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415382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6B170B">
        <w:rPr>
          <w:noProof w:val="0"/>
          <w:sz w:val="24"/>
          <w:szCs w:val="24"/>
          <w:lang w:val="en-US"/>
        </w:rPr>
        <w:t>12</w:t>
      </w:r>
      <w:r w:rsidR="002F7518">
        <w:rPr>
          <w:noProof w:val="0"/>
          <w:sz w:val="24"/>
          <w:szCs w:val="24"/>
          <w:lang w:val="en-US"/>
        </w:rPr>
        <w:t>1</w:t>
      </w:r>
      <w:r w:rsidRPr="001C1A03">
        <w:rPr>
          <w:bCs/>
          <w:noProof w:val="0"/>
          <w:sz w:val="24"/>
          <w:szCs w:val="24"/>
          <w:lang w:val="en-US"/>
        </w:rPr>
        <w:tab/>
      </w:r>
      <w:r w:rsidR="000108FE" w:rsidRPr="000108FE">
        <w:rPr>
          <w:bCs/>
          <w:noProof w:val="0"/>
          <w:sz w:val="24"/>
          <w:szCs w:val="24"/>
          <w:lang w:val="en-US"/>
        </w:rPr>
        <w:t>R2-2300256</w:t>
      </w:r>
    </w:p>
    <w:p w14:paraId="15E990BB" w14:textId="5934DF0B" w:rsidR="004770F0" w:rsidRPr="00737122" w:rsidRDefault="009443AA" w:rsidP="004770F0">
      <w:pPr>
        <w:pStyle w:val="Header"/>
        <w:tabs>
          <w:tab w:val="right" w:pos="9639"/>
        </w:tabs>
        <w:rPr>
          <w:noProof w:val="0"/>
          <w:sz w:val="24"/>
          <w:szCs w:val="24"/>
          <w:lang w:val="da-DK"/>
        </w:rPr>
      </w:pPr>
      <w:r>
        <w:rPr>
          <w:rFonts w:eastAsia="SimSun"/>
          <w:sz w:val="24"/>
          <w:szCs w:val="24"/>
          <w:lang w:eastAsia="zh-CN"/>
        </w:rPr>
        <w:t>27 Feburary – 3 March, 2023</w:t>
      </w:r>
      <w:r w:rsidR="00F700B1">
        <w:rPr>
          <w:rFonts w:eastAsia="SimSun"/>
          <w:sz w:val="24"/>
          <w:szCs w:val="24"/>
          <w:lang w:eastAsia="zh-CN"/>
        </w:rPr>
        <w:t xml:space="preserve">, </w:t>
      </w:r>
      <w:r w:rsidR="00395B03" w:rsidRPr="00395B03">
        <w:rPr>
          <w:rFonts w:eastAsia="SimSun"/>
          <w:sz w:val="24"/>
          <w:szCs w:val="24"/>
          <w:lang w:eastAsia="zh-CN"/>
        </w:rPr>
        <w:t>Athens, GR</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1BB6E149" w:rsidR="004770F0" w:rsidRPr="00737122" w:rsidRDefault="00333728" w:rsidP="004770F0">
      <w:pPr>
        <w:pStyle w:val="Header"/>
        <w:rPr>
          <w:bCs/>
          <w:noProof w:val="0"/>
          <w:sz w:val="24"/>
          <w:lang w:val="da-DK"/>
        </w:rPr>
      </w:pPr>
      <w:r>
        <w:rPr>
          <w:bCs/>
          <w:noProof w:val="0"/>
          <w:sz w:val="24"/>
          <w:lang w:val="da-DK"/>
        </w:rPr>
        <w:t xml:space="preserve"> </w:t>
      </w:r>
    </w:p>
    <w:p w14:paraId="30309141" w14:textId="1ACDFE5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sidRPr="008055D3">
        <w:rPr>
          <w:rFonts w:cs="Arial"/>
          <w:b/>
          <w:bCs/>
          <w:sz w:val="24"/>
          <w:highlight w:val="yellow"/>
          <w:lang w:val="da-DK"/>
        </w:rPr>
        <w:t>8</w:t>
      </w:r>
      <w:r w:rsidR="007048B7" w:rsidRPr="008055D3">
        <w:rPr>
          <w:rFonts w:cs="Arial"/>
          <w:b/>
          <w:bCs/>
          <w:sz w:val="24"/>
          <w:highlight w:val="yellow"/>
          <w:lang w:val="da-DK"/>
        </w:rPr>
        <w:t>.</w:t>
      </w:r>
      <w:r w:rsidR="007B663D" w:rsidRPr="008055D3">
        <w:rPr>
          <w:rFonts w:cs="Arial"/>
          <w:b/>
          <w:bCs/>
          <w:sz w:val="24"/>
          <w:highlight w:val="yellow"/>
          <w:lang w:val="da-DK"/>
        </w:rPr>
        <w:t>5.</w:t>
      </w:r>
      <w:r w:rsidR="00940E36" w:rsidRPr="008055D3">
        <w:rPr>
          <w:rFonts w:cs="Arial"/>
          <w:b/>
          <w:bCs/>
          <w:sz w:val="24"/>
          <w:highlight w:val="yellow"/>
          <w:lang w:val="da-DK"/>
        </w:rPr>
        <w:t>4</w:t>
      </w:r>
      <w:r w:rsidR="00805D18">
        <w:rPr>
          <w:rFonts w:cs="Arial"/>
          <w:b/>
          <w:bCs/>
          <w:sz w:val="24"/>
          <w:lang w:val="da-DK"/>
        </w:rPr>
        <w:t xml:space="preserve"> </w:t>
      </w:r>
    </w:p>
    <w:p w14:paraId="52412B5A" w14:textId="4E2B06AF"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A43739">
        <w:rPr>
          <w:rFonts w:ascii="Arial" w:hAnsi="Arial" w:cs="Arial"/>
          <w:b/>
          <w:bCs/>
          <w:sz w:val="24"/>
          <w:szCs w:val="24"/>
          <w:lang w:val="en-US"/>
        </w:rPr>
        <w:t>Dell Technologies</w:t>
      </w:r>
    </w:p>
    <w:p w14:paraId="2928F323" w14:textId="5BDF5605"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A215C">
        <w:rPr>
          <w:rFonts w:ascii="Arial" w:hAnsi="Arial" w:cs="Arial"/>
          <w:b/>
          <w:bCs/>
          <w:sz w:val="24"/>
          <w:lang w:val="en-US"/>
        </w:rPr>
        <w:t xml:space="preserve">Dynamic BSR formulation and </w:t>
      </w:r>
      <w:r w:rsidR="00427F73">
        <w:rPr>
          <w:rFonts w:ascii="Arial" w:hAnsi="Arial" w:cs="Arial"/>
          <w:b/>
          <w:bCs/>
          <w:sz w:val="24"/>
          <w:lang w:val="en-US"/>
        </w:rPr>
        <w:t>reporting</w:t>
      </w:r>
      <w:r w:rsidR="00F86615">
        <w:rPr>
          <w:rFonts w:ascii="Arial" w:hAnsi="Arial" w:cs="Arial"/>
          <w:b/>
          <w:bCs/>
          <w:sz w:val="24"/>
          <w:lang w:val="en-US"/>
        </w:rPr>
        <w:t xml:space="preserve"> for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1FC939D5" w:rsidR="00E14667" w:rsidRDefault="00572AA7" w:rsidP="00747BA2">
      <w:pPr>
        <w:rPr>
          <w:iCs/>
          <w:lang w:val="en-US"/>
        </w:rPr>
      </w:pPr>
      <w:r>
        <w:rPr>
          <w:iCs/>
          <w:lang w:val="en-US"/>
        </w:rPr>
        <w:t xml:space="preserve">Based on </w:t>
      </w:r>
      <w:r w:rsidR="00F615CC">
        <w:rPr>
          <w:iCs/>
          <w:lang w:val="en-US"/>
        </w:rPr>
        <w:t xml:space="preserve">the Rel-18 study item </w:t>
      </w:r>
      <w:r w:rsidR="004830D5">
        <w:rPr>
          <w:iCs/>
          <w:lang w:val="en-US"/>
        </w:rPr>
        <w:t xml:space="preserve">description </w:t>
      </w:r>
      <w:r w:rsidR="00F615CC">
        <w:rPr>
          <w:iCs/>
          <w:lang w:val="en-US"/>
        </w:rPr>
        <w:t>‘</w:t>
      </w:r>
      <w:r w:rsidR="00F615CC" w:rsidRPr="00C951A0">
        <w:rPr>
          <w:i/>
          <w:lang w:val="en-US"/>
        </w:rPr>
        <w:t>’</w:t>
      </w:r>
      <w:r w:rsidR="000954CB" w:rsidRPr="00C951A0">
        <w:rPr>
          <w:i/>
          <w:lang w:val="en-US"/>
        </w:rPr>
        <w:t xml:space="preserve">NR enhancements for </w:t>
      </w:r>
      <w:r w:rsidR="005717AA" w:rsidRPr="00C951A0">
        <w:rPr>
          <w:i/>
          <w:lang w:val="en-US"/>
        </w:rPr>
        <w:t>XR</w:t>
      </w:r>
      <w:r w:rsidR="005717AA">
        <w:rPr>
          <w:iCs/>
          <w:lang w:val="en-US"/>
        </w:rPr>
        <w:t>‘</w:t>
      </w:r>
      <w:r w:rsidR="00F615CC">
        <w:rPr>
          <w:iCs/>
          <w:lang w:val="en-US"/>
        </w:rPr>
        <w:t>’</w:t>
      </w:r>
      <w:r w:rsidR="00FB7EC0">
        <w:rPr>
          <w:iCs/>
          <w:lang w:val="en-US"/>
        </w:rPr>
        <w:t xml:space="preserve">, </w:t>
      </w:r>
      <w:r w:rsidR="00650290">
        <w:rPr>
          <w:iCs/>
          <w:lang w:val="en-US"/>
        </w:rPr>
        <w:t xml:space="preserve">RAN2 is to study </w:t>
      </w:r>
      <w:r w:rsidR="00C001F9">
        <w:rPr>
          <w:iCs/>
          <w:lang w:val="en-US"/>
        </w:rPr>
        <w:t xml:space="preserve">potential </w:t>
      </w:r>
      <w:r w:rsidR="00650290">
        <w:rPr>
          <w:iCs/>
          <w:lang w:val="en-US"/>
        </w:rPr>
        <w:t>scheduling and resource allocation improvements for XR services as follows.</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79EE0B55" w14:textId="7A8ED4E6" w:rsidR="006302AC" w:rsidRPr="00683A55" w:rsidRDefault="006302AC" w:rsidP="00B13B92">
            <w:pPr>
              <w:pStyle w:val="ListParagraph"/>
              <w:numPr>
                <w:ilvl w:val="0"/>
                <w:numId w:val="38"/>
              </w:numPr>
              <w:rPr>
                <w:i/>
              </w:rPr>
            </w:pPr>
            <w:r w:rsidRPr="00683A55">
              <w:rPr>
                <w:i/>
              </w:rPr>
              <w:t>Objectives on XR-specific capacity improvements (RAN1, RAN2):</w:t>
            </w:r>
          </w:p>
          <w:p w14:paraId="3C35B27E" w14:textId="77777777" w:rsidR="006302AC" w:rsidRPr="00683A55" w:rsidRDefault="006302AC" w:rsidP="006302AC">
            <w:pPr>
              <w:numPr>
                <w:ilvl w:val="0"/>
                <w:numId w:val="27"/>
              </w:numPr>
              <w:rPr>
                <w:b/>
                <w:bCs/>
                <w:i/>
              </w:rPr>
            </w:pPr>
            <w:r w:rsidRPr="00683A55">
              <w:rPr>
                <w:i/>
              </w:rPr>
              <w:t>Study mechanisms that provide more efficient resource allocation and scheduling for XR service characteristics (periodicity, multiple flows, jitter, latency, reliability, etc…). Focus is on the following mechanisms:</w:t>
            </w:r>
          </w:p>
          <w:p w14:paraId="730D53ED" w14:textId="366C958B" w:rsidR="006302AC" w:rsidRPr="00683A55" w:rsidRDefault="006302AC" w:rsidP="006302AC">
            <w:pPr>
              <w:numPr>
                <w:ilvl w:val="1"/>
                <w:numId w:val="27"/>
              </w:numPr>
              <w:rPr>
                <w:i/>
              </w:rPr>
            </w:pPr>
            <w:r w:rsidRPr="00683A55">
              <w:rPr>
                <w:i/>
              </w:rPr>
              <w:t xml:space="preserve">SPS and CG </w:t>
            </w:r>
            <w:r w:rsidR="00BF3844" w:rsidRPr="00683A55">
              <w:rPr>
                <w:i/>
              </w:rPr>
              <w:t>enhancements.</w:t>
            </w:r>
          </w:p>
          <w:p w14:paraId="3F6E6079" w14:textId="40664B7E" w:rsidR="006302AC" w:rsidRPr="006302AC" w:rsidRDefault="006302AC" w:rsidP="00747BA2">
            <w:pPr>
              <w:numPr>
                <w:ilvl w:val="1"/>
                <w:numId w:val="27"/>
              </w:numPr>
              <w:rPr>
                <w:iCs/>
              </w:rPr>
            </w:pPr>
            <w:r w:rsidRPr="00683A55">
              <w:rPr>
                <w:i/>
                <w:highlight w:val="yellow"/>
              </w:rPr>
              <w:t>Dynamic scheduling/grant enhancements.</w:t>
            </w:r>
          </w:p>
        </w:tc>
      </w:tr>
    </w:tbl>
    <w:p w14:paraId="2111CADE" w14:textId="486084E6" w:rsidR="006A5315" w:rsidRDefault="006A5315" w:rsidP="00747BA2">
      <w:pPr>
        <w:rPr>
          <w:iCs/>
          <w:lang w:val="en-US"/>
        </w:rPr>
      </w:pPr>
    </w:p>
    <w:p w14:paraId="39D74492" w14:textId="7E17C70E" w:rsidR="00B13B92" w:rsidRDefault="0099411C" w:rsidP="00B13B92">
      <w:pPr>
        <w:jc w:val="both"/>
        <w:rPr>
          <w:iCs/>
          <w:lang w:val="en-US"/>
        </w:rPr>
      </w:pPr>
      <w:r>
        <w:rPr>
          <w:iCs/>
          <w:lang w:val="en-US"/>
        </w:rPr>
        <w:t>During the last RAN2 meeting</w:t>
      </w:r>
      <w:r w:rsidR="00245217">
        <w:rPr>
          <w:iCs/>
          <w:lang w:val="en-US"/>
        </w:rPr>
        <w:t xml:space="preserve"> (RAN2#120)</w:t>
      </w:r>
      <w:r>
        <w:rPr>
          <w:iCs/>
          <w:lang w:val="en-US"/>
        </w:rPr>
        <w:t xml:space="preserve">, the following </w:t>
      </w:r>
      <w:r w:rsidR="008877B7">
        <w:rPr>
          <w:iCs/>
          <w:lang w:val="en-US"/>
        </w:rPr>
        <w:t xml:space="preserve">discussions </w:t>
      </w:r>
      <w:r w:rsidR="001C50C2">
        <w:rPr>
          <w:iCs/>
          <w:lang w:val="en-US"/>
        </w:rPr>
        <w:t>are reported</w:t>
      </w:r>
      <w:r w:rsidR="00692EC6">
        <w:rPr>
          <w:iCs/>
          <w:lang w:val="en-US"/>
        </w:rPr>
        <w:t xml:space="preserve"> on the major directions of </w:t>
      </w:r>
      <w:r w:rsidR="00135E3A">
        <w:rPr>
          <w:iCs/>
          <w:lang w:val="en-US"/>
        </w:rPr>
        <w:t>technical improvements to be considered</w:t>
      </w:r>
      <w:r w:rsidR="008609B5">
        <w:rPr>
          <w:iCs/>
          <w:lang w:val="en-US"/>
        </w:rPr>
        <w:t xml:space="preserve"> for BSR</w:t>
      </w:r>
      <w:r w:rsidR="00BB7D8D">
        <w:rPr>
          <w:iCs/>
          <w:lang w:val="en-US"/>
        </w:rPr>
        <w:t xml:space="preserve"> formulation and reporting procedures</w:t>
      </w:r>
      <w:r w:rsidR="00692EC6">
        <w:rPr>
          <w:iCs/>
          <w:lang w:val="en-US"/>
        </w:rPr>
        <w:t xml:space="preserve">. </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5EBED3EC" w14:textId="77777777" w:rsidR="004B20AC" w:rsidRPr="009A1D30" w:rsidRDefault="004B20AC" w:rsidP="004B20AC">
            <w:pPr>
              <w:pStyle w:val="ListParagraph"/>
              <w:numPr>
                <w:ilvl w:val="0"/>
                <w:numId w:val="41"/>
              </w:numPr>
              <w:rPr>
                <w:b/>
                <w:bCs/>
                <w:i/>
                <w:highlight w:val="yellow"/>
              </w:rPr>
            </w:pPr>
            <w:r w:rsidRPr="009A1D30">
              <w:rPr>
                <w:b/>
                <w:bCs/>
                <w:i/>
                <w:highlight w:val="yellow"/>
              </w:rPr>
              <w:t xml:space="preserve">RAN2 thinks we need one or more additional BSR table(s) for XR. FFS whether these are static (=specified) or dynamic (e.g. generated, differs according to some RRC parameter), can be discussed in WI phase. </w:t>
            </w:r>
          </w:p>
          <w:p w14:paraId="6EA4BBB1" w14:textId="77777777" w:rsidR="000B6171" w:rsidRPr="008F0685" w:rsidRDefault="000B6171" w:rsidP="000B6171">
            <w:pPr>
              <w:pStyle w:val="ListParagraph"/>
              <w:rPr>
                <w:b/>
                <w:bCs/>
                <w:i/>
              </w:rPr>
            </w:pPr>
          </w:p>
          <w:p w14:paraId="1E9C1D74" w14:textId="0AB27F03" w:rsidR="000B6171" w:rsidRPr="009A1D30" w:rsidRDefault="004B20AC" w:rsidP="000B6171">
            <w:pPr>
              <w:pStyle w:val="ListParagraph"/>
              <w:numPr>
                <w:ilvl w:val="0"/>
                <w:numId w:val="41"/>
              </w:numPr>
              <w:rPr>
                <w:b/>
                <w:bCs/>
                <w:i/>
                <w:highlight w:val="yellow"/>
              </w:rPr>
            </w:pPr>
            <w:r w:rsidRPr="009A1D30">
              <w:rPr>
                <w:b/>
                <w:bCs/>
                <w:i/>
                <w:highlight w:val="yellow"/>
              </w:rPr>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14:paraId="588FC597" w14:textId="77777777" w:rsidR="000B6171" w:rsidRPr="008F0685" w:rsidRDefault="000B6171" w:rsidP="000B6171">
            <w:pPr>
              <w:pStyle w:val="ListParagraph"/>
              <w:rPr>
                <w:b/>
                <w:bCs/>
                <w:i/>
              </w:rPr>
            </w:pPr>
          </w:p>
          <w:p w14:paraId="4420E16D" w14:textId="59B69303" w:rsidR="00B13B92" w:rsidRPr="004B20AC" w:rsidRDefault="004B20AC" w:rsidP="004B20AC">
            <w:pPr>
              <w:pStyle w:val="ListParagraph"/>
              <w:numPr>
                <w:ilvl w:val="0"/>
                <w:numId w:val="41"/>
              </w:numPr>
              <w:rPr>
                <w:i/>
              </w:rPr>
            </w:pPr>
            <w:r w:rsidRPr="008F0685">
              <w:rPr>
                <w:b/>
                <w:bCs/>
                <w:i/>
              </w:rPr>
              <w:t>RAN2 needs to discuss additional BSR triggering conditions to allow timely availability of buffer status information at gNB. This can be discussed in WI phase.</w:t>
            </w:r>
          </w:p>
        </w:tc>
      </w:tr>
    </w:tbl>
    <w:p w14:paraId="56D3BB78" w14:textId="77777777" w:rsidR="00E46829" w:rsidRDefault="00E46829" w:rsidP="001A25B4">
      <w:pPr>
        <w:jc w:val="both"/>
        <w:rPr>
          <w:iCs/>
          <w:lang w:val="en-US"/>
        </w:rPr>
      </w:pPr>
    </w:p>
    <w:p w14:paraId="0F2F7A7A" w14:textId="6D0E18A1" w:rsidR="00E46829" w:rsidRDefault="00E46829" w:rsidP="001A25B4">
      <w:pPr>
        <w:jc w:val="both"/>
        <w:rPr>
          <w:iCs/>
          <w:lang w:val="en-US"/>
        </w:rPr>
      </w:pPr>
      <w:r>
        <w:rPr>
          <w:iCs/>
          <w:lang w:val="en-US"/>
        </w:rPr>
        <w:t xml:space="preserve">Therefore, </w:t>
      </w:r>
      <w:r w:rsidR="0051340D">
        <w:rPr>
          <w:iCs/>
          <w:lang w:val="en-US"/>
        </w:rPr>
        <w:t>this contribution</w:t>
      </w:r>
      <w:r>
        <w:rPr>
          <w:iCs/>
          <w:lang w:val="en-US"/>
        </w:rPr>
        <w:t xml:space="preserve"> presents our </w:t>
      </w:r>
      <w:r w:rsidR="00E66938">
        <w:rPr>
          <w:iCs/>
          <w:lang w:val="en-US"/>
        </w:rPr>
        <w:t>views on</w:t>
      </w:r>
      <w:r w:rsidR="006833D7">
        <w:rPr>
          <w:iCs/>
          <w:lang w:val="en-US"/>
        </w:rPr>
        <w:t xml:space="preserve"> BSR feedback for XR services</w:t>
      </w:r>
      <w:r w:rsidR="00E06883">
        <w:rPr>
          <w:iCs/>
          <w:lang w:val="en-US"/>
        </w:rPr>
        <w:t>. A</w:t>
      </w:r>
      <w:r w:rsidR="006833D7">
        <w:rPr>
          <w:iCs/>
          <w:lang w:val="en-US"/>
        </w:rPr>
        <w:t xml:space="preserve">nd </w:t>
      </w:r>
      <w:r w:rsidR="00ED52C4">
        <w:rPr>
          <w:iCs/>
          <w:lang w:val="en-US"/>
        </w:rPr>
        <w:t xml:space="preserve">therefore, </w:t>
      </w:r>
      <w:r w:rsidR="00AA7745">
        <w:rPr>
          <w:iCs/>
          <w:lang w:val="en-US"/>
        </w:rPr>
        <w:t xml:space="preserve">it presents </w:t>
      </w:r>
      <w:r w:rsidR="006833D7">
        <w:rPr>
          <w:iCs/>
          <w:lang w:val="en-US"/>
        </w:rPr>
        <w:t xml:space="preserve">our proposals </w:t>
      </w:r>
      <w:r>
        <w:rPr>
          <w:iCs/>
          <w:lang w:val="en-US"/>
        </w:rPr>
        <w:t xml:space="preserve">on </w:t>
      </w:r>
      <w:r w:rsidR="0066765C">
        <w:rPr>
          <w:iCs/>
          <w:lang w:val="en-US"/>
        </w:rPr>
        <w:t>dynamic BSR formulation and reporting procedures</w:t>
      </w:r>
      <w:r w:rsidR="00335B84">
        <w:rPr>
          <w:iCs/>
          <w:lang w:val="en-US"/>
        </w:rPr>
        <w:t>, where they can be considered as</w:t>
      </w:r>
      <w:r w:rsidR="00FD190C">
        <w:rPr>
          <w:iCs/>
          <w:lang w:val="en-US"/>
        </w:rPr>
        <w:t xml:space="preserve"> </w:t>
      </w:r>
      <w:r w:rsidR="0066765C">
        <w:rPr>
          <w:iCs/>
          <w:lang w:val="en-US"/>
        </w:rPr>
        <w:t xml:space="preserve">BSR tables being dynamically constructed at </w:t>
      </w:r>
      <w:r w:rsidR="00C85D5F">
        <w:rPr>
          <w:iCs/>
          <w:lang w:val="en-US"/>
        </w:rPr>
        <w:t>devices, driven by</w:t>
      </w:r>
      <w:r w:rsidR="006C044E">
        <w:rPr>
          <w:iCs/>
          <w:lang w:val="en-US"/>
        </w:rPr>
        <w:t xml:space="preserve"> </w:t>
      </w:r>
      <w:r w:rsidR="00C85D5F">
        <w:rPr>
          <w:iCs/>
          <w:lang w:val="en-US"/>
        </w:rPr>
        <w:t xml:space="preserve">expected </w:t>
      </w:r>
      <w:r w:rsidR="006C044E">
        <w:rPr>
          <w:iCs/>
          <w:lang w:val="en-US"/>
        </w:rPr>
        <w:t xml:space="preserve">application data volume </w:t>
      </w:r>
      <w:r w:rsidR="000E707E">
        <w:rPr>
          <w:iCs/>
          <w:lang w:val="en-US"/>
        </w:rPr>
        <w:t xml:space="preserve">and network BSR configurations. </w:t>
      </w:r>
    </w:p>
    <w:p w14:paraId="1F140E75" w14:textId="77777777" w:rsidR="007C1CE2" w:rsidRDefault="007C1CE2" w:rsidP="001A25B4">
      <w:pPr>
        <w:jc w:val="both"/>
        <w:rPr>
          <w:iCs/>
          <w:lang w:val="en-US"/>
        </w:rPr>
      </w:pPr>
    </w:p>
    <w:p w14:paraId="1D042DD1" w14:textId="77777777" w:rsidR="007C1CE2" w:rsidRPr="00747BA2" w:rsidRDefault="007C1CE2" w:rsidP="001A25B4">
      <w:pPr>
        <w:jc w:val="both"/>
        <w:rPr>
          <w:iCs/>
          <w:lang w:val="en-US"/>
        </w:rPr>
      </w:pPr>
    </w:p>
    <w:p w14:paraId="4E62E9DF" w14:textId="52EC6994" w:rsidR="003569D6" w:rsidRDefault="00A302CC" w:rsidP="005E6680">
      <w:pPr>
        <w:pStyle w:val="Heading1"/>
        <w:rPr>
          <w:lang w:val="en-US"/>
        </w:rPr>
      </w:pPr>
      <w:r>
        <w:rPr>
          <w:lang w:val="en-US"/>
        </w:rPr>
        <w:lastRenderedPageBreak/>
        <w:t>Introduction</w:t>
      </w:r>
    </w:p>
    <w:p w14:paraId="14D9FDD5" w14:textId="77777777" w:rsidR="005625C1" w:rsidRPr="00902C1E" w:rsidRDefault="00515599" w:rsidP="00656C50">
      <w:pPr>
        <w:jc w:val="both"/>
        <w:rPr>
          <w:sz w:val="22"/>
          <w:szCs w:val="22"/>
          <w:lang w:val="en-US"/>
        </w:rPr>
      </w:pPr>
      <w:r w:rsidRPr="00902C1E">
        <w:rPr>
          <w:sz w:val="22"/>
          <w:szCs w:val="22"/>
          <w:lang w:val="en-US"/>
        </w:rPr>
        <w:t xml:space="preserve">Buffer status report (BSR) is vital for dynamic uplink scheduling. With BSR reports, UEs </w:t>
      </w:r>
      <w:r w:rsidR="0019039C" w:rsidRPr="00902C1E">
        <w:rPr>
          <w:sz w:val="22"/>
          <w:szCs w:val="22"/>
          <w:lang w:val="en-US"/>
        </w:rPr>
        <w:t xml:space="preserve">signal </w:t>
      </w:r>
      <w:r w:rsidR="009F0D53" w:rsidRPr="00902C1E">
        <w:rPr>
          <w:sz w:val="22"/>
          <w:szCs w:val="22"/>
          <w:lang w:val="en-US"/>
        </w:rPr>
        <w:t xml:space="preserve">serving cells with an indication of </w:t>
      </w:r>
      <w:r w:rsidR="00094827" w:rsidRPr="00902C1E">
        <w:rPr>
          <w:sz w:val="22"/>
          <w:szCs w:val="22"/>
          <w:lang w:val="en-US"/>
        </w:rPr>
        <w:t>the currently buffered uplink traffic size. Per [1]</w:t>
      </w:r>
      <w:r w:rsidR="00861596" w:rsidRPr="00902C1E">
        <w:rPr>
          <w:sz w:val="22"/>
          <w:szCs w:val="22"/>
          <w:lang w:val="en-US"/>
        </w:rPr>
        <w:t xml:space="preserve">, </w:t>
      </w:r>
      <w:r w:rsidR="00723875" w:rsidRPr="00902C1E">
        <w:rPr>
          <w:sz w:val="22"/>
          <w:szCs w:val="22"/>
          <w:lang w:val="en-US"/>
        </w:rPr>
        <w:t xml:space="preserve">there are two BSR tables defined as short and long BSR reports. A short BSR report is 5 bit long while the long BSR is 8 bit long. As </w:t>
      </w:r>
      <w:r w:rsidR="005F335C" w:rsidRPr="00902C1E">
        <w:rPr>
          <w:sz w:val="22"/>
          <w:szCs w:val="22"/>
          <w:lang w:val="en-US"/>
        </w:rPr>
        <w:t xml:space="preserve">shown by </w:t>
      </w:r>
      <w:r w:rsidR="00615AD0" w:rsidRPr="00902C1E">
        <w:rPr>
          <w:sz w:val="22"/>
          <w:szCs w:val="22"/>
          <w:lang w:val="en-US"/>
        </w:rPr>
        <w:t xml:space="preserve">the below </w:t>
      </w:r>
      <w:r w:rsidR="005F335C" w:rsidRPr="00902C1E">
        <w:rPr>
          <w:sz w:val="22"/>
          <w:szCs w:val="22"/>
          <w:lang w:val="en-US"/>
        </w:rPr>
        <w:t xml:space="preserve">Table </w:t>
      </w:r>
      <w:r w:rsidR="00615AD0" w:rsidRPr="00902C1E">
        <w:rPr>
          <w:sz w:val="22"/>
          <w:szCs w:val="22"/>
          <w:lang w:val="en-US"/>
        </w:rPr>
        <w:t>6.1.3.1-2</w:t>
      </w:r>
      <w:r w:rsidR="005A3A23" w:rsidRPr="00902C1E">
        <w:rPr>
          <w:sz w:val="22"/>
          <w:szCs w:val="22"/>
          <w:lang w:val="en-US"/>
        </w:rPr>
        <w:t xml:space="preserve"> of the long BSR report</w:t>
      </w:r>
      <w:r w:rsidR="00C27D35" w:rsidRPr="00902C1E">
        <w:rPr>
          <w:sz w:val="22"/>
          <w:szCs w:val="22"/>
          <w:lang w:val="en-US"/>
        </w:rPr>
        <w:t>,</w:t>
      </w:r>
      <w:r w:rsidR="005A3A23" w:rsidRPr="00902C1E">
        <w:rPr>
          <w:sz w:val="22"/>
          <w:szCs w:val="22"/>
          <w:lang w:val="en-US"/>
        </w:rPr>
        <w:t xml:space="preserve"> each BSR index is associated wit a predefined uplink traffic size interval in the uplink buffers. </w:t>
      </w:r>
      <w:r w:rsidR="008B2612" w:rsidRPr="00902C1E">
        <w:rPr>
          <w:sz w:val="22"/>
          <w:szCs w:val="22"/>
          <w:lang w:val="en-US"/>
        </w:rPr>
        <w:t>The larger the BSR index, the larger the ran</w:t>
      </w:r>
      <w:r w:rsidR="007915BC" w:rsidRPr="00902C1E">
        <w:rPr>
          <w:sz w:val="22"/>
          <w:szCs w:val="22"/>
          <w:lang w:val="en-US"/>
        </w:rPr>
        <w:t xml:space="preserve">ge of the buffered traffic size. </w:t>
      </w:r>
    </w:p>
    <w:p w14:paraId="2D995948" w14:textId="1E7561BB" w:rsidR="005625C1" w:rsidRPr="00902C1E" w:rsidRDefault="00A96032" w:rsidP="00656C50">
      <w:pPr>
        <w:jc w:val="both"/>
        <w:rPr>
          <w:sz w:val="22"/>
          <w:szCs w:val="22"/>
          <w:lang w:val="en-US"/>
        </w:rPr>
      </w:pPr>
      <w:r w:rsidRPr="00902C1E">
        <w:rPr>
          <w:sz w:val="22"/>
          <w:szCs w:val="22"/>
          <w:lang w:val="en-US"/>
        </w:rPr>
        <w:t xml:space="preserve">In the current specifications, the BSR quantization follows an exponential </w:t>
      </w:r>
      <w:r w:rsidR="002833D4" w:rsidRPr="00902C1E">
        <w:rPr>
          <w:sz w:val="22"/>
          <w:szCs w:val="22"/>
          <w:lang w:val="en-US"/>
        </w:rPr>
        <w:t>function</w:t>
      </w:r>
      <w:r w:rsidRPr="00902C1E">
        <w:rPr>
          <w:sz w:val="22"/>
          <w:szCs w:val="22"/>
          <w:lang w:val="en-US"/>
        </w:rPr>
        <w:t xml:space="preserve"> </w:t>
      </w:r>
      <w:r w:rsidR="002833D4" w:rsidRPr="00902C1E">
        <w:rPr>
          <w:sz w:val="22"/>
          <w:szCs w:val="22"/>
          <w:lang w:val="en-US"/>
        </w:rPr>
        <w:t>a</w:t>
      </w:r>
      <w:r w:rsidRPr="00902C1E">
        <w:rPr>
          <w:sz w:val="22"/>
          <w:szCs w:val="22"/>
          <w:lang w:val="en-US"/>
        </w:rPr>
        <w:t>s follows:</w:t>
      </w:r>
    </w:p>
    <w:p w14:paraId="29E53621" w14:textId="19122D7C" w:rsidR="00A96032" w:rsidRPr="00902C1E" w:rsidRDefault="00A96032" w:rsidP="00A96032">
      <w:pPr>
        <w:ind w:left="432"/>
        <w:jc w:val="center"/>
        <w:rPr>
          <w:rFonts w:ascii="Arial" w:hAnsi="Arial" w:cs="Arial"/>
          <w:b/>
          <w:bCs/>
          <w:sz w:val="22"/>
          <w:szCs w:val="22"/>
        </w:rPr>
      </w:pPr>
      <w:r w:rsidRPr="00902C1E">
        <w:rPr>
          <w:rFonts w:ascii="Arial" w:hAnsi="Arial" w:cs="Arial"/>
          <w:b/>
          <w:bCs/>
          <w:i/>
          <w:iCs/>
          <w:sz w:val="22"/>
          <w:szCs w:val="22"/>
        </w:rPr>
        <w:t>B</w:t>
      </w:r>
      <w:r w:rsidRPr="00902C1E">
        <w:rPr>
          <w:rFonts w:ascii="Arial" w:hAnsi="Arial" w:cs="Arial"/>
          <w:b/>
          <w:bCs/>
          <w:i/>
          <w:iCs/>
          <w:sz w:val="22"/>
          <w:szCs w:val="22"/>
          <w:vertAlign w:val="subscript"/>
        </w:rPr>
        <w:t xml:space="preserve">k </w:t>
      </w:r>
      <w:r w:rsidRPr="00902C1E">
        <w:rPr>
          <w:rFonts w:ascii="Arial" w:hAnsi="Arial" w:cs="Arial"/>
          <w:b/>
          <w:bCs/>
          <w:sz w:val="22"/>
          <w:szCs w:val="22"/>
        </w:rPr>
        <w:t xml:space="preserve">= </w:t>
      </w:r>
      <w:r w:rsidRPr="00902C1E">
        <w:rPr>
          <w:rFonts w:ascii="Arial" w:hAnsi="Arial" w:cs="Arial"/>
          <w:b/>
          <w:bCs/>
          <w:i/>
          <w:iCs/>
          <w:sz w:val="22"/>
          <w:szCs w:val="22"/>
        </w:rPr>
        <w:t>B</w:t>
      </w:r>
      <w:r w:rsidRPr="00902C1E">
        <w:rPr>
          <w:rFonts w:ascii="Arial" w:hAnsi="Arial" w:cs="Arial"/>
          <w:b/>
          <w:bCs/>
          <w:i/>
          <w:iCs/>
          <w:sz w:val="22"/>
          <w:szCs w:val="22"/>
          <w:vertAlign w:val="subscript"/>
        </w:rPr>
        <w:t>min</w:t>
      </w:r>
      <w:r w:rsidRPr="00902C1E">
        <w:rPr>
          <w:rFonts w:ascii="Arial" w:hAnsi="Arial" w:cs="Arial"/>
          <w:b/>
          <w:bCs/>
          <w:i/>
          <w:iCs/>
          <w:sz w:val="22"/>
          <w:szCs w:val="22"/>
        </w:rPr>
        <w:sym w:font="Symbol" w:char="F0D7"/>
      </w:r>
      <w:r w:rsidRPr="00902C1E">
        <w:rPr>
          <w:rFonts w:ascii="Arial" w:hAnsi="Arial" w:cs="Arial"/>
          <w:b/>
          <w:bCs/>
          <w:i/>
          <w:iCs/>
          <w:sz w:val="22"/>
          <w:szCs w:val="22"/>
        </w:rPr>
        <w:t xml:space="preserve"> </w:t>
      </w:r>
      <w:r w:rsidRPr="00902C1E">
        <w:rPr>
          <w:rFonts w:ascii="Arial" w:hAnsi="Arial" w:cs="Arial"/>
          <w:b/>
          <w:bCs/>
          <w:sz w:val="22"/>
          <w:szCs w:val="22"/>
        </w:rPr>
        <w:t>(</w:t>
      </w:r>
      <w:r w:rsidRPr="00902C1E">
        <w:rPr>
          <w:rFonts w:ascii="Arial" w:hAnsi="Arial" w:cs="Arial"/>
          <w:b/>
          <w:bCs/>
          <w:i/>
          <w:iCs/>
          <w:sz w:val="22"/>
          <w:szCs w:val="22"/>
        </w:rPr>
        <w:t>1+p</w:t>
      </w:r>
      <w:r w:rsidRPr="00902C1E">
        <w:rPr>
          <w:rFonts w:ascii="Arial" w:hAnsi="Arial" w:cs="Arial"/>
          <w:b/>
          <w:bCs/>
          <w:sz w:val="22"/>
          <w:szCs w:val="22"/>
        </w:rPr>
        <w:t>)</w:t>
      </w:r>
      <w:r w:rsidRPr="00902C1E">
        <w:rPr>
          <w:rFonts w:ascii="Arial" w:hAnsi="Arial" w:cs="Arial"/>
          <w:b/>
          <w:bCs/>
          <w:i/>
          <w:iCs/>
          <w:sz w:val="22"/>
          <w:szCs w:val="22"/>
          <w:vertAlign w:val="superscript"/>
        </w:rPr>
        <w:t xml:space="preserve"> k</w:t>
      </w:r>
      <w:r w:rsidRPr="00902C1E">
        <w:rPr>
          <w:rFonts w:ascii="Arial" w:hAnsi="Arial" w:cs="Arial"/>
          <w:b/>
          <w:bCs/>
          <w:sz w:val="22"/>
          <w:szCs w:val="22"/>
        </w:rPr>
        <w:t xml:space="preserve">, </w:t>
      </w:r>
      <w:r w:rsidR="00CC5445" w:rsidRPr="00902C1E">
        <w:rPr>
          <w:rFonts w:ascii="Arial" w:hAnsi="Arial" w:cs="Arial"/>
          <w:b/>
          <w:bCs/>
          <w:sz w:val="22"/>
          <w:szCs w:val="22"/>
        </w:rPr>
        <w:t>with</w:t>
      </w:r>
      <w:r w:rsidRPr="00902C1E">
        <w:rPr>
          <w:rFonts w:ascii="Arial" w:hAnsi="Arial" w:cs="Arial"/>
          <w:b/>
          <w:bCs/>
          <w:sz w:val="22"/>
          <w:szCs w:val="22"/>
        </w:rPr>
        <w:t xml:space="preserve"> </w:t>
      </w:r>
      <w:r w:rsidRPr="00902C1E">
        <w:rPr>
          <w:rFonts w:ascii="Arial" w:hAnsi="Arial" w:cs="Arial"/>
          <w:b/>
          <w:bCs/>
          <w:i/>
          <w:iCs/>
          <w:sz w:val="22"/>
          <w:szCs w:val="22"/>
        </w:rPr>
        <w:t>p</w:t>
      </w:r>
      <w:r w:rsidRPr="00902C1E">
        <w:rPr>
          <w:rFonts w:ascii="Arial" w:hAnsi="Arial" w:cs="Arial"/>
          <w:b/>
          <w:bCs/>
          <w:sz w:val="22"/>
          <w:szCs w:val="22"/>
        </w:rPr>
        <w:t xml:space="preserve"> = (</w:t>
      </w:r>
      <w:r w:rsidRPr="00902C1E">
        <w:rPr>
          <w:rFonts w:ascii="Arial" w:hAnsi="Arial" w:cs="Arial"/>
          <w:b/>
          <w:bCs/>
          <w:i/>
          <w:iCs/>
          <w:sz w:val="22"/>
          <w:szCs w:val="22"/>
        </w:rPr>
        <w:t>B</w:t>
      </w:r>
      <w:r w:rsidRPr="00902C1E">
        <w:rPr>
          <w:rFonts w:ascii="Arial" w:hAnsi="Arial" w:cs="Arial"/>
          <w:b/>
          <w:bCs/>
          <w:i/>
          <w:iCs/>
          <w:sz w:val="22"/>
          <w:szCs w:val="22"/>
          <w:vertAlign w:val="subscript"/>
        </w:rPr>
        <w:t>max</w:t>
      </w:r>
      <w:r w:rsidRPr="00902C1E">
        <w:rPr>
          <w:rFonts w:ascii="Arial" w:hAnsi="Arial" w:cs="Arial"/>
          <w:b/>
          <w:bCs/>
          <w:sz w:val="22"/>
          <w:szCs w:val="22"/>
        </w:rPr>
        <w:t xml:space="preserve"> / </w:t>
      </w:r>
      <w:r w:rsidRPr="00902C1E">
        <w:rPr>
          <w:rFonts w:ascii="Arial" w:hAnsi="Arial" w:cs="Arial"/>
          <w:b/>
          <w:bCs/>
          <w:i/>
          <w:iCs/>
          <w:sz w:val="22"/>
          <w:szCs w:val="22"/>
        </w:rPr>
        <w:t>B</w:t>
      </w:r>
      <w:r w:rsidRPr="00902C1E">
        <w:rPr>
          <w:rFonts w:ascii="Arial" w:hAnsi="Arial" w:cs="Arial"/>
          <w:b/>
          <w:bCs/>
          <w:i/>
          <w:iCs/>
          <w:sz w:val="22"/>
          <w:szCs w:val="22"/>
          <w:vertAlign w:val="subscript"/>
        </w:rPr>
        <w:t>min</w:t>
      </w:r>
      <w:r w:rsidRPr="00902C1E">
        <w:rPr>
          <w:rFonts w:ascii="Arial" w:hAnsi="Arial" w:cs="Arial"/>
          <w:b/>
          <w:bCs/>
          <w:sz w:val="22"/>
          <w:szCs w:val="22"/>
        </w:rPr>
        <w:t>)</w:t>
      </w:r>
      <w:r w:rsidRPr="00902C1E">
        <w:rPr>
          <w:rFonts w:ascii="Arial" w:hAnsi="Arial" w:cs="Arial"/>
          <w:b/>
          <w:bCs/>
          <w:sz w:val="22"/>
          <w:szCs w:val="22"/>
          <w:vertAlign w:val="superscript"/>
        </w:rPr>
        <w:t>1 / (</w:t>
      </w:r>
      <w:r w:rsidRPr="00902C1E">
        <w:rPr>
          <w:rFonts w:ascii="Arial" w:hAnsi="Arial" w:cs="Arial"/>
          <w:b/>
          <w:bCs/>
          <w:i/>
          <w:iCs/>
          <w:sz w:val="22"/>
          <w:szCs w:val="22"/>
          <w:vertAlign w:val="superscript"/>
        </w:rPr>
        <w:t>N</w:t>
      </w:r>
      <w:r w:rsidRPr="00902C1E">
        <w:rPr>
          <w:rFonts w:ascii="Arial" w:hAnsi="Arial" w:cs="Arial"/>
          <w:b/>
          <w:bCs/>
          <w:sz w:val="22"/>
          <w:szCs w:val="22"/>
          <w:vertAlign w:val="superscript"/>
        </w:rPr>
        <w:t>-1)</w:t>
      </w:r>
      <w:r w:rsidRPr="00902C1E">
        <w:rPr>
          <w:rFonts w:ascii="Arial" w:hAnsi="Arial" w:cs="Arial"/>
          <w:b/>
          <w:bCs/>
          <w:sz w:val="22"/>
          <w:szCs w:val="22"/>
        </w:rPr>
        <w:t xml:space="preserve"> – 1</w:t>
      </w:r>
    </w:p>
    <w:p w14:paraId="74E25509" w14:textId="41F795A7" w:rsidR="00A96032" w:rsidRPr="00902C1E" w:rsidRDefault="00455015" w:rsidP="00656C50">
      <w:pPr>
        <w:jc w:val="both"/>
        <w:rPr>
          <w:sz w:val="22"/>
          <w:szCs w:val="22"/>
        </w:rPr>
      </w:pPr>
      <w:r w:rsidRPr="00902C1E">
        <w:rPr>
          <w:sz w:val="22"/>
          <w:szCs w:val="22"/>
        </w:rPr>
        <w:t>w</w:t>
      </w:r>
      <w:r w:rsidR="002833D4" w:rsidRPr="00902C1E">
        <w:rPr>
          <w:sz w:val="22"/>
          <w:szCs w:val="22"/>
        </w:rPr>
        <w:t xml:space="preserve">here </w:t>
      </w:r>
      <w:r w:rsidR="00D326A5" w:rsidRPr="00902C1E">
        <w:rPr>
          <w:sz w:val="22"/>
          <w:szCs w:val="22"/>
        </w:rPr>
        <w:t xml:space="preserve"> </w:t>
      </w:r>
      <w:r w:rsidR="00D326A5" w:rsidRPr="00902C1E">
        <w:rPr>
          <w:rFonts w:ascii="Arial" w:hAnsi="Arial" w:cs="Arial"/>
          <w:i/>
          <w:iCs/>
          <w:sz w:val="22"/>
          <w:szCs w:val="22"/>
        </w:rPr>
        <w:t>B</w:t>
      </w:r>
      <w:r w:rsidR="00D326A5" w:rsidRPr="00902C1E">
        <w:rPr>
          <w:rFonts w:ascii="Arial" w:hAnsi="Arial" w:cs="Arial"/>
          <w:i/>
          <w:iCs/>
          <w:sz w:val="22"/>
          <w:szCs w:val="22"/>
          <w:vertAlign w:val="subscript"/>
        </w:rPr>
        <w:t>min</w:t>
      </w:r>
      <w:r w:rsidR="00D326A5" w:rsidRPr="00902C1E">
        <w:rPr>
          <w:sz w:val="22"/>
          <w:szCs w:val="22"/>
        </w:rPr>
        <w:t xml:space="preserve">  and  </w:t>
      </w:r>
      <w:r w:rsidR="00D326A5" w:rsidRPr="00902C1E">
        <w:rPr>
          <w:rFonts w:ascii="Arial" w:hAnsi="Arial" w:cs="Arial"/>
          <w:i/>
          <w:iCs/>
          <w:sz w:val="22"/>
          <w:szCs w:val="22"/>
        </w:rPr>
        <w:t>B</w:t>
      </w:r>
      <w:r w:rsidR="00D326A5" w:rsidRPr="00902C1E">
        <w:rPr>
          <w:rFonts w:ascii="Arial" w:hAnsi="Arial" w:cs="Arial"/>
          <w:i/>
          <w:iCs/>
          <w:sz w:val="22"/>
          <w:szCs w:val="22"/>
          <w:vertAlign w:val="subscript"/>
        </w:rPr>
        <w:t>max</w:t>
      </w:r>
      <w:r w:rsidR="00D326A5" w:rsidRPr="00902C1E">
        <w:rPr>
          <w:sz w:val="22"/>
          <w:szCs w:val="22"/>
        </w:rPr>
        <w:t xml:space="preserve">  </w:t>
      </w:r>
      <w:r w:rsidR="0051091E" w:rsidRPr="00902C1E">
        <w:rPr>
          <w:sz w:val="22"/>
          <w:szCs w:val="22"/>
        </w:rPr>
        <w:t xml:space="preserve">are the minimum and maximum possible buffer size which a UE can report. </w:t>
      </w:r>
      <w:r w:rsidR="0049594D" w:rsidRPr="00902C1E">
        <w:rPr>
          <w:sz w:val="22"/>
          <w:szCs w:val="22"/>
        </w:rPr>
        <w:t xml:space="preserve">As can be observed, the quantization </w:t>
      </w:r>
      <w:r w:rsidR="000E6DE1" w:rsidRPr="00902C1E">
        <w:rPr>
          <w:sz w:val="22"/>
          <w:szCs w:val="22"/>
        </w:rPr>
        <w:t xml:space="preserve">precision </w:t>
      </w:r>
      <w:r w:rsidR="00FB0040" w:rsidRPr="00902C1E">
        <w:rPr>
          <w:sz w:val="22"/>
          <w:szCs w:val="22"/>
        </w:rPr>
        <w:t xml:space="preserve">reduces for the larger buffer size intervals. Accordingly, the network will not be exactly aware of how much traffic is being buffered at the reporting device with a considerable standard deviation over the larger buffered </w:t>
      </w:r>
      <w:r w:rsidR="009878D2" w:rsidRPr="00902C1E">
        <w:rPr>
          <w:sz w:val="22"/>
          <w:szCs w:val="22"/>
        </w:rPr>
        <w:t>traffic</w:t>
      </w:r>
      <w:r w:rsidR="00FB0040" w:rsidRPr="00902C1E">
        <w:rPr>
          <w:sz w:val="22"/>
          <w:szCs w:val="22"/>
        </w:rPr>
        <w:t xml:space="preserve"> sizes. </w:t>
      </w:r>
      <w:r w:rsidR="009878D2" w:rsidRPr="00902C1E">
        <w:rPr>
          <w:sz w:val="22"/>
          <w:szCs w:val="22"/>
        </w:rPr>
        <w:t>Accordingly</w:t>
      </w:r>
      <w:r w:rsidR="00FB0040" w:rsidRPr="00902C1E">
        <w:rPr>
          <w:sz w:val="22"/>
          <w:szCs w:val="22"/>
        </w:rPr>
        <w:t xml:space="preserve">, this leads the network to either schedule and allocate too much or </w:t>
      </w:r>
      <w:r w:rsidR="009878D2" w:rsidRPr="00902C1E">
        <w:rPr>
          <w:sz w:val="22"/>
          <w:szCs w:val="22"/>
        </w:rPr>
        <w:t>too little</w:t>
      </w:r>
      <w:r w:rsidR="00FB0040" w:rsidRPr="00902C1E">
        <w:rPr>
          <w:sz w:val="22"/>
          <w:szCs w:val="22"/>
        </w:rPr>
        <w:t xml:space="preserve"> uplink resource for the actual buffered uplink traffic size. </w:t>
      </w:r>
      <w:r w:rsidR="009878D2" w:rsidRPr="00902C1E">
        <w:rPr>
          <w:sz w:val="22"/>
          <w:szCs w:val="22"/>
        </w:rPr>
        <w:t xml:space="preserve">Therefore, </w:t>
      </w:r>
      <w:r w:rsidR="00774C6E" w:rsidRPr="00902C1E">
        <w:rPr>
          <w:sz w:val="22"/>
          <w:szCs w:val="22"/>
        </w:rPr>
        <w:t xml:space="preserve">this </w:t>
      </w:r>
      <w:r w:rsidR="00934D21" w:rsidRPr="00902C1E">
        <w:rPr>
          <w:sz w:val="22"/>
          <w:szCs w:val="22"/>
        </w:rPr>
        <w:t xml:space="preserve">results in </w:t>
      </w:r>
      <w:r w:rsidR="00ED1EC6" w:rsidRPr="00902C1E">
        <w:rPr>
          <w:sz w:val="22"/>
          <w:szCs w:val="22"/>
        </w:rPr>
        <w:t xml:space="preserve">extended buffering delays for potential </w:t>
      </w:r>
      <w:r w:rsidR="00247A78" w:rsidRPr="00902C1E">
        <w:rPr>
          <w:sz w:val="22"/>
          <w:szCs w:val="22"/>
        </w:rPr>
        <w:t>latency critical</w:t>
      </w:r>
      <w:r w:rsidR="00ED1EC6" w:rsidRPr="00902C1E">
        <w:rPr>
          <w:sz w:val="22"/>
          <w:szCs w:val="22"/>
        </w:rPr>
        <w:t xml:space="preserve"> XR traffic or a degraded spectral efficiency due to the resource over scheduling. </w:t>
      </w:r>
      <w:r w:rsidR="00774C6E" w:rsidRPr="00902C1E">
        <w:rPr>
          <w:sz w:val="22"/>
          <w:szCs w:val="22"/>
        </w:rPr>
        <w:t xml:space="preserve"> </w:t>
      </w:r>
    </w:p>
    <w:p w14:paraId="5969A5CD" w14:textId="7F5616DF" w:rsidR="00AC43AF" w:rsidRPr="00902C1E" w:rsidRDefault="00C27D35" w:rsidP="00656C50">
      <w:pPr>
        <w:jc w:val="both"/>
        <w:rPr>
          <w:sz w:val="22"/>
          <w:szCs w:val="22"/>
          <w:lang w:val="en-US"/>
        </w:rPr>
      </w:pPr>
      <w:r w:rsidRPr="00902C1E">
        <w:rPr>
          <w:sz w:val="22"/>
          <w:szCs w:val="22"/>
          <w:lang w:val="en-US"/>
        </w:rPr>
        <w:t xml:space="preserve"> </w:t>
      </w:r>
      <w:r w:rsidR="00247A78" w:rsidRPr="00902C1E">
        <w:rPr>
          <w:sz w:val="22"/>
          <w:szCs w:val="22"/>
          <w:lang w:val="en-US"/>
        </w:rPr>
        <w:t xml:space="preserve">Existing BSR tables and reporting criteria were not problematic for eMBB and URLLC traffic since, </w:t>
      </w:r>
    </w:p>
    <w:p w14:paraId="17779DC6" w14:textId="60340EC3" w:rsidR="007B1711" w:rsidRPr="00902C1E" w:rsidRDefault="00214B02" w:rsidP="00AC43AF">
      <w:pPr>
        <w:pStyle w:val="ListParagraph"/>
        <w:numPr>
          <w:ilvl w:val="0"/>
          <w:numId w:val="42"/>
        </w:numPr>
        <w:jc w:val="both"/>
        <w:rPr>
          <w:sz w:val="22"/>
          <w:szCs w:val="22"/>
          <w:lang w:val="en-US"/>
        </w:rPr>
      </w:pPr>
      <w:r w:rsidRPr="00902C1E">
        <w:rPr>
          <w:b/>
          <w:bCs/>
          <w:sz w:val="22"/>
          <w:szCs w:val="22"/>
          <w:lang w:val="en-US"/>
        </w:rPr>
        <w:t xml:space="preserve">For </w:t>
      </w:r>
      <w:r w:rsidR="00247A78" w:rsidRPr="00902C1E">
        <w:rPr>
          <w:b/>
          <w:bCs/>
          <w:sz w:val="22"/>
          <w:szCs w:val="22"/>
          <w:lang w:val="en-US"/>
        </w:rPr>
        <w:t xml:space="preserve">eMBB </w:t>
      </w:r>
      <w:r w:rsidRPr="00902C1E">
        <w:rPr>
          <w:b/>
          <w:bCs/>
          <w:sz w:val="22"/>
          <w:szCs w:val="22"/>
          <w:lang w:val="en-US"/>
        </w:rPr>
        <w:t>traffic</w:t>
      </w:r>
      <w:r w:rsidRPr="00902C1E">
        <w:rPr>
          <w:sz w:val="22"/>
          <w:szCs w:val="22"/>
          <w:lang w:val="en-US"/>
        </w:rPr>
        <w:t xml:space="preserve">: traffic </w:t>
      </w:r>
      <w:r w:rsidR="003F3A61" w:rsidRPr="00902C1E">
        <w:rPr>
          <w:sz w:val="22"/>
          <w:szCs w:val="22"/>
          <w:lang w:val="en-US"/>
        </w:rPr>
        <w:t xml:space="preserve">size </w:t>
      </w:r>
      <w:r w:rsidRPr="00902C1E">
        <w:rPr>
          <w:sz w:val="22"/>
          <w:szCs w:val="22"/>
          <w:lang w:val="en-US"/>
        </w:rPr>
        <w:t>is large; however, there is not a tight latency bu</w:t>
      </w:r>
      <w:r w:rsidR="008E1FF0" w:rsidRPr="00902C1E">
        <w:rPr>
          <w:sz w:val="22"/>
          <w:szCs w:val="22"/>
          <w:lang w:val="en-US"/>
        </w:rPr>
        <w:t>dget as XR traffic, accordingly, it is reasonable for the network to schedule uplink resource as of multiple times corresponding to several BSR transmissions</w:t>
      </w:r>
      <w:r w:rsidR="00E72907" w:rsidRPr="00902C1E">
        <w:rPr>
          <w:sz w:val="22"/>
          <w:szCs w:val="22"/>
          <w:lang w:val="en-US"/>
        </w:rPr>
        <w:t xml:space="preserve">. </w:t>
      </w:r>
    </w:p>
    <w:p w14:paraId="5CE01E3C" w14:textId="107C7EC9" w:rsidR="00F53D3E" w:rsidRPr="00902C1E" w:rsidRDefault="007B1711" w:rsidP="00AC43AF">
      <w:pPr>
        <w:pStyle w:val="ListParagraph"/>
        <w:numPr>
          <w:ilvl w:val="0"/>
          <w:numId w:val="42"/>
        </w:numPr>
        <w:jc w:val="both"/>
        <w:rPr>
          <w:sz w:val="22"/>
          <w:szCs w:val="22"/>
          <w:lang w:val="en-US"/>
        </w:rPr>
      </w:pPr>
      <w:r w:rsidRPr="00902C1E">
        <w:rPr>
          <w:b/>
          <w:bCs/>
          <w:sz w:val="22"/>
          <w:szCs w:val="22"/>
          <w:lang w:val="en-US"/>
        </w:rPr>
        <w:t>For URLLC traffic</w:t>
      </w:r>
      <w:r w:rsidRPr="00902C1E">
        <w:rPr>
          <w:sz w:val="22"/>
          <w:szCs w:val="22"/>
          <w:lang w:val="en-US"/>
        </w:rPr>
        <w:t xml:space="preserve">: traffic size is typically very small which falls in the high BSR precision </w:t>
      </w:r>
      <w:r w:rsidR="00E62AB3" w:rsidRPr="00902C1E">
        <w:rPr>
          <w:sz w:val="22"/>
          <w:szCs w:val="22"/>
          <w:lang w:val="en-US"/>
        </w:rPr>
        <w:t xml:space="preserve">quantization </w:t>
      </w:r>
      <w:r w:rsidRPr="00902C1E">
        <w:rPr>
          <w:sz w:val="22"/>
          <w:szCs w:val="22"/>
          <w:lang w:val="en-US"/>
        </w:rPr>
        <w:t xml:space="preserve">area, and hence, the existing BSR tables are </w:t>
      </w:r>
      <w:r w:rsidR="00DC349B" w:rsidRPr="00902C1E">
        <w:rPr>
          <w:sz w:val="22"/>
          <w:szCs w:val="22"/>
          <w:lang w:val="en-US"/>
        </w:rPr>
        <w:t xml:space="preserve">suitable for offering a good reporting accuracy of URLLC payload. </w:t>
      </w:r>
      <w:r w:rsidR="00247A78" w:rsidRPr="00902C1E">
        <w:rPr>
          <w:sz w:val="22"/>
          <w:szCs w:val="22"/>
          <w:lang w:val="en-US"/>
        </w:rPr>
        <w:t xml:space="preserve"> </w:t>
      </w:r>
    </w:p>
    <w:p w14:paraId="0EB6AF16" w14:textId="38464D8E" w:rsidR="002507F7" w:rsidRPr="00902C1E" w:rsidRDefault="003E4DEA" w:rsidP="00656C50">
      <w:pPr>
        <w:jc w:val="both"/>
        <w:rPr>
          <w:sz w:val="22"/>
          <w:szCs w:val="22"/>
          <w:lang w:val="en-US"/>
        </w:rPr>
      </w:pPr>
      <w:r w:rsidRPr="00902C1E">
        <w:rPr>
          <w:sz w:val="22"/>
          <w:szCs w:val="22"/>
          <w:lang w:val="en-US"/>
        </w:rPr>
        <w:t xml:space="preserve">Although, for </w:t>
      </w:r>
      <w:r w:rsidR="009B581B" w:rsidRPr="00902C1E">
        <w:rPr>
          <w:sz w:val="22"/>
          <w:szCs w:val="22"/>
          <w:lang w:val="en-US"/>
        </w:rPr>
        <w:t xml:space="preserve">the large </w:t>
      </w:r>
      <w:r w:rsidRPr="00902C1E">
        <w:rPr>
          <w:sz w:val="22"/>
          <w:szCs w:val="22"/>
          <w:lang w:val="en-US"/>
        </w:rPr>
        <w:t xml:space="preserve">XR </w:t>
      </w:r>
      <w:r w:rsidR="00A25615" w:rsidRPr="00902C1E">
        <w:rPr>
          <w:sz w:val="22"/>
          <w:szCs w:val="22"/>
          <w:lang w:val="en-US"/>
        </w:rPr>
        <w:t>traffic</w:t>
      </w:r>
      <w:r w:rsidR="009B581B" w:rsidRPr="00902C1E">
        <w:rPr>
          <w:sz w:val="22"/>
          <w:szCs w:val="22"/>
          <w:lang w:val="en-US"/>
        </w:rPr>
        <w:t xml:space="preserve"> size</w:t>
      </w:r>
      <w:r w:rsidR="00A25615" w:rsidRPr="00902C1E">
        <w:rPr>
          <w:sz w:val="22"/>
          <w:szCs w:val="22"/>
          <w:lang w:val="en-US"/>
        </w:rPr>
        <w:t xml:space="preserve">, </w:t>
      </w:r>
      <w:r w:rsidR="009B581B" w:rsidRPr="00902C1E">
        <w:rPr>
          <w:sz w:val="22"/>
          <w:szCs w:val="22"/>
          <w:lang w:val="en-US"/>
        </w:rPr>
        <w:t xml:space="preserve">there is a tight latency budget, i.e., packet delay budget (PDB) associated with the XR payload. Accordingly, current </w:t>
      </w:r>
      <w:r w:rsidR="00AB750C" w:rsidRPr="00902C1E">
        <w:rPr>
          <w:sz w:val="22"/>
          <w:szCs w:val="22"/>
          <w:lang w:val="en-US"/>
        </w:rPr>
        <w:t xml:space="preserve">BSR tables and reporting procedures need to be further optimized to offer a further faster and more fine grained quantization precision. </w:t>
      </w:r>
    </w:p>
    <w:p w14:paraId="249DD5F8" w14:textId="77777777" w:rsidR="002507F7" w:rsidRPr="00902C1E" w:rsidRDefault="002507F7" w:rsidP="002507F7">
      <w:pPr>
        <w:jc w:val="both"/>
        <w:rPr>
          <w:rFonts w:ascii="Calibri" w:hAnsi="Calibri"/>
          <w:i/>
          <w:iCs/>
          <w:sz w:val="22"/>
          <w:szCs w:val="22"/>
          <w:lang w:eastAsia="zh-TW"/>
        </w:rPr>
      </w:pPr>
      <w:r w:rsidRPr="00902C1E">
        <w:rPr>
          <w:rFonts w:ascii="Calibri" w:hAnsi="Calibri"/>
          <w:b/>
          <w:bCs/>
          <w:i/>
          <w:iCs/>
          <w:sz w:val="22"/>
          <w:szCs w:val="22"/>
          <w:lang w:eastAsia="zh-TW"/>
        </w:rPr>
        <w:t xml:space="preserve">Observation 1: </w:t>
      </w:r>
      <w:r w:rsidRPr="00902C1E">
        <w:rPr>
          <w:rFonts w:ascii="Calibri" w:hAnsi="Calibri"/>
          <w:i/>
          <w:iCs/>
          <w:sz w:val="22"/>
          <w:szCs w:val="22"/>
          <w:lang w:eastAsia="zh-TW"/>
        </w:rPr>
        <w:t xml:space="preserve">Current BSR tables and reporting criteria are suitable for conventional eMBB services since those are not tied with a limited radio latency budget. Thus, the larger quantization errors of the larger buffer range are reduced in time by the multiple gNB scheduling instants. </w:t>
      </w:r>
    </w:p>
    <w:p w14:paraId="56265652" w14:textId="77777777" w:rsidR="002507F7" w:rsidRPr="00902C1E" w:rsidRDefault="002507F7" w:rsidP="002507F7">
      <w:pPr>
        <w:jc w:val="both"/>
        <w:rPr>
          <w:rFonts w:ascii="Calibri" w:hAnsi="Calibri"/>
          <w:i/>
          <w:iCs/>
          <w:sz w:val="22"/>
          <w:szCs w:val="22"/>
          <w:lang w:eastAsia="zh-TW"/>
        </w:rPr>
      </w:pPr>
      <w:r w:rsidRPr="00902C1E">
        <w:rPr>
          <w:rFonts w:ascii="Calibri" w:hAnsi="Calibri"/>
          <w:b/>
          <w:bCs/>
          <w:i/>
          <w:iCs/>
          <w:sz w:val="22"/>
          <w:szCs w:val="22"/>
          <w:lang w:eastAsia="zh-TW"/>
        </w:rPr>
        <w:t xml:space="preserve">Observation 2: </w:t>
      </w:r>
      <w:r w:rsidRPr="00902C1E">
        <w:rPr>
          <w:rFonts w:ascii="Calibri" w:hAnsi="Calibri"/>
          <w:i/>
          <w:iCs/>
          <w:sz w:val="22"/>
          <w:szCs w:val="22"/>
          <w:lang w:eastAsia="zh-TW"/>
        </w:rPr>
        <w:t xml:space="preserve">Current BSR tables and reporting criteria should be further optimized to match the XR-specific traffic profile characteristics and latency targets. Thus, a more precise BSR quantization and reporting procedures are needed. </w:t>
      </w:r>
    </w:p>
    <w:p w14:paraId="17CA6FB8" w14:textId="3F352256" w:rsidR="002507F7" w:rsidRDefault="002507F7" w:rsidP="002507F7">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1: </w:t>
      </w:r>
      <w:r w:rsidR="00CF7843">
        <w:rPr>
          <w:rFonts w:ascii="Calibri" w:hAnsi="Calibri"/>
          <w:i/>
          <w:iCs/>
          <w:sz w:val="22"/>
          <w:szCs w:val="22"/>
          <w:lang w:eastAsia="zh-TW"/>
        </w:rPr>
        <w:t>RAN2 to specify</w:t>
      </w:r>
      <w:r w:rsidRPr="00902C1E">
        <w:rPr>
          <w:rFonts w:ascii="Calibri" w:hAnsi="Calibri"/>
          <w:i/>
          <w:iCs/>
          <w:sz w:val="22"/>
          <w:szCs w:val="22"/>
          <w:lang w:eastAsia="zh-TW"/>
        </w:rPr>
        <w:t xml:space="preserve"> </w:t>
      </w:r>
      <w:r w:rsidR="00CF7843">
        <w:rPr>
          <w:rFonts w:ascii="Calibri" w:hAnsi="Calibri"/>
          <w:i/>
          <w:iCs/>
          <w:sz w:val="22"/>
          <w:szCs w:val="22"/>
          <w:lang w:eastAsia="zh-TW"/>
        </w:rPr>
        <w:t xml:space="preserve">new BSR formulation, reporting and triggering procedures that fit the XR traffic characteristics. </w:t>
      </w:r>
    </w:p>
    <w:p w14:paraId="4D53D84D" w14:textId="77777777" w:rsidR="002507F7" w:rsidRPr="002507F7" w:rsidRDefault="002507F7" w:rsidP="00656C50">
      <w:pPr>
        <w:jc w:val="both"/>
      </w:pPr>
    </w:p>
    <w:p w14:paraId="56B4D7E3" w14:textId="77777777" w:rsidR="001B47A3" w:rsidRDefault="001B47A3" w:rsidP="001B47A3">
      <w:pPr>
        <w:pStyle w:val="TH"/>
        <w:rPr>
          <w:noProof/>
          <w:lang w:eastAsia="ko-KR"/>
        </w:rPr>
      </w:pPr>
      <w:r>
        <w:rPr>
          <w:noProof/>
        </w:rPr>
        <w:lastRenderedPageBreak/>
        <w:t>Table 6.1.3.1-</w:t>
      </w:r>
      <w:r>
        <w:rPr>
          <w:noProof/>
          <w:lang w:eastAsia="ko-KR"/>
        </w:rPr>
        <w:t>2</w:t>
      </w:r>
      <w:r>
        <w:rPr>
          <w:noProof/>
        </w:rPr>
        <w:t>: Buffer size levels</w:t>
      </w:r>
      <w:r>
        <w:rPr>
          <w:noProof/>
          <w:lang w:eastAsia="ko-KR"/>
        </w:rPr>
        <w:t xml:space="preserve"> (in bytes)</w:t>
      </w:r>
      <w:r>
        <w:rPr>
          <w:noProof/>
        </w:rPr>
        <w:t xml:space="preserve"> for </w:t>
      </w:r>
      <w:r>
        <w:rPr>
          <w:noProof/>
          <w:lang w:eastAsia="ko-KR"/>
        </w:rPr>
        <w:t>8-bit Buffer Size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1016"/>
        <w:gridCol w:w="771"/>
        <w:gridCol w:w="1016"/>
        <w:gridCol w:w="771"/>
        <w:gridCol w:w="1261"/>
        <w:gridCol w:w="771"/>
        <w:gridCol w:w="1507"/>
      </w:tblGrid>
      <w:tr w:rsidR="001B47A3" w:rsidRPr="00794148" w14:paraId="2D4A5A0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2CB0A29" w14:textId="77777777" w:rsidR="001B47A3" w:rsidRPr="00794148" w:rsidRDefault="001B47A3" w:rsidP="00BF0A48">
            <w:pPr>
              <w:pStyle w:val="TAC"/>
              <w:rPr>
                <w:rFonts w:cs="Arial"/>
                <w:sz w:val="14"/>
                <w:szCs w:val="14"/>
                <w:lang w:eastAsia="ja-JP"/>
              </w:rPr>
            </w:pPr>
            <w:r w:rsidRPr="00794148">
              <w:rPr>
                <w:rFonts w:cs="Arial"/>
                <w:sz w:val="14"/>
                <w:szCs w:val="14"/>
              </w:rPr>
              <w:t>Index</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251B9E8"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55F297" w14:textId="77777777" w:rsidR="001B47A3" w:rsidRPr="00794148" w:rsidRDefault="001B47A3" w:rsidP="00BF0A48">
            <w:pPr>
              <w:pStyle w:val="TAC"/>
              <w:rPr>
                <w:rFonts w:cs="Arial"/>
                <w:sz w:val="14"/>
                <w:szCs w:val="14"/>
              </w:rPr>
            </w:pPr>
            <w:r w:rsidRPr="00794148">
              <w:rPr>
                <w:rFonts w:cs="Arial"/>
                <w:sz w:val="14"/>
                <w:szCs w:val="14"/>
              </w:rPr>
              <w:t>Index</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04867B1"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64BECD29" w14:textId="77777777" w:rsidR="001B47A3" w:rsidRPr="00794148" w:rsidRDefault="001B47A3" w:rsidP="00BF0A48">
            <w:pPr>
              <w:pStyle w:val="TAC"/>
              <w:rPr>
                <w:rFonts w:cs="Arial"/>
                <w:sz w:val="14"/>
                <w:szCs w:val="14"/>
              </w:rPr>
            </w:pPr>
            <w:r w:rsidRPr="00794148">
              <w:rPr>
                <w:rFonts w:cs="Arial"/>
                <w:sz w:val="14"/>
                <w:szCs w:val="14"/>
              </w:rPr>
              <w:t>Index</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6D19243"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30E4CB30" w14:textId="77777777" w:rsidR="001B47A3" w:rsidRPr="00794148" w:rsidRDefault="001B47A3" w:rsidP="00BF0A48">
            <w:pPr>
              <w:pStyle w:val="TAC"/>
              <w:rPr>
                <w:rFonts w:cs="Arial"/>
                <w:sz w:val="14"/>
                <w:szCs w:val="14"/>
              </w:rPr>
            </w:pPr>
            <w:r w:rsidRPr="00794148">
              <w:rPr>
                <w:rFonts w:cs="Arial"/>
                <w:sz w:val="14"/>
                <w:szCs w:val="14"/>
              </w:rPr>
              <w:t>Index</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453C8C7" w14:textId="77777777" w:rsidR="001B47A3" w:rsidRPr="00794148" w:rsidRDefault="001B47A3" w:rsidP="00BF0A48">
            <w:pPr>
              <w:pStyle w:val="TAC"/>
              <w:rPr>
                <w:rFonts w:cs="Arial"/>
                <w:sz w:val="14"/>
                <w:szCs w:val="14"/>
              </w:rPr>
            </w:pPr>
            <w:r w:rsidRPr="00794148">
              <w:rPr>
                <w:rFonts w:cs="Arial"/>
                <w:sz w:val="14"/>
                <w:szCs w:val="14"/>
              </w:rPr>
              <w:t>BS value</w:t>
            </w:r>
          </w:p>
        </w:tc>
      </w:tr>
      <w:tr w:rsidR="001B47A3" w:rsidRPr="00794148" w14:paraId="4727B2D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86D83CF" w14:textId="77777777" w:rsidR="001B47A3" w:rsidRPr="00794148" w:rsidRDefault="001B47A3" w:rsidP="00BF0A48">
            <w:pPr>
              <w:pStyle w:val="TAC"/>
              <w:rPr>
                <w:rFonts w:cs="Arial"/>
                <w:sz w:val="14"/>
                <w:szCs w:val="14"/>
              </w:rPr>
            </w:pPr>
            <w:r w:rsidRPr="00794148">
              <w:rPr>
                <w:rFonts w:cs="Arial"/>
                <w:sz w:val="14"/>
                <w:szCs w:val="14"/>
              </w:rPr>
              <w:t>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6662EF" w14:textId="77777777" w:rsidR="001B47A3" w:rsidRPr="00794148" w:rsidRDefault="001B47A3" w:rsidP="00BF0A48">
            <w:pPr>
              <w:pStyle w:val="TAC"/>
              <w:rPr>
                <w:rFonts w:cs="Arial"/>
                <w:sz w:val="14"/>
                <w:szCs w:val="14"/>
              </w:rPr>
            </w:pPr>
            <w:r w:rsidRPr="00794148">
              <w:rPr>
                <w:rFonts w:cs="Arial"/>
                <w:sz w:val="14"/>
                <w:szCs w:val="14"/>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EE3048" w14:textId="77777777" w:rsidR="001B47A3" w:rsidRPr="00794148" w:rsidRDefault="001B47A3" w:rsidP="00BF0A48">
            <w:pPr>
              <w:pStyle w:val="TAC"/>
              <w:rPr>
                <w:rFonts w:cs="Arial"/>
                <w:sz w:val="14"/>
                <w:szCs w:val="14"/>
              </w:rPr>
            </w:pPr>
            <w:r w:rsidRPr="00794148">
              <w:rPr>
                <w:rFonts w:cs="Arial"/>
                <w:sz w:val="14"/>
                <w:szCs w:val="14"/>
              </w:rPr>
              <w:t>64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2BF229B" w14:textId="77777777" w:rsidR="001B47A3" w:rsidRPr="00794148" w:rsidRDefault="001B47A3" w:rsidP="00BF0A48">
            <w:pPr>
              <w:pStyle w:val="TAC"/>
              <w:rPr>
                <w:rFonts w:cs="Arial"/>
                <w:sz w:val="14"/>
                <w:szCs w:val="14"/>
              </w:rPr>
            </w:pPr>
            <w:r w:rsidRPr="00794148">
              <w:rPr>
                <w:rFonts w:cs="Arial"/>
                <w:sz w:val="14"/>
                <w:szCs w:val="14"/>
              </w:rPr>
              <w:t>≤ 560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99F7618" w14:textId="77777777" w:rsidR="001B47A3" w:rsidRPr="00794148" w:rsidRDefault="001B47A3" w:rsidP="00BF0A48">
            <w:pPr>
              <w:pStyle w:val="TAC"/>
              <w:rPr>
                <w:rFonts w:cs="Arial"/>
                <w:sz w:val="14"/>
                <w:szCs w:val="14"/>
              </w:rPr>
            </w:pPr>
            <w:r w:rsidRPr="00794148">
              <w:rPr>
                <w:rFonts w:cs="Arial"/>
                <w:sz w:val="14"/>
                <w:szCs w:val="14"/>
              </w:rPr>
              <w:t>128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5822BC5" w14:textId="77777777" w:rsidR="001B47A3" w:rsidRPr="00794148" w:rsidRDefault="001B47A3" w:rsidP="00BF0A48">
            <w:pPr>
              <w:pStyle w:val="TAC"/>
              <w:rPr>
                <w:rFonts w:cs="Arial"/>
                <w:sz w:val="14"/>
                <w:szCs w:val="14"/>
              </w:rPr>
            </w:pPr>
            <w:r w:rsidRPr="00794148">
              <w:rPr>
                <w:rFonts w:cs="Arial"/>
                <w:sz w:val="14"/>
                <w:szCs w:val="14"/>
              </w:rPr>
              <w:t>≤ 31342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DD5EF1F" w14:textId="77777777" w:rsidR="001B47A3" w:rsidRPr="00794148" w:rsidRDefault="001B47A3" w:rsidP="00BF0A48">
            <w:pPr>
              <w:pStyle w:val="TAC"/>
              <w:rPr>
                <w:rFonts w:cs="Arial"/>
                <w:sz w:val="14"/>
                <w:szCs w:val="14"/>
              </w:rPr>
            </w:pPr>
            <w:r w:rsidRPr="00794148">
              <w:rPr>
                <w:rFonts w:cs="Arial"/>
                <w:sz w:val="14"/>
                <w:szCs w:val="14"/>
              </w:rPr>
              <w:t>192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34347D7" w14:textId="77777777" w:rsidR="001B47A3" w:rsidRPr="00794148" w:rsidRDefault="001B47A3" w:rsidP="00BF0A48">
            <w:pPr>
              <w:pStyle w:val="TAC"/>
              <w:rPr>
                <w:rFonts w:cs="Arial"/>
                <w:sz w:val="14"/>
                <w:szCs w:val="14"/>
              </w:rPr>
            </w:pPr>
            <w:r w:rsidRPr="00794148">
              <w:rPr>
                <w:rFonts w:cs="Arial"/>
                <w:sz w:val="14"/>
                <w:szCs w:val="14"/>
              </w:rPr>
              <w:t>≤ 1754595</w:t>
            </w:r>
          </w:p>
        </w:tc>
      </w:tr>
      <w:tr w:rsidR="001B47A3" w:rsidRPr="00794148" w14:paraId="78F0630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9048A45" w14:textId="77777777" w:rsidR="001B47A3" w:rsidRPr="00794148" w:rsidRDefault="001B47A3" w:rsidP="00BF0A48">
            <w:pPr>
              <w:pStyle w:val="TAC"/>
              <w:rPr>
                <w:rFonts w:cs="Arial"/>
                <w:sz w:val="14"/>
                <w:szCs w:val="14"/>
              </w:rPr>
            </w:pPr>
            <w:r w:rsidRPr="00794148">
              <w:rPr>
                <w:rFonts w:cs="Arial"/>
                <w:sz w:val="14"/>
                <w:szCs w:val="14"/>
              </w:rPr>
              <w:t>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395156" w14:textId="77777777" w:rsidR="001B47A3" w:rsidRPr="00794148" w:rsidRDefault="001B47A3" w:rsidP="00BF0A48">
            <w:pPr>
              <w:pStyle w:val="TAC"/>
              <w:rPr>
                <w:rFonts w:cs="Arial"/>
                <w:sz w:val="14"/>
                <w:szCs w:val="14"/>
                <w:lang w:eastAsia="ko-KR"/>
              </w:rPr>
            </w:pPr>
            <w:r w:rsidRPr="00794148">
              <w:rPr>
                <w:rFonts w:cs="Arial"/>
                <w:sz w:val="14"/>
                <w:szCs w:val="14"/>
                <w:lang w:eastAsia="ko-KR"/>
              </w:rPr>
              <w:t xml:space="preserve">≤ </w:t>
            </w:r>
            <w:r w:rsidRPr="00794148">
              <w:rPr>
                <w:rFonts w:cs="Arial"/>
                <w:sz w:val="14"/>
                <w:szCs w:val="14"/>
              </w:rPr>
              <w:t>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7F202AC" w14:textId="77777777" w:rsidR="001B47A3" w:rsidRPr="00794148" w:rsidRDefault="001B47A3" w:rsidP="00BF0A48">
            <w:pPr>
              <w:pStyle w:val="TAC"/>
              <w:rPr>
                <w:rFonts w:cs="Arial"/>
                <w:sz w:val="14"/>
                <w:szCs w:val="14"/>
                <w:lang w:eastAsia="ja-JP"/>
              </w:rPr>
            </w:pPr>
            <w:r w:rsidRPr="00794148">
              <w:rPr>
                <w:rFonts w:cs="Arial"/>
                <w:sz w:val="14"/>
                <w:szCs w:val="14"/>
              </w:rPr>
              <w:t>65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5D3D54" w14:textId="77777777" w:rsidR="001B47A3" w:rsidRPr="00794148" w:rsidRDefault="001B47A3" w:rsidP="00BF0A48">
            <w:pPr>
              <w:pStyle w:val="TAC"/>
              <w:rPr>
                <w:rFonts w:cs="Arial"/>
                <w:sz w:val="14"/>
                <w:szCs w:val="14"/>
              </w:rPr>
            </w:pPr>
            <w:r w:rsidRPr="00794148">
              <w:rPr>
                <w:rFonts w:cs="Arial"/>
                <w:sz w:val="14"/>
                <w:szCs w:val="14"/>
              </w:rPr>
              <w:t>≤ 597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60685E0" w14:textId="77777777" w:rsidR="001B47A3" w:rsidRPr="00794148" w:rsidRDefault="001B47A3" w:rsidP="00BF0A48">
            <w:pPr>
              <w:pStyle w:val="TAC"/>
              <w:rPr>
                <w:rFonts w:cs="Arial"/>
                <w:sz w:val="14"/>
                <w:szCs w:val="14"/>
              </w:rPr>
            </w:pPr>
            <w:r w:rsidRPr="00794148">
              <w:rPr>
                <w:rFonts w:cs="Arial"/>
                <w:sz w:val="14"/>
                <w:szCs w:val="14"/>
              </w:rPr>
              <w:t>129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34AAB5A" w14:textId="77777777" w:rsidR="001B47A3" w:rsidRPr="00794148" w:rsidRDefault="001B47A3" w:rsidP="00BF0A48">
            <w:pPr>
              <w:pStyle w:val="TAC"/>
              <w:rPr>
                <w:rFonts w:cs="Arial"/>
                <w:sz w:val="14"/>
                <w:szCs w:val="14"/>
              </w:rPr>
            </w:pPr>
            <w:r w:rsidRPr="00794148">
              <w:rPr>
                <w:rFonts w:cs="Arial"/>
                <w:sz w:val="14"/>
                <w:szCs w:val="14"/>
              </w:rPr>
              <w:t>≤ 33376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29C98C0" w14:textId="77777777" w:rsidR="001B47A3" w:rsidRPr="00794148" w:rsidRDefault="001B47A3" w:rsidP="00BF0A48">
            <w:pPr>
              <w:pStyle w:val="TAC"/>
              <w:rPr>
                <w:rFonts w:cs="Arial"/>
                <w:sz w:val="14"/>
                <w:szCs w:val="14"/>
              </w:rPr>
            </w:pPr>
            <w:r w:rsidRPr="00794148">
              <w:rPr>
                <w:rFonts w:cs="Arial"/>
                <w:sz w:val="14"/>
                <w:szCs w:val="14"/>
              </w:rPr>
              <w:t>193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C9CDDA9" w14:textId="77777777" w:rsidR="001B47A3" w:rsidRPr="00794148" w:rsidRDefault="001B47A3" w:rsidP="00BF0A48">
            <w:pPr>
              <w:pStyle w:val="TAC"/>
              <w:rPr>
                <w:rFonts w:cs="Arial"/>
                <w:sz w:val="14"/>
                <w:szCs w:val="14"/>
              </w:rPr>
            </w:pPr>
            <w:r w:rsidRPr="00794148">
              <w:rPr>
                <w:rFonts w:cs="Arial"/>
                <w:sz w:val="14"/>
                <w:szCs w:val="14"/>
              </w:rPr>
              <w:t>≤ 1868488</w:t>
            </w:r>
          </w:p>
        </w:tc>
      </w:tr>
      <w:tr w:rsidR="001B47A3" w:rsidRPr="00794148" w14:paraId="6A6F15E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914CE94" w14:textId="77777777" w:rsidR="001B47A3" w:rsidRPr="00794148" w:rsidRDefault="001B47A3" w:rsidP="00BF0A48">
            <w:pPr>
              <w:pStyle w:val="TAC"/>
              <w:rPr>
                <w:rFonts w:cs="Arial"/>
                <w:sz w:val="14"/>
                <w:szCs w:val="14"/>
              </w:rPr>
            </w:pPr>
            <w:r w:rsidRPr="00794148">
              <w:rPr>
                <w:rFonts w:cs="Arial"/>
                <w:sz w:val="14"/>
                <w:szCs w:val="14"/>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E45CA1F" w14:textId="77777777" w:rsidR="001B47A3" w:rsidRPr="00794148" w:rsidRDefault="001B47A3" w:rsidP="00BF0A48">
            <w:pPr>
              <w:pStyle w:val="TAC"/>
              <w:rPr>
                <w:rFonts w:cs="Arial"/>
                <w:sz w:val="14"/>
                <w:szCs w:val="14"/>
              </w:rPr>
            </w:pPr>
            <w:r w:rsidRPr="00794148">
              <w:rPr>
                <w:rFonts w:cs="Arial"/>
                <w:sz w:val="14"/>
                <w:szCs w:val="14"/>
              </w:rPr>
              <w:t>≤ 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667F69C" w14:textId="77777777" w:rsidR="001B47A3" w:rsidRPr="00794148" w:rsidRDefault="001B47A3" w:rsidP="00BF0A48">
            <w:pPr>
              <w:pStyle w:val="TAC"/>
              <w:rPr>
                <w:rFonts w:cs="Arial"/>
                <w:sz w:val="14"/>
                <w:szCs w:val="14"/>
              </w:rPr>
            </w:pPr>
            <w:r w:rsidRPr="00794148">
              <w:rPr>
                <w:rFonts w:cs="Arial"/>
                <w:sz w:val="14"/>
                <w:szCs w:val="14"/>
              </w:rPr>
              <w:t>66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6C6F26" w14:textId="77777777" w:rsidR="001B47A3" w:rsidRPr="00794148" w:rsidRDefault="001B47A3" w:rsidP="00BF0A48">
            <w:pPr>
              <w:pStyle w:val="TAC"/>
              <w:rPr>
                <w:rFonts w:cs="Arial"/>
                <w:sz w:val="14"/>
                <w:szCs w:val="14"/>
              </w:rPr>
            </w:pPr>
            <w:r w:rsidRPr="00794148">
              <w:rPr>
                <w:rFonts w:cs="Arial"/>
                <w:sz w:val="14"/>
                <w:szCs w:val="14"/>
              </w:rPr>
              <w:t>≤ 635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F0F2A7" w14:textId="77777777" w:rsidR="001B47A3" w:rsidRPr="00794148" w:rsidRDefault="001B47A3" w:rsidP="00BF0A48">
            <w:pPr>
              <w:pStyle w:val="TAC"/>
              <w:rPr>
                <w:rFonts w:cs="Arial"/>
                <w:sz w:val="14"/>
                <w:szCs w:val="14"/>
              </w:rPr>
            </w:pPr>
            <w:r w:rsidRPr="00794148">
              <w:rPr>
                <w:rFonts w:cs="Arial"/>
                <w:sz w:val="14"/>
                <w:szCs w:val="14"/>
              </w:rPr>
              <w:t>130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99AF15" w14:textId="77777777" w:rsidR="001B47A3" w:rsidRPr="00794148" w:rsidRDefault="001B47A3" w:rsidP="00BF0A48">
            <w:pPr>
              <w:pStyle w:val="TAC"/>
              <w:rPr>
                <w:rFonts w:cs="Arial"/>
                <w:sz w:val="14"/>
                <w:szCs w:val="14"/>
              </w:rPr>
            </w:pPr>
            <w:r w:rsidRPr="00794148">
              <w:rPr>
                <w:rFonts w:cs="Arial"/>
                <w:sz w:val="14"/>
                <w:szCs w:val="14"/>
              </w:rPr>
              <w:t>≤ 35543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DE9E3B" w14:textId="77777777" w:rsidR="001B47A3" w:rsidRPr="00794148" w:rsidRDefault="001B47A3" w:rsidP="00BF0A48">
            <w:pPr>
              <w:pStyle w:val="TAC"/>
              <w:rPr>
                <w:rFonts w:cs="Arial"/>
                <w:sz w:val="14"/>
                <w:szCs w:val="14"/>
              </w:rPr>
            </w:pPr>
            <w:r w:rsidRPr="00794148">
              <w:rPr>
                <w:rFonts w:cs="Arial"/>
                <w:sz w:val="14"/>
                <w:szCs w:val="14"/>
              </w:rPr>
              <w:t>194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66922F6" w14:textId="77777777" w:rsidR="001B47A3" w:rsidRPr="00794148" w:rsidRDefault="001B47A3" w:rsidP="00BF0A48">
            <w:pPr>
              <w:pStyle w:val="TAC"/>
              <w:rPr>
                <w:rFonts w:cs="Arial"/>
                <w:sz w:val="14"/>
                <w:szCs w:val="14"/>
              </w:rPr>
            </w:pPr>
            <w:r w:rsidRPr="00794148">
              <w:rPr>
                <w:rFonts w:cs="Arial"/>
                <w:sz w:val="14"/>
                <w:szCs w:val="14"/>
              </w:rPr>
              <w:t>≤ 1989774</w:t>
            </w:r>
          </w:p>
        </w:tc>
      </w:tr>
      <w:tr w:rsidR="001B47A3" w:rsidRPr="00794148" w14:paraId="5DAF85A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2A907C7" w14:textId="77777777" w:rsidR="001B47A3" w:rsidRPr="00794148" w:rsidRDefault="001B47A3" w:rsidP="00BF0A48">
            <w:pPr>
              <w:pStyle w:val="TAC"/>
              <w:rPr>
                <w:rFonts w:cs="Arial"/>
                <w:sz w:val="14"/>
                <w:szCs w:val="14"/>
              </w:rPr>
            </w:pPr>
            <w:r w:rsidRPr="00794148">
              <w:rPr>
                <w:rFonts w:cs="Arial"/>
                <w:sz w:val="14"/>
                <w:szCs w:val="14"/>
              </w:rPr>
              <w:t>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99C3F99" w14:textId="77777777" w:rsidR="001B47A3" w:rsidRPr="00794148" w:rsidRDefault="001B47A3" w:rsidP="00BF0A48">
            <w:pPr>
              <w:pStyle w:val="TAC"/>
              <w:rPr>
                <w:rFonts w:cs="Arial"/>
                <w:sz w:val="14"/>
                <w:szCs w:val="14"/>
              </w:rPr>
            </w:pPr>
            <w:r w:rsidRPr="00794148">
              <w:rPr>
                <w:rFonts w:cs="Arial"/>
                <w:sz w:val="14"/>
                <w:szCs w:val="14"/>
              </w:rPr>
              <w:t>≤ 12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A40B669" w14:textId="77777777" w:rsidR="001B47A3" w:rsidRPr="00794148" w:rsidRDefault="001B47A3" w:rsidP="00BF0A48">
            <w:pPr>
              <w:pStyle w:val="TAC"/>
              <w:rPr>
                <w:rFonts w:cs="Arial"/>
                <w:sz w:val="14"/>
                <w:szCs w:val="14"/>
              </w:rPr>
            </w:pPr>
            <w:r w:rsidRPr="00794148">
              <w:rPr>
                <w:rFonts w:cs="Arial"/>
                <w:sz w:val="14"/>
                <w:szCs w:val="14"/>
              </w:rPr>
              <w:t>67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FA2AE38" w14:textId="77777777" w:rsidR="001B47A3" w:rsidRPr="00794148" w:rsidRDefault="001B47A3" w:rsidP="00BF0A48">
            <w:pPr>
              <w:pStyle w:val="TAC"/>
              <w:rPr>
                <w:rFonts w:cs="Arial"/>
                <w:sz w:val="14"/>
                <w:szCs w:val="14"/>
              </w:rPr>
            </w:pPr>
            <w:r w:rsidRPr="00794148">
              <w:rPr>
                <w:rFonts w:cs="Arial"/>
                <w:sz w:val="14"/>
                <w:szCs w:val="14"/>
              </w:rPr>
              <w:t>≤ 677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02462D" w14:textId="77777777" w:rsidR="001B47A3" w:rsidRPr="00794148" w:rsidRDefault="001B47A3" w:rsidP="00BF0A48">
            <w:pPr>
              <w:pStyle w:val="TAC"/>
              <w:rPr>
                <w:rFonts w:cs="Arial"/>
                <w:sz w:val="14"/>
                <w:szCs w:val="14"/>
              </w:rPr>
            </w:pPr>
            <w:r w:rsidRPr="00794148">
              <w:rPr>
                <w:rFonts w:cs="Arial"/>
                <w:sz w:val="14"/>
                <w:szCs w:val="14"/>
              </w:rPr>
              <w:t>131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54B1027" w14:textId="77777777" w:rsidR="001B47A3" w:rsidRPr="00794148" w:rsidRDefault="001B47A3" w:rsidP="00BF0A48">
            <w:pPr>
              <w:pStyle w:val="TAC"/>
              <w:rPr>
                <w:rFonts w:cs="Arial"/>
                <w:sz w:val="14"/>
                <w:szCs w:val="14"/>
              </w:rPr>
            </w:pPr>
            <w:r w:rsidRPr="00794148">
              <w:rPr>
                <w:rFonts w:cs="Arial"/>
                <w:sz w:val="14"/>
                <w:szCs w:val="14"/>
              </w:rPr>
              <w:t>≤ 37850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B77FE8" w14:textId="77777777" w:rsidR="001B47A3" w:rsidRPr="00794148" w:rsidRDefault="001B47A3" w:rsidP="00BF0A48">
            <w:pPr>
              <w:pStyle w:val="TAC"/>
              <w:rPr>
                <w:rFonts w:cs="Arial"/>
                <w:sz w:val="14"/>
                <w:szCs w:val="14"/>
              </w:rPr>
            </w:pPr>
            <w:r w:rsidRPr="00794148">
              <w:rPr>
                <w:rFonts w:cs="Arial"/>
                <w:sz w:val="14"/>
                <w:szCs w:val="14"/>
              </w:rPr>
              <w:t>195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9B2DC04" w14:textId="77777777" w:rsidR="001B47A3" w:rsidRPr="00794148" w:rsidRDefault="001B47A3" w:rsidP="00BF0A48">
            <w:pPr>
              <w:pStyle w:val="TAC"/>
              <w:rPr>
                <w:rFonts w:cs="Arial"/>
                <w:sz w:val="14"/>
                <w:szCs w:val="14"/>
              </w:rPr>
            </w:pPr>
            <w:r w:rsidRPr="00794148">
              <w:rPr>
                <w:rFonts w:cs="Arial"/>
                <w:sz w:val="14"/>
                <w:szCs w:val="14"/>
              </w:rPr>
              <w:t>≤ 2118933</w:t>
            </w:r>
          </w:p>
        </w:tc>
      </w:tr>
      <w:tr w:rsidR="001B47A3" w:rsidRPr="00794148" w14:paraId="692F403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1A74FC7" w14:textId="77777777" w:rsidR="001B47A3" w:rsidRPr="00794148" w:rsidRDefault="001B47A3" w:rsidP="00BF0A48">
            <w:pPr>
              <w:pStyle w:val="TAC"/>
              <w:rPr>
                <w:rFonts w:cs="Arial"/>
                <w:sz w:val="14"/>
                <w:szCs w:val="14"/>
              </w:rPr>
            </w:pPr>
            <w:r w:rsidRPr="00794148">
              <w:rPr>
                <w:rFonts w:cs="Arial"/>
                <w:sz w:val="14"/>
                <w:szCs w:val="14"/>
              </w:rPr>
              <w:t>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AAC65A6" w14:textId="77777777" w:rsidR="001B47A3" w:rsidRPr="00794148" w:rsidRDefault="001B47A3" w:rsidP="00BF0A48">
            <w:pPr>
              <w:pStyle w:val="TAC"/>
              <w:rPr>
                <w:rFonts w:cs="Arial"/>
                <w:sz w:val="14"/>
                <w:szCs w:val="14"/>
              </w:rPr>
            </w:pPr>
            <w:r w:rsidRPr="00794148">
              <w:rPr>
                <w:rFonts w:cs="Arial"/>
                <w:sz w:val="14"/>
                <w:szCs w:val="14"/>
              </w:rPr>
              <w:t>≤ 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2C481C6" w14:textId="77777777" w:rsidR="001B47A3" w:rsidRPr="00794148" w:rsidRDefault="001B47A3" w:rsidP="00BF0A48">
            <w:pPr>
              <w:pStyle w:val="TAC"/>
              <w:rPr>
                <w:rFonts w:cs="Arial"/>
                <w:sz w:val="14"/>
                <w:szCs w:val="14"/>
              </w:rPr>
            </w:pPr>
            <w:r w:rsidRPr="00794148">
              <w:rPr>
                <w:rFonts w:cs="Arial"/>
                <w:sz w:val="14"/>
                <w:szCs w:val="14"/>
              </w:rPr>
              <w:t>68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7B35523" w14:textId="77777777" w:rsidR="001B47A3" w:rsidRPr="00794148" w:rsidRDefault="001B47A3" w:rsidP="00BF0A48">
            <w:pPr>
              <w:pStyle w:val="TAC"/>
              <w:rPr>
                <w:rFonts w:cs="Arial"/>
                <w:sz w:val="14"/>
                <w:szCs w:val="14"/>
              </w:rPr>
            </w:pPr>
            <w:r w:rsidRPr="00794148">
              <w:rPr>
                <w:rFonts w:cs="Arial"/>
                <w:sz w:val="14"/>
                <w:szCs w:val="14"/>
              </w:rPr>
              <w:t>≤ 720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D5C8C8" w14:textId="77777777" w:rsidR="001B47A3" w:rsidRPr="00794148" w:rsidRDefault="001B47A3" w:rsidP="00BF0A48">
            <w:pPr>
              <w:pStyle w:val="TAC"/>
              <w:rPr>
                <w:rFonts w:cs="Arial"/>
                <w:sz w:val="14"/>
                <w:szCs w:val="14"/>
              </w:rPr>
            </w:pPr>
            <w:r w:rsidRPr="00794148">
              <w:rPr>
                <w:rFonts w:cs="Arial"/>
                <w:sz w:val="14"/>
                <w:szCs w:val="14"/>
              </w:rPr>
              <w:t>132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5844272" w14:textId="77777777" w:rsidR="001B47A3" w:rsidRPr="00794148" w:rsidRDefault="001B47A3" w:rsidP="00BF0A48">
            <w:pPr>
              <w:pStyle w:val="TAC"/>
              <w:rPr>
                <w:rFonts w:cs="Arial"/>
                <w:sz w:val="14"/>
                <w:szCs w:val="14"/>
              </w:rPr>
            </w:pPr>
            <w:r w:rsidRPr="00794148">
              <w:rPr>
                <w:rFonts w:cs="Arial"/>
                <w:sz w:val="14"/>
                <w:szCs w:val="14"/>
              </w:rPr>
              <w:t>≤ 40307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DF60C8B" w14:textId="77777777" w:rsidR="001B47A3" w:rsidRPr="00794148" w:rsidRDefault="001B47A3" w:rsidP="00BF0A48">
            <w:pPr>
              <w:pStyle w:val="TAC"/>
              <w:rPr>
                <w:rFonts w:cs="Arial"/>
                <w:sz w:val="14"/>
                <w:szCs w:val="14"/>
              </w:rPr>
            </w:pPr>
            <w:r w:rsidRPr="00794148">
              <w:rPr>
                <w:rFonts w:cs="Arial"/>
                <w:sz w:val="14"/>
                <w:szCs w:val="14"/>
              </w:rPr>
              <w:t>196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34C1787" w14:textId="77777777" w:rsidR="001B47A3" w:rsidRPr="00794148" w:rsidRDefault="001B47A3" w:rsidP="00BF0A48">
            <w:pPr>
              <w:pStyle w:val="TAC"/>
              <w:rPr>
                <w:rFonts w:cs="Arial"/>
                <w:sz w:val="14"/>
                <w:szCs w:val="14"/>
              </w:rPr>
            </w:pPr>
            <w:r w:rsidRPr="00794148">
              <w:rPr>
                <w:rFonts w:cs="Arial"/>
                <w:sz w:val="14"/>
                <w:szCs w:val="14"/>
              </w:rPr>
              <w:t>≤ 2256475</w:t>
            </w:r>
          </w:p>
        </w:tc>
      </w:tr>
      <w:tr w:rsidR="001B47A3" w:rsidRPr="00794148" w14:paraId="28DC27AB"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4BFD506" w14:textId="77777777" w:rsidR="001B47A3" w:rsidRPr="00794148" w:rsidRDefault="001B47A3" w:rsidP="00BF0A48">
            <w:pPr>
              <w:pStyle w:val="TAC"/>
              <w:rPr>
                <w:rFonts w:cs="Arial"/>
                <w:sz w:val="14"/>
                <w:szCs w:val="14"/>
              </w:rPr>
            </w:pPr>
            <w:r w:rsidRPr="00794148">
              <w:rPr>
                <w:rFonts w:cs="Arial"/>
                <w:sz w:val="14"/>
                <w:szCs w:val="14"/>
              </w:rPr>
              <w:t>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E5C2CDB" w14:textId="77777777" w:rsidR="001B47A3" w:rsidRPr="00794148" w:rsidRDefault="001B47A3" w:rsidP="00BF0A48">
            <w:pPr>
              <w:pStyle w:val="TAC"/>
              <w:rPr>
                <w:rFonts w:cs="Arial"/>
                <w:sz w:val="14"/>
                <w:szCs w:val="14"/>
              </w:rPr>
            </w:pPr>
            <w:r w:rsidRPr="00794148">
              <w:rPr>
                <w:rFonts w:cs="Arial"/>
                <w:sz w:val="14"/>
                <w:szCs w:val="14"/>
              </w:rPr>
              <w:t>≤ 14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31BA0F" w14:textId="77777777" w:rsidR="001B47A3" w:rsidRPr="00794148" w:rsidRDefault="001B47A3" w:rsidP="00BF0A48">
            <w:pPr>
              <w:pStyle w:val="TAC"/>
              <w:rPr>
                <w:rFonts w:cs="Arial"/>
                <w:sz w:val="14"/>
                <w:szCs w:val="14"/>
              </w:rPr>
            </w:pPr>
            <w:r w:rsidRPr="00794148">
              <w:rPr>
                <w:rFonts w:cs="Arial"/>
                <w:sz w:val="14"/>
                <w:szCs w:val="14"/>
              </w:rPr>
              <w:t>69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BBB8586" w14:textId="77777777" w:rsidR="001B47A3" w:rsidRPr="00794148" w:rsidRDefault="001B47A3" w:rsidP="00BF0A48">
            <w:pPr>
              <w:pStyle w:val="TAC"/>
              <w:rPr>
                <w:rFonts w:cs="Arial"/>
                <w:sz w:val="14"/>
                <w:szCs w:val="14"/>
              </w:rPr>
            </w:pPr>
            <w:r w:rsidRPr="00794148">
              <w:rPr>
                <w:rFonts w:cs="Arial"/>
                <w:sz w:val="14"/>
                <w:szCs w:val="14"/>
              </w:rPr>
              <w:t>≤ 767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FE48BD" w14:textId="77777777" w:rsidR="001B47A3" w:rsidRPr="00794148" w:rsidRDefault="001B47A3" w:rsidP="00BF0A48">
            <w:pPr>
              <w:pStyle w:val="TAC"/>
              <w:rPr>
                <w:rFonts w:cs="Arial"/>
                <w:sz w:val="14"/>
                <w:szCs w:val="14"/>
              </w:rPr>
            </w:pPr>
            <w:r w:rsidRPr="00794148">
              <w:rPr>
                <w:rFonts w:cs="Arial"/>
                <w:sz w:val="14"/>
                <w:szCs w:val="14"/>
              </w:rPr>
              <w:t>133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393314" w14:textId="77777777" w:rsidR="001B47A3" w:rsidRPr="00794148" w:rsidRDefault="001B47A3" w:rsidP="00BF0A48">
            <w:pPr>
              <w:pStyle w:val="TAC"/>
              <w:rPr>
                <w:rFonts w:cs="Arial"/>
                <w:sz w:val="14"/>
                <w:szCs w:val="14"/>
              </w:rPr>
            </w:pPr>
            <w:r w:rsidRPr="00794148">
              <w:rPr>
                <w:rFonts w:cs="Arial"/>
                <w:sz w:val="14"/>
                <w:szCs w:val="14"/>
              </w:rPr>
              <w:t>≤ 42923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697DDA" w14:textId="77777777" w:rsidR="001B47A3" w:rsidRPr="00794148" w:rsidRDefault="001B47A3" w:rsidP="00BF0A48">
            <w:pPr>
              <w:pStyle w:val="TAC"/>
              <w:rPr>
                <w:rFonts w:cs="Arial"/>
                <w:sz w:val="14"/>
                <w:szCs w:val="14"/>
              </w:rPr>
            </w:pPr>
            <w:r w:rsidRPr="00794148">
              <w:rPr>
                <w:rFonts w:cs="Arial"/>
                <w:sz w:val="14"/>
                <w:szCs w:val="14"/>
              </w:rPr>
              <w:t>197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80DEA23" w14:textId="77777777" w:rsidR="001B47A3" w:rsidRPr="00794148" w:rsidRDefault="001B47A3" w:rsidP="00BF0A48">
            <w:pPr>
              <w:pStyle w:val="TAC"/>
              <w:rPr>
                <w:rFonts w:cs="Arial"/>
                <w:sz w:val="14"/>
                <w:szCs w:val="14"/>
              </w:rPr>
            </w:pPr>
            <w:r w:rsidRPr="00794148">
              <w:rPr>
                <w:rFonts w:cs="Arial"/>
                <w:sz w:val="14"/>
                <w:szCs w:val="14"/>
              </w:rPr>
              <w:t>≤ 2402946</w:t>
            </w:r>
          </w:p>
        </w:tc>
      </w:tr>
      <w:tr w:rsidR="001B47A3" w:rsidRPr="00794148" w14:paraId="72C91D4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0EA94A1" w14:textId="77777777" w:rsidR="001B47A3" w:rsidRPr="00794148" w:rsidRDefault="001B47A3" w:rsidP="00BF0A48">
            <w:pPr>
              <w:pStyle w:val="TAC"/>
              <w:rPr>
                <w:rFonts w:cs="Arial"/>
                <w:sz w:val="14"/>
                <w:szCs w:val="14"/>
              </w:rPr>
            </w:pPr>
            <w:r w:rsidRPr="00794148">
              <w:rPr>
                <w:rFonts w:cs="Arial"/>
                <w:sz w:val="14"/>
                <w:szCs w:val="14"/>
              </w:rPr>
              <w:t>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2549F3B" w14:textId="77777777" w:rsidR="001B47A3" w:rsidRPr="00794148" w:rsidRDefault="001B47A3" w:rsidP="00BF0A48">
            <w:pPr>
              <w:pStyle w:val="TAC"/>
              <w:rPr>
                <w:rFonts w:cs="Arial"/>
                <w:sz w:val="14"/>
                <w:szCs w:val="14"/>
              </w:rPr>
            </w:pPr>
            <w:r w:rsidRPr="00794148">
              <w:rPr>
                <w:rFonts w:cs="Arial"/>
                <w:sz w:val="14"/>
                <w:szCs w:val="14"/>
              </w:rPr>
              <w:t>≤ 15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6D83DB" w14:textId="77777777" w:rsidR="001B47A3" w:rsidRPr="00794148" w:rsidRDefault="001B47A3" w:rsidP="00BF0A48">
            <w:pPr>
              <w:pStyle w:val="TAC"/>
              <w:rPr>
                <w:rFonts w:cs="Arial"/>
                <w:sz w:val="14"/>
                <w:szCs w:val="14"/>
              </w:rPr>
            </w:pPr>
            <w:r w:rsidRPr="00794148">
              <w:rPr>
                <w:rFonts w:cs="Arial"/>
                <w:sz w:val="14"/>
                <w:szCs w:val="14"/>
              </w:rPr>
              <w:t>70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685833" w14:textId="77777777" w:rsidR="001B47A3" w:rsidRPr="00794148" w:rsidRDefault="001B47A3" w:rsidP="00BF0A48">
            <w:pPr>
              <w:pStyle w:val="TAC"/>
              <w:rPr>
                <w:rFonts w:cs="Arial"/>
                <w:sz w:val="14"/>
                <w:szCs w:val="14"/>
              </w:rPr>
            </w:pPr>
            <w:r w:rsidRPr="00794148">
              <w:rPr>
                <w:rFonts w:cs="Arial"/>
                <w:sz w:val="14"/>
                <w:szCs w:val="14"/>
              </w:rPr>
              <w:t>≤ 817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D0C8F17" w14:textId="77777777" w:rsidR="001B47A3" w:rsidRPr="00794148" w:rsidRDefault="001B47A3" w:rsidP="00BF0A48">
            <w:pPr>
              <w:pStyle w:val="TAC"/>
              <w:rPr>
                <w:rFonts w:cs="Arial"/>
                <w:sz w:val="14"/>
                <w:szCs w:val="14"/>
              </w:rPr>
            </w:pPr>
            <w:r w:rsidRPr="00794148">
              <w:rPr>
                <w:rFonts w:cs="Arial"/>
                <w:sz w:val="14"/>
                <w:szCs w:val="14"/>
              </w:rPr>
              <w:t>134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5DA5B38" w14:textId="77777777" w:rsidR="001B47A3" w:rsidRPr="00794148" w:rsidRDefault="001B47A3" w:rsidP="00BF0A48">
            <w:pPr>
              <w:pStyle w:val="TAC"/>
              <w:rPr>
                <w:rFonts w:cs="Arial"/>
                <w:sz w:val="14"/>
                <w:szCs w:val="14"/>
              </w:rPr>
            </w:pPr>
            <w:r w:rsidRPr="00794148">
              <w:rPr>
                <w:rFonts w:cs="Arial"/>
                <w:sz w:val="14"/>
                <w:szCs w:val="14"/>
              </w:rPr>
              <w:t>≤ 45709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4EA428A" w14:textId="77777777" w:rsidR="001B47A3" w:rsidRPr="00794148" w:rsidRDefault="001B47A3" w:rsidP="00BF0A48">
            <w:pPr>
              <w:pStyle w:val="TAC"/>
              <w:rPr>
                <w:rFonts w:cs="Arial"/>
                <w:sz w:val="14"/>
                <w:szCs w:val="14"/>
              </w:rPr>
            </w:pPr>
            <w:r w:rsidRPr="00794148">
              <w:rPr>
                <w:rFonts w:cs="Arial"/>
                <w:sz w:val="14"/>
                <w:szCs w:val="14"/>
              </w:rPr>
              <w:t>198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A07A81C" w14:textId="77777777" w:rsidR="001B47A3" w:rsidRPr="00794148" w:rsidRDefault="001B47A3" w:rsidP="00BF0A48">
            <w:pPr>
              <w:pStyle w:val="TAC"/>
              <w:rPr>
                <w:rFonts w:cs="Arial"/>
                <w:sz w:val="14"/>
                <w:szCs w:val="14"/>
              </w:rPr>
            </w:pPr>
            <w:r w:rsidRPr="00794148">
              <w:rPr>
                <w:rFonts w:cs="Arial"/>
                <w:sz w:val="14"/>
                <w:szCs w:val="14"/>
              </w:rPr>
              <w:t>≤ 2558924</w:t>
            </w:r>
          </w:p>
        </w:tc>
      </w:tr>
      <w:tr w:rsidR="001B47A3" w:rsidRPr="00794148" w14:paraId="1C2646F1"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75F8BA" w14:textId="77777777" w:rsidR="001B47A3" w:rsidRPr="00794148" w:rsidRDefault="001B47A3" w:rsidP="00BF0A48">
            <w:pPr>
              <w:pStyle w:val="TAC"/>
              <w:rPr>
                <w:rFonts w:cs="Arial"/>
                <w:sz w:val="14"/>
                <w:szCs w:val="14"/>
              </w:rPr>
            </w:pPr>
            <w:r w:rsidRPr="00794148">
              <w:rPr>
                <w:rFonts w:cs="Arial"/>
                <w:sz w:val="14"/>
                <w:szCs w:val="14"/>
              </w:rPr>
              <w:t>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0D3C4D2" w14:textId="77777777" w:rsidR="001B47A3" w:rsidRPr="00794148" w:rsidRDefault="001B47A3" w:rsidP="00BF0A48">
            <w:pPr>
              <w:pStyle w:val="TAC"/>
              <w:rPr>
                <w:rFonts w:cs="Arial"/>
                <w:sz w:val="14"/>
                <w:szCs w:val="14"/>
              </w:rPr>
            </w:pPr>
            <w:r w:rsidRPr="00794148">
              <w:rPr>
                <w:rFonts w:cs="Arial"/>
                <w:sz w:val="14"/>
                <w:szCs w:val="14"/>
              </w:rPr>
              <w:t>≤ 16</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32908B" w14:textId="77777777" w:rsidR="001B47A3" w:rsidRPr="00794148" w:rsidRDefault="001B47A3" w:rsidP="00BF0A48">
            <w:pPr>
              <w:pStyle w:val="TAC"/>
              <w:rPr>
                <w:rFonts w:cs="Arial"/>
                <w:sz w:val="14"/>
                <w:szCs w:val="14"/>
              </w:rPr>
            </w:pPr>
            <w:r w:rsidRPr="00794148">
              <w:rPr>
                <w:rFonts w:cs="Arial"/>
                <w:sz w:val="14"/>
                <w:szCs w:val="14"/>
              </w:rPr>
              <w:t>71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9DFFFB0" w14:textId="77777777" w:rsidR="001B47A3" w:rsidRPr="00794148" w:rsidRDefault="001B47A3" w:rsidP="00BF0A48">
            <w:pPr>
              <w:pStyle w:val="TAC"/>
              <w:rPr>
                <w:rFonts w:cs="Arial"/>
                <w:sz w:val="14"/>
                <w:szCs w:val="14"/>
              </w:rPr>
            </w:pPr>
            <w:r w:rsidRPr="00794148">
              <w:rPr>
                <w:rFonts w:cs="Arial"/>
                <w:sz w:val="14"/>
                <w:szCs w:val="14"/>
              </w:rPr>
              <w:t>≤ 870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160B896" w14:textId="77777777" w:rsidR="001B47A3" w:rsidRPr="00794148" w:rsidRDefault="001B47A3" w:rsidP="00BF0A48">
            <w:pPr>
              <w:pStyle w:val="TAC"/>
              <w:rPr>
                <w:rFonts w:cs="Arial"/>
                <w:sz w:val="14"/>
                <w:szCs w:val="14"/>
              </w:rPr>
            </w:pPr>
            <w:r w:rsidRPr="00794148">
              <w:rPr>
                <w:rFonts w:cs="Arial"/>
                <w:sz w:val="14"/>
                <w:szCs w:val="14"/>
              </w:rPr>
              <w:t>135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6962E6E" w14:textId="77777777" w:rsidR="001B47A3" w:rsidRPr="00794148" w:rsidRDefault="001B47A3" w:rsidP="00BF0A48">
            <w:pPr>
              <w:pStyle w:val="TAC"/>
              <w:rPr>
                <w:rFonts w:cs="Arial"/>
                <w:sz w:val="14"/>
                <w:szCs w:val="14"/>
              </w:rPr>
            </w:pPr>
            <w:r w:rsidRPr="00794148">
              <w:rPr>
                <w:rFonts w:cs="Arial"/>
                <w:sz w:val="14"/>
                <w:szCs w:val="14"/>
              </w:rPr>
              <w:t>≤ 48676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8006EE" w14:textId="77777777" w:rsidR="001B47A3" w:rsidRPr="00794148" w:rsidRDefault="001B47A3" w:rsidP="00BF0A48">
            <w:pPr>
              <w:pStyle w:val="TAC"/>
              <w:rPr>
                <w:rFonts w:cs="Arial"/>
                <w:sz w:val="14"/>
                <w:szCs w:val="14"/>
              </w:rPr>
            </w:pPr>
            <w:r w:rsidRPr="00794148">
              <w:rPr>
                <w:rFonts w:cs="Arial"/>
                <w:sz w:val="14"/>
                <w:szCs w:val="14"/>
              </w:rPr>
              <w:t>199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96B18D" w14:textId="77777777" w:rsidR="001B47A3" w:rsidRPr="00794148" w:rsidRDefault="001B47A3" w:rsidP="00BF0A48">
            <w:pPr>
              <w:pStyle w:val="TAC"/>
              <w:rPr>
                <w:rFonts w:cs="Arial"/>
                <w:sz w:val="14"/>
                <w:szCs w:val="14"/>
              </w:rPr>
            </w:pPr>
            <w:r w:rsidRPr="00794148">
              <w:rPr>
                <w:rFonts w:cs="Arial"/>
                <w:sz w:val="14"/>
                <w:szCs w:val="14"/>
              </w:rPr>
              <w:t>≤ 2725027</w:t>
            </w:r>
          </w:p>
        </w:tc>
      </w:tr>
      <w:tr w:rsidR="001B47A3" w:rsidRPr="00794148" w14:paraId="426817B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37C416E" w14:textId="77777777" w:rsidR="001B47A3" w:rsidRPr="00794148" w:rsidRDefault="001B47A3" w:rsidP="00BF0A48">
            <w:pPr>
              <w:pStyle w:val="TAC"/>
              <w:rPr>
                <w:rFonts w:cs="Arial"/>
                <w:sz w:val="14"/>
                <w:szCs w:val="14"/>
              </w:rPr>
            </w:pPr>
            <w:r w:rsidRPr="00794148">
              <w:rPr>
                <w:rFonts w:cs="Arial"/>
                <w:sz w:val="14"/>
                <w:szCs w:val="14"/>
              </w:rPr>
              <w:t>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0E6BD13" w14:textId="77777777" w:rsidR="001B47A3" w:rsidRPr="00794148" w:rsidRDefault="001B47A3" w:rsidP="00BF0A48">
            <w:pPr>
              <w:pStyle w:val="TAC"/>
              <w:rPr>
                <w:rFonts w:cs="Arial"/>
                <w:sz w:val="14"/>
                <w:szCs w:val="14"/>
              </w:rPr>
            </w:pPr>
            <w:r w:rsidRPr="00794148">
              <w:rPr>
                <w:rFonts w:cs="Arial"/>
                <w:sz w:val="14"/>
                <w:szCs w:val="14"/>
              </w:rPr>
              <w:t>≤ 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F070DF" w14:textId="77777777" w:rsidR="001B47A3" w:rsidRPr="00794148" w:rsidRDefault="001B47A3" w:rsidP="00BF0A48">
            <w:pPr>
              <w:pStyle w:val="TAC"/>
              <w:rPr>
                <w:rFonts w:cs="Arial"/>
                <w:sz w:val="14"/>
                <w:szCs w:val="14"/>
              </w:rPr>
            </w:pPr>
            <w:r w:rsidRPr="00794148">
              <w:rPr>
                <w:rFonts w:cs="Arial"/>
                <w:sz w:val="14"/>
                <w:szCs w:val="14"/>
              </w:rPr>
              <w:t>72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26F53A" w14:textId="77777777" w:rsidR="001B47A3" w:rsidRPr="00794148" w:rsidRDefault="001B47A3" w:rsidP="00BF0A48">
            <w:pPr>
              <w:pStyle w:val="TAC"/>
              <w:rPr>
                <w:rFonts w:cs="Arial"/>
                <w:sz w:val="14"/>
                <w:szCs w:val="14"/>
              </w:rPr>
            </w:pPr>
            <w:r w:rsidRPr="00794148">
              <w:rPr>
                <w:rFonts w:cs="Arial"/>
                <w:sz w:val="14"/>
                <w:szCs w:val="14"/>
              </w:rPr>
              <w:t>≤ 926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9A8038" w14:textId="77777777" w:rsidR="001B47A3" w:rsidRPr="00794148" w:rsidRDefault="001B47A3" w:rsidP="00BF0A48">
            <w:pPr>
              <w:pStyle w:val="TAC"/>
              <w:rPr>
                <w:rFonts w:cs="Arial"/>
                <w:sz w:val="14"/>
                <w:szCs w:val="14"/>
              </w:rPr>
            </w:pPr>
            <w:r w:rsidRPr="00794148">
              <w:rPr>
                <w:rFonts w:cs="Arial"/>
                <w:sz w:val="14"/>
                <w:szCs w:val="14"/>
              </w:rPr>
              <w:t>136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035CF7F" w14:textId="77777777" w:rsidR="001B47A3" w:rsidRPr="00794148" w:rsidRDefault="001B47A3" w:rsidP="00BF0A48">
            <w:pPr>
              <w:pStyle w:val="TAC"/>
              <w:rPr>
                <w:rFonts w:cs="Arial"/>
                <w:sz w:val="14"/>
                <w:szCs w:val="14"/>
              </w:rPr>
            </w:pPr>
            <w:r w:rsidRPr="00794148">
              <w:rPr>
                <w:rFonts w:cs="Arial"/>
                <w:sz w:val="14"/>
                <w:szCs w:val="14"/>
              </w:rPr>
              <w:t>≤ 51836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B65E4E0" w14:textId="77777777" w:rsidR="001B47A3" w:rsidRPr="00794148" w:rsidRDefault="001B47A3" w:rsidP="00BF0A48">
            <w:pPr>
              <w:pStyle w:val="TAC"/>
              <w:rPr>
                <w:rFonts w:cs="Arial"/>
                <w:sz w:val="14"/>
                <w:szCs w:val="14"/>
              </w:rPr>
            </w:pPr>
            <w:r w:rsidRPr="00794148">
              <w:rPr>
                <w:rFonts w:cs="Arial"/>
                <w:sz w:val="14"/>
                <w:szCs w:val="14"/>
              </w:rPr>
              <w:t>200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F0A1F84" w14:textId="77777777" w:rsidR="001B47A3" w:rsidRPr="00794148" w:rsidRDefault="001B47A3" w:rsidP="00BF0A48">
            <w:pPr>
              <w:pStyle w:val="TAC"/>
              <w:rPr>
                <w:rFonts w:cs="Arial"/>
                <w:sz w:val="14"/>
                <w:szCs w:val="14"/>
              </w:rPr>
            </w:pPr>
            <w:r w:rsidRPr="00794148">
              <w:rPr>
                <w:rFonts w:cs="Arial"/>
                <w:sz w:val="14"/>
                <w:szCs w:val="14"/>
              </w:rPr>
              <w:t>≤ 2901912</w:t>
            </w:r>
          </w:p>
        </w:tc>
      </w:tr>
      <w:tr w:rsidR="001B47A3" w:rsidRPr="00794148" w14:paraId="42E17CB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E63B98D" w14:textId="77777777" w:rsidR="001B47A3" w:rsidRPr="00794148" w:rsidRDefault="001B47A3" w:rsidP="00BF0A48">
            <w:pPr>
              <w:pStyle w:val="TAC"/>
              <w:rPr>
                <w:rFonts w:cs="Arial"/>
                <w:sz w:val="14"/>
                <w:szCs w:val="14"/>
              </w:rPr>
            </w:pPr>
            <w:r w:rsidRPr="00794148">
              <w:rPr>
                <w:rFonts w:cs="Arial"/>
                <w:sz w:val="14"/>
                <w:szCs w:val="14"/>
              </w:rPr>
              <w:t>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2D234C8" w14:textId="77777777" w:rsidR="001B47A3" w:rsidRPr="00794148" w:rsidRDefault="001B47A3" w:rsidP="00BF0A48">
            <w:pPr>
              <w:pStyle w:val="TAC"/>
              <w:rPr>
                <w:rFonts w:cs="Arial"/>
                <w:sz w:val="14"/>
                <w:szCs w:val="14"/>
              </w:rPr>
            </w:pPr>
            <w:r w:rsidRPr="00794148">
              <w:rPr>
                <w:rFonts w:cs="Arial"/>
                <w:sz w:val="14"/>
                <w:szCs w:val="14"/>
              </w:rPr>
              <w:t>≤ 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53FBF57" w14:textId="77777777" w:rsidR="001B47A3" w:rsidRPr="00794148" w:rsidRDefault="001B47A3" w:rsidP="00BF0A48">
            <w:pPr>
              <w:pStyle w:val="TAC"/>
              <w:rPr>
                <w:rFonts w:cs="Arial"/>
                <w:sz w:val="14"/>
                <w:szCs w:val="14"/>
              </w:rPr>
            </w:pPr>
            <w:r w:rsidRPr="00794148">
              <w:rPr>
                <w:rFonts w:cs="Arial"/>
                <w:sz w:val="14"/>
                <w:szCs w:val="14"/>
              </w:rPr>
              <w:t>73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99C288C" w14:textId="77777777" w:rsidR="001B47A3" w:rsidRPr="00794148" w:rsidRDefault="001B47A3" w:rsidP="00BF0A48">
            <w:pPr>
              <w:pStyle w:val="TAC"/>
              <w:rPr>
                <w:rFonts w:cs="Arial"/>
                <w:sz w:val="14"/>
                <w:szCs w:val="14"/>
              </w:rPr>
            </w:pPr>
            <w:r w:rsidRPr="00794148">
              <w:rPr>
                <w:rFonts w:cs="Arial"/>
                <w:sz w:val="14"/>
                <w:szCs w:val="14"/>
              </w:rPr>
              <w:t>≤ 987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6CC68B1" w14:textId="77777777" w:rsidR="001B47A3" w:rsidRPr="00794148" w:rsidRDefault="001B47A3" w:rsidP="00BF0A48">
            <w:pPr>
              <w:pStyle w:val="TAC"/>
              <w:rPr>
                <w:rFonts w:cs="Arial"/>
                <w:sz w:val="14"/>
                <w:szCs w:val="14"/>
              </w:rPr>
            </w:pPr>
            <w:r w:rsidRPr="00794148">
              <w:rPr>
                <w:rFonts w:cs="Arial"/>
                <w:sz w:val="14"/>
                <w:szCs w:val="14"/>
              </w:rPr>
              <w:t>137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AD8FC01" w14:textId="77777777" w:rsidR="001B47A3" w:rsidRPr="00794148" w:rsidRDefault="001B47A3" w:rsidP="00BF0A48">
            <w:pPr>
              <w:pStyle w:val="TAC"/>
              <w:rPr>
                <w:rFonts w:cs="Arial"/>
                <w:sz w:val="14"/>
                <w:szCs w:val="14"/>
              </w:rPr>
            </w:pPr>
            <w:r w:rsidRPr="00794148">
              <w:rPr>
                <w:rFonts w:cs="Arial"/>
                <w:sz w:val="14"/>
                <w:szCs w:val="14"/>
              </w:rPr>
              <w:t>≤ 55200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148AAED" w14:textId="77777777" w:rsidR="001B47A3" w:rsidRPr="00794148" w:rsidRDefault="001B47A3" w:rsidP="00BF0A48">
            <w:pPr>
              <w:pStyle w:val="TAC"/>
              <w:rPr>
                <w:rFonts w:cs="Arial"/>
                <w:sz w:val="14"/>
                <w:szCs w:val="14"/>
              </w:rPr>
            </w:pPr>
            <w:r w:rsidRPr="00794148">
              <w:rPr>
                <w:rFonts w:cs="Arial"/>
                <w:sz w:val="14"/>
                <w:szCs w:val="14"/>
              </w:rPr>
              <w:t>201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BD2039C" w14:textId="77777777" w:rsidR="001B47A3" w:rsidRPr="00794148" w:rsidRDefault="001B47A3" w:rsidP="00BF0A48">
            <w:pPr>
              <w:pStyle w:val="TAC"/>
              <w:rPr>
                <w:rFonts w:cs="Arial"/>
                <w:sz w:val="14"/>
                <w:szCs w:val="14"/>
              </w:rPr>
            </w:pPr>
            <w:r w:rsidRPr="00794148">
              <w:rPr>
                <w:rFonts w:cs="Arial"/>
                <w:sz w:val="14"/>
                <w:szCs w:val="14"/>
              </w:rPr>
              <w:t>≤ 3090279</w:t>
            </w:r>
          </w:p>
        </w:tc>
      </w:tr>
      <w:tr w:rsidR="001B47A3" w:rsidRPr="00794148" w14:paraId="3ED4A7D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F7B75A4" w14:textId="77777777" w:rsidR="001B47A3" w:rsidRPr="00794148" w:rsidRDefault="001B47A3" w:rsidP="00BF0A48">
            <w:pPr>
              <w:pStyle w:val="TAC"/>
              <w:rPr>
                <w:rFonts w:cs="Arial"/>
                <w:sz w:val="14"/>
                <w:szCs w:val="14"/>
              </w:rPr>
            </w:pPr>
            <w:r w:rsidRPr="00794148">
              <w:rPr>
                <w:rFonts w:cs="Arial"/>
                <w:sz w:val="14"/>
                <w:szCs w:val="14"/>
              </w:rPr>
              <w:t>10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5CEEA5" w14:textId="77777777" w:rsidR="001B47A3" w:rsidRPr="00794148" w:rsidRDefault="001B47A3" w:rsidP="00BF0A48">
            <w:pPr>
              <w:pStyle w:val="TAC"/>
              <w:rPr>
                <w:rFonts w:cs="Arial"/>
                <w:sz w:val="14"/>
                <w:szCs w:val="14"/>
              </w:rPr>
            </w:pPr>
            <w:r w:rsidRPr="00794148">
              <w:rPr>
                <w:rFonts w:cs="Arial"/>
                <w:sz w:val="14"/>
                <w:szCs w:val="14"/>
              </w:rPr>
              <w:t>≤ 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E3BF027" w14:textId="77777777" w:rsidR="001B47A3" w:rsidRPr="00794148" w:rsidRDefault="001B47A3" w:rsidP="00BF0A48">
            <w:pPr>
              <w:pStyle w:val="TAC"/>
              <w:rPr>
                <w:rFonts w:cs="Arial"/>
                <w:sz w:val="14"/>
                <w:szCs w:val="14"/>
              </w:rPr>
            </w:pPr>
            <w:r w:rsidRPr="00794148">
              <w:rPr>
                <w:rFonts w:cs="Arial"/>
                <w:sz w:val="14"/>
                <w:szCs w:val="14"/>
              </w:rPr>
              <w:t>74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C78FB90" w14:textId="77777777" w:rsidR="001B47A3" w:rsidRPr="00794148" w:rsidRDefault="001B47A3" w:rsidP="00BF0A48">
            <w:pPr>
              <w:pStyle w:val="TAC"/>
              <w:rPr>
                <w:rFonts w:cs="Arial"/>
                <w:sz w:val="14"/>
                <w:szCs w:val="14"/>
              </w:rPr>
            </w:pPr>
            <w:r w:rsidRPr="00794148">
              <w:rPr>
                <w:rFonts w:cs="Arial"/>
                <w:sz w:val="14"/>
                <w:szCs w:val="14"/>
              </w:rPr>
              <w:t>≤ 1051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576C4D" w14:textId="77777777" w:rsidR="001B47A3" w:rsidRPr="00794148" w:rsidRDefault="001B47A3" w:rsidP="00BF0A48">
            <w:pPr>
              <w:pStyle w:val="TAC"/>
              <w:rPr>
                <w:rFonts w:cs="Arial"/>
                <w:sz w:val="14"/>
                <w:szCs w:val="14"/>
              </w:rPr>
            </w:pPr>
            <w:r w:rsidRPr="00794148">
              <w:rPr>
                <w:rFonts w:cs="Arial"/>
                <w:sz w:val="14"/>
                <w:szCs w:val="14"/>
              </w:rPr>
              <w:t>138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CE28728" w14:textId="77777777" w:rsidR="001B47A3" w:rsidRPr="00794148" w:rsidRDefault="001B47A3" w:rsidP="00BF0A48">
            <w:pPr>
              <w:pStyle w:val="TAC"/>
              <w:rPr>
                <w:rFonts w:cs="Arial"/>
                <w:sz w:val="14"/>
                <w:szCs w:val="14"/>
              </w:rPr>
            </w:pPr>
            <w:r w:rsidRPr="00794148">
              <w:rPr>
                <w:rFonts w:cs="Arial"/>
                <w:sz w:val="14"/>
                <w:szCs w:val="14"/>
              </w:rPr>
              <w:t>≤ 58784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9680AC8" w14:textId="77777777" w:rsidR="001B47A3" w:rsidRPr="00794148" w:rsidRDefault="001B47A3" w:rsidP="00BF0A48">
            <w:pPr>
              <w:pStyle w:val="TAC"/>
              <w:rPr>
                <w:rFonts w:cs="Arial"/>
                <w:sz w:val="14"/>
                <w:szCs w:val="14"/>
              </w:rPr>
            </w:pPr>
            <w:r w:rsidRPr="00794148">
              <w:rPr>
                <w:rFonts w:cs="Arial"/>
                <w:sz w:val="14"/>
                <w:szCs w:val="14"/>
              </w:rPr>
              <w:t>202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772813C" w14:textId="77777777" w:rsidR="001B47A3" w:rsidRPr="00794148" w:rsidRDefault="001B47A3" w:rsidP="00BF0A48">
            <w:pPr>
              <w:pStyle w:val="TAC"/>
              <w:rPr>
                <w:rFonts w:cs="Arial"/>
                <w:sz w:val="14"/>
                <w:szCs w:val="14"/>
              </w:rPr>
            </w:pPr>
            <w:r w:rsidRPr="00794148">
              <w:rPr>
                <w:rFonts w:cs="Arial"/>
                <w:sz w:val="14"/>
                <w:szCs w:val="14"/>
              </w:rPr>
              <w:t>≤ 3290873</w:t>
            </w:r>
          </w:p>
        </w:tc>
      </w:tr>
      <w:tr w:rsidR="001B47A3" w:rsidRPr="00794148" w14:paraId="7A3A7E4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F3718FF" w14:textId="77777777" w:rsidR="001B47A3" w:rsidRPr="00794148" w:rsidRDefault="001B47A3" w:rsidP="00BF0A48">
            <w:pPr>
              <w:pStyle w:val="TAC"/>
              <w:rPr>
                <w:rFonts w:cs="Arial"/>
                <w:sz w:val="14"/>
                <w:szCs w:val="14"/>
              </w:rPr>
            </w:pPr>
            <w:r w:rsidRPr="00794148">
              <w:rPr>
                <w:rFonts w:cs="Arial"/>
                <w:sz w:val="14"/>
                <w:szCs w:val="14"/>
              </w:rPr>
              <w:t>11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C6FC8C" w14:textId="77777777" w:rsidR="001B47A3" w:rsidRPr="00794148" w:rsidRDefault="001B47A3" w:rsidP="00BF0A48">
            <w:pPr>
              <w:pStyle w:val="TAC"/>
              <w:rPr>
                <w:rFonts w:cs="Arial"/>
                <w:sz w:val="14"/>
                <w:szCs w:val="14"/>
              </w:rPr>
            </w:pPr>
            <w:r w:rsidRPr="00794148">
              <w:rPr>
                <w:rFonts w:cs="Arial"/>
                <w:sz w:val="14"/>
                <w:szCs w:val="14"/>
              </w:rPr>
              <w:t>≤ 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FD38844" w14:textId="77777777" w:rsidR="001B47A3" w:rsidRPr="00794148" w:rsidRDefault="001B47A3" w:rsidP="00BF0A48">
            <w:pPr>
              <w:pStyle w:val="TAC"/>
              <w:rPr>
                <w:rFonts w:cs="Arial"/>
                <w:sz w:val="14"/>
                <w:szCs w:val="14"/>
              </w:rPr>
            </w:pPr>
            <w:r w:rsidRPr="00794148">
              <w:rPr>
                <w:rFonts w:cs="Arial"/>
                <w:sz w:val="14"/>
                <w:szCs w:val="14"/>
              </w:rPr>
              <w:t>75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11F407E" w14:textId="77777777" w:rsidR="001B47A3" w:rsidRPr="00794148" w:rsidRDefault="001B47A3" w:rsidP="00BF0A48">
            <w:pPr>
              <w:pStyle w:val="TAC"/>
              <w:rPr>
                <w:rFonts w:cs="Arial"/>
                <w:sz w:val="14"/>
                <w:szCs w:val="14"/>
              </w:rPr>
            </w:pPr>
            <w:r w:rsidRPr="00794148">
              <w:rPr>
                <w:rFonts w:cs="Arial"/>
                <w:sz w:val="14"/>
                <w:szCs w:val="14"/>
              </w:rPr>
              <w:t>≤ 1119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F9E68E" w14:textId="77777777" w:rsidR="001B47A3" w:rsidRPr="00794148" w:rsidRDefault="001B47A3" w:rsidP="00BF0A48">
            <w:pPr>
              <w:pStyle w:val="TAC"/>
              <w:rPr>
                <w:rFonts w:cs="Arial"/>
                <w:sz w:val="14"/>
                <w:szCs w:val="14"/>
              </w:rPr>
            </w:pPr>
            <w:r w:rsidRPr="00794148">
              <w:rPr>
                <w:rFonts w:cs="Arial"/>
                <w:sz w:val="14"/>
                <w:szCs w:val="14"/>
              </w:rPr>
              <w:t>139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C0ECC0D" w14:textId="77777777" w:rsidR="001B47A3" w:rsidRPr="00794148" w:rsidRDefault="001B47A3" w:rsidP="00BF0A48">
            <w:pPr>
              <w:pStyle w:val="TAC"/>
              <w:rPr>
                <w:rFonts w:cs="Arial"/>
                <w:sz w:val="14"/>
                <w:szCs w:val="14"/>
              </w:rPr>
            </w:pPr>
            <w:r w:rsidRPr="00794148">
              <w:rPr>
                <w:rFonts w:cs="Arial"/>
                <w:sz w:val="14"/>
                <w:szCs w:val="14"/>
              </w:rPr>
              <w:t>≤ 62599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EB6C8DD" w14:textId="77777777" w:rsidR="001B47A3" w:rsidRPr="00794148" w:rsidRDefault="001B47A3" w:rsidP="00BF0A48">
            <w:pPr>
              <w:pStyle w:val="TAC"/>
              <w:rPr>
                <w:rFonts w:cs="Arial"/>
                <w:sz w:val="14"/>
                <w:szCs w:val="14"/>
              </w:rPr>
            </w:pPr>
            <w:r w:rsidRPr="00794148">
              <w:rPr>
                <w:rFonts w:cs="Arial"/>
                <w:sz w:val="14"/>
                <w:szCs w:val="14"/>
              </w:rPr>
              <w:t>203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544C4B0" w14:textId="77777777" w:rsidR="001B47A3" w:rsidRPr="00794148" w:rsidRDefault="001B47A3" w:rsidP="00BF0A48">
            <w:pPr>
              <w:pStyle w:val="TAC"/>
              <w:rPr>
                <w:rFonts w:cs="Arial"/>
                <w:sz w:val="14"/>
                <w:szCs w:val="14"/>
              </w:rPr>
            </w:pPr>
            <w:r w:rsidRPr="00794148">
              <w:rPr>
                <w:rFonts w:cs="Arial"/>
                <w:sz w:val="14"/>
                <w:szCs w:val="14"/>
              </w:rPr>
              <w:t>≤ 3504487</w:t>
            </w:r>
          </w:p>
        </w:tc>
      </w:tr>
      <w:tr w:rsidR="001B47A3" w:rsidRPr="00794148" w14:paraId="6170AF1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10AA084" w14:textId="77777777" w:rsidR="001B47A3" w:rsidRPr="00794148" w:rsidRDefault="001B47A3" w:rsidP="00BF0A48">
            <w:pPr>
              <w:pStyle w:val="TAC"/>
              <w:rPr>
                <w:rFonts w:cs="Arial"/>
                <w:sz w:val="14"/>
                <w:szCs w:val="14"/>
              </w:rPr>
            </w:pPr>
            <w:r w:rsidRPr="00794148">
              <w:rPr>
                <w:rFonts w:cs="Arial"/>
                <w:sz w:val="14"/>
                <w:szCs w:val="14"/>
              </w:rPr>
              <w:t>12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BCA936" w14:textId="77777777" w:rsidR="001B47A3" w:rsidRPr="00794148" w:rsidRDefault="001B47A3" w:rsidP="00BF0A48">
            <w:pPr>
              <w:pStyle w:val="TAC"/>
              <w:rPr>
                <w:rFonts w:cs="Arial"/>
                <w:sz w:val="14"/>
                <w:szCs w:val="14"/>
              </w:rPr>
            </w:pPr>
            <w:r w:rsidRPr="00794148">
              <w:rPr>
                <w:rFonts w:cs="Arial"/>
                <w:sz w:val="14"/>
                <w:szCs w:val="14"/>
              </w:rPr>
              <w:t>≤ 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3B484D7" w14:textId="77777777" w:rsidR="001B47A3" w:rsidRPr="00794148" w:rsidRDefault="001B47A3" w:rsidP="00BF0A48">
            <w:pPr>
              <w:pStyle w:val="TAC"/>
              <w:rPr>
                <w:rFonts w:cs="Arial"/>
                <w:sz w:val="14"/>
                <w:szCs w:val="14"/>
              </w:rPr>
            </w:pPr>
            <w:r w:rsidRPr="00794148">
              <w:rPr>
                <w:rFonts w:cs="Arial"/>
                <w:sz w:val="14"/>
                <w:szCs w:val="14"/>
              </w:rPr>
              <w:t>76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58E846" w14:textId="77777777" w:rsidR="001B47A3" w:rsidRPr="00794148" w:rsidRDefault="001B47A3" w:rsidP="00BF0A48">
            <w:pPr>
              <w:pStyle w:val="TAC"/>
              <w:rPr>
                <w:rFonts w:cs="Arial"/>
                <w:sz w:val="14"/>
                <w:szCs w:val="14"/>
              </w:rPr>
            </w:pPr>
            <w:r w:rsidRPr="00794148">
              <w:rPr>
                <w:rFonts w:cs="Arial"/>
                <w:sz w:val="14"/>
                <w:szCs w:val="14"/>
              </w:rPr>
              <w:t>≤ 1191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D399CC" w14:textId="77777777" w:rsidR="001B47A3" w:rsidRPr="00794148" w:rsidRDefault="001B47A3" w:rsidP="00BF0A48">
            <w:pPr>
              <w:pStyle w:val="TAC"/>
              <w:rPr>
                <w:rFonts w:cs="Arial"/>
                <w:sz w:val="14"/>
                <w:szCs w:val="14"/>
              </w:rPr>
            </w:pPr>
            <w:r w:rsidRPr="00794148">
              <w:rPr>
                <w:rFonts w:cs="Arial"/>
                <w:sz w:val="14"/>
                <w:szCs w:val="14"/>
              </w:rPr>
              <w:t>140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0C0152D" w14:textId="77777777" w:rsidR="001B47A3" w:rsidRPr="00794148" w:rsidRDefault="001B47A3" w:rsidP="00BF0A48">
            <w:pPr>
              <w:pStyle w:val="TAC"/>
              <w:rPr>
                <w:rFonts w:cs="Arial"/>
                <w:sz w:val="14"/>
                <w:szCs w:val="14"/>
              </w:rPr>
            </w:pPr>
            <w:r w:rsidRPr="00794148">
              <w:rPr>
                <w:rFonts w:cs="Arial"/>
                <w:sz w:val="14"/>
                <w:szCs w:val="14"/>
              </w:rPr>
              <w:t>≤ 66663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F95908" w14:textId="77777777" w:rsidR="001B47A3" w:rsidRPr="00794148" w:rsidRDefault="001B47A3" w:rsidP="00BF0A48">
            <w:pPr>
              <w:pStyle w:val="TAC"/>
              <w:rPr>
                <w:rFonts w:cs="Arial"/>
                <w:sz w:val="14"/>
                <w:szCs w:val="14"/>
              </w:rPr>
            </w:pPr>
            <w:r w:rsidRPr="00794148">
              <w:rPr>
                <w:rFonts w:cs="Arial"/>
                <w:sz w:val="14"/>
                <w:szCs w:val="14"/>
              </w:rPr>
              <w:t>204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FD96125" w14:textId="77777777" w:rsidR="001B47A3" w:rsidRPr="00794148" w:rsidRDefault="001B47A3" w:rsidP="00BF0A48">
            <w:pPr>
              <w:pStyle w:val="TAC"/>
              <w:rPr>
                <w:rFonts w:cs="Arial"/>
                <w:sz w:val="14"/>
                <w:szCs w:val="14"/>
              </w:rPr>
            </w:pPr>
            <w:r w:rsidRPr="00794148">
              <w:rPr>
                <w:rFonts w:cs="Arial"/>
                <w:sz w:val="14"/>
                <w:szCs w:val="14"/>
              </w:rPr>
              <w:t>≤ 3731968</w:t>
            </w:r>
          </w:p>
        </w:tc>
      </w:tr>
      <w:tr w:rsidR="001B47A3" w:rsidRPr="00794148" w14:paraId="4D61E72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AF9FFB7" w14:textId="77777777" w:rsidR="001B47A3" w:rsidRPr="00794148" w:rsidRDefault="001B47A3" w:rsidP="00BF0A48">
            <w:pPr>
              <w:pStyle w:val="TAC"/>
              <w:rPr>
                <w:rFonts w:cs="Arial"/>
                <w:sz w:val="14"/>
                <w:szCs w:val="14"/>
              </w:rPr>
            </w:pPr>
            <w:r w:rsidRPr="00794148">
              <w:rPr>
                <w:rFonts w:cs="Arial"/>
                <w:sz w:val="14"/>
                <w:szCs w:val="14"/>
              </w:rPr>
              <w:t>13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3D3DAB6" w14:textId="77777777" w:rsidR="001B47A3" w:rsidRPr="00794148" w:rsidRDefault="001B47A3" w:rsidP="00BF0A48">
            <w:pPr>
              <w:pStyle w:val="TAC"/>
              <w:rPr>
                <w:rFonts w:cs="Arial"/>
                <w:sz w:val="14"/>
                <w:szCs w:val="14"/>
              </w:rPr>
            </w:pPr>
            <w:r w:rsidRPr="00794148">
              <w:rPr>
                <w:rFonts w:cs="Arial"/>
                <w:sz w:val="14"/>
                <w:szCs w:val="14"/>
              </w:rPr>
              <w:t>≤ 23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7A39AF" w14:textId="77777777" w:rsidR="001B47A3" w:rsidRPr="00794148" w:rsidRDefault="001B47A3" w:rsidP="00BF0A48">
            <w:pPr>
              <w:pStyle w:val="TAC"/>
              <w:rPr>
                <w:rFonts w:cs="Arial"/>
                <w:sz w:val="14"/>
                <w:szCs w:val="14"/>
              </w:rPr>
            </w:pPr>
            <w:r w:rsidRPr="00794148">
              <w:rPr>
                <w:rFonts w:cs="Arial"/>
                <w:sz w:val="14"/>
                <w:szCs w:val="14"/>
              </w:rPr>
              <w:t>77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9039F94" w14:textId="77777777" w:rsidR="001B47A3" w:rsidRPr="00794148" w:rsidRDefault="001B47A3" w:rsidP="00BF0A48">
            <w:pPr>
              <w:pStyle w:val="TAC"/>
              <w:rPr>
                <w:rFonts w:cs="Arial"/>
                <w:sz w:val="14"/>
                <w:szCs w:val="14"/>
              </w:rPr>
            </w:pPr>
            <w:r w:rsidRPr="00794148">
              <w:rPr>
                <w:rFonts w:cs="Arial"/>
                <w:sz w:val="14"/>
                <w:szCs w:val="14"/>
              </w:rPr>
              <w:t>≤ 1269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0DC2AA" w14:textId="77777777" w:rsidR="001B47A3" w:rsidRPr="00794148" w:rsidRDefault="001B47A3" w:rsidP="00BF0A48">
            <w:pPr>
              <w:pStyle w:val="TAC"/>
              <w:rPr>
                <w:rFonts w:cs="Arial"/>
                <w:sz w:val="14"/>
                <w:szCs w:val="14"/>
              </w:rPr>
            </w:pPr>
            <w:r w:rsidRPr="00794148">
              <w:rPr>
                <w:rFonts w:cs="Arial"/>
                <w:sz w:val="14"/>
                <w:szCs w:val="14"/>
              </w:rPr>
              <w:t>141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9F1BBB1" w14:textId="77777777" w:rsidR="001B47A3" w:rsidRPr="00794148" w:rsidRDefault="001B47A3" w:rsidP="00BF0A48">
            <w:pPr>
              <w:pStyle w:val="TAC"/>
              <w:rPr>
                <w:rFonts w:cs="Arial"/>
                <w:sz w:val="14"/>
                <w:szCs w:val="14"/>
              </w:rPr>
            </w:pPr>
            <w:r w:rsidRPr="00794148">
              <w:rPr>
                <w:rFonts w:cs="Arial"/>
                <w:sz w:val="14"/>
                <w:szCs w:val="14"/>
              </w:rPr>
              <w:t>≤ 70990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BA3729" w14:textId="77777777" w:rsidR="001B47A3" w:rsidRPr="00794148" w:rsidRDefault="001B47A3" w:rsidP="00BF0A48">
            <w:pPr>
              <w:pStyle w:val="TAC"/>
              <w:rPr>
                <w:rFonts w:cs="Arial"/>
                <w:sz w:val="14"/>
                <w:szCs w:val="14"/>
              </w:rPr>
            </w:pPr>
            <w:r w:rsidRPr="00794148">
              <w:rPr>
                <w:rFonts w:cs="Arial"/>
                <w:sz w:val="14"/>
                <w:szCs w:val="14"/>
              </w:rPr>
              <w:t>205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E31323" w14:textId="77777777" w:rsidR="001B47A3" w:rsidRPr="00794148" w:rsidRDefault="001B47A3" w:rsidP="00BF0A48">
            <w:pPr>
              <w:pStyle w:val="TAC"/>
              <w:rPr>
                <w:rFonts w:cs="Arial"/>
                <w:sz w:val="14"/>
                <w:szCs w:val="14"/>
              </w:rPr>
            </w:pPr>
            <w:r w:rsidRPr="00794148">
              <w:rPr>
                <w:rFonts w:cs="Arial"/>
                <w:sz w:val="14"/>
                <w:szCs w:val="14"/>
              </w:rPr>
              <w:t>≤ 3974215</w:t>
            </w:r>
          </w:p>
        </w:tc>
      </w:tr>
      <w:tr w:rsidR="001B47A3" w:rsidRPr="00794148" w14:paraId="57D5673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FECA66B" w14:textId="77777777" w:rsidR="001B47A3" w:rsidRPr="00794148" w:rsidRDefault="001B47A3" w:rsidP="00BF0A48">
            <w:pPr>
              <w:pStyle w:val="TAC"/>
              <w:rPr>
                <w:rFonts w:cs="Arial"/>
                <w:sz w:val="14"/>
                <w:szCs w:val="14"/>
              </w:rPr>
            </w:pPr>
            <w:r w:rsidRPr="00794148">
              <w:rPr>
                <w:rFonts w:cs="Arial"/>
                <w:sz w:val="14"/>
                <w:szCs w:val="14"/>
              </w:rPr>
              <w:t>14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4B93102" w14:textId="77777777" w:rsidR="001B47A3" w:rsidRPr="00794148" w:rsidRDefault="001B47A3" w:rsidP="00BF0A48">
            <w:pPr>
              <w:pStyle w:val="TAC"/>
              <w:rPr>
                <w:rFonts w:cs="Arial"/>
                <w:sz w:val="14"/>
                <w:szCs w:val="14"/>
              </w:rPr>
            </w:pPr>
            <w:r w:rsidRPr="00794148">
              <w:rPr>
                <w:rFonts w:cs="Arial"/>
                <w:sz w:val="14"/>
                <w:szCs w:val="14"/>
              </w:rPr>
              <w:t>≤ 25</w:t>
            </w:r>
          </w:p>
        </w:tc>
        <w:tc>
          <w:tcPr>
            <w:tcW w:w="771" w:type="dxa"/>
            <w:tcBorders>
              <w:top w:val="single" w:sz="4" w:space="0" w:color="auto"/>
              <w:left w:val="single" w:sz="4" w:space="0" w:color="auto"/>
              <w:bottom w:val="single" w:sz="4" w:space="0" w:color="auto"/>
              <w:right w:val="single" w:sz="4" w:space="0" w:color="auto"/>
            </w:tcBorders>
            <w:vAlign w:val="center"/>
            <w:hideMark/>
          </w:tcPr>
          <w:p w14:paraId="7F9A0745" w14:textId="77777777" w:rsidR="001B47A3" w:rsidRPr="00794148" w:rsidRDefault="001B47A3" w:rsidP="00BF0A48">
            <w:pPr>
              <w:pStyle w:val="TAC"/>
              <w:rPr>
                <w:rFonts w:cs="Arial"/>
                <w:sz w:val="14"/>
                <w:szCs w:val="14"/>
              </w:rPr>
            </w:pPr>
            <w:r w:rsidRPr="00794148">
              <w:rPr>
                <w:rFonts w:cs="Arial"/>
                <w:sz w:val="14"/>
                <w:szCs w:val="14"/>
              </w:rPr>
              <w:t>78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315D17C" w14:textId="77777777" w:rsidR="001B47A3" w:rsidRPr="00794148" w:rsidRDefault="001B47A3" w:rsidP="00BF0A48">
            <w:pPr>
              <w:pStyle w:val="TAC"/>
              <w:rPr>
                <w:rFonts w:cs="Arial"/>
                <w:sz w:val="14"/>
                <w:szCs w:val="14"/>
              </w:rPr>
            </w:pPr>
            <w:r w:rsidRPr="00794148">
              <w:rPr>
                <w:rFonts w:cs="Arial"/>
                <w:sz w:val="14"/>
                <w:szCs w:val="14"/>
              </w:rPr>
              <w:t>≤ 1351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125FC9" w14:textId="77777777" w:rsidR="001B47A3" w:rsidRPr="00794148" w:rsidRDefault="001B47A3" w:rsidP="00BF0A48">
            <w:pPr>
              <w:pStyle w:val="TAC"/>
              <w:rPr>
                <w:rFonts w:cs="Arial"/>
                <w:sz w:val="14"/>
                <w:szCs w:val="14"/>
              </w:rPr>
            </w:pPr>
            <w:r w:rsidRPr="00794148">
              <w:rPr>
                <w:rFonts w:cs="Arial"/>
                <w:sz w:val="14"/>
                <w:szCs w:val="14"/>
              </w:rPr>
              <w:t>142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6F15E69" w14:textId="77777777" w:rsidR="001B47A3" w:rsidRPr="00794148" w:rsidRDefault="001B47A3" w:rsidP="00BF0A48">
            <w:pPr>
              <w:pStyle w:val="TAC"/>
              <w:rPr>
                <w:rFonts w:cs="Arial"/>
                <w:sz w:val="14"/>
                <w:szCs w:val="14"/>
              </w:rPr>
            </w:pPr>
            <w:r w:rsidRPr="00794148">
              <w:rPr>
                <w:rFonts w:cs="Arial"/>
                <w:sz w:val="14"/>
                <w:szCs w:val="14"/>
              </w:rPr>
              <w:t>≤ 75598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54BFCB6B" w14:textId="77777777" w:rsidR="001B47A3" w:rsidRPr="00794148" w:rsidRDefault="001B47A3" w:rsidP="00BF0A48">
            <w:pPr>
              <w:pStyle w:val="TAC"/>
              <w:rPr>
                <w:rFonts w:cs="Arial"/>
                <w:sz w:val="14"/>
                <w:szCs w:val="14"/>
              </w:rPr>
            </w:pPr>
            <w:r w:rsidRPr="00794148">
              <w:rPr>
                <w:rFonts w:cs="Arial"/>
                <w:sz w:val="14"/>
                <w:szCs w:val="14"/>
              </w:rPr>
              <w:t>206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EBA993" w14:textId="77777777" w:rsidR="001B47A3" w:rsidRPr="00794148" w:rsidRDefault="001B47A3" w:rsidP="00BF0A48">
            <w:pPr>
              <w:pStyle w:val="TAC"/>
              <w:rPr>
                <w:rFonts w:cs="Arial"/>
                <w:sz w:val="14"/>
                <w:szCs w:val="14"/>
              </w:rPr>
            </w:pPr>
            <w:r w:rsidRPr="00794148">
              <w:rPr>
                <w:rFonts w:cs="Arial"/>
                <w:sz w:val="14"/>
                <w:szCs w:val="14"/>
              </w:rPr>
              <w:t>≤ 4232186</w:t>
            </w:r>
          </w:p>
        </w:tc>
      </w:tr>
      <w:tr w:rsidR="001B47A3" w:rsidRPr="00794148" w14:paraId="55E7E234"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E5514B" w14:textId="77777777" w:rsidR="001B47A3" w:rsidRPr="00794148" w:rsidRDefault="001B47A3" w:rsidP="00BF0A48">
            <w:pPr>
              <w:pStyle w:val="TAC"/>
              <w:rPr>
                <w:rFonts w:cs="Arial"/>
                <w:sz w:val="14"/>
                <w:szCs w:val="14"/>
              </w:rPr>
            </w:pPr>
            <w:r w:rsidRPr="00794148">
              <w:rPr>
                <w:rFonts w:cs="Arial"/>
                <w:sz w:val="14"/>
                <w:szCs w:val="14"/>
              </w:rPr>
              <w:t>15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6C7971" w14:textId="77777777" w:rsidR="001B47A3" w:rsidRPr="00794148" w:rsidRDefault="001B47A3" w:rsidP="00BF0A48">
            <w:pPr>
              <w:pStyle w:val="TAC"/>
              <w:rPr>
                <w:rFonts w:cs="Arial"/>
                <w:sz w:val="14"/>
                <w:szCs w:val="14"/>
              </w:rPr>
            </w:pPr>
            <w:r w:rsidRPr="00794148">
              <w:rPr>
                <w:rFonts w:cs="Arial"/>
                <w:sz w:val="14"/>
                <w:szCs w:val="14"/>
              </w:rPr>
              <w:t>≤ 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7BE408" w14:textId="77777777" w:rsidR="001B47A3" w:rsidRPr="00794148" w:rsidRDefault="001B47A3" w:rsidP="00BF0A48">
            <w:pPr>
              <w:pStyle w:val="TAC"/>
              <w:rPr>
                <w:rFonts w:cs="Arial"/>
                <w:sz w:val="14"/>
                <w:szCs w:val="14"/>
              </w:rPr>
            </w:pPr>
            <w:r w:rsidRPr="00794148">
              <w:rPr>
                <w:rFonts w:cs="Arial"/>
                <w:sz w:val="14"/>
                <w:szCs w:val="14"/>
              </w:rPr>
              <w:t>79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E7C3AC" w14:textId="77777777" w:rsidR="001B47A3" w:rsidRPr="00794148" w:rsidRDefault="001B47A3" w:rsidP="00BF0A48">
            <w:pPr>
              <w:pStyle w:val="TAC"/>
              <w:rPr>
                <w:rFonts w:cs="Arial"/>
                <w:sz w:val="14"/>
                <w:szCs w:val="14"/>
              </w:rPr>
            </w:pPr>
            <w:r w:rsidRPr="00794148">
              <w:rPr>
                <w:rFonts w:cs="Arial"/>
                <w:sz w:val="14"/>
                <w:szCs w:val="14"/>
              </w:rPr>
              <w:t>≤ 1439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94A833D" w14:textId="77777777" w:rsidR="001B47A3" w:rsidRPr="00794148" w:rsidRDefault="001B47A3" w:rsidP="00BF0A48">
            <w:pPr>
              <w:pStyle w:val="TAC"/>
              <w:rPr>
                <w:rFonts w:cs="Arial"/>
                <w:sz w:val="14"/>
                <w:szCs w:val="14"/>
              </w:rPr>
            </w:pPr>
            <w:r w:rsidRPr="00794148">
              <w:rPr>
                <w:rFonts w:cs="Arial"/>
                <w:sz w:val="14"/>
                <w:szCs w:val="14"/>
              </w:rPr>
              <w:t>143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A998842" w14:textId="77777777" w:rsidR="001B47A3" w:rsidRPr="00794148" w:rsidRDefault="001B47A3" w:rsidP="00BF0A48">
            <w:pPr>
              <w:pStyle w:val="TAC"/>
              <w:rPr>
                <w:rFonts w:cs="Arial"/>
                <w:sz w:val="14"/>
                <w:szCs w:val="14"/>
              </w:rPr>
            </w:pPr>
            <w:r w:rsidRPr="00794148">
              <w:rPr>
                <w:rFonts w:cs="Arial"/>
                <w:sz w:val="14"/>
                <w:szCs w:val="14"/>
              </w:rPr>
              <w:t>≤ 80505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0D48A8" w14:textId="77777777" w:rsidR="001B47A3" w:rsidRPr="00794148" w:rsidRDefault="001B47A3" w:rsidP="00BF0A48">
            <w:pPr>
              <w:pStyle w:val="TAC"/>
              <w:rPr>
                <w:rFonts w:cs="Arial"/>
                <w:sz w:val="14"/>
                <w:szCs w:val="14"/>
              </w:rPr>
            </w:pPr>
            <w:r w:rsidRPr="00794148">
              <w:rPr>
                <w:rFonts w:cs="Arial"/>
                <w:sz w:val="14"/>
                <w:szCs w:val="14"/>
              </w:rPr>
              <w:t>207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BA93875" w14:textId="77777777" w:rsidR="001B47A3" w:rsidRPr="00794148" w:rsidRDefault="001B47A3" w:rsidP="00BF0A48">
            <w:pPr>
              <w:pStyle w:val="TAC"/>
              <w:rPr>
                <w:rFonts w:cs="Arial"/>
                <w:sz w:val="14"/>
                <w:szCs w:val="14"/>
              </w:rPr>
            </w:pPr>
            <w:r w:rsidRPr="00794148">
              <w:rPr>
                <w:rFonts w:cs="Arial"/>
                <w:sz w:val="14"/>
                <w:szCs w:val="14"/>
              </w:rPr>
              <w:t>≤ 4506902</w:t>
            </w:r>
          </w:p>
        </w:tc>
      </w:tr>
      <w:tr w:rsidR="001B47A3" w:rsidRPr="00794148" w14:paraId="331EB491"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DDCEEA" w14:textId="77777777" w:rsidR="001B47A3" w:rsidRPr="00794148" w:rsidRDefault="001B47A3" w:rsidP="00BF0A48">
            <w:pPr>
              <w:pStyle w:val="TAC"/>
              <w:rPr>
                <w:rFonts w:cs="Arial"/>
                <w:sz w:val="14"/>
                <w:szCs w:val="14"/>
              </w:rPr>
            </w:pPr>
            <w:r w:rsidRPr="00794148">
              <w:rPr>
                <w:rFonts w:cs="Arial"/>
                <w:sz w:val="14"/>
                <w:szCs w:val="14"/>
              </w:rPr>
              <w:t>16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757C1AC" w14:textId="77777777" w:rsidR="001B47A3" w:rsidRPr="00794148" w:rsidRDefault="001B47A3" w:rsidP="00BF0A48">
            <w:pPr>
              <w:pStyle w:val="TAC"/>
              <w:rPr>
                <w:rFonts w:cs="Arial"/>
                <w:sz w:val="14"/>
                <w:szCs w:val="14"/>
              </w:rPr>
            </w:pPr>
            <w:r w:rsidRPr="00794148">
              <w:rPr>
                <w:rFonts w:cs="Arial"/>
                <w:sz w:val="14"/>
                <w:szCs w:val="14"/>
              </w:rPr>
              <w:t>≤ 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ADB516" w14:textId="77777777" w:rsidR="001B47A3" w:rsidRPr="00794148" w:rsidRDefault="001B47A3" w:rsidP="00BF0A48">
            <w:pPr>
              <w:pStyle w:val="TAC"/>
              <w:rPr>
                <w:rFonts w:cs="Arial"/>
                <w:sz w:val="14"/>
                <w:szCs w:val="14"/>
              </w:rPr>
            </w:pPr>
            <w:r w:rsidRPr="00794148">
              <w:rPr>
                <w:rFonts w:cs="Arial"/>
                <w:sz w:val="14"/>
                <w:szCs w:val="14"/>
              </w:rPr>
              <w:t>80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08B90C" w14:textId="77777777" w:rsidR="001B47A3" w:rsidRPr="00794148" w:rsidRDefault="001B47A3" w:rsidP="00BF0A48">
            <w:pPr>
              <w:pStyle w:val="TAC"/>
              <w:rPr>
                <w:rFonts w:cs="Arial"/>
                <w:sz w:val="14"/>
                <w:szCs w:val="14"/>
              </w:rPr>
            </w:pPr>
            <w:r w:rsidRPr="00794148">
              <w:rPr>
                <w:rFonts w:cs="Arial"/>
                <w:sz w:val="14"/>
                <w:szCs w:val="14"/>
              </w:rPr>
              <w:t>≤ 1532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AFFA13" w14:textId="77777777" w:rsidR="001B47A3" w:rsidRPr="00794148" w:rsidRDefault="001B47A3" w:rsidP="00BF0A48">
            <w:pPr>
              <w:pStyle w:val="TAC"/>
              <w:rPr>
                <w:rFonts w:cs="Arial"/>
                <w:sz w:val="14"/>
                <w:szCs w:val="14"/>
              </w:rPr>
            </w:pPr>
            <w:r w:rsidRPr="00794148">
              <w:rPr>
                <w:rFonts w:cs="Arial"/>
                <w:sz w:val="14"/>
                <w:szCs w:val="14"/>
              </w:rPr>
              <w:t>144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6194FFE" w14:textId="77777777" w:rsidR="001B47A3" w:rsidRPr="00794148" w:rsidRDefault="001B47A3" w:rsidP="00BF0A48">
            <w:pPr>
              <w:pStyle w:val="TAC"/>
              <w:rPr>
                <w:rFonts w:cs="Arial"/>
                <w:sz w:val="14"/>
                <w:szCs w:val="14"/>
              </w:rPr>
            </w:pPr>
            <w:r w:rsidRPr="00794148">
              <w:rPr>
                <w:rFonts w:cs="Arial"/>
                <w:sz w:val="14"/>
                <w:szCs w:val="14"/>
              </w:rPr>
              <w:t>≤ 85730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1E99BE" w14:textId="77777777" w:rsidR="001B47A3" w:rsidRPr="00794148" w:rsidRDefault="001B47A3" w:rsidP="00BF0A48">
            <w:pPr>
              <w:pStyle w:val="TAC"/>
              <w:rPr>
                <w:rFonts w:cs="Arial"/>
                <w:sz w:val="14"/>
                <w:szCs w:val="14"/>
              </w:rPr>
            </w:pPr>
            <w:r w:rsidRPr="00794148">
              <w:rPr>
                <w:rFonts w:cs="Arial"/>
                <w:sz w:val="14"/>
                <w:szCs w:val="14"/>
              </w:rPr>
              <w:t>208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4FCD907" w14:textId="77777777" w:rsidR="001B47A3" w:rsidRPr="00794148" w:rsidRDefault="001B47A3" w:rsidP="00BF0A48">
            <w:pPr>
              <w:pStyle w:val="TAC"/>
              <w:rPr>
                <w:rFonts w:cs="Arial"/>
                <w:sz w:val="14"/>
                <w:szCs w:val="14"/>
              </w:rPr>
            </w:pPr>
            <w:r w:rsidRPr="00794148">
              <w:rPr>
                <w:rFonts w:cs="Arial"/>
                <w:sz w:val="14"/>
                <w:szCs w:val="14"/>
              </w:rPr>
              <w:t>≤ 4799451</w:t>
            </w:r>
          </w:p>
        </w:tc>
      </w:tr>
      <w:tr w:rsidR="001B47A3" w:rsidRPr="00794148" w14:paraId="0CF6544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01DC0B" w14:textId="77777777" w:rsidR="001B47A3" w:rsidRPr="00794148" w:rsidRDefault="001B47A3" w:rsidP="00BF0A48">
            <w:pPr>
              <w:pStyle w:val="TAC"/>
              <w:rPr>
                <w:rFonts w:cs="Arial"/>
                <w:sz w:val="14"/>
                <w:szCs w:val="14"/>
              </w:rPr>
            </w:pPr>
            <w:r w:rsidRPr="00794148">
              <w:rPr>
                <w:rFonts w:cs="Arial"/>
                <w:sz w:val="14"/>
                <w:szCs w:val="14"/>
              </w:rPr>
              <w:t>17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E6362C5" w14:textId="77777777" w:rsidR="001B47A3" w:rsidRPr="00794148" w:rsidRDefault="001B47A3" w:rsidP="00BF0A48">
            <w:pPr>
              <w:pStyle w:val="TAC"/>
              <w:rPr>
                <w:rFonts w:cs="Arial"/>
                <w:sz w:val="14"/>
                <w:szCs w:val="14"/>
              </w:rPr>
            </w:pPr>
            <w:r w:rsidRPr="00794148">
              <w:rPr>
                <w:rFonts w:cs="Arial"/>
                <w:sz w:val="14"/>
                <w:szCs w:val="14"/>
              </w:rPr>
              <w:t>≤ 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D0F210" w14:textId="77777777" w:rsidR="001B47A3" w:rsidRPr="00794148" w:rsidRDefault="001B47A3" w:rsidP="00BF0A48">
            <w:pPr>
              <w:pStyle w:val="TAC"/>
              <w:rPr>
                <w:rFonts w:cs="Arial"/>
                <w:sz w:val="14"/>
                <w:szCs w:val="14"/>
              </w:rPr>
            </w:pPr>
            <w:r w:rsidRPr="00794148">
              <w:rPr>
                <w:rFonts w:cs="Arial"/>
                <w:sz w:val="14"/>
                <w:szCs w:val="14"/>
              </w:rPr>
              <w:t>81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BE32921" w14:textId="77777777" w:rsidR="001B47A3" w:rsidRPr="00794148" w:rsidRDefault="001B47A3" w:rsidP="00BF0A48">
            <w:pPr>
              <w:pStyle w:val="TAC"/>
              <w:rPr>
                <w:rFonts w:cs="Arial"/>
                <w:sz w:val="14"/>
                <w:szCs w:val="14"/>
              </w:rPr>
            </w:pPr>
            <w:r w:rsidRPr="00794148">
              <w:rPr>
                <w:rFonts w:cs="Arial"/>
                <w:sz w:val="14"/>
                <w:szCs w:val="14"/>
              </w:rPr>
              <w:t>≤ 1631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AD9E3F" w14:textId="77777777" w:rsidR="001B47A3" w:rsidRPr="00794148" w:rsidRDefault="001B47A3" w:rsidP="00BF0A48">
            <w:pPr>
              <w:pStyle w:val="TAC"/>
              <w:rPr>
                <w:rFonts w:cs="Arial"/>
                <w:sz w:val="14"/>
                <w:szCs w:val="14"/>
              </w:rPr>
            </w:pPr>
            <w:r w:rsidRPr="00794148">
              <w:rPr>
                <w:rFonts w:cs="Arial"/>
                <w:sz w:val="14"/>
                <w:szCs w:val="14"/>
              </w:rPr>
              <w:t>145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39CA6C2" w14:textId="77777777" w:rsidR="001B47A3" w:rsidRPr="00794148" w:rsidRDefault="001B47A3" w:rsidP="00BF0A48">
            <w:pPr>
              <w:pStyle w:val="TAC"/>
              <w:rPr>
                <w:rFonts w:cs="Arial"/>
                <w:sz w:val="14"/>
                <w:szCs w:val="14"/>
              </w:rPr>
            </w:pPr>
            <w:r w:rsidRPr="00794148">
              <w:rPr>
                <w:rFonts w:cs="Arial"/>
                <w:sz w:val="14"/>
                <w:szCs w:val="14"/>
              </w:rPr>
              <w:t>≤ 91295</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B65271" w14:textId="77777777" w:rsidR="001B47A3" w:rsidRPr="00794148" w:rsidRDefault="001B47A3" w:rsidP="00BF0A48">
            <w:pPr>
              <w:pStyle w:val="TAC"/>
              <w:rPr>
                <w:rFonts w:cs="Arial"/>
                <w:sz w:val="14"/>
                <w:szCs w:val="14"/>
              </w:rPr>
            </w:pPr>
            <w:r w:rsidRPr="00794148">
              <w:rPr>
                <w:rFonts w:cs="Arial"/>
                <w:sz w:val="14"/>
                <w:szCs w:val="14"/>
              </w:rPr>
              <w:t>209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859D74" w14:textId="77777777" w:rsidR="001B47A3" w:rsidRPr="00794148" w:rsidRDefault="001B47A3" w:rsidP="00BF0A48">
            <w:pPr>
              <w:pStyle w:val="TAC"/>
              <w:rPr>
                <w:rFonts w:cs="Arial"/>
                <w:sz w:val="14"/>
                <w:szCs w:val="14"/>
              </w:rPr>
            </w:pPr>
            <w:r w:rsidRPr="00794148">
              <w:rPr>
                <w:rFonts w:cs="Arial"/>
                <w:sz w:val="14"/>
                <w:szCs w:val="14"/>
              </w:rPr>
              <w:t>≤ 5110989</w:t>
            </w:r>
          </w:p>
        </w:tc>
      </w:tr>
      <w:tr w:rsidR="001B47A3" w:rsidRPr="00794148" w14:paraId="6482FC3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10B8879" w14:textId="77777777" w:rsidR="001B47A3" w:rsidRPr="00794148" w:rsidRDefault="001B47A3" w:rsidP="00BF0A48">
            <w:pPr>
              <w:pStyle w:val="TAC"/>
              <w:rPr>
                <w:rFonts w:cs="Arial"/>
                <w:sz w:val="14"/>
                <w:szCs w:val="14"/>
              </w:rPr>
            </w:pPr>
            <w:r w:rsidRPr="00794148">
              <w:rPr>
                <w:rFonts w:cs="Arial"/>
                <w:sz w:val="14"/>
                <w:szCs w:val="14"/>
              </w:rPr>
              <w:t>18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27F66A5" w14:textId="77777777" w:rsidR="001B47A3" w:rsidRPr="00794148" w:rsidRDefault="001B47A3" w:rsidP="00BF0A48">
            <w:pPr>
              <w:pStyle w:val="TAC"/>
              <w:rPr>
                <w:rFonts w:cs="Arial"/>
                <w:sz w:val="14"/>
                <w:szCs w:val="14"/>
              </w:rPr>
            </w:pPr>
            <w:r w:rsidRPr="00794148">
              <w:rPr>
                <w:rFonts w:cs="Arial"/>
                <w:sz w:val="14"/>
                <w:szCs w:val="14"/>
              </w:rPr>
              <w:t>≤ 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C9195DE" w14:textId="77777777" w:rsidR="001B47A3" w:rsidRPr="00794148" w:rsidRDefault="001B47A3" w:rsidP="00BF0A48">
            <w:pPr>
              <w:pStyle w:val="TAC"/>
              <w:rPr>
                <w:rFonts w:cs="Arial"/>
                <w:sz w:val="14"/>
                <w:szCs w:val="14"/>
              </w:rPr>
            </w:pPr>
            <w:r w:rsidRPr="00794148">
              <w:rPr>
                <w:rFonts w:cs="Arial"/>
                <w:sz w:val="14"/>
                <w:szCs w:val="14"/>
              </w:rPr>
              <w:t>82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82F3BE4" w14:textId="77777777" w:rsidR="001B47A3" w:rsidRPr="00794148" w:rsidRDefault="001B47A3" w:rsidP="00BF0A48">
            <w:pPr>
              <w:pStyle w:val="TAC"/>
              <w:rPr>
                <w:rFonts w:cs="Arial"/>
                <w:sz w:val="14"/>
                <w:szCs w:val="14"/>
              </w:rPr>
            </w:pPr>
            <w:r w:rsidRPr="00794148">
              <w:rPr>
                <w:rFonts w:cs="Arial"/>
                <w:sz w:val="14"/>
                <w:szCs w:val="14"/>
              </w:rPr>
              <w:t>≤ 1737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19764B" w14:textId="77777777" w:rsidR="001B47A3" w:rsidRPr="00794148" w:rsidRDefault="001B47A3" w:rsidP="00BF0A48">
            <w:pPr>
              <w:pStyle w:val="TAC"/>
              <w:rPr>
                <w:rFonts w:cs="Arial"/>
                <w:sz w:val="14"/>
                <w:szCs w:val="14"/>
              </w:rPr>
            </w:pPr>
            <w:r w:rsidRPr="00794148">
              <w:rPr>
                <w:rFonts w:cs="Arial"/>
                <w:sz w:val="14"/>
                <w:szCs w:val="14"/>
              </w:rPr>
              <w:t>146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6DBD443" w14:textId="77777777" w:rsidR="001B47A3" w:rsidRPr="00794148" w:rsidRDefault="001B47A3" w:rsidP="00BF0A48">
            <w:pPr>
              <w:pStyle w:val="TAC"/>
              <w:rPr>
                <w:rFonts w:cs="Arial"/>
                <w:sz w:val="14"/>
                <w:szCs w:val="14"/>
              </w:rPr>
            </w:pPr>
            <w:r w:rsidRPr="00794148">
              <w:rPr>
                <w:rFonts w:cs="Arial"/>
                <w:sz w:val="14"/>
                <w:szCs w:val="14"/>
              </w:rPr>
              <w:t>≤ 97221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A6B174E" w14:textId="77777777" w:rsidR="001B47A3" w:rsidRPr="00794148" w:rsidRDefault="001B47A3" w:rsidP="00BF0A48">
            <w:pPr>
              <w:pStyle w:val="TAC"/>
              <w:rPr>
                <w:rFonts w:cs="Arial"/>
                <w:sz w:val="14"/>
                <w:szCs w:val="14"/>
              </w:rPr>
            </w:pPr>
            <w:r w:rsidRPr="00794148">
              <w:rPr>
                <w:rFonts w:cs="Arial"/>
                <w:sz w:val="14"/>
                <w:szCs w:val="14"/>
              </w:rPr>
              <w:t>210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96A0D0A" w14:textId="77777777" w:rsidR="001B47A3" w:rsidRPr="00794148" w:rsidRDefault="001B47A3" w:rsidP="00BF0A48">
            <w:pPr>
              <w:pStyle w:val="TAC"/>
              <w:rPr>
                <w:rFonts w:cs="Arial"/>
                <w:sz w:val="14"/>
                <w:szCs w:val="14"/>
              </w:rPr>
            </w:pPr>
            <w:r w:rsidRPr="00794148">
              <w:rPr>
                <w:rFonts w:cs="Arial"/>
                <w:sz w:val="14"/>
                <w:szCs w:val="14"/>
              </w:rPr>
              <w:t>≤ 5442750</w:t>
            </w:r>
          </w:p>
        </w:tc>
      </w:tr>
      <w:tr w:rsidR="001B47A3" w:rsidRPr="00794148" w14:paraId="1208F89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012C40B" w14:textId="77777777" w:rsidR="001B47A3" w:rsidRPr="00794148" w:rsidRDefault="001B47A3" w:rsidP="00BF0A48">
            <w:pPr>
              <w:pStyle w:val="TAC"/>
              <w:rPr>
                <w:rFonts w:cs="Arial"/>
                <w:sz w:val="14"/>
                <w:szCs w:val="14"/>
              </w:rPr>
            </w:pPr>
            <w:r w:rsidRPr="00794148">
              <w:rPr>
                <w:rFonts w:cs="Arial"/>
                <w:sz w:val="14"/>
                <w:szCs w:val="14"/>
              </w:rPr>
              <w:t>19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F7895A" w14:textId="77777777" w:rsidR="001B47A3" w:rsidRPr="00794148" w:rsidRDefault="001B47A3" w:rsidP="00BF0A48">
            <w:pPr>
              <w:pStyle w:val="TAC"/>
              <w:rPr>
                <w:rFonts w:cs="Arial"/>
                <w:sz w:val="14"/>
                <w:szCs w:val="14"/>
              </w:rPr>
            </w:pPr>
            <w:r w:rsidRPr="00794148">
              <w:rPr>
                <w:rFonts w:cs="Arial"/>
                <w:sz w:val="14"/>
                <w:szCs w:val="14"/>
              </w:rPr>
              <w:t>≤ 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55D13BE" w14:textId="77777777" w:rsidR="001B47A3" w:rsidRPr="00794148" w:rsidRDefault="001B47A3" w:rsidP="00BF0A48">
            <w:pPr>
              <w:pStyle w:val="TAC"/>
              <w:rPr>
                <w:rFonts w:cs="Arial"/>
                <w:sz w:val="14"/>
                <w:szCs w:val="14"/>
              </w:rPr>
            </w:pPr>
            <w:r w:rsidRPr="00794148">
              <w:rPr>
                <w:rFonts w:cs="Arial"/>
                <w:sz w:val="14"/>
                <w:szCs w:val="14"/>
              </w:rPr>
              <w:t>83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CB35E5" w14:textId="77777777" w:rsidR="001B47A3" w:rsidRPr="00794148" w:rsidRDefault="001B47A3" w:rsidP="00BF0A48">
            <w:pPr>
              <w:pStyle w:val="TAC"/>
              <w:rPr>
                <w:rFonts w:cs="Arial"/>
                <w:sz w:val="14"/>
                <w:szCs w:val="14"/>
              </w:rPr>
            </w:pPr>
            <w:r w:rsidRPr="00794148">
              <w:rPr>
                <w:rFonts w:cs="Arial"/>
                <w:sz w:val="14"/>
                <w:szCs w:val="14"/>
              </w:rPr>
              <w:t>≤ 1850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4DF4BCF" w14:textId="77777777" w:rsidR="001B47A3" w:rsidRPr="00794148" w:rsidRDefault="001B47A3" w:rsidP="00BF0A48">
            <w:pPr>
              <w:pStyle w:val="TAC"/>
              <w:rPr>
                <w:rFonts w:cs="Arial"/>
                <w:sz w:val="14"/>
                <w:szCs w:val="14"/>
              </w:rPr>
            </w:pPr>
            <w:r w:rsidRPr="00794148">
              <w:rPr>
                <w:rFonts w:cs="Arial"/>
                <w:sz w:val="14"/>
                <w:szCs w:val="14"/>
              </w:rPr>
              <w:t>147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56C3830" w14:textId="77777777" w:rsidR="001B47A3" w:rsidRPr="00794148" w:rsidRDefault="001B47A3" w:rsidP="00BF0A48">
            <w:pPr>
              <w:pStyle w:val="TAC"/>
              <w:rPr>
                <w:rFonts w:cs="Arial"/>
                <w:sz w:val="14"/>
                <w:szCs w:val="14"/>
              </w:rPr>
            </w:pPr>
            <w:r w:rsidRPr="00794148">
              <w:rPr>
                <w:rFonts w:cs="Arial"/>
                <w:sz w:val="14"/>
                <w:szCs w:val="14"/>
              </w:rPr>
              <w:t>≤ 103532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B46A2C" w14:textId="77777777" w:rsidR="001B47A3" w:rsidRPr="00794148" w:rsidRDefault="001B47A3" w:rsidP="00BF0A48">
            <w:pPr>
              <w:pStyle w:val="TAC"/>
              <w:rPr>
                <w:rFonts w:cs="Arial"/>
                <w:sz w:val="14"/>
                <w:szCs w:val="14"/>
              </w:rPr>
            </w:pPr>
            <w:r w:rsidRPr="00794148">
              <w:rPr>
                <w:rFonts w:cs="Arial"/>
                <w:sz w:val="14"/>
                <w:szCs w:val="14"/>
              </w:rPr>
              <w:t>211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B59E092" w14:textId="77777777" w:rsidR="001B47A3" w:rsidRPr="00794148" w:rsidRDefault="001B47A3" w:rsidP="00BF0A48">
            <w:pPr>
              <w:pStyle w:val="TAC"/>
              <w:rPr>
                <w:rFonts w:cs="Arial"/>
                <w:sz w:val="14"/>
                <w:szCs w:val="14"/>
              </w:rPr>
            </w:pPr>
            <w:r w:rsidRPr="00794148">
              <w:rPr>
                <w:rFonts w:cs="Arial"/>
                <w:sz w:val="14"/>
                <w:szCs w:val="14"/>
              </w:rPr>
              <w:t>≤ 5796046</w:t>
            </w:r>
          </w:p>
        </w:tc>
      </w:tr>
      <w:tr w:rsidR="001B47A3" w:rsidRPr="00794148" w14:paraId="21C9FAF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D3476A3" w14:textId="77777777" w:rsidR="001B47A3" w:rsidRPr="00794148" w:rsidRDefault="001B47A3" w:rsidP="00BF0A48">
            <w:pPr>
              <w:pStyle w:val="TAC"/>
              <w:rPr>
                <w:rFonts w:cs="Arial"/>
                <w:sz w:val="14"/>
                <w:szCs w:val="14"/>
              </w:rPr>
            </w:pPr>
            <w:r w:rsidRPr="00794148">
              <w:rPr>
                <w:rFonts w:cs="Arial"/>
                <w:sz w:val="14"/>
                <w:szCs w:val="14"/>
              </w:rPr>
              <w:t>20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0B8529C" w14:textId="77777777" w:rsidR="001B47A3" w:rsidRPr="00794148" w:rsidRDefault="001B47A3" w:rsidP="00BF0A48">
            <w:pPr>
              <w:pStyle w:val="TAC"/>
              <w:rPr>
                <w:rFonts w:cs="Arial"/>
                <w:sz w:val="14"/>
                <w:szCs w:val="14"/>
              </w:rPr>
            </w:pPr>
            <w:r w:rsidRPr="00794148">
              <w:rPr>
                <w:rFonts w:cs="Arial"/>
                <w:sz w:val="14"/>
                <w:szCs w:val="14"/>
              </w:rPr>
              <w:t>≤ 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460D35" w14:textId="77777777" w:rsidR="001B47A3" w:rsidRPr="00794148" w:rsidRDefault="001B47A3" w:rsidP="00BF0A48">
            <w:pPr>
              <w:pStyle w:val="TAC"/>
              <w:rPr>
                <w:rFonts w:cs="Arial"/>
                <w:sz w:val="14"/>
                <w:szCs w:val="14"/>
              </w:rPr>
            </w:pPr>
            <w:r w:rsidRPr="00794148">
              <w:rPr>
                <w:rFonts w:cs="Arial"/>
                <w:sz w:val="14"/>
                <w:szCs w:val="14"/>
              </w:rPr>
              <w:t>84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C755843" w14:textId="77777777" w:rsidR="001B47A3" w:rsidRPr="00794148" w:rsidRDefault="001B47A3" w:rsidP="00BF0A48">
            <w:pPr>
              <w:pStyle w:val="TAC"/>
              <w:rPr>
                <w:rFonts w:cs="Arial"/>
                <w:sz w:val="14"/>
                <w:szCs w:val="14"/>
              </w:rPr>
            </w:pPr>
            <w:r w:rsidRPr="00794148">
              <w:rPr>
                <w:rFonts w:cs="Arial"/>
                <w:sz w:val="14"/>
                <w:szCs w:val="14"/>
              </w:rPr>
              <w:t>≤ 1970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C7CA0D" w14:textId="77777777" w:rsidR="001B47A3" w:rsidRPr="00794148" w:rsidRDefault="001B47A3" w:rsidP="00BF0A48">
            <w:pPr>
              <w:pStyle w:val="TAC"/>
              <w:rPr>
                <w:rFonts w:cs="Arial"/>
                <w:sz w:val="14"/>
                <w:szCs w:val="14"/>
              </w:rPr>
            </w:pPr>
            <w:r w:rsidRPr="00794148">
              <w:rPr>
                <w:rFonts w:cs="Arial"/>
                <w:sz w:val="14"/>
                <w:szCs w:val="14"/>
              </w:rPr>
              <w:t>148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79F01AD" w14:textId="77777777" w:rsidR="001B47A3" w:rsidRPr="00794148" w:rsidRDefault="001B47A3" w:rsidP="00BF0A48">
            <w:pPr>
              <w:pStyle w:val="TAC"/>
              <w:rPr>
                <w:rFonts w:cs="Arial"/>
                <w:sz w:val="14"/>
                <w:szCs w:val="14"/>
              </w:rPr>
            </w:pPr>
            <w:r w:rsidRPr="00794148">
              <w:rPr>
                <w:rFonts w:cs="Arial"/>
                <w:sz w:val="14"/>
                <w:szCs w:val="14"/>
              </w:rPr>
              <w:t>≤ 110252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A104973" w14:textId="77777777" w:rsidR="001B47A3" w:rsidRPr="00794148" w:rsidRDefault="001B47A3" w:rsidP="00BF0A48">
            <w:pPr>
              <w:pStyle w:val="TAC"/>
              <w:rPr>
                <w:rFonts w:cs="Arial"/>
                <w:sz w:val="14"/>
                <w:szCs w:val="14"/>
              </w:rPr>
            </w:pPr>
            <w:r w:rsidRPr="00794148">
              <w:rPr>
                <w:rFonts w:cs="Arial"/>
                <w:sz w:val="14"/>
                <w:szCs w:val="14"/>
              </w:rPr>
              <w:t>212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DDEA76E" w14:textId="77777777" w:rsidR="001B47A3" w:rsidRPr="00794148" w:rsidRDefault="001B47A3" w:rsidP="00BF0A48">
            <w:pPr>
              <w:pStyle w:val="TAC"/>
              <w:rPr>
                <w:rFonts w:cs="Arial"/>
                <w:sz w:val="14"/>
                <w:szCs w:val="14"/>
              </w:rPr>
            </w:pPr>
            <w:r w:rsidRPr="00794148">
              <w:rPr>
                <w:rFonts w:cs="Arial"/>
                <w:sz w:val="14"/>
                <w:szCs w:val="14"/>
              </w:rPr>
              <w:t>≤ 6172275</w:t>
            </w:r>
          </w:p>
        </w:tc>
      </w:tr>
      <w:tr w:rsidR="001B47A3" w:rsidRPr="00794148" w14:paraId="7240D6E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CAD543B" w14:textId="77777777" w:rsidR="001B47A3" w:rsidRPr="00794148" w:rsidRDefault="001B47A3" w:rsidP="00BF0A48">
            <w:pPr>
              <w:pStyle w:val="TAC"/>
              <w:rPr>
                <w:rFonts w:cs="Arial"/>
                <w:sz w:val="14"/>
                <w:szCs w:val="14"/>
              </w:rPr>
            </w:pPr>
            <w:r w:rsidRPr="00794148">
              <w:rPr>
                <w:rFonts w:cs="Arial"/>
                <w:sz w:val="14"/>
                <w:szCs w:val="14"/>
              </w:rPr>
              <w:t>21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085435D" w14:textId="77777777" w:rsidR="001B47A3" w:rsidRPr="00794148" w:rsidRDefault="001B47A3" w:rsidP="00BF0A48">
            <w:pPr>
              <w:pStyle w:val="TAC"/>
              <w:rPr>
                <w:rFonts w:cs="Arial"/>
                <w:sz w:val="14"/>
                <w:szCs w:val="14"/>
              </w:rPr>
            </w:pPr>
            <w:r w:rsidRPr="00794148">
              <w:rPr>
                <w:rFonts w:cs="Arial"/>
                <w:sz w:val="14"/>
                <w:szCs w:val="14"/>
              </w:rPr>
              <w:t>≤ 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75F7CB" w14:textId="77777777" w:rsidR="001B47A3" w:rsidRPr="00794148" w:rsidRDefault="001B47A3" w:rsidP="00BF0A48">
            <w:pPr>
              <w:pStyle w:val="TAC"/>
              <w:rPr>
                <w:rFonts w:cs="Arial"/>
                <w:sz w:val="14"/>
                <w:szCs w:val="14"/>
              </w:rPr>
            </w:pPr>
            <w:r w:rsidRPr="00794148">
              <w:rPr>
                <w:rFonts w:cs="Arial"/>
                <w:sz w:val="14"/>
                <w:szCs w:val="14"/>
              </w:rPr>
              <w:t>85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FAFD248" w14:textId="77777777" w:rsidR="001B47A3" w:rsidRPr="00794148" w:rsidRDefault="001B47A3" w:rsidP="00BF0A48">
            <w:pPr>
              <w:pStyle w:val="TAC"/>
              <w:rPr>
                <w:rFonts w:cs="Arial"/>
                <w:sz w:val="14"/>
                <w:szCs w:val="14"/>
              </w:rPr>
            </w:pPr>
            <w:r w:rsidRPr="00794148">
              <w:rPr>
                <w:rFonts w:cs="Arial"/>
                <w:sz w:val="14"/>
                <w:szCs w:val="14"/>
              </w:rPr>
              <w:t>≤ 2098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22E798" w14:textId="77777777" w:rsidR="001B47A3" w:rsidRPr="00794148" w:rsidRDefault="001B47A3" w:rsidP="00BF0A48">
            <w:pPr>
              <w:pStyle w:val="TAC"/>
              <w:rPr>
                <w:rFonts w:cs="Arial"/>
                <w:sz w:val="14"/>
                <w:szCs w:val="14"/>
              </w:rPr>
            </w:pPr>
            <w:r w:rsidRPr="00794148">
              <w:rPr>
                <w:rFonts w:cs="Arial"/>
                <w:sz w:val="14"/>
                <w:szCs w:val="14"/>
              </w:rPr>
              <w:t>149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11B5C5D" w14:textId="77777777" w:rsidR="001B47A3" w:rsidRPr="00794148" w:rsidRDefault="001B47A3" w:rsidP="00BF0A48">
            <w:pPr>
              <w:pStyle w:val="TAC"/>
              <w:rPr>
                <w:rFonts w:cs="Arial"/>
                <w:sz w:val="14"/>
                <w:szCs w:val="14"/>
              </w:rPr>
            </w:pPr>
            <w:r w:rsidRPr="00794148">
              <w:rPr>
                <w:rFonts w:cs="Arial"/>
                <w:sz w:val="14"/>
                <w:szCs w:val="14"/>
              </w:rPr>
              <w:t>≤ 117409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1B34F6F" w14:textId="77777777" w:rsidR="001B47A3" w:rsidRPr="00794148" w:rsidRDefault="001B47A3" w:rsidP="00BF0A48">
            <w:pPr>
              <w:pStyle w:val="TAC"/>
              <w:rPr>
                <w:rFonts w:cs="Arial"/>
                <w:sz w:val="14"/>
                <w:szCs w:val="14"/>
              </w:rPr>
            </w:pPr>
            <w:r w:rsidRPr="00794148">
              <w:rPr>
                <w:rFonts w:cs="Arial"/>
                <w:sz w:val="14"/>
                <w:szCs w:val="14"/>
              </w:rPr>
              <w:t>213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FB5036" w14:textId="77777777" w:rsidR="001B47A3" w:rsidRPr="00794148" w:rsidRDefault="001B47A3" w:rsidP="00BF0A48">
            <w:pPr>
              <w:pStyle w:val="TAC"/>
              <w:rPr>
                <w:rFonts w:cs="Arial"/>
                <w:sz w:val="14"/>
                <w:szCs w:val="14"/>
              </w:rPr>
            </w:pPr>
            <w:r w:rsidRPr="00794148">
              <w:rPr>
                <w:rFonts w:cs="Arial"/>
                <w:sz w:val="14"/>
                <w:szCs w:val="14"/>
              </w:rPr>
              <w:t>≤ 6572925</w:t>
            </w:r>
          </w:p>
        </w:tc>
      </w:tr>
      <w:tr w:rsidR="001B47A3" w:rsidRPr="00794148" w14:paraId="3A38988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8100A2" w14:textId="77777777" w:rsidR="001B47A3" w:rsidRPr="00794148" w:rsidRDefault="001B47A3" w:rsidP="00BF0A48">
            <w:pPr>
              <w:pStyle w:val="TAC"/>
              <w:rPr>
                <w:rFonts w:cs="Arial"/>
                <w:sz w:val="14"/>
                <w:szCs w:val="14"/>
              </w:rPr>
            </w:pPr>
            <w:r w:rsidRPr="00794148">
              <w:rPr>
                <w:rFonts w:cs="Arial"/>
                <w:sz w:val="14"/>
                <w:szCs w:val="14"/>
              </w:rPr>
              <w:t>22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0220FE" w14:textId="77777777" w:rsidR="001B47A3" w:rsidRPr="00794148" w:rsidRDefault="001B47A3" w:rsidP="00BF0A48">
            <w:pPr>
              <w:pStyle w:val="TAC"/>
              <w:rPr>
                <w:rFonts w:cs="Arial"/>
                <w:sz w:val="14"/>
                <w:szCs w:val="14"/>
              </w:rPr>
            </w:pPr>
            <w:r w:rsidRPr="00794148">
              <w:rPr>
                <w:rFonts w:cs="Arial"/>
                <w:sz w:val="14"/>
                <w:szCs w:val="14"/>
              </w:rPr>
              <w:t>≤ 40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8B87775" w14:textId="77777777" w:rsidR="001B47A3" w:rsidRPr="00794148" w:rsidRDefault="001B47A3" w:rsidP="00BF0A48">
            <w:pPr>
              <w:pStyle w:val="TAC"/>
              <w:rPr>
                <w:rFonts w:cs="Arial"/>
                <w:sz w:val="14"/>
                <w:szCs w:val="14"/>
              </w:rPr>
            </w:pPr>
            <w:r w:rsidRPr="00794148">
              <w:rPr>
                <w:rFonts w:cs="Arial"/>
                <w:sz w:val="14"/>
                <w:szCs w:val="14"/>
              </w:rPr>
              <w:t>86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7CB8C69" w14:textId="77777777" w:rsidR="001B47A3" w:rsidRPr="00794148" w:rsidRDefault="001B47A3" w:rsidP="00BF0A48">
            <w:pPr>
              <w:pStyle w:val="TAC"/>
              <w:rPr>
                <w:rFonts w:cs="Arial"/>
                <w:sz w:val="14"/>
                <w:szCs w:val="14"/>
              </w:rPr>
            </w:pPr>
            <w:r w:rsidRPr="00794148">
              <w:rPr>
                <w:rFonts w:cs="Arial"/>
                <w:sz w:val="14"/>
                <w:szCs w:val="14"/>
              </w:rPr>
              <w:t>≤ 2234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D667DD" w14:textId="77777777" w:rsidR="001B47A3" w:rsidRPr="00794148" w:rsidRDefault="001B47A3" w:rsidP="00BF0A48">
            <w:pPr>
              <w:pStyle w:val="TAC"/>
              <w:rPr>
                <w:rFonts w:cs="Arial"/>
                <w:sz w:val="14"/>
                <w:szCs w:val="14"/>
              </w:rPr>
            </w:pPr>
            <w:r w:rsidRPr="00794148">
              <w:rPr>
                <w:rFonts w:cs="Arial"/>
                <w:sz w:val="14"/>
                <w:szCs w:val="14"/>
              </w:rPr>
              <w:t>150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A5B93AE" w14:textId="77777777" w:rsidR="001B47A3" w:rsidRPr="00794148" w:rsidRDefault="001B47A3" w:rsidP="00BF0A48">
            <w:pPr>
              <w:pStyle w:val="TAC"/>
              <w:rPr>
                <w:rFonts w:cs="Arial"/>
                <w:sz w:val="14"/>
                <w:szCs w:val="14"/>
              </w:rPr>
            </w:pPr>
            <w:r w:rsidRPr="00794148">
              <w:rPr>
                <w:rFonts w:cs="Arial"/>
                <w:sz w:val="14"/>
                <w:szCs w:val="14"/>
              </w:rPr>
              <w:t>≤ 125030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3D4092" w14:textId="77777777" w:rsidR="001B47A3" w:rsidRPr="00794148" w:rsidRDefault="001B47A3" w:rsidP="00BF0A48">
            <w:pPr>
              <w:pStyle w:val="TAC"/>
              <w:rPr>
                <w:rFonts w:cs="Arial"/>
                <w:sz w:val="14"/>
                <w:szCs w:val="14"/>
              </w:rPr>
            </w:pPr>
            <w:r w:rsidRPr="00794148">
              <w:rPr>
                <w:rFonts w:cs="Arial"/>
                <w:sz w:val="14"/>
                <w:szCs w:val="14"/>
              </w:rPr>
              <w:t>214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6E2EA05" w14:textId="77777777" w:rsidR="001B47A3" w:rsidRPr="00794148" w:rsidRDefault="001B47A3" w:rsidP="00BF0A48">
            <w:pPr>
              <w:pStyle w:val="TAC"/>
              <w:rPr>
                <w:rFonts w:cs="Arial"/>
                <w:sz w:val="14"/>
                <w:szCs w:val="14"/>
              </w:rPr>
            </w:pPr>
            <w:r w:rsidRPr="00794148">
              <w:rPr>
                <w:rFonts w:cs="Arial"/>
                <w:sz w:val="14"/>
                <w:szCs w:val="14"/>
              </w:rPr>
              <w:t>≤ 6999582</w:t>
            </w:r>
          </w:p>
        </w:tc>
      </w:tr>
      <w:tr w:rsidR="001B47A3" w:rsidRPr="00794148" w14:paraId="2C5689B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3F9323" w14:textId="77777777" w:rsidR="001B47A3" w:rsidRPr="00794148" w:rsidRDefault="001B47A3" w:rsidP="00BF0A48">
            <w:pPr>
              <w:pStyle w:val="TAC"/>
              <w:rPr>
                <w:rFonts w:cs="Arial"/>
                <w:sz w:val="14"/>
                <w:szCs w:val="14"/>
              </w:rPr>
            </w:pPr>
            <w:r w:rsidRPr="00794148">
              <w:rPr>
                <w:rFonts w:cs="Arial"/>
                <w:sz w:val="14"/>
                <w:szCs w:val="14"/>
              </w:rPr>
              <w:t>23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FC6C60" w14:textId="77777777" w:rsidR="001B47A3" w:rsidRPr="00794148" w:rsidRDefault="001B47A3" w:rsidP="00BF0A48">
            <w:pPr>
              <w:pStyle w:val="TAC"/>
              <w:rPr>
                <w:rFonts w:cs="Arial"/>
                <w:sz w:val="14"/>
                <w:szCs w:val="14"/>
              </w:rPr>
            </w:pPr>
            <w:r w:rsidRPr="00794148">
              <w:rPr>
                <w:rFonts w:cs="Arial"/>
                <w:sz w:val="14"/>
                <w:szCs w:val="14"/>
              </w:rPr>
              <w:t>≤ 43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D65D5D" w14:textId="77777777" w:rsidR="001B47A3" w:rsidRPr="00794148" w:rsidRDefault="001B47A3" w:rsidP="00BF0A48">
            <w:pPr>
              <w:pStyle w:val="TAC"/>
              <w:rPr>
                <w:rFonts w:cs="Arial"/>
                <w:sz w:val="14"/>
                <w:szCs w:val="14"/>
              </w:rPr>
            </w:pPr>
            <w:r w:rsidRPr="00794148">
              <w:rPr>
                <w:rFonts w:cs="Arial"/>
                <w:sz w:val="14"/>
                <w:szCs w:val="14"/>
              </w:rPr>
              <w:t>87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1C8A55B" w14:textId="77777777" w:rsidR="001B47A3" w:rsidRPr="00794148" w:rsidRDefault="001B47A3" w:rsidP="00BF0A48">
            <w:pPr>
              <w:pStyle w:val="TAC"/>
              <w:rPr>
                <w:rFonts w:cs="Arial"/>
                <w:sz w:val="14"/>
                <w:szCs w:val="14"/>
              </w:rPr>
            </w:pPr>
            <w:r w:rsidRPr="00794148">
              <w:rPr>
                <w:rFonts w:cs="Arial"/>
                <w:sz w:val="14"/>
                <w:szCs w:val="14"/>
              </w:rPr>
              <w:t>≤ 2379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7C7577" w14:textId="77777777" w:rsidR="001B47A3" w:rsidRPr="00794148" w:rsidRDefault="001B47A3" w:rsidP="00BF0A48">
            <w:pPr>
              <w:pStyle w:val="TAC"/>
              <w:rPr>
                <w:rFonts w:cs="Arial"/>
                <w:sz w:val="14"/>
                <w:szCs w:val="14"/>
              </w:rPr>
            </w:pPr>
            <w:r w:rsidRPr="00794148">
              <w:rPr>
                <w:rFonts w:cs="Arial"/>
                <w:sz w:val="14"/>
                <w:szCs w:val="14"/>
              </w:rPr>
              <w:t>151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6B3352A" w14:textId="77777777" w:rsidR="001B47A3" w:rsidRPr="00794148" w:rsidRDefault="001B47A3" w:rsidP="00BF0A48">
            <w:pPr>
              <w:pStyle w:val="TAC"/>
              <w:rPr>
                <w:rFonts w:cs="Arial"/>
                <w:sz w:val="14"/>
                <w:szCs w:val="14"/>
              </w:rPr>
            </w:pPr>
            <w:r w:rsidRPr="00794148">
              <w:rPr>
                <w:rFonts w:cs="Arial"/>
                <w:sz w:val="14"/>
                <w:szCs w:val="14"/>
              </w:rPr>
              <w:t>≤ 133146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0B6B6C" w14:textId="77777777" w:rsidR="001B47A3" w:rsidRPr="00794148" w:rsidRDefault="001B47A3" w:rsidP="00BF0A48">
            <w:pPr>
              <w:pStyle w:val="TAC"/>
              <w:rPr>
                <w:rFonts w:cs="Arial"/>
                <w:sz w:val="14"/>
                <w:szCs w:val="14"/>
              </w:rPr>
            </w:pPr>
            <w:r w:rsidRPr="00794148">
              <w:rPr>
                <w:rFonts w:cs="Arial"/>
                <w:sz w:val="14"/>
                <w:szCs w:val="14"/>
              </w:rPr>
              <w:t>215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524B592" w14:textId="77777777" w:rsidR="001B47A3" w:rsidRPr="00794148" w:rsidRDefault="001B47A3" w:rsidP="00BF0A48">
            <w:pPr>
              <w:pStyle w:val="TAC"/>
              <w:rPr>
                <w:rFonts w:cs="Arial"/>
                <w:sz w:val="14"/>
                <w:szCs w:val="14"/>
              </w:rPr>
            </w:pPr>
            <w:r w:rsidRPr="00794148">
              <w:rPr>
                <w:rFonts w:cs="Arial"/>
                <w:sz w:val="14"/>
                <w:szCs w:val="14"/>
              </w:rPr>
              <w:t>≤ 7453933</w:t>
            </w:r>
          </w:p>
        </w:tc>
      </w:tr>
      <w:tr w:rsidR="001B47A3" w:rsidRPr="00794148" w14:paraId="65A3142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EEF007D" w14:textId="77777777" w:rsidR="001B47A3" w:rsidRPr="00794148" w:rsidRDefault="001B47A3" w:rsidP="00BF0A48">
            <w:pPr>
              <w:pStyle w:val="TAC"/>
              <w:rPr>
                <w:rFonts w:cs="Arial"/>
                <w:sz w:val="14"/>
                <w:szCs w:val="14"/>
              </w:rPr>
            </w:pPr>
            <w:r w:rsidRPr="00794148">
              <w:rPr>
                <w:rFonts w:cs="Arial"/>
                <w:sz w:val="14"/>
                <w:szCs w:val="14"/>
              </w:rPr>
              <w:t>24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F27350" w14:textId="77777777" w:rsidR="001B47A3" w:rsidRPr="00794148" w:rsidRDefault="001B47A3" w:rsidP="00BF0A48">
            <w:pPr>
              <w:pStyle w:val="TAC"/>
              <w:rPr>
                <w:rFonts w:cs="Arial"/>
                <w:sz w:val="14"/>
                <w:szCs w:val="14"/>
              </w:rPr>
            </w:pPr>
            <w:r w:rsidRPr="00794148">
              <w:rPr>
                <w:rFonts w:cs="Arial"/>
                <w:sz w:val="14"/>
                <w:szCs w:val="14"/>
              </w:rPr>
              <w:t>≤ 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D3E6482" w14:textId="77777777" w:rsidR="001B47A3" w:rsidRPr="00794148" w:rsidRDefault="001B47A3" w:rsidP="00BF0A48">
            <w:pPr>
              <w:pStyle w:val="TAC"/>
              <w:rPr>
                <w:rFonts w:cs="Arial"/>
                <w:sz w:val="14"/>
                <w:szCs w:val="14"/>
              </w:rPr>
            </w:pPr>
            <w:r w:rsidRPr="00794148">
              <w:rPr>
                <w:rFonts w:cs="Arial"/>
                <w:sz w:val="14"/>
                <w:szCs w:val="14"/>
              </w:rPr>
              <w:t>88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DA29BA7" w14:textId="77777777" w:rsidR="001B47A3" w:rsidRPr="00794148" w:rsidRDefault="001B47A3" w:rsidP="00BF0A48">
            <w:pPr>
              <w:pStyle w:val="TAC"/>
              <w:rPr>
                <w:rFonts w:cs="Arial"/>
                <w:sz w:val="14"/>
                <w:szCs w:val="14"/>
              </w:rPr>
            </w:pPr>
            <w:r w:rsidRPr="00794148">
              <w:rPr>
                <w:rFonts w:cs="Arial"/>
                <w:sz w:val="14"/>
                <w:szCs w:val="14"/>
              </w:rPr>
              <w:t>≤ 2533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3A5101" w14:textId="77777777" w:rsidR="001B47A3" w:rsidRPr="00794148" w:rsidRDefault="001B47A3" w:rsidP="00BF0A48">
            <w:pPr>
              <w:pStyle w:val="TAC"/>
              <w:rPr>
                <w:rFonts w:cs="Arial"/>
                <w:sz w:val="14"/>
                <w:szCs w:val="14"/>
              </w:rPr>
            </w:pPr>
            <w:r w:rsidRPr="00794148">
              <w:rPr>
                <w:rFonts w:cs="Arial"/>
                <w:sz w:val="14"/>
                <w:szCs w:val="14"/>
              </w:rPr>
              <w:t>152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42463D" w14:textId="77777777" w:rsidR="001B47A3" w:rsidRPr="00794148" w:rsidRDefault="001B47A3" w:rsidP="00BF0A48">
            <w:pPr>
              <w:pStyle w:val="TAC"/>
              <w:rPr>
                <w:rFonts w:cs="Arial"/>
                <w:sz w:val="14"/>
                <w:szCs w:val="14"/>
              </w:rPr>
            </w:pPr>
            <w:r w:rsidRPr="00794148">
              <w:rPr>
                <w:rFonts w:cs="Arial"/>
                <w:sz w:val="14"/>
                <w:szCs w:val="14"/>
              </w:rPr>
              <w:t>≤ 141789</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8D78D0" w14:textId="77777777" w:rsidR="001B47A3" w:rsidRPr="00794148" w:rsidRDefault="001B47A3" w:rsidP="00BF0A48">
            <w:pPr>
              <w:pStyle w:val="TAC"/>
              <w:rPr>
                <w:rFonts w:cs="Arial"/>
                <w:sz w:val="14"/>
                <w:szCs w:val="14"/>
              </w:rPr>
            </w:pPr>
            <w:r w:rsidRPr="00794148">
              <w:rPr>
                <w:rFonts w:cs="Arial"/>
                <w:sz w:val="14"/>
                <w:szCs w:val="14"/>
              </w:rPr>
              <w:t>216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609790" w14:textId="77777777" w:rsidR="001B47A3" w:rsidRPr="00794148" w:rsidRDefault="001B47A3" w:rsidP="00BF0A48">
            <w:pPr>
              <w:pStyle w:val="TAC"/>
              <w:rPr>
                <w:rFonts w:cs="Arial"/>
                <w:sz w:val="14"/>
                <w:szCs w:val="14"/>
              </w:rPr>
            </w:pPr>
            <w:r w:rsidRPr="00794148">
              <w:rPr>
                <w:rFonts w:cs="Arial"/>
                <w:sz w:val="14"/>
                <w:szCs w:val="14"/>
              </w:rPr>
              <w:t>≤ 7937777</w:t>
            </w:r>
          </w:p>
        </w:tc>
      </w:tr>
      <w:tr w:rsidR="001B47A3" w:rsidRPr="00794148" w14:paraId="3395C38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49EA46" w14:textId="77777777" w:rsidR="001B47A3" w:rsidRPr="00794148" w:rsidRDefault="001B47A3" w:rsidP="00BF0A48">
            <w:pPr>
              <w:pStyle w:val="TAC"/>
              <w:rPr>
                <w:rFonts w:cs="Arial"/>
                <w:sz w:val="14"/>
                <w:szCs w:val="14"/>
              </w:rPr>
            </w:pPr>
            <w:r w:rsidRPr="00794148">
              <w:rPr>
                <w:rFonts w:cs="Arial"/>
                <w:sz w:val="14"/>
                <w:szCs w:val="14"/>
              </w:rPr>
              <w:t>25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AAD56CB" w14:textId="77777777" w:rsidR="001B47A3" w:rsidRPr="00794148" w:rsidRDefault="001B47A3" w:rsidP="00BF0A48">
            <w:pPr>
              <w:pStyle w:val="TAC"/>
              <w:rPr>
                <w:rFonts w:cs="Arial"/>
                <w:sz w:val="14"/>
                <w:szCs w:val="14"/>
              </w:rPr>
            </w:pPr>
            <w:r w:rsidRPr="00794148">
              <w:rPr>
                <w:rFonts w:cs="Arial"/>
                <w:sz w:val="14"/>
                <w:szCs w:val="14"/>
              </w:rPr>
              <w:t>≤ 49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E7A201" w14:textId="77777777" w:rsidR="001B47A3" w:rsidRPr="00794148" w:rsidRDefault="001B47A3" w:rsidP="00BF0A48">
            <w:pPr>
              <w:pStyle w:val="TAC"/>
              <w:rPr>
                <w:rFonts w:cs="Arial"/>
                <w:sz w:val="14"/>
                <w:szCs w:val="14"/>
              </w:rPr>
            </w:pPr>
            <w:r w:rsidRPr="00794148">
              <w:rPr>
                <w:rFonts w:cs="Arial"/>
                <w:sz w:val="14"/>
                <w:szCs w:val="14"/>
              </w:rPr>
              <w:t>89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F3EEEBB" w14:textId="77777777" w:rsidR="001B47A3" w:rsidRPr="00794148" w:rsidRDefault="001B47A3" w:rsidP="00BF0A48">
            <w:pPr>
              <w:pStyle w:val="TAC"/>
              <w:rPr>
                <w:rFonts w:cs="Arial"/>
                <w:sz w:val="14"/>
                <w:szCs w:val="14"/>
              </w:rPr>
            </w:pPr>
            <w:r w:rsidRPr="00794148">
              <w:rPr>
                <w:rFonts w:cs="Arial"/>
                <w:sz w:val="14"/>
                <w:szCs w:val="14"/>
              </w:rPr>
              <w:t>≤ 2698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596B21" w14:textId="77777777" w:rsidR="001B47A3" w:rsidRPr="00794148" w:rsidRDefault="001B47A3" w:rsidP="00BF0A48">
            <w:pPr>
              <w:pStyle w:val="TAC"/>
              <w:rPr>
                <w:rFonts w:cs="Arial"/>
                <w:sz w:val="14"/>
                <w:szCs w:val="14"/>
              </w:rPr>
            </w:pPr>
            <w:r w:rsidRPr="00794148">
              <w:rPr>
                <w:rFonts w:cs="Arial"/>
                <w:sz w:val="14"/>
                <w:szCs w:val="14"/>
              </w:rPr>
              <w:t>153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D6F99BE" w14:textId="77777777" w:rsidR="001B47A3" w:rsidRPr="00794148" w:rsidRDefault="001B47A3" w:rsidP="00BF0A48">
            <w:pPr>
              <w:pStyle w:val="TAC"/>
              <w:rPr>
                <w:rFonts w:cs="Arial"/>
                <w:sz w:val="14"/>
                <w:szCs w:val="14"/>
              </w:rPr>
            </w:pPr>
            <w:r w:rsidRPr="00794148">
              <w:rPr>
                <w:rFonts w:cs="Arial"/>
                <w:sz w:val="14"/>
                <w:szCs w:val="14"/>
              </w:rPr>
              <w:t>≤ 150992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D69F62D" w14:textId="77777777" w:rsidR="001B47A3" w:rsidRPr="00794148" w:rsidRDefault="001B47A3" w:rsidP="00BF0A48">
            <w:pPr>
              <w:pStyle w:val="TAC"/>
              <w:rPr>
                <w:rFonts w:cs="Arial"/>
                <w:sz w:val="14"/>
                <w:szCs w:val="14"/>
              </w:rPr>
            </w:pPr>
            <w:r w:rsidRPr="00794148">
              <w:rPr>
                <w:rFonts w:cs="Arial"/>
                <w:sz w:val="14"/>
                <w:szCs w:val="14"/>
              </w:rPr>
              <w:t>217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15E242" w14:textId="77777777" w:rsidR="001B47A3" w:rsidRPr="00794148" w:rsidRDefault="001B47A3" w:rsidP="00BF0A48">
            <w:pPr>
              <w:pStyle w:val="TAC"/>
              <w:rPr>
                <w:rFonts w:cs="Arial"/>
                <w:sz w:val="14"/>
                <w:szCs w:val="14"/>
              </w:rPr>
            </w:pPr>
            <w:r w:rsidRPr="00794148">
              <w:rPr>
                <w:rFonts w:cs="Arial"/>
                <w:sz w:val="14"/>
                <w:szCs w:val="14"/>
              </w:rPr>
              <w:t>≤ 8453028</w:t>
            </w:r>
          </w:p>
        </w:tc>
      </w:tr>
      <w:tr w:rsidR="001B47A3" w:rsidRPr="00794148" w14:paraId="0FC6A91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37A41A6" w14:textId="77777777" w:rsidR="001B47A3" w:rsidRPr="00794148" w:rsidRDefault="001B47A3" w:rsidP="00BF0A48">
            <w:pPr>
              <w:pStyle w:val="TAC"/>
              <w:rPr>
                <w:rFonts w:cs="Arial"/>
                <w:sz w:val="14"/>
                <w:szCs w:val="14"/>
              </w:rPr>
            </w:pPr>
            <w:r w:rsidRPr="00794148">
              <w:rPr>
                <w:rFonts w:cs="Arial"/>
                <w:sz w:val="14"/>
                <w:szCs w:val="14"/>
              </w:rPr>
              <w:t>26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435349A" w14:textId="77777777" w:rsidR="001B47A3" w:rsidRPr="00794148" w:rsidRDefault="001B47A3" w:rsidP="00BF0A48">
            <w:pPr>
              <w:pStyle w:val="TAC"/>
              <w:rPr>
                <w:rFonts w:cs="Arial"/>
                <w:sz w:val="14"/>
                <w:szCs w:val="14"/>
              </w:rPr>
            </w:pPr>
            <w:r w:rsidRPr="00794148">
              <w:rPr>
                <w:rFonts w:cs="Arial"/>
                <w:sz w:val="14"/>
                <w:szCs w:val="14"/>
              </w:rPr>
              <w:t>≤ 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2FD3BC" w14:textId="77777777" w:rsidR="001B47A3" w:rsidRPr="00794148" w:rsidRDefault="001B47A3" w:rsidP="00BF0A48">
            <w:pPr>
              <w:pStyle w:val="TAC"/>
              <w:rPr>
                <w:rFonts w:cs="Arial"/>
                <w:sz w:val="14"/>
                <w:szCs w:val="14"/>
              </w:rPr>
            </w:pPr>
            <w:r w:rsidRPr="00794148">
              <w:rPr>
                <w:rFonts w:cs="Arial"/>
                <w:sz w:val="14"/>
                <w:szCs w:val="14"/>
              </w:rPr>
              <w:t>90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DA9A53" w14:textId="77777777" w:rsidR="001B47A3" w:rsidRPr="00794148" w:rsidRDefault="001B47A3" w:rsidP="00BF0A48">
            <w:pPr>
              <w:pStyle w:val="TAC"/>
              <w:rPr>
                <w:rFonts w:cs="Arial"/>
                <w:sz w:val="14"/>
                <w:szCs w:val="14"/>
              </w:rPr>
            </w:pPr>
            <w:r w:rsidRPr="00794148">
              <w:rPr>
                <w:rFonts w:cs="Arial"/>
                <w:sz w:val="14"/>
                <w:szCs w:val="14"/>
              </w:rPr>
              <w:t>≤ 2873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5F69D9" w14:textId="77777777" w:rsidR="001B47A3" w:rsidRPr="00794148" w:rsidRDefault="001B47A3" w:rsidP="00BF0A48">
            <w:pPr>
              <w:pStyle w:val="TAC"/>
              <w:rPr>
                <w:rFonts w:cs="Arial"/>
                <w:sz w:val="14"/>
                <w:szCs w:val="14"/>
              </w:rPr>
            </w:pPr>
            <w:r w:rsidRPr="00794148">
              <w:rPr>
                <w:rFonts w:cs="Arial"/>
                <w:sz w:val="14"/>
                <w:szCs w:val="14"/>
              </w:rPr>
              <w:t>154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56C81DF" w14:textId="77777777" w:rsidR="001B47A3" w:rsidRPr="00794148" w:rsidRDefault="001B47A3" w:rsidP="00BF0A48">
            <w:pPr>
              <w:pStyle w:val="TAC"/>
              <w:rPr>
                <w:rFonts w:cs="Arial"/>
                <w:sz w:val="14"/>
                <w:szCs w:val="14"/>
              </w:rPr>
            </w:pPr>
            <w:r w:rsidRPr="00794148">
              <w:rPr>
                <w:rFonts w:cs="Arial"/>
                <w:sz w:val="14"/>
                <w:szCs w:val="14"/>
              </w:rPr>
              <w:t>≤ 160793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BF3243" w14:textId="77777777" w:rsidR="001B47A3" w:rsidRPr="00794148" w:rsidRDefault="001B47A3" w:rsidP="00BF0A48">
            <w:pPr>
              <w:pStyle w:val="TAC"/>
              <w:rPr>
                <w:rFonts w:cs="Arial"/>
                <w:sz w:val="14"/>
                <w:szCs w:val="14"/>
              </w:rPr>
            </w:pPr>
            <w:r w:rsidRPr="00794148">
              <w:rPr>
                <w:rFonts w:cs="Arial"/>
                <w:sz w:val="14"/>
                <w:szCs w:val="14"/>
              </w:rPr>
              <w:t>218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7F7FD8B" w14:textId="77777777" w:rsidR="001B47A3" w:rsidRPr="00794148" w:rsidRDefault="001B47A3" w:rsidP="00BF0A48">
            <w:pPr>
              <w:pStyle w:val="TAC"/>
              <w:rPr>
                <w:rFonts w:cs="Arial"/>
                <w:sz w:val="14"/>
                <w:szCs w:val="14"/>
              </w:rPr>
            </w:pPr>
            <w:r w:rsidRPr="00794148">
              <w:rPr>
                <w:rFonts w:cs="Arial"/>
                <w:sz w:val="14"/>
                <w:szCs w:val="14"/>
              </w:rPr>
              <w:t>≤ 9001725</w:t>
            </w:r>
          </w:p>
        </w:tc>
      </w:tr>
      <w:tr w:rsidR="001B47A3" w:rsidRPr="00794148" w14:paraId="259F965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351D143" w14:textId="77777777" w:rsidR="001B47A3" w:rsidRPr="00794148" w:rsidRDefault="001B47A3" w:rsidP="00BF0A48">
            <w:pPr>
              <w:pStyle w:val="TAC"/>
              <w:rPr>
                <w:rFonts w:cs="Arial"/>
                <w:sz w:val="14"/>
                <w:szCs w:val="14"/>
              </w:rPr>
            </w:pPr>
            <w:r w:rsidRPr="00794148">
              <w:rPr>
                <w:rFonts w:cs="Arial"/>
                <w:sz w:val="14"/>
                <w:szCs w:val="14"/>
              </w:rPr>
              <w:t>27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4D5E57D" w14:textId="77777777" w:rsidR="001B47A3" w:rsidRPr="00794148" w:rsidRDefault="001B47A3" w:rsidP="00BF0A48">
            <w:pPr>
              <w:pStyle w:val="TAC"/>
              <w:rPr>
                <w:rFonts w:cs="Arial"/>
                <w:sz w:val="14"/>
                <w:szCs w:val="14"/>
              </w:rPr>
            </w:pPr>
            <w:r w:rsidRPr="00794148">
              <w:rPr>
                <w:rFonts w:cs="Arial"/>
                <w:sz w:val="14"/>
                <w:szCs w:val="14"/>
              </w:rPr>
              <w:t>≤ 55</w:t>
            </w:r>
          </w:p>
        </w:tc>
        <w:tc>
          <w:tcPr>
            <w:tcW w:w="771" w:type="dxa"/>
            <w:tcBorders>
              <w:top w:val="single" w:sz="4" w:space="0" w:color="auto"/>
              <w:left w:val="single" w:sz="4" w:space="0" w:color="auto"/>
              <w:bottom w:val="single" w:sz="4" w:space="0" w:color="auto"/>
              <w:right w:val="single" w:sz="4" w:space="0" w:color="auto"/>
            </w:tcBorders>
            <w:vAlign w:val="center"/>
            <w:hideMark/>
          </w:tcPr>
          <w:p w14:paraId="1CD1A057" w14:textId="77777777" w:rsidR="001B47A3" w:rsidRPr="00794148" w:rsidRDefault="001B47A3" w:rsidP="00BF0A48">
            <w:pPr>
              <w:pStyle w:val="TAC"/>
              <w:rPr>
                <w:rFonts w:cs="Arial"/>
                <w:sz w:val="14"/>
                <w:szCs w:val="14"/>
              </w:rPr>
            </w:pPr>
            <w:r w:rsidRPr="00794148">
              <w:rPr>
                <w:rFonts w:cs="Arial"/>
                <w:sz w:val="14"/>
                <w:szCs w:val="14"/>
              </w:rPr>
              <w:t>91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100D85D" w14:textId="77777777" w:rsidR="001B47A3" w:rsidRPr="00794148" w:rsidRDefault="001B47A3" w:rsidP="00BF0A48">
            <w:pPr>
              <w:pStyle w:val="TAC"/>
              <w:rPr>
                <w:rFonts w:cs="Arial"/>
                <w:sz w:val="14"/>
                <w:szCs w:val="14"/>
              </w:rPr>
            </w:pPr>
            <w:r w:rsidRPr="00794148">
              <w:rPr>
                <w:rFonts w:cs="Arial"/>
                <w:sz w:val="14"/>
                <w:szCs w:val="14"/>
              </w:rPr>
              <w:t>≤ 3059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792874" w14:textId="77777777" w:rsidR="001B47A3" w:rsidRPr="00794148" w:rsidRDefault="001B47A3" w:rsidP="00BF0A48">
            <w:pPr>
              <w:pStyle w:val="TAC"/>
              <w:rPr>
                <w:rFonts w:cs="Arial"/>
                <w:sz w:val="14"/>
                <w:szCs w:val="14"/>
              </w:rPr>
            </w:pPr>
            <w:r w:rsidRPr="00794148">
              <w:rPr>
                <w:rFonts w:cs="Arial"/>
                <w:sz w:val="14"/>
                <w:szCs w:val="14"/>
              </w:rPr>
              <w:t>155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B119440" w14:textId="77777777" w:rsidR="001B47A3" w:rsidRPr="00794148" w:rsidRDefault="001B47A3" w:rsidP="00BF0A48">
            <w:pPr>
              <w:pStyle w:val="TAC"/>
              <w:rPr>
                <w:rFonts w:cs="Arial"/>
                <w:sz w:val="14"/>
                <w:szCs w:val="14"/>
              </w:rPr>
            </w:pPr>
            <w:r w:rsidRPr="00794148">
              <w:rPr>
                <w:rFonts w:cs="Arial"/>
                <w:sz w:val="14"/>
                <w:szCs w:val="14"/>
              </w:rPr>
              <w:t>≤ 171231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C71383C" w14:textId="77777777" w:rsidR="001B47A3" w:rsidRPr="00794148" w:rsidRDefault="001B47A3" w:rsidP="00BF0A48">
            <w:pPr>
              <w:pStyle w:val="TAC"/>
              <w:rPr>
                <w:rFonts w:cs="Arial"/>
                <w:sz w:val="14"/>
                <w:szCs w:val="14"/>
              </w:rPr>
            </w:pPr>
            <w:r w:rsidRPr="00794148">
              <w:rPr>
                <w:rFonts w:cs="Arial"/>
                <w:sz w:val="14"/>
                <w:szCs w:val="14"/>
              </w:rPr>
              <w:t>219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E873F98" w14:textId="77777777" w:rsidR="001B47A3" w:rsidRPr="00794148" w:rsidRDefault="001B47A3" w:rsidP="00BF0A48">
            <w:pPr>
              <w:pStyle w:val="TAC"/>
              <w:rPr>
                <w:rFonts w:cs="Arial"/>
                <w:sz w:val="14"/>
                <w:szCs w:val="14"/>
              </w:rPr>
            </w:pPr>
            <w:r w:rsidRPr="00794148">
              <w:rPr>
                <w:rFonts w:cs="Arial"/>
                <w:sz w:val="14"/>
                <w:szCs w:val="14"/>
              </w:rPr>
              <w:t>≤ 9586039</w:t>
            </w:r>
          </w:p>
        </w:tc>
      </w:tr>
      <w:tr w:rsidR="001B47A3" w:rsidRPr="00794148" w14:paraId="0E55021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65765A3" w14:textId="77777777" w:rsidR="001B47A3" w:rsidRPr="00794148" w:rsidRDefault="001B47A3" w:rsidP="00BF0A48">
            <w:pPr>
              <w:pStyle w:val="TAC"/>
              <w:rPr>
                <w:rFonts w:cs="Arial"/>
                <w:sz w:val="14"/>
                <w:szCs w:val="14"/>
              </w:rPr>
            </w:pPr>
            <w:r w:rsidRPr="00794148">
              <w:rPr>
                <w:rFonts w:cs="Arial"/>
                <w:sz w:val="14"/>
                <w:szCs w:val="14"/>
              </w:rPr>
              <w:t>28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1E31CD9" w14:textId="77777777" w:rsidR="001B47A3" w:rsidRPr="00794148" w:rsidRDefault="001B47A3" w:rsidP="00BF0A48">
            <w:pPr>
              <w:pStyle w:val="TAC"/>
              <w:rPr>
                <w:rFonts w:cs="Arial"/>
                <w:sz w:val="14"/>
                <w:szCs w:val="14"/>
              </w:rPr>
            </w:pPr>
            <w:r w:rsidRPr="00794148">
              <w:rPr>
                <w:rFonts w:cs="Arial"/>
                <w:sz w:val="14"/>
                <w:szCs w:val="14"/>
              </w:rPr>
              <w:t>≤ 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D66368" w14:textId="77777777" w:rsidR="001B47A3" w:rsidRPr="00794148" w:rsidRDefault="001B47A3" w:rsidP="00BF0A48">
            <w:pPr>
              <w:pStyle w:val="TAC"/>
              <w:rPr>
                <w:rFonts w:cs="Arial"/>
                <w:sz w:val="14"/>
                <w:szCs w:val="14"/>
              </w:rPr>
            </w:pPr>
            <w:r w:rsidRPr="00794148">
              <w:rPr>
                <w:rFonts w:cs="Arial"/>
                <w:sz w:val="14"/>
                <w:szCs w:val="14"/>
              </w:rPr>
              <w:t>92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BB07DEC" w14:textId="77777777" w:rsidR="001B47A3" w:rsidRPr="00794148" w:rsidRDefault="001B47A3" w:rsidP="00BF0A48">
            <w:pPr>
              <w:pStyle w:val="TAC"/>
              <w:rPr>
                <w:rFonts w:cs="Arial"/>
                <w:sz w:val="14"/>
                <w:szCs w:val="14"/>
              </w:rPr>
            </w:pPr>
            <w:r w:rsidRPr="00794148">
              <w:rPr>
                <w:rFonts w:cs="Arial"/>
                <w:sz w:val="14"/>
                <w:szCs w:val="14"/>
              </w:rPr>
              <w:t>≤ 3258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CDBAB36" w14:textId="77777777" w:rsidR="001B47A3" w:rsidRPr="00794148" w:rsidRDefault="001B47A3" w:rsidP="00BF0A48">
            <w:pPr>
              <w:pStyle w:val="TAC"/>
              <w:rPr>
                <w:rFonts w:cs="Arial"/>
                <w:sz w:val="14"/>
                <w:szCs w:val="14"/>
              </w:rPr>
            </w:pPr>
            <w:r w:rsidRPr="00794148">
              <w:rPr>
                <w:rFonts w:cs="Arial"/>
                <w:sz w:val="14"/>
                <w:szCs w:val="14"/>
              </w:rPr>
              <w:t>156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24426B6" w14:textId="77777777" w:rsidR="001B47A3" w:rsidRPr="00794148" w:rsidRDefault="001B47A3" w:rsidP="00BF0A48">
            <w:pPr>
              <w:pStyle w:val="TAC"/>
              <w:rPr>
                <w:rFonts w:cs="Arial"/>
                <w:sz w:val="14"/>
                <w:szCs w:val="14"/>
              </w:rPr>
            </w:pPr>
            <w:r w:rsidRPr="00794148">
              <w:rPr>
                <w:rFonts w:cs="Arial"/>
                <w:sz w:val="14"/>
                <w:szCs w:val="14"/>
              </w:rPr>
              <w:t>≤ 182345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B8DE3C4" w14:textId="77777777" w:rsidR="001B47A3" w:rsidRPr="00794148" w:rsidRDefault="001B47A3" w:rsidP="00BF0A48">
            <w:pPr>
              <w:pStyle w:val="TAC"/>
              <w:rPr>
                <w:rFonts w:cs="Arial"/>
                <w:sz w:val="14"/>
                <w:szCs w:val="14"/>
              </w:rPr>
            </w:pPr>
            <w:r w:rsidRPr="00794148">
              <w:rPr>
                <w:rFonts w:cs="Arial"/>
                <w:sz w:val="14"/>
                <w:szCs w:val="14"/>
              </w:rPr>
              <w:t>220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D67B343" w14:textId="77777777" w:rsidR="001B47A3" w:rsidRPr="00794148" w:rsidRDefault="001B47A3" w:rsidP="00BF0A48">
            <w:pPr>
              <w:pStyle w:val="TAC"/>
              <w:rPr>
                <w:rFonts w:cs="Arial"/>
                <w:sz w:val="14"/>
                <w:szCs w:val="14"/>
              </w:rPr>
            </w:pPr>
            <w:r w:rsidRPr="00794148">
              <w:rPr>
                <w:rFonts w:cs="Arial"/>
                <w:sz w:val="14"/>
                <w:szCs w:val="14"/>
              </w:rPr>
              <w:t>≤ 10208280</w:t>
            </w:r>
          </w:p>
        </w:tc>
      </w:tr>
      <w:tr w:rsidR="001B47A3" w:rsidRPr="00794148" w14:paraId="12300C5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E3EADE2" w14:textId="77777777" w:rsidR="001B47A3" w:rsidRPr="00794148" w:rsidRDefault="001B47A3" w:rsidP="00BF0A48">
            <w:pPr>
              <w:pStyle w:val="TAC"/>
              <w:rPr>
                <w:rFonts w:cs="Arial"/>
                <w:sz w:val="14"/>
                <w:szCs w:val="14"/>
              </w:rPr>
            </w:pPr>
            <w:r w:rsidRPr="00794148">
              <w:rPr>
                <w:rFonts w:cs="Arial"/>
                <w:sz w:val="14"/>
                <w:szCs w:val="14"/>
              </w:rPr>
              <w:t>29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5A19C67" w14:textId="77777777" w:rsidR="001B47A3" w:rsidRPr="00794148" w:rsidRDefault="001B47A3" w:rsidP="00BF0A48">
            <w:pPr>
              <w:pStyle w:val="TAC"/>
              <w:rPr>
                <w:rFonts w:cs="Arial"/>
                <w:sz w:val="14"/>
                <w:szCs w:val="14"/>
              </w:rPr>
            </w:pPr>
            <w:r w:rsidRPr="00794148">
              <w:rPr>
                <w:rFonts w:cs="Arial"/>
                <w:sz w:val="14"/>
                <w:szCs w:val="14"/>
              </w:rPr>
              <w:t>≤ 62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FA0B6F" w14:textId="77777777" w:rsidR="001B47A3" w:rsidRPr="00794148" w:rsidRDefault="001B47A3" w:rsidP="00BF0A48">
            <w:pPr>
              <w:pStyle w:val="TAC"/>
              <w:rPr>
                <w:rFonts w:cs="Arial"/>
                <w:sz w:val="14"/>
                <w:szCs w:val="14"/>
              </w:rPr>
            </w:pPr>
            <w:r w:rsidRPr="00794148">
              <w:rPr>
                <w:rFonts w:cs="Arial"/>
                <w:sz w:val="14"/>
                <w:szCs w:val="14"/>
              </w:rPr>
              <w:t>93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959072" w14:textId="77777777" w:rsidR="001B47A3" w:rsidRPr="00794148" w:rsidRDefault="001B47A3" w:rsidP="00BF0A48">
            <w:pPr>
              <w:pStyle w:val="TAC"/>
              <w:rPr>
                <w:rFonts w:cs="Arial"/>
                <w:sz w:val="14"/>
                <w:szCs w:val="14"/>
              </w:rPr>
            </w:pPr>
            <w:r w:rsidRPr="00794148">
              <w:rPr>
                <w:rFonts w:cs="Arial"/>
                <w:sz w:val="14"/>
                <w:szCs w:val="14"/>
              </w:rPr>
              <w:t>≤ 3469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6D32734" w14:textId="77777777" w:rsidR="001B47A3" w:rsidRPr="00794148" w:rsidRDefault="001B47A3" w:rsidP="00BF0A48">
            <w:pPr>
              <w:pStyle w:val="TAC"/>
              <w:rPr>
                <w:rFonts w:cs="Arial"/>
                <w:sz w:val="14"/>
                <w:szCs w:val="14"/>
              </w:rPr>
            </w:pPr>
            <w:r w:rsidRPr="00794148">
              <w:rPr>
                <w:rFonts w:cs="Arial"/>
                <w:sz w:val="14"/>
                <w:szCs w:val="14"/>
              </w:rPr>
              <w:t>157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D93BBCD" w14:textId="77777777" w:rsidR="001B47A3" w:rsidRPr="00794148" w:rsidRDefault="001B47A3" w:rsidP="00BF0A48">
            <w:pPr>
              <w:pStyle w:val="TAC"/>
              <w:rPr>
                <w:rFonts w:cs="Arial"/>
                <w:sz w:val="14"/>
                <w:szCs w:val="14"/>
              </w:rPr>
            </w:pPr>
            <w:r w:rsidRPr="00794148">
              <w:rPr>
                <w:rFonts w:cs="Arial"/>
                <w:sz w:val="14"/>
                <w:szCs w:val="14"/>
              </w:rPr>
              <w:t>≤ 194182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986D01" w14:textId="77777777" w:rsidR="001B47A3" w:rsidRPr="00794148" w:rsidRDefault="001B47A3" w:rsidP="00BF0A48">
            <w:pPr>
              <w:pStyle w:val="TAC"/>
              <w:rPr>
                <w:rFonts w:cs="Arial"/>
                <w:sz w:val="14"/>
                <w:szCs w:val="14"/>
              </w:rPr>
            </w:pPr>
            <w:r w:rsidRPr="00794148">
              <w:rPr>
                <w:rFonts w:cs="Arial"/>
                <w:sz w:val="14"/>
                <w:szCs w:val="14"/>
              </w:rPr>
              <w:t>221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D9AAEC8" w14:textId="77777777" w:rsidR="001B47A3" w:rsidRPr="00794148" w:rsidRDefault="001B47A3" w:rsidP="00BF0A48">
            <w:pPr>
              <w:pStyle w:val="TAC"/>
              <w:rPr>
                <w:rFonts w:cs="Arial"/>
                <w:sz w:val="14"/>
                <w:szCs w:val="14"/>
              </w:rPr>
            </w:pPr>
            <w:r w:rsidRPr="00794148">
              <w:rPr>
                <w:rFonts w:cs="Arial"/>
                <w:sz w:val="14"/>
                <w:szCs w:val="14"/>
              </w:rPr>
              <w:t>≤ 10870913</w:t>
            </w:r>
          </w:p>
        </w:tc>
      </w:tr>
      <w:tr w:rsidR="001B47A3" w:rsidRPr="00794148" w14:paraId="3D1C9EE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8555B36" w14:textId="77777777" w:rsidR="001B47A3" w:rsidRPr="00794148" w:rsidRDefault="001B47A3" w:rsidP="00BF0A48">
            <w:pPr>
              <w:pStyle w:val="TAC"/>
              <w:rPr>
                <w:rFonts w:cs="Arial"/>
                <w:sz w:val="14"/>
                <w:szCs w:val="14"/>
              </w:rPr>
            </w:pPr>
            <w:r w:rsidRPr="00794148">
              <w:rPr>
                <w:rFonts w:cs="Arial"/>
                <w:sz w:val="14"/>
                <w:szCs w:val="14"/>
              </w:rPr>
              <w:t>30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991403" w14:textId="77777777" w:rsidR="001B47A3" w:rsidRPr="00794148" w:rsidRDefault="001B47A3" w:rsidP="00BF0A48">
            <w:pPr>
              <w:pStyle w:val="TAC"/>
              <w:rPr>
                <w:rFonts w:cs="Arial"/>
                <w:sz w:val="14"/>
                <w:szCs w:val="14"/>
              </w:rPr>
            </w:pPr>
            <w:r w:rsidRPr="00794148">
              <w:rPr>
                <w:rFonts w:cs="Arial"/>
                <w:sz w:val="14"/>
                <w:szCs w:val="14"/>
              </w:rPr>
              <w:t>≤ 66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4A1986C" w14:textId="77777777" w:rsidR="001B47A3" w:rsidRPr="00794148" w:rsidRDefault="001B47A3" w:rsidP="00BF0A48">
            <w:pPr>
              <w:pStyle w:val="TAC"/>
              <w:rPr>
                <w:rFonts w:cs="Arial"/>
                <w:sz w:val="14"/>
                <w:szCs w:val="14"/>
              </w:rPr>
            </w:pPr>
            <w:r w:rsidRPr="00794148">
              <w:rPr>
                <w:rFonts w:cs="Arial"/>
                <w:sz w:val="14"/>
                <w:szCs w:val="14"/>
              </w:rPr>
              <w:t>94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6613F33" w14:textId="77777777" w:rsidR="001B47A3" w:rsidRPr="00794148" w:rsidRDefault="001B47A3" w:rsidP="00BF0A48">
            <w:pPr>
              <w:pStyle w:val="TAC"/>
              <w:rPr>
                <w:rFonts w:cs="Arial"/>
                <w:sz w:val="14"/>
                <w:szCs w:val="14"/>
              </w:rPr>
            </w:pPr>
            <w:r w:rsidRPr="00794148">
              <w:rPr>
                <w:rFonts w:cs="Arial"/>
                <w:sz w:val="14"/>
                <w:szCs w:val="14"/>
              </w:rPr>
              <w:t>≤ 3694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C26ACE" w14:textId="77777777" w:rsidR="001B47A3" w:rsidRPr="00794148" w:rsidRDefault="001B47A3" w:rsidP="00BF0A48">
            <w:pPr>
              <w:pStyle w:val="TAC"/>
              <w:rPr>
                <w:rFonts w:cs="Arial"/>
                <w:sz w:val="14"/>
                <w:szCs w:val="14"/>
              </w:rPr>
            </w:pPr>
            <w:r w:rsidRPr="00794148">
              <w:rPr>
                <w:rFonts w:cs="Arial"/>
                <w:sz w:val="14"/>
                <w:szCs w:val="14"/>
              </w:rPr>
              <w:t>158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C885487" w14:textId="77777777" w:rsidR="001B47A3" w:rsidRPr="00794148" w:rsidRDefault="001B47A3" w:rsidP="00BF0A48">
            <w:pPr>
              <w:pStyle w:val="TAC"/>
              <w:rPr>
                <w:rFonts w:cs="Arial"/>
                <w:sz w:val="14"/>
                <w:szCs w:val="14"/>
              </w:rPr>
            </w:pPr>
            <w:r w:rsidRPr="00794148">
              <w:rPr>
                <w:rFonts w:cs="Arial"/>
                <w:sz w:val="14"/>
                <w:szCs w:val="14"/>
              </w:rPr>
              <w:t>≤ 206786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1F83E7" w14:textId="77777777" w:rsidR="001B47A3" w:rsidRPr="00794148" w:rsidRDefault="001B47A3" w:rsidP="00BF0A48">
            <w:pPr>
              <w:pStyle w:val="TAC"/>
              <w:rPr>
                <w:rFonts w:cs="Arial"/>
                <w:sz w:val="14"/>
                <w:szCs w:val="14"/>
              </w:rPr>
            </w:pPr>
            <w:r w:rsidRPr="00794148">
              <w:rPr>
                <w:rFonts w:cs="Arial"/>
                <w:sz w:val="14"/>
                <w:szCs w:val="14"/>
              </w:rPr>
              <w:t>222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140BFD" w14:textId="77777777" w:rsidR="001B47A3" w:rsidRPr="00794148" w:rsidRDefault="001B47A3" w:rsidP="00BF0A48">
            <w:pPr>
              <w:pStyle w:val="TAC"/>
              <w:rPr>
                <w:rFonts w:cs="Arial"/>
                <w:sz w:val="14"/>
                <w:szCs w:val="14"/>
              </w:rPr>
            </w:pPr>
            <w:r w:rsidRPr="00794148">
              <w:rPr>
                <w:rFonts w:cs="Arial"/>
                <w:sz w:val="14"/>
                <w:szCs w:val="14"/>
              </w:rPr>
              <w:t>≤ 11576557</w:t>
            </w:r>
          </w:p>
        </w:tc>
      </w:tr>
      <w:tr w:rsidR="001B47A3" w:rsidRPr="00794148" w14:paraId="40EA0B1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E0A0F3E" w14:textId="77777777" w:rsidR="001B47A3" w:rsidRPr="00794148" w:rsidRDefault="001B47A3" w:rsidP="00BF0A48">
            <w:pPr>
              <w:pStyle w:val="TAC"/>
              <w:rPr>
                <w:rFonts w:cs="Arial"/>
                <w:sz w:val="14"/>
                <w:szCs w:val="14"/>
              </w:rPr>
            </w:pPr>
            <w:r w:rsidRPr="00794148">
              <w:rPr>
                <w:rFonts w:cs="Arial"/>
                <w:sz w:val="14"/>
                <w:szCs w:val="14"/>
              </w:rPr>
              <w:t>31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2F77DE3" w14:textId="77777777" w:rsidR="001B47A3" w:rsidRPr="00794148" w:rsidRDefault="001B47A3" w:rsidP="00BF0A48">
            <w:pPr>
              <w:pStyle w:val="TAC"/>
              <w:rPr>
                <w:rFonts w:cs="Arial"/>
                <w:sz w:val="14"/>
                <w:szCs w:val="14"/>
              </w:rPr>
            </w:pPr>
            <w:r w:rsidRPr="00794148">
              <w:rPr>
                <w:rFonts w:cs="Arial"/>
                <w:sz w:val="14"/>
                <w:szCs w:val="14"/>
              </w:rPr>
              <w:t>≤ 71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BA5486D" w14:textId="77777777" w:rsidR="001B47A3" w:rsidRPr="00794148" w:rsidRDefault="001B47A3" w:rsidP="00BF0A48">
            <w:pPr>
              <w:pStyle w:val="TAC"/>
              <w:rPr>
                <w:rFonts w:cs="Arial"/>
                <w:sz w:val="14"/>
                <w:szCs w:val="14"/>
              </w:rPr>
            </w:pPr>
            <w:r w:rsidRPr="00794148">
              <w:rPr>
                <w:rFonts w:cs="Arial"/>
                <w:sz w:val="14"/>
                <w:szCs w:val="14"/>
              </w:rPr>
              <w:t>95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ED86B11" w14:textId="77777777" w:rsidR="001B47A3" w:rsidRPr="00794148" w:rsidRDefault="001B47A3" w:rsidP="00BF0A48">
            <w:pPr>
              <w:pStyle w:val="TAC"/>
              <w:rPr>
                <w:rFonts w:cs="Arial"/>
                <w:sz w:val="14"/>
                <w:szCs w:val="14"/>
              </w:rPr>
            </w:pPr>
            <w:r w:rsidRPr="00794148">
              <w:rPr>
                <w:rFonts w:cs="Arial"/>
                <w:sz w:val="14"/>
                <w:szCs w:val="14"/>
              </w:rPr>
              <w:t>≤ 3934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F905379" w14:textId="77777777" w:rsidR="001B47A3" w:rsidRPr="00794148" w:rsidRDefault="001B47A3" w:rsidP="00BF0A48">
            <w:pPr>
              <w:pStyle w:val="TAC"/>
              <w:rPr>
                <w:rFonts w:cs="Arial"/>
                <w:sz w:val="14"/>
                <w:szCs w:val="14"/>
              </w:rPr>
            </w:pPr>
            <w:r w:rsidRPr="00794148">
              <w:rPr>
                <w:rFonts w:cs="Arial"/>
                <w:sz w:val="14"/>
                <w:szCs w:val="14"/>
              </w:rPr>
              <w:t>159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EDF432A" w14:textId="77777777" w:rsidR="001B47A3" w:rsidRPr="00794148" w:rsidRDefault="001B47A3" w:rsidP="00BF0A48">
            <w:pPr>
              <w:pStyle w:val="TAC"/>
              <w:rPr>
                <w:rFonts w:cs="Arial"/>
                <w:sz w:val="14"/>
                <w:szCs w:val="14"/>
              </w:rPr>
            </w:pPr>
            <w:r w:rsidRPr="00794148">
              <w:rPr>
                <w:rFonts w:cs="Arial"/>
                <w:sz w:val="14"/>
                <w:szCs w:val="14"/>
              </w:rPr>
              <w:t>≤ 220209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2085FD" w14:textId="77777777" w:rsidR="001B47A3" w:rsidRPr="00794148" w:rsidRDefault="001B47A3" w:rsidP="00BF0A48">
            <w:pPr>
              <w:pStyle w:val="TAC"/>
              <w:rPr>
                <w:rFonts w:cs="Arial"/>
                <w:sz w:val="14"/>
                <w:szCs w:val="14"/>
              </w:rPr>
            </w:pPr>
            <w:r w:rsidRPr="00794148">
              <w:rPr>
                <w:rFonts w:cs="Arial"/>
                <w:sz w:val="14"/>
                <w:szCs w:val="14"/>
              </w:rPr>
              <w:t>223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8C10BB0" w14:textId="77777777" w:rsidR="001B47A3" w:rsidRPr="00794148" w:rsidRDefault="001B47A3" w:rsidP="00BF0A48">
            <w:pPr>
              <w:pStyle w:val="TAC"/>
              <w:rPr>
                <w:rFonts w:cs="Arial"/>
                <w:sz w:val="14"/>
                <w:szCs w:val="14"/>
              </w:rPr>
            </w:pPr>
            <w:r w:rsidRPr="00794148">
              <w:rPr>
                <w:rFonts w:cs="Arial"/>
                <w:sz w:val="14"/>
                <w:szCs w:val="14"/>
              </w:rPr>
              <w:t>≤ 12328006</w:t>
            </w:r>
          </w:p>
        </w:tc>
      </w:tr>
      <w:tr w:rsidR="001B47A3" w:rsidRPr="00794148" w14:paraId="520FF81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DB78ADA" w14:textId="77777777" w:rsidR="001B47A3" w:rsidRPr="00794148" w:rsidRDefault="001B47A3" w:rsidP="00BF0A48">
            <w:pPr>
              <w:pStyle w:val="TAC"/>
              <w:rPr>
                <w:rFonts w:cs="Arial"/>
                <w:sz w:val="14"/>
                <w:szCs w:val="14"/>
                <w:lang w:eastAsia="ko-KR"/>
              </w:rPr>
            </w:pPr>
            <w:r w:rsidRPr="00794148">
              <w:rPr>
                <w:rFonts w:cs="Arial"/>
                <w:sz w:val="14"/>
                <w:szCs w:val="14"/>
              </w:rPr>
              <w:t>32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556BAD1" w14:textId="77777777" w:rsidR="001B47A3" w:rsidRPr="00794148" w:rsidRDefault="001B47A3" w:rsidP="00BF0A48">
            <w:pPr>
              <w:pStyle w:val="TAC"/>
              <w:rPr>
                <w:rFonts w:cs="Arial"/>
                <w:sz w:val="14"/>
                <w:szCs w:val="14"/>
                <w:lang w:eastAsia="ja-JP"/>
              </w:rPr>
            </w:pPr>
            <w:r w:rsidRPr="00794148">
              <w:rPr>
                <w:rFonts w:cs="Arial"/>
                <w:sz w:val="14"/>
                <w:szCs w:val="14"/>
              </w:rPr>
              <w:t>≤ 75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B49B3DF" w14:textId="77777777" w:rsidR="001B47A3" w:rsidRPr="00794148" w:rsidRDefault="001B47A3" w:rsidP="00BF0A48">
            <w:pPr>
              <w:pStyle w:val="TAC"/>
              <w:rPr>
                <w:rFonts w:cs="Arial"/>
                <w:sz w:val="14"/>
                <w:szCs w:val="14"/>
              </w:rPr>
            </w:pPr>
            <w:r w:rsidRPr="00794148">
              <w:rPr>
                <w:rFonts w:cs="Arial"/>
                <w:sz w:val="14"/>
                <w:szCs w:val="14"/>
              </w:rPr>
              <w:t>96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5866AF2" w14:textId="77777777" w:rsidR="001B47A3" w:rsidRPr="00794148" w:rsidRDefault="001B47A3" w:rsidP="00BF0A48">
            <w:pPr>
              <w:pStyle w:val="TAC"/>
              <w:rPr>
                <w:rFonts w:cs="Arial"/>
                <w:sz w:val="14"/>
                <w:szCs w:val="14"/>
              </w:rPr>
            </w:pPr>
            <w:r w:rsidRPr="00794148">
              <w:rPr>
                <w:rFonts w:cs="Arial"/>
                <w:sz w:val="14"/>
                <w:szCs w:val="14"/>
              </w:rPr>
              <w:t>≤ 4189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0C1A633" w14:textId="77777777" w:rsidR="001B47A3" w:rsidRPr="00794148" w:rsidRDefault="001B47A3" w:rsidP="00BF0A48">
            <w:pPr>
              <w:pStyle w:val="TAC"/>
              <w:rPr>
                <w:rFonts w:cs="Arial"/>
                <w:sz w:val="14"/>
                <w:szCs w:val="14"/>
              </w:rPr>
            </w:pPr>
            <w:r w:rsidRPr="00794148">
              <w:rPr>
                <w:rFonts w:cs="Arial"/>
                <w:sz w:val="14"/>
                <w:szCs w:val="14"/>
              </w:rPr>
              <w:t>160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011B5AA" w14:textId="77777777" w:rsidR="001B47A3" w:rsidRPr="00794148" w:rsidRDefault="001B47A3" w:rsidP="00BF0A48">
            <w:pPr>
              <w:pStyle w:val="TAC"/>
              <w:rPr>
                <w:rFonts w:cs="Arial"/>
                <w:sz w:val="14"/>
                <w:szCs w:val="14"/>
              </w:rPr>
            </w:pPr>
            <w:r w:rsidRPr="00794148">
              <w:rPr>
                <w:rFonts w:cs="Arial"/>
                <w:sz w:val="14"/>
                <w:szCs w:val="14"/>
              </w:rPr>
              <w:t>≤ 234503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730B01" w14:textId="77777777" w:rsidR="001B47A3" w:rsidRPr="00794148" w:rsidRDefault="001B47A3" w:rsidP="00BF0A48">
            <w:pPr>
              <w:pStyle w:val="TAC"/>
              <w:rPr>
                <w:rFonts w:cs="Arial"/>
                <w:sz w:val="14"/>
                <w:szCs w:val="14"/>
              </w:rPr>
            </w:pPr>
            <w:r w:rsidRPr="00794148">
              <w:rPr>
                <w:rFonts w:cs="Arial"/>
                <w:sz w:val="14"/>
                <w:szCs w:val="14"/>
              </w:rPr>
              <w:t>224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27A1F4E" w14:textId="77777777" w:rsidR="001B47A3" w:rsidRPr="00794148" w:rsidRDefault="001B47A3" w:rsidP="00BF0A48">
            <w:pPr>
              <w:pStyle w:val="TAC"/>
              <w:rPr>
                <w:rFonts w:cs="Arial"/>
                <w:sz w:val="14"/>
                <w:szCs w:val="14"/>
              </w:rPr>
            </w:pPr>
            <w:r w:rsidRPr="00794148">
              <w:rPr>
                <w:rFonts w:cs="Arial"/>
                <w:sz w:val="14"/>
                <w:szCs w:val="14"/>
              </w:rPr>
              <w:t>≤ 13128233</w:t>
            </w:r>
          </w:p>
        </w:tc>
      </w:tr>
      <w:tr w:rsidR="001B47A3" w:rsidRPr="00794148" w14:paraId="1C52C7E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9AE1EEA" w14:textId="77777777" w:rsidR="001B47A3" w:rsidRPr="00794148" w:rsidRDefault="001B47A3" w:rsidP="00BF0A48">
            <w:pPr>
              <w:pStyle w:val="TAC"/>
              <w:rPr>
                <w:rFonts w:cs="Arial"/>
                <w:sz w:val="14"/>
                <w:szCs w:val="14"/>
              </w:rPr>
            </w:pPr>
            <w:r w:rsidRPr="00794148">
              <w:rPr>
                <w:rFonts w:cs="Arial"/>
                <w:sz w:val="14"/>
                <w:szCs w:val="14"/>
              </w:rPr>
              <w:t>33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7E4E18F" w14:textId="77777777" w:rsidR="001B47A3" w:rsidRPr="00794148" w:rsidRDefault="001B47A3" w:rsidP="00BF0A48">
            <w:pPr>
              <w:pStyle w:val="TAC"/>
              <w:rPr>
                <w:rFonts w:cs="Arial"/>
                <w:sz w:val="14"/>
                <w:szCs w:val="14"/>
              </w:rPr>
            </w:pPr>
            <w:r w:rsidRPr="00794148">
              <w:rPr>
                <w:rFonts w:cs="Arial"/>
                <w:sz w:val="14"/>
                <w:szCs w:val="14"/>
              </w:rPr>
              <w:t>≤ 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ADE9AA" w14:textId="77777777" w:rsidR="001B47A3" w:rsidRPr="00794148" w:rsidRDefault="001B47A3" w:rsidP="00BF0A48">
            <w:pPr>
              <w:pStyle w:val="TAC"/>
              <w:rPr>
                <w:rFonts w:cs="Arial"/>
                <w:sz w:val="14"/>
                <w:szCs w:val="14"/>
              </w:rPr>
            </w:pPr>
            <w:r w:rsidRPr="00794148">
              <w:rPr>
                <w:rFonts w:cs="Arial"/>
                <w:sz w:val="14"/>
                <w:szCs w:val="14"/>
              </w:rPr>
              <w:t>97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E9F9DF" w14:textId="77777777" w:rsidR="001B47A3" w:rsidRPr="00794148" w:rsidRDefault="001B47A3" w:rsidP="00BF0A48">
            <w:pPr>
              <w:pStyle w:val="TAC"/>
              <w:rPr>
                <w:rFonts w:cs="Arial"/>
                <w:sz w:val="14"/>
                <w:szCs w:val="14"/>
              </w:rPr>
            </w:pPr>
            <w:r w:rsidRPr="00794148">
              <w:rPr>
                <w:rFonts w:cs="Arial"/>
                <w:sz w:val="14"/>
                <w:szCs w:val="14"/>
              </w:rPr>
              <w:t>≤ 4461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23B50E" w14:textId="77777777" w:rsidR="001B47A3" w:rsidRPr="00794148" w:rsidRDefault="001B47A3" w:rsidP="00BF0A48">
            <w:pPr>
              <w:pStyle w:val="TAC"/>
              <w:rPr>
                <w:rFonts w:cs="Arial"/>
                <w:sz w:val="14"/>
                <w:szCs w:val="14"/>
              </w:rPr>
            </w:pPr>
            <w:r w:rsidRPr="00794148">
              <w:rPr>
                <w:rFonts w:cs="Arial"/>
                <w:sz w:val="14"/>
                <w:szCs w:val="14"/>
              </w:rPr>
              <w:t>161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7E5BA24" w14:textId="77777777" w:rsidR="001B47A3" w:rsidRPr="00794148" w:rsidRDefault="001B47A3" w:rsidP="00BF0A48">
            <w:pPr>
              <w:pStyle w:val="TAC"/>
              <w:rPr>
                <w:rFonts w:cs="Arial"/>
                <w:sz w:val="14"/>
                <w:szCs w:val="14"/>
              </w:rPr>
            </w:pPr>
            <w:r w:rsidRPr="00794148">
              <w:rPr>
                <w:rFonts w:cs="Arial"/>
                <w:sz w:val="14"/>
                <w:szCs w:val="14"/>
              </w:rPr>
              <w:t>≤ 249725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22F209" w14:textId="77777777" w:rsidR="001B47A3" w:rsidRPr="00794148" w:rsidRDefault="001B47A3" w:rsidP="00BF0A48">
            <w:pPr>
              <w:pStyle w:val="TAC"/>
              <w:rPr>
                <w:rFonts w:cs="Arial"/>
                <w:sz w:val="14"/>
                <w:szCs w:val="14"/>
              </w:rPr>
            </w:pPr>
            <w:r w:rsidRPr="00794148">
              <w:rPr>
                <w:rFonts w:cs="Arial"/>
                <w:sz w:val="14"/>
                <w:szCs w:val="14"/>
              </w:rPr>
              <w:t>225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EAC1FF5" w14:textId="77777777" w:rsidR="001B47A3" w:rsidRPr="00794148" w:rsidRDefault="001B47A3" w:rsidP="00BF0A48">
            <w:pPr>
              <w:pStyle w:val="TAC"/>
              <w:rPr>
                <w:rFonts w:cs="Arial"/>
                <w:sz w:val="14"/>
                <w:szCs w:val="14"/>
              </w:rPr>
            </w:pPr>
            <w:r w:rsidRPr="00794148">
              <w:rPr>
                <w:rFonts w:cs="Arial"/>
                <w:sz w:val="14"/>
                <w:szCs w:val="14"/>
              </w:rPr>
              <w:t>≤ 13980403</w:t>
            </w:r>
          </w:p>
        </w:tc>
      </w:tr>
      <w:tr w:rsidR="001B47A3" w:rsidRPr="00794148" w14:paraId="71FE4BD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ECCCBB4" w14:textId="77777777" w:rsidR="001B47A3" w:rsidRPr="00794148" w:rsidRDefault="001B47A3" w:rsidP="00BF0A48">
            <w:pPr>
              <w:pStyle w:val="TAC"/>
              <w:rPr>
                <w:rFonts w:cs="Arial"/>
                <w:sz w:val="14"/>
                <w:szCs w:val="14"/>
              </w:rPr>
            </w:pPr>
            <w:r w:rsidRPr="00794148">
              <w:rPr>
                <w:rFonts w:cs="Arial"/>
                <w:sz w:val="14"/>
                <w:szCs w:val="14"/>
              </w:rPr>
              <w:t>34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AF94DB" w14:textId="77777777" w:rsidR="001B47A3" w:rsidRPr="00794148" w:rsidRDefault="001B47A3" w:rsidP="00BF0A48">
            <w:pPr>
              <w:pStyle w:val="TAC"/>
              <w:rPr>
                <w:rFonts w:cs="Arial"/>
                <w:sz w:val="14"/>
                <w:szCs w:val="14"/>
              </w:rPr>
            </w:pPr>
            <w:r w:rsidRPr="00794148">
              <w:rPr>
                <w:rFonts w:cs="Arial"/>
                <w:sz w:val="14"/>
                <w:szCs w:val="14"/>
              </w:rPr>
              <w:t>≤ 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7EE4E94" w14:textId="77777777" w:rsidR="001B47A3" w:rsidRPr="00794148" w:rsidRDefault="001B47A3" w:rsidP="00BF0A48">
            <w:pPr>
              <w:pStyle w:val="TAC"/>
              <w:rPr>
                <w:rFonts w:cs="Arial"/>
                <w:sz w:val="14"/>
                <w:szCs w:val="14"/>
              </w:rPr>
            </w:pPr>
            <w:r w:rsidRPr="00794148">
              <w:rPr>
                <w:rFonts w:cs="Arial"/>
                <w:sz w:val="14"/>
                <w:szCs w:val="14"/>
              </w:rPr>
              <w:t>98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C496660" w14:textId="77777777" w:rsidR="001B47A3" w:rsidRPr="00794148" w:rsidRDefault="001B47A3" w:rsidP="00BF0A48">
            <w:pPr>
              <w:pStyle w:val="TAC"/>
              <w:rPr>
                <w:rFonts w:cs="Arial"/>
                <w:sz w:val="14"/>
                <w:szCs w:val="14"/>
              </w:rPr>
            </w:pPr>
            <w:r w:rsidRPr="00794148">
              <w:rPr>
                <w:rFonts w:cs="Arial"/>
                <w:sz w:val="14"/>
                <w:szCs w:val="14"/>
              </w:rPr>
              <w:t>≤ 4751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E93CDA" w14:textId="77777777" w:rsidR="001B47A3" w:rsidRPr="00794148" w:rsidRDefault="001B47A3" w:rsidP="00BF0A48">
            <w:pPr>
              <w:pStyle w:val="TAC"/>
              <w:rPr>
                <w:rFonts w:cs="Arial"/>
                <w:sz w:val="14"/>
                <w:szCs w:val="14"/>
              </w:rPr>
            </w:pPr>
            <w:r w:rsidRPr="00794148">
              <w:rPr>
                <w:rFonts w:cs="Arial"/>
                <w:sz w:val="14"/>
                <w:szCs w:val="14"/>
              </w:rPr>
              <w:t>162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D05813" w14:textId="77777777" w:rsidR="001B47A3" w:rsidRPr="00794148" w:rsidRDefault="001B47A3" w:rsidP="00BF0A48">
            <w:pPr>
              <w:pStyle w:val="TAC"/>
              <w:rPr>
                <w:rFonts w:cs="Arial"/>
                <w:sz w:val="14"/>
                <w:szCs w:val="14"/>
              </w:rPr>
            </w:pPr>
            <w:r w:rsidRPr="00794148">
              <w:rPr>
                <w:rFonts w:cs="Arial"/>
                <w:sz w:val="14"/>
                <w:szCs w:val="14"/>
              </w:rPr>
              <w:t>≤ 265935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CFCBC8" w14:textId="77777777" w:rsidR="001B47A3" w:rsidRPr="00794148" w:rsidRDefault="001B47A3" w:rsidP="00BF0A48">
            <w:pPr>
              <w:pStyle w:val="TAC"/>
              <w:rPr>
                <w:rFonts w:cs="Arial"/>
                <w:sz w:val="14"/>
                <w:szCs w:val="14"/>
              </w:rPr>
            </w:pPr>
            <w:r w:rsidRPr="00794148">
              <w:rPr>
                <w:rFonts w:cs="Arial"/>
                <w:sz w:val="14"/>
                <w:szCs w:val="14"/>
              </w:rPr>
              <w:t>226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1C9B3AA" w14:textId="77777777" w:rsidR="001B47A3" w:rsidRPr="00794148" w:rsidRDefault="001B47A3" w:rsidP="00BF0A48">
            <w:pPr>
              <w:pStyle w:val="TAC"/>
              <w:rPr>
                <w:rFonts w:cs="Arial"/>
                <w:sz w:val="14"/>
                <w:szCs w:val="14"/>
              </w:rPr>
            </w:pPr>
            <w:r w:rsidRPr="00794148">
              <w:rPr>
                <w:rFonts w:cs="Arial"/>
                <w:sz w:val="14"/>
                <w:szCs w:val="14"/>
              </w:rPr>
              <w:t>≤ 14887889</w:t>
            </w:r>
          </w:p>
        </w:tc>
      </w:tr>
      <w:tr w:rsidR="001B47A3" w:rsidRPr="00794148" w14:paraId="7859BCA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3B02ABB" w14:textId="77777777" w:rsidR="001B47A3" w:rsidRPr="00794148" w:rsidRDefault="001B47A3" w:rsidP="00BF0A48">
            <w:pPr>
              <w:pStyle w:val="TAC"/>
              <w:rPr>
                <w:rFonts w:cs="Arial"/>
                <w:sz w:val="14"/>
                <w:szCs w:val="14"/>
              </w:rPr>
            </w:pPr>
            <w:r w:rsidRPr="00794148">
              <w:rPr>
                <w:rFonts w:cs="Arial"/>
                <w:sz w:val="14"/>
                <w:szCs w:val="14"/>
              </w:rPr>
              <w:t>35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864279E" w14:textId="77777777" w:rsidR="001B47A3" w:rsidRPr="00794148" w:rsidRDefault="001B47A3" w:rsidP="00BF0A48">
            <w:pPr>
              <w:pStyle w:val="TAC"/>
              <w:rPr>
                <w:rFonts w:cs="Arial"/>
                <w:sz w:val="14"/>
                <w:szCs w:val="14"/>
              </w:rPr>
            </w:pPr>
            <w:r w:rsidRPr="00794148">
              <w:rPr>
                <w:rFonts w:cs="Arial"/>
                <w:sz w:val="14"/>
                <w:szCs w:val="14"/>
              </w:rPr>
              <w:t>≤ 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550B084" w14:textId="77777777" w:rsidR="001B47A3" w:rsidRPr="00794148" w:rsidRDefault="001B47A3" w:rsidP="00BF0A48">
            <w:pPr>
              <w:pStyle w:val="TAC"/>
              <w:rPr>
                <w:rFonts w:cs="Arial"/>
                <w:sz w:val="14"/>
                <w:szCs w:val="14"/>
              </w:rPr>
            </w:pPr>
            <w:r w:rsidRPr="00794148">
              <w:rPr>
                <w:rFonts w:cs="Arial"/>
                <w:sz w:val="14"/>
                <w:szCs w:val="14"/>
              </w:rPr>
              <w:t>99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39082CE" w14:textId="77777777" w:rsidR="001B47A3" w:rsidRPr="00794148" w:rsidRDefault="001B47A3" w:rsidP="00BF0A48">
            <w:pPr>
              <w:pStyle w:val="TAC"/>
              <w:rPr>
                <w:rFonts w:cs="Arial"/>
                <w:sz w:val="14"/>
                <w:szCs w:val="14"/>
              </w:rPr>
            </w:pPr>
            <w:r w:rsidRPr="00794148">
              <w:rPr>
                <w:rFonts w:cs="Arial"/>
                <w:sz w:val="14"/>
                <w:szCs w:val="14"/>
              </w:rPr>
              <w:t>≤ 5059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F70448" w14:textId="77777777" w:rsidR="001B47A3" w:rsidRPr="00794148" w:rsidRDefault="001B47A3" w:rsidP="00BF0A48">
            <w:pPr>
              <w:pStyle w:val="TAC"/>
              <w:rPr>
                <w:rFonts w:cs="Arial"/>
                <w:sz w:val="14"/>
                <w:szCs w:val="14"/>
              </w:rPr>
            </w:pPr>
            <w:r w:rsidRPr="00794148">
              <w:rPr>
                <w:rFonts w:cs="Arial"/>
                <w:sz w:val="14"/>
                <w:szCs w:val="14"/>
              </w:rPr>
              <w:t>163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46C2A21" w14:textId="77777777" w:rsidR="001B47A3" w:rsidRPr="00794148" w:rsidRDefault="001B47A3" w:rsidP="00BF0A48">
            <w:pPr>
              <w:pStyle w:val="TAC"/>
              <w:rPr>
                <w:rFonts w:cs="Arial"/>
                <w:sz w:val="14"/>
                <w:szCs w:val="14"/>
              </w:rPr>
            </w:pPr>
            <w:r w:rsidRPr="00794148">
              <w:rPr>
                <w:rFonts w:cs="Arial"/>
                <w:sz w:val="14"/>
                <w:szCs w:val="14"/>
              </w:rPr>
              <w:t>≤ 283197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990404" w14:textId="77777777" w:rsidR="001B47A3" w:rsidRPr="00794148" w:rsidRDefault="001B47A3" w:rsidP="00BF0A48">
            <w:pPr>
              <w:pStyle w:val="TAC"/>
              <w:rPr>
                <w:rFonts w:cs="Arial"/>
                <w:sz w:val="14"/>
                <w:szCs w:val="14"/>
              </w:rPr>
            </w:pPr>
            <w:r w:rsidRPr="00794148">
              <w:rPr>
                <w:rFonts w:cs="Arial"/>
                <w:sz w:val="14"/>
                <w:szCs w:val="14"/>
              </w:rPr>
              <w:t>227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D3BC0A0" w14:textId="77777777" w:rsidR="001B47A3" w:rsidRPr="00794148" w:rsidRDefault="001B47A3" w:rsidP="00BF0A48">
            <w:pPr>
              <w:pStyle w:val="TAC"/>
              <w:rPr>
                <w:rFonts w:cs="Arial"/>
                <w:sz w:val="14"/>
                <w:szCs w:val="14"/>
              </w:rPr>
            </w:pPr>
            <w:r w:rsidRPr="00794148">
              <w:rPr>
                <w:rFonts w:cs="Arial"/>
                <w:sz w:val="14"/>
                <w:szCs w:val="14"/>
              </w:rPr>
              <w:t>≤ 15854280</w:t>
            </w:r>
          </w:p>
        </w:tc>
      </w:tr>
      <w:tr w:rsidR="001B47A3" w:rsidRPr="00794148" w14:paraId="6ED9D4D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5A71655" w14:textId="77777777" w:rsidR="001B47A3" w:rsidRPr="00794148" w:rsidRDefault="001B47A3" w:rsidP="00BF0A48">
            <w:pPr>
              <w:pStyle w:val="TAC"/>
              <w:rPr>
                <w:rFonts w:cs="Arial"/>
                <w:sz w:val="14"/>
                <w:szCs w:val="14"/>
              </w:rPr>
            </w:pPr>
            <w:r w:rsidRPr="00794148">
              <w:rPr>
                <w:rFonts w:cs="Arial"/>
                <w:sz w:val="14"/>
                <w:szCs w:val="14"/>
              </w:rPr>
              <w:t>36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6106F42" w14:textId="77777777" w:rsidR="001B47A3" w:rsidRPr="00794148" w:rsidRDefault="001B47A3" w:rsidP="00BF0A48">
            <w:pPr>
              <w:pStyle w:val="TAC"/>
              <w:rPr>
                <w:rFonts w:cs="Arial"/>
                <w:sz w:val="14"/>
                <w:szCs w:val="14"/>
              </w:rPr>
            </w:pPr>
            <w:r w:rsidRPr="00794148">
              <w:rPr>
                <w:rFonts w:cs="Arial"/>
                <w:sz w:val="14"/>
                <w:szCs w:val="14"/>
              </w:rPr>
              <w:t>≤ 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F88E92F" w14:textId="77777777" w:rsidR="001B47A3" w:rsidRPr="00794148" w:rsidRDefault="001B47A3" w:rsidP="00BF0A48">
            <w:pPr>
              <w:pStyle w:val="TAC"/>
              <w:rPr>
                <w:rFonts w:cs="Arial"/>
                <w:sz w:val="14"/>
                <w:szCs w:val="14"/>
              </w:rPr>
            </w:pPr>
            <w:r w:rsidRPr="00794148">
              <w:rPr>
                <w:rFonts w:cs="Arial"/>
                <w:sz w:val="14"/>
                <w:szCs w:val="14"/>
              </w:rPr>
              <w:t>100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2665804" w14:textId="77777777" w:rsidR="001B47A3" w:rsidRPr="00794148" w:rsidRDefault="001B47A3" w:rsidP="00BF0A48">
            <w:pPr>
              <w:pStyle w:val="TAC"/>
              <w:rPr>
                <w:rFonts w:cs="Arial"/>
                <w:sz w:val="14"/>
                <w:szCs w:val="14"/>
              </w:rPr>
            </w:pPr>
            <w:r w:rsidRPr="00794148">
              <w:rPr>
                <w:rFonts w:cs="Arial"/>
                <w:sz w:val="14"/>
                <w:szCs w:val="14"/>
              </w:rPr>
              <w:t>≤ 5387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B4B3DCF" w14:textId="77777777" w:rsidR="001B47A3" w:rsidRPr="00794148" w:rsidRDefault="001B47A3" w:rsidP="00BF0A48">
            <w:pPr>
              <w:pStyle w:val="TAC"/>
              <w:rPr>
                <w:rFonts w:cs="Arial"/>
                <w:sz w:val="14"/>
                <w:szCs w:val="14"/>
              </w:rPr>
            </w:pPr>
            <w:r w:rsidRPr="00794148">
              <w:rPr>
                <w:rFonts w:cs="Arial"/>
                <w:sz w:val="14"/>
                <w:szCs w:val="14"/>
              </w:rPr>
              <w:t>164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08F1C6C" w14:textId="77777777" w:rsidR="001B47A3" w:rsidRPr="00794148" w:rsidRDefault="001B47A3" w:rsidP="00BF0A48">
            <w:pPr>
              <w:pStyle w:val="TAC"/>
              <w:rPr>
                <w:rFonts w:cs="Arial"/>
                <w:sz w:val="14"/>
                <w:szCs w:val="14"/>
              </w:rPr>
            </w:pPr>
            <w:r w:rsidRPr="00794148">
              <w:rPr>
                <w:rFonts w:cs="Arial"/>
                <w:sz w:val="14"/>
                <w:szCs w:val="14"/>
              </w:rPr>
              <w:t>≤ 301579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5D421634" w14:textId="77777777" w:rsidR="001B47A3" w:rsidRPr="00794148" w:rsidRDefault="001B47A3" w:rsidP="00BF0A48">
            <w:pPr>
              <w:pStyle w:val="TAC"/>
              <w:rPr>
                <w:rFonts w:cs="Arial"/>
                <w:sz w:val="14"/>
                <w:szCs w:val="14"/>
              </w:rPr>
            </w:pPr>
            <w:r w:rsidRPr="00794148">
              <w:rPr>
                <w:rFonts w:cs="Arial"/>
                <w:sz w:val="14"/>
                <w:szCs w:val="14"/>
              </w:rPr>
              <w:t>228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B5AA0DB" w14:textId="77777777" w:rsidR="001B47A3" w:rsidRPr="00794148" w:rsidRDefault="001B47A3" w:rsidP="00BF0A48">
            <w:pPr>
              <w:pStyle w:val="TAC"/>
              <w:rPr>
                <w:rFonts w:cs="Arial"/>
                <w:sz w:val="14"/>
                <w:szCs w:val="14"/>
              </w:rPr>
            </w:pPr>
            <w:r w:rsidRPr="00794148">
              <w:rPr>
                <w:rFonts w:cs="Arial"/>
                <w:sz w:val="14"/>
                <w:szCs w:val="14"/>
              </w:rPr>
              <w:t>≤ 16883401</w:t>
            </w:r>
          </w:p>
        </w:tc>
      </w:tr>
      <w:tr w:rsidR="001B47A3" w:rsidRPr="00794148" w14:paraId="4551992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5C7096F" w14:textId="77777777" w:rsidR="001B47A3" w:rsidRPr="00794148" w:rsidRDefault="001B47A3" w:rsidP="00BF0A48">
            <w:pPr>
              <w:pStyle w:val="TAC"/>
              <w:rPr>
                <w:rFonts w:cs="Arial"/>
                <w:sz w:val="14"/>
                <w:szCs w:val="14"/>
              </w:rPr>
            </w:pPr>
            <w:r w:rsidRPr="00794148">
              <w:rPr>
                <w:rFonts w:cs="Arial"/>
                <w:sz w:val="14"/>
                <w:szCs w:val="14"/>
              </w:rPr>
              <w:t>37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FC1AC2F" w14:textId="77777777" w:rsidR="001B47A3" w:rsidRPr="00794148" w:rsidRDefault="001B47A3" w:rsidP="00BF0A48">
            <w:pPr>
              <w:pStyle w:val="TAC"/>
              <w:rPr>
                <w:rFonts w:cs="Arial"/>
                <w:sz w:val="14"/>
                <w:szCs w:val="14"/>
              </w:rPr>
            </w:pPr>
            <w:r w:rsidRPr="00794148">
              <w:rPr>
                <w:rFonts w:cs="Arial"/>
                <w:sz w:val="14"/>
                <w:szCs w:val="14"/>
              </w:rPr>
              <w:t>≤ 103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3F75E24" w14:textId="77777777" w:rsidR="001B47A3" w:rsidRPr="00794148" w:rsidRDefault="001B47A3" w:rsidP="00BF0A48">
            <w:pPr>
              <w:pStyle w:val="TAC"/>
              <w:rPr>
                <w:rFonts w:cs="Arial"/>
                <w:sz w:val="14"/>
                <w:szCs w:val="14"/>
              </w:rPr>
            </w:pPr>
            <w:r w:rsidRPr="00794148">
              <w:rPr>
                <w:rFonts w:cs="Arial"/>
                <w:sz w:val="14"/>
                <w:szCs w:val="14"/>
              </w:rPr>
              <w:t>101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3E36777" w14:textId="77777777" w:rsidR="001B47A3" w:rsidRPr="00794148" w:rsidRDefault="001B47A3" w:rsidP="00BF0A48">
            <w:pPr>
              <w:pStyle w:val="TAC"/>
              <w:rPr>
                <w:rFonts w:cs="Arial"/>
                <w:sz w:val="14"/>
                <w:szCs w:val="14"/>
              </w:rPr>
            </w:pPr>
            <w:r w:rsidRPr="00794148">
              <w:rPr>
                <w:rFonts w:cs="Arial"/>
                <w:sz w:val="14"/>
                <w:szCs w:val="14"/>
              </w:rPr>
              <w:t>≤ 5737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0518A6" w14:textId="77777777" w:rsidR="001B47A3" w:rsidRPr="00794148" w:rsidRDefault="001B47A3" w:rsidP="00BF0A48">
            <w:pPr>
              <w:pStyle w:val="TAC"/>
              <w:rPr>
                <w:rFonts w:cs="Arial"/>
                <w:sz w:val="14"/>
                <w:szCs w:val="14"/>
              </w:rPr>
            </w:pPr>
            <w:r w:rsidRPr="00794148">
              <w:rPr>
                <w:rFonts w:cs="Arial"/>
                <w:sz w:val="14"/>
                <w:szCs w:val="14"/>
              </w:rPr>
              <w:t>165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8F58AA" w14:textId="77777777" w:rsidR="001B47A3" w:rsidRPr="00794148" w:rsidRDefault="001B47A3" w:rsidP="00BF0A48">
            <w:pPr>
              <w:pStyle w:val="TAC"/>
              <w:rPr>
                <w:rFonts w:cs="Arial"/>
                <w:sz w:val="14"/>
                <w:szCs w:val="14"/>
              </w:rPr>
            </w:pPr>
            <w:r w:rsidRPr="00794148">
              <w:rPr>
                <w:rFonts w:cs="Arial"/>
                <w:sz w:val="14"/>
                <w:szCs w:val="14"/>
              </w:rPr>
              <w:t>≤ 321155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2497316" w14:textId="77777777" w:rsidR="001B47A3" w:rsidRPr="00794148" w:rsidRDefault="001B47A3" w:rsidP="00BF0A48">
            <w:pPr>
              <w:pStyle w:val="TAC"/>
              <w:rPr>
                <w:rFonts w:cs="Arial"/>
                <w:sz w:val="14"/>
                <w:szCs w:val="14"/>
              </w:rPr>
            </w:pPr>
            <w:r w:rsidRPr="00794148">
              <w:rPr>
                <w:rFonts w:cs="Arial"/>
                <w:sz w:val="14"/>
                <w:szCs w:val="14"/>
              </w:rPr>
              <w:t>229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6D0DA3F" w14:textId="77777777" w:rsidR="001B47A3" w:rsidRPr="00794148" w:rsidRDefault="001B47A3" w:rsidP="00BF0A48">
            <w:pPr>
              <w:pStyle w:val="TAC"/>
              <w:rPr>
                <w:rFonts w:cs="Arial"/>
                <w:sz w:val="14"/>
                <w:szCs w:val="14"/>
              </w:rPr>
            </w:pPr>
            <w:r w:rsidRPr="00794148">
              <w:rPr>
                <w:rFonts w:cs="Arial"/>
                <w:sz w:val="14"/>
                <w:szCs w:val="14"/>
              </w:rPr>
              <w:t>≤ 17979324</w:t>
            </w:r>
          </w:p>
        </w:tc>
      </w:tr>
      <w:tr w:rsidR="001B47A3" w:rsidRPr="00794148" w14:paraId="01990F3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66C2C60" w14:textId="77777777" w:rsidR="001B47A3" w:rsidRPr="00794148" w:rsidRDefault="001B47A3" w:rsidP="00BF0A48">
            <w:pPr>
              <w:pStyle w:val="TAC"/>
              <w:rPr>
                <w:rFonts w:cs="Arial"/>
                <w:sz w:val="14"/>
                <w:szCs w:val="14"/>
              </w:rPr>
            </w:pPr>
            <w:r w:rsidRPr="00794148">
              <w:rPr>
                <w:rFonts w:cs="Arial"/>
                <w:sz w:val="14"/>
                <w:szCs w:val="14"/>
              </w:rPr>
              <w:t>38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EEF5137" w14:textId="77777777" w:rsidR="001B47A3" w:rsidRPr="00794148" w:rsidRDefault="001B47A3" w:rsidP="00BF0A48">
            <w:pPr>
              <w:pStyle w:val="TAC"/>
              <w:rPr>
                <w:rFonts w:cs="Arial"/>
                <w:sz w:val="14"/>
                <w:szCs w:val="14"/>
              </w:rPr>
            </w:pPr>
            <w:r w:rsidRPr="00794148">
              <w:rPr>
                <w:rFonts w:cs="Arial"/>
                <w:sz w:val="14"/>
                <w:szCs w:val="14"/>
              </w:rPr>
              <w:t>≤ 110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0B8BDD" w14:textId="77777777" w:rsidR="001B47A3" w:rsidRPr="00794148" w:rsidRDefault="001B47A3" w:rsidP="00BF0A48">
            <w:pPr>
              <w:pStyle w:val="TAC"/>
              <w:rPr>
                <w:rFonts w:cs="Arial"/>
                <w:sz w:val="14"/>
                <w:szCs w:val="14"/>
              </w:rPr>
            </w:pPr>
            <w:r w:rsidRPr="00794148">
              <w:rPr>
                <w:rFonts w:cs="Arial"/>
                <w:sz w:val="14"/>
                <w:szCs w:val="14"/>
              </w:rPr>
              <w:t>102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0171CE" w14:textId="77777777" w:rsidR="001B47A3" w:rsidRPr="00794148" w:rsidRDefault="001B47A3" w:rsidP="00BF0A48">
            <w:pPr>
              <w:pStyle w:val="TAC"/>
              <w:rPr>
                <w:rFonts w:cs="Arial"/>
                <w:sz w:val="14"/>
                <w:szCs w:val="14"/>
              </w:rPr>
            </w:pPr>
            <w:r w:rsidRPr="00794148">
              <w:rPr>
                <w:rFonts w:cs="Arial"/>
                <w:sz w:val="14"/>
                <w:szCs w:val="14"/>
              </w:rPr>
              <w:t>≤ 6109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77C17B" w14:textId="77777777" w:rsidR="001B47A3" w:rsidRPr="00794148" w:rsidRDefault="001B47A3" w:rsidP="00BF0A48">
            <w:pPr>
              <w:pStyle w:val="TAC"/>
              <w:rPr>
                <w:rFonts w:cs="Arial"/>
                <w:sz w:val="14"/>
                <w:szCs w:val="14"/>
              </w:rPr>
            </w:pPr>
            <w:r w:rsidRPr="00794148">
              <w:rPr>
                <w:rFonts w:cs="Arial"/>
                <w:sz w:val="14"/>
                <w:szCs w:val="14"/>
              </w:rPr>
              <w:t>166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4656C2" w14:textId="77777777" w:rsidR="001B47A3" w:rsidRPr="00794148" w:rsidRDefault="001B47A3" w:rsidP="00BF0A48">
            <w:pPr>
              <w:pStyle w:val="TAC"/>
              <w:rPr>
                <w:rFonts w:cs="Arial"/>
                <w:sz w:val="14"/>
                <w:szCs w:val="14"/>
              </w:rPr>
            </w:pPr>
            <w:r w:rsidRPr="00794148">
              <w:rPr>
                <w:rFonts w:cs="Arial"/>
                <w:sz w:val="14"/>
                <w:szCs w:val="14"/>
              </w:rPr>
              <w:t>≤ 342002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C7B50D4" w14:textId="77777777" w:rsidR="001B47A3" w:rsidRPr="00794148" w:rsidRDefault="001B47A3" w:rsidP="00BF0A48">
            <w:pPr>
              <w:pStyle w:val="TAC"/>
              <w:rPr>
                <w:rFonts w:cs="Arial"/>
                <w:sz w:val="14"/>
                <w:szCs w:val="14"/>
              </w:rPr>
            </w:pPr>
            <w:r w:rsidRPr="00794148">
              <w:rPr>
                <w:rFonts w:cs="Arial"/>
                <w:sz w:val="14"/>
                <w:szCs w:val="14"/>
              </w:rPr>
              <w:t>230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1D8B4B3" w14:textId="77777777" w:rsidR="001B47A3" w:rsidRPr="00794148" w:rsidRDefault="001B47A3" w:rsidP="00BF0A48">
            <w:pPr>
              <w:pStyle w:val="TAC"/>
              <w:rPr>
                <w:rFonts w:cs="Arial"/>
                <w:sz w:val="14"/>
                <w:szCs w:val="14"/>
              </w:rPr>
            </w:pPr>
            <w:r w:rsidRPr="00794148">
              <w:rPr>
                <w:rFonts w:cs="Arial"/>
                <w:sz w:val="14"/>
                <w:szCs w:val="14"/>
              </w:rPr>
              <w:t>≤ 19146385</w:t>
            </w:r>
          </w:p>
        </w:tc>
      </w:tr>
      <w:tr w:rsidR="001B47A3" w:rsidRPr="00794148" w14:paraId="2DAE54F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7E9A92A" w14:textId="77777777" w:rsidR="001B47A3" w:rsidRPr="00794148" w:rsidRDefault="001B47A3" w:rsidP="00BF0A48">
            <w:pPr>
              <w:pStyle w:val="TAC"/>
              <w:rPr>
                <w:rFonts w:cs="Arial"/>
                <w:sz w:val="14"/>
                <w:szCs w:val="14"/>
              </w:rPr>
            </w:pPr>
            <w:r w:rsidRPr="00794148">
              <w:rPr>
                <w:rFonts w:cs="Arial"/>
                <w:sz w:val="14"/>
                <w:szCs w:val="14"/>
              </w:rPr>
              <w:t>39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A0B9797" w14:textId="77777777" w:rsidR="001B47A3" w:rsidRPr="00794148" w:rsidRDefault="001B47A3" w:rsidP="00BF0A48">
            <w:pPr>
              <w:pStyle w:val="TAC"/>
              <w:rPr>
                <w:rFonts w:cs="Arial"/>
                <w:sz w:val="14"/>
                <w:szCs w:val="14"/>
              </w:rPr>
            </w:pPr>
            <w:r w:rsidRPr="00794148">
              <w:rPr>
                <w:rFonts w:cs="Arial"/>
                <w:sz w:val="14"/>
                <w:szCs w:val="14"/>
              </w:rPr>
              <w:t>≤ 117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9C326F0" w14:textId="77777777" w:rsidR="001B47A3" w:rsidRPr="00794148" w:rsidRDefault="001B47A3" w:rsidP="00BF0A48">
            <w:pPr>
              <w:pStyle w:val="TAC"/>
              <w:rPr>
                <w:rFonts w:cs="Arial"/>
                <w:sz w:val="14"/>
                <w:szCs w:val="14"/>
              </w:rPr>
            </w:pPr>
            <w:r w:rsidRPr="00794148">
              <w:rPr>
                <w:rFonts w:cs="Arial"/>
                <w:sz w:val="14"/>
                <w:szCs w:val="14"/>
              </w:rPr>
              <w:t>103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EB9B009" w14:textId="77777777" w:rsidR="001B47A3" w:rsidRPr="00794148" w:rsidRDefault="001B47A3" w:rsidP="00BF0A48">
            <w:pPr>
              <w:pStyle w:val="TAC"/>
              <w:rPr>
                <w:rFonts w:cs="Arial"/>
                <w:sz w:val="14"/>
                <w:szCs w:val="14"/>
              </w:rPr>
            </w:pPr>
            <w:r w:rsidRPr="00794148">
              <w:rPr>
                <w:rFonts w:cs="Arial"/>
                <w:sz w:val="14"/>
                <w:szCs w:val="14"/>
              </w:rPr>
              <w:t>≤ 6506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A32402" w14:textId="77777777" w:rsidR="001B47A3" w:rsidRPr="00794148" w:rsidRDefault="001B47A3" w:rsidP="00BF0A48">
            <w:pPr>
              <w:pStyle w:val="TAC"/>
              <w:rPr>
                <w:rFonts w:cs="Arial"/>
                <w:sz w:val="14"/>
                <w:szCs w:val="14"/>
              </w:rPr>
            </w:pPr>
            <w:r w:rsidRPr="00794148">
              <w:rPr>
                <w:rFonts w:cs="Arial"/>
                <w:sz w:val="14"/>
                <w:szCs w:val="14"/>
              </w:rPr>
              <w:t>167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1A9394B" w14:textId="77777777" w:rsidR="001B47A3" w:rsidRPr="00794148" w:rsidRDefault="001B47A3" w:rsidP="00BF0A48">
            <w:pPr>
              <w:pStyle w:val="TAC"/>
              <w:rPr>
                <w:rFonts w:cs="Arial"/>
                <w:sz w:val="14"/>
                <w:szCs w:val="14"/>
              </w:rPr>
            </w:pPr>
            <w:r w:rsidRPr="00794148">
              <w:rPr>
                <w:rFonts w:cs="Arial"/>
                <w:sz w:val="14"/>
                <w:szCs w:val="14"/>
              </w:rPr>
              <w:t>≤ 364202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407C08D" w14:textId="77777777" w:rsidR="001B47A3" w:rsidRPr="00794148" w:rsidRDefault="001B47A3" w:rsidP="00BF0A48">
            <w:pPr>
              <w:pStyle w:val="TAC"/>
              <w:rPr>
                <w:rFonts w:cs="Arial"/>
                <w:sz w:val="14"/>
                <w:szCs w:val="14"/>
              </w:rPr>
            </w:pPr>
            <w:r w:rsidRPr="00794148">
              <w:rPr>
                <w:rFonts w:cs="Arial"/>
                <w:sz w:val="14"/>
                <w:szCs w:val="14"/>
              </w:rPr>
              <w:t>231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8728D95" w14:textId="77777777" w:rsidR="001B47A3" w:rsidRPr="00794148" w:rsidRDefault="001B47A3" w:rsidP="00BF0A48">
            <w:pPr>
              <w:pStyle w:val="TAC"/>
              <w:rPr>
                <w:rFonts w:cs="Arial"/>
                <w:sz w:val="14"/>
                <w:szCs w:val="14"/>
              </w:rPr>
            </w:pPr>
            <w:r w:rsidRPr="00794148">
              <w:rPr>
                <w:rFonts w:cs="Arial"/>
                <w:sz w:val="14"/>
                <w:szCs w:val="14"/>
              </w:rPr>
              <w:t>≤ 20389201</w:t>
            </w:r>
          </w:p>
        </w:tc>
      </w:tr>
      <w:tr w:rsidR="001B47A3" w:rsidRPr="00794148" w14:paraId="509ACA1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3FF28CF" w14:textId="77777777" w:rsidR="001B47A3" w:rsidRPr="00794148" w:rsidRDefault="001B47A3" w:rsidP="00BF0A48">
            <w:pPr>
              <w:pStyle w:val="TAC"/>
              <w:rPr>
                <w:rFonts w:cs="Arial"/>
                <w:sz w:val="14"/>
                <w:szCs w:val="14"/>
              </w:rPr>
            </w:pPr>
            <w:r w:rsidRPr="00794148">
              <w:rPr>
                <w:rFonts w:cs="Arial"/>
                <w:sz w:val="14"/>
                <w:szCs w:val="14"/>
              </w:rPr>
              <w:t>40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CD37D5" w14:textId="77777777" w:rsidR="001B47A3" w:rsidRPr="00794148" w:rsidRDefault="001B47A3" w:rsidP="00BF0A48">
            <w:pPr>
              <w:pStyle w:val="TAC"/>
              <w:rPr>
                <w:rFonts w:cs="Arial"/>
                <w:sz w:val="14"/>
                <w:szCs w:val="14"/>
              </w:rPr>
            </w:pPr>
            <w:r w:rsidRPr="00794148">
              <w:rPr>
                <w:rFonts w:cs="Arial"/>
                <w:sz w:val="14"/>
                <w:szCs w:val="14"/>
              </w:rPr>
              <w:t>≤ 124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E3CDC7" w14:textId="77777777" w:rsidR="001B47A3" w:rsidRPr="00794148" w:rsidRDefault="001B47A3" w:rsidP="00BF0A48">
            <w:pPr>
              <w:pStyle w:val="TAC"/>
              <w:rPr>
                <w:rFonts w:cs="Arial"/>
                <w:sz w:val="14"/>
                <w:szCs w:val="14"/>
              </w:rPr>
            </w:pPr>
            <w:r w:rsidRPr="00794148">
              <w:rPr>
                <w:rFonts w:cs="Arial"/>
                <w:sz w:val="14"/>
                <w:szCs w:val="14"/>
              </w:rPr>
              <w:t>104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5A3E9B" w14:textId="77777777" w:rsidR="001B47A3" w:rsidRPr="00794148" w:rsidRDefault="001B47A3" w:rsidP="00BF0A48">
            <w:pPr>
              <w:pStyle w:val="TAC"/>
              <w:rPr>
                <w:rFonts w:cs="Arial"/>
                <w:sz w:val="14"/>
                <w:szCs w:val="14"/>
              </w:rPr>
            </w:pPr>
            <w:r w:rsidRPr="00794148">
              <w:rPr>
                <w:rFonts w:cs="Arial"/>
                <w:sz w:val="14"/>
                <w:szCs w:val="14"/>
              </w:rPr>
              <w:t>≤ 6928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20AF0D" w14:textId="77777777" w:rsidR="001B47A3" w:rsidRPr="00794148" w:rsidRDefault="001B47A3" w:rsidP="00BF0A48">
            <w:pPr>
              <w:pStyle w:val="TAC"/>
              <w:rPr>
                <w:rFonts w:cs="Arial"/>
                <w:sz w:val="14"/>
                <w:szCs w:val="14"/>
              </w:rPr>
            </w:pPr>
            <w:r w:rsidRPr="00794148">
              <w:rPr>
                <w:rFonts w:cs="Arial"/>
                <w:sz w:val="14"/>
                <w:szCs w:val="14"/>
              </w:rPr>
              <w:t>168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0E8718C" w14:textId="77777777" w:rsidR="001B47A3" w:rsidRPr="00794148" w:rsidRDefault="001B47A3" w:rsidP="00BF0A48">
            <w:pPr>
              <w:pStyle w:val="TAC"/>
              <w:rPr>
                <w:rFonts w:cs="Arial"/>
                <w:sz w:val="14"/>
                <w:szCs w:val="14"/>
              </w:rPr>
            </w:pPr>
            <w:r w:rsidRPr="00794148">
              <w:rPr>
                <w:rFonts w:cs="Arial"/>
                <w:sz w:val="14"/>
                <w:szCs w:val="14"/>
              </w:rPr>
              <w:t>≤ 387842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58C9F2" w14:textId="77777777" w:rsidR="001B47A3" w:rsidRPr="00794148" w:rsidRDefault="001B47A3" w:rsidP="00BF0A48">
            <w:pPr>
              <w:pStyle w:val="TAC"/>
              <w:rPr>
                <w:rFonts w:cs="Arial"/>
                <w:sz w:val="14"/>
                <w:szCs w:val="14"/>
              </w:rPr>
            </w:pPr>
            <w:r w:rsidRPr="00794148">
              <w:rPr>
                <w:rFonts w:cs="Arial"/>
                <w:sz w:val="14"/>
                <w:szCs w:val="14"/>
              </w:rPr>
              <w:t>232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9482AB2" w14:textId="77777777" w:rsidR="001B47A3" w:rsidRPr="00794148" w:rsidRDefault="001B47A3" w:rsidP="00BF0A48">
            <w:pPr>
              <w:pStyle w:val="TAC"/>
              <w:rPr>
                <w:rFonts w:cs="Arial"/>
                <w:sz w:val="14"/>
                <w:szCs w:val="14"/>
              </w:rPr>
            </w:pPr>
            <w:r w:rsidRPr="00794148">
              <w:rPr>
                <w:rFonts w:cs="Arial"/>
                <w:sz w:val="14"/>
                <w:szCs w:val="14"/>
              </w:rPr>
              <w:t>≤ 21712690</w:t>
            </w:r>
          </w:p>
        </w:tc>
      </w:tr>
      <w:tr w:rsidR="001B47A3" w:rsidRPr="00794148" w14:paraId="191199A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D472BD1" w14:textId="77777777" w:rsidR="001B47A3" w:rsidRPr="00794148" w:rsidRDefault="001B47A3" w:rsidP="00BF0A48">
            <w:pPr>
              <w:pStyle w:val="TAC"/>
              <w:rPr>
                <w:rFonts w:cs="Arial"/>
                <w:sz w:val="14"/>
                <w:szCs w:val="14"/>
              </w:rPr>
            </w:pPr>
            <w:r w:rsidRPr="00794148">
              <w:rPr>
                <w:rFonts w:cs="Arial"/>
                <w:sz w:val="14"/>
                <w:szCs w:val="14"/>
              </w:rPr>
              <w:t>41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E68E6DE" w14:textId="77777777" w:rsidR="001B47A3" w:rsidRPr="00794148" w:rsidRDefault="001B47A3" w:rsidP="00BF0A48">
            <w:pPr>
              <w:pStyle w:val="TAC"/>
              <w:rPr>
                <w:rFonts w:cs="Arial"/>
                <w:sz w:val="14"/>
                <w:szCs w:val="14"/>
              </w:rPr>
            </w:pPr>
            <w:r w:rsidRPr="00794148">
              <w:rPr>
                <w:rFonts w:cs="Arial"/>
                <w:sz w:val="14"/>
                <w:szCs w:val="14"/>
              </w:rPr>
              <w:t>≤ 132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6D8260" w14:textId="77777777" w:rsidR="001B47A3" w:rsidRPr="00794148" w:rsidRDefault="001B47A3" w:rsidP="00BF0A48">
            <w:pPr>
              <w:pStyle w:val="TAC"/>
              <w:rPr>
                <w:rFonts w:cs="Arial"/>
                <w:sz w:val="14"/>
                <w:szCs w:val="14"/>
              </w:rPr>
            </w:pPr>
            <w:r w:rsidRPr="00794148">
              <w:rPr>
                <w:rFonts w:cs="Arial"/>
                <w:sz w:val="14"/>
                <w:szCs w:val="14"/>
              </w:rPr>
              <w:t>105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2F91C4" w14:textId="77777777" w:rsidR="001B47A3" w:rsidRPr="00794148" w:rsidRDefault="001B47A3" w:rsidP="00BF0A48">
            <w:pPr>
              <w:pStyle w:val="TAC"/>
              <w:rPr>
                <w:rFonts w:cs="Arial"/>
                <w:sz w:val="14"/>
                <w:szCs w:val="14"/>
              </w:rPr>
            </w:pPr>
            <w:r w:rsidRPr="00794148">
              <w:rPr>
                <w:rFonts w:cs="Arial"/>
                <w:sz w:val="14"/>
                <w:szCs w:val="14"/>
              </w:rPr>
              <w:t>≤ 7378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F7CD78" w14:textId="77777777" w:rsidR="001B47A3" w:rsidRPr="00794148" w:rsidRDefault="001B47A3" w:rsidP="00BF0A48">
            <w:pPr>
              <w:pStyle w:val="TAC"/>
              <w:rPr>
                <w:rFonts w:cs="Arial"/>
                <w:sz w:val="14"/>
                <w:szCs w:val="14"/>
              </w:rPr>
            </w:pPr>
            <w:r w:rsidRPr="00794148">
              <w:rPr>
                <w:rFonts w:cs="Arial"/>
                <w:sz w:val="14"/>
                <w:szCs w:val="14"/>
              </w:rPr>
              <w:t>169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D923016" w14:textId="77777777" w:rsidR="001B47A3" w:rsidRPr="00794148" w:rsidRDefault="001B47A3" w:rsidP="00BF0A48">
            <w:pPr>
              <w:pStyle w:val="TAC"/>
              <w:rPr>
                <w:rFonts w:cs="Arial"/>
                <w:sz w:val="14"/>
                <w:szCs w:val="14"/>
              </w:rPr>
            </w:pPr>
            <w:r w:rsidRPr="00794148">
              <w:rPr>
                <w:rFonts w:cs="Arial"/>
                <w:sz w:val="14"/>
                <w:szCs w:val="14"/>
              </w:rPr>
              <w:t>≤ 413018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C4B9E5F" w14:textId="77777777" w:rsidR="001B47A3" w:rsidRPr="00794148" w:rsidRDefault="001B47A3" w:rsidP="00BF0A48">
            <w:pPr>
              <w:pStyle w:val="TAC"/>
              <w:rPr>
                <w:rFonts w:cs="Arial"/>
                <w:sz w:val="14"/>
                <w:szCs w:val="14"/>
              </w:rPr>
            </w:pPr>
            <w:r w:rsidRPr="00794148">
              <w:rPr>
                <w:rFonts w:cs="Arial"/>
                <w:sz w:val="14"/>
                <w:szCs w:val="14"/>
              </w:rPr>
              <w:t>233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C078F50" w14:textId="77777777" w:rsidR="001B47A3" w:rsidRPr="00794148" w:rsidRDefault="001B47A3" w:rsidP="00BF0A48">
            <w:pPr>
              <w:pStyle w:val="TAC"/>
              <w:rPr>
                <w:rFonts w:cs="Arial"/>
                <w:sz w:val="14"/>
                <w:szCs w:val="14"/>
              </w:rPr>
            </w:pPr>
            <w:r w:rsidRPr="00794148">
              <w:rPr>
                <w:rFonts w:cs="Arial"/>
                <w:sz w:val="14"/>
                <w:szCs w:val="14"/>
              </w:rPr>
              <w:t>≤ 23122088</w:t>
            </w:r>
          </w:p>
        </w:tc>
      </w:tr>
      <w:tr w:rsidR="001B47A3" w:rsidRPr="00794148" w14:paraId="568C107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34047E0" w14:textId="77777777" w:rsidR="001B47A3" w:rsidRPr="00794148" w:rsidRDefault="001B47A3" w:rsidP="00BF0A48">
            <w:pPr>
              <w:pStyle w:val="TAC"/>
              <w:rPr>
                <w:rFonts w:cs="Arial"/>
                <w:sz w:val="14"/>
                <w:szCs w:val="14"/>
              </w:rPr>
            </w:pPr>
            <w:r w:rsidRPr="00794148">
              <w:rPr>
                <w:rFonts w:cs="Arial"/>
                <w:sz w:val="14"/>
                <w:szCs w:val="14"/>
              </w:rPr>
              <w:t>42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4123CA8" w14:textId="77777777" w:rsidR="001B47A3" w:rsidRPr="00794148" w:rsidRDefault="001B47A3" w:rsidP="00BF0A48">
            <w:pPr>
              <w:pStyle w:val="TAC"/>
              <w:rPr>
                <w:rFonts w:cs="Arial"/>
                <w:sz w:val="14"/>
                <w:szCs w:val="14"/>
              </w:rPr>
            </w:pPr>
            <w:r w:rsidRPr="00794148">
              <w:rPr>
                <w:rFonts w:cs="Arial"/>
                <w:sz w:val="14"/>
                <w:szCs w:val="14"/>
              </w:rPr>
              <w:t>≤ 141</w:t>
            </w:r>
          </w:p>
        </w:tc>
        <w:tc>
          <w:tcPr>
            <w:tcW w:w="771" w:type="dxa"/>
            <w:tcBorders>
              <w:top w:val="single" w:sz="4" w:space="0" w:color="auto"/>
              <w:left w:val="single" w:sz="4" w:space="0" w:color="auto"/>
              <w:bottom w:val="single" w:sz="4" w:space="0" w:color="auto"/>
              <w:right w:val="single" w:sz="4" w:space="0" w:color="auto"/>
            </w:tcBorders>
            <w:vAlign w:val="center"/>
            <w:hideMark/>
          </w:tcPr>
          <w:p w14:paraId="2AADE288" w14:textId="77777777" w:rsidR="001B47A3" w:rsidRPr="00794148" w:rsidRDefault="001B47A3" w:rsidP="00BF0A48">
            <w:pPr>
              <w:pStyle w:val="TAC"/>
              <w:rPr>
                <w:rFonts w:cs="Arial"/>
                <w:sz w:val="14"/>
                <w:szCs w:val="14"/>
              </w:rPr>
            </w:pPr>
            <w:r w:rsidRPr="00794148">
              <w:rPr>
                <w:rFonts w:cs="Arial"/>
                <w:sz w:val="14"/>
                <w:szCs w:val="14"/>
              </w:rPr>
              <w:t>106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BD84BA7" w14:textId="77777777" w:rsidR="001B47A3" w:rsidRPr="00794148" w:rsidRDefault="001B47A3" w:rsidP="00BF0A48">
            <w:pPr>
              <w:pStyle w:val="TAC"/>
              <w:rPr>
                <w:rFonts w:cs="Arial"/>
                <w:sz w:val="14"/>
                <w:szCs w:val="14"/>
              </w:rPr>
            </w:pPr>
            <w:r w:rsidRPr="00794148">
              <w:rPr>
                <w:rFonts w:cs="Arial"/>
                <w:sz w:val="14"/>
                <w:szCs w:val="14"/>
              </w:rPr>
              <w:t>≤ 7857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DB341C" w14:textId="77777777" w:rsidR="001B47A3" w:rsidRPr="00794148" w:rsidRDefault="001B47A3" w:rsidP="00BF0A48">
            <w:pPr>
              <w:pStyle w:val="TAC"/>
              <w:rPr>
                <w:rFonts w:cs="Arial"/>
                <w:sz w:val="14"/>
                <w:szCs w:val="14"/>
              </w:rPr>
            </w:pPr>
            <w:r w:rsidRPr="00794148">
              <w:rPr>
                <w:rFonts w:cs="Arial"/>
                <w:sz w:val="14"/>
                <w:szCs w:val="14"/>
              </w:rPr>
              <w:t>170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B6B0C7B" w14:textId="77777777" w:rsidR="001B47A3" w:rsidRPr="00794148" w:rsidRDefault="001B47A3" w:rsidP="00BF0A48">
            <w:pPr>
              <w:pStyle w:val="TAC"/>
              <w:rPr>
                <w:rFonts w:cs="Arial"/>
                <w:sz w:val="14"/>
                <w:szCs w:val="14"/>
              </w:rPr>
            </w:pPr>
            <w:r w:rsidRPr="00794148">
              <w:rPr>
                <w:rFonts w:cs="Arial"/>
                <w:sz w:val="14"/>
                <w:szCs w:val="14"/>
              </w:rPr>
              <w:t>≤ 439827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CAC39F" w14:textId="77777777" w:rsidR="001B47A3" w:rsidRPr="00794148" w:rsidRDefault="001B47A3" w:rsidP="00BF0A48">
            <w:pPr>
              <w:pStyle w:val="TAC"/>
              <w:rPr>
                <w:rFonts w:cs="Arial"/>
                <w:sz w:val="14"/>
                <w:szCs w:val="14"/>
              </w:rPr>
            </w:pPr>
            <w:r w:rsidRPr="00794148">
              <w:rPr>
                <w:rFonts w:cs="Arial"/>
                <w:sz w:val="14"/>
                <w:szCs w:val="14"/>
              </w:rPr>
              <w:t>234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1BF64D4" w14:textId="77777777" w:rsidR="001B47A3" w:rsidRPr="00794148" w:rsidRDefault="001B47A3" w:rsidP="00BF0A48">
            <w:pPr>
              <w:pStyle w:val="TAC"/>
              <w:rPr>
                <w:rFonts w:cs="Arial"/>
                <w:sz w:val="14"/>
                <w:szCs w:val="14"/>
              </w:rPr>
            </w:pPr>
            <w:r w:rsidRPr="00794148">
              <w:rPr>
                <w:rFonts w:cs="Arial"/>
                <w:sz w:val="14"/>
                <w:szCs w:val="14"/>
              </w:rPr>
              <w:t>≤ 24622972</w:t>
            </w:r>
          </w:p>
        </w:tc>
      </w:tr>
      <w:tr w:rsidR="001B47A3" w:rsidRPr="00794148" w14:paraId="64301CF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65FFA4C" w14:textId="77777777" w:rsidR="001B47A3" w:rsidRPr="00794148" w:rsidRDefault="001B47A3" w:rsidP="00BF0A48">
            <w:pPr>
              <w:pStyle w:val="TAC"/>
              <w:rPr>
                <w:rFonts w:cs="Arial"/>
                <w:sz w:val="14"/>
                <w:szCs w:val="14"/>
              </w:rPr>
            </w:pPr>
            <w:r w:rsidRPr="00794148">
              <w:rPr>
                <w:rFonts w:cs="Arial"/>
                <w:sz w:val="14"/>
                <w:szCs w:val="14"/>
              </w:rPr>
              <w:t>43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B120C61" w14:textId="77777777" w:rsidR="001B47A3" w:rsidRPr="00794148" w:rsidRDefault="001B47A3" w:rsidP="00BF0A48">
            <w:pPr>
              <w:pStyle w:val="TAC"/>
              <w:rPr>
                <w:rFonts w:cs="Arial"/>
                <w:sz w:val="14"/>
                <w:szCs w:val="14"/>
              </w:rPr>
            </w:pPr>
            <w:r w:rsidRPr="00794148">
              <w:rPr>
                <w:rFonts w:cs="Arial"/>
                <w:sz w:val="14"/>
                <w:szCs w:val="14"/>
              </w:rPr>
              <w:t>≤ 150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71A5C1" w14:textId="77777777" w:rsidR="001B47A3" w:rsidRPr="00794148" w:rsidRDefault="001B47A3" w:rsidP="00BF0A48">
            <w:pPr>
              <w:pStyle w:val="TAC"/>
              <w:rPr>
                <w:rFonts w:cs="Arial"/>
                <w:sz w:val="14"/>
                <w:szCs w:val="14"/>
              </w:rPr>
            </w:pPr>
            <w:r w:rsidRPr="00794148">
              <w:rPr>
                <w:rFonts w:cs="Arial"/>
                <w:sz w:val="14"/>
                <w:szCs w:val="14"/>
              </w:rPr>
              <w:t>107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8F09FA7" w14:textId="77777777" w:rsidR="001B47A3" w:rsidRPr="00794148" w:rsidRDefault="001B47A3" w:rsidP="00BF0A48">
            <w:pPr>
              <w:pStyle w:val="TAC"/>
              <w:rPr>
                <w:rFonts w:cs="Arial"/>
                <w:sz w:val="14"/>
                <w:szCs w:val="14"/>
              </w:rPr>
            </w:pPr>
            <w:r w:rsidRPr="00794148">
              <w:rPr>
                <w:rFonts w:cs="Arial"/>
                <w:sz w:val="14"/>
                <w:szCs w:val="14"/>
              </w:rPr>
              <w:t>≤ 8367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2298889" w14:textId="77777777" w:rsidR="001B47A3" w:rsidRPr="00794148" w:rsidRDefault="001B47A3" w:rsidP="00BF0A48">
            <w:pPr>
              <w:pStyle w:val="TAC"/>
              <w:rPr>
                <w:rFonts w:cs="Arial"/>
                <w:sz w:val="14"/>
                <w:szCs w:val="14"/>
              </w:rPr>
            </w:pPr>
            <w:r w:rsidRPr="00794148">
              <w:rPr>
                <w:rFonts w:cs="Arial"/>
                <w:sz w:val="14"/>
                <w:szCs w:val="14"/>
              </w:rPr>
              <w:t>171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E67B274" w14:textId="77777777" w:rsidR="001B47A3" w:rsidRPr="00794148" w:rsidRDefault="001B47A3" w:rsidP="00BF0A48">
            <w:pPr>
              <w:pStyle w:val="TAC"/>
              <w:rPr>
                <w:rFonts w:cs="Arial"/>
                <w:sz w:val="14"/>
                <w:szCs w:val="14"/>
              </w:rPr>
            </w:pPr>
            <w:r w:rsidRPr="00794148">
              <w:rPr>
                <w:rFonts w:cs="Arial"/>
                <w:sz w:val="14"/>
                <w:szCs w:val="14"/>
              </w:rPr>
              <w:t>≤ 468377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35FF4E" w14:textId="77777777" w:rsidR="001B47A3" w:rsidRPr="00794148" w:rsidRDefault="001B47A3" w:rsidP="00BF0A48">
            <w:pPr>
              <w:pStyle w:val="TAC"/>
              <w:rPr>
                <w:rFonts w:cs="Arial"/>
                <w:sz w:val="14"/>
                <w:szCs w:val="14"/>
              </w:rPr>
            </w:pPr>
            <w:r w:rsidRPr="00794148">
              <w:rPr>
                <w:rFonts w:cs="Arial"/>
                <w:sz w:val="14"/>
                <w:szCs w:val="14"/>
              </w:rPr>
              <w:t>235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1903439" w14:textId="77777777" w:rsidR="001B47A3" w:rsidRPr="00794148" w:rsidRDefault="001B47A3" w:rsidP="00BF0A48">
            <w:pPr>
              <w:pStyle w:val="TAC"/>
              <w:rPr>
                <w:rFonts w:cs="Arial"/>
                <w:sz w:val="14"/>
                <w:szCs w:val="14"/>
              </w:rPr>
            </w:pPr>
            <w:r w:rsidRPr="00794148">
              <w:rPr>
                <w:rFonts w:cs="Arial"/>
                <w:sz w:val="14"/>
                <w:szCs w:val="14"/>
              </w:rPr>
              <w:t>≤ 26221280</w:t>
            </w:r>
          </w:p>
        </w:tc>
      </w:tr>
      <w:tr w:rsidR="001B47A3" w:rsidRPr="00794148" w14:paraId="7216045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4D2FFCD" w14:textId="77777777" w:rsidR="001B47A3" w:rsidRPr="00794148" w:rsidRDefault="001B47A3" w:rsidP="00BF0A48">
            <w:pPr>
              <w:pStyle w:val="TAC"/>
              <w:rPr>
                <w:rFonts w:cs="Arial"/>
                <w:sz w:val="14"/>
                <w:szCs w:val="14"/>
              </w:rPr>
            </w:pPr>
            <w:r w:rsidRPr="00794148">
              <w:rPr>
                <w:rFonts w:cs="Arial"/>
                <w:sz w:val="14"/>
                <w:szCs w:val="14"/>
              </w:rPr>
              <w:t>44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DAC226E" w14:textId="77777777" w:rsidR="001B47A3" w:rsidRPr="00794148" w:rsidRDefault="001B47A3" w:rsidP="00BF0A48">
            <w:pPr>
              <w:pStyle w:val="TAC"/>
              <w:rPr>
                <w:rFonts w:cs="Arial"/>
                <w:sz w:val="14"/>
                <w:szCs w:val="14"/>
              </w:rPr>
            </w:pPr>
            <w:r w:rsidRPr="00794148">
              <w:rPr>
                <w:rFonts w:cs="Arial"/>
                <w:sz w:val="14"/>
                <w:szCs w:val="14"/>
              </w:rPr>
              <w:t>≤ 160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B1B053" w14:textId="77777777" w:rsidR="001B47A3" w:rsidRPr="00794148" w:rsidRDefault="001B47A3" w:rsidP="00BF0A48">
            <w:pPr>
              <w:pStyle w:val="TAC"/>
              <w:rPr>
                <w:rFonts w:cs="Arial"/>
                <w:sz w:val="14"/>
                <w:szCs w:val="14"/>
              </w:rPr>
            </w:pPr>
            <w:r w:rsidRPr="00794148">
              <w:rPr>
                <w:rFonts w:cs="Arial"/>
                <w:sz w:val="14"/>
                <w:szCs w:val="14"/>
              </w:rPr>
              <w:t>108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C63C3D" w14:textId="77777777" w:rsidR="001B47A3" w:rsidRPr="00794148" w:rsidRDefault="001B47A3" w:rsidP="00BF0A48">
            <w:pPr>
              <w:pStyle w:val="TAC"/>
              <w:rPr>
                <w:rFonts w:cs="Arial"/>
                <w:sz w:val="14"/>
                <w:szCs w:val="14"/>
              </w:rPr>
            </w:pPr>
            <w:r w:rsidRPr="00794148">
              <w:rPr>
                <w:rFonts w:cs="Arial"/>
                <w:sz w:val="14"/>
                <w:szCs w:val="14"/>
              </w:rPr>
              <w:t>≤ 8910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01D311" w14:textId="77777777" w:rsidR="001B47A3" w:rsidRPr="00794148" w:rsidRDefault="001B47A3" w:rsidP="00BF0A48">
            <w:pPr>
              <w:pStyle w:val="TAC"/>
              <w:rPr>
                <w:rFonts w:cs="Arial"/>
                <w:sz w:val="14"/>
                <w:szCs w:val="14"/>
              </w:rPr>
            </w:pPr>
            <w:r w:rsidRPr="00794148">
              <w:rPr>
                <w:rFonts w:cs="Arial"/>
                <w:sz w:val="14"/>
                <w:szCs w:val="14"/>
              </w:rPr>
              <w:t>172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F0B0407" w14:textId="77777777" w:rsidR="001B47A3" w:rsidRPr="00794148" w:rsidRDefault="001B47A3" w:rsidP="00BF0A48">
            <w:pPr>
              <w:pStyle w:val="TAC"/>
              <w:rPr>
                <w:rFonts w:cs="Arial"/>
                <w:sz w:val="14"/>
                <w:szCs w:val="14"/>
              </w:rPr>
            </w:pPr>
            <w:r w:rsidRPr="00794148">
              <w:rPr>
                <w:rFonts w:cs="Arial"/>
                <w:sz w:val="14"/>
                <w:szCs w:val="14"/>
              </w:rPr>
              <w:t>≤ 498780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A633A6" w14:textId="77777777" w:rsidR="001B47A3" w:rsidRPr="00794148" w:rsidRDefault="001B47A3" w:rsidP="00BF0A48">
            <w:pPr>
              <w:pStyle w:val="TAC"/>
              <w:rPr>
                <w:rFonts w:cs="Arial"/>
                <w:sz w:val="14"/>
                <w:szCs w:val="14"/>
              </w:rPr>
            </w:pPr>
            <w:r w:rsidRPr="00794148">
              <w:rPr>
                <w:rFonts w:cs="Arial"/>
                <w:sz w:val="14"/>
                <w:szCs w:val="14"/>
              </w:rPr>
              <w:t>236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7181622" w14:textId="77777777" w:rsidR="001B47A3" w:rsidRPr="00794148" w:rsidRDefault="001B47A3" w:rsidP="00BF0A48">
            <w:pPr>
              <w:pStyle w:val="TAC"/>
              <w:rPr>
                <w:rFonts w:cs="Arial"/>
                <w:sz w:val="14"/>
                <w:szCs w:val="14"/>
              </w:rPr>
            </w:pPr>
            <w:r w:rsidRPr="00794148">
              <w:rPr>
                <w:rFonts w:cs="Arial"/>
                <w:sz w:val="14"/>
                <w:szCs w:val="14"/>
              </w:rPr>
              <w:t>≤ 27923336</w:t>
            </w:r>
          </w:p>
        </w:tc>
      </w:tr>
      <w:tr w:rsidR="001B47A3" w:rsidRPr="00794148" w14:paraId="48F314C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1B196AF" w14:textId="77777777" w:rsidR="001B47A3" w:rsidRPr="00794148" w:rsidRDefault="001B47A3" w:rsidP="00BF0A48">
            <w:pPr>
              <w:pStyle w:val="TAC"/>
              <w:rPr>
                <w:rFonts w:cs="Arial"/>
                <w:sz w:val="14"/>
                <w:szCs w:val="14"/>
              </w:rPr>
            </w:pPr>
            <w:r w:rsidRPr="00794148">
              <w:rPr>
                <w:rFonts w:cs="Arial"/>
                <w:sz w:val="14"/>
                <w:szCs w:val="14"/>
              </w:rPr>
              <w:t>45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4EE9503" w14:textId="77777777" w:rsidR="001B47A3" w:rsidRPr="00794148" w:rsidRDefault="001B47A3" w:rsidP="00BF0A48">
            <w:pPr>
              <w:pStyle w:val="TAC"/>
              <w:rPr>
                <w:rFonts w:cs="Arial"/>
                <w:sz w:val="14"/>
                <w:szCs w:val="14"/>
              </w:rPr>
            </w:pPr>
            <w:r w:rsidRPr="00794148">
              <w:rPr>
                <w:rFonts w:cs="Arial"/>
                <w:sz w:val="14"/>
                <w:szCs w:val="14"/>
              </w:rPr>
              <w:t>≤ 170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D75AF8" w14:textId="77777777" w:rsidR="001B47A3" w:rsidRPr="00794148" w:rsidRDefault="001B47A3" w:rsidP="00BF0A48">
            <w:pPr>
              <w:pStyle w:val="TAC"/>
              <w:rPr>
                <w:rFonts w:cs="Arial"/>
                <w:sz w:val="14"/>
                <w:szCs w:val="14"/>
              </w:rPr>
            </w:pPr>
            <w:r w:rsidRPr="00794148">
              <w:rPr>
                <w:rFonts w:cs="Arial"/>
                <w:sz w:val="14"/>
                <w:szCs w:val="14"/>
              </w:rPr>
              <w:t>109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3C9D5DA" w14:textId="77777777" w:rsidR="001B47A3" w:rsidRPr="00794148" w:rsidRDefault="001B47A3" w:rsidP="00BF0A48">
            <w:pPr>
              <w:pStyle w:val="TAC"/>
              <w:rPr>
                <w:rFonts w:cs="Arial"/>
                <w:sz w:val="14"/>
                <w:szCs w:val="14"/>
              </w:rPr>
            </w:pPr>
            <w:r w:rsidRPr="00794148">
              <w:rPr>
                <w:rFonts w:cs="Arial"/>
                <w:sz w:val="14"/>
                <w:szCs w:val="14"/>
              </w:rPr>
              <w:t>≤ 9488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1DEC7A" w14:textId="77777777" w:rsidR="001B47A3" w:rsidRPr="00794148" w:rsidRDefault="001B47A3" w:rsidP="00BF0A48">
            <w:pPr>
              <w:pStyle w:val="TAC"/>
              <w:rPr>
                <w:rFonts w:cs="Arial"/>
                <w:sz w:val="14"/>
                <w:szCs w:val="14"/>
              </w:rPr>
            </w:pPr>
            <w:r w:rsidRPr="00794148">
              <w:rPr>
                <w:rFonts w:cs="Arial"/>
                <w:sz w:val="14"/>
                <w:szCs w:val="14"/>
              </w:rPr>
              <w:t>173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405EDD2" w14:textId="77777777" w:rsidR="001B47A3" w:rsidRPr="00794148" w:rsidRDefault="001B47A3" w:rsidP="00BF0A48">
            <w:pPr>
              <w:pStyle w:val="TAC"/>
              <w:rPr>
                <w:rFonts w:cs="Arial"/>
                <w:sz w:val="14"/>
                <w:szCs w:val="14"/>
              </w:rPr>
            </w:pPr>
            <w:r w:rsidRPr="00794148">
              <w:rPr>
                <w:rFonts w:cs="Arial"/>
                <w:sz w:val="14"/>
                <w:szCs w:val="14"/>
              </w:rPr>
              <w:t>≤ 531156</w:t>
            </w:r>
          </w:p>
        </w:tc>
        <w:tc>
          <w:tcPr>
            <w:tcW w:w="771" w:type="dxa"/>
            <w:tcBorders>
              <w:top w:val="single" w:sz="4" w:space="0" w:color="auto"/>
              <w:left w:val="single" w:sz="4" w:space="0" w:color="auto"/>
              <w:bottom w:val="single" w:sz="4" w:space="0" w:color="auto"/>
              <w:right w:val="single" w:sz="4" w:space="0" w:color="auto"/>
            </w:tcBorders>
            <w:vAlign w:val="center"/>
            <w:hideMark/>
          </w:tcPr>
          <w:p w14:paraId="0281618B" w14:textId="77777777" w:rsidR="001B47A3" w:rsidRPr="00794148" w:rsidRDefault="001B47A3" w:rsidP="00BF0A48">
            <w:pPr>
              <w:pStyle w:val="TAC"/>
              <w:rPr>
                <w:rFonts w:cs="Arial"/>
                <w:sz w:val="14"/>
                <w:szCs w:val="14"/>
              </w:rPr>
            </w:pPr>
            <w:r w:rsidRPr="00794148">
              <w:rPr>
                <w:rFonts w:cs="Arial"/>
                <w:sz w:val="14"/>
                <w:szCs w:val="14"/>
              </w:rPr>
              <w:t>237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887B337" w14:textId="77777777" w:rsidR="001B47A3" w:rsidRPr="00794148" w:rsidRDefault="001B47A3" w:rsidP="00BF0A48">
            <w:pPr>
              <w:pStyle w:val="TAC"/>
              <w:rPr>
                <w:rFonts w:cs="Arial"/>
                <w:sz w:val="14"/>
                <w:szCs w:val="14"/>
              </w:rPr>
            </w:pPr>
            <w:r w:rsidRPr="00794148">
              <w:rPr>
                <w:rFonts w:cs="Arial"/>
                <w:sz w:val="14"/>
                <w:szCs w:val="14"/>
              </w:rPr>
              <w:t>≤ 29735875</w:t>
            </w:r>
          </w:p>
        </w:tc>
      </w:tr>
      <w:tr w:rsidR="001B47A3" w:rsidRPr="00794148" w14:paraId="1E5507E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71184B" w14:textId="77777777" w:rsidR="001B47A3" w:rsidRPr="00794148" w:rsidRDefault="001B47A3" w:rsidP="00BF0A48">
            <w:pPr>
              <w:pStyle w:val="TAC"/>
              <w:rPr>
                <w:rFonts w:cs="Arial"/>
                <w:sz w:val="14"/>
                <w:szCs w:val="14"/>
              </w:rPr>
            </w:pPr>
            <w:r w:rsidRPr="00794148">
              <w:rPr>
                <w:rFonts w:cs="Arial"/>
                <w:sz w:val="14"/>
                <w:szCs w:val="14"/>
              </w:rPr>
              <w:t>46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BDD4B4" w14:textId="77777777" w:rsidR="001B47A3" w:rsidRPr="00794148" w:rsidRDefault="001B47A3" w:rsidP="00BF0A48">
            <w:pPr>
              <w:pStyle w:val="TAC"/>
              <w:rPr>
                <w:rFonts w:cs="Arial"/>
                <w:sz w:val="14"/>
                <w:szCs w:val="14"/>
              </w:rPr>
            </w:pPr>
            <w:r w:rsidRPr="00794148">
              <w:rPr>
                <w:rFonts w:cs="Arial"/>
                <w:sz w:val="14"/>
                <w:szCs w:val="14"/>
              </w:rPr>
              <w:t>≤ 181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95E6F6" w14:textId="77777777" w:rsidR="001B47A3" w:rsidRPr="00794148" w:rsidRDefault="001B47A3" w:rsidP="00BF0A48">
            <w:pPr>
              <w:pStyle w:val="TAC"/>
              <w:rPr>
                <w:rFonts w:cs="Arial"/>
                <w:sz w:val="14"/>
                <w:szCs w:val="14"/>
              </w:rPr>
            </w:pPr>
            <w:r w:rsidRPr="00794148">
              <w:rPr>
                <w:rFonts w:cs="Arial"/>
                <w:sz w:val="14"/>
                <w:szCs w:val="14"/>
              </w:rPr>
              <w:t>110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FCA6905" w14:textId="77777777" w:rsidR="001B47A3" w:rsidRPr="00794148" w:rsidRDefault="001B47A3" w:rsidP="00BF0A48">
            <w:pPr>
              <w:pStyle w:val="TAC"/>
              <w:rPr>
                <w:rFonts w:cs="Arial"/>
                <w:sz w:val="14"/>
                <w:szCs w:val="14"/>
              </w:rPr>
            </w:pPr>
            <w:r w:rsidRPr="00794148">
              <w:rPr>
                <w:rFonts w:cs="Arial"/>
                <w:sz w:val="14"/>
                <w:szCs w:val="14"/>
              </w:rPr>
              <w:t>≤ 10104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2BD62F" w14:textId="77777777" w:rsidR="001B47A3" w:rsidRPr="00794148" w:rsidRDefault="001B47A3" w:rsidP="00BF0A48">
            <w:pPr>
              <w:pStyle w:val="TAC"/>
              <w:rPr>
                <w:rFonts w:cs="Arial"/>
                <w:sz w:val="14"/>
                <w:szCs w:val="14"/>
              </w:rPr>
            </w:pPr>
            <w:r w:rsidRPr="00794148">
              <w:rPr>
                <w:rFonts w:cs="Arial"/>
                <w:sz w:val="14"/>
                <w:szCs w:val="14"/>
              </w:rPr>
              <w:t>174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3C49C2C" w14:textId="77777777" w:rsidR="001B47A3" w:rsidRPr="00794148" w:rsidRDefault="001B47A3" w:rsidP="00BF0A48">
            <w:pPr>
              <w:pStyle w:val="TAC"/>
              <w:rPr>
                <w:rFonts w:cs="Arial"/>
                <w:sz w:val="14"/>
                <w:szCs w:val="14"/>
              </w:rPr>
            </w:pPr>
            <w:r w:rsidRPr="00794148">
              <w:rPr>
                <w:rFonts w:cs="Arial"/>
                <w:sz w:val="14"/>
                <w:szCs w:val="14"/>
              </w:rPr>
              <w:t>≤ 565634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A80852" w14:textId="77777777" w:rsidR="001B47A3" w:rsidRPr="00794148" w:rsidRDefault="001B47A3" w:rsidP="00BF0A48">
            <w:pPr>
              <w:pStyle w:val="TAC"/>
              <w:rPr>
                <w:rFonts w:cs="Arial"/>
                <w:sz w:val="14"/>
                <w:szCs w:val="14"/>
              </w:rPr>
            </w:pPr>
            <w:r w:rsidRPr="00794148">
              <w:rPr>
                <w:rFonts w:cs="Arial"/>
                <w:sz w:val="14"/>
                <w:szCs w:val="14"/>
              </w:rPr>
              <w:t>238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153FE71" w14:textId="77777777" w:rsidR="001B47A3" w:rsidRPr="00794148" w:rsidRDefault="001B47A3" w:rsidP="00BF0A48">
            <w:pPr>
              <w:pStyle w:val="TAC"/>
              <w:rPr>
                <w:rFonts w:cs="Arial"/>
                <w:sz w:val="14"/>
                <w:szCs w:val="14"/>
              </w:rPr>
            </w:pPr>
            <w:r w:rsidRPr="00794148">
              <w:rPr>
                <w:rFonts w:cs="Arial"/>
                <w:sz w:val="14"/>
                <w:szCs w:val="14"/>
              </w:rPr>
              <w:t>≤ 31666069</w:t>
            </w:r>
          </w:p>
        </w:tc>
      </w:tr>
      <w:tr w:rsidR="001B47A3" w:rsidRPr="00794148" w14:paraId="52D6F4B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F1DBE87" w14:textId="77777777" w:rsidR="001B47A3" w:rsidRPr="00794148" w:rsidRDefault="001B47A3" w:rsidP="00BF0A48">
            <w:pPr>
              <w:pStyle w:val="TAC"/>
              <w:rPr>
                <w:rFonts w:cs="Arial"/>
                <w:sz w:val="14"/>
                <w:szCs w:val="14"/>
              </w:rPr>
            </w:pPr>
            <w:r w:rsidRPr="00794148">
              <w:rPr>
                <w:rFonts w:cs="Arial"/>
                <w:sz w:val="14"/>
                <w:szCs w:val="14"/>
              </w:rPr>
              <w:t>47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3231A0E" w14:textId="77777777" w:rsidR="001B47A3" w:rsidRPr="00794148" w:rsidRDefault="001B47A3" w:rsidP="00BF0A48">
            <w:pPr>
              <w:pStyle w:val="TAC"/>
              <w:rPr>
                <w:rFonts w:cs="Arial"/>
                <w:sz w:val="14"/>
                <w:szCs w:val="14"/>
              </w:rPr>
            </w:pPr>
            <w:r w:rsidRPr="00794148">
              <w:rPr>
                <w:rFonts w:cs="Arial"/>
                <w:sz w:val="14"/>
                <w:szCs w:val="14"/>
              </w:rPr>
              <w:t>≤ 193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AB8333" w14:textId="77777777" w:rsidR="001B47A3" w:rsidRPr="00794148" w:rsidRDefault="001B47A3" w:rsidP="00BF0A48">
            <w:pPr>
              <w:pStyle w:val="TAC"/>
              <w:rPr>
                <w:rFonts w:cs="Arial"/>
                <w:sz w:val="14"/>
                <w:szCs w:val="14"/>
              </w:rPr>
            </w:pPr>
            <w:r w:rsidRPr="00794148">
              <w:rPr>
                <w:rFonts w:cs="Arial"/>
                <w:sz w:val="14"/>
                <w:szCs w:val="14"/>
              </w:rPr>
              <w:t>111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2D4F598" w14:textId="77777777" w:rsidR="001B47A3" w:rsidRPr="00794148" w:rsidRDefault="001B47A3" w:rsidP="00BF0A48">
            <w:pPr>
              <w:pStyle w:val="TAC"/>
              <w:rPr>
                <w:rFonts w:cs="Arial"/>
                <w:sz w:val="14"/>
                <w:szCs w:val="14"/>
              </w:rPr>
            </w:pPr>
            <w:r w:rsidRPr="00794148">
              <w:rPr>
                <w:rFonts w:cs="Arial"/>
                <w:sz w:val="14"/>
                <w:szCs w:val="14"/>
              </w:rPr>
              <w:t>≤ 10760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DEBFA8" w14:textId="77777777" w:rsidR="001B47A3" w:rsidRPr="00794148" w:rsidRDefault="001B47A3" w:rsidP="00BF0A48">
            <w:pPr>
              <w:pStyle w:val="TAC"/>
              <w:rPr>
                <w:rFonts w:cs="Arial"/>
                <w:sz w:val="14"/>
                <w:szCs w:val="14"/>
              </w:rPr>
            </w:pPr>
            <w:r w:rsidRPr="00794148">
              <w:rPr>
                <w:rFonts w:cs="Arial"/>
                <w:sz w:val="14"/>
                <w:szCs w:val="14"/>
              </w:rPr>
              <w:t>175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6B5809" w14:textId="77777777" w:rsidR="001B47A3" w:rsidRPr="00794148" w:rsidRDefault="001B47A3" w:rsidP="00BF0A48">
            <w:pPr>
              <w:pStyle w:val="TAC"/>
              <w:rPr>
                <w:rFonts w:cs="Arial"/>
                <w:sz w:val="14"/>
                <w:szCs w:val="14"/>
              </w:rPr>
            </w:pPr>
            <w:r w:rsidRPr="00794148">
              <w:rPr>
                <w:rFonts w:cs="Arial"/>
                <w:sz w:val="14"/>
                <w:szCs w:val="14"/>
              </w:rPr>
              <w:t>≤ 602350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B1D4076" w14:textId="77777777" w:rsidR="001B47A3" w:rsidRPr="00794148" w:rsidRDefault="001B47A3" w:rsidP="00BF0A48">
            <w:pPr>
              <w:pStyle w:val="TAC"/>
              <w:rPr>
                <w:rFonts w:cs="Arial"/>
                <w:sz w:val="14"/>
                <w:szCs w:val="14"/>
              </w:rPr>
            </w:pPr>
            <w:r w:rsidRPr="00794148">
              <w:rPr>
                <w:rFonts w:cs="Arial"/>
                <w:sz w:val="14"/>
                <w:szCs w:val="14"/>
              </w:rPr>
              <w:t>239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C3EDDFD" w14:textId="77777777" w:rsidR="001B47A3" w:rsidRPr="00794148" w:rsidRDefault="001B47A3" w:rsidP="00BF0A48">
            <w:pPr>
              <w:pStyle w:val="TAC"/>
              <w:rPr>
                <w:rFonts w:cs="Arial"/>
                <w:sz w:val="14"/>
                <w:szCs w:val="14"/>
              </w:rPr>
            </w:pPr>
            <w:r w:rsidRPr="00794148">
              <w:rPr>
                <w:rFonts w:cs="Arial"/>
                <w:sz w:val="14"/>
                <w:szCs w:val="14"/>
              </w:rPr>
              <w:t>≤ 33721553</w:t>
            </w:r>
          </w:p>
        </w:tc>
      </w:tr>
      <w:tr w:rsidR="001B47A3" w:rsidRPr="00794148" w14:paraId="39A27A0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B763CF0" w14:textId="77777777" w:rsidR="001B47A3" w:rsidRPr="00794148" w:rsidRDefault="001B47A3" w:rsidP="00BF0A48">
            <w:pPr>
              <w:pStyle w:val="TAC"/>
              <w:rPr>
                <w:rFonts w:cs="Arial"/>
                <w:sz w:val="14"/>
                <w:szCs w:val="14"/>
              </w:rPr>
            </w:pPr>
            <w:r w:rsidRPr="00794148">
              <w:rPr>
                <w:rFonts w:cs="Arial"/>
                <w:sz w:val="14"/>
                <w:szCs w:val="14"/>
              </w:rPr>
              <w:t>48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20C88B9" w14:textId="77777777" w:rsidR="001B47A3" w:rsidRPr="00794148" w:rsidRDefault="001B47A3" w:rsidP="00BF0A48">
            <w:pPr>
              <w:pStyle w:val="TAC"/>
              <w:rPr>
                <w:rFonts w:cs="Arial"/>
                <w:sz w:val="14"/>
                <w:szCs w:val="14"/>
              </w:rPr>
            </w:pPr>
            <w:r w:rsidRPr="00794148">
              <w:rPr>
                <w:rFonts w:cs="Arial"/>
                <w:sz w:val="14"/>
                <w:szCs w:val="14"/>
              </w:rPr>
              <w:t>≤ 205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5E5EA43" w14:textId="77777777" w:rsidR="001B47A3" w:rsidRPr="00794148" w:rsidRDefault="001B47A3" w:rsidP="00BF0A48">
            <w:pPr>
              <w:pStyle w:val="TAC"/>
              <w:rPr>
                <w:rFonts w:cs="Arial"/>
                <w:sz w:val="14"/>
                <w:szCs w:val="14"/>
              </w:rPr>
            </w:pPr>
            <w:r w:rsidRPr="00794148">
              <w:rPr>
                <w:rFonts w:cs="Arial"/>
                <w:sz w:val="14"/>
                <w:szCs w:val="14"/>
              </w:rPr>
              <w:t>112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058E9FF" w14:textId="77777777" w:rsidR="001B47A3" w:rsidRPr="00794148" w:rsidRDefault="001B47A3" w:rsidP="00BF0A48">
            <w:pPr>
              <w:pStyle w:val="TAC"/>
              <w:rPr>
                <w:rFonts w:cs="Arial"/>
                <w:sz w:val="14"/>
                <w:szCs w:val="14"/>
              </w:rPr>
            </w:pPr>
            <w:r w:rsidRPr="00794148">
              <w:rPr>
                <w:rFonts w:cs="Arial"/>
                <w:sz w:val="14"/>
                <w:szCs w:val="14"/>
              </w:rPr>
              <w:t>≤ 11458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15DDCA" w14:textId="77777777" w:rsidR="001B47A3" w:rsidRPr="00794148" w:rsidRDefault="001B47A3" w:rsidP="00BF0A48">
            <w:pPr>
              <w:pStyle w:val="TAC"/>
              <w:rPr>
                <w:rFonts w:cs="Arial"/>
                <w:sz w:val="14"/>
                <w:szCs w:val="14"/>
              </w:rPr>
            </w:pPr>
            <w:r w:rsidRPr="00794148">
              <w:rPr>
                <w:rFonts w:cs="Arial"/>
                <w:sz w:val="14"/>
                <w:szCs w:val="14"/>
              </w:rPr>
              <w:t>176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7EA557D" w14:textId="77777777" w:rsidR="001B47A3" w:rsidRPr="00794148" w:rsidRDefault="001B47A3" w:rsidP="00BF0A48">
            <w:pPr>
              <w:pStyle w:val="TAC"/>
              <w:rPr>
                <w:rFonts w:cs="Arial"/>
                <w:sz w:val="14"/>
                <w:szCs w:val="14"/>
              </w:rPr>
            </w:pPr>
            <w:r w:rsidRPr="00794148">
              <w:rPr>
                <w:rFonts w:cs="Arial"/>
                <w:sz w:val="14"/>
                <w:szCs w:val="14"/>
              </w:rPr>
              <w:t>≤ 641449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3DE84B7" w14:textId="77777777" w:rsidR="001B47A3" w:rsidRPr="00794148" w:rsidRDefault="001B47A3" w:rsidP="00BF0A48">
            <w:pPr>
              <w:pStyle w:val="TAC"/>
              <w:rPr>
                <w:rFonts w:cs="Arial"/>
                <w:sz w:val="14"/>
                <w:szCs w:val="14"/>
              </w:rPr>
            </w:pPr>
            <w:r w:rsidRPr="00794148">
              <w:rPr>
                <w:rFonts w:cs="Arial"/>
                <w:sz w:val="14"/>
                <w:szCs w:val="14"/>
              </w:rPr>
              <w:t>240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A960DF7" w14:textId="77777777" w:rsidR="001B47A3" w:rsidRPr="00794148" w:rsidRDefault="001B47A3" w:rsidP="00BF0A48">
            <w:pPr>
              <w:pStyle w:val="TAC"/>
              <w:rPr>
                <w:rFonts w:cs="Arial"/>
                <w:sz w:val="14"/>
                <w:szCs w:val="14"/>
              </w:rPr>
            </w:pPr>
            <w:r w:rsidRPr="00794148">
              <w:rPr>
                <w:rFonts w:cs="Arial"/>
                <w:sz w:val="14"/>
                <w:szCs w:val="14"/>
              </w:rPr>
              <w:t>≤ 35910462</w:t>
            </w:r>
          </w:p>
        </w:tc>
      </w:tr>
      <w:tr w:rsidR="001B47A3" w:rsidRPr="00794148" w14:paraId="658F38D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93001FC" w14:textId="77777777" w:rsidR="001B47A3" w:rsidRPr="00794148" w:rsidRDefault="001B47A3" w:rsidP="00BF0A48">
            <w:pPr>
              <w:pStyle w:val="TAC"/>
              <w:rPr>
                <w:rFonts w:cs="Arial"/>
                <w:sz w:val="14"/>
                <w:szCs w:val="14"/>
              </w:rPr>
            </w:pPr>
            <w:r w:rsidRPr="00794148">
              <w:rPr>
                <w:rFonts w:cs="Arial"/>
                <w:sz w:val="14"/>
                <w:szCs w:val="14"/>
              </w:rPr>
              <w:t>49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1C8F72A" w14:textId="77777777" w:rsidR="001B47A3" w:rsidRPr="00794148" w:rsidRDefault="001B47A3" w:rsidP="00BF0A48">
            <w:pPr>
              <w:pStyle w:val="TAC"/>
              <w:rPr>
                <w:rFonts w:cs="Arial"/>
                <w:sz w:val="14"/>
                <w:szCs w:val="14"/>
              </w:rPr>
            </w:pPr>
            <w:r w:rsidRPr="00794148">
              <w:rPr>
                <w:rFonts w:cs="Arial"/>
                <w:sz w:val="14"/>
                <w:szCs w:val="14"/>
              </w:rPr>
              <w:t>≤ 218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BEDF34" w14:textId="77777777" w:rsidR="001B47A3" w:rsidRPr="00794148" w:rsidRDefault="001B47A3" w:rsidP="00BF0A48">
            <w:pPr>
              <w:pStyle w:val="TAC"/>
              <w:rPr>
                <w:rFonts w:cs="Arial"/>
                <w:sz w:val="14"/>
                <w:szCs w:val="14"/>
              </w:rPr>
            </w:pPr>
            <w:r w:rsidRPr="00794148">
              <w:rPr>
                <w:rFonts w:cs="Arial"/>
                <w:sz w:val="14"/>
                <w:szCs w:val="14"/>
              </w:rPr>
              <w:t>113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685724F" w14:textId="77777777" w:rsidR="001B47A3" w:rsidRPr="00794148" w:rsidRDefault="001B47A3" w:rsidP="00BF0A48">
            <w:pPr>
              <w:pStyle w:val="TAC"/>
              <w:rPr>
                <w:rFonts w:cs="Arial"/>
                <w:sz w:val="14"/>
                <w:szCs w:val="14"/>
              </w:rPr>
            </w:pPr>
            <w:r w:rsidRPr="00794148">
              <w:rPr>
                <w:rFonts w:cs="Arial"/>
                <w:sz w:val="14"/>
                <w:szCs w:val="14"/>
              </w:rPr>
              <w:t>≤ 12202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487EFED1" w14:textId="77777777" w:rsidR="001B47A3" w:rsidRPr="00794148" w:rsidRDefault="001B47A3" w:rsidP="00BF0A48">
            <w:pPr>
              <w:pStyle w:val="TAC"/>
              <w:rPr>
                <w:rFonts w:cs="Arial"/>
                <w:sz w:val="14"/>
                <w:szCs w:val="14"/>
              </w:rPr>
            </w:pPr>
            <w:r w:rsidRPr="00794148">
              <w:rPr>
                <w:rFonts w:cs="Arial"/>
                <w:sz w:val="14"/>
                <w:szCs w:val="14"/>
              </w:rPr>
              <w:t>177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B0261A8" w14:textId="77777777" w:rsidR="001B47A3" w:rsidRPr="00794148" w:rsidRDefault="001B47A3" w:rsidP="00BF0A48">
            <w:pPr>
              <w:pStyle w:val="TAC"/>
              <w:rPr>
                <w:rFonts w:cs="Arial"/>
                <w:sz w:val="14"/>
                <w:szCs w:val="14"/>
              </w:rPr>
            </w:pPr>
            <w:r w:rsidRPr="00794148">
              <w:rPr>
                <w:rFonts w:cs="Arial"/>
                <w:sz w:val="14"/>
                <w:szCs w:val="14"/>
              </w:rPr>
              <w:t>≤ 683087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6939AE" w14:textId="77777777" w:rsidR="001B47A3" w:rsidRPr="00794148" w:rsidRDefault="001B47A3" w:rsidP="00BF0A48">
            <w:pPr>
              <w:pStyle w:val="TAC"/>
              <w:rPr>
                <w:rFonts w:cs="Arial"/>
                <w:sz w:val="14"/>
                <w:szCs w:val="14"/>
              </w:rPr>
            </w:pPr>
            <w:r w:rsidRPr="00794148">
              <w:rPr>
                <w:rFonts w:cs="Arial"/>
                <w:sz w:val="14"/>
                <w:szCs w:val="14"/>
              </w:rPr>
              <w:t>241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0D6A546" w14:textId="77777777" w:rsidR="001B47A3" w:rsidRPr="00794148" w:rsidRDefault="001B47A3" w:rsidP="00BF0A48">
            <w:pPr>
              <w:pStyle w:val="TAC"/>
              <w:rPr>
                <w:rFonts w:cs="Arial"/>
                <w:sz w:val="14"/>
                <w:szCs w:val="14"/>
              </w:rPr>
            </w:pPr>
            <w:r w:rsidRPr="00794148">
              <w:rPr>
                <w:rFonts w:cs="Arial"/>
                <w:sz w:val="14"/>
                <w:szCs w:val="14"/>
              </w:rPr>
              <w:t>≤ 38241455</w:t>
            </w:r>
          </w:p>
        </w:tc>
      </w:tr>
      <w:tr w:rsidR="001B47A3" w:rsidRPr="00794148" w14:paraId="171F563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2842B61" w14:textId="77777777" w:rsidR="001B47A3" w:rsidRPr="00794148" w:rsidRDefault="001B47A3" w:rsidP="00BF0A48">
            <w:pPr>
              <w:pStyle w:val="TAC"/>
              <w:rPr>
                <w:rFonts w:cs="Arial"/>
                <w:sz w:val="14"/>
                <w:szCs w:val="14"/>
              </w:rPr>
            </w:pPr>
            <w:r w:rsidRPr="00794148">
              <w:rPr>
                <w:rFonts w:cs="Arial"/>
                <w:sz w:val="14"/>
                <w:szCs w:val="14"/>
              </w:rPr>
              <w:t>50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3810692" w14:textId="77777777" w:rsidR="001B47A3" w:rsidRPr="00794148" w:rsidRDefault="001B47A3" w:rsidP="00BF0A48">
            <w:pPr>
              <w:pStyle w:val="TAC"/>
              <w:rPr>
                <w:rFonts w:cs="Arial"/>
                <w:sz w:val="14"/>
                <w:szCs w:val="14"/>
              </w:rPr>
            </w:pPr>
            <w:r w:rsidRPr="00794148">
              <w:rPr>
                <w:rFonts w:cs="Arial"/>
                <w:sz w:val="14"/>
                <w:szCs w:val="14"/>
              </w:rPr>
              <w:t>≤ 233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E6032D" w14:textId="77777777" w:rsidR="001B47A3" w:rsidRPr="00794148" w:rsidRDefault="001B47A3" w:rsidP="00BF0A48">
            <w:pPr>
              <w:pStyle w:val="TAC"/>
              <w:rPr>
                <w:rFonts w:cs="Arial"/>
                <w:sz w:val="14"/>
                <w:szCs w:val="14"/>
              </w:rPr>
            </w:pPr>
            <w:r w:rsidRPr="00794148">
              <w:rPr>
                <w:rFonts w:cs="Arial"/>
                <w:sz w:val="14"/>
                <w:szCs w:val="14"/>
              </w:rPr>
              <w:t>114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E14C403" w14:textId="77777777" w:rsidR="001B47A3" w:rsidRPr="00794148" w:rsidRDefault="001B47A3" w:rsidP="00BF0A48">
            <w:pPr>
              <w:pStyle w:val="TAC"/>
              <w:rPr>
                <w:rFonts w:cs="Arial"/>
                <w:sz w:val="14"/>
                <w:szCs w:val="14"/>
              </w:rPr>
            </w:pPr>
            <w:r w:rsidRPr="00794148">
              <w:rPr>
                <w:rFonts w:cs="Arial"/>
                <w:sz w:val="14"/>
                <w:szCs w:val="14"/>
              </w:rPr>
              <w:t>≤ 12994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DB0B227" w14:textId="77777777" w:rsidR="001B47A3" w:rsidRPr="00794148" w:rsidRDefault="001B47A3" w:rsidP="00BF0A48">
            <w:pPr>
              <w:pStyle w:val="TAC"/>
              <w:rPr>
                <w:rFonts w:cs="Arial"/>
                <w:sz w:val="14"/>
                <w:szCs w:val="14"/>
              </w:rPr>
            </w:pPr>
            <w:r w:rsidRPr="00794148">
              <w:rPr>
                <w:rFonts w:cs="Arial"/>
                <w:sz w:val="14"/>
                <w:szCs w:val="14"/>
              </w:rPr>
              <w:t>178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EAF872A" w14:textId="77777777" w:rsidR="001B47A3" w:rsidRPr="00794148" w:rsidRDefault="001B47A3" w:rsidP="00BF0A48">
            <w:pPr>
              <w:pStyle w:val="TAC"/>
              <w:rPr>
                <w:rFonts w:cs="Arial"/>
                <w:sz w:val="14"/>
                <w:szCs w:val="14"/>
              </w:rPr>
            </w:pPr>
            <w:r w:rsidRPr="00794148">
              <w:rPr>
                <w:rFonts w:cs="Arial"/>
                <w:sz w:val="14"/>
                <w:szCs w:val="14"/>
              </w:rPr>
              <w:t>≤ 727427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EE13FFC" w14:textId="77777777" w:rsidR="001B47A3" w:rsidRPr="00794148" w:rsidRDefault="001B47A3" w:rsidP="00BF0A48">
            <w:pPr>
              <w:pStyle w:val="TAC"/>
              <w:rPr>
                <w:rFonts w:cs="Arial"/>
                <w:sz w:val="14"/>
                <w:szCs w:val="14"/>
              </w:rPr>
            </w:pPr>
            <w:r w:rsidRPr="00794148">
              <w:rPr>
                <w:rFonts w:cs="Arial"/>
                <w:sz w:val="14"/>
                <w:szCs w:val="14"/>
              </w:rPr>
              <w:t>242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260656A" w14:textId="77777777" w:rsidR="001B47A3" w:rsidRPr="00794148" w:rsidRDefault="001B47A3" w:rsidP="00BF0A48">
            <w:pPr>
              <w:pStyle w:val="TAC"/>
              <w:rPr>
                <w:rFonts w:cs="Arial"/>
                <w:sz w:val="14"/>
                <w:szCs w:val="14"/>
              </w:rPr>
            </w:pPr>
            <w:r w:rsidRPr="00794148">
              <w:rPr>
                <w:rFonts w:cs="Arial"/>
                <w:sz w:val="14"/>
                <w:szCs w:val="14"/>
              </w:rPr>
              <w:t>≤ 40723756</w:t>
            </w:r>
          </w:p>
        </w:tc>
      </w:tr>
      <w:tr w:rsidR="001B47A3" w:rsidRPr="00794148" w14:paraId="5FA8C23B"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3A88F8" w14:textId="77777777" w:rsidR="001B47A3" w:rsidRPr="00794148" w:rsidRDefault="001B47A3" w:rsidP="00BF0A48">
            <w:pPr>
              <w:pStyle w:val="TAC"/>
              <w:rPr>
                <w:rFonts w:cs="Arial"/>
                <w:sz w:val="14"/>
                <w:szCs w:val="14"/>
              </w:rPr>
            </w:pPr>
            <w:r w:rsidRPr="00794148">
              <w:rPr>
                <w:rFonts w:cs="Arial"/>
                <w:sz w:val="14"/>
                <w:szCs w:val="14"/>
              </w:rPr>
              <w:t>51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A54C89" w14:textId="77777777" w:rsidR="001B47A3" w:rsidRPr="00794148" w:rsidRDefault="001B47A3" w:rsidP="00BF0A48">
            <w:pPr>
              <w:pStyle w:val="TAC"/>
              <w:rPr>
                <w:rFonts w:cs="Arial"/>
                <w:sz w:val="14"/>
                <w:szCs w:val="14"/>
              </w:rPr>
            </w:pPr>
            <w:r w:rsidRPr="00794148">
              <w:rPr>
                <w:rFonts w:cs="Arial"/>
                <w:sz w:val="14"/>
                <w:szCs w:val="14"/>
              </w:rPr>
              <w:t>≤ 248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7617AF" w14:textId="77777777" w:rsidR="001B47A3" w:rsidRPr="00794148" w:rsidRDefault="001B47A3" w:rsidP="00BF0A48">
            <w:pPr>
              <w:pStyle w:val="TAC"/>
              <w:rPr>
                <w:rFonts w:cs="Arial"/>
                <w:sz w:val="14"/>
                <w:szCs w:val="14"/>
              </w:rPr>
            </w:pPr>
            <w:r w:rsidRPr="00794148">
              <w:rPr>
                <w:rFonts w:cs="Arial"/>
                <w:sz w:val="14"/>
                <w:szCs w:val="14"/>
              </w:rPr>
              <w:t>115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76E56" w14:textId="77777777" w:rsidR="001B47A3" w:rsidRPr="00794148" w:rsidRDefault="001B47A3" w:rsidP="00BF0A48">
            <w:pPr>
              <w:pStyle w:val="TAC"/>
              <w:rPr>
                <w:rFonts w:cs="Arial"/>
                <w:sz w:val="14"/>
                <w:szCs w:val="14"/>
              </w:rPr>
            </w:pPr>
            <w:r w:rsidRPr="00794148">
              <w:rPr>
                <w:rFonts w:cs="Arial"/>
                <w:sz w:val="14"/>
                <w:szCs w:val="14"/>
              </w:rPr>
              <w:t>≤ 13838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D0CA4F" w14:textId="77777777" w:rsidR="001B47A3" w:rsidRPr="00794148" w:rsidRDefault="001B47A3" w:rsidP="00BF0A48">
            <w:pPr>
              <w:pStyle w:val="TAC"/>
              <w:rPr>
                <w:rFonts w:cs="Arial"/>
                <w:sz w:val="14"/>
                <w:szCs w:val="14"/>
              </w:rPr>
            </w:pPr>
            <w:r w:rsidRPr="00794148">
              <w:rPr>
                <w:rFonts w:cs="Arial"/>
                <w:sz w:val="14"/>
                <w:szCs w:val="14"/>
              </w:rPr>
              <w:t>179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1EE1636" w14:textId="77777777" w:rsidR="001B47A3" w:rsidRPr="00794148" w:rsidRDefault="001B47A3" w:rsidP="00BF0A48">
            <w:pPr>
              <w:pStyle w:val="TAC"/>
              <w:rPr>
                <w:rFonts w:cs="Arial"/>
                <w:sz w:val="14"/>
                <w:szCs w:val="14"/>
              </w:rPr>
            </w:pPr>
            <w:r w:rsidRPr="00794148">
              <w:rPr>
                <w:rFonts w:cs="Arial"/>
                <w:sz w:val="14"/>
                <w:szCs w:val="14"/>
              </w:rPr>
              <w:t>≤ 774645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5D6E378" w14:textId="77777777" w:rsidR="001B47A3" w:rsidRPr="00794148" w:rsidRDefault="001B47A3" w:rsidP="00BF0A48">
            <w:pPr>
              <w:pStyle w:val="TAC"/>
              <w:rPr>
                <w:rFonts w:cs="Arial"/>
                <w:sz w:val="14"/>
                <w:szCs w:val="14"/>
              </w:rPr>
            </w:pPr>
            <w:r w:rsidRPr="00794148">
              <w:rPr>
                <w:rFonts w:cs="Arial"/>
                <w:sz w:val="14"/>
                <w:szCs w:val="14"/>
              </w:rPr>
              <w:t>243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FE141DE" w14:textId="77777777" w:rsidR="001B47A3" w:rsidRPr="00794148" w:rsidRDefault="001B47A3" w:rsidP="00BF0A48">
            <w:pPr>
              <w:pStyle w:val="TAC"/>
              <w:rPr>
                <w:rFonts w:cs="Arial"/>
                <w:sz w:val="14"/>
                <w:szCs w:val="14"/>
              </w:rPr>
            </w:pPr>
            <w:r w:rsidRPr="00794148">
              <w:rPr>
                <w:rFonts w:cs="Arial"/>
                <w:sz w:val="14"/>
                <w:szCs w:val="14"/>
              </w:rPr>
              <w:t>≤ 43367187</w:t>
            </w:r>
          </w:p>
        </w:tc>
      </w:tr>
      <w:tr w:rsidR="001B47A3" w:rsidRPr="00794148" w14:paraId="1D7F658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8303071" w14:textId="77777777" w:rsidR="001B47A3" w:rsidRPr="00794148" w:rsidRDefault="001B47A3" w:rsidP="00BF0A48">
            <w:pPr>
              <w:pStyle w:val="TAC"/>
              <w:rPr>
                <w:rFonts w:cs="Arial"/>
                <w:sz w:val="14"/>
                <w:szCs w:val="14"/>
              </w:rPr>
            </w:pPr>
            <w:r w:rsidRPr="00794148">
              <w:rPr>
                <w:rFonts w:cs="Arial"/>
                <w:sz w:val="14"/>
                <w:szCs w:val="14"/>
              </w:rPr>
              <w:t>52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BBF452E" w14:textId="77777777" w:rsidR="001B47A3" w:rsidRPr="00794148" w:rsidRDefault="001B47A3" w:rsidP="00BF0A48">
            <w:pPr>
              <w:pStyle w:val="TAC"/>
              <w:rPr>
                <w:rFonts w:cs="Arial"/>
                <w:sz w:val="14"/>
                <w:szCs w:val="14"/>
              </w:rPr>
            </w:pPr>
            <w:r w:rsidRPr="00794148">
              <w:rPr>
                <w:rFonts w:cs="Arial"/>
                <w:sz w:val="14"/>
                <w:szCs w:val="14"/>
              </w:rPr>
              <w:t>≤ 264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CDBF4B" w14:textId="77777777" w:rsidR="001B47A3" w:rsidRPr="00794148" w:rsidRDefault="001B47A3" w:rsidP="00BF0A48">
            <w:pPr>
              <w:pStyle w:val="TAC"/>
              <w:rPr>
                <w:rFonts w:cs="Arial"/>
                <w:sz w:val="14"/>
                <w:szCs w:val="14"/>
              </w:rPr>
            </w:pPr>
            <w:r w:rsidRPr="00794148">
              <w:rPr>
                <w:rFonts w:cs="Arial"/>
                <w:sz w:val="14"/>
                <w:szCs w:val="14"/>
              </w:rPr>
              <w:t>116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73061F5" w14:textId="77777777" w:rsidR="001B47A3" w:rsidRPr="00794148" w:rsidRDefault="001B47A3" w:rsidP="00BF0A48">
            <w:pPr>
              <w:pStyle w:val="TAC"/>
              <w:rPr>
                <w:rFonts w:cs="Arial"/>
                <w:sz w:val="14"/>
                <w:szCs w:val="14"/>
              </w:rPr>
            </w:pPr>
            <w:r w:rsidRPr="00794148">
              <w:rPr>
                <w:rFonts w:cs="Arial"/>
                <w:sz w:val="14"/>
                <w:szCs w:val="14"/>
              </w:rPr>
              <w:t>≤ 14736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2AD94E" w14:textId="77777777" w:rsidR="001B47A3" w:rsidRPr="00794148" w:rsidRDefault="001B47A3" w:rsidP="00BF0A48">
            <w:pPr>
              <w:pStyle w:val="TAC"/>
              <w:rPr>
                <w:rFonts w:cs="Arial"/>
                <w:sz w:val="14"/>
                <w:szCs w:val="14"/>
              </w:rPr>
            </w:pPr>
            <w:r w:rsidRPr="00794148">
              <w:rPr>
                <w:rFonts w:cs="Arial"/>
                <w:sz w:val="14"/>
                <w:szCs w:val="14"/>
              </w:rPr>
              <w:t>180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4DF755A" w14:textId="77777777" w:rsidR="001B47A3" w:rsidRPr="00794148" w:rsidRDefault="001B47A3" w:rsidP="00BF0A48">
            <w:pPr>
              <w:pStyle w:val="TAC"/>
              <w:rPr>
                <w:rFonts w:cs="Arial"/>
                <w:sz w:val="14"/>
                <w:szCs w:val="14"/>
              </w:rPr>
            </w:pPr>
            <w:r w:rsidRPr="00794148">
              <w:rPr>
                <w:rFonts w:cs="Arial"/>
                <w:sz w:val="14"/>
                <w:szCs w:val="14"/>
              </w:rPr>
              <w:t>≤ 824928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A5ECD0" w14:textId="77777777" w:rsidR="001B47A3" w:rsidRPr="00794148" w:rsidRDefault="001B47A3" w:rsidP="00BF0A48">
            <w:pPr>
              <w:pStyle w:val="TAC"/>
              <w:rPr>
                <w:rFonts w:cs="Arial"/>
                <w:sz w:val="14"/>
                <w:szCs w:val="14"/>
              </w:rPr>
            </w:pPr>
            <w:r w:rsidRPr="00794148">
              <w:rPr>
                <w:rFonts w:cs="Arial"/>
                <w:sz w:val="14"/>
                <w:szCs w:val="14"/>
              </w:rPr>
              <w:t>244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77ACFB6" w14:textId="77777777" w:rsidR="001B47A3" w:rsidRPr="00794148" w:rsidRDefault="001B47A3" w:rsidP="00BF0A48">
            <w:pPr>
              <w:pStyle w:val="TAC"/>
              <w:rPr>
                <w:rFonts w:cs="Arial"/>
                <w:sz w:val="14"/>
                <w:szCs w:val="14"/>
              </w:rPr>
            </w:pPr>
            <w:r w:rsidRPr="00794148">
              <w:rPr>
                <w:rFonts w:cs="Arial"/>
                <w:sz w:val="14"/>
                <w:szCs w:val="14"/>
              </w:rPr>
              <w:t>≤ 46182206</w:t>
            </w:r>
          </w:p>
        </w:tc>
      </w:tr>
      <w:tr w:rsidR="001B47A3" w:rsidRPr="00794148" w14:paraId="4422CA6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67329B" w14:textId="77777777" w:rsidR="001B47A3" w:rsidRPr="00794148" w:rsidRDefault="001B47A3" w:rsidP="00BF0A48">
            <w:pPr>
              <w:pStyle w:val="TAC"/>
              <w:rPr>
                <w:rFonts w:cs="Arial"/>
                <w:sz w:val="14"/>
                <w:szCs w:val="14"/>
              </w:rPr>
            </w:pPr>
            <w:r w:rsidRPr="00794148">
              <w:rPr>
                <w:rFonts w:cs="Arial"/>
                <w:sz w:val="14"/>
                <w:szCs w:val="14"/>
              </w:rPr>
              <w:t>53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0D2520" w14:textId="77777777" w:rsidR="001B47A3" w:rsidRPr="00794148" w:rsidRDefault="001B47A3" w:rsidP="00BF0A48">
            <w:pPr>
              <w:pStyle w:val="TAC"/>
              <w:rPr>
                <w:rFonts w:cs="Arial"/>
                <w:sz w:val="14"/>
                <w:szCs w:val="14"/>
              </w:rPr>
            </w:pPr>
            <w:r w:rsidRPr="00794148">
              <w:rPr>
                <w:rFonts w:cs="Arial"/>
                <w:sz w:val="14"/>
                <w:szCs w:val="14"/>
              </w:rPr>
              <w:t>≤ 281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055F4AB" w14:textId="77777777" w:rsidR="001B47A3" w:rsidRPr="00794148" w:rsidRDefault="001B47A3" w:rsidP="00BF0A48">
            <w:pPr>
              <w:pStyle w:val="TAC"/>
              <w:rPr>
                <w:rFonts w:cs="Arial"/>
                <w:sz w:val="14"/>
                <w:szCs w:val="14"/>
              </w:rPr>
            </w:pPr>
            <w:r w:rsidRPr="00794148">
              <w:rPr>
                <w:rFonts w:cs="Arial"/>
                <w:sz w:val="14"/>
                <w:szCs w:val="14"/>
              </w:rPr>
              <w:t>117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C983F3B" w14:textId="77777777" w:rsidR="001B47A3" w:rsidRPr="00794148" w:rsidRDefault="001B47A3" w:rsidP="00BF0A48">
            <w:pPr>
              <w:pStyle w:val="TAC"/>
              <w:rPr>
                <w:rFonts w:cs="Arial"/>
                <w:sz w:val="14"/>
                <w:szCs w:val="14"/>
              </w:rPr>
            </w:pPr>
            <w:r w:rsidRPr="00794148">
              <w:rPr>
                <w:rFonts w:cs="Arial"/>
                <w:sz w:val="14"/>
                <w:szCs w:val="14"/>
              </w:rPr>
              <w:t>≤ 15692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BE8A3B" w14:textId="77777777" w:rsidR="001B47A3" w:rsidRPr="00794148" w:rsidRDefault="001B47A3" w:rsidP="00BF0A48">
            <w:pPr>
              <w:pStyle w:val="TAC"/>
              <w:rPr>
                <w:rFonts w:cs="Arial"/>
                <w:sz w:val="14"/>
                <w:szCs w:val="14"/>
              </w:rPr>
            </w:pPr>
            <w:r w:rsidRPr="00794148">
              <w:rPr>
                <w:rFonts w:cs="Arial"/>
                <w:sz w:val="14"/>
                <w:szCs w:val="14"/>
              </w:rPr>
              <w:t>181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3C9E46F" w14:textId="77777777" w:rsidR="001B47A3" w:rsidRPr="00794148" w:rsidRDefault="001B47A3" w:rsidP="00BF0A48">
            <w:pPr>
              <w:pStyle w:val="TAC"/>
              <w:rPr>
                <w:rFonts w:cs="Arial"/>
                <w:sz w:val="14"/>
                <w:szCs w:val="14"/>
              </w:rPr>
            </w:pPr>
            <w:r w:rsidRPr="00794148">
              <w:rPr>
                <w:rFonts w:cs="Arial"/>
                <w:sz w:val="14"/>
                <w:szCs w:val="14"/>
              </w:rPr>
              <w:t>≤ 878475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4D387C" w14:textId="77777777" w:rsidR="001B47A3" w:rsidRPr="00794148" w:rsidRDefault="001B47A3" w:rsidP="00BF0A48">
            <w:pPr>
              <w:pStyle w:val="TAC"/>
              <w:rPr>
                <w:rFonts w:cs="Arial"/>
                <w:sz w:val="14"/>
                <w:szCs w:val="14"/>
              </w:rPr>
            </w:pPr>
            <w:r w:rsidRPr="00794148">
              <w:rPr>
                <w:rFonts w:cs="Arial"/>
                <w:sz w:val="14"/>
                <w:szCs w:val="14"/>
              </w:rPr>
              <w:t>245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47CD5CD" w14:textId="77777777" w:rsidR="001B47A3" w:rsidRPr="00794148" w:rsidRDefault="001B47A3" w:rsidP="00BF0A48">
            <w:pPr>
              <w:pStyle w:val="TAC"/>
              <w:rPr>
                <w:rFonts w:cs="Arial"/>
                <w:sz w:val="14"/>
                <w:szCs w:val="14"/>
              </w:rPr>
            </w:pPr>
            <w:r w:rsidRPr="00794148">
              <w:rPr>
                <w:rFonts w:cs="Arial"/>
                <w:sz w:val="14"/>
                <w:szCs w:val="14"/>
              </w:rPr>
              <w:t>≤ 49179951</w:t>
            </w:r>
          </w:p>
        </w:tc>
      </w:tr>
      <w:tr w:rsidR="001B47A3" w:rsidRPr="00794148" w14:paraId="794C872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5BB9C5A" w14:textId="77777777" w:rsidR="001B47A3" w:rsidRPr="00794148" w:rsidRDefault="001B47A3" w:rsidP="00BF0A48">
            <w:pPr>
              <w:pStyle w:val="TAC"/>
              <w:rPr>
                <w:rFonts w:cs="Arial"/>
                <w:sz w:val="14"/>
                <w:szCs w:val="14"/>
              </w:rPr>
            </w:pPr>
            <w:r w:rsidRPr="00794148">
              <w:rPr>
                <w:rFonts w:cs="Arial"/>
                <w:sz w:val="14"/>
                <w:szCs w:val="14"/>
              </w:rPr>
              <w:t>54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969CE63" w14:textId="77777777" w:rsidR="001B47A3" w:rsidRPr="00794148" w:rsidRDefault="001B47A3" w:rsidP="00BF0A48">
            <w:pPr>
              <w:pStyle w:val="TAC"/>
              <w:rPr>
                <w:rFonts w:cs="Arial"/>
                <w:sz w:val="14"/>
                <w:szCs w:val="14"/>
              </w:rPr>
            </w:pPr>
            <w:r w:rsidRPr="00794148">
              <w:rPr>
                <w:rFonts w:cs="Arial"/>
                <w:sz w:val="14"/>
                <w:szCs w:val="14"/>
              </w:rPr>
              <w:t>≤ 299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1F6D74" w14:textId="77777777" w:rsidR="001B47A3" w:rsidRPr="00794148" w:rsidRDefault="001B47A3" w:rsidP="00BF0A48">
            <w:pPr>
              <w:pStyle w:val="TAC"/>
              <w:rPr>
                <w:rFonts w:cs="Arial"/>
                <w:sz w:val="14"/>
                <w:szCs w:val="14"/>
              </w:rPr>
            </w:pPr>
            <w:r w:rsidRPr="00794148">
              <w:rPr>
                <w:rFonts w:cs="Arial"/>
                <w:sz w:val="14"/>
                <w:szCs w:val="14"/>
              </w:rPr>
              <w:t>118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B6CB8A" w14:textId="77777777" w:rsidR="001B47A3" w:rsidRPr="00794148" w:rsidRDefault="001B47A3" w:rsidP="00BF0A48">
            <w:pPr>
              <w:pStyle w:val="TAC"/>
              <w:rPr>
                <w:rFonts w:cs="Arial"/>
                <w:sz w:val="14"/>
                <w:szCs w:val="14"/>
              </w:rPr>
            </w:pPr>
            <w:r w:rsidRPr="00794148">
              <w:rPr>
                <w:rFonts w:cs="Arial"/>
                <w:sz w:val="14"/>
                <w:szCs w:val="14"/>
              </w:rPr>
              <w:t>≤ 16711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AB4326" w14:textId="77777777" w:rsidR="001B47A3" w:rsidRPr="00794148" w:rsidRDefault="001B47A3" w:rsidP="00BF0A48">
            <w:pPr>
              <w:pStyle w:val="TAC"/>
              <w:rPr>
                <w:rFonts w:cs="Arial"/>
                <w:sz w:val="14"/>
                <w:szCs w:val="14"/>
              </w:rPr>
            </w:pPr>
            <w:r w:rsidRPr="00794148">
              <w:rPr>
                <w:rFonts w:cs="Arial"/>
                <w:sz w:val="14"/>
                <w:szCs w:val="14"/>
              </w:rPr>
              <w:t>182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3BF6B9" w14:textId="77777777" w:rsidR="001B47A3" w:rsidRPr="00794148" w:rsidRDefault="001B47A3" w:rsidP="00BF0A48">
            <w:pPr>
              <w:pStyle w:val="TAC"/>
              <w:rPr>
                <w:rFonts w:cs="Arial"/>
                <w:sz w:val="14"/>
                <w:szCs w:val="14"/>
              </w:rPr>
            </w:pPr>
            <w:r w:rsidRPr="00794148">
              <w:rPr>
                <w:rFonts w:cs="Arial"/>
                <w:sz w:val="14"/>
                <w:szCs w:val="14"/>
              </w:rPr>
              <w:t>≤ 935498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7502F5" w14:textId="77777777" w:rsidR="001B47A3" w:rsidRPr="00794148" w:rsidRDefault="001B47A3" w:rsidP="00BF0A48">
            <w:pPr>
              <w:pStyle w:val="TAC"/>
              <w:rPr>
                <w:rFonts w:cs="Arial"/>
                <w:sz w:val="14"/>
                <w:szCs w:val="14"/>
              </w:rPr>
            </w:pPr>
            <w:r w:rsidRPr="00794148">
              <w:rPr>
                <w:rFonts w:cs="Arial"/>
                <w:sz w:val="14"/>
                <w:szCs w:val="14"/>
              </w:rPr>
              <w:t>246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FF2C20" w14:textId="77777777" w:rsidR="001B47A3" w:rsidRPr="00794148" w:rsidRDefault="001B47A3" w:rsidP="00BF0A48">
            <w:pPr>
              <w:pStyle w:val="TAC"/>
              <w:rPr>
                <w:rFonts w:cs="Arial"/>
                <w:sz w:val="14"/>
                <w:szCs w:val="14"/>
              </w:rPr>
            </w:pPr>
            <w:r w:rsidRPr="00794148">
              <w:rPr>
                <w:rFonts w:cs="Arial"/>
                <w:sz w:val="14"/>
                <w:szCs w:val="14"/>
              </w:rPr>
              <w:t>≤ 52372284</w:t>
            </w:r>
          </w:p>
        </w:tc>
      </w:tr>
      <w:tr w:rsidR="001B47A3" w:rsidRPr="00794148" w14:paraId="117725D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7EA314D" w14:textId="77777777" w:rsidR="001B47A3" w:rsidRPr="00794148" w:rsidRDefault="001B47A3" w:rsidP="00BF0A48">
            <w:pPr>
              <w:pStyle w:val="TAC"/>
              <w:rPr>
                <w:rFonts w:cs="Arial"/>
                <w:sz w:val="14"/>
                <w:szCs w:val="14"/>
              </w:rPr>
            </w:pPr>
            <w:r w:rsidRPr="00794148">
              <w:rPr>
                <w:rFonts w:cs="Arial"/>
                <w:sz w:val="14"/>
                <w:szCs w:val="14"/>
              </w:rPr>
              <w:t>55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71FEC3" w14:textId="77777777" w:rsidR="001B47A3" w:rsidRPr="00794148" w:rsidRDefault="001B47A3" w:rsidP="00BF0A48">
            <w:pPr>
              <w:pStyle w:val="TAC"/>
              <w:rPr>
                <w:rFonts w:cs="Arial"/>
                <w:sz w:val="14"/>
                <w:szCs w:val="14"/>
              </w:rPr>
            </w:pPr>
            <w:r w:rsidRPr="00794148">
              <w:rPr>
                <w:rFonts w:cs="Arial"/>
                <w:sz w:val="14"/>
                <w:szCs w:val="14"/>
              </w:rPr>
              <w:t>≤ 318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4743A0" w14:textId="77777777" w:rsidR="001B47A3" w:rsidRPr="00794148" w:rsidRDefault="001B47A3" w:rsidP="00BF0A48">
            <w:pPr>
              <w:pStyle w:val="TAC"/>
              <w:rPr>
                <w:rFonts w:cs="Arial"/>
                <w:sz w:val="14"/>
                <w:szCs w:val="14"/>
              </w:rPr>
            </w:pPr>
            <w:r w:rsidRPr="00794148">
              <w:rPr>
                <w:rFonts w:cs="Arial"/>
                <w:sz w:val="14"/>
                <w:szCs w:val="14"/>
              </w:rPr>
              <w:t>119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6FA2139" w14:textId="77777777" w:rsidR="001B47A3" w:rsidRPr="00794148" w:rsidRDefault="001B47A3" w:rsidP="00BF0A48">
            <w:pPr>
              <w:pStyle w:val="TAC"/>
              <w:rPr>
                <w:rFonts w:cs="Arial"/>
                <w:sz w:val="14"/>
                <w:szCs w:val="14"/>
              </w:rPr>
            </w:pPr>
            <w:r w:rsidRPr="00794148">
              <w:rPr>
                <w:rFonts w:cs="Arial"/>
                <w:sz w:val="14"/>
                <w:szCs w:val="14"/>
              </w:rPr>
              <w:t>≤ 17795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D96837" w14:textId="77777777" w:rsidR="001B47A3" w:rsidRPr="00794148" w:rsidRDefault="001B47A3" w:rsidP="00BF0A48">
            <w:pPr>
              <w:pStyle w:val="TAC"/>
              <w:rPr>
                <w:rFonts w:cs="Arial"/>
                <w:sz w:val="14"/>
                <w:szCs w:val="14"/>
              </w:rPr>
            </w:pPr>
            <w:r w:rsidRPr="00794148">
              <w:rPr>
                <w:rFonts w:cs="Arial"/>
                <w:sz w:val="14"/>
                <w:szCs w:val="14"/>
              </w:rPr>
              <w:t>183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37FDE05" w14:textId="77777777" w:rsidR="001B47A3" w:rsidRPr="00794148" w:rsidRDefault="001B47A3" w:rsidP="00BF0A48">
            <w:pPr>
              <w:pStyle w:val="TAC"/>
              <w:rPr>
                <w:rFonts w:cs="Arial"/>
                <w:sz w:val="14"/>
                <w:szCs w:val="14"/>
              </w:rPr>
            </w:pPr>
            <w:r w:rsidRPr="00794148">
              <w:rPr>
                <w:rFonts w:cs="Arial"/>
                <w:sz w:val="14"/>
                <w:szCs w:val="14"/>
              </w:rPr>
              <w:t>≤ 996222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755011" w14:textId="77777777" w:rsidR="001B47A3" w:rsidRPr="00794148" w:rsidRDefault="001B47A3" w:rsidP="00BF0A48">
            <w:pPr>
              <w:pStyle w:val="TAC"/>
              <w:rPr>
                <w:rFonts w:cs="Arial"/>
                <w:sz w:val="14"/>
                <w:szCs w:val="14"/>
              </w:rPr>
            </w:pPr>
            <w:r w:rsidRPr="00794148">
              <w:rPr>
                <w:rFonts w:cs="Arial"/>
                <w:sz w:val="14"/>
                <w:szCs w:val="14"/>
              </w:rPr>
              <w:t>247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E8D6561" w14:textId="77777777" w:rsidR="001B47A3" w:rsidRPr="00794148" w:rsidRDefault="001B47A3" w:rsidP="00BF0A48">
            <w:pPr>
              <w:pStyle w:val="TAC"/>
              <w:rPr>
                <w:rFonts w:cs="Arial"/>
                <w:sz w:val="14"/>
                <w:szCs w:val="14"/>
              </w:rPr>
            </w:pPr>
            <w:r w:rsidRPr="00794148">
              <w:rPr>
                <w:rFonts w:cs="Arial"/>
                <w:sz w:val="14"/>
                <w:szCs w:val="14"/>
              </w:rPr>
              <w:t>≤ 55771835</w:t>
            </w:r>
          </w:p>
        </w:tc>
      </w:tr>
      <w:tr w:rsidR="001B47A3" w:rsidRPr="00794148" w14:paraId="43ED920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2F3564A" w14:textId="77777777" w:rsidR="001B47A3" w:rsidRPr="00794148" w:rsidRDefault="001B47A3" w:rsidP="00BF0A48">
            <w:pPr>
              <w:pStyle w:val="TAC"/>
              <w:rPr>
                <w:rFonts w:cs="Arial"/>
                <w:sz w:val="14"/>
                <w:szCs w:val="14"/>
              </w:rPr>
            </w:pPr>
            <w:r w:rsidRPr="00794148">
              <w:rPr>
                <w:rFonts w:cs="Arial"/>
                <w:sz w:val="14"/>
                <w:szCs w:val="14"/>
              </w:rPr>
              <w:t>56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421CA9" w14:textId="77777777" w:rsidR="001B47A3" w:rsidRPr="00794148" w:rsidRDefault="001B47A3" w:rsidP="00BF0A48">
            <w:pPr>
              <w:pStyle w:val="TAC"/>
              <w:rPr>
                <w:rFonts w:cs="Arial"/>
                <w:sz w:val="14"/>
                <w:szCs w:val="14"/>
              </w:rPr>
            </w:pPr>
            <w:r w:rsidRPr="00794148">
              <w:rPr>
                <w:rFonts w:cs="Arial"/>
                <w:sz w:val="14"/>
                <w:szCs w:val="14"/>
              </w:rPr>
              <w:t>≤ 339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F52800C" w14:textId="77777777" w:rsidR="001B47A3" w:rsidRPr="00794148" w:rsidRDefault="001B47A3" w:rsidP="00BF0A48">
            <w:pPr>
              <w:pStyle w:val="TAC"/>
              <w:rPr>
                <w:rFonts w:cs="Arial"/>
                <w:sz w:val="14"/>
                <w:szCs w:val="14"/>
              </w:rPr>
            </w:pPr>
            <w:r w:rsidRPr="00794148">
              <w:rPr>
                <w:rFonts w:cs="Arial"/>
                <w:sz w:val="14"/>
                <w:szCs w:val="14"/>
              </w:rPr>
              <w:t>120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B07218D" w14:textId="77777777" w:rsidR="001B47A3" w:rsidRPr="00794148" w:rsidRDefault="001B47A3" w:rsidP="00BF0A48">
            <w:pPr>
              <w:pStyle w:val="TAC"/>
              <w:rPr>
                <w:rFonts w:cs="Arial"/>
                <w:sz w:val="14"/>
                <w:szCs w:val="14"/>
              </w:rPr>
            </w:pPr>
            <w:r w:rsidRPr="00794148">
              <w:rPr>
                <w:rFonts w:cs="Arial"/>
                <w:sz w:val="14"/>
                <w:szCs w:val="14"/>
              </w:rPr>
              <w:t>≤ 18951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9F0C38" w14:textId="77777777" w:rsidR="001B47A3" w:rsidRPr="00794148" w:rsidRDefault="001B47A3" w:rsidP="00BF0A48">
            <w:pPr>
              <w:pStyle w:val="TAC"/>
              <w:rPr>
                <w:rFonts w:cs="Arial"/>
                <w:sz w:val="14"/>
                <w:szCs w:val="14"/>
              </w:rPr>
            </w:pPr>
            <w:r w:rsidRPr="00794148">
              <w:rPr>
                <w:rFonts w:cs="Arial"/>
                <w:sz w:val="14"/>
                <w:szCs w:val="14"/>
              </w:rPr>
              <w:t>184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A48CB2" w14:textId="77777777" w:rsidR="001B47A3" w:rsidRPr="00794148" w:rsidRDefault="001B47A3" w:rsidP="00BF0A48">
            <w:pPr>
              <w:pStyle w:val="TAC"/>
              <w:rPr>
                <w:rFonts w:cs="Arial"/>
                <w:sz w:val="14"/>
                <w:szCs w:val="14"/>
              </w:rPr>
            </w:pPr>
            <w:r w:rsidRPr="00794148">
              <w:rPr>
                <w:rFonts w:cs="Arial"/>
                <w:sz w:val="14"/>
                <w:szCs w:val="14"/>
              </w:rPr>
              <w:t>≤ 1060888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B66606" w14:textId="77777777" w:rsidR="001B47A3" w:rsidRPr="00794148" w:rsidRDefault="001B47A3" w:rsidP="00BF0A48">
            <w:pPr>
              <w:pStyle w:val="TAC"/>
              <w:rPr>
                <w:rFonts w:cs="Arial"/>
                <w:sz w:val="14"/>
                <w:szCs w:val="14"/>
              </w:rPr>
            </w:pPr>
            <w:r w:rsidRPr="00794148">
              <w:rPr>
                <w:rFonts w:cs="Arial"/>
                <w:sz w:val="14"/>
                <w:szCs w:val="14"/>
              </w:rPr>
              <w:t>248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E74DA75" w14:textId="77777777" w:rsidR="001B47A3" w:rsidRPr="00794148" w:rsidRDefault="001B47A3" w:rsidP="00BF0A48">
            <w:pPr>
              <w:pStyle w:val="TAC"/>
              <w:rPr>
                <w:rFonts w:cs="Arial"/>
                <w:sz w:val="14"/>
                <w:szCs w:val="14"/>
              </w:rPr>
            </w:pPr>
            <w:r w:rsidRPr="00794148">
              <w:rPr>
                <w:rFonts w:cs="Arial"/>
                <w:sz w:val="14"/>
                <w:szCs w:val="14"/>
              </w:rPr>
              <w:t>≤ 59392055</w:t>
            </w:r>
          </w:p>
        </w:tc>
      </w:tr>
      <w:tr w:rsidR="001B47A3" w:rsidRPr="00794148" w14:paraId="4B5E40E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C07A9A7" w14:textId="77777777" w:rsidR="001B47A3" w:rsidRPr="00794148" w:rsidRDefault="001B47A3" w:rsidP="00BF0A48">
            <w:pPr>
              <w:pStyle w:val="TAC"/>
              <w:rPr>
                <w:rFonts w:cs="Arial"/>
                <w:sz w:val="14"/>
                <w:szCs w:val="14"/>
              </w:rPr>
            </w:pPr>
            <w:r w:rsidRPr="00794148">
              <w:rPr>
                <w:rFonts w:cs="Arial"/>
                <w:sz w:val="14"/>
                <w:szCs w:val="14"/>
              </w:rPr>
              <w:t>57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D042B5C" w14:textId="77777777" w:rsidR="001B47A3" w:rsidRPr="00794148" w:rsidRDefault="001B47A3" w:rsidP="00BF0A48">
            <w:pPr>
              <w:pStyle w:val="TAC"/>
              <w:rPr>
                <w:rFonts w:cs="Arial"/>
                <w:sz w:val="14"/>
                <w:szCs w:val="14"/>
              </w:rPr>
            </w:pPr>
            <w:r w:rsidRPr="00794148">
              <w:rPr>
                <w:rFonts w:cs="Arial"/>
                <w:sz w:val="14"/>
                <w:szCs w:val="14"/>
              </w:rPr>
              <w:t>≤ 361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002B09" w14:textId="77777777" w:rsidR="001B47A3" w:rsidRPr="00794148" w:rsidRDefault="001B47A3" w:rsidP="00BF0A48">
            <w:pPr>
              <w:pStyle w:val="TAC"/>
              <w:rPr>
                <w:rFonts w:cs="Arial"/>
                <w:sz w:val="14"/>
                <w:szCs w:val="14"/>
              </w:rPr>
            </w:pPr>
            <w:r w:rsidRPr="00794148">
              <w:rPr>
                <w:rFonts w:cs="Arial"/>
                <w:sz w:val="14"/>
                <w:szCs w:val="14"/>
              </w:rPr>
              <w:t>121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FBE1A" w14:textId="77777777" w:rsidR="001B47A3" w:rsidRPr="00794148" w:rsidRDefault="001B47A3" w:rsidP="00BF0A48">
            <w:pPr>
              <w:pStyle w:val="TAC"/>
              <w:rPr>
                <w:rFonts w:cs="Arial"/>
                <w:sz w:val="14"/>
                <w:szCs w:val="14"/>
              </w:rPr>
            </w:pPr>
            <w:r w:rsidRPr="00794148">
              <w:rPr>
                <w:rFonts w:cs="Arial"/>
                <w:sz w:val="14"/>
                <w:szCs w:val="14"/>
              </w:rPr>
              <w:t>≤ 20181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ACD060" w14:textId="77777777" w:rsidR="001B47A3" w:rsidRPr="00794148" w:rsidRDefault="001B47A3" w:rsidP="00BF0A48">
            <w:pPr>
              <w:pStyle w:val="TAC"/>
              <w:rPr>
                <w:rFonts w:cs="Arial"/>
                <w:sz w:val="14"/>
                <w:szCs w:val="14"/>
              </w:rPr>
            </w:pPr>
            <w:r w:rsidRPr="00794148">
              <w:rPr>
                <w:rFonts w:cs="Arial"/>
                <w:sz w:val="14"/>
                <w:szCs w:val="14"/>
              </w:rPr>
              <w:t>185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0C2C00E" w14:textId="77777777" w:rsidR="001B47A3" w:rsidRPr="00794148" w:rsidRDefault="001B47A3" w:rsidP="00BF0A48">
            <w:pPr>
              <w:pStyle w:val="TAC"/>
              <w:rPr>
                <w:rFonts w:cs="Arial"/>
                <w:sz w:val="14"/>
                <w:szCs w:val="14"/>
              </w:rPr>
            </w:pPr>
            <w:r w:rsidRPr="00794148">
              <w:rPr>
                <w:rFonts w:cs="Arial"/>
                <w:sz w:val="14"/>
                <w:szCs w:val="14"/>
              </w:rPr>
              <w:t>≤ 1129752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A4E9002" w14:textId="77777777" w:rsidR="001B47A3" w:rsidRPr="00794148" w:rsidRDefault="001B47A3" w:rsidP="00BF0A48">
            <w:pPr>
              <w:pStyle w:val="TAC"/>
              <w:rPr>
                <w:rFonts w:cs="Arial"/>
                <w:sz w:val="14"/>
                <w:szCs w:val="14"/>
              </w:rPr>
            </w:pPr>
            <w:r w:rsidRPr="00794148">
              <w:rPr>
                <w:rFonts w:cs="Arial"/>
                <w:sz w:val="14"/>
                <w:szCs w:val="14"/>
              </w:rPr>
              <w:t>249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2F77C09" w14:textId="77777777" w:rsidR="001B47A3" w:rsidRPr="00794148" w:rsidRDefault="001B47A3" w:rsidP="00BF0A48">
            <w:pPr>
              <w:pStyle w:val="TAC"/>
              <w:rPr>
                <w:rFonts w:cs="Arial"/>
                <w:sz w:val="14"/>
                <w:szCs w:val="14"/>
              </w:rPr>
            </w:pPr>
            <w:r w:rsidRPr="00794148">
              <w:rPr>
                <w:rFonts w:cs="Arial"/>
                <w:sz w:val="14"/>
                <w:szCs w:val="14"/>
              </w:rPr>
              <w:t>≤ 63247269</w:t>
            </w:r>
          </w:p>
        </w:tc>
      </w:tr>
      <w:tr w:rsidR="001B47A3" w:rsidRPr="00794148" w14:paraId="0F7FB0E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9ECE3BD" w14:textId="77777777" w:rsidR="001B47A3" w:rsidRPr="00794148" w:rsidRDefault="001B47A3" w:rsidP="00BF0A48">
            <w:pPr>
              <w:pStyle w:val="TAC"/>
              <w:rPr>
                <w:rFonts w:cs="Arial"/>
                <w:sz w:val="14"/>
                <w:szCs w:val="14"/>
              </w:rPr>
            </w:pPr>
            <w:r w:rsidRPr="00794148">
              <w:rPr>
                <w:rFonts w:cs="Arial"/>
                <w:sz w:val="14"/>
                <w:szCs w:val="14"/>
              </w:rPr>
              <w:t>58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FE9B33D" w14:textId="77777777" w:rsidR="001B47A3" w:rsidRPr="00794148" w:rsidRDefault="001B47A3" w:rsidP="00BF0A48">
            <w:pPr>
              <w:pStyle w:val="TAC"/>
              <w:rPr>
                <w:rFonts w:cs="Arial"/>
                <w:sz w:val="14"/>
                <w:szCs w:val="14"/>
              </w:rPr>
            </w:pPr>
            <w:r w:rsidRPr="00794148">
              <w:rPr>
                <w:rFonts w:cs="Arial"/>
                <w:sz w:val="14"/>
                <w:szCs w:val="14"/>
              </w:rPr>
              <w:t>≤ 384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8DDC17" w14:textId="77777777" w:rsidR="001B47A3" w:rsidRPr="00794148" w:rsidRDefault="001B47A3" w:rsidP="00BF0A48">
            <w:pPr>
              <w:pStyle w:val="TAC"/>
              <w:rPr>
                <w:rFonts w:cs="Arial"/>
                <w:sz w:val="14"/>
                <w:szCs w:val="14"/>
              </w:rPr>
            </w:pPr>
            <w:r w:rsidRPr="00794148">
              <w:rPr>
                <w:rFonts w:cs="Arial"/>
                <w:sz w:val="14"/>
                <w:szCs w:val="14"/>
              </w:rPr>
              <w:t>122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412949" w14:textId="77777777" w:rsidR="001B47A3" w:rsidRPr="00794148" w:rsidRDefault="001B47A3" w:rsidP="00BF0A48">
            <w:pPr>
              <w:pStyle w:val="TAC"/>
              <w:rPr>
                <w:rFonts w:cs="Arial"/>
                <w:sz w:val="14"/>
                <w:szCs w:val="14"/>
              </w:rPr>
            </w:pPr>
            <w:r w:rsidRPr="00794148">
              <w:rPr>
                <w:rFonts w:cs="Arial"/>
                <w:sz w:val="14"/>
                <w:szCs w:val="14"/>
              </w:rPr>
              <w:t>≤ 21491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D9A193" w14:textId="77777777" w:rsidR="001B47A3" w:rsidRPr="00794148" w:rsidRDefault="001B47A3" w:rsidP="00BF0A48">
            <w:pPr>
              <w:pStyle w:val="TAC"/>
              <w:rPr>
                <w:rFonts w:cs="Arial"/>
                <w:sz w:val="14"/>
                <w:szCs w:val="14"/>
              </w:rPr>
            </w:pPr>
            <w:r w:rsidRPr="00794148">
              <w:rPr>
                <w:rFonts w:cs="Arial"/>
                <w:sz w:val="14"/>
                <w:szCs w:val="14"/>
              </w:rPr>
              <w:t>186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21845E4" w14:textId="77777777" w:rsidR="001B47A3" w:rsidRPr="00794148" w:rsidRDefault="001B47A3" w:rsidP="00BF0A48">
            <w:pPr>
              <w:pStyle w:val="TAC"/>
              <w:rPr>
                <w:rFonts w:cs="Arial"/>
                <w:sz w:val="14"/>
                <w:szCs w:val="14"/>
              </w:rPr>
            </w:pPr>
            <w:r w:rsidRPr="00794148">
              <w:rPr>
                <w:rFonts w:cs="Arial"/>
                <w:sz w:val="14"/>
                <w:szCs w:val="14"/>
              </w:rPr>
              <w:t>≤ 1203085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383E0C3A" w14:textId="77777777" w:rsidR="001B47A3" w:rsidRPr="00794148" w:rsidRDefault="001B47A3" w:rsidP="00BF0A48">
            <w:pPr>
              <w:pStyle w:val="TAC"/>
              <w:rPr>
                <w:rFonts w:cs="Arial"/>
                <w:sz w:val="14"/>
                <w:szCs w:val="14"/>
              </w:rPr>
            </w:pPr>
            <w:r w:rsidRPr="00794148">
              <w:rPr>
                <w:rFonts w:cs="Arial"/>
                <w:sz w:val="14"/>
                <w:szCs w:val="14"/>
              </w:rPr>
              <w:t>250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F67E317" w14:textId="77777777" w:rsidR="001B47A3" w:rsidRPr="00794148" w:rsidRDefault="001B47A3" w:rsidP="00BF0A48">
            <w:pPr>
              <w:pStyle w:val="TAC"/>
              <w:rPr>
                <w:rFonts w:cs="Arial"/>
                <w:sz w:val="14"/>
                <w:szCs w:val="14"/>
              </w:rPr>
            </w:pPr>
            <w:r w:rsidRPr="00794148">
              <w:rPr>
                <w:rFonts w:cs="Arial"/>
                <w:sz w:val="14"/>
                <w:szCs w:val="14"/>
              </w:rPr>
              <w:t>≤ 67352729</w:t>
            </w:r>
          </w:p>
        </w:tc>
      </w:tr>
      <w:tr w:rsidR="001B47A3" w:rsidRPr="00794148" w14:paraId="588D701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B2C665" w14:textId="77777777" w:rsidR="001B47A3" w:rsidRPr="00794148" w:rsidRDefault="001B47A3" w:rsidP="00BF0A48">
            <w:pPr>
              <w:pStyle w:val="TAC"/>
              <w:rPr>
                <w:rFonts w:cs="Arial"/>
                <w:sz w:val="14"/>
                <w:szCs w:val="14"/>
              </w:rPr>
            </w:pPr>
            <w:r w:rsidRPr="00794148">
              <w:rPr>
                <w:rFonts w:cs="Arial"/>
                <w:sz w:val="14"/>
                <w:szCs w:val="14"/>
              </w:rPr>
              <w:t>59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1CBCF" w14:textId="77777777" w:rsidR="001B47A3" w:rsidRPr="00794148" w:rsidRDefault="001B47A3" w:rsidP="00BF0A48">
            <w:pPr>
              <w:pStyle w:val="TAC"/>
              <w:rPr>
                <w:rFonts w:cs="Arial"/>
                <w:sz w:val="14"/>
                <w:szCs w:val="14"/>
              </w:rPr>
            </w:pPr>
            <w:r w:rsidRPr="00794148">
              <w:rPr>
                <w:rFonts w:cs="Arial"/>
                <w:sz w:val="14"/>
                <w:szCs w:val="14"/>
              </w:rPr>
              <w:t>≤ 409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9A4AA1B" w14:textId="77777777" w:rsidR="001B47A3" w:rsidRPr="00794148" w:rsidRDefault="001B47A3" w:rsidP="00BF0A48">
            <w:pPr>
              <w:pStyle w:val="TAC"/>
              <w:rPr>
                <w:rFonts w:cs="Arial"/>
                <w:sz w:val="14"/>
                <w:szCs w:val="14"/>
              </w:rPr>
            </w:pPr>
            <w:r w:rsidRPr="00794148">
              <w:rPr>
                <w:rFonts w:cs="Arial"/>
                <w:sz w:val="14"/>
                <w:szCs w:val="14"/>
              </w:rPr>
              <w:t>123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D1E827D" w14:textId="77777777" w:rsidR="001B47A3" w:rsidRPr="00794148" w:rsidRDefault="001B47A3" w:rsidP="00BF0A48">
            <w:pPr>
              <w:pStyle w:val="TAC"/>
              <w:rPr>
                <w:rFonts w:cs="Arial"/>
                <w:sz w:val="14"/>
                <w:szCs w:val="14"/>
              </w:rPr>
            </w:pPr>
            <w:r w:rsidRPr="00794148">
              <w:rPr>
                <w:rFonts w:cs="Arial"/>
                <w:sz w:val="14"/>
                <w:szCs w:val="14"/>
              </w:rPr>
              <w:t>≤ 22885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809D1F" w14:textId="77777777" w:rsidR="001B47A3" w:rsidRPr="00794148" w:rsidRDefault="001B47A3" w:rsidP="00BF0A48">
            <w:pPr>
              <w:pStyle w:val="TAC"/>
              <w:rPr>
                <w:rFonts w:cs="Arial"/>
                <w:sz w:val="14"/>
                <w:szCs w:val="14"/>
              </w:rPr>
            </w:pPr>
            <w:r w:rsidRPr="00794148">
              <w:rPr>
                <w:rFonts w:cs="Arial"/>
                <w:sz w:val="14"/>
                <w:szCs w:val="14"/>
              </w:rPr>
              <w:t>187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F189270" w14:textId="77777777" w:rsidR="001B47A3" w:rsidRPr="00794148" w:rsidRDefault="001B47A3" w:rsidP="00BF0A48">
            <w:pPr>
              <w:pStyle w:val="TAC"/>
              <w:rPr>
                <w:rFonts w:cs="Arial"/>
                <w:sz w:val="14"/>
                <w:szCs w:val="14"/>
              </w:rPr>
            </w:pPr>
            <w:r w:rsidRPr="00794148">
              <w:rPr>
                <w:rFonts w:cs="Arial"/>
                <w:sz w:val="14"/>
                <w:szCs w:val="14"/>
              </w:rPr>
              <w:t>≤ 1281179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CB6CD46" w14:textId="77777777" w:rsidR="001B47A3" w:rsidRPr="00794148" w:rsidRDefault="001B47A3" w:rsidP="00BF0A48">
            <w:pPr>
              <w:pStyle w:val="TAC"/>
              <w:rPr>
                <w:rFonts w:cs="Arial"/>
                <w:sz w:val="14"/>
                <w:szCs w:val="14"/>
              </w:rPr>
            </w:pPr>
            <w:r w:rsidRPr="00794148">
              <w:rPr>
                <w:rFonts w:cs="Arial"/>
                <w:sz w:val="14"/>
                <w:szCs w:val="14"/>
              </w:rPr>
              <w:t>251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BEDB033" w14:textId="77777777" w:rsidR="001B47A3" w:rsidRPr="00794148" w:rsidRDefault="001B47A3" w:rsidP="00BF0A48">
            <w:pPr>
              <w:pStyle w:val="TAC"/>
              <w:rPr>
                <w:rFonts w:cs="Arial"/>
                <w:sz w:val="14"/>
                <w:szCs w:val="14"/>
              </w:rPr>
            </w:pPr>
            <w:r w:rsidRPr="00794148">
              <w:rPr>
                <w:rFonts w:cs="Arial"/>
                <w:sz w:val="14"/>
                <w:szCs w:val="14"/>
              </w:rPr>
              <w:t>≤ 71724679</w:t>
            </w:r>
          </w:p>
        </w:tc>
      </w:tr>
      <w:tr w:rsidR="001B47A3" w:rsidRPr="00794148" w14:paraId="0FFE678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511FAD9" w14:textId="77777777" w:rsidR="001B47A3" w:rsidRPr="00794148" w:rsidRDefault="001B47A3" w:rsidP="00BF0A48">
            <w:pPr>
              <w:pStyle w:val="TAC"/>
              <w:rPr>
                <w:rFonts w:cs="Arial"/>
                <w:sz w:val="14"/>
                <w:szCs w:val="14"/>
              </w:rPr>
            </w:pPr>
            <w:r w:rsidRPr="00794148">
              <w:rPr>
                <w:rFonts w:cs="Arial"/>
                <w:sz w:val="14"/>
                <w:szCs w:val="14"/>
              </w:rPr>
              <w:t>60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D11E2A" w14:textId="77777777" w:rsidR="001B47A3" w:rsidRPr="00794148" w:rsidRDefault="001B47A3" w:rsidP="00BF0A48">
            <w:pPr>
              <w:pStyle w:val="TAC"/>
              <w:rPr>
                <w:rFonts w:cs="Arial"/>
                <w:sz w:val="14"/>
                <w:szCs w:val="14"/>
              </w:rPr>
            </w:pPr>
            <w:r w:rsidRPr="00794148">
              <w:rPr>
                <w:rFonts w:cs="Arial"/>
                <w:sz w:val="14"/>
                <w:szCs w:val="14"/>
              </w:rPr>
              <w:t>≤ 436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7F081A" w14:textId="77777777" w:rsidR="001B47A3" w:rsidRPr="00794148" w:rsidRDefault="001B47A3" w:rsidP="00BF0A48">
            <w:pPr>
              <w:pStyle w:val="TAC"/>
              <w:rPr>
                <w:rFonts w:cs="Arial"/>
                <w:sz w:val="14"/>
                <w:szCs w:val="14"/>
              </w:rPr>
            </w:pPr>
            <w:r w:rsidRPr="00794148">
              <w:rPr>
                <w:rFonts w:cs="Arial"/>
                <w:sz w:val="14"/>
                <w:szCs w:val="14"/>
              </w:rPr>
              <w:t>124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66694EE" w14:textId="77777777" w:rsidR="001B47A3" w:rsidRPr="00794148" w:rsidRDefault="001B47A3" w:rsidP="00BF0A48">
            <w:pPr>
              <w:pStyle w:val="TAC"/>
              <w:rPr>
                <w:rFonts w:cs="Arial"/>
                <w:sz w:val="14"/>
                <w:szCs w:val="14"/>
              </w:rPr>
            </w:pPr>
            <w:r w:rsidRPr="00794148">
              <w:rPr>
                <w:rFonts w:cs="Arial"/>
                <w:sz w:val="14"/>
                <w:szCs w:val="14"/>
              </w:rPr>
              <w:t>≤ 24371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6C2CE1" w14:textId="77777777" w:rsidR="001B47A3" w:rsidRPr="00794148" w:rsidRDefault="001B47A3" w:rsidP="00BF0A48">
            <w:pPr>
              <w:pStyle w:val="TAC"/>
              <w:rPr>
                <w:rFonts w:cs="Arial"/>
                <w:sz w:val="14"/>
                <w:szCs w:val="14"/>
              </w:rPr>
            </w:pPr>
            <w:r w:rsidRPr="00794148">
              <w:rPr>
                <w:rFonts w:cs="Arial"/>
                <w:sz w:val="14"/>
                <w:szCs w:val="14"/>
              </w:rPr>
              <w:t>188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90272FB" w14:textId="77777777" w:rsidR="001B47A3" w:rsidRPr="00794148" w:rsidRDefault="001B47A3" w:rsidP="00BF0A48">
            <w:pPr>
              <w:pStyle w:val="TAC"/>
              <w:rPr>
                <w:rFonts w:cs="Arial"/>
                <w:sz w:val="14"/>
                <w:szCs w:val="14"/>
              </w:rPr>
            </w:pPr>
            <w:r w:rsidRPr="00794148">
              <w:rPr>
                <w:rFonts w:cs="Arial"/>
                <w:sz w:val="14"/>
                <w:szCs w:val="14"/>
              </w:rPr>
              <w:t>≤ 1364342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01C659" w14:textId="77777777" w:rsidR="001B47A3" w:rsidRPr="00794148" w:rsidRDefault="001B47A3" w:rsidP="00BF0A48">
            <w:pPr>
              <w:pStyle w:val="TAC"/>
              <w:rPr>
                <w:rFonts w:cs="Arial"/>
                <w:sz w:val="14"/>
                <w:szCs w:val="14"/>
              </w:rPr>
            </w:pPr>
            <w:r w:rsidRPr="00794148">
              <w:rPr>
                <w:rFonts w:cs="Arial"/>
                <w:sz w:val="14"/>
                <w:szCs w:val="14"/>
              </w:rPr>
              <w:t>252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52322E4" w14:textId="77777777" w:rsidR="001B47A3" w:rsidRPr="00794148" w:rsidRDefault="001B47A3" w:rsidP="00BF0A48">
            <w:pPr>
              <w:pStyle w:val="TAC"/>
              <w:rPr>
                <w:rFonts w:cs="Arial"/>
                <w:sz w:val="14"/>
                <w:szCs w:val="14"/>
              </w:rPr>
            </w:pPr>
            <w:r w:rsidRPr="00794148">
              <w:rPr>
                <w:rFonts w:cs="Arial"/>
                <w:sz w:val="14"/>
                <w:szCs w:val="14"/>
              </w:rPr>
              <w:t>≤ 76380419</w:t>
            </w:r>
          </w:p>
        </w:tc>
      </w:tr>
      <w:tr w:rsidR="001B47A3" w:rsidRPr="00794148" w14:paraId="48E1936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DD5C889" w14:textId="77777777" w:rsidR="001B47A3" w:rsidRPr="00794148" w:rsidRDefault="001B47A3" w:rsidP="00BF0A48">
            <w:pPr>
              <w:pStyle w:val="TAC"/>
              <w:rPr>
                <w:rFonts w:cs="Arial"/>
                <w:sz w:val="14"/>
                <w:szCs w:val="14"/>
              </w:rPr>
            </w:pPr>
            <w:r w:rsidRPr="00794148">
              <w:rPr>
                <w:rFonts w:cs="Arial"/>
                <w:sz w:val="14"/>
                <w:szCs w:val="14"/>
              </w:rPr>
              <w:t>61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7AEF3B" w14:textId="77777777" w:rsidR="001B47A3" w:rsidRPr="00794148" w:rsidRDefault="001B47A3" w:rsidP="00BF0A48">
            <w:pPr>
              <w:pStyle w:val="TAC"/>
              <w:rPr>
                <w:rFonts w:cs="Arial"/>
                <w:sz w:val="14"/>
                <w:szCs w:val="14"/>
              </w:rPr>
            </w:pPr>
            <w:r w:rsidRPr="00794148">
              <w:rPr>
                <w:rFonts w:cs="Arial"/>
                <w:sz w:val="14"/>
                <w:szCs w:val="14"/>
              </w:rPr>
              <w:t>≤ 464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038A4DD" w14:textId="77777777" w:rsidR="001B47A3" w:rsidRPr="00794148" w:rsidRDefault="001B47A3" w:rsidP="00BF0A48">
            <w:pPr>
              <w:pStyle w:val="TAC"/>
              <w:rPr>
                <w:rFonts w:cs="Arial"/>
                <w:sz w:val="14"/>
                <w:szCs w:val="14"/>
              </w:rPr>
            </w:pPr>
            <w:r w:rsidRPr="00794148">
              <w:rPr>
                <w:rFonts w:cs="Arial"/>
                <w:sz w:val="14"/>
                <w:szCs w:val="14"/>
              </w:rPr>
              <w:t>125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819AAFF" w14:textId="77777777" w:rsidR="001B47A3" w:rsidRPr="00794148" w:rsidRDefault="001B47A3" w:rsidP="00BF0A48">
            <w:pPr>
              <w:pStyle w:val="TAC"/>
              <w:rPr>
                <w:rFonts w:cs="Arial"/>
                <w:sz w:val="14"/>
                <w:szCs w:val="14"/>
              </w:rPr>
            </w:pPr>
            <w:r w:rsidRPr="00794148">
              <w:rPr>
                <w:rFonts w:cs="Arial"/>
                <w:sz w:val="14"/>
                <w:szCs w:val="14"/>
              </w:rPr>
              <w:t>≤ 25953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C1C418" w14:textId="77777777" w:rsidR="001B47A3" w:rsidRPr="00794148" w:rsidRDefault="001B47A3" w:rsidP="00BF0A48">
            <w:pPr>
              <w:pStyle w:val="TAC"/>
              <w:rPr>
                <w:rFonts w:cs="Arial"/>
                <w:sz w:val="14"/>
                <w:szCs w:val="14"/>
              </w:rPr>
            </w:pPr>
            <w:r w:rsidRPr="00794148">
              <w:rPr>
                <w:rFonts w:cs="Arial"/>
                <w:sz w:val="14"/>
                <w:szCs w:val="14"/>
              </w:rPr>
              <w:t>189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8C7CD2" w14:textId="77777777" w:rsidR="001B47A3" w:rsidRPr="00794148" w:rsidRDefault="001B47A3" w:rsidP="00BF0A48">
            <w:pPr>
              <w:pStyle w:val="TAC"/>
              <w:rPr>
                <w:rFonts w:cs="Arial"/>
                <w:sz w:val="14"/>
                <w:szCs w:val="14"/>
              </w:rPr>
            </w:pPr>
            <w:r w:rsidRPr="00794148">
              <w:rPr>
                <w:rFonts w:cs="Arial"/>
                <w:sz w:val="14"/>
                <w:szCs w:val="14"/>
              </w:rPr>
              <w:t>≤ 1452903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9D75A7" w14:textId="77777777" w:rsidR="001B47A3" w:rsidRPr="00794148" w:rsidRDefault="001B47A3" w:rsidP="00BF0A48">
            <w:pPr>
              <w:pStyle w:val="TAC"/>
              <w:rPr>
                <w:rFonts w:cs="Arial"/>
                <w:sz w:val="14"/>
                <w:szCs w:val="14"/>
              </w:rPr>
            </w:pPr>
            <w:r w:rsidRPr="00794148">
              <w:rPr>
                <w:rFonts w:cs="Arial"/>
                <w:sz w:val="14"/>
                <w:szCs w:val="14"/>
              </w:rPr>
              <w:t>253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B78121" w14:textId="77777777" w:rsidR="001B47A3" w:rsidRPr="00794148" w:rsidRDefault="001B47A3" w:rsidP="00BF0A48">
            <w:pPr>
              <w:pStyle w:val="TAC"/>
              <w:rPr>
                <w:rFonts w:cs="Arial"/>
                <w:sz w:val="14"/>
                <w:szCs w:val="14"/>
              </w:rPr>
            </w:pPr>
            <w:r w:rsidRPr="00794148">
              <w:rPr>
                <w:rFonts w:cs="Arial"/>
                <w:sz w:val="14"/>
                <w:szCs w:val="14"/>
              </w:rPr>
              <w:t>≤ 81338368</w:t>
            </w:r>
          </w:p>
        </w:tc>
      </w:tr>
      <w:tr w:rsidR="001B47A3" w:rsidRPr="00794148" w14:paraId="4BBA0B9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0E083AE" w14:textId="77777777" w:rsidR="001B47A3" w:rsidRPr="00794148" w:rsidRDefault="001B47A3" w:rsidP="00BF0A48">
            <w:pPr>
              <w:pStyle w:val="TAC"/>
              <w:rPr>
                <w:rFonts w:cs="Arial"/>
                <w:sz w:val="14"/>
                <w:szCs w:val="14"/>
              </w:rPr>
            </w:pPr>
            <w:r w:rsidRPr="00794148">
              <w:rPr>
                <w:rFonts w:cs="Arial"/>
                <w:sz w:val="14"/>
                <w:szCs w:val="14"/>
              </w:rPr>
              <w:t>62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028529A" w14:textId="77777777" w:rsidR="001B47A3" w:rsidRPr="00794148" w:rsidRDefault="001B47A3" w:rsidP="00BF0A48">
            <w:pPr>
              <w:pStyle w:val="TAC"/>
              <w:rPr>
                <w:rFonts w:cs="Arial"/>
                <w:sz w:val="14"/>
                <w:szCs w:val="14"/>
              </w:rPr>
            </w:pPr>
            <w:r w:rsidRPr="00794148">
              <w:rPr>
                <w:rFonts w:cs="Arial"/>
                <w:sz w:val="14"/>
                <w:szCs w:val="14"/>
              </w:rPr>
              <w:t>≤ 494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5F58DBF" w14:textId="77777777" w:rsidR="001B47A3" w:rsidRPr="00794148" w:rsidRDefault="001B47A3" w:rsidP="00BF0A48">
            <w:pPr>
              <w:pStyle w:val="TAC"/>
              <w:rPr>
                <w:rFonts w:cs="Arial"/>
                <w:sz w:val="14"/>
                <w:szCs w:val="14"/>
              </w:rPr>
            </w:pPr>
            <w:r w:rsidRPr="00794148">
              <w:rPr>
                <w:rFonts w:cs="Arial"/>
                <w:sz w:val="14"/>
                <w:szCs w:val="14"/>
              </w:rPr>
              <w:t>126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4BD43E" w14:textId="77777777" w:rsidR="001B47A3" w:rsidRPr="00794148" w:rsidRDefault="001B47A3" w:rsidP="00BF0A48">
            <w:pPr>
              <w:pStyle w:val="TAC"/>
              <w:rPr>
                <w:rFonts w:cs="Arial"/>
                <w:sz w:val="14"/>
                <w:szCs w:val="14"/>
              </w:rPr>
            </w:pPr>
            <w:r w:rsidRPr="00794148">
              <w:rPr>
                <w:rFonts w:cs="Arial"/>
                <w:sz w:val="14"/>
                <w:szCs w:val="14"/>
              </w:rPr>
              <w:t>≤ 27638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1A321A" w14:textId="77777777" w:rsidR="001B47A3" w:rsidRPr="00794148" w:rsidRDefault="001B47A3" w:rsidP="00BF0A48">
            <w:pPr>
              <w:pStyle w:val="TAC"/>
              <w:rPr>
                <w:rFonts w:cs="Arial"/>
                <w:sz w:val="14"/>
                <w:szCs w:val="14"/>
              </w:rPr>
            </w:pPr>
            <w:r w:rsidRPr="00794148">
              <w:rPr>
                <w:rFonts w:cs="Arial"/>
                <w:sz w:val="14"/>
                <w:szCs w:val="14"/>
              </w:rPr>
              <w:t>190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800F8A5" w14:textId="77777777" w:rsidR="001B47A3" w:rsidRPr="00794148" w:rsidRDefault="001B47A3" w:rsidP="00BF0A48">
            <w:pPr>
              <w:pStyle w:val="TAC"/>
              <w:rPr>
                <w:rFonts w:cs="Arial"/>
                <w:sz w:val="14"/>
                <w:szCs w:val="14"/>
              </w:rPr>
            </w:pPr>
            <w:r w:rsidRPr="00794148">
              <w:rPr>
                <w:rFonts w:cs="Arial"/>
                <w:sz w:val="14"/>
                <w:szCs w:val="14"/>
              </w:rPr>
              <w:t>≤ 1547213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84FACAD" w14:textId="77777777" w:rsidR="001B47A3" w:rsidRPr="00794148" w:rsidRDefault="001B47A3" w:rsidP="00BF0A48">
            <w:pPr>
              <w:pStyle w:val="TAC"/>
              <w:rPr>
                <w:rFonts w:cs="Arial"/>
                <w:sz w:val="14"/>
                <w:szCs w:val="14"/>
              </w:rPr>
            </w:pPr>
            <w:r w:rsidRPr="00794148">
              <w:rPr>
                <w:rFonts w:cs="Arial"/>
                <w:sz w:val="14"/>
                <w:szCs w:val="14"/>
              </w:rPr>
              <w:t>254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3A067C6" w14:textId="77777777" w:rsidR="001B47A3" w:rsidRPr="00794148" w:rsidRDefault="001B47A3" w:rsidP="00BF0A48">
            <w:pPr>
              <w:pStyle w:val="TAC"/>
              <w:rPr>
                <w:rFonts w:cs="Arial"/>
                <w:sz w:val="14"/>
                <w:szCs w:val="14"/>
              </w:rPr>
            </w:pPr>
            <w:r w:rsidRPr="00794148">
              <w:rPr>
                <w:rFonts w:cs="Arial"/>
                <w:sz w:val="14"/>
                <w:szCs w:val="14"/>
                <w:lang w:eastAsia="ko-KR"/>
              </w:rPr>
              <w:t xml:space="preserve">&gt; </w:t>
            </w:r>
            <w:r w:rsidRPr="00794148">
              <w:rPr>
                <w:rFonts w:cs="Arial"/>
                <w:sz w:val="14"/>
                <w:szCs w:val="14"/>
              </w:rPr>
              <w:t>81338368</w:t>
            </w:r>
          </w:p>
        </w:tc>
      </w:tr>
      <w:tr w:rsidR="001B47A3" w:rsidRPr="00794148" w14:paraId="6BBB38F4"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5B98F1" w14:textId="77777777" w:rsidR="001B47A3" w:rsidRPr="00794148" w:rsidRDefault="001B47A3" w:rsidP="00BF0A48">
            <w:pPr>
              <w:pStyle w:val="TAC"/>
              <w:rPr>
                <w:rFonts w:cs="Arial"/>
                <w:sz w:val="14"/>
                <w:szCs w:val="14"/>
              </w:rPr>
            </w:pPr>
            <w:r w:rsidRPr="00794148">
              <w:rPr>
                <w:rFonts w:cs="Arial"/>
                <w:sz w:val="14"/>
                <w:szCs w:val="14"/>
              </w:rPr>
              <w:t>63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071D68" w14:textId="77777777" w:rsidR="001B47A3" w:rsidRPr="00794148" w:rsidRDefault="001B47A3" w:rsidP="00BF0A48">
            <w:pPr>
              <w:pStyle w:val="TAC"/>
              <w:rPr>
                <w:rFonts w:cs="Arial"/>
                <w:sz w:val="14"/>
                <w:szCs w:val="14"/>
              </w:rPr>
            </w:pPr>
            <w:r w:rsidRPr="00794148">
              <w:rPr>
                <w:rFonts w:cs="Arial"/>
                <w:sz w:val="14"/>
                <w:szCs w:val="14"/>
              </w:rPr>
              <w:t>≤ 526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60000009" w14:textId="77777777" w:rsidR="001B47A3" w:rsidRPr="00794148" w:rsidRDefault="001B47A3" w:rsidP="00BF0A48">
            <w:pPr>
              <w:pStyle w:val="TAC"/>
              <w:rPr>
                <w:rFonts w:cs="Arial"/>
                <w:sz w:val="14"/>
                <w:szCs w:val="14"/>
              </w:rPr>
            </w:pPr>
            <w:r w:rsidRPr="00794148">
              <w:rPr>
                <w:rFonts w:cs="Arial"/>
                <w:sz w:val="14"/>
                <w:szCs w:val="14"/>
              </w:rPr>
              <w:t>127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0E50A1" w14:textId="77777777" w:rsidR="001B47A3" w:rsidRPr="00794148" w:rsidRDefault="001B47A3" w:rsidP="00BF0A48">
            <w:pPr>
              <w:pStyle w:val="TAC"/>
              <w:rPr>
                <w:rFonts w:cs="Arial"/>
                <w:sz w:val="14"/>
                <w:szCs w:val="14"/>
              </w:rPr>
            </w:pPr>
            <w:r w:rsidRPr="00794148">
              <w:rPr>
                <w:sz w:val="14"/>
                <w:szCs w:val="14"/>
              </w:rPr>
              <w:t xml:space="preserve">≤ </w:t>
            </w:r>
            <w:r w:rsidRPr="00794148">
              <w:rPr>
                <w:rFonts w:cs="Arial"/>
                <w:sz w:val="14"/>
                <w:szCs w:val="14"/>
              </w:rPr>
              <w:t>29431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3817E3" w14:textId="77777777" w:rsidR="001B47A3" w:rsidRPr="00794148" w:rsidRDefault="001B47A3" w:rsidP="00BF0A48">
            <w:pPr>
              <w:pStyle w:val="TAC"/>
              <w:rPr>
                <w:rFonts w:cs="Arial"/>
                <w:sz w:val="14"/>
                <w:szCs w:val="14"/>
              </w:rPr>
            </w:pPr>
            <w:r w:rsidRPr="00794148">
              <w:rPr>
                <w:rFonts w:cs="Arial"/>
                <w:sz w:val="14"/>
                <w:szCs w:val="14"/>
              </w:rPr>
              <w:t>191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5F952C7" w14:textId="77777777" w:rsidR="001B47A3" w:rsidRPr="00794148" w:rsidRDefault="001B47A3" w:rsidP="00BF0A48">
            <w:pPr>
              <w:pStyle w:val="TAC"/>
              <w:rPr>
                <w:rFonts w:cs="Arial"/>
                <w:sz w:val="14"/>
                <w:szCs w:val="14"/>
              </w:rPr>
            </w:pPr>
            <w:r w:rsidRPr="00794148">
              <w:rPr>
                <w:sz w:val="14"/>
                <w:szCs w:val="14"/>
              </w:rPr>
              <w:t xml:space="preserve">≤ </w:t>
            </w:r>
            <w:r w:rsidRPr="00794148">
              <w:rPr>
                <w:rFonts w:cs="Arial"/>
                <w:sz w:val="14"/>
                <w:szCs w:val="14"/>
              </w:rPr>
              <w:t>1647644</w:t>
            </w:r>
          </w:p>
        </w:tc>
        <w:tc>
          <w:tcPr>
            <w:tcW w:w="771" w:type="dxa"/>
            <w:tcBorders>
              <w:top w:val="single" w:sz="4" w:space="0" w:color="auto"/>
              <w:left w:val="single" w:sz="4" w:space="0" w:color="auto"/>
              <w:bottom w:val="single" w:sz="4" w:space="0" w:color="auto"/>
              <w:right w:val="single" w:sz="4" w:space="0" w:color="auto"/>
            </w:tcBorders>
            <w:vAlign w:val="center"/>
            <w:hideMark/>
          </w:tcPr>
          <w:p w14:paraId="58E98B1C" w14:textId="77777777" w:rsidR="001B47A3" w:rsidRPr="00794148" w:rsidRDefault="001B47A3" w:rsidP="00BF0A48">
            <w:pPr>
              <w:pStyle w:val="TAC"/>
              <w:rPr>
                <w:rFonts w:cs="Arial"/>
                <w:sz w:val="14"/>
                <w:szCs w:val="14"/>
              </w:rPr>
            </w:pPr>
            <w:r w:rsidRPr="00794148">
              <w:rPr>
                <w:rFonts w:cs="Arial"/>
                <w:sz w:val="14"/>
                <w:szCs w:val="14"/>
              </w:rPr>
              <w:t>255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28AA3D1" w14:textId="77777777" w:rsidR="001B47A3" w:rsidRPr="00794148" w:rsidRDefault="001B47A3" w:rsidP="00BF0A48">
            <w:pPr>
              <w:pStyle w:val="TAC"/>
              <w:rPr>
                <w:rFonts w:cs="Arial"/>
                <w:sz w:val="14"/>
                <w:szCs w:val="14"/>
                <w:lang w:eastAsia="ko-KR"/>
              </w:rPr>
            </w:pPr>
            <w:r w:rsidRPr="00794148">
              <w:rPr>
                <w:rFonts w:cs="Arial"/>
                <w:sz w:val="14"/>
                <w:szCs w:val="14"/>
                <w:lang w:eastAsia="ko-KR"/>
              </w:rPr>
              <w:t>Reserved</w:t>
            </w:r>
          </w:p>
        </w:tc>
      </w:tr>
    </w:tbl>
    <w:p w14:paraId="78050FB9" w14:textId="77777777" w:rsidR="001B47A3" w:rsidRDefault="001B47A3" w:rsidP="00F53D3E">
      <w:pPr>
        <w:rPr>
          <w:lang w:val="en-US"/>
        </w:rPr>
      </w:pPr>
    </w:p>
    <w:p w14:paraId="4EC0F3B6" w14:textId="779DB822" w:rsidR="00F53D3E" w:rsidRDefault="00F53D3E" w:rsidP="00F53D3E">
      <w:pPr>
        <w:rPr>
          <w:lang w:val="en-US"/>
        </w:rPr>
      </w:pPr>
    </w:p>
    <w:p w14:paraId="687208F4" w14:textId="77777777" w:rsidR="005B008C" w:rsidRDefault="005B008C" w:rsidP="005B008C">
      <w:pPr>
        <w:jc w:val="both"/>
        <w:rPr>
          <w:sz w:val="22"/>
          <w:szCs w:val="22"/>
          <w:lang w:val="en-US"/>
        </w:rPr>
      </w:pPr>
      <w:r>
        <w:rPr>
          <w:sz w:val="22"/>
          <w:szCs w:val="22"/>
          <w:lang w:val="en-US"/>
        </w:rPr>
        <w:lastRenderedPageBreak/>
        <w:t>On the new BSR formulation and reporting procedures, two directions can be considered as follows.</w:t>
      </w:r>
    </w:p>
    <w:p w14:paraId="79CE5BEB" w14:textId="77777777" w:rsidR="005B008C" w:rsidRDefault="005B008C" w:rsidP="005B008C">
      <w:pPr>
        <w:pStyle w:val="ListParagraph"/>
        <w:numPr>
          <w:ilvl w:val="0"/>
          <w:numId w:val="44"/>
        </w:numPr>
        <w:jc w:val="both"/>
        <w:rPr>
          <w:sz w:val="22"/>
          <w:szCs w:val="22"/>
          <w:lang w:val="en-US"/>
        </w:rPr>
      </w:pPr>
      <w:r w:rsidRPr="00932D35">
        <w:rPr>
          <w:b/>
          <w:bCs/>
          <w:sz w:val="22"/>
          <w:szCs w:val="22"/>
          <w:lang w:val="en-US"/>
        </w:rPr>
        <w:t xml:space="preserve">Define </w:t>
      </w:r>
      <w:r>
        <w:rPr>
          <w:b/>
          <w:bCs/>
          <w:sz w:val="22"/>
          <w:szCs w:val="22"/>
          <w:lang w:val="en-US"/>
        </w:rPr>
        <w:t xml:space="preserve">and specify one or more </w:t>
      </w:r>
      <w:r w:rsidRPr="00932D35">
        <w:rPr>
          <w:b/>
          <w:bCs/>
          <w:sz w:val="22"/>
          <w:szCs w:val="22"/>
          <w:lang w:val="en-US"/>
        </w:rPr>
        <w:t>new BSR tables for XR applications</w:t>
      </w:r>
      <w:r>
        <w:rPr>
          <w:sz w:val="22"/>
          <w:szCs w:val="22"/>
          <w:lang w:val="en-US"/>
        </w:rPr>
        <w:t xml:space="preserve">: this is the straightforward option, with the least standardization effort. New BSR tables are predefined to cover the XR traffic volumes of various XR applications. The new BSR tables shall still adopt predefined BSR quantization precisions over the various buffered traffic volumes, similar to existing 5-bit and 8-bit BSR tables, respectively. </w:t>
      </w:r>
    </w:p>
    <w:p w14:paraId="7CA9510F" w14:textId="77777777" w:rsidR="005B008C" w:rsidRDefault="005B008C" w:rsidP="005B008C">
      <w:pPr>
        <w:pStyle w:val="ListParagraph"/>
        <w:jc w:val="both"/>
        <w:rPr>
          <w:sz w:val="22"/>
          <w:szCs w:val="22"/>
          <w:lang w:val="en-US"/>
        </w:rPr>
      </w:pPr>
    </w:p>
    <w:p w14:paraId="0697B50C" w14:textId="77777777" w:rsidR="005B008C" w:rsidRPr="00327A1D" w:rsidRDefault="005B008C" w:rsidP="005B008C">
      <w:pPr>
        <w:pStyle w:val="ListParagraph"/>
        <w:numPr>
          <w:ilvl w:val="0"/>
          <w:numId w:val="44"/>
        </w:numPr>
        <w:jc w:val="both"/>
        <w:rPr>
          <w:sz w:val="22"/>
          <w:szCs w:val="22"/>
          <w:lang w:val="en-US"/>
        </w:rPr>
      </w:pPr>
      <w:r>
        <w:rPr>
          <w:b/>
          <w:bCs/>
          <w:sz w:val="22"/>
          <w:szCs w:val="22"/>
          <w:lang w:val="en-US"/>
        </w:rPr>
        <w:t xml:space="preserve">Define and specify dynamic BSR parameters for dynamic BSR table construction and feedback: </w:t>
      </w:r>
      <w:r>
        <w:rPr>
          <w:sz w:val="22"/>
          <w:szCs w:val="22"/>
          <w:lang w:val="en-US"/>
        </w:rPr>
        <w:t>The key advantage of this option is the ability to place the BSR reporting precision within the range of the buffered traffic volume that is expected from the XR application itself. Thus, with the same average BSR reporting overhead (e.g., 5 or 8 bits), the BSR reporting precision is enhanced, matching the traffic profile of each XR application. However, this option requires further specification efforts for determining and specifying the dynamic BSR parametrization and corresponding signaling updates.</w:t>
      </w:r>
    </w:p>
    <w:p w14:paraId="050945EF" w14:textId="30428EBC" w:rsidR="005B008C" w:rsidRPr="007B0016" w:rsidRDefault="005B008C" w:rsidP="005B008C">
      <w:pPr>
        <w:jc w:val="both"/>
        <w:rPr>
          <w:sz w:val="22"/>
          <w:szCs w:val="22"/>
          <w:lang w:val="en-US"/>
        </w:rPr>
      </w:pPr>
      <w:r>
        <w:rPr>
          <w:sz w:val="22"/>
          <w:szCs w:val="22"/>
          <w:lang w:val="en-US"/>
        </w:rPr>
        <w:t xml:space="preserve">We support option 2 for dynamic BSR parametrization and dynamic BSR reporting, respectively. Clearly with option 2, the forward as well as backward use-case compatibility are both maintained. That is, for future use cases of different traffic profiles and scheduling requirements, new BSR tables may not be needed since the dynamic BSR parametrization and dynamic table construction can be sufficient with little standardization efforts of the parameter value updates. Thus, with option 2, the BSR quantization precision can be dynamically matched to the most likely traffic volume range of each XR </w:t>
      </w:r>
      <w:r w:rsidR="004663EF">
        <w:rPr>
          <w:sz w:val="22"/>
          <w:szCs w:val="22"/>
          <w:lang w:val="en-US"/>
        </w:rPr>
        <w:t>application, offering</w:t>
      </w:r>
      <w:r>
        <w:rPr>
          <w:sz w:val="22"/>
          <w:szCs w:val="22"/>
          <w:lang w:val="en-US"/>
        </w:rPr>
        <w:t xml:space="preserve"> application-driven BSR reporting precision. </w:t>
      </w:r>
    </w:p>
    <w:p w14:paraId="4FCC9A9F" w14:textId="131D5825" w:rsidR="005B008C" w:rsidRPr="00902C1E" w:rsidRDefault="005B008C" w:rsidP="005B008C">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2</w:t>
      </w:r>
      <w:r w:rsidRPr="00902C1E">
        <w:rPr>
          <w:rFonts w:ascii="Calibri" w:hAnsi="Calibri"/>
          <w:b/>
          <w:bCs/>
          <w:i/>
          <w:iCs/>
          <w:sz w:val="22"/>
          <w:szCs w:val="22"/>
          <w:lang w:eastAsia="zh-TW"/>
        </w:rPr>
        <w:t xml:space="preserve">: </w:t>
      </w:r>
      <w:r>
        <w:rPr>
          <w:rFonts w:ascii="Calibri" w:hAnsi="Calibri"/>
          <w:i/>
          <w:iCs/>
          <w:sz w:val="22"/>
          <w:szCs w:val="22"/>
          <w:lang w:eastAsia="zh-TW"/>
        </w:rPr>
        <w:t xml:space="preserve">We recommend defining dynamic BSR </w:t>
      </w:r>
      <w:r w:rsidR="00494FE0">
        <w:rPr>
          <w:rFonts w:ascii="Calibri" w:hAnsi="Calibri"/>
          <w:i/>
          <w:iCs/>
          <w:sz w:val="22"/>
          <w:szCs w:val="22"/>
          <w:lang w:eastAsia="zh-TW"/>
        </w:rPr>
        <w:t>parametrization</w:t>
      </w:r>
      <w:r>
        <w:rPr>
          <w:rFonts w:ascii="Calibri" w:hAnsi="Calibri"/>
          <w:i/>
          <w:iCs/>
          <w:sz w:val="22"/>
          <w:szCs w:val="22"/>
          <w:lang w:eastAsia="zh-TW"/>
        </w:rPr>
        <w:t xml:space="preserve"> for dynamic BSR table </w:t>
      </w:r>
      <w:r w:rsidR="000B359A">
        <w:rPr>
          <w:rFonts w:ascii="Calibri" w:hAnsi="Calibri"/>
          <w:i/>
          <w:iCs/>
          <w:sz w:val="22"/>
          <w:szCs w:val="22"/>
          <w:lang w:eastAsia="zh-TW"/>
        </w:rPr>
        <w:t>formulation and reporting at each XR device</w:t>
      </w:r>
      <w:r w:rsidR="00BF5B51">
        <w:rPr>
          <w:rFonts w:ascii="Calibri" w:hAnsi="Calibri"/>
          <w:i/>
          <w:iCs/>
          <w:sz w:val="22"/>
          <w:szCs w:val="22"/>
          <w:lang w:eastAsia="zh-TW"/>
        </w:rPr>
        <w:t xml:space="preserve">, where the </w:t>
      </w:r>
      <w:r w:rsidR="000B359A">
        <w:rPr>
          <w:rFonts w:ascii="Calibri" w:hAnsi="Calibri"/>
          <w:i/>
          <w:iCs/>
          <w:sz w:val="22"/>
          <w:szCs w:val="22"/>
          <w:lang w:eastAsia="zh-TW"/>
        </w:rPr>
        <w:t xml:space="preserve">dynamically constructed </w:t>
      </w:r>
      <w:r w:rsidR="00D103AD">
        <w:rPr>
          <w:rFonts w:ascii="Calibri" w:hAnsi="Calibri"/>
          <w:i/>
          <w:iCs/>
          <w:sz w:val="22"/>
          <w:szCs w:val="22"/>
          <w:lang w:eastAsia="zh-TW"/>
        </w:rPr>
        <w:t xml:space="preserve">BSR </w:t>
      </w:r>
      <w:r w:rsidR="000B359A">
        <w:rPr>
          <w:rFonts w:ascii="Calibri" w:hAnsi="Calibri"/>
          <w:i/>
          <w:iCs/>
          <w:sz w:val="22"/>
          <w:szCs w:val="22"/>
          <w:lang w:eastAsia="zh-TW"/>
        </w:rPr>
        <w:t xml:space="preserve">tables </w:t>
      </w:r>
      <w:r w:rsidR="00BF5B51">
        <w:rPr>
          <w:rFonts w:ascii="Calibri" w:hAnsi="Calibri"/>
          <w:i/>
          <w:iCs/>
          <w:sz w:val="22"/>
          <w:szCs w:val="22"/>
          <w:lang w:eastAsia="zh-TW"/>
        </w:rPr>
        <w:t xml:space="preserve">have </w:t>
      </w:r>
      <w:r w:rsidR="00E93681">
        <w:rPr>
          <w:rFonts w:ascii="Calibri" w:hAnsi="Calibri"/>
          <w:i/>
          <w:iCs/>
          <w:sz w:val="22"/>
          <w:szCs w:val="22"/>
          <w:lang w:eastAsia="zh-TW"/>
        </w:rPr>
        <w:t xml:space="preserve">various </w:t>
      </w:r>
      <w:r w:rsidR="00933F6A">
        <w:rPr>
          <w:rFonts w:ascii="Calibri" w:hAnsi="Calibri"/>
          <w:i/>
          <w:iCs/>
          <w:sz w:val="22"/>
          <w:szCs w:val="22"/>
          <w:lang w:eastAsia="zh-TW"/>
        </w:rPr>
        <w:t>B</w:t>
      </w:r>
      <w:r w:rsidR="00235A29">
        <w:rPr>
          <w:rFonts w:ascii="Calibri" w:hAnsi="Calibri"/>
          <w:i/>
          <w:iCs/>
          <w:sz w:val="22"/>
          <w:szCs w:val="22"/>
          <w:lang w:eastAsia="zh-TW"/>
        </w:rPr>
        <w:t xml:space="preserve">SR reporting precisions which match the XR application traffic volume. </w:t>
      </w:r>
      <w:r>
        <w:rPr>
          <w:rFonts w:ascii="Calibri" w:hAnsi="Calibri"/>
          <w:i/>
          <w:iCs/>
          <w:sz w:val="22"/>
          <w:szCs w:val="22"/>
          <w:lang w:eastAsia="zh-TW"/>
        </w:rPr>
        <w:t xml:space="preserve">  </w:t>
      </w:r>
    </w:p>
    <w:p w14:paraId="027F4B22" w14:textId="77777777" w:rsidR="005B008C" w:rsidRPr="00F53D3E" w:rsidRDefault="005B008C" w:rsidP="00F53D3E">
      <w:pPr>
        <w:rPr>
          <w:lang w:val="en-US"/>
        </w:rPr>
      </w:pPr>
    </w:p>
    <w:p w14:paraId="5F1BF5A0" w14:textId="22BB4F4D" w:rsidR="009B1A04" w:rsidRPr="00317D43" w:rsidRDefault="009252AB" w:rsidP="009B1A04">
      <w:pPr>
        <w:pStyle w:val="Heading1"/>
        <w:rPr>
          <w:lang w:val="en-US"/>
        </w:rPr>
      </w:pPr>
      <w:r>
        <w:rPr>
          <w:lang w:val="en-US"/>
        </w:rPr>
        <w:t xml:space="preserve">BSR </w:t>
      </w:r>
      <w:r w:rsidR="0093320F">
        <w:rPr>
          <w:lang w:val="en-US"/>
        </w:rPr>
        <w:t>Table enhancements</w:t>
      </w:r>
    </w:p>
    <w:p w14:paraId="0EC0CAFA" w14:textId="13AA6F1D" w:rsidR="009B1A04" w:rsidRPr="009B1A04" w:rsidRDefault="00692432" w:rsidP="001637ED">
      <w:pPr>
        <w:pStyle w:val="Heading2"/>
        <w:rPr>
          <w:lang w:val="en-US"/>
        </w:rPr>
      </w:pPr>
      <w:r>
        <w:rPr>
          <w:lang w:val="en-US"/>
        </w:rPr>
        <w:t xml:space="preserve">Introduce </w:t>
      </w:r>
      <w:r w:rsidR="0034472A">
        <w:rPr>
          <w:lang w:val="en-US"/>
        </w:rPr>
        <w:t>dynamically constructed BSR tables for</w:t>
      </w:r>
      <w:r>
        <w:rPr>
          <w:lang w:val="en-US"/>
        </w:rPr>
        <w:t xml:space="preserve"> XR traffic</w:t>
      </w:r>
    </w:p>
    <w:p w14:paraId="2F84AA36" w14:textId="5B4A034A" w:rsidR="001917D4" w:rsidRPr="00F45176" w:rsidRDefault="001C2B7A" w:rsidP="00B13B92">
      <w:pPr>
        <w:jc w:val="both"/>
        <w:rPr>
          <w:sz w:val="22"/>
          <w:szCs w:val="22"/>
          <w:lang w:val="en-US"/>
        </w:rPr>
      </w:pPr>
      <w:r>
        <w:rPr>
          <w:sz w:val="22"/>
          <w:szCs w:val="22"/>
          <w:lang w:val="en-US"/>
        </w:rPr>
        <w:t xml:space="preserve">As adopting a fixed </w:t>
      </w:r>
      <w:r w:rsidR="00C370CE">
        <w:rPr>
          <w:sz w:val="22"/>
          <w:szCs w:val="22"/>
          <w:lang w:val="en-US"/>
        </w:rPr>
        <w:t xml:space="preserve">and precise </w:t>
      </w:r>
      <w:r>
        <w:rPr>
          <w:sz w:val="22"/>
          <w:szCs w:val="22"/>
          <w:lang w:val="en-US"/>
        </w:rPr>
        <w:t xml:space="preserve">BSR quantization step seems </w:t>
      </w:r>
      <w:r w:rsidR="00051F75">
        <w:rPr>
          <w:sz w:val="22"/>
          <w:szCs w:val="22"/>
          <w:lang w:val="en-US"/>
        </w:rPr>
        <w:t xml:space="preserve">to be </w:t>
      </w:r>
      <w:r>
        <w:rPr>
          <w:sz w:val="22"/>
          <w:szCs w:val="22"/>
          <w:lang w:val="en-US"/>
        </w:rPr>
        <w:t>a simple solution</w:t>
      </w:r>
      <w:r w:rsidR="00866905">
        <w:rPr>
          <w:sz w:val="22"/>
          <w:szCs w:val="22"/>
          <w:lang w:val="en-US"/>
        </w:rPr>
        <w:t xml:space="preserve">, with a minimal standardization effort, for enhancing the BSR quantization precision, it </w:t>
      </w:r>
      <w:r w:rsidR="00E435E4">
        <w:rPr>
          <w:sz w:val="22"/>
          <w:szCs w:val="22"/>
          <w:lang w:val="en-US"/>
        </w:rPr>
        <w:t>may significantly increase the BSR reporting overhead, especially for UEs that may not require such high BSR precision</w:t>
      </w:r>
      <w:r w:rsidR="00111557">
        <w:rPr>
          <w:sz w:val="22"/>
          <w:szCs w:val="22"/>
          <w:lang w:val="en-US"/>
        </w:rPr>
        <w:t xml:space="preserve"> over the entire range of buffered traffic volume</w:t>
      </w:r>
      <w:r w:rsidR="007C7E83">
        <w:rPr>
          <w:sz w:val="22"/>
          <w:szCs w:val="22"/>
          <w:lang w:val="en-US"/>
        </w:rPr>
        <w:t xml:space="preserve">, e.g., URLLC </w:t>
      </w:r>
      <w:r w:rsidR="00992E76">
        <w:rPr>
          <w:sz w:val="22"/>
          <w:szCs w:val="22"/>
          <w:lang w:val="en-US"/>
        </w:rPr>
        <w:t xml:space="preserve">UEs over high traffic volumes </w:t>
      </w:r>
      <w:r w:rsidR="007C7E83">
        <w:rPr>
          <w:sz w:val="22"/>
          <w:szCs w:val="22"/>
          <w:lang w:val="en-US"/>
        </w:rPr>
        <w:t xml:space="preserve">or eMBB </w:t>
      </w:r>
      <w:r w:rsidR="00992E76">
        <w:rPr>
          <w:sz w:val="22"/>
          <w:szCs w:val="22"/>
          <w:lang w:val="en-US"/>
        </w:rPr>
        <w:t>UEs over low traffic volumes</w:t>
      </w:r>
      <w:r w:rsidR="007C7E83">
        <w:rPr>
          <w:sz w:val="22"/>
          <w:szCs w:val="22"/>
          <w:lang w:val="en-US"/>
        </w:rPr>
        <w:t xml:space="preserve">. </w:t>
      </w:r>
    </w:p>
    <w:p w14:paraId="2888E0CF" w14:textId="30664E0B" w:rsidR="00515C8A" w:rsidRPr="00F45176" w:rsidRDefault="00515C8A" w:rsidP="00515C8A">
      <w:pPr>
        <w:jc w:val="both"/>
        <w:rPr>
          <w:rFonts w:ascii="Calibri" w:hAnsi="Calibri"/>
          <w:i/>
          <w:iCs/>
          <w:sz w:val="22"/>
          <w:szCs w:val="22"/>
          <w:lang w:eastAsia="zh-TW"/>
        </w:rPr>
      </w:pPr>
      <w:r w:rsidRPr="00F45176">
        <w:rPr>
          <w:rFonts w:ascii="Calibri" w:hAnsi="Calibri"/>
          <w:b/>
          <w:bCs/>
          <w:i/>
          <w:iCs/>
          <w:sz w:val="22"/>
          <w:szCs w:val="22"/>
          <w:lang w:eastAsia="zh-TW"/>
        </w:rPr>
        <w:t xml:space="preserve">Observation </w:t>
      </w:r>
      <w:r w:rsidR="00B6392A">
        <w:rPr>
          <w:rFonts w:ascii="Calibri" w:hAnsi="Calibri"/>
          <w:b/>
          <w:bCs/>
          <w:i/>
          <w:iCs/>
          <w:sz w:val="22"/>
          <w:szCs w:val="22"/>
          <w:lang w:eastAsia="zh-TW"/>
        </w:rPr>
        <w:t>3</w:t>
      </w:r>
      <w:r w:rsidRPr="00F45176">
        <w:rPr>
          <w:rFonts w:ascii="Calibri" w:hAnsi="Calibri"/>
          <w:b/>
          <w:bCs/>
          <w:i/>
          <w:iCs/>
          <w:sz w:val="22"/>
          <w:szCs w:val="22"/>
          <w:lang w:eastAsia="zh-TW"/>
        </w:rPr>
        <w:t xml:space="preserve">: </w:t>
      </w:r>
      <w:r w:rsidR="007D16EE" w:rsidRPr="00F45176">
        <w:rPr>
          <w:rFonts w:ascii="Calibri" w:hAnsi="Calibri"/>
          <w:i/>
          <w:iCs/>
          <w:sz w:val="22"/>
          <w:szCs w:val="22"/>
          <w:lang w:eastAsia="zh-TW"/>
        </w:rPr>
        <w:t xml:space="preserve">For XR uplink video uploading, </w:t>
      </w:r>
      <w:r w:rsidR="00DA0761" w:rsidRPr="00F45176">
        <w:rPr>
          <w:rFonts w:ascii="Calibri" w:hAnsi="Calibri"/>
          <w:i/>
          <w:iCs/>
          <w:sz w:val="22"/>
          <w:szCs w:val="22"/>
          <w:lang w:eastAsia="zh-TW"/>
        </w:rPr>
        <w:t>the expected traffic size is large and thus, the higher BSR indices are to be used</w:t>
      </w:r>
      <w:r w:rsidR="008E4956">
        <w:rPr>
          <w:rFonts w:ascii="Calibri" w:hAnsi="Calibri"/>
          <w:i/>
          <w:iCs/>
          <w:sz w:val="22"/>
          <w:szCs w:val="22"/>
          <w:lang w:eastAsia="zh-TW"/>
        </w:rPr>
        <w:t xml:space="preserve"> for most of the time</w:t>
      </w:r>
      <w:r w:rsidR="00DA0761" w:rsidRPr="00F45176">
        <w:rPr>
          <w:rFonts w:ascii="Calibri" w:hAnsi="Calibri"/>
          <w:i/>
          <w:iCs/>
          <w:sz w:val="22"/>
          <w:szCs w:val="22"/>
          <w:lang w:eastAsia="zh-TW"/>
        </w:rPr>
        <w:t xml:space="preserve">. With lower BSR granularity over </w:t>
      </w:r>
      <w:r w:rsidR="00F36EA1">
        <w:rPr>
          <w:rFonts w:ascii="Calibri" w:hAnsi="Calibri"/>
          <w:i/>
          <w:iCs/>
          <w:sz w:val="22"/>
          <w:szCs w:val="22"/>
          <w:lang w:eastAsia="zh-TW"/>
        </w:rPr>
        <w:t xml:space="preserve">the </w:t>
      </w:r>
      <w:r w:rsidR="00DA0761" w:rsidRPr="00F45176">
        <w:rPr>
          <w:rFonts w:ascii="Calibri" w:hAnsi="Calibri"/>
          <w:i/>
          <w:iCs/>
          <w:sz w:val="22"/>
          <w:szCs w:val="22"/>
          <w:lang w:eastAsia="zh-TW"/>
        </w:rPr>
        <w:t>higher traffic size ranges, the gNB need</w:t>
      </w:r>
      <w:r w:rsidR="005369AB">
        <w:rPr>
          <w:rFonts w:ascii="Calibri" w:hAnsi="Calibri"/>
          <w:i/>
          <w:iCs/>
          <w:sz w:val="22"/>
          <w:szCs w:val="22"/>
          <w:lang w:eastAsia="zh-TW"/>
        </w:rPr>
        <w:t>s</w:t>
      </w:r>
      <w:r w:rsidR="00DA0761" w:rsidRPr="00F45176">
        <w:rPr>
          <w:rFonts w:ascii="Calibri" w:hAnsi="Calibri"/>
          <w:i/>
          <w:iCs/>
          <w:sz w:val="22"/>
          <w:szCs w:val="22"/>
          <w:lang w:eastAsia="zh-TW"/>
        </w:rPr>
        <w:t xml:space="preserve"> several BSR reports </w:t>
      </w:r>
      <w:r w:rsidR="005369AB">
        <w:rPr>
          <w:rFonts w:ascii="Calibri" w:hAnsi="Calibri"/>
          <w:i/>
          <w:iCs/>
          <w:sz w:val="22"/>
          <w:szCs w:val="22"/>
          <w:lang w:eastAsia="zh-TW"/>
        </w:rPr>
        <w:t>to fully schedule</w:t>
      </w:r>
      <w:r w:rsidR="00DA0761" w:rsidRPr="00F45176">
        <w:rPr>
          <w:rFonts w:ascii="Calibri" w:hAnsi="Calibri"/>
          <w:i/>
          <w:iCs/>
          <w:sz w:val="22"/>
          <w:szCs w:val="22"/>
          <w:lang w:eastAsia="zh-TW"/>
        </w:rPr>
        <w:t xml:space="preserve"> existing uplink traffic in the buffer, extending the exhibited traffic buffering latency. </w:t>
      </w:r>
      <w:r w:rsidR="003D53AB" w:rsidRPr="00F45176">
        <w:rPr>
          <w:rFonts w:ascii="Calibri" w:hAnsi="Calibri"/>
          <w:i/>
          <w:iCs/>
          <w:sz w:val="22"/>
          <w:szCs w:val="22"/>
          <w:lang w:eastAsia="zh-TW"/>
        </w:rPr>
        <w:t xml:space="preserve">This problem is likely not applicable for </w:t>
      </w:r>
      <w:r w:rsidR="00B060A9" w:rsidRPr="00F45176">
        <w:rPr>
          <w:rFonts w:ascii="Calibri" w:hAnsi="Calibri"/>
          <w:i/>
          <w:iCs/>
          <w:sz w:val="22"/>
          <w:szCs w:val="22"/>
          <w:lang w:eastAsia="zh-TW"/>
        </w:rPr>
        <w:t xml:space="preserve">XR uplink traffic of pose and/or control updates. </w:t>
      </w:r>
    </w:p>
    <w:p w14:paraId="619EBDC3" w14:textId="5DFC03BB" w:rsidR="00515C8A" w:rsidRDefault="001E2427" w:rsidP="00B13B92">
      <w:pPr>
        <w:jc w:val="both"/>
        <w:rPr>
          <w:sz w:val="22"/>
          <w:szCs w:val="22"/>
        </w:rPr>
      </w:pPr>
      <w:r>
        <w:rPr>
          <w:sz w:val="22"/>
          <w:szCs w:val="22"/>
        </w:rPr>
        <w:t xml:space="preserve">Therefore, </w:t>
      </w:r>
      <w:r w:rsidR="0077297A">
        <w:rPr>
          <w:sz w:val="22"/>
          <w:szCs w:val="22"/>
        </w:rPr>
        <w:t>we propose</w:t>
      </w:r>
      <w:r>
        <w:rPr>
          <w:sz w:val="22"/>
          <w:szCs w:val="22"/>
        </w:rPr>
        <w:t xml:space="preserve"> </w:t>
      </w:r>
      <w:r w:rsidR="008E39CA">
        <w:rPr>
          <w:sz w:val="22"/>
          <w:szCs w:val="22"/>
        </w:rPr>
        <w:t xml:space="preserve">a </w:t>
      </w:r>
      <w:r>
        <w:rPr>
          <w:sz w:val="22"/>
          <w:szCs w:val="22"/>
        </w:rPr>
        <w:t>new BSR table</w:t>
      </w:r>
      <w:r w:rsidR="008E39CA">
        <w:rPr>
          <w:sz w:val="22"/>
          <w:szCs w:val="22"/>
        </w:rPr>
        <w:t xml:space="preserve"> format</w:t>
      </w:r>
      <w:r>
        <w:rPr>
          <w:sz w:val="22"/>
          <w:szCs w:val="22"/>
        </w:rPr>
        <w:t xml:space="preserve">, which can be dynamically constructed at </w:t>
      </w:r>
      <w:r w:rsidR="00A5700C">
        <w:rPr>
          <w:sz w:val="22"/>
          <w:szCs w:val="22"/>
        </w:rPr>
        <w:t>UEs</w:t>
      </w:r>
      <w:r>
        <w:rPr>
          <w:sz w:val="22"/>
          <w:szCs w:val="22"/>
        </w:rPr>
        <w:t xml:space="preserve"> </w:t>
      </w:r>
      <w:r w:rsidR="00A5700C">
        <w:rPr>
          <w:sz w:val="22"/>
          <w:szCs w:val="22"/>
        </w:rPr>
        <w:t>based on</w:t>
      </w:r>
      <w:r>
        <w:rPr>
          <w:sz w:val="22"/>
          <w:szCs w:val="22"/>
        </w:rPr>
        <w:t xml:space="preserve"> a configured set of quantization steps versus </w:t>
      </w:r>
      <w:r w:rsidR="00A5700C">
        <w:rPr>
          <w:sz w:val="22"/>
          <w:szCs w:val="22"/>
        </w:rPr>
        <w:t xml:space="preserve">the various BSR traffic size intervals. </w:t>
      </w:r>
      <w:r w:rsidR="004A6E9B">
        <w:rPr>
          <w:sz w:val="22"/>
          <w:szCs w:val="22"/>
        </w:rPr>
        <w:t xml:space="preserve">As depicted in Fig. 1, </w:t>
      </w:r>
      <w:r w:rsidR="00157299">
        <w:rPr>
          <w:sz w:val="22"/>
          <w:szCs w:val="22"/>
        </w:rPr>
        <w:t xml:space="preserve">the entire buffered traffic volume of the BSR table is </w:t>
      </w:r>
      <w:r w:rsidR="0027672D">
        <w:rPr>
          <w:sz w:val="22"/>
          <w:szCs w:val="22"/>
        </w:rPr>
        <w:t xml:space="preserve">divided into traffic sub-ranges. For each traffic sub-range, a certain </w:t>
      </w:r>
      <w:r w:rsidR="00AB3557">
        <w:rPr>
          <w:sz w:val="22"/>
          <w:szCs w:val="22"/>
        </w:rPr>
        <w:t xml:space="preserve">BSR step size is adopted. </w:t>
      </w:r>
      <w:r w:rsidR="006D6B18">
        <w:rPr>
          <w:sz w:val="22"/>
          <w:szCs w:val="22"/>
        </w:rPr>
        <w:t>Therefore</w:t>
      </w:r>
      <w:r w:rsidR="00AB3557">
        <w:rPr>
          <w:sz w:val="22"/>
          <w:szCs w:val="22"/>
        </w:rPr>
        <w:t>, the network can dynamically place a higher precision (i.e., a smaller BSR step size)</w:t>
      </w:r>
      <w:r w:rsidR="00834F1C">
        <w:rPr>
          <w:sz w:val="22"/>
          <w:szCs w:val="22"/>
        </w:rPr>
        <w:t xml:space="preserve"> only over the most likely experienced buffering traffic volume of each XR use-case, </w:t>
      </w:r>
      <w:r w:rsidR="00834F1C">
        <w:rPr>
          <w:sz w:val="22"/>
          <w:szCs w:val="22"/>
        </w:rPr>
        <w:lastRenderedPageBreak/>
        <w:t xml:space="preserve">while adopting a looser BSR precision (i.e., with a larger BSR step size) over the other buffering traffic ranges. This avoids specifying hard-coded </w:t>
      </w:r>
      <w:r w:rsidR="00F36DBD">
        <w:rPr>
          <w:sz w:val="22"/>
          <w:szCs w:val="22"/>
        </w:rPr>
        <w:t xml:space="preserve">and use-case-specific </w:t>
      </w:r>
      <w:r w:rsidR="00834F1C">
        <w:rPr>
          <w:sz w:val="22"/>
          <w:szCs w:val="22"/>
        </w:rPr>
        <w:t xml:space="preserve">BSR tables of predetermined </w:t>
      </w:r>
      <w:r w:rsidR="00F36DBD">
        <w:rPr>
          <w:sz w:val="22"/>
          <w:szCs w:val="22"/>
        </w:rPr>
        <w:t xml:space="preserve">BSR precision. </w:t>
      </w:r>
      <w:r w:rsidR="007245B0">
        <w:rPr>
          <w:sz w:val="22"/>
          <w:szCs w:val="22"/>
        </w:rPr>
        <w:t xml:space="preserve">With the proposed dynamic BSR table formatting, the reporting overhead can still be fixed, similar to existing 5 and 8 bit BSR tables. This is achievable by placing more BSR feedback levels </w:t>
      </w:r>
      <w:r w:rsidR="00C15B6E">
        <w:rPr>
          <w:sz w:val="22"/>
          <w:szCs w:val="22"/>
        </w:rPr>
        <w:t xml:space="preserve">(and therefore overhead) </w:t>
      </w:r>
      <w:r w:rsidR="007245B0">
        <w:rPr>
          <w:sz w:val="22"/>
          <w:szCs w:val="22"/>
        </w:rPr>
        <w:t xml:space="preserve">only over the traffic volume of interest, while compensating the added overhead by relaxing the BSR precision </w:t>
      </w:r>
      <w:r w:rsidR="00B0382F">
        <w:rPr>
          <w:sz w:val="22"/>
          <w:szCs w:val="22"/>
        </w:rPr>
        <w:t>over</w:t>
      </w:r>
      <w:r w:rsidR="007245B0">
        <w:rPr>
          <w:sz w:val="22"/>
          <w:szCs w:val="22"/>
        </w:rPr>
        <w:t xml:space="preserve"> the other buffered traffic ranges</w:t>
      </w:r>
      <w:r w:rsidR="007A0D3A">
        <w:rPr>
          <w:sz w:val="22"/>
          <w:szCs w:val="22"/>
        </w:rPr>
        <w:t>, leading to always fixed BSR reporting overhead</w:t>
      </w:r>
      <w:r w:rsidR="007245B0">
        <w:rPr>
          <w:sz w:val="22"/>
          <w:szCs w:val="22"/>
        </w:rPr>
        <w:t>.</w:t>
      </w:r>
    </w:p>
    <w:p w14:paraId="354C3D5C" w14:textId="238A66E1" w:rsidR="00827EB1" w:rsidRDefault="00246518" w:rsidP="00B13B92">
      <w:pPr>
        <w:jc w:val="both"/>
        <w:rPr>
          <w:sz w:val="22"/>
          <w:szCs w:val="22"/>
        </w:rPr>
      </w:pPr>
      <w:r>
        <w:rPr>
          <w:sz w:val="22"/>
          <w:szCs w:val="22"/>
        </w:rPr>
        <w:t>The expected buffering traffic volume information, with which the traffic sub-ranges are determined, can be known at the network as:</w:t>
      </w:r>
    </w:p>
    <w:p w14:paraId="155E27A1" w14:textId="35802A2D" w:rsidR="00246518" w:rsidRDefault="00246518" w:rsidP="00246518">
      <w:pPr>
        <w:pStyle w:val="ListParagraph"/>
        <w:numPr>
          <w:ilvl w:val="0"/>
          <w:numId w:val="45"/>
        </w:numPr>
        <w:jc w:val="both"/>
        <w:rPr>
          <w:sz w:val="22"/>
          <w:szCs w:val="22"/>
        </w:rPr>
      </w:pPr>
      <w:r w:rsidRPr="00380082">
        <w:rPr>
          <w:b/>
          <w:bCs/>
          <w:sz w:val="22"/>
          <w:szCs w:val="22"/>
        </w:rPr>
        <w:t>Explicit assistance signalling from UEs</w:t>
      </w:r>
      <w:r>
        <w:rPr>
          <w:sz w:val="22"/>
          <w:szCs w:val="22"/>
        </w:rPr>
        <w:t xml:space="preserve">: devices signal the serving RAN nodes with </w:t>
      </w:r>
      <w:r w:rsidR="00380082">
        <w:rPr>
          <w:sz w:val="22"/>
          <w:szCs w:val="22"/>
        </w:rPr>
        <w:t xml:space="preserve">an indication of the expected buffering traffic volume. </w:t>
      </w:r>
    </w:p>
    <w:p w14:paraId="4C2A67C2" w14:textId="2DC9EF6E" w:rsidR="00A55F08" w:rsidRDefault="000E2212" w:rsidP="00B13B92">
      <w:pPr>
        <w:pStyle w:val="ListParagraph"/>
        <w:numPr>
          <w:ilvl w:val="0"/>
          <w:numId w:val="45"/>
        </w:numPr>
        <w:jc w:val="both"/>
        <w:rPr>
          <w:sz w:val="22"/>
          <w:szCs w:val="22"/>
        </w:rPr>
      </w:pPr>
      <w:r>
        <w:rPr>
          <w:b/>
          <w:bCs/>
          <w:sz w:val="22"/>
          <w:szCs w:val="22"/>
        </w:rPr>
        <w:t>Implicitly based on latest BSR reports from devices</w:t>
      </w:r>
      <w:r w:rsidRPr="000E2212">
        <w:rPr>
          <w:sz w:val="22"/>
          <w:szCs w:val="22"/>
        </w:rPr>
        <w:t>:</w:t>
      </w:r>
      <w:r>
        <w:rPr>
          <w:sz w:val="22"/>
          <w:szCs w:val="22"/>
        </w:rPr>
        <w:t xml:space="preserve"> network </w:t>
      </w:r>
      <w:r w:rsidR="007C1123">
        <w:rPr>
          <w:sz w:val="22"/>
          <w:szCs w:val="22"/>
        </w:rPr>
        <w:t xml:space="preserve">dynamically changes the BSR </w:t>
      </w:r>
      <w:r w:rsidR="004D1C28">
        <w:rPr>
          <w:sz w:val="22"/>
          <w:szCs w:val="22"/>
        </w:rPr>
        <w:t>parametrization</w:t>
      </w:r>
      <w:r w:rsidR="007C1123">
        <w:rPr>
          <w:sz w:val="22"/>
          <w:szCs w:val="22"/>
        </w:rPr>
        <w:t xml:space="preserve">, and therefore, constructed BSR table, based on the latest received BSR reports from devices. </w:t>
      </w:r>
      <w:r w:rsidR="00785F1A">
        <w:rPr>
          <w:sz w:val="22"/>
          <w:szCs w:val="22"/>
        </w:rPr>
        <w:t xml:space="preserve">Thus, the network may select a BSR </w:t>
      </w:r>
      <w:r w:rsidR="007245B0">
        <w:rPr>
          <w:sz w:val="22"/>
          <w:szCs w:val="22"/>
        </w:rPr>
        <w:t xml:space="preserve">parameters group that offers the best BSR reporting precision </w:t>
      </w:r>
      <w:r w:rsidR="00191EF0">
        <w:rPr>
          <w:sz w:val="22"/>
          <w:szCs w:val="22"/>
        </w:rPr>
        <w:t xml:space="preserve">over the buffering traffic range which the latest BSR reports from the device </w:t>
      </w:r>
      <w:r w:rsidR="000F4FC8">
        <w:rPr>
          <w:sz w:val="22"/>
          <w:szCs w:val="22"/>
        </w:rPr>
        <w:t>have</w:t>
      </w:r>
      <w:r w:rsidR="00191EF0">
        <w:rPr>
          <w:sz w:val="22"/>
          <w:szCs w:val="22"/>
        </w:rPr>
        <w:t xml:space="preserve"> indicated. </w:t>
      </w:r>
    </w:p>
    <w:p w14:paraId="36F3147F" w14:textId="77777777" w:rsidR="006326C9" w:rsidRPr="00993ED2" w:rsidRDefault="006326C9" w:rsidP="006326C9">
      <w:pPr>
        <w:pStyle w:val="ListParagraph"/>
        <w:jc w:val="both"/>
        <w:rPr>
          <w:sz w:val="22"/>
          <w:szCs w:val="22"/>
        </w:rPr>
      </w:pPr>
    </w:p>
    <w:p w14:paraId="5BB43F09" w14:textId="77777777" w:rsidR="00605D50" w:rsidRDefault="00A55F08" w:rsidP="00605D50">
      <w:pPr>
        <w:keepNext/>
        <w:jc w:val="center"/>
      </w:pPr>
      <w:r>
        <w:rPr>
          <w:noProof/>
        </w:rPr>
        <w:drawing>
          <wp:inline distT="0" distB="0" distL="0" distR="0" wp14:anchorId="3A80CB43" wp14:editId="0A3F6AE4">
            <wp:extent cx="6108700" cy="343810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4253" cy="3441226"/>
                    </a:xfrm>
                    <a:prstGeom prst="rect">
                      <a:avLst/>
                    </a:prstGeom>
                  </pic:spPr>
                </pic:pic>
              </a:graphicData>
            </a:graphic>
          </wp:inline>
        </w:drawing>
      </w:r>
    </w:p>
    <w:p w14:paraId="0AE938AB" w14:textId="53A70FA5" w:rsidR="00EE2FBA" w:rsidRPr="000F202C" w:rsidRDefault="00605D50" w:rsidP="00AA6C77">
      <w:pPr>
        <w:pStyle w:val="Caption"/>
        <w:jc w:val="center"/>
        <w:rPr>
          <w:b/>
          <w:bCs/>
          <w:i w:val="0"/>
          <w:iCs w:val="0"/>
          <w:sz w:val="22"/>
          <w:szCs w:val="22"/>
        </w:rPr>
      </w:pPr>
      <w:r w:rsidRPr="000F202C">
        <w:rPr>
          <w:b/>
          <w:bCs/>
          <w:i w:val="0"/>
          <w:iCs w:val="0"/>
        </w:rPr>
        <w:t xml:space="preserve">Figure </w:t>
      </w:r>
      <w:r w:rsidRPr="000F202C">
        <w:rPr>
          <w:b/>
          <w:bCs/>
          <w:i w:val="0"/>
          <w:iCs w:val="0"/>
        </w:rPr>
        <w:fldChar w:fldCharType="begin"/>
      </w:r>
      <w:r w:rsidRPr="000F202C">
        <w:rPr>
          <w:b/>
          <w:bCs/>
          <w:i w:val="0"/>
          <w:iCs w:val="0"/>
        </w:rPr>
        <w:instrText xml:space="preserve"> SEQ Figure \* ARABIC </w:instrText>
      </w:r>
      <w:r w:rsidRPr="000F202C">
        <w:rPr>
          <w:b/>
          <w:bCs/>
          <w:i w:val="0"/>
          <w:iCs w:val="0"/>
        </w:rPr>
        <w:fldChar w:fldCharType="separate"/>
      </w:r>
      <w:r w:rsidRPr="000F202C">
        <w:rPr>
          <w:b/>
          <w:bCs/>
          <w:i w:val="0"/>
          <w:iCs w:val="0"/>
          <w:noProof/>
        </w:rPr>
        <w:t>1</w:t>
      </w:r>
      <w:r w:rsidRPr="000F202C">
        <w:rPr>
          <w:b/>
          <w:bCs/>
          <w:i w:val="0"/>
          <w:iCs w:val="0"/>
        </w:rPr>
        <w:fldChar w:fldCharType="end"/>
      </w:r>
      <w:r w:rsidRPr="000F202C">
        <w:rPr>
          <w:b/>
          <w:bCs/>
          <w:i w:val="0"/>
          <w:iCs w:val="0"/>
        </w:rPr>
        <w:t xml:space="preserve">: Dynamic BSR table </w:t>
      </w:r>
      <w:r w:rsidR="004906D5" w:rsidRPr="000F202C">
        <w:rPr>
          <w:b/>
          <w:bCs/>
          <w:i w:val="0"/>
          <w:iCs w:val="0"/>
        </w:rPr>
        <w:t>constriction</w:t>
      </w:r>
      <w:r w:rsidRPr="000F202C">
        <w:rPr>
          <w:b/>
          <w:bCs/>
          <w:i w:val="0"/>
          <w:iCs w:val="0"/>
        </w:rPr>
        <w:t xml:space="preserve"> and </w:t>
      </w:r>
      <w:r w:rsidR="004906D5" w:rsidRPr="000F202C">
        <w:rPr>
          <w:b/>
          <w:bCs/>
          <w:i w:val="0"/>
          <w:iCs w:val="0"/>
        </w:rPr>
        <w:t>precision</w:t>
      </w:r>
      <w:r w:rsidRPr="000F202C">
        <w:rPr>
          <w:b/>
          <w:bCs/>
          <w:i w:val="0"/>
          <w:iCs w:val="0"/>
        </w:rPr>
        <w:t>.</w:t>
      </w:r>
    </w:p>
    <w:p w14:paraId="15ADBB58" w14:textId="17B991B5" w:rsidR="00A77C7C" w:rsidRPr="000068A4" w:rsidRDefault="00462181" w:rsidP="00B13B92">
      <w:pPr>
        <w:jc w:val="both"/>
        <w:rPr>
          <w:rFonts w:ascii="Calibri" w:hAnsi="Calibri"/>
          <w:i/>
          <w:iCs/>
          <w:sz w:val="22"/>
          <w:szCs w:val="22"/>
          <w:lang w:eastAsia="zh-TW"/>
        </w:rPr>
      </w:pPr>
      <w:r w:rsidRPr="00F45176">
        <w:rPr>
          <w:rFonts w:ascii="Calibri" w:hAnsi="Calibri"/>
          <w:b/>
          <w:bCs/>
          <w:i/>
          <w:iCs/>
          <w:sz w:val="22"/>
          <w:szCs w:val="22"/>
          <w:lang w:eastAsia="zh-TW"/>
        </w:rPr>
        <w:t xml:space="preserve">Observation 4: </w:t>
      </w:r>
      <w:r w:rsidR="001B4089">
        <w:rPr>
          <w:rFonts w:ascii="Calibri" w:hAnsi="Calibri"/>
          <w:i/>
          <w:iCs/>
          <w:sz w:val="22"/>
          <w:szCs w:val="22"/>
          <w:lang w:eastAsia="zh-TW"/>
        </w:rPr>
        <w:t>Expected buffering traffic volume information is essential at the network side</w:t>
      </w:r>
      <w:r w:rsidR="003C3D87">
        <w:rPr>
          <w:rFonts w:ascii="Calibri" w:hAnsi="Calibri"/>
          <w:i/>
          <w:iCs/>
          <w:sz w:val="22"/>
          <w:szCs w:val="22"/>
          <w:lang w:eastAsia="zh-TW"/>
        </w:rPr>
        <w:t xml:space="preserve"> for dynamic BSR precision adaptation</w:t>
      </w:r>
      <w:r w:rsidR="001B4089">
        <w:rPr>
          <w:rFonts w:ascii="Calibri" w:hAnsi="Calibri"/>
          <w:i/>
          <w:iCs/>
          <w:sz w:val="22"/>
          <w:szCs w:val="22"/>
          <w:lang w:eastAsia="zh-TW"/>
        </w:rPr>
        <w:t>.</w:t>
      </w:r>
      <w:r w:rsidR="00BE4AB5">
        <w:rPr>
          <w:rFonts w:ascii="Calibri" w:hAnsi="Calibri"/>
          <w:i/>
          <w:iCs/>
          <w:sz w:val="22"/>
          <w:szCs w:val="22"/>
          <w:lang w:eastAsia="zh-TW"/>
        </w:rPr>
        <w:t xml:space="preserve"> The network can be aware of this information whether by e</w:t>
      </w:r>
      <w:r w:rsidR="00A97AE7">
        <w:rPr>
          <w:rFonts w:ascii="Calibri" w:hAnsi="Calibri"/>
          <w:i/>
          <w:iCs/>
          <w:sz w:val="22"/>
          <w:szCs w:val="22"/>
          <w:lang w:eastAsia="zh-TW"/>
        </w:rPr>
        <w:t xml:space="preserve">xplicit device assistance signalling </w:t>
      </w:r>
      <w:r w:rsidR="00BE4AB5">
        <w:rPr>
          <w:rFonts w:ascii="Calibri" w:hAnsi="Calibri"/>
          <w:i/>
          <w:iCs/>
          <w:sz w:val="22"/>
          <w:szCs w:val="22"/>
          <w:lang w:eastAsia="zh-TW"/>
        </w:rPr>
        <w:t>or from previous BSR reports</w:t>
      </w:r>
      <w:r w:rsidR="004C2F89">
        <w:rPr>
          <w:rFonts w:ascii="Calibri" w:hAnsi="Calibri"/>
          <w:i/>
          <w:iCs/>
          <w:sz w:val="22"/>
          <w:szCs w:val="22"/>
          <w:lang w:eastAsia="zh-TW"/>
        </w:rPr>
        <w:t xml:space="preserve"> during the active session</w:t>
      </w:r>
      <w:r w:rsidR="00BE4AB5">
        <w:rPr>
          <w:rFonts w:ascii="Calibri" w:hAnsi="Calibri"/>
          <w:i/>
          <w:iCs/>
          <w:sz w:val="22"/>
          <w:szCs w:val="22"/>
          <w:lang w:eastAsia="zh-TW"/>
        </w:rPr>
        <w:t xml:space="preserve">. </w:t>
      </w:r>
    </w:p>
    <w:p w14:paraId="62E07850" w14:textId="07B12CB1" w:rsidR="00A77C7C" w:rsidRPr="00902C1E" w:rsidRDefault="00A77C7C" w:rsidP="00A77C7C">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8377DE">
        <w:rPr>
          <w:rFonts w:ascii="Calibri" w:hAnsi="Calibri"/>
          <w:b/>
          <w:bCs/>
          <w:i/>
          <w:iCs/>
          <w:sz w:val="22"/>
          <w:szCs w:val="22"/>
          <w:lang w:eastAsia="zh-TW"/>
        </w:rPr>
        <w:t>3</w:t>
      </w:r>
      <w:r w:rsidRPr="00902C1E">
        <w:rPr>
          <w:rFonts w:ascii="Calibri" w:hAnsi="Calibri"/>
          <w:b/>
          <w:bCs/>
          <w:i/>
          <w:iCs/>
          <w:sz w:val="22"/>
          <w:szCs w:val="22"/>
          <w:lang w:eastAsia="zh-TW"/>
        </w:rPr>
        <w:t xml:space="preserve">: </w:t>
      </w:r>
      <w:r w:rsidR="004A0D9B">
        <w:rPr>
          <w:rFonts w:ascii="Calibri" w:hAnsi="Calibri"/>
          <w:i/>
          <w:iCs/>
          <w:sz w:val="22"/>
          <w:szCs w:val="22"/>
          <w:lang w:eastAsia="zh-TW"/>
        </w:rPr>
        <w:t xml:space="preserve">RAN2 to study and specify </w:t>
      </w:r>
      <w:r w:rsidR="00D45694">
        <w:rPr>
          <w:rFonts w:ascii="Calibri" w:hAnsi="Calibri"/>
          <w:i/>
          <w:iCs/>
          <w:sz w:val="22"/>
          <w:szCs w:val="22"/>
          <w:lang w:eastAsia="zh-TW"/>
        </w:rPr>
        <w:t xml:space="preserve">whether </w:t>
      </w:r>
      <w:r w:rsidR="0053356A">
        <w:rPr>
          <w:rFonts w:ascii="Calibri" w:hAnsi="Calibri"/>
          <w:i/>
          <w:iCs/>
          <w:sz w:val="22"/>
          <w:szCs w:val="22"/>
          <w:lang w:eastAsia="zh-TW"/>
        </w:rPr>
        <w:t xml:space="preserve">new </w:t>
      </w:r>
      <w:r w:rsidR="00E62D7C">
        <w:rPr>
          <w:rFonts w:ascii="Calibri" w:hAnsi="Calibri"/>
          <w:i/>
          <w:iCs/>
          <w:sz w:val="22"/>
          <w:szCs w:val="22"/>
          <w:lang w:eastAsia="zh-TW"/>
        </w:rPr>
        <w:t xml:space="preserve">signalling procedures </w:t>
      </w:r>
      <w:r w:rsidR="00751207">
        <w:rPr>
          <w:rFonts w:ascii="Calibri" w:hAnsi="Calibri"/>
          <w:i/>
          <w:iCs/>
          <w:sz w:val="22"/>
          <w:szCs w:val="22"/>
          <w:lang w:eastAsia="zh-TW"/>
        </w:rPr>
        <w:t xml:space="preserve">are needed </w:t>
      </w:r>
      <w:r w:rsidR="00E62D7C">
        <w:rPr>
          <w:rFonts w:ascii="Calibri" w:hAnsi="Calibri"/>
          <w:i/>
          <w:iCs/>
          <w:sz w:val="22"/>
          <w:szCs w:val="22"/>
          <w:lang w:eastAsia="zh-TW"/>
        </w:rPr>
        <w:t xml:space="preserve">for carrying expected buffering traffic volume </w:t>
      </w:r>
      <w:r w:rsidR="00437317">
        <w:rPr>
          <w:rFonts w:ascii="Calibri" w:hAnsi="Calibri"/>
          <w:i/>
          <w:iCs/>
          <w:sz w:val="22"/>
          <w:szCs w:val="22"/>
          <w:lang w:eastAsia="zh-TW"/>
        </w:rPr>
        <w:t xml:space="preserve">information </w:t>
      </w:r>
      <w:r w:rsidR="00E62D7C">
        <w:rPr>
          <w:rFonts w:ascii="Calibri" w:hAnsi="Calibri"/>
          <w:i/>
          <w:iCs/>
          <w:sz w:val="22"/>
          <w:szCs w:val="22"/>
          <w:lang w:eastAsia="zh-TW"/>
        </w:rPr>
        <w:t>from devices to the network.</w:t>
      </w:r>
    </w:p>
    <w:p w14:paraId="4D5577C4" w14:textId="77777777" w:rsidR="00A77C7C" w:rsidRDefault="00A77C7C" w:rsidP="00B13B92">
      <w:pPr>
        <w:jc w:val="both"/>
        <w:rPr>
          <w:sz w:val="22"/>
          <w:szCs w:val="22"/>
        </w:rPr>
      </w:pPr>
    </w:p>
    <w:p w14:paraId="7EEF2DE1" w14:textId="45462416" w:rsidR="00AE2093" w:rsidRPr="00F45176" w:rsidRDefault="00586A6F" w:rsidP="00B13B92">
      <w:pPr>
        <w:jc w:val="both"/>
        <w:rPr>
          <w:sz w:val="22"/>
          <w:szCs w:val="22"/>
        </w:rPr>
      </w:pPr>
      <w:r>
        <w:rPr>
          <w:sz w:val="22"/>
          <w:szCs w:val="22"/>
        </w:rPr>
        <w:lastRenderedPageBreak/>
        <w:t>As</w:t>
      </w:r>
      <w:r w:rsidR="0047378B">
        <w:rPr>
          <w:sz w:val="22"/>
          <w:szCs w:val="22"/>
        </w:rPr>
        <w:t xml:space="preserve"> shown by Fig. </w:t>
      </w:r>
      <w:r w:rsidR="008C5881">
        <w:rPr>
          <w:sz w:val="22"/>
          <w:szCs w:val="22"/>
        </w:rPr>
        <w:t>2</w:t>
      </w:r>
      <w:r w:rsidR="008024F3">
        <w:rPr>
          <w:sz w:val="22"/>
          <w:szCs w:val="22"/>
        </w:rPr>
        <w:t xml:space="preserve">, </w:t>
      </w:r>
      <w:r w:rsidR="001607AB">
        <w:rPr>
          <w:sz w:val="22"/>
          <w:szCs w:val="22"/>
        </w:rPr>
        <w:t xml:space="preserve">several </w:t>
      </w:r>
      <w:r w:rsidR="0036492C">
        <w:rPr>
          <w:sz w:val="22"/>
          <w:szCs w:val="22"/>
        </w:rPr>
        <w:t xml:space="preserve">BSR aggregate traffic size ranges are defined, where for each, a specifically configured quantization step size is used. </w:t>
      </w:r>
      <w:r w:rsidR="002B3F2F">
        <w:rPr>
          <w:sz w:val="22"/>
          <w:szCs w:val="22"/>
        </w:rPr>
        <w:t xml:space="preserve">This gives the network </w:t>
      </w:r>
      <w:r w:rsidR="00FB20F4">
        <w:rPr>
          <w:sz w:val="22"/>
          <w:szCs w:val="22"/>
        </w:rPr>
        <w:t>the</w:t>
      </w:r>
      <w:r w:rsidR="002B3F2F">
        <w:rPr>
          <w:sz w:val="22"/>
          <w:szCs w:val="22"/>
        </w:rPr>
        <w:t xml:space="preserve"> control over which buffered traffic </w:t>
      </w:r>
      <w:r w:rsidR="00FB20F4">
        <w:rPr>
          <w:sz w:val="22"/>
          <w:szCs w:val="22"/>
        </w:rPr>
        <w:t xml:space="preserve">size range to </w:t>
      </w:r>
      <w:r w:rsidR="009D0128">
        <w:rPr>
          <w:sz w:val="22"/>
          <w:szCs w:val="22"/>
        </w:rPr>
        <w:t xml:space="preserve">assign a higher BSR quantization precision and which to relax the BSR quantization step. </w:t>
      </w:r>
      <w:r w:rsidR="003A615C">
        <w:rPr>
          <w:sz w:val="22"/>
          <w:szCs w:val="22"/>
        </w:rPr>
        <w:t xml:space="preserve">Based on </w:t>
      </w:r>
      <w:r w:rsidR="00A27059">
        <w:rPr>
          <w:sz w:val="22"/>
          <w:szCs w:val="22"/>
        </w:rPr>
        <w:t xml:space="preserve">the </w:t>
      </w:r>
      <w:r w:rsidR="003A615C">
        <w:rPr>
          <w:sz w:val="22"/>
          <w:szCs w:val="22"/>
        </w:rPr>
        <w:t xml:space="preserve">configured step size group and respective traffic size range set, UEs dynamically construct the corresponding BSR table and hence, </w:t>
      </w:r>
      <w:r w:rsidR="006C3415">
        <w:rPr>
          <w:sz w:val="22"/>
          <w:szCs w:val="22"/>
        </w:rPr>
        <w:t>similarly to conventional BSR reporting, UEs</w:t>
      </w:r>
      <w:r w:rsidR="003A615C">
        <w:rPr>
          <w:sz w:val="22"/>
          <w:szCs w:val="22"/>
        </w:rPr>
        <w:t xml:space="preserve"> </w:t>
      </w:r>
      <w:r w:rsidR="00670695">
        <w:rPr>
          <w:sz w:val="22"/>
          <w:szCs w:val="22"/>
        </w:rPr>
        <w:t xml:space="preserve">report the BSR index which corresponds to the actual traffic size interval. </w:t>
      </w:r>
    </w:p>
    <w:p w14:paraId="12DC4D29" w14:textId="08DACEB6" w:rsidR="00515C8A" w:rsidRDefault="009B4E8C" w:rsidP="0036703E">
      <w:pPr>
        <w:jc w:val="center"/>
        <w:rPr>
          <w:sz w:val="22"/>
          <w:szCs w:val="22"/>
          <w:lang w:val="en-US"/>
        </w:rPr>
      </w:pPr>
      <w:r>
        <w:rPr>
          <w:noProof/>
          <w:sz w:val="22"/>
          <w:szCs w:val="22"/>
          <w:lang w:val="en-US"/>
        </w:rPr>
        <w:drawing>
          <wp:inline distT="0" distB="0" distL="0" distR="0" wp14:anchorId="4D38D1EA" wp14:editId="0919DED4">
            <wp:extent cx="5943600" cy="4180840"/>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4180840"/>
                    </a:xfrm>
                    <a:prstGeom prst="rect">
                      <a:avLst/>
                    </a:prstGeom>
                  </pic:spPr>
                </pic:pic>
              </a:graphicData>
            </a:graphic>
          </wp:inline>
        </w:drawing>
      </w:r>
    </w:p>
    <w:p w14:paraId="7C81D1EA" w14:textId="1BC20203" w:rsidR="0036703E" w:rsidRPr="001179CC" w:rsidRDefault="00BC15F1" w:rsidP="001179CC">
      <w:pPr>
        <w:pStyle w:val="Caption"/>
        <w:keepNext/>
        <w:jc w:val="center"/>
        <w:rPr>
          <w:b/>
          <w:bCs/>
          <w:i w:val="0"/>
          <w:iCs w:val="0"/>
        </w:rPr>
      </w:pPr>
      <w:r>
        <w:rPr>
          <w:b/>
          <w:bCs/>
          <w:i w:val="0"/>
          <w:iCs w:val="0"/>
        </w:rPr>
        <w:t>Figure</w:t>
      </w:r>
      <w:r w:rsidRPr="00340B2B">
        <w:rPr>
          <w:b/>
          <w:bCs/>
          <w:i w:val="0"/>
          <w:iCs w:val="0"/>
        </w:rPr>
        <w:t xml:space="preserve"> </w:t>
      </w:r>
      <w:r w:rsidR="00651ECE">
        <w:rPr>
          <w:b/>
          <w:bCs/>
          <w:i w:val="0"/>
          <w:iCs w:val="0"/>
        </w:rPr>
        <w:t>2</w:t>
      </w:r>
      <w:r w:rsidRPr="00340B2B">
        <w:rPr>
          <w:b/>
          <w:bCs/>
          <w:i w:val="0"/>
          <w:iCs w:val="0"/>
        </w:rPr>
        <w:t xml:space="preserve">: </w:t>
      </w:r>
      <w:r w:rsidR="00672156">
        <w:rPr>
          <w:b/>
          <w:bCs/>
          <w:i w:val="0"/>
          <w:iCs w:val="0"/>
        </w:rPr>
        <w:t>D</w:t>
      </w:r>
      <w:r w:rsidRPr="00340B2B">
        <w:rPr>
          <w:b/>
          <w:bCs/>
          <w:i w:val="0"/>
          <w:iCs w:val="0"/>
        </w:rPr>
        <w:t xml:space="preserve">ynamic BSR table </w:t>
      </w:r>
      <w:r w:rsidR="00A94F69">
        <w:rPr>
          <w:b/>
          <w:bCs/>
          <w:i w:val="0"/>
          <w:iCs w:val="0"/>
        </w:rPr>
        <w:t>format</w:t>
      </w:r>
      <w:r w:rsidRPr="00340B2B">
        <w:rPr>
          <w:b/>
          <w:bCs/>
          <w:i w:val="0"/>
          <w:iCs w:val="0"/>
        </w:rPr>
        <w:t>.</w:t>
      </w:r>
    </w:p>
    <w:p w14:paraId="7ACA1C0E" w14:textId="5E4AD58E" w:rsidR="00D811FF" w:rsidRPr="001E63E0" w:rsidRDefault="009834D4" w:rsidP="009326CD">
      <w:pPr>
        <w:jc w:val="both"/>
        <w:rPr>
          <w:sz w:val="22"/>
          <w:szCs w:val="22"/>
        </w:rPr>
      </w:pPr>
      <w:r>
        <w:rPr>
          <w:sz w:val="22"/>
          <w:szCs w:val="22"/>
        </w:rPr>
        <w:t xml:space="preserve">In principle, the proposed BSR table format can be suitable for various types of traffic profiles. The network can still trade-off the BSR reporting overhead versus the desired BSR reporting precision. For example, for critical XR traffic, the network configures XR devices with a BSR step group that dictates a precise and fine-grained quantization step over the larger buffered traffic size ranges while adopting a relaxed, i.e., larger, step size for the lower traffic sizes. Hence, the BSR overhead can dynamically controlled while still offering precise BSR reporting over the traffic size that is most likely to be always experienced. </w:t>
      </w:r>
    </w:p>
    <w:p w14:paraId="784C71DB" w14:textId="3444790D" w:rsidR="009326CD" w:rsidRPr="00F45176" w:rsidRDefault="00E21C67" w:rsidP="009326CD">
      <w:pPr>
        <w:jc w:val="both"/>
        <w:rPr>
          <w:rFonts w:ascii="Calibri" w:hAnsi="Calibri"/>
          <w:i/>
          <w:iCs/>
          <w:sz w:val="22"/>
          <w:szCs w:val="22"/>
          <w:lang w:eastAsia="zh-TW"/>
        </w:rPr>
      </w:pPr>
      <w:r w:rsidRPr="00F45176">
        <w:rPr>
          <w:rFonts w:ascii="Calibri" w:hAnsi="Calibri" w:hint="eastAsia"/>
          <w:b/>
          <w:bCs/>
          <w:i/>
          <w:iCs/>
          <w:sz w:val="22"/>
          <w:szCs w:val="22"/>
          <w:lang w:eastAsia="zh-TW"/>
        </w:rPr>
        <w:t>P</w:t>
      </w:r>
      <w:r w:rsidRPr="00F45176">
        <w:rPr>
          <w:rFonts w:ascii="Calibri" w:hAnsi="Calibri"/>
          <w:b/>
          <w:bCs/>
          <w:i/>
          <w:iCs/>
          <w:sz w:val="22"/>
          <w:szCs w:val="22"/>
          <w:lang w:eastAsia="zh-TW"/>
        </w:rPr>
        <w:t xml:space="preserve">roposal </w:t>
      </w:r>
      <w:r w:rsidR="007E4A5B">
        <w:rPr>
          <w:rFonts w:ascii="Calibri" w:hAnsi="Calibri"/>
          <w:b/>
          <w:bCs/>
          <w:i/>
          <w:iCs/>
          <w:sz w:val="22"/>
          <w:szCs w:val="22"/>
          <w:lang w:eastAsia="zh-TW"/>
        </w:rPr>
        <w:t>4</w:t>
      </w:r>
      <w:r w:rsidRPr="00F45176">
        <w:rPr>
          <w:rFonts w:ascii="Calibri" w:hAnsi="Calibri"/>
          <w:b/>
          <w:bCs/>
          <w:i/>
          <w:iCs/>
          <w:sz w:val="22"/>
          <w:szCs w:val="22"/>
          <w:lang w:eastAsia="zh-TW"/>
        </w:rPr>
        <w:t xml:space="preserve">: </w:t>
      </w:r>
      <w:r w:rsidR="008F0226" w:rsidRPr="00F45176">
        <w:rPr>
          <w:rFonts w:ascii="Calibri" w:hAnsi="Calibri"/>
          <w:i/>
          <w:iCs/>
          <w:sz w:val="22"/>
          <w:szCs w:val="22"/>
          <w:lang w:eastAsia="zh-TW"/>
        </w:rPr>
        <w:t xml:space="preserve">For generality of BSR tables, </w:t>
      </w:r>
      <w:r w:rsidR="00DC4C62" w:rsidRPr="00F45176">
        <w:rPr>
          <w:rFonts w:ascii="Calibri" w:hAnsi="Calibri"/>
          <w:i/>
          <w:iCs/>
          <w:sz w:val="22"/>
          <w:szCs w:val="22"/>
          <w:lang w:eastAsia="zh-TW"/>
        </w:rPr>
        <w:t xml:space="preserve">RAN2 to kindly study that </w:t>
      </w:r>
      <w:r w:rsidR="005E1691" w:rsidRPr="00F45176">
        <w:rPr>
          <w:rFonts w:ascii="Calibri" w:hAnsi="Calibri"/>
          <w:i/>
          <w:iCs/>
          <w:sz w:val="22"/>
          <w:szCs w:val="22"/>
          <w:lang w:eastAsia="zh-TW"/>
        </w:rPr>
        <w:t xml:space="preserve">BSR step sizes and </w:t>
      </w:r>
      <w:r w:rsidRPr="00F45176">
        <w:rPr>
          <w:rFonts w:ascii="Calibri" w:hAnsi="Calibri"/>
          <w:i/>
          <w:iCs/>
          <w:sz w:val="22"/>
          <w:szCs w:val="22"/>
          <w:lang w:eastAsia="zh-TW"/>
        </w:rPr>
        <w:t xml:space="preserve">corresponding </w:t>
      </w:r>
      <w:r w:rsidR="00335E8B" w:rsidRPr="00F45176">
        <w:rPr>
          <w:rFonts w:ascii="Calibri" w:hAnsi="Calibri"/>
          <w:i/>
          <w:iCs/>
          <w:sz w:val="22"/>
          <w:szCs w:val="22"/>
          <w:lang w:eastAsia="zh-TW"/>
        </w:rPr>
        <w:t xml:space="preserve">buffer size intervals can be dynamically </w:t>
      </w:r>
      <w:r w:rsidR="00E6397A" w:rsidRPr="00F45176">
        <w:rPr>
          <w:rFonts w:ascii="Calibri" w:hAnsi="Calibri"/>
          <w:i/>
          <w:iCs/>
          <w:sz w:val="22"/>
          <w:szCs w:val="22"/>
          <w:lang w:eastAsia="zh-TW"/>
        </w:rPr>
        <w:t>configured</w:t>
      </w:r>
      <w:r w:rsidR="00522232" w:rsidRPr="00F45176">
        <w:rPr>
          <w:rFonts w:ascii="Calibri" w:hAnsi="Calibri"/>
          <w:i/>
          <w:iCs/>
          <w:sz w:val="22"/>
          <w:szCs w:val="22"/>
          <w:lang w:eastAsia="zh-TW"/>
        </w:rPr>
        <w:t xml:space="preserve"> </w:t>
      </w:r>
      <w:r w:rsidR="00E6397A" w:rsidRPr="00F45176">
        <w:rPr>
          <w:rFonts w:ascii="Calibri" w:hAnsi="Calibri"/>
          <w:i/>
          <w:iCs/>
          <w:sz w:val="22"/>
          <w:szCs w:val="22"/>
          <w:lang w:eastAsia="zh-TW"/>
        </w:rPr>
        <w:t xml:space="preserve">and signalled from gNBs such as </w:t>
      </w:r>
      <w:r w:rsidR="00D96962" w:rsidRPr="00F45176">
        <w:rPr>
          <w:rFonts w:ascii="Calibri" w:hAnsi="Calibri"/>
          <w:i/>
          <w:iCs/>
          <w:sz w:val="22"/>
          <w:szCs w:val="22"/>
          <w:lang w:eastAsia="zh-TW"/>
        </w:rPr>
        <w:t xml:space="preserve">the appropriate </w:t>
      </w:r>
      <w:r w:rsidR="00E6397A" w:rsidRPr="00F45176">
        <w:rPr>
          <w:rFonts w:ascii="Calibri" w:hAnsi="Calibri"/>
          <w:i/>
          <w:iCs/>
          <w:sz w:val="22"/>
          <w:szCs w:val="22"/>
          <w:lang w:eastAsia="zh-TW"/>
        </w:rPr>
        <w:t xml:space="preserve">BSR table is </w:t>
      </w:r>
      <w:r w:rsidR="00D809EB" w:rsidRPr="00F45176">
        <w:rPr>
          <w:rFonts w:ascii="Calibri" w:hAnsi="Calibri"/>
          <w:i/>
          <w:iCs/>
          <w:sz w:val="22"/>
          <w:szCs w:val="22"/>
          <w:lang w:eastAsia="zh-TW"/>
        </w:rPr>
        <w:t xml:space="preserve">dynamically </w:t>
      </w:r>
      <w:r w:rsidR="00D96962" w:rsidRPr="00F45176">
        <w:rPr>
          <w:rFonts w:ascii="Calibri" w:hAnsi="Calibri"/>
          <w:i/>
          <w:iCs/>
          <w:sz w:val="22"/>
          <w:szCs w:val="22"/>
          <w:lang w:eastAsia="zh-TW"/>
        </w:rPr>
        <w:t xml:space="preserve">constructed at the UEs. </w:t>
      </w:r>
    </w:p>
    <w:p w14:paraId="607C06E4" w14:textId="0135B3BA" w:rsidR="004D3F6E" w:rsidRPr="00F45176" w:rsidRDefault="004D3F6E" w:rsidP="004D3F6E">
      <w:pPr>
        <w:jc w:val="both"/>
        <w:rPr>
          <w:rFonts w:ascii="Calibri" w:hAnsi="Calibri"/>
          <w:i/>
          <w:iCs/>
          <w:sz w:val="22"/>
          <w:szCs w:val="22"/>
          <w:lang w:eastAsia="zh-TW"/>
        </w:rPr>
      </w:pPr>
      <w:r w:rsidRPr="00F45176">
        <w:rPr>
          <w:rFonts w:ascii="Calibri" w:hAnsi="Calibri" w:hint="eastAsia"/>
          <w:b/>
          <w:bCs/>
          <w:i/>
          <w:iCs/>
          <w:sz w:val="22"/>
          <w:szCs w:val="22"/>
          <w:lang w:eastAsia="zh-TW"/>
        </w:rPr>
        <w:t>P</w:t>
      </w:r>
      <w:r w:rsidRPr="00F45176">
        <w:rPr>
          <w:rFonts w:ascii="Calibri" w:hAnsi="Calibri"/>
          <w:b/>
          <w:bCs/>
          <w:i/>
          <w:iCs/>
          <w:sz w:val="22"/>
          <w:szCs w:val="22"/>
          <w:lang w:eastAsia="zh-TW"/>
        </w:rPr>
        <w:t xml:space="preserve">roposal </w:t>
      </w:r>
      <w:r w:rsidR="007E4A5B">
        <w:rPr>
          <w:rFonts w:ascii="Calibri" w:hAnsi="Calibri"/>
          <w:b/>
          <w:bCs/>
          <w:i/>
          <w:iCs/>
          <w:sz w:val="22"/>
          <w:szCs w:val="22"/>
          <w:lang w:eastAsia="zh-TW"/>
        </w:rPr>
        <w:t>5</w:t>
      </w:r>
      <w:r w:rsidRPr="00F45176">
        <w:rPr>
          <w:rFonts w:ascii="Calibri" w:hAnsi="Calibri"/>
          <w:b/>
          <w:bCs/>
          <w:i/>
          <w:iCs/>
          <w:sz w:val="22"/>
          <w:szCs w:val="22"/>
          <w:lang w:eastAsia="zh-TW"/>
        </w:rPr>
        <w:t xml:space="preserve">: </w:t>
      </w:r>
      <w:r w:rsidR="003F47BA">
        <w:rPr>
          <w:rFonts w:ascii="Calibri" w:hAnsi="Calibri"/>
          <w:i/>
          <w:iCs/>
          <w:sz w:val="22"/>
          <w:szCs w:val="22"/>
          <w:lang w:eastAsia="zh-TW"/>
        </w:rPr>
        <w:t xml:space="preserve">Network configures devices with a BSR step size group, which indicates multiple BSR quantization </w:t>
      </w:r>
      <w:r w:rsidR="00820718">
        <w:rPr>
          <w:rFonts w:ascii="Calibri" w:hAnsi="Calibri"/>
          <w:i/>
          <w:iCs/>
          <w:sz w:val="22"/>
          <w:szCs w:val="22"/>
          <w:lang w:eastAsia="zh-TW"/>
        </w:rPr>
        <w:t>steps</w:t>
      </w:r>
      <w:r w:rsidR="003F47BA">
        <w:rPr>
          <w:rFonts w:ascii="Calibri" w:hAnsi="Calibri"/>
          <w:i/>
          <w:iCs/>
          <w:sz w:val="22"/>
          <w:szCs w:val="22"/>
          <w:lang w:eastAsia="zh-TW"/>
        </w:rPr>
        <w:t xml:space="preserve">, each corresponding to a certain buffered traffic size range. UEs </w:t>
      </w:r>
      <w:r w:rsidR="00553E25">
        <w:rPr>
          <w:rFonts w:ascii="Calibri" w:hAnsi="Calibri"/>
          <w:i/>
          <w:iCs/>
          <w:sz w:val="22"/>
          <w:szCs w:val="22"/>
          <w:lang w:eastAsia="zh-TW"/>
        </w:rPr>
        <w:t xml:space="preserve">accordingly dynamically construct the dynamic BSR tables. </w:t>
      </w:r>
      <w:r w:rsidRPr="00F45176">
        <w:rPr>
          <w:rFonts w:ascii="Calibri" w:hAnsi="Calibri"/>
          <w:i/>
          <w:iCs/>
          <w:sz w:val="22"/>
          <w:szCs w:val="22"/>
          <w:lang w:eastAsia="zh-TW"/>
        </w:rPr>
        <w:t xml:space="preserve"> </w:t>
      </w:r>
    </w:p>
    <w:p w14:paraId="64346657" w14:textId="77777777" w:rsidR="009C2151" w:rsidRPr="00F45176" w:rsidRDefault="009C2151" w:rsidP="00B13B92">
      <w:pPr>
        <w:jc w:val="both"/>
        <w:rPr>
          <w:sz w:val="22"/>
          <w:szCs w:val="22"/>
        </w:rPr>
      </w:pPr>
    </w:p>
    <w:p w14:paraId="3819CFF7" w14:textId="0C6A6C7A" w:rsidR="00F53D3E" w:rsidRPr="00A71AEF" w:rsidRDefault="00F53D3E" w:rsidP="001637ED">
      <w:pPr>
        <w:pStyle w:val="Heading1"/>
        <w:rPr>
          <w:lang w:val="en-US"/>
        </w:rPr>
      </w:pPr>
      <w:r w:rsidRPr="00A71AEF">
        <w:rPr>
          <w:lang w:val="en-US"/>
        </w:rPr>
        <w:lastRenderedPageBreak/>
        <w:t xml:space="preserve">BSR </w:t>
      </w:r>
      <w:r w:rsidR="00785838" w:rsidRPr="00A71AEF">
        <w:rPr>
          <w:lang w:val="en-US"/>
        </w:rPr>
        <w:t>reporting</w:t>
      </w:r>
      <w:r w:rsidRPr="00A71AEF">
        <w:rPr>
          <w:lang w:val="en-US"/>
        </w:rPr>
        <w:t xml:space="preserve"> enhancements</w:t>
      </w:r>
    </w:p>
    <w:p w14:paraId="0E39C205" w14:textId="50C4605F" w:rsidR="005B7E8A" w:rsidRPr="009860E7" w:rsidRDefault="000D0F7A" w:rsidP="00B13B92">
      <w:pPr>
        <w:jc w:val="both"/>
        <w:rPr>
          <w:sz w:val="22"/>
          <w:szCs w:val="22"/>
          <w:lang w:val="en-US"/>
        </w:rPr>
      </w:pPr>
      <w:r w:rsidRPr="009860E7">
        <w:rPr>
          <w:sz w:val="22"/>
          <w:szCs w:val="22"/>
          <w:lang w:val="en-US"/>
        </w:rPr>
        <w:t>Existing BSR can be triggered based on three triggering criteria as follows:</w:t>
      </w:r>
    </w:p>
    <w:p w14:paraId="7E084F14" w14:textId="5BD010B1" w:rsidR="000D0F7A" w:rsidRPr="009860E7" w:rsidRDefault="00AC271B" w:rsidP="000D0F7A">
      <w:pPr>
        <w:pStyle w:val="ListParagraph"/>
        <w:numPr>
          <w:ilvl w:val="0"/>
          <w:numId w:val="43"/>
        </w:numPr>
        <w:jc w:val="both"/>
        <w:rPr>
          <w:sz w:val="22"/>
          <w:szCs w:val="22"/>
          <w:lang w:val="en-US"/>
        </w:rPr>
      </w:pPr>
      <w:r w:rsidRPr="0060703B">
        <w:rPr>
          <w:b/>
          <w:bCs/>
          <w:sz w:val="22"/>
          <w:szCs w:val="22"/>
          <w:lang w:val="en-US"/>
        </w:rPr>
        <w:t>Regular BSR</w:t>
      </w:r>
      <w:r w:rsidRPr="009860E7">
        <w:rPr>
          <w:sz w:val="22"/>
          <w:szCs w:val="22"/>
          <w:lang w:val="en-US"/>
        </w:rPr>
        <w:t xml:space="preserve">: </w:t>
      </w:r>
      <w:r w:rsidR="00712A48" w:rsidRPr="009860E7">
        <w:rPr>
          <w:sz w:val="22"/>
          <w:szCs w:val="22"/>
          <w:lang w:val="en-US"/>
        </w:rPr>
        <w:t xml:space="preserve">BSR reporting is triggered when a new </w:t>
      </w:r>
      <w:r w:rsidR="008C0EA2" w:rsidRPr="009860E7">
        <w:rPr>
          <w:sz w:val="22"/>
          <w:szCs w:val="22"/>
          <w:lang w:val="en-US"/>
        </w:rPr>
        <w:t xml:space="preserve">and higher-priority PDU is available in the buffer and </w:t>
      </w:r>
      <w:r w:rsidR="008C0EA2" w:rsidRPr="009860E7">
        <w:rPr>
          <w:i/>
          <w:iCs/>
          <w:sz w:val="22"/>
          <w:szCs w:val="22"/>
          <w:lang w:val="en-US"/>
        </w:rPr>
        <w:t>retxBSR-Timer</w:t>
      </w:r>
      <w:r w:rsidR="008C0EA2" w:rsidRPr="009860E7">
        <w:rPr>
          <w:sz w:val="22"/>
          <w:szCs w:val="22"/>
          <w:lang w:val="en-US"/>
        </w:rPr>
        <w:t xml:space="preserve"> is expired. </w:t>
      </w:r>
    </w:p>
    <w:p w14:paraId="1F5D5E57" w14:textId="419222BB" w:rsidR="00AC271B" w:rsidRPr="009860E7" w:rsidRDefault="00AC271B" w:rsidP="000D0F7A">
      <w:pPr>
        <w:pStyle w:val="ListParagraph"/>
        <w:numPr>
          <w:ilvl w:val="0"/>
          <w:numId w:val="43"/>
        </w:numPr>
        <w:jc w:val="both"/>
        <w:rPr>
          <w:sz w:val="22"/>
          <w:szCs w:val="22"/>
          <w:lang w:val="en-US"/>
        </w:rPr>
      </w:pPr>
      <w:r w:rsidRPr="0060703B">
        <w:rPr>
          <w:b/>
          <w:bCs/>
          <w:sz w:val="22"/>
          <w:szCs w:val="22"/>
          <w:lang w:val="en-US"/>
        </w:rPr>
        <w:t>Periodic BSR</w:t>
      </w:r>
      <w:r w:rsidRPr="009860E7">
        <w:rPr>
          <w:sz w:val="22"/>
          <w:szCs w:val="22"/>
          <w:lang w:val="en-US"/>
        </w:rPr>
        <w:t>:</w:t>
      </w:r>
      <w:r w:rsidR="001C5197" w:rsidRPr="009860E7">
        <w:rPr>
          <w:sz w:val="22"/>
          <w:szCs w:val="22"/>
          <w:lang w:val="en-US"/>
        </w:rPr>
        <w:t xml:space="preserve"> BSR reporting is triggered</w:t>
      </w:r>
      <w:r w:rsidR="0000452D" w:rsidRPr="009860E7">
        <w:rPr>
          <w:sz w:val="22"/>
          <w:szCs w:val="22"/>
          <w:lang w:val="en-US"/>
        </w:rPr>
        <w:t xml:space="preserve"> when </w:t>
      </w:r>
      <w:r w:rsidR="0000452D" w:rsidRPr="009860E7">
        <w:rPr>
          <w:i/>
          <w:iCs/>
          <w:sz w:val="22"/>
          <w:szCs w:val="22"/>
          <w:lang w:val="en-US"/>
        </w:rPr>
        <w:t>periodicBSR-Timer</w:t>
      </w:r>
      <w:r w:rsidR="0000452D" w:rsidRPr="009860E7">
        <w:rPr>
          <w:sz w:val="22"/>
          <w:szCs w:val="22"/>
          <w:lang w:val="en-US"/>
        </w:rPr>
        <w:t xml:space="preserve"> is expired.</w:t>
      </w:r>
    </w:p>
    <w:p w14:paraId="7A35F836" w14:textId="5F0EC994" w:rsidR="005B7E8A" w:rsidRPr="0060703B" w:rsidRDefault="00AC271B" w:rsidP="00B13B92">
      <w:pPr>
        <w:pStyle w:val="ListParagraph"/>
        <w:numPr>
          <w:ilvl w:val="0"/>
          <w:numId w:val="43"/>
        </w:numPr>
        <w:jc w:val="both"/>
        <w:rPr>
          <w:sz w:val="22"/>
          <w:szCs w:val="22"/>
          <w:lang w:val="en-US"/>
        </w:rPr>
      </w:pPr>
      <w:r w:rsidRPr="0060703B">
        <w:rPr>
          <w:b/>
          <w:bCs/>
          <w:sz w:val="22"/>
          <w:szCs w:val="22"/>
          <w:lang w:val="en-US"/>
        </w:rPr>
        <w:t>Padding BSR</w:t>
      </w:r>
      <w:r w:rsidRPr="009860E7">
        <w:rPr>
          <w:sz w:val="22"/>
          <w:szCs w:val="22"/>
          <w:lang w:val="en-US"/>
        </w:rPr>
        <w:t xml:space="preserve">: </w:t>
      </w:r>
      <w:r w:rsidR="0002275A" w:rsidRPr="009860E7">
        <w:rPr>
          <w:sz w:val="22"/>
          <w:szCs w:val="22"/>
          <w:lang w:val="en-US"/>
        </w:rPr>
        <w:t>BSR reporting is triggered</w:t>
      </w:r>
      <w:r w:rsidR="00891005">
        <w:rPr>
          <w:sz w:val="22"/>
          <w:szCs w:val="22"/>
          <w:lang w:val="en-US"/>
        </w:rPr>
        <w:t xml:space="preserve"> when the padding bits </w:t>
      </w:r>
      <w:r w:rsidR="007032A3">
        <w:rPr>
          <w:sz w:val="22"/>
          <w:szCs w:val="22"/>
          <w:lang w:val="en-US"/>
        </w:rPr>
        <w:t>are equal</w:t>
      </w:r>
      <w:r w:rsidR="00891005">
        <w:rPr>
          <w:sz w:val="22"/>
          <w:szCs w:val="22"/>
          <w:lang w:val="en-US"/>
        </w:rPr>
        <w:t xml:space="preserve"> or larger than the size of the BSR MAC CE, and where the BSR can be piggybacked within an allocated uplink</w:t>
      </w:r>
      <w:r w:rsidR="0098777E">
        <w:rPr>
          <w:sz w:val="22"/>
          <w:szCs w:val="22"/>
          <w:lang w:val="en-US"/>
        </w:rPr>
        <w:t xml:space="preserve"> resource set. </w:t>
      </w:r>
    </w:p>
    <w:p w14:paraId="18B7A510" w14:textId="5CE2FE90" w:rsidR="000669B0" w:rsidRPr="000B1E48" w:rsidRDefault="000669B0" w:rsidP="000D5248">
      <w:pPr>
        <w:jc w:val="both"/>
        <w:rPr>
          <w:sz w:val="22"/>
          <w:szCs w:val="22"/>
        </w:rPr>
      </w:pPr>
      <w:r w:rsidRPr="00AB37E4">
        <w:rPr>
          <w:sz w:val="22"/>
          <w:szCs w:val="22"/>
        </w:rPr>
        <w:t xml:space="preserve">Even if we assumed that </w:t>
      </w:r>
      <w:r w:rsidR="00FF56D9">
        <w:rPr>
          <w:sz w:val="22"/>
          <w:szCs w:val="22"/>
        </w:rPr>
        <w:t xml:space="preserve">XR traffic is always considered as higher priority than other traffic </w:t>
      </w:r>
      <w:r w:rsidR="00901BA4">
        <w:rPr>
          <w:sz w:val="22"/>
          <w:szCs w:val="22"/>
        </w:rPr>
        <w:t xml:space="preserve">in the uplink buffers, still, </w:t>
      </w:r>
      <w:r w:rsidR="009B0CC1">
        <w:rPr>
          <w:sz w:val="22"/>
          <w:szCs w:val="22"/>
        </w:rPr>
        <w:t xml:space="preserve">multiple BSR transmissions may be needed to carry information on the actual available traffic in the buffers, which may </w:t>
      </w:r>
      <w:r w:rsidR="00533B68">
        <w:rPr>
          <w:sz w:val="22"/>
          <w:szCs w:val="22"/>
        </w:rPr>
        <w:t>jeopardize</w:t>
      </w:r>
      <w:r w:rsidR="009B0CC1">
        <w:rPr>
          <w:sz w:val="22"/>
          <w:szCs w:val="22"/>
        </w:rPr>
        <w:t xml:space="preserve"> the radio latency target.</w:t>
      </w:r>
      <w:r w:rsidR="000B1E48">
        <w:rPr>
          <w:sz w:val="22"/>
          <w:szCs w:val="22"/>
        </w:rPr>
        <w:t xml:space="preserve"> Hence, new triggering criteria are needed for </w:t>
      </w:r>
      <w:r w:rsidR="00385928">
        <w:rPr>
          <w:sz w:val="22"/>
          <w:szCs w:val="22"/>
        </w:rPr>
        <w:t>XR BSR reporting.</w:t>
      </w:r>
    </w:p>
    <w:p w14:paraId="10DF05E8" w14:textId="1454BCCF" w:rsidR="000D5248" w:rsidRDefault="000D5248" w:rsidP="000D5248">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F25CE3">
        <w:rPr>
          <w:rFonts w:ascii="Calibri" w:hAnsi="Calibri"/>
          <w:b/>
          <w:bCs/>
          <w:i/>
          <w:iCs/>
          <w:sz w:val="22"/>
          <w:szCs w:val="22"/>
          <w:lang w:eastAsia="zh-TW"/>
        </w:rPr>
        <w:t>6</w:t>
      </w:r>
      <w:r w:rsidRPr="00E027D7">
        <w:rPr>
          <w:rFonts w:ascii="Calibri" w:hAnsi="Calibri"/>
          <w:b/>
          <w:bCs/>
          <w:i/>
          <w:iCs/>
          <w:sz w:val="22"/>
          <w:szCs w:val="22"/>
          <w:lang w:eastAsia="zh-TW"/>
        </w:rPr>
        <w:t xml:space="preserve">: </w:t>
      </w:r>
      <w:r>
        <w:rPr>
          <w:rFonts w:ascii="Calibri" w:hAnsi="Calibri"/>
          <w:i/>
          <w:iCs/>
          <w:sz w:val="22"/>
          <w:szCs w:val="22"/>
          <w:lang w:eastAsia="zh-TW"/>
        </w:rPr>
        <w:t xml:space="preserve">new </w:t>
      </w:r>
      <w:r w:rsidR="006F20EF">
        <w:rPr>
          <w:rFonts w:ascii="Calibri" w:hAnsi="Calibri"/>
          <w:i/>
          <w:iCs/>
          <w:sz w:val="22"/>
          <w:szCs w:val="22"/>
          <w:lang w:eastAsia="zh-TW"/>
        </w:rPr>
        <w:t xml:space="preserve">immediate </w:t>
      </w:r>
      <w:r>
        <w:rPr>
          <w:rFonts w:ascii="Calibri" w:hAnsi="Calibri"/>
          <w:i/>
          <w:iCs/>
          <w:sz w:val="22"/>
          <w:szCs w:val="22"/>
          <w:lang w:eastAsia="zh-TW"/>
        </w:rPr>
        <w:t>triggering criteria of BSR reporting</w:t>
      </w:r>
      <w:r w:rsidR="00A85055">
        <w:rPr>
          <w:rFonts w:ascii="Calibri" w:hAnsi="Calibri"/>
          <w:i/>
          <w:iCs/>
          <w:sz w:val="22"/>
          <w:szCs w:val="22"/>
          <w:lang w:eastAsia="zh-TW"/>
        </w:rPr>
        <w:t xml:space="preserve"> are needed</w:t>
      </w:r>
      <w:r w:rsidR="003925E9">
        <w:rPr>
          <w:rFonts w:ascii="Calibri" w:hAnsi="Calibri"/>
          <w:i/>
          <w:iCs/>
          <w:sz w:val="22"/>
          <w:szCs w:val="22"/>
          <w:lang w:eastAsia="zh-TW"/>
        </w:rPr>
        <w:t xml:space="preserve"> to </w:t>
      </w:r>
      <w:r w:rsidR="009D68D7">
        <w:rPr>
          <w:rFonts w:ascii="Calibri" w:hAnsi="Calibri"/>
          <w:i/>
          <w:iCs/>
          <w:sz w:val="22"/>
          <w:szCs w:val="22"/>
          <w:lang w:eastAsia="zh-TW"/>
        </w:rPr>
        <w:t>capture</w:t>
      </w:r>
      <w:r w:rsidR="003925E9">
        <w:rPr>
          <w:rFonts w:ascii="Calibri" w:hAnsi="Calibri"/>
          <w:i/>
          <w:iCs/>
          <w:sz w:val="22"/>
          <w:szCs w:val="22"/>
          <w:lang w:eastAsia="zh-TW"/>
        </w:rPr>
        <w:t xml:space="preserve"> the case </w:t>
      </w:r>
      <w:r w:rsidR="009D68D7">
        <w:rPr>
          <w:rFonts w:ascii="Calibri" w:hAnsi="Calibri"/>
          <w:i/>
          <w:iCs/>
          <w:sz w:val="22"/>
          <w:szCs w:val="22"/>
          <w:lang w:eastAsia="zh-TW"/>
        </w:rPr>
        <w:t xml:space="preserve">of higher priority XR traffic </w:t>
      </w:r>
      <w:r w:rsidR="00FC1A1C">
        <w:rPr>
          <w:rFonts w:ascii="Calibri" w:hAnsi="Calibri"/>
          <w:i/>
          <w:iCs/>
          <w:sz w:val="22"/>
          <w:szCs w:val="22"/>
          <w:lang w:eastAsia="zh-TW"/>
        </w:rPr>
        <w:t>arrival</w:t>
      </w:r>
      <w:r w:rsidR="009D68D7">
        <w:rPr>
          <w:rFonts w:ascii="Calibri" w:hAnsi="Calibri"/>
          <w:i/>
          <w:iCs/>
          <w:sz w:val="22"/>
          <w:szCs w:val="22"/>
          <w:lang w:eastAsia="zh-TW"/>
        </w:rPr>
        <w:t xml:space="preserve"> in the buffer</w:t>
      </w:r>
      <w:r w:rsidR="00F070B8">
        <w:rPr>
          <w:rFonts w:ascii="Calibri" w:hAnsi="Calibri"/>
          <w:i/>
          <w:iCs/>
          <w:sz w:val="22"/>
          <w:szCs w:val="22"/>
          <w:lang w:eastAsia="zh-TW"/>
        </w:rPr>
        <w:t xml:space="preserve"> without waiting for the triggering timers</w:t>
      </w:r>
      <w:r w:rsidR="0061786E">
        <w:rPr>
          <w:rFonts w:ascii="Calibri" w:hAnsi="Calibri"/>
          <w:i/>
          <w:iCs/>
          <w:sz w:val="22"/>
          <w:szCs w:val="22"/>
          <w:lang w:eastAsia="zh-TW"/>
        </w:rPr>
        <w:t xml:space="preserve"> to expire</w:t>
      </w:r>
      <w:r>
        <w:rPr>
          <w:rFonts w:ascii="Calibri" w:hAnsi="Calibri"/>
          <w:i/>
          <w:iCs/>
          <w:sz w:val="22"/>
          <w:szCs w:val="22"/>
          <w:lang w:eastAsia="zh-TW"/>
        </w:rPr>
        <w:t xml:space="preserve">. </w:t>
      </w:r>
    </w:p>
    <w:p w14:paraId="64F9FC97" w14:textId="7BA330F5" w:rsidR="005B7E8A" w:rsidRPr="00900316" w:rsidRDefault="00C32E56" w:rsidP="00B13B92">
      <w:pPr>
        <w:jc w:val="both"/>
        <w:rPr>
          <w:sz w:val="22"/>
          <w:szCs w:val="22"/>
        </w:rPr>
      </w:pPr>
      <w:r w:rsidRPr="00900316">
        <w:rPr>
          <w:sz w:val="22"/>
          <w:szCs w:val="22"/>
        </w:rPr>
        <w:t xml:space="preserve">In one simple solution, the longer BSR format, i.e., 8-bit BSR table, is only triggered when there are data flows of multiple logical channels (LCH) in the buffers. When </w:t>
      </w:r>
      <w:r w:rsidR="0076051E">
        <w:rPr>
          <w:sz w:val="22"/>
          <w:szCs w:val="22"/>
        </w:rPr>
        <w:t xml:space="preserve">a single LCH is active, the short BSR report is triggered instead. Since the longer BSR format offers a more precise BSR accuracy and extended BSR traffic size ranges, we suggest </w:t>
      </w:r>
      <w:r w:rsidR="00565BFF">
        <w:rPr>
          <w:sz w:val="22"/>
          <w:szCs w:val="22"/>
        </w:rPr>
        <w:t xml:space="preserve">triggering </w:t>
      </w:r>
      <w:r w:rsidR="00565BFF" w:rsidRPr="00900316">
        <w:rPr>
          <w:sz w:val="22"/>
          <w:szCs w:val="22"/>
        </w:rPr>
        <w:t>the</w:t>
      </w:r>
      <w:r w:rsidR="00175BFA">
        <w:rPr>
          <w:sz w:val="22"/>
          <w:szCs w:val="22"/>
        </w:rPr>
        <w:t xml:space="preserve"> longer BSR format even when there is a single active LCH in the buffer, for XR traffic. </w:t>
      </w:r>
    </w:p>
    <w:p w14:paraId="4E97A719" w14:textId="0DB0C428" w:rsidR="00960012" w:rsidRDefault="00960012" w:rsidP="00960012">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3F215D">
        <w:rPr>
          <w:rFonts w:ascii="Calibri" w:hAnsi="Calibri"/>
          <w:b/>
          <w:bCs/>
          <w:i/>
          <w:iCs/>
          <w:sz w:val="22"/>
          <w:szCs w:val="22"/>
          <w:lang w:eastAsia="zh-TW"/>
        </w:rPr>
        <w:t>7</w:t>
      </w:r>
      <w:r w:rsidRPr="00E027D7">
        <w:rPr>
          <w:rFonts w:ascii="Calibri" w:hAnsi="Calibri"/>
          <w:b/>
          <w:bCs/>
          <w:i/>
          <w:iCs/>
          <w:sz w:val="22"/>
          <w:szCs w:val="22"/>
          <w:lang w:eastAsia="zh-TW"/>
        </w:rPr>
        <w:t xml:space="preserve">: </w:t>
      </w:r>
      <w:r w:rsidR="007E5886">
        <w:rPr>
          <w:rFonts w:ascii="Calibri" w:hAnsi="Calibri"/>
          <w:i/>
          <w:iCs/>
          <w:sz w:val="22"/>
          <w:szCs w:val="22"/>
          <w:lang w:eastAsia="zh-TW"/>
        </w:rPr>
        <w:t>Change</w:t>
      </w:r>
      <w:r w:rsidR="00AC51CA">
        <w:rPr>
          <w:rFonts w:ascii="Calibri" w:hAnsi="Calibri"/>
          <w:i/>
          <w:iCs/>
          <w:sz w:val="22"/>
          <w:szCs w:val="22"/>
          <w:lang w:eastAsia="zh-TW"/>
        </w:rPr>
        <w:t xml:space="preserve"> the</w:t>
      </w:r>
      <w:r>
        <w:rPr>
          <w:rFonts w:ascii="Calibri" w:hAnsi="Calibri"/>
          <w:i/>
          <w:iCs/>
          <w:sz w:val="22"/>
          <w:szCs w:val="22"/>
          <w:lang w:eastAsia="zh-TW"/>
        </w:rPr>
        <w:t xml:space="preserve"> long </w:t>
      </w:r>
      <w:r w:rsidR="007F01D7">
        <w:rPr>
          <w:rFonts w:ascii="Calibri" w:hAnsi="Calibri"/>
          <w:i/>
          <w:iCs/>
          <w:sz w:val="22"/>
          <w:szCs w:val="22"/>
          <w:lang w:eastAsia="zh-TW"/>
        </w:rPr>
        <w:t xml:space="preserve">BSR reporting condition to be always reported even in case of a single LCH -presence. </w:t>
      </w:r>
    </w:p>
    <w:p w14:paraId="18AA331F" w14:textId="701C8A46" w:rsidR="005B7E8A" w:rsidRPr="00EC29BF" w:rsidRDefault="00194052" w:rsidP="00B13B92">
      <w:pPr>
        <w:jc w:val="both"/>
        <w:rPr>
          <w:sz w:val="22"/>
          <w:szCs w:val="22"/>
        </w:rPr>
      </w:pPr>
      <w:r w:rsidRPr="00200CAE">
        <w:rPr>
          <w:sz w:val="22"/>
          <w:szCs w:val="22"/>
        </w:rPr>
        <w:t xml:space="preserve">The XR traffic is characterized by a target </w:t>
      </w:r>
      <w:r w:rsidR="00085FEE" w:rsidRPr="00200CAE">
        <w:rPr>
          <w:sz w:val="22"/>
          <w:szCs w:val="22"/>
        </w:rPr>
        <w:t>tight PD</w:t>
      </w:r>
      <w:r w:rsidR="00F875CF" w:rsidRPr="00200CAE">
        <w:rPr>
          <w:sz w:val="22"/>
          <w:szCs w:val="22"/>
        </w:rPr>
        <w:t>B</w:t>
      </w:r>
      <w:r w:rsidR="005F53AF" w:rsidRPr="00200CAE">
        <w:rPr>
          <w:sz w:val="22"/>
          <w:szCs w:val="22"/>
        </w:rPr>
        <w:t xml:space="preserve">, unlike eMBB traffic. However, existing BSR reports only include </w:t>
      </w:r>
      <w:r w:rsidR="006C50E2" w:rsidRPr="00200CAE">
        <w:rPr>
          <w:sz w:val="22"/>
          <w:szCs w:val="22"/>
        </w:rPr>
        <w:t xml:space="preserve">information of the buffered traffic size, regardless of the timing or latency limitations associated with this buffered traffic. </w:t>
      </w:r>
      <w:r w:rsidR="00BA747B" w:rsidRPr="00200CAE">
        <w:rPr>
          <w:sz w:val="22"/>
          <w:szCs w:val="22"/>
        </w:rPr>
        <w:t xml:space="preserve">So, </w:t>
      </w:r>
      <w:r w:rsidR="004358D6" w:rsidRPr="00200CAE">
        <w:rPr>
          <w:sz w:val="22"/>
          <w:szCs w:val="22"/>
        </w:rPr>
        <w:t xml:space="preserve">in one option, </w:t>
      </w:r>
      <w:r w:rsidR="00D07A05" w:rsidRPr="00200CAE">
        <w:rPr>
          <w:sz w:val="22"/>
          <w:szCs w:val="22"/>
        </w:rPr>
        <w:t xml:space="preserve">a BSR report is triggered </w:t>
      </w:r>
      <w:r w:rsidR="00200CAE" w:rsidRPr="00200CAE">
        <w:rPr>
          <w:sz w:val="22"/>
          <w:szCs w:val="22"/>
        </w:rPr>
        <w:t xml:space="preserve">when the </w:t>
      </w:r>
      <w:r w:rsidR="00200CAE">
        <w:rPr>
          <w:sz w:val="22"/>
          <w:szCs w:val="22"/>
        </w:rPr>
        <w:t xml:space="preserve">XR traffic buffering delay exceeds a predefined threshold. Or, </w:t>
      </w:r>
      <w:r w:rsidR="00BA747B">
        <w:rPr>
          <w:sz w:val="22"/>
          <w:szCs w:val="22"/>
        </w:rPr>
        <w:t xml:space="preserve">in </w:t>
      </w:r>
      <w:r w:rsidR="004358D6">
        <w:rPr>
          <w:sz w:val="22"/>
          <w:szCs w:val="22"/>
        </w:rPr>
        <w:t>another</w:t>
      </w:r>
      <w:r w:rsidR="00BA747B">
        <w:rPr>
          <w:sz w:val="22"/>
          <w:szCs w:val="22"/>
        </w:rPr>
        <w:t xml:space="preserve"> option, a BSR </w:t>
      </w:r>
      <w:r w:rsidR="00F875CF">
        <w:rPr>
          <w:sz w:val="22"/>
          <w:szCs w:val="22"/>
        </w:rPr>
        <w:t xml:space="preserve">reporting is triggered when the remaining PDB of the available buffered payload is below a threshold. This way, the reporting </w:t>
      </w:r>
      <w:r w:rsidR="00B65878">
        <w:rPr>
          <w:sz w:val="22"/>
          <w:szCs w:val="22"/>
        </w:rPr>
        <w:t xml:space="preserve">trigger </w:t>
      </w:r>
      <w:r w:rsidR="00F875CF">
        <w:rPr>
          <w:sz w:val="22"/>
          <w:szCs w:val="22"/>
        </w:rPr>
        <w:t xml:space="preserve">of the BSR is </w:t>
      </w:r>
      <w:r w:rsidR="00B65878">
        <w:rPr>
          <w:sz w:val="22"/>
          <w:szCs w:val="22"/>
        </w:rPr>
        <w:t xml:space="preserve">dynamically </w:t>
      </w:r>
      <w:r w:rsidR="00F875CF">
        <w:rPr>
          <w:sz w:val="22"/>
          <w:szCs w:val="22"/>
        </w:rPr>
        <w:t xml:space="preserve">tied to the critical delay </w:t>
      </w:r>
      <w:r w:rsidR="00E9231D">
        <w:rPr>
          <w:sz w:val="22"/>
          <w:szCs w:val="22"/>
        </w:rPr>
        <w:t xml:space="preserve">targets of XR traffic. </w:t>
      </w:r>
    </w:p>
    <w:p w14:paraId="7927A7A3" w14:textId="0D957D0F" w:rsidR="00CF4906" w:rsidRDefault="00120144" w:rsidP="00120144">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5A0F99">
        <w:rPr>
          <w:rFonts w:ascii="Calibri" w:hAnsi="Calibri"/>
          <w:b/>
          <w:bCs/>
          <w:i/>
          <w:iCs/>
          <w:sz w:val="22"/>
          <w:szCs w:val="22"/>
          <w:lang w:eastAsia="zh-TW"/>
        </w:rPr>
        <w:t>8</w:t>
      </w:r>
      <w:r w:rsidRPr="00E027D7">
        <w:rPr>
          <w:rFonts w:ascii="Calibri" w:hAnsi="Calibri"/>
          <w:b/>
          <w:bCs/>
          <w:i/>
          <w:iCs/>
          <w:sz w:val="22"/>
          <w:szCs w:val="22"/>
          <w:lang w:eastAsia="zh-TW"/>
        </w:rPr>
        <w:t xml:space="preserve">: </w:t>
      </w:r>
      <w:r w:rsidR="00643986">
        <w:rPr>
          <w:rFonts w:ascii="Calibri" w:hAnsi="Calibri"/>
          <w:i/>
          <w:iCs/>
          <w:sz w:val="22"/>
          <w:szCs w:val="22"/>
          <w:lang w:eastAsia="zh-TW"/>
        </w:rPr>
        <w:t xml:space="preserve">Consider </w:t>
      </w:r>
      <w:r w:rsidR="00EB15A4">
        <w:rPr>
          <w:rFonts w:ascii="Calibri" w:hAnsi="Calibri"/>
          <w:i/>
          <w:iCs/>
          <w:sz w:val="22"/>
          <w:szCs w:val="22"/>
          <w:lang w:eastAsia="zh-TW"/>
        </w:rPr>
        <w:t xml:space="preserve">buffered packet </w:t>
      </w:r>
      <w:r w:rsidR="00643986">
        <w:rPr>
          <w:rFonts w:ascii="Calibri" w:hAnsi="Calibri"/>
          <w:i/>
          <w:iCs/>
          <w:sz w:val="22"/>
          <w:szCs w:val="22"/>
          <w:lang w:eastAsia="zh-TW"/>
        </w:rPr>
        <w:t>timing</w:t>
      </w:r>
      <w:r w:rsidR="00931B88">
        <w:rPr>
          <w:rFonts w:ascii="Calibri" w:hAnsi="Calibri"/>
          <w:i/>
          <w:iCs/>
          <w:sz w:val="22"/>
          <w:szCs w:val="22"/>
          <w:lang w:eastAsia="zh-TW"/>
        </w:rPr>
        <w:t xml:space="preserve"> or latency</w:t>
      </w:r>
      <w:r w:rsidR="00643986">
        <w:rPr>
          <w:rFonts w:ascii="Calibri" w:hAnsi="Calibri"/>
          <w:i/>
          <w:iCs/>
          <w:sz w:val="22"/>
          <w:szCs w:val="22"/>
          <w:lang w:eastAsia="zh-TW"/>
        </w:rPr>
        <w:t xml:space="preserve"> information as triggering conditions for </w:t>
      </w:r>
      <w:r w:rsidR="00E43B2E">
        <w:rPr>
          <w:rFonts w:ascii="Calibri" w:hAnsi="Calibri"/>
          <w:i/>
          <w:iCs/>
          <w:sz w:val="22"/>
          <w:szCs w:val="22"/>
          <w:lang w:eastAsia="zh-TW"/>
        </w:rPr>
        <w:t xml:space="preserve">BSR reporting. In </w:t>
      </w:r>
      <w:r w:rsidR="00BE45DA">
        <w:rPr>
          <w:rFonts w:ascii="Calibri" w:hAnsi="Calibri"/>
          <w:i/>
          <w:iCs/>
          <w:sz w:val="22"/>
          <w:szCs w:val="22"/>
          <w:lang w:eastAsia="zh-TW"/>
        </w:rPr>
        <w:t>particular, UE</w:t>
      </w:r>
      <w:r w:rsidR="00931B88">
        <w:rPr>
          <w:rFonts w:ascii="Calibri" w:hAnsi="Calibri"/>
          <w:i/>
          <w:iCs/>
          <w:sz w:val="22"/>
          <w:szCs w:val="22"/>
          <w:lang w:eastAsia="zh-TW"/>
        </w:rPr>
        <w:t xml:space="preserve"> triggers a BSR transmission when there is an XR PDU set </w:t>
      </w:r>
      <w:r w:rsidR="00CF4906">
        <w:rPr>
          <w:rFonts w:ascii="Calibri" w:hAnsi="Calibri"/>
          <w:i/>
          <w:iCs/>
          <w:sz w:val="22"/>
          <w:szCs w:val="22"/>
          <w:lang w:eastAsia="zh-TW"/>
        </w:rPr>
        <w:t xml:space="preserve">available in the buffer and for which the buffering delay exceeds a predefined threshold. </w:t>
      </w:r>
    </w:p>
    <w:p w14:paraId="155CDD7F" w14:textId="7495E9FF" w:rsidR="00BA4FB1" w:rsidRPr="00BA4FB1" w:rsidRDefault="00041477" w:rsidP="00BA4FB1">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5A0F99">
        <w:rPr>
          <w:rFonts w:ascii="Calibri" w:hAnsi="Calibri"/>
          <w:b/>
          <w:bCs/>
          <w:i/>
          <w:iCs/>
          <w:sz w:val="22"/>
          <w:szCs w:val="22"/>
          <w:lang w:eastAsia="zh-TW"/>
        </w:rPr>
        <w:t>9</w:t>
      </w:r>
      <w:r w:rsidRPr="00E027D7">
        <w:rPr>
          <w:rFonts w:ascii="Calibri" w:hAnsi="Calibri"/>
          <w:b/>
          <w:bCs/>
          <w:i/>
          <w:iCs/>
          <w:sz w:val="22"/>
          <w:szCs w:val="22"/>
          <w:lang w:eastAsia="zh-TW"/>
        </w:rPr>
        <w:t xml:space="preserve">: </w:t>
      </w:r>
      <w:r w:rsidR="002A2C17">
        <w:rPr>
          <w:rFonts w:ascii="Calibri" w:hAnsi="Calibri"/>
          <w:i/>
          <w:iCs/>
          <w:sz w:val="22"/>
          <w:szCs w:val="22"/>
          <w:lang w:eastAsia="zh-TW"/>
        </w:rPr>
        <w:t xml:space="preserve">RAN2 to study and agree on potential latency/delay criteria for triggering BSR reporting. Examples include </w:t>
      </w:r>
      <w:r w:rsidR="009638E0">
        <w:rPr>
          <w:rFonts w:ascii="Calibri" w:hAnsi="Calibri"/>
          <w:i/>
          <w:iCs/>
          <w:sz w:val="22"/>
          <w:szCs w:val="22"/>
          <w:lang w:eastAsia="zh-TW"/>
        </w:rPr>
        <w:t xml:space="preserve">remaining PDB of an XR PDU set available in the buffer. </w:t>
      </w:r>
    </w:p>
    <w:p w14:paraId="3B62EC4A" w14:textId="77777777" w:rsidR="009B0746" w:rsidRPr="00CB5EE9" w:rsidRDefault="009B0746" w:rsidP="009B0746">
      <w:pPr>
        <w:pStyle w:val="Heading1"/>
        <w:rPr>
          <w:lang w:val="en-US"/>
        </w:rPr>
      </w:pPr>
      <w:r>
        <w:rPr>
          <w:lang w:val="en-US"/>
        </w:rPr>
        <w:t>Conclusions</w:t>
      </w:r>
    </w:p>
    <w:p w14:paraId="3679A66A" w14:textId="43002366" w:rsidR="00EE24B4" w:rsidRPr="000669B0" w:rsidRDefault="00D61C0F" w:rsidP="005C7A1C">
      <w:pPr>
        <w:jc w:val="both"/>
        <w:rPr>
          <w:iCs/>
          <w:sz w:val="22"/>
          <w:szCs w:val="22"/>
          <w:lang w:val="en-US"/>
        </w:rPr>
      </w:pPr>
      <w:r w:rsidRPr="000669B0">
        <w:rPr>
          <w:iCs/>
          <w:sz w:val="22"/>
          <w:szCs w:val="22"/>
          <w:lang w:val="en-US"/>
        </w:rPr>
        <w:t>This contribution</w:t>
      </w:r>
      <w:r w:rsidR="005841E1" w:rsidRPr="000669B0">
        <w:rPr>
          <w:iCs/>
          <w:sz w:val="22"/>
          <w:szCs w:val="22"/>
          <w:lang w:val="en-US"/>
        </w:rPr>
        <w:t xml:space="preserve"> has presented Dell’s views on enhancing the existing BSR reporting procedures, for XR capacity enhancements. The following </w:t>
      </w:r>
      <w:r w:rsidRPr="000669B0">
        <w:rPr>
          <w:iCs/>
          <w:sz w:val="22"/>
          <w:szCs w:val="22"/>
          <w:lang w:val="en-US"/>
        </w:rPr>
        <w:t>observations</w:t>
      </w:r>
      <w:r w:rsidR="005841E1" w:rsidRPr="000669B0">
        <w:rPr>
          <w:iCs/>
          <w:sz w:val="22"/>
          <w:szCs w:val="22"/>
          <w:lang w:val="en-US"/>
        </w:rPr>
        <w:t xml:space="preserve"> and proposals are made:</w:t>
      </w:r>
    </w:p>
    <w:p w14:paraId="20F7C5B4" w14:textId="77777777" w:rsidR="00C71E0B" w:rsidRPr="00902C1E" w:rsidRDefault="00C71E0B" w:rsidP="00C71E0B">
      <w:pPr>
        <w:jc w:val="both"/>
        <w:rPr>
          <w:rFonts w:ascii="Calibri" w:hAnsi="Calibri"/>
          <w:i/>
          <w:iCs/>
          <w:sz w:val="22"/>
          <w:szCs w:val="22"/>
          <w:lang w:eastAsia="zh-TW"/>
        </w:rPr>
      </w:pPr>
      <w:r w:rsidRPr="00902C1E">
        <w:rPr>
          <w:rFonts w:ascii="Calibri" w:hAnsi="Calibri"/>
          <w:b/>
          <w:bCs/>
          <w:i/>
          <w:iCs/>
          <w:sz w:val="22"/>
          <w:szCs w:val="22"/>
          <w:lang w:eastAsia="zh-TW"/>
        </w:rPr>
        <w:t xml:space="preserve">Observation 1: </w:t>
      </w:r>
      <w:r w:rsidRPr="00902C1E">
        <w:rPr>
          <w:rFonts w:ascii="Calibri" w:hAnsi="Calibri"/>
          <w:i/>
          <w:iCs/>
          <w:sz w:val="22"/>
          <w:szCs w:val="22"/>
          <w:lang w:eastAsia="zh-TW"/>
        </w:rPr>
        <w:t xml:space="preserve">Current BSR tables and reporting criteria are suitable for conventional eMBB services since those are not tied with a limited radio latency budget. Thus, the larger quantization errors of the larger buffer range are reduced in time by the multiple gNB scheduling instants. </w:t>
      </w:r>
    </w:p>
    <w:p w14:paraId="5C684F40" w14:textId="77777777" w:rsidR="00C71E0B" w:rsidRPr="00902C1E" w:rsidRDefault="00C71E0B" w:rsidP="00C71E0B">
      <w:pPr>
        <w:jc w:val="both"/>
        <w:rPr>
          <w:rFonts w:ascii="Calibri" w:hAnsi="Calibri"/>
          <w:i/>
          <w:iCs/>
          <w:sz w:val="22"/>
          <w:szCs w:val="22"/>
          <w:lang w:eastAsia="zh-TW"/>
        </w:rPr>
      </w:pPr>
      <w:r w:rsidRPr="00902C1E">
        <w:rPr>
          <w:rFonts w:ascii="Calibri" w:hAnsi="Calibri"/>
          <w:b/>
          <w:bCs/>
          <w:i/>
          <w:iCs/>
          <w:sz w:val="22"/>
          <w:szCs w:val="22"/>
          <w:lang w:eastAsia="zh-TW"/>
        </w:rPr>
        <w:lastRenderedPageBreak/>
        <w:t xml:space="preserve">Observation 2: </w:t>
      </w:r>
      <w:r w:rsidRPr="00902C1E">
        <w:rPr>
          <w:rFonts w:ascii="Calibri" w:hAnsi="Calibri"/>
          <w:i/>
          <w:iCs/>
          <w:sz w:val="22"/>
          <w:szCs w:val="22"/>
          <w:lang w:eastAsia="zh-TW"/>
        </w:rPr>
        <w:t xml:space="preserve">Current BSR tables and reporting criteria should be further optimized to match the XR-specific traffic profile characteristics and latency targets. Thus, a more precise BSR quantization and reporting procedures are needed. </w:t>
      </w:r>
    </w:p>
    <w:p w14:paraId="28B52152" w14:textId="77777777" w:rsidR="00C71E0B" w:rsidRDefault="00C71E0B" w:rsidP="00C71E0B">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1: </w:t>
      </w:r>
      <w:r>
        <w:rPr>
          <w:rFonts w:ascii="Calibri" w:hAnsi="Calibri"/>
          <w:i/>
          <w:iCs/>
          <w:sz w:val="22"/>
          <w:szCs w:val="22"/>
          <w:lang w:eastAsia="zh-TW"/>
        </w:rPr>
        <w:t>RAN2 to specify</w:t>
      </w:r>
      <w:r w:rsidRPr="00902C1E">
        <w:rPr>
          <w:rFonts w:ascii="Calibri" w:hAnsi="Calibri"/>
          <w:i/>
          <w:iCs/>
          <w:sz w:val="22"/>
          <w:szCs w:val="22"/>
          <w:lang w:eastAsia="zh-TW"/>
        </w:rPr>
        <w:t xml:space="preserve"> </w:t>
      </w:r>
      <w:r>
        <w:rPr>
          <w:rFonts w:ascii="Calibri" w:hAnsi="Calibri"/>
          <w:i/>
          <w:iCs/>
          <w:sz w:val="22"/>
          <w:szCs w:val="22"/>
          <w:lang w:eastAsia="zh-TW"/>
        </w:rPr>
        <w:t xml:space="preserve">new BSR formulation, reporting and triggering procedures that fit the XR traffic characteristics. </w:t>
      </w:r>
    </w:p>
    <w:p w14:paraId="4F8E48B7" w14:textId="77777777" w:rsidR="00D56C37" w:rsidRPr="00902C1E" w:rsidRDefault="00D56C37" w:rsidP="00D56C37">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2</w:t>
      </w:r>
      <w:r w:rsidRPr="00902C1E">
        <w:rPr>
          <w:rFonts w:ascii="Calibri" w:hAnsi="Calibri"/>
          <w:b/>
          <w:bCs/>
          <w:i/>
          <w:iCs/>
          <w:sz w:val="22"/>
          <w:szCs w:val="22"/>
          <w:lang w:eastAsia="zh-TW"/>
        </w:rPr>
        <w:t xml:space="preserve">: </w:t>
      </w:r>
      <w:r>
        <w:rPr>
          <w:rFonts w:ascii="Calibri" w:hAnsi="Calibri"/>
          <w:i/>
          <w:iCs/>
          <w:sz w:val="22"/>
          <w:szCs w:val="22"/>
          <w:lang w:eastAsia="zh-TW"/>
        </w:rPr>
        <w:t xml:space="preserve">We recommend defining dynamic BSR parametrization for dynamic BSR table formulation and reporting at each XR device, where the dynamically constructed BSR tables have various BSR reporting precisions which match the XR application traffic volume.   </w:t>
      </w:r>
    </w:p>
    <w:p w14:paraId="636DF3DB" w14:textId="1EBBCE69" w:rsidR="00291D7A" w:rsidRPr="00F45176" w:rsidRDefault="00291D7A" w:rsidP="00291D7A">
      <w:pPr>
        <w:jc w:val="both"/>
        <w:rPr>
          <w:rFonts w:ascii="Calibri" w:hAnsi="Calibri"/>
          <w:i/>
          <w:iCs/>
          <w:sz w:val="22"/>
          <w:szCs w:val="22"/>
          <w:lang w:eastAsia="zh-TW"/>
        </w:rPr>
      </w:pPr>
      <w:r w:rsidRPr="00F45176">
        <w:rPr>
          <w:rFonts w:ascii="Calibri" w:hAnsi="Calibri"/>
          <w:b/>
          <w:bCs/>
          <w:i/>
          <w:iCs/>
          <w:sz w:val="22"/>
          <w:szCs w:val="22"/>
          <w:lang w:eastAsia="zh-TW"/>
        </w:rPr>
        <w:t xml:space="preserve">Observation </w:t>
      </w:r>
      <w:r w:rsidR="00BE6285">
        <w:rPr>
          <w:rFonts w:ascii="Calibri" w:hAnsi="Calibri"/>
          <w:b/>
          <w:bCs/>
          <w:i/>
          <w:iCs/>
          <w:sz w:val="22"/>
          <w:szCs w:val="22"/>
          <w:lang w:eastAsia="zh-TW"/>
        </w:rPr>
        <w:t>3</w:t>
      </w:r>
      <w:r w:rsidRPr="00F45176">
        <w:rPr>
          <w:rFonts w:ascii="Calibri" w:hAnsi="Calibri"/>
          <w:b/>
          <w:bCs/>
          <w:i/>
          <w:iCs/>
          <w:sz w:val="22"/>
          <w:szCs w:val="22"/>
          <w:lang w:eastAsia="zh-TW"/>
        </w:rPr>
        <w:t xml:space="preserve">: </w:t>
      </w:r>
      <w:r w:rsidRPr="00F45176">
        <w:rPr>
          <w:rFonts w:ascii="Calibri" w:hAnsi="Calibri"/>
          <w:i/>
          <w:iCs/>
          <w:sz w:val="22"/>
          <w:szCs w:val="22"/>
          <w:lang w:eastAsia="zh-TW"/>
        </w:rPr>
        <w:t>For XR uplink video uploading, the expected traffic size is large and thus, the higher BSR indices are to be used</w:t>
      </w:r>
      <w:r>
        <w:rPr>
          <w:rFonts w:ascii="Calibri" w:hAnsi="Calibri"/>
          <w:i/>
          <w:iCs/>
          <w:sz w:val="22"/>
          <w:szCs w:val="22"/>
          <w:lang w:eastAsia="zh-TW"/>
        </w:rPr>
        <w:t xml:space="preserve"> for most of the time</w:t>
      </w:r>
      <w:r w:rsidRPr="00F45176">
        <w:rPr>
          <w:rFonts w:ascii="Calibri" w:hAnsi="Calibri"/>
          <w:i/>
          <w:iCs/>
          <w:sz w:val="22"/>
          <w:szCs w:val="22"/>
          <w:lang w:eastAsia="zh-TW"/>
        </w:rPr>
        <w:t xml:space="preserve">. With lower BSR granularity over </w:t>
      </w:r>
      <w:r>
        <w:rPr>
          <w:rFonts w:ascii="Calibri" w:hAnsi="Calibri"/>
          <w:i/>
          <w:iCs/>
          <w:sz w:val="22"/>
          <w:szCs w:val="22"/>
          <w:lang w:eastAsia="zh-TW"/>
        </w:rPr>
        <w:t xml:space="preserve">the </w:t>
      </w:r>
      <w:r w:rsidRPr="00F45176">
        <w:rPr>
          <w:rFonts w:ascii="Calibri" w:hAnsi="Calibri"/>
          <w:i/>
          <w:iCs/>
          <w:sz w:val="22"/>
          <w:szCs w:val="22"/>
          <w:lang w:eastAsia="zh-TW"/>
        </w:rPr>
        <w:t>higher traffic size ranges, the gNB need</w:t>
      </w:r>
      <w:r>
        <w:rPr>
          <w:rFonts w:ascii="Calibri" w:hAnsi="Calibri"/>
          <w:i/>
          <w:iCs/>
          <w:sz w:val="22"/>
          <w:szCs w:val="22"/>
          <w:lang w:eastAsia="zh-TW"/>
        </w:rPr>
        <w:t>s</w:t>
      </w:r>
      <w:r w:rsidRPr="00F45176">
        <w:rPr>
          <w:rFonts w:ascii="Calibri" w:hAnsi="Calibri"/>
          <w:i/>
          <w:iCs/>
          <w:sz w:val="22"/>
          <w:szCs w:val="22"/>
          <w:lang w:eastAsia="zh-TW"/>
        </w:rPr>
        <w:t xml:space="preserve"> several BSR reports </w:t>
      </w:r>
      <w:r>
        <w:rPr>
          <w:rFonts w:ascii="Calibri" w:hAnsi="Calibri"/>
          <w:i/>
          <w:iCs/>
          <w:sz w:val="22"/>
          <w:szCs w:val="22"/>
          <w:lang w:eastAsia="zh-TW"/>
        </w:rPr>
        <w:t>to fully schedule</w:t>
      </w:r>
      <w:r w:rsidRPr="00F45176">
        <w:rPr>
          <w:rFonts w:ascii="Calibri" w:hAnsi="Calibri"/>
          <w:i/>
          <w:iCs/>
          <w:sz w:val="22"/>
          <w:szCs w:val="22"/>
          <w:lang w:eastAsia="zh-TW"/>
        </w:rPr>
        <w:t xml:space="preserve"> existing uplink traffic in the buffer, extending the exhibited traffic buffering latency. This problem is likely not applicable for XR uplink traffic of pose and/or control updates. </w:t>
      </w:r>
    </w:p>
    <w:p w14:paraId="55D61F7B" w14:textId="77777777" w:rsidR="006F5EB6" w:rsidRPr="000068A4" w:rsidRDefault="006F5EB6" w:rsidP="006F5EB6">
      <w:pPr>
        <w:jc w:val="both"/>
        <w:rPr>
          <w:rFonts w:ascii="Calibri" w:hAnsi="Calibri"/>
          <w:i/>
          <w:iCs/>
          <w:sz w:val="22"/>
          <w:szCs w:val="22"/>
          <w:lang w:eastAsia="zh-TW"/>
        </w:rPr>
      </w:pPr>
      <w:r w:rsidRPr="00F45176">
        <w:rPr>
          <w:rFonts w:ascii="Calibri" w:hAnsi="Calibri"/>
          <w:b/>
          <w:bCs/>
          <w:i/>
          <w:iCs/>
          <w:sz w:val="22"/>
          <w:szCs w:val="22"/>
          <w:lang w:eastAsia="zh-TW"/>
        </w:rPr>
        <w:t xml:space="preserve">Observation 4: </w:t>
      </w:r>
      <w:r>
        <w:rPr>
          <w:rFonts w:ascii="Calibri" w:hAnsi="Calibri"/>
          <w:i/>
          <w:iCs/>
          <w:sz w:val="22"/>
          <w:szCs w:val="22"/>
          <w:lang w:eastAsia="zh-TW"/>
        </w:rPr>
        <w:t xml:space="preserve">Expected buffering traffic volume information is essential at the network side for dynamic BSR precision adaptation. The network can be aware of this information whether by explicit device assistance signalling or from previous BSR reports during the active session. </w:t>
      </w:r>
    </w:p>
    <w:p w14:paraId="12829F28" w14:textId="77777777" w:rsidR="006F5EB6" w:rsidRPr="00902C1E" w:rsidRDefault="006F5EB6" w:rsidP="006F5EB6">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3</w:t>
      </w:r>
      <w:r w:rsidRPr="00902C1E">
        <w:rPr>
          <w:rFonts w:ascii="Calibri" w:hAnsi="Calibri"/>
          <w:b/>
          <w:bCs/>
          <w:i/>
          <w:iCs/>
          <w:sz w:val="22"/>
          <w:szCs w:val="22"/>
          <w:lang w:eastAsia="zh-TW"/>
        </w:rPr>
        <w:t xml:space="preserve">: </w:t>
      </w:r>
      <w:r>
        <w:rPr>
          <w:rFonts w:ascii="Calibri" w:hAnsi="Calibri"/>
          <w:i/>
          <w:iCs/>
          <w:sz w:val="22"/>
          <w:szCs w:val="22"/>
          <w:lang w:eastAsia="zh-TW"/>
        </w:rPr>
        <w:t>RAN2 to study and specify whether new signalling procedures are needed for carrying expected buffering traffic volume information from devices to the network.</w:t>
      </w:r>
    </w:p>
    <w:p w14:paraId="0498EF23" w14:textId="77777777" w:rsidR="00A07E02" w:rsidRPr="00F45176" w:rsidRDefault="00A07E02" w:rsidP="00A07E02">
      <w:pPr>
        <w:jc w:val="both"/>
        <w:rPr>
          <w:rFonts w:ascii="Calibri" w:hAnsi="Calibri"/>
          <w:i/>
          <w:iCs/>
          <w:sz w:val="22"/>
          <w:szCs w:val="22"/>
          <w:lang w:eastAsia="zh-TW"/>
        </w:rPr>
      </w:pPr>
      <w:r w:rsidRPr="00F45176">
        <w:rPr>
          <w:rFonts w:ascii="Calibri" w:hAnsi="Calibri" w:hint="eastAsia"/>
          <w:b/>
          <w:bCs/>
          <w:i/>
          <w:iCs/>
          <w:sz w:val="22"/>
          <w:szCs w:val="22"/>
          <w:lang w:eastAsia="zh-TW"/>
        </w:rPr>
        <w:t>P</w:t>
      </w:r>
      <w:r w:rsidRPr="00F45176">
        <w:rPr>
          <w:rFonts w:ascii="Calibri" w:hAnsi="Calibri"/>
          <w:b/>
          <w:bCs/>
          <w:i/>
          <w:iCs/>
          <w:sz w:val="22"/>
          <w:szCs w:val="22"/>
          <w:lang w:eastAsia="zh-TW"/>
        </w:rPr>
        <w:t xml:space="preserve">roposal </w:t>
      </w:r>
      <w:r>
        <w:rPr>
          <w:rFonts w:ascii="Calibri" w:hAnsi="Calibri"/>
          <w:b/>
          <w:bCs/>
          <w:i/>
          <w:iCs/>
          <w:sz w:val="22"/>
          <w:szCs w:val="22"/>
          <w:lang w:eastAsia="zh-TW"/>
        </w:rPr>
        <w:t>4</w:t>
      </w:r>
      <w:r w:rsidRPr="00F45176">
        <w:rPr>
          <w:rFonts w:ascii="Calibri" w:hAnsi="Calibri"/>
          <w:b/>
          <w:bCs/>
          <w:i/>
          <w:iCs/>
          <w:sz w:val="22"/>
          <w:szCs w:val="22"/>
          <w:lang w:eastAsia="zh-TW"/>
        </w:rPr>
        <w:t xml:space="preserve">: </w:t>
      </w:r>
      <w:r w:rsidRPr="00F45176">
        <w:rPr>
          <w:rFonts w:ascii="Calibri" w:hAnsi="Calibri"/>
          <w:i/>
          <w:iCs/>
          <w:sz w:val="22"/>
          <w:szCs w:val="22"/>
          <w:lang w:eastAsia="zh-TW"/>
        </w:rPr>
        <w:t xml:space="preserve">For generality of BSR tables, RAN2 to kindly study that BSR step sizes and corresponding buffer size intervals can be dynamically configured and signalled from gNBs such as the appropriate BSR table is dynamically constructed at the UEs. </w:t>
      </w:r>
    </w:p>
    <w:p w14:paraId="7A1AC27E" w14:textId="77777777" w:rsidR="00A07E02" w:rsidRPr="00F45176" w:rsidRDefault="00A07E02" w:rsidP="00A07E02">
      <w:pPr>
        <w:jc w:val="both"/>
        <w:rPr>
          <w:rFonts w:ascii="Calibri" w:hAnsi="Calibri"/>
          <w:i/>
          <w:iCs/>
          <w:sz w:val="22"/>
          <w:szCs w:val="22"/>
          <w:lang w:eastAsia="zh-TW"/>
        </w:rPr>
      </w:pPr>
      <w:r w:rsidRPr="00F45176">
        <w:rPr>
          <w:rFonts w:ascii="Calibri" w:hAnsi="Calibri" w:hint="eastAsia"/>
          <w:b/>
          <w:bCs/>
          <w:i/>
          <w:iCs/>
          <w:sz w:val="22"/>
          <w:szCs w:val="22"/>
          <w:lang w:eastAsia="zh-TW"/>
        </w:rPr>
        <w:t>P</w:t>
      </w:r>
      <w:r w:rsidRPr="00F45176">
        <w:rPr>
          <w:rFonts w:ascii="Calibri" w:hAnsi="Calibri"/>
          <w:b/>
          <w:bCs/>
          <w:i/>
          <w:iCs/>
          <w:sz w:val="22"/>
          <w:szCs w:val="22"/>
          <w:lang w:eastAsia="zh-TW"/>
        </w:rPr>
        <w:t xml:space="preserve">roposal </w:t>
      </w:r>
      <w:r>
        <w:rPr>
          <w:rFonts w:ascii="Calibri" w:hAnsi="Calibri"/>
          <w:b/>
          <w:bCs/>
          <w:i/>
          <w:iCs/>
          <w:sz w:val="22"/>
          <w:szCs w:val="22"/>
          <w:lang w:eastAsia="zh-TW"/>
        </w:rPr>
        <w:t>5</w:t>
      </w:r>
      <w:r w:rsidRPr="00F45176">
        <w:rPr>
          <w:rFonts w:ascii="Calibri" w:hAnsi="Calibri"/>
          <w:b/>
          <w:bCs/>
          <w:i/>
          <w:iCs/>
          <w:sz w:val="22"/>
          <w:szCs w:val="22"/>
          <w:lang w:eastAsia="zh-TW"/>
        </w:rPr>
        <w:t xml:space="preserve">: </w:t>
      </w:r>
      <w:r>
        <w:rPr>
          <w:rFonts w:ascii="Calibri" w:hAnsi="Calibri"/>
          <w:i/>
          <w:iCs/>
          <w:sz w:val="22"/>
          <w:szCs w:val="22"/>
          <w:lang w:eastAsia="zh-TW"/>
        </w:rPr>
        <w:t xml:space="preserve">Network configures devices with a BSR step size group, which indicates multiple BSR quantization steps, each corresponding to a certain buffered traffic size range. UEs accordingly dynamically construct the dynamic BSR tables. </w:t>
      </w:r>
      <w:r w:rsidRPr="00F45176">
        <w:rPr>
          <w:rFonts w:ascii="Calibri" w:hAnsi="Calibri"/>
          <w:i/>
          <w:iCs/>
          <w:sz w:val="22"/>
          <w:szCs w:val="22"/>
          <w:lang w:eastAsia="zh-TW"/>
        </w:rPr>
        <w:t xml:space="preserve"> </w:t>
      </w:r>
    </w:p>
    <w:p w14:paraId="3C790B2F" w14:textId="77777777" w:rsidR="00247B77" w:rsidRDefault="00247B77" w:rsidP="00247B77">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Pr>
          <w:rFonts w:ascii="Calibri" w:hAnsi="Calibri"/>
          <w:b/>
          <w:bCs/>
          <w:i/>
          <w:iCs/>
          <w:sz w:val="22"/>
          <w:szCs w:val="22"/>
          <w:lang w:eastAsia="zh-TW"/>
        </w:rPr>
        <w:t>6</w:t>
      </w:r>
      <w:r w:rsidRPr="00E027D7">
        <w:rPr>
          <w:rFonts w:ascii="Calibri" w:hAnsi="Calibri"/>
          <w:b/>
          <w:bCs/>
          <w:i/>
          <w:iCs/>
          <w:sz w:val="22"/>
          <w:szCs w:val="22"/>
          <w:lang w:eastAsia="zh-TW"/>
        </w:rPr>
        <w:t xml:space="preserve">: </w:t>
      </w:r>
      <w:r>
        <w:rPr>
          <w:rFonts w:ascii="Calibri" w:hAnsi="Calibri"/>
          <w:i/>
          <w:iCs/>
          <w:sz w:val="22"/>
          <w:szCs w:val="22"/>
          <w:lang w:eastAsia="zh-TW"/>
        </w:rPr>
        <w:t xml:space="preserve">new immediate triggering criteria of BSR reporting are needed to capture the case of higher priority XR traffic arrival in the buffer without waiting for the triggering timers to expire. </w:t>
      </w:r>
    </w:p>
    <w:p w14:paraId="6E3AF010" w14:textId="77777777" w:rsidR="001A2020" w:rsidRDefault="001A2020" w:rsidP="001A2020">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Pr>
          <w:rFonts w:ascii="Calibri" w:hAnsi="Calibri"/>
          <w:b/>
          <w:bCs/>
          <w:i/>
          <w:iCs/>
          <w:sz w:val="22"/>
          <w:szCs w:val="22"/>
          <w:lang w:eastAsia="zh-TW"/>
        </w:rPr>
        <w:t>7</w:t>
      </w:r>
      <w:r w:rsidRPr="00E027D7">
        <w:rPr>
          <w:rFonts w:ascii="Calibri" w:hAnsi="Calibri"/>
          <w:b/>
          <w:bCs/>
          <w:i/>
          <w:iCs/>
          <w:sz w:val="22"/>
          <w:szCs w:val="22"/>
          <w:lang w:eastAsia="zh-TW"/>
        </w:rPr>
        <w:t xml:space="preserve">: </w:t>
      </w:r>
      <w:r>
        <w:rPr>
          <w:rFonts w:ascii="Calibri" w:hAnsi="Calibri"/>
          <w:i/>
          <w:iCs/>
          <w:sz w:val="22"/>
          <w:szCs w:val="22"/>
          <w:lang w:eastAsia="zh-TW"/>
        </w:rPr>
        <w:t xml:space="preserve">Change the long BSR reporting condition to be always reported even in case of a single LCH -presence. </w:t>
      </w:r>
    </w:p>
    <w:p w14:paraId="3F651CBC" w14:textId="77777777" w:rsidR="00BE26CA" w:rsidRDefault="00BE26CA" w:rsidP="00BE26CA">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Pr>
          <w:rFonts w:ascii="Calibri" w:hAnsi="Calibri"/>
          <w:b/>
          <w:bCs/>
          <w:i/>
          <w:iCs/>
          <w:sz w:val="22"/>
          <w:szCs w:val="22"/>
          <w:lang w:eastAsia="zh-TW"/>
        </w:rPr>
        <w:t>8</w:t>
      </w:r>
      <w:r w:rsidRPr="00E027D7">
        <w:rPr>
          <w:rFonts w:ascii="Calibri" w:hAnsi="Calibri"/>
          <w:b/>
          <w:bCs/>
          <w:i/>
          <w:iCs/>
          <w:sz w:val="22"/>
          <w:szCs w:val="22"/>
          <w:lang w:eastAsia="zh-TW"/>
        </w:rPr>
        <w:t xml:space="preserve">: </w:t>
      </w:r>
      <w:r>
        <w:rPr>
          <w:rFonts w:ascii="Calibri" w:hAnsi="Calibri"/>
          <w:i/>
          <w:iCs/>
          <w:sz w:val="22"/>
          <w:szCs w:val="22"/>
          <w:lang w:eastAsia="zh-TW"/>
        </w:rPr>
        <w:t xml:space="preserve">Consider buffered packet timing or latency information as triggering conditions for BSR reporting. In particular, UE triggers a BSR transmission when there is an XR PDU set available in the buffer and for which the buffering delay exceeds a predefined threshold. </w:t>
      </w:r>
    </w:p>
    <w:p w14:paraId="176BBE44" w14:textId="2AFFA153" w:rsidR="00C85568" w:rsidRPr="00680061" w:rsidRDefault="00BE26CA" w:rsidP="005C7A1C">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Pr>
          <w:rFonts w:ascii="Calibri" w:hAnsi="Calibri"/>
          <w:b/>
          <w:bCs/>
          <w:i/>
          <w:iCs/>
          <w:sz w:val="22"/>
          <w:szCs w:val="22"/>
          <w:lang w:eastAsia="zh-TW"/>
        </w:rPr>
        <w:t>9</w:t>
      </w:r>
      <w:r w:rsidRPr="00E027D7">
        <w:rPr>
          <w:rFonts w:ascii="Calibri" w:hAnsi="Calibri"/>
          <w:b/>
          <w:bCs/>
          <w:i/>
          <w:iCs/>
          <w:sz w:val="22"/>
          <w:szCs w:val="22"/>
          <w:lang w:eastAsia="zh-TW"/>
        </w:rPr>
        <w:t xml:space="preserve">: </w:t>
      </w:r>
      <w:r>
        <w:rPr>
          <w:rFonts w:ascii="Calibri" w:hAnsi="Calibri"/>
          <w:i/>
          <w:iCs/>
          <w:sz w:val="22"/>
          <w:szCs w:val="22"/>
          <w:lang w:eastAsia="zh-TW"/>
        </w:rPr>
        <w:t xml:space="preserve">RAN2 to study and agree on potential latency/delay criteria for triggering BSR reporting. Examples include remaining PDB of an XR PDU set available in the buffer. </w:t>
      </w:r>
    </w:p>
    <w:p w14:paraId="5585CF77" w14:textId="2C37C2C4" w:rsidR="009B0746" w:rsidRPr="00CB5EE9" w:rsidRDefault="009B0746" w:rsidP="009B0746">
      <w:pPr>
        <w:pStyle w:val="Heading1"/>
        <w:rPr>
          <w:lang w:val="en-US"/>
        </w:rPr>
      </w:pPr>
      <w:r w:rsidRPr="008411FD">
        <w:rPr>
          <w:lang w:val="en-US"/>
        </w:rPr>
        <w:t>References</w:t>
      </w:r>
    </w:p>
    <w:p w14:paraId="254B702E" w14:textId="321FEBD7" w:rsidR="00035430" w:rsidRPr="006F6729" w:rsidRDefault="00035430" w:rsidP="00035430">
      <w:pPr>
        <w:pStyle w:val="ListParagraph"/>
        <w:numPr>
          <w:ilvl w:val="0"/>
          <w:numId w:val="26"/>
        </w:numPr>
        <w:rPr>
          <w:bCs/>
          <w:i/>
        </w:rPr>
      </w:pPr>
      <w:r w:rsidRPr="006F6729">
        <w:rPr>
          <w:bCs/>
          <w:i/>
        </w:rPr>
        <w:t>3GPP TS 38.321: "NR; Medium Access Control (MAC); Protocol specification".</w:t>
      </w:r>
    </w:p>
    <w:p w14:paraId="6BC5E909" w14:textId="372CE6CA" w:rsidR="00B13B92" w:rsidRPr="00EB52C0" w:rsidRDefault="00B13B92" w:rsidP="00B612E0">
      <w:pPr>
        <w:overflowPunct w:val="0"/>
        <w:autoSpaceDE w:val="0"/>
        <w:autoSpaceDN w:val="0"/>
        <w:adjustRightInd w:val="0"/>
        <w:spacing w:before="100" w:beforeAutospacing="1" w:after="100" w:afterAutospacing="1"/>
        <w:ind w:left="562"/>
        <w:textAlignment w:val="baseline"/>
      </w:pP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D5E1D" w14:textId="77777777" w:rsidR="003F31C0" w:rsidRDefault="003F31C0">
      <w:r>
        <w:separator/>
      </w:r>
    </w:p>
  </w:endnote>
  <w:endnote w:type="continuationSeparator" w:id="0">
    <w:p w14:paraId="50FD0D82" w14:textId="77777777" w:rsidR="003F31C0" w:rsidRDefault="003F31C0">
      <w:r>
        <w:continuationSeparator/>
      </w:r>
    </w:p>
  </w:endnote>
  <w:endnote w:type="continuationNotice" w:id="1">
    <w:p w14:paraId="5FE52623" w14:textId="77777777" w:rsidR="003F31C0" w:rsidRDefault="003F3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BBB0" w14:textId="77777777" w:rsidR="003F31C0" w:rsidRDefault="003F31C0">
      <w:r>
        <w:separator/>
      </w:r>
    </w:p>
  </w:footnote>
  <w:footnote w:type="continuationSeparator" w:id="0">
    <w:p w14:paraId="4081BE2F" w14:textId="77777777" w:rsidR="003F31C0" w:rsidRDefault="003F31C0">
      <w:r>
        <w:continuationSeparator/>
      </w:r>
    </w:p>
  </w:footnote>
  <w:footnote w:type="continuationNotice" w:id="1">
    <w:p w14:paraId="162C6745" w14:textId="77777777" w:rsidR="003F31C0" w:rsidRDefault="003F31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99131B"/>
    <w:multiLevelType w:val="hybridMultilevel"/>
    <w:tmpl w:val="4DE8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CE5908"/>
    <w:multiLevelType w:val="hybridMultilevel"/>
    <w:tmpl w:val="8194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811D6"/>
    <w:multiLevelType w:val="hybridMultilevel"/>
    <w:tmpl w:val="EADC89F6"/>
    <w:lvl w:ilvl="0" w:tplc="03EE17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5093EA9"/>
    <w:multiLevelType w:val="hybridMultilevel"/>
    <w:tmpl w:val="43522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0B0482"/>
    <w:multiLevelType w:val="hybridMultilevel"/>
    <w:tmpl w:val="5F98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2"/>
  </w:num>
  <w:num w:numId="2">
    <w:abstractNumId w:val="0"/>
  </w:num>
  <w:num w:numId="3">
    <w:abstractNumId w:val="1"/>
  </w:num>
  <w:num w:numId="4">
    <w:abstractNumId w:val="2"/>
  </w:num>
  <w:num w:numId="5">
    <w:abstractNumId w:val="44"/>
  </w:num>
  <w:num w:numId="6">
    <w:abstractNumId w:val="3"/>
  </w:num>
  <w:num w:numId="7">
    <w:abstractNumId w:val="4"/>
  </w:num>
  <w:num w:numId="8">
    <w:abstractNumId w:val="16"/>
  </w:num>
  <w:num w:numId="9">
    <w:abstractNumId w:val="37"/>
  </w:num>
  <w:num w:numId="10">
    <w:abstractNumId w:val="28"/>
  </w:num>
  <w:num w:numId="11">
    <w:abstractNumId w:val="11"/>
  </w:num>
  <w:num w:numId="12">
    <w:abstractNumId w:val="25"/>
  </w:num>
  <w:num w:numId="13">
    <w:abstractNumId w:val="40"/>
  </w:num>
  <w:num w:numId="14">
    <w:abstractNumId w:val="6"/>
  </w:num>
  <w:num w:numId="15">
    <w:abstractNumId w:val="10"/>
  </w:num>
  <w:num w:numId="16">
    <w:abstractNumId w:val="21"/>
  </w:num>
  <w:num w:numId="17">
    <w:abstractNumId w:val="13"/>
  </w:num>
  <w:num w:numId="18">
    <w:abstractNumId w:val="8"/>
  </w:num>
  <w:num w:numId="19">
    <w:abstractNumId w:val="30"/>
  </w:num>
  <w:num w:numId="20">
    <w:abstractNumId w:val="18"/>
  </w:num>
  <w:num w:numId="21">
    <w:abstractNumId w:val="14"/>
  </w:num>
  <w:num w:numId="22">
    <w:abstractNumId w:val="20"/>
  </w:num>
  <w:num w:numId="23">
    <w:abstractNumId w:val="35"/>
  </w:num>
  <w:num w:numId="24">
    <w:abstractNumId w:val="36"/>
  </w:num>
  <w:num w:numId="25">
    <w:abstractNumId w:val="19"/>
  </w:num>
  <w:num w:numId="26">
    <w:abstractNumId w:val="5"/>
  </w:num>
  <w:num w:numId="27">
    <w:abstractNumId w:val="38"/>
  </w:num>
  <w:num w:numId="28">
    <w:abstractNumId w:val="7"/>
  </w:num>
  <w:num w:numId="29">
    <w:abstractNumId w:val="32"/>
  </w:num>
  <w:num w:numId="30">
    <w:abstractNumId w:val="27"/>
  </w:num>
  <w:num w:numId="31">
    <w:abstractNumId w:val="12"/>
  </w:num>
  <w:num w:numId="32">
    <w:abstractNumId w:val="33"/>
  </w:num>
  <w:num w:numId="33">
    <w:abstractNumId w:val="41"/>
  </w:num>
  <w:num w:numId="34">
    <w:abstractNumId w:val="31"/>
  </w:num>
  <w:num w:numId="35">
    <w:abstractNumId w:val="23"/>
  </w:num>
  <w:num w:numId="36">
    <w:abstractNumId w:val="26"/>
  </w:num>
  <w:num w:numId="37">
    <w:abstractNumId w:val="22"/>
  </w:num>
  <w:num w:numId="38">
    <w:abstractNumId w:val="39"/>
  </w:num>
  <w:num w:numId="39">
    <w:abstractNumId w:val="17"/>
  </w:num>
  <w:num w:numId="40">
    <w:abstractNumId w:val="43"/>
  </w:num>
  <w:num w:numId="41">
    <w:abstractNumId w:val="24"/>
  </w:num>
  <w:num w:numId="42">
    <w:abstractNumId w:val="29"/>
  </w:num>
  <w:num w:numId="43">
    <w:abstractNumId w:val="15"/>
  </w:num>
  <w:num w:numId="44">
    <w:abstractNumId w:val="34"/>
  </w:num>
  <w:num w:numId="4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0EC"/>
    <w:rsid w:val="000038C5"/>
    <w:rsid w:val="000040B9"/>
    <w:rsid w:val="000041BD"/>
    <w:rsid w:val="0000422A"/>
    <w:rsid w:val="00004350"/>
    <w:rsid w:val="00004398"/>
    <w:rsid w:val="0000452D"/>
    <w:rsid w:val="0000592C"/>
    <w:rsid w:val="0000613B"/>
    <w:rsid w:val="00006493"/>
    <w:rsid w:val="000067F8"/>
    <w:rsid w:val="000068A4"/>
    <w:rsid w:val="00006AE5"/>
    <w:rsid w:val="00007A6D"/>
    <w:rsid w:val="00007E3D"/>
    <w:rsid w:val="000108FE"/>
    <w:rsid w:val="00012038"/>
    <w:rsid w:val="0001224D"/>
    <w:rsid w:val="0001297A"/>
    <w:rsid w:val="000129DF"/>
    <w:rsid w:val="0001430D"/>
    <w:rsid w:val="00014B2A"/>
    <w:rsid w:val="00014C43"/>
    <w:rsid w:val="00014DFD"/>
    <w:rsid w:val="00014E02"/>
    <w:rsid w:val="000163E7"/>
    <w:rsid w:val="00016847"/>
    <w:rsid w:val="00017B9F"/>
    <w:rsid w:val="0002058C"/>
    <w:rsid w:val="00020FAD"/>
    <w:rsid w:val="00021196"/>
    <w:rsid w:val="000212EC"/>
    <w:rsid w:val="00021342"/>
    <w:rsid w:val="00021B07"/>
    <w:rsid w:val="00022476"/>
    <w:rsid w:val="0002275A"/>
    <w:rsid w:val="00022E7D"/>
    <w:rsid w:val="00023ACC"/>
    <w:rsid w:val="00023D1D"/>
    <w:rsid w:val="000246A2"/>
    <w:rsid w:val="000246B9"/>
    <w:rsid w:val="00025255"/>
    <w:rsid w:val="000253E4"/>
    <w:rsid w:val="00025564"/>
    <w:rsid w:val="00025741"/>
    <w:rsid w:val="00025765"/>
    <w:rsid w:val="0002582F"/>
    <w:rsid w:val="00025A9F"/>
    <w:rsid w:val="00025ECA"/>
    <w:rsid w:val="00025F80"/>
    <w:rsid w:val="00026685"/>
    <w:rsid w:val="000268FC"/>
    <w:rsid w:val="000271DF"/>
    <w:rsid w:val="00027216"/>
    <w:rsid w:val="00030694"/>
    <w:rsid w:val="00030D87"/>
    <w:rsid w:val="00031512"/>
    <w:rsid w:val="00031513"/>
    <w:rsid w:val="000315F2"/>
    <w:rsid w:val="00031D35"/>
    <w:rsid w:val="00032BDF"/>
    <w:rsid w:val="00032F45"/>
    <w:rsid w:val="00033397"/>
    <w:rsid w:val="00033E99"/>
    <w:rsid w:val="0003402D"/>
    <w:rsid w:val="00034F76"/>
    <w:rsid w:val="00035430"/>
    <w:rsid w:val="000360FC"/>
    <w:rsid w:val="00037D45"/>
    <w:rsid w:val="00037F7C"/>
    <w:rsid w:val="00040095"/>
    <w:rsid w:val="00040377"/>
    <w:rsid w:val="00040E48"/>
    <w:rsid w:val="00040ED5"/>
    <w:rsid w:val="00041034"/>
    <w:rsid w:val="00041477"/>
    <w:rsid w:val="00041B8C"/>
    <w:rsid w:val="00042091"/>
    <w:rsid w:val="00042EA3"/>
    <w:rsid w:val="0004330A"/>
    <w:rsid w:val="00043403"/>
    <w:rsid w:val="000438D8"/>
    <w:rsid w:val="00043A91"/>
    <w:rsid w:val="00043FA1"/>
    <w:rsid w:val="000442EF"/>
    <w:rsid w:val="00045BCF"/>
    <w:rsid w:val="00045CCD"/>
    <w:rsid w:val="0004622B"/>
    <w:rsid w:val="00046B42"/>
    <w:rsid w:val="0004703D"/>
    <w:rsid w:val="00047381"/>
    <w:rsid w:val="000473ED"/>
    <w:rsid w:val="00050F59"/>
    <w:rsid w:val="00051194"/>
    <w:rsid w:val="0005166C"/>
    <w:rsid w:val="00051C54"/>
    <w:rsid w:val="00051F75"/>
    <w:rsid w:val="00052167"/>
    <w:rsid w:val="00052169"/>
    <w:rsid w:val="000522A4"/>
    <w:rsid w:val="00052EE0"/>
    <w:rsid w:val="00053617"/>
    <w:rsid w:val="000536CE"/>
    <w:rsid w:val="00053CD6"/>
    <w:rsid w:val="00054465"/>
    <w:rsid w:val="0005446E"/>
    <w:rsid w:val="00055132"/>
    <w:rsid w:val="000554C9"/>
    <w:rsid w:val="00056479"/>
    <w:rsid w:val="0005666B"/>
    <w:rsid w:val="0005692A"/>
    <w:rsid w:val="00056E6D"/>
    <w:rsid w:val="00057D04"/>
    <w:rsid w:val="00060605"/>
    <w:rsid w:val="00061617"/>
    <w:rsid w:val="00061839"/>
    <w:rsid w:val="00061BAD"/>
    <w:rsid w:val="000621E1"/>
    <w:rsid w:val="0006429E"/>
    <w:rsid w:val="00064793"/>
    <w:rsid w:val="00065610"/>
    <w:rsid w:val="00066101"/>
    <w:rsid w:val="00066766"/>
    <w:rsid w:val="000669B0"/>
    <w:rsid w:val="0006743B"/>
    <w:rsid w:val="0007009E"/>
    <w:rsid w:val="0007048B"/>
    <w:rsid w:val="00070EF0"/>
    <w:rsid w:val="0007126E"/>
    <w:rsid w:val="000715AE"/>
    <w:rsid w:val="00072022"/>
    <w:rsid w:val="00072315"/>
    <w:rsid w:val="000723D8"/>
    <w:rsid w:val="00072963"/>
    <w:rsid w:val="00072D5E"/>
    <w:rsid w:val="00072F9E"/>
    <w:rsid w:val="000739E6"/>
    <w:rsid w:val="00073EBF"/>
    <w:rsid w:val="00074077"/>
    <w:rsid w:val="00074B9C"/>
    <w:rsid w:val="000755CB"/>
    <w:rsid w:val="00075F3E"/>
    <w:rsid w:val="00077034"/>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5FEE"/>
    <w:rsid w:val="0008618A"/>
    <w:rsid w:val="0008688D"/>
    <w:rsid w:val="00087D87"/>
    <w:rsid w:val="000901C6"/>
    <w:rsid w:val="000902CB"/>
    <w:rsid w:val="00090468"/>
    <w:rsid w:val="00091BB7"/>
    <w:rsid w:val="00092D46"/>
    <w:rsid w:val="00093334"/>
    <w:rsid w:val="00093AD4"/>
    <w:rsid w:val="00094827"/>
    <w:rsid w:val="000954C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3F9"/>
    <w:rsid w:val="000B046E"/>
    <w:rsid w:val="000B1999"/>
    <w:rsid w:val="000B1D17"/>
    <w:rsid w:val="000B1E48"/>
    <w:rsid w:val="000B1EFE"/>
    <w:rsid w:val="000B20F7"/>
    <w:rsid w:val="000B2732"/>
    <w:rsid w:val="000B2E39"/>
    <w:rsid w:val="000B359A"/>
    <w:rsid w:val="000B3897"/>
    <w:rsid w:val="000B393C"/>
    <w:rsid w:val="000B3BE0"/>
    <w:rsid w:val="000B43BA"/>
    <w:rsid w:val="000B4903"/>
    <w:rsid w:val="000B53A4"/>
    <w:rsid w:val="000B57AE"/>
    <w:rsid w:val="000B59FE"/>
    <w:rsid w:val="000B5B5C"/>
    <w:rsid w:val="000B6171"/>
    <w:rsid w:val="000B7BCF"/>
    <w:rsid w:val="000C0473"/>
    <w:rsid w:val="000C04D0"/>
    <w:rsid w:val="000C124F"/>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80"/>
    <w:rsid w:val="000D01F2"/>
    <w:rsid w:val="000D08C2"/>
    <w:rsid w:val="000D0B45"/>
    <w:rsid w:val="000D0B66"/>
    <w:rsid w:val="000D0F7A"/>
    <w:rsid w:val="000D1418"/>
    <w:rsid w:val="000D3C51"/>
    <w:rsid w:val="000D3CAA"/>
    <w:rsid w:val="000D4A15"/>
    <w:rsid w:val="000D5248"/>
    <w:rsid w:val="000D5485"/>
    <w:rsid w:val="000D58AB"/>
    <w:rsid w:val="000D5C38"/>
    <w:rsid w:val="000D617C"/>
    <w:rsid w:val="000D62C9"/>
    <w:rsid w:val="000D7979"/>
    <w:rsid w:val="000D7CDC"/>
    <w:rsid w:val="000D7CFB"/>
    <w:rsid w:val="000E0E2A"/>
    <w:rsid w:val="000E11E4"/>
    <w:rsid w:val="000E1E2C"/>
    <w:rsid w:val="000E2212"/>
    <w:rsid w:val="000E2969"/>
    <w:rsid w:val="000E2D8D"/>
    <w:rsid w:val="000E3005"/>
    <w:rsid w:val="000E312A"/>
    <w:rsid w:val="000E3A11"/>
    <w:rsid w:val="000E3C7F"/>
    <w:rsid w:val="000E41CB"/>
    <w:rsid w:val="000E42F8"/>
    <w:rsid w:val="000E46F1"/>
    <w:rsid w:val="000E4B45"/>
    <w:rsid w:val="000E4D28"/>
    <w:rsid w:val="000E5919"/>
    <w:rsid w:val="000E6058"/>
    <w:rsid w:val="000E632D"/>
    <w:rsid w:val="000E6529"/>
    <w:rsid w:val="000E6DE1"/>
    <w:rsid w:val="000E707E"/>
    <w:rsid w:val="000E794A"/>
    <w:rsid w:val="000E7C7D"/>
    <w:rsid w:val="000F003D"/>
    <w:rsid w:val="000F04B3"/>
    <w:rsid w:val="000F0F40"/>
    <w:rsid w:val="000F1302"/>
    <w:rsid w:val="000F19D0"/>
    <w:rsid w:val="000F202C"/>
    <w:rsid w:val="000F2187"/>
    <w:rsid w:val="000F3136"/>
    <w:rsid w:val="000F324F"/>
    <w:rsid w:val="000F3988"/>
    <w:rsid w:val="000F3AFD"/>
    <w:rsid w:val="000F3D92"/>
    <w:rsid w:val="000F4783"/>
    <w:rsid w:val="000F4FC8"/>
    <w:rsid w:val="000F57F4"/>
    <w:rsid w:val="000F5BB3"/>
    <w:rsid w:val="000F62D7"/>
    <w:rsid w:val="000F6738"/>
    <w:rsid w:val="000F78E9"/>
    <w:rsid w:val="00101610"/>
    <w:rsid w:val="00101E5C"/>
    <w:rsid w:val="00101FC7"/>
    <w:rsid w:val="001038BB"/>
    <w:rsid w:val="00103C0F"/>
    <w:rsid w:val="00104767"/>
    <w:rsid w:val="00104A2C"/>
    <w:rsid w:val="00105921"/>
    <w:rsid w:val="00105DBA"/>
    <w:rsid w:val="00106838"/>
    <w:rsid w:val="00106A79"/>
    <w:rsid w:val="0010753D"/>
    <w:rsid w:val="00107D13"/>
    <w:rsid w:val="0011087C"/>
    <w:rsid w:val="00110DA9"/>
    <w:rsid w:val="00111557"/>
    <w:rsid w:val="001123E7"/>
    <w:rsid w:val="0011299B"/>
    <w:rsid w:val="00112F1A"/>
    <w:rsid w:val="00113F1B"/>
    <w:rsid w:val="001142A4"/>
    <w:rsid w:val="001149BB"/>
    <w:rsid w:val="00114BF6"/>
    <w:rsid w:val="001155DF"/>
    <w:rsid w:val="00116529"/>
    <w:rsid w:val="00116C72"/>
    <w:rsid w:val="001178BC"/>
    <w:rsid w:val="001179A0"/>
    <w:rsid w:val="001179CC"/>
    <w:rsid w:val="00120144"/>
    <w:rsid w:val="00120BB2"/>
    <w:rsid w:val="00120E8C"/>
    <w:rsid w:val="001223B0"/>
    <w:rsid w:val="0012249B"/>
    <w:rsid w:val="0012302F"/>
    <w:rsid w:val="00123810"/>
    <w:rsid w:val="00124F4F"/>
    <w:rsid w:val="001252D3"/>
    <w:rsid w:val="001254A1"/>
    <w:rsid w:val="00125D2A"/>
    <w:rsid w:val="0012637C"/>
    <w:rsid w:val="0012647B"/>
    <w:rsid w:val="00126917"/>
    <w:rsid w:val="0012739A"/>
    <w:rsid w:val="001275A4"/>
    <w:rsid w:val="00131FE1"/>
    <w:rsid w:val="00132727"/>
    <w:rsid w:val="0013309E"/>
    <w:rsid w:val="00133250"/>
    <w:rsid w:val="001333CE"/>
    <w:rsid w:val="00133EA9"/>
    <w:rsid w:val="00133EED"/>
    <w:rsid w:val="0013490B"/>
    <w:rsid w:val="001349C1"/>
    <w:rsid w:val="00135218"/>
    <w:rsid w:val="001358C7"/>
    <w:rsid w:val="00135E3A"/>
    <w:rsid w:val="00136498"/>
    <w:rsid w:val="00136D94"/>
    <w:rsid w:val="001425AD"/>
    <w:rsid w:val="001430EB"/>
    <w:rsid w:val="00143492"/>
    <w:rsid w:val="001434D9"/>
    <w:rsid w:val="00143A6A"/>
    <w:rsid w:val="00144239"/>
    <w:rsid w:val="00145075"/>
    <w:rsid w:val="00145DB9"/>
    <w:rsid w:val="001466C9"/>
    <w:rsid w:val="00147697"/>
    <w:rsid w:val="001504D5"/>
    <w:rsid w:val="00152744"/>
    <w:rsid w:val="00153412"/>
    <w:rsid w:val="00154400"/>
    <w:rsid w:val="00154C37"/>
    <w:rsid w:val="00154F10"/>
    <w:rsid w:val="00155EB5"/>
    <w:rsid w:val="00155F61"/>
    <w:rsid w:val="00156EE9"/>
    <w:rsid w:val="00157043"/>
    <w:rsid w:val="00157259"/>
    <w:rsid w:val="00157278"/>
    <w:rsid w:val="00157299"/>
    <w:rsid w:val="00160208"/>
    <w:rsid w:val="001607AB"/>
    <w:rsid w:val="001607DF"/>
    <w:rsid w:val="00160E13"/>
    <w:rsid w:val="0016193C"/>
    <w:rsid w:val="00161AA7"/>
    <w:rsid w:val="00162792"/>
    <w:rsid w:val="0016286D"/>
    <w:rsid w:val="00162BD5"/>
    <w:rsid w:val="001634C7"/>
    <w:rsid w:val="001637ED"/>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218"/>
    <w:rsid w:val="00172870"/>
    <w:rsid w:val="00172BD2"/>
    <w:rsid w:val="00172E73"/>
    <w:rsid w:val="001731CA"/>
    <w:rsid w:val="00173B9E"/>
    <w:rsid w:val="00174107"/>
    <w:rsid w:val="001741A0"/>
    <w:rsid w:val="0017483B"/>
    <w:rsid w:val="00174BCA"/>
    <w:rsid w:val="001757A1"/>
    <w:rsid w:val="00175BFA"/>
    <w:rsid w:val="00175DC8"/>
    <w:rsid w:val="00175FA0"/>
    <w:rsid w:val="00176227"/>
    <w:rsid w:val="001769AD"/>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39C"/>
    <w:rsid w:val="001907EE"/>
    <w:rsid w:val="001912C3"/>
    <w:rsid w:val="001917D4"/>
    <w:rsid w:val="00191D6A"/>
    <w:rsid w:val="00191EF0"/>
    <w:rsid w:val="00194052"/>
    <w:rsid w:val="00194615"/>
    <w:rsid w:val="00194CD0"/>
    <w:rsid w:val="001951AD"/>
    <w:rsid w:val="001952C0"/>
    <w:rsid w:val="00195C30"/>
    <w:rsid w:val="0019663D"/>
    <w:rsid w:val="00196918"/>
    <w:rsid w:val="00196E7E"/>
    <w:rsid w:val="00197CD2"/>
    <w:rsid w:val="001A07CE"/>
    <w:rsid w:val="001A0AFF"/>
    <w:rsid w:val="001A0ECD"/>
    <w:rsid w:val="001A0F48"/>
    <w:rsid w:val="001A158E"/>
    <w:rsid w:val="001A172F"/>
    <w:rsid w:val="001A2020"/>
    <w:rsid w:val="001A2073"/>
    <w:rsid w:val="001A232C"/>
    <w:rsid w:val="001A25B4"/>
    <w:rsid w:val="001A2A3C"/>
    <w:rsid w:val="001A2CC2"/>
    <w:rsid w:val="001A3923"/>
    <w:rsid w:val="001A5098"/>
    <w:rsid w:val="001A5C97"/>
    <w:rsid w:val="001A74D8"/>
    <w:rsid w:val="001A75CC"/>
    <w:rsid w:val="001A7A06"/>
    <w:rsid w:val="001A7B51"/>
    <w:rsid w:val="001B03D1"/>
    <w:rsid w:val="001B05B9"/>
    <w:rsid w:val="001B076A"/>
    <w:rsid w:val="001B0D22"/>
    <w:rsid w:val="001B0E7E"/>
    <w:rsid w:val="001B0F60"/>
    <w:rsid w:val="001B171E"/>
    <w:rsid w:val="001B1738"/>
    <w:rsid w:val="001B2F44"/>
    <w:rsid w:val="001B3246"/>
    <w:rsid w:val="001B387E"/>
    <w:rsid w:val="001B4089"/>
    <w:rsid w:val="001B47A3"/>
    <w:rsid w:val="001B49C9"/>
    <w:rsid w:val="001B4C7B"/>
    <w:rsid w:val="001B518B"/>
    <w:rsid w:val="001B634F"/>
    <w:rsid w:val="001B6440"/>
    <w:rsid w:val="001B6625"/>
    <w:rsid w:val="001B6B7D"/>
    <w:rsid w:val="001B7642"/>
    <w:rsid w:val="001C1A03"/>
    <w:rsid w:val="001C247F"/>
    <w:rsid w:val="001C2516"/>
    <w:rsid w:val="001C27AE"/>
    <w:rsid w:val="001C2892"/>
    <w:rsid w:val="001C2B7A"/>
    <w:rsid w:val="001C3062"/>
    <w:rsid w:val="001C3118"/>
    <w:rsid w:val="001C31CF"/>
    <w:rsid w:val="001C36CF"/>
    <w:rsid w:val="001C4F79"/>
    <w:rsid w:val="001C50C2"/>
    <w:rsid w:val="001C5197"/>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101B"/>
    <w:rsid w:val="001E2427"/>
    <w:rsid w:val="001E2E75"/>
    <w:rsid w:val="001E42BE"/>
    <w:rsid w:val="001E4609"/>
    <w:rsid w:val="001E4639"/>
    <w:rsid w:val="001E4CF9"/>
    <w:rsid w:val="001E5647"/>
    <w:rsid w:val="001E59C7"/>
    <w:rsid w:val="001E63E0"/>
    <w:rsid w:val="001E6696"/>
    <w:rsid w:val="001E6C67"/>
    <w:rsid w:val="001E7A88"/>
    <w:rsid w:val="001E7C1E"/>
    <w:rsid w:val="001F10D2"/>
    <w:rsid w:val="001F1402"/>
    <w:rsid w:val="001F168B"/>
    <w:rsid w:val="001F2CA4"/>
    <w:rsid w:val="001F30C0"/>
    <w:rsid w:val="001F31F2"/>
    <w:rsid w:val="001F3B28"/>
    <w:rsid w:val="001F5198"/>
    <w:rsid w:val="001F5839"/>
    <w:rsid w:val="001F5C04"/>
    <w:rsid w:val="001F5CE8"/>
    <w:rsid w:val="001F6B8B"/>
    <w:rsid w:val="001F703B"/>
    <w:rsid w:val="001F715C"/>
    <w:rsid w:val="001F7831"/>
    <w:rsid w:val="001F7E93"/>
    <w:rsid w:val="002000AF"/>
    <w:rsid w:val="00200870"/>
    <w:rsid w:val="00200CAE"/>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4B02"/>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1CB0"/>
    <w:rsid w:val="00231FEC"/>
    <w:rsid w:val="002322F6"/>
    <w:rsid w:val="00232AC0"/>
    <w:rsid w:val="00233C63"/>
    <w:rsid w:val="002340AD"/>
    <w:rsid w:val="0023436B"/>
    <w:rsid w:val="002344F6"/>
    <w:rsid w:val="0023489E"/>
    <w:rsid w:val="00235970"/>
    <w:rsid w:val="00235A29"/>
    <w:rsid w:val="00236136"/>
    <w:rsid w:val="002364C5"/>
    <w:rsid w:val="00236B68"/>
    <w:rsid w:val="00240615"/>
    <w:rsid w:val="00240D3D"/>
    <w:rsid w:val="002420EF"/>
    <w:rsid w:val="0024397B"/>
    <w:rsid w:val="002439C3"/>
    <w:rsid w:val="002447BC"/>
    <w:rsid w:val="00244C20"/>
    <w:rsid w:val="00244E8F"/>
    <w:rsid w:val="00244EB8"/>
    <w:rsid w:val="00245217"/>
    <w:rsid w:val="00245362"/>
    <w:rsid w:val="002456FC"/>
    <w:rsid w:val="002463E6"/>
    <w:rsid w:val="0024644E"/>
    <w:rsid w:val="00246518"/>
    <w:rsid w:val="00246EA0"/>
    <w:rsid w:val="00247766"/>
    <w:rsid w:val="00247A78"/>
    <w:rsid w:val="00247B77"/>
    <w:rsid w:val="002507F7"/>
    <w:rsid w:val="00250893"/>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7CE"/>
    <w:rsid w:val="00260FF6"/>
    <w:rsid w:val="002610D8"/>
    <w:rsid w:val="00261279"/>
    <w:rsid w:val="00261A0A"/>
    <w:rsid w:val="00262C8C"/>
    <w:rsid w:val="00263B11"/>
    <w:rsid w:val="00264620"/>
    <w:rsid w:val="002658EB"/>
    <w:rsid w:val="00265B75"/>
    <w:rsid w:val="0026622B"/>
    <w:rsid w:val="002662B6"/>
    <w:rsid w:val="00266F65"/>
    <w:rsid w:val="0027009D"/>
    <w:rsid w:val="002703F9"/>
    <w:rsid w:val="00270BAC"/>
    <w:rsid w:val="00270D60"/>
    <w:rsid w:val="002715A3"/>
    <w:rsid w:val="00271B5E"/>
    <w:rsid w:val="00273010"/>
    <w:rsid w:val="002733FA"/>
    <w:rsid w:val="002736FC"/>
    <w:rsid w:val="002740E0"/>
    <w:rsid w:val="002740E5"/>
    <w:rsid w:val="002747EC"/>
    <w:rsid w:val="00275A84"/>
    <w:rsid w:val="0027672D"/>
    <w:rsid w:val="00276F5B"/>
    <w:rsid w:val="00277AC5"/>
    <w:rsid w:val="0028119A"/>
    <w:rsid w:val="00281395"/>
    <w:rsid w:val="002818D6"/>
    <w:rsid w:val="00281A2D"/>
    <w:rsid w:val="00281E83"/>
    <w:rsid w:val="0028218E"/>
    <w:rsid w:val="002833D4"/>
    <w:rsid w:val="0028341D"/>
    <w:rsid w:val="0028430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1D7A"/>
    <w:rsid w:val="00292458"/>
    <w:rsid w:val="002926E9"/>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1F37"/>
    <w:rsid w:val="002A2C17"/>
    <w:rsid w:val="002A2E79"/>
    <w:rsid w:val="002A3480"/>
    <w:rsid w:val="002A3494"/>
    <w:rsid w:val="002A37F5"/>
    <w:rsid w:val="002A4716"/>
    <w:rsid w:val="002A5239"/>
    <w:rsid w:val="002A5832"/>
    <w:rsid w:val="002A58F4"/>
    <w:rsid w:val="002A5D20"/>
    <w:rsid w:val="002A61D5"/>
    <w:rsid w:val="002A653C"/>
    <w:rsid w:val="002A6E7D"/>
    <w:rsid w:val="002A7758"/>
    <w:rsid w:val="002B08D8"/>
    <w:rsid w:val="002B0C8D"/>
    <w:rsid w:val="002B11EB"/>
    <w:rsid w:val="002B142F"/>
    <w:rsid w:val="002B1F3E"/>
    <w:rsid w:val="002B2578"/>
    <w:rsid w:val="002B3F2F"/>
    <w:rsid w:val="002B662C"/>
    <w:rsid w:val="002B6D85"/>
    <w:rsid w:val="002B6FED"/>
    <w:rsid w:val="002B7D3A"/>
    <w:rsid w:val="002C05B6"/>
    <w:rsid w:val="002C13B8"/>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411"/>
    <w:rsid w:val="002F5B7D"/>
    <w:rsid w:val="002F6747"/>
    <w:rsid w:val="002F741D"/>
    <w:rsid w:val="002F7518"/>
    <w:rsid w:val="002F7A7E"/>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CC9"/>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24C"/>
    <w:rsid w:val="003169B1"/>
    <w:rsid w:val="003172DC"/>
    <w:rsid w:val="0031756E"/>
    <w:rsid w:val="00317D43"/>
    <w:rsid w:val="00317F7B"/>
    <w:rsid w:val="00321659"/>
    <w:rsid w:val="00324329"/>
    <w:rsid w:val="0032438D"/>
    <w:rsid w:val="00324803"/>
    <w:rsid w:val="0032536A"/>
    <w:rsid w:val="00325525"/>
    <w:rsid w:val="00325AE3"/>
    <w:rsid w:val="00325FC9"/>
    <w:rsid w:val="00326069"/>
    <w:rsid w:val="00326331"/>
    <w:rsid w:val="00326460"/>
    <w:rsid w:val="00326AE1"/>
    <w:rsid w:val="00327367"/>
    <w:rsid w:val="00327A1D"/>
    <w:rsid w:val="00327C14"/>
    <w:rsid w:val="003306C2"/>
    <w:rsid w:val="00331BA1"/>
    <w:rsid w:val="00331BDB"/>
    <w:rsid w:val="00333504"/>
    <w:rsid w:val="00333728"/>
    <w:rsid w:val="0033379A"/>
    <w:rsid w:val="00333980"/>
    <w:rsid w:val="00334340"/>
    <w:rsid w:val="00334558"/>
    <w:rsid w:val="00335335"/>
    <w:rsid w:val="00335B84"/>
    <w:rsid w:val="00335E8B"/>
    <w:rsid w:val="00335FDB"/>
    <w:rsid w:val="00336889"/>
    <w:rsid w:val="00336947"/>
    <w:rsid w:val="003377A4"/>
    <w:rsid w:val="00337B14"/>
    <w:rsid w:val="00337B24"/>
    <w:rsid w:val="003404C3"/>
    <w:rsid w:val="003404E2"/>
    <w:rsid w:val="00340B2B"/>
    <w:rsid w:val="00340E59"/>
    <w:rsid w:val="00341038"/>
    <w:rsid w:val="0034162D"/>
    <w:rsid w:val="00342AA1"/>
    <w:rsid w:val="00342AEF"/>
    <w:rsid w:val="00342DAF"/>
    <w:rsid w:val="00343C9B"/>
    <w:rsid w:val="0034472A"/>
    <w:rsid w:val="00344F0C"/>
    <w:rsid w:val="00344F3A"/>
    <w:rsid w:val="0034549F"/>
    <w:rsid w:val="003455A2"/>
    <w:rsid w:val="003458B1"/>
    <w:rsid w:val="00346789"/>
    <w:rsid w:val="0035119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7D0"/>
    <w:rsid w:val="003569D6"/>
    <w:rsid w:val="00356AEC"/>
    <w:rsid w:val="003578C1"/>
    <w:rsid w:val="00357EAA"/>
    <w:rsid w:val="0036024B"/>
    <w:rsid w:val="00360800"/>
    <w:rsid w:val="00360BF0"/>
    <w:rsid w:val="00360FCB"/>
    <w:rsid w:val="0036148F"/>
    <w:rsid w:val="0036253F"/>
    <w:rsid w:val="0036485D"/>
    <w:rsid w:val="0036492C"/>
    <w:rsid w:val="00364B41"/>
    <w:rsid w:val="00365876"/>
    <w:rsid w:val="00365C9E"/>
    <w:rsid w:val="0036607C"/>
    <w:rsid w:val="003663FF"/>
    <w:rsid w:val="003664EA"/>
    <w:rsid w:val="00366517"/>
    <w:rsid w:val="00366871"/>
    <w:rsid w:val="00366B59"/>
    <w:rsid w:val="0036703E"/>
    <w:rsid w:val="00367AC5"/>
    <w:rsid w:val="00367C0A"/>
    <w:rsid w:val="00367F82"/>
    <w:rsid w:val="003708F0"/>
    <w:rsid w:val="00371469"/>
    <w:rsid w:val="0037238E"/>
    <w:rsid w:val="003727C5"/>
    <w:rsid w:val="00372D7B"/>
    <w:rsid w:val="00373216"/>
    <w:rsid w:val="00373E9B"/>
    <w:rsid w:val="003743AF"/>
    <w:rsid w:val="00374415"/>
    <w:rsid w:val="00374C59"/>
    <w:rsid w:val="00374F3C"/>
    <w:rsid w:val="00375C6E"/>
    <w:rsid w:val="003763F4"/>
    <w:rsid w:val="003774F0"/>
    <w:rsid w:val="00377BB5"/>
    <w:rsid w:val="00377DCA"/>
    <w:rsid w:val="00377E1D"/>
    <w:rsid w:val="00380082"/>
    <w:rsid w:val="0038011C"/>
    <w:rsid w:val="0038025D"/>
    <w:rsid w:val="00380753"/>
    <w:rsid w:val="00380B78"/>
    <w:rsid w:val="00380DE0"/>
    <w:rsid w:val="003813F8"/>
    <w:rsid w:val="00381989"/>
    <w:rsid w:val="00381FB7"/>
    <w:rsid w:val="00383250"/>
    <w:rsid w:val="00383A77"/>
    <w:rsid w:val="00383CF7"/>
    <w:rsid w:val="00384262"/>
    <w:rsid w:val="00384EA2"/>
    <w:rsid w:val="0038529B"/>
    <w:rsid w:val="00385928"/>
    <w:rsid w:val="003875D3"/>
    <w:rsid w:val="003879A9"/>
    <w:rsid w:val="0039039F"/>
    <w:rsid w:val="003903EE"/>
    <w:rsid w:val="00391075"/>
    <w:rsid w:val="003912C4"/>
    <w:rsid w:val="003925E9"/>
    <w:rsid w:val="003928A8"/>
    <w:rsid w:val="00392E0B"/>
    <w:rsid w:val="00392F07"/>
    <w:rsid w:val="00393095"/>
    <w:rsid w:val="00393A12"/>
    <w:rsid w:val="00394302"/>
    <w:rsid w:val="00395022"/>
    <w:rsid w:val="00395B03"/>
    <w:rsid w:val="00395BC6"/>
    <w:rsid w:val="0039657B"/>
    <w:rsid w:val="00397141"/>
    <w:rsid w:val="0039725D"/>
    <w:rsid w:val="003A1A00"/>
    <w:rsid w:val="003A1A1D"/>
    <w:rsid w:val="003A2508"/>
    <w:rsid w:val="003A2CB1"/>
    <w:rsid w:val="003A41EF"/>
    <w:rsid w:val="003A4891"/>
    <w:rsid w:val="003A4B44"/>
    <w:rsid w:val="003A5176"/>
    <w:rsid w:val="003A5E69"/>
    <w:rsid w:val="003A615C"/>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7D0"/>
    <w:rsid w:val="003C0DCD"/>
    <w:rsid w:val="003C1C1E"/>
    <w:rsid w:val="003C1CF8"/>
    <w:rsid w:val="003C236D"/>
    <w:rsid w:val="003C23E0"/>
    <w:rsid w:val="003C24A3"/>
    <w:rsid w:val="003C28EA"/>
    <w:rsid w:val="003C3D87"/>
    <w:rsid w:val="003C43E4"/>
    <w:rsid w:val="003C4E37"/>
    <w:rsid w:val="003C6364"/>
    <w:rsid w:val="003C6F79"/>
    <w:rsid w:val="003C75DD"/>
    <w:rsid w:val="003C7E84"/>
    <w:rsid w:val="003D0B95"/>
    <w:rsid w:val="003D119B"/>
    <w:rsid w:val="003D1C67"/>
    <w:rsid w:val="003D227D"/>
    <w:rsid w:val="003D2847"/>
    <w:rsid w:val="003D36A3"/>
    <w:rsid w:val="003D5281"/>
    <w:rsid w:val="003D53AB"/>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4DEA"/>
    <w:rsid w:val="003E5E30"/>
    <w:rsid w:val="003E624B"/>
    <w:rsid w:val="003E6E19"/>
    <w:rsid w:val="003E6E35"/>
    <w:rsid w:val="003E6FEE"/>
    <w:rsid w:val="003E70C1"/>
    <w:rsid w:val="003E743F"/>
    <w:rsid w:val="003E76CC"/>
    <w:rsid w:val="003E7AA1"/>
    <w:rsid w:val="003F00CD"/>
    <w:rsid w:val="003F0C5C"/>
    <w:rsid w:val="003F1891"/>
    <w:rsid w:val="003F215D"/>
    <w:rsid w:val="003F28FD"/>
    <w:rsid w:val="003F2EE4"/>
    <w:rsid w:val="003F31C0"/>
    <w:rsid w:val="003F3810"/>
    <w:rsid w:val="003F3901"/>
    <w:rsid w:val="003F3A61"/>
    <w:rsid w:val="003F3E3B"/>
    <w:rsid w:val="003F4341"/>
    <w:rsid w:val="003F4437"/>
    <w:rsid w:val="003F47BA"/>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4C37"/>
    <w:rsid w:val="00405108"/>
    <w:rsid w:val="00405793"/>
    <w:rsid w:val="00405E0D"/>
    <w:rsid w:val="0040790D"/>
    <w:rsid w:val="004079AB"/>
    <w:rsid w:val="00407E3D"/>
    <w:rsid w:val="004105A8"/>
    <w:rsid w:val="00410F52"/>
    <w:rsid w:val="00411A48"/>
    <w:rsid w:val="00411E9E"/>
    <w:rsid w:val="0041221A"/>
    <w:rsid w:val="00412344"/>
    <w:rsid w:val="00412A4C"/>
    <w:rsid w:val="00413429"/>
    <w:rsid w:val="004138A9"/>
    <w:rsid w:val="0041407D"/>
    <w:rsid w:val="004140D6"/>
    <w:rsid w:val="00414474"/>
    <w:rsid w:val="0041481F"/>
    <w:rsid w:val="00414EBB"/>
    <w:rsid w:val="00415624"/>
    <w:rsid w:val="004161F0"/>
    <w:rsid w:val="0041690F"/>
    <w:rsid w:val="00416B02"/>
    <w:rsid w:val="0041719A"/>
    <w:rsid w:val="00420654"/>
    <w:rsid w:val="00421CBF"/>
    <w:rsid w:val="00421DFA"/>
    <w:rsid w:val="004221A1"/>
    <w:rsid w:val="00422DBB"/>
    <w:rsid w:val="00423505"/>
    <w:rsid w:val="004238B9"/>
    <w:rsid w:val="00423B63"/>
    <w:rsid w:val="00424EE4"/>
    <w:rsid w:val="004253F6"/>
    <w:rsid w:val="00425431"/>
    <w:rsid w:val="00426241"/>
    <w:rsid w:val="00426B2F"/>
    <w:rsid w:val="00427071"/>
    <w:rsid w:val="00427419"/>
    <w:rsid w:val="004277DE"/>
    <w:rsid w:val="00427F73"/>
    <w:rsid w:val="004320CF"/>
    <w:rsid w:val="004322AA"/>
    <w:rsid w:val="004329E1"/>
    <w:rsid w:val="00434183"/>
    <w:rsid w:val="004342F7"/>
    <w:rsid w:val="00434BF7"/>
    <w:rsid w:val="00434F1C"/>
    <w:rsid w:val="004358D6"/>
    <w:rsid w:val="00435904"/>
    <w:rsid w:val="00435AFC"/>
    <w:rsid w:val="00436104"/>
    <w:rsid w:val="00437317"/>
    <w:rsid w:val="00437A61"/>
    <w:rsid w:val="00437E76"/>
    <w:rsid w:val="004414E8"/>
    <w:rsid w:val="00444113"/>
    <w:rsid w:val="0044427E"/>
    <w:rsid w:val="004448FB"/>
    <w:rsid w:val="00444AD6"/>
    <w:rsid w:val="00444F34"/>
    <w:rsid w:val="00445034"/>
    <w:rsid w:val="0044572F"/>
    <w:rsid w:val="0044592B"/>
    <w:rsid w:val="00445A6F"/>
    <w:rsid w:val="00445C07"/>
    <w:rsid w:val="00445CA2"/>
    <w:rsid w:val="00446178"/>
    <w:rsid w:val="00446DC3"/>
    <w:rsid w:val="0044757D"/>
    <w:rsid w:val="00447CA9"/>
    <w:rsid w:val="004500DA"/>
    <w:rsid w:val="00450382"/>
    <w:rsid w:val="00450CFA"/>
    <w:rsid w:val="004512BA"/>
    <w:rsid w:val="00452047"/>
    <w:rsid w:val="00452AD9"/>
    <w:rsid w:val="00452C95"/>
    <w:rsid w:val="00454905"/>
    <w:rsid w:val="00454CD2"/>
    <w:rsid w:val="00455015"/>
    <w:rsid w:val="004557C8"/>
    <w:rsid w:val="00455849"/>
    <w:rsid w:val="00456BA5"/>
    <w:rsid w:val="00461799"/>
    <w:rsid w:val="00461A4B"/>
    <w:rsid w:val="00462181"/>
    <w:rsid w:val="0046233B"/>
    <w:rsid w:val="00462563"/>
    <w:rsid w:val="00462674"/>
    <w:rsid w:val="004629A5"/>
    <w:rsid w:val="00463318"/>
    <w:rsid w:val="00463BE5"/>
    <w:rsid w:val="00463DB3"/>
    <w:rsid w:val="00464882"/>
    <w:rsid w:val="00465C07"/>
    <w:rsid w:val="0046632E"/>
    <w:rsid w:val="004663EF"/>
    <w:rsid w:val="004668E5"/>
    <w:rsid w:val="004677C2"/>
    <w:rsid w:val="00467984"/>
    <w:rsid w:val="00470054"/>
    <w:rsid w:val="004702FD"/>
    <w:rsid w:val="00470B41"/>
    <w:rsid w:val="004711BE"/>
    <w:rsid w:val="0047142B"/>
    <w:rsid w:val="00471867"/>
    <w:rsid w:val="00471E74"/>
    <w:rsid w:val="00471FAC"/>
    <w:rsid w:val="00472050"/>
    <w:rsid w:val="00472AB7"/>
    <w:rsid w:val="0047378B"/>
    <w:rsid w:val="004737E0"/>
    <w:rsid w:val="0047447E"/>
    <w:rsid w:val="00474671"/>
    <w:rsid w:val="00474733"/>
    <w:rsid w:val="004758BE"/>
    <w:rsid w:val="004759D4"/>
    <w:rsid w:val="004770F0"/>
    <w:rsid w:val="00477455"/>
    <w:rsid w:val="0047768F"/>
    <w:rsid w:val="0048079A"/>
    <w:rsid w:val="004808C0"/>
    <w:rsid w:val="00481255"/>
    <w:rsid w:val="00481261"/>
    <w:rsid w:val="004819D6"/>
    <w:rsid w:val="00481BCB"/>
    <w:rsid w:val="00481F28"/>
    <w:rsid w:val="00482058"/>
    <w:rsid w:val="00482A15"/>
    <w:rsid w:val="004830D5"/>
    <w:rsid w:val="0048380B"/>
    <w:rsid w:val="00485609"/>
    <w:rsid w:val="0048563A"/>
    <w:rsid w:val="00485B86"/>
    <w:rsid w:val="00486414"/>
    <w:rsid w:val="004864D8"/>
    <w:rsid w:val="00486640"/>
    <w:rsid w:val="00486773"/>
    <w:rsid w:val="00486B43"/>
    <w:rsid w:val="00487374"/>
    <w:rsid w:val="004902AE"/>
    <w:rsid w:val="004906D5"/>
    <w:rsid w:val="00490F1F"/>
    <w:rsid w:val="00490FBE"/>
    <w:rsid w:val="004911F9"/>
    <w:rsid w:val="0049190C"/>
    <w:rsid w:val="0049208C"/>
    <w:rsid w:val="00492498"/>
    <w:rsid w:val="00492AB6"/>
    <w:rsid w:val="00492C73"/>
    <w:rsid w:val="00494960"/>
    <w:rsid w:val="00494FE0"/>
    <w:rsid w:val="004952CF"/>
    <w:rsid w:val="004952F7"/>
    <w:rsid w:val="00495801"/>
    <w:rsid w:val="0049594D"/>
    <w:rsid w:val="00496531"/>
    <w:rsid w:val="0049704D"/>
    <w:rsid w:val="0049751F"/>
    <w:rsid w:val="00497DCC"/>
    <w:rsid w:val="00497E86"/>
    <w:rsid w:val="004A0410"/>
    <w:rsid w:val="004A09E4"/>
    <w:rsid w:val="004A0A3E"/>
    <w:rsid w:val="004A0D9B"/>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6E9B"/>
    <w:rsid w:val="004A74BD"/>
    <w:rsid w:val="004B09DB"/>
    <w:rsid w:val="004B0B14"/>
    <w:rsid w:val="004B135C"/>
    <w:rsid w:val="004B1BB8"/>
    <w:rsid w:val="004B2034"/>
    <w:rsid w:val="004B20AC"/>
    <w:rsid w:val="004B2496"/>
    <w:rsid w:val="004B2637"/>
    <w:rsid w:val="004B28DD"/>
    <w:rsid w:val="004B3508"/>
    <w:rsid w:val="004B3E87"/>
    <w:rsid w:val="004B496C"/>
    <w:rsid w:val="004B503D"/>
    <w:rsid w:val="004B50E0"/>
    <w:rsid w:val="004B5539"/>
    <w:rsid w:val="004B5D3D"/>
    <w:rsid w:val="004B5DAD"/>
    <w:rsid w:val="004B7027"/>
    <w:rsid w:val="004C1B95"/>
    <w:rsid w:val="004C257C"/>
    <w:rsid w:val="004C25F0"/>
    <w:rsid w:val="004C295E"/>
    <w:rsid w:val="004C2D6E"/>
    <w:rsid w:val="004C2F89"/>
    <w:rsid w:val="004C3F58"/>
    <w:rsid w:val="004C44D2"/>
    <w:rsid w:val="004C5211"/>
    <w:rsid w:val="004C59EF"/>
    <w:rsid w:val="004C5ACA"/>
    <w:rsid w:val="004C5DA1"/>
    <w:rsid w:val="004C65DF"/>
    <w:rsid w:val="004C73D8"/>
    <w:rsid w:val="004C7C9B"/>
    <w:rsid w:val="004D0832"/>
    <w:rsid w:val="004D08C8"/>
    <w:rsid w:val="004D0C5F"/>
    <w:rsid w:val="004D126B"/>
    <w:rsid w:val="004D1C28"/>
    <w:rsid w:val="004D211E"/>
    <w:rsid w:val="004D2884"/>
    <w:rsid w:val="004D295F"/>
    <w:rsid w:val="004D3578"/>
    <w:rsid w:val="004D36A4"/>
    <w:rsid w:val="004D380D"/>
    <w:rsid w:val="004D3F6E"/>
    <w:rsid w:val="004D3FB2"/>
    <w:rsid w:val="004D4088"/>
    <w:rsid w:val="004D43C7"/>
    <w:rsid w:val="004D4AA2"/>
    <w:rsid w:val="004D4FA5"/>
    <w:rsid w:val="004D5AB4"/>
    <w:rsid w:val="004D6512"/>
    <w:rsid w:val="004D682A"/>
    <w:rsid w:val="004D6C16"/>
    <w:rsid w:val="004D6E42"/>
    <w:rsid w:val="004D7262"/>
    <w:rsid w:val="004D73A9"/>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599"/>
    <w:rsid w:val="004F6CE8"/>
    <w:rsid w:val="004F7FC2"/>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91E"/>
    <w:rsid w:val="00510E39"/>
    <w:rsid w:val="00510E4C"/>
    <w:rsid w:val="00511683"/>
    <w:rsid w:val="005119D8"/>
    <w:rsid w:val="005123A0"/>
    <w:rsid w:val="0051240F"/>
    <w:rsid w:val="005125C0"/>
    <w:rsid w:val="00512F9A"/>
    <w:rsid w:val="00513290"/>
    <w:rsid w:val="00513332"/>
    <w:rsid w:val="0051340D"/>
    <w:rsid w:val="00513E6F"/>
    <w:rsid w:val="0051438F"/>
    <w:rsid w:val="00514425"/>
    <w:rsid w:val="005147C6"/>
    <w:rsid w:val="005152EE"/>
    <w:rsid w:val="00515599"/>
    <w:rsid w:val="00515C8A"/>
    <w:rsid w:val="00516CE5"/>
    <w:rsid w:val="00516F39"/>
    <w:rsid w:val="00517972"/>
    <w:rsid w:val="00520B1A"/>
    <w:rsid w:val="00520FFB"/>
    <w:rsid w:val="005215D5"/>
    <w:rsid w:val="00521B61"/>
    <w:rsid w:val="00521BDC"/>
    <w:rsid w:val="00522178"/>
    <w:rsid w:val="00522232"/>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28BE"/>
    <w:rsid w:val="0053356A"/>
    <w:rsid w:val="00533B68"/>
    <w:rsid w:val="00533DB6"/>
    <w:rsid w:val="00534627"/>
    <w:rsid w:val="00534666"/>
    <w:rsid w:val="00534DA0"/>
    <w:rsid w:val="00535659"/>
    <w:rsid w:val="00535704"/>
    <w:rsid w:val="0053638C"/>
    <w:rsid w:val="005363EF"/>
    <w:rsid w:val="005369AB"/>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53D8"/>
    <w:rsid w:val="00547B62"/>
    <w:rsid w:val="00550331"/>
    <w:rsid w:val="00551074"/>
    <w:rsid w:val="0055118D"/>
    <w:rsid w:val="005511E6"/>
    <w:rsid w:val="00553E25"/>
    <w:rsid w:val="00554187"/>
    <w:rsid w:val="005556C1"/>
    <w:rsid w:val="00555828"/>
    <w:rsid w:val="0055693D"/>
    <w:rsid w:val="0055727B"/>
    <w:rsid w:val="00557B9C"/>
    <w:rsid w:val="005618F1"/>
    <w:rsid w:val="00561C1B"/>
    <w:rsid w:val="00561CDE"/>
    <w:rsid w:val="00562032"/>
    <w:rsid w:val="005625C1"/>
    <w:rsid w:val="00562966"/>
    <w:rsid w:val="00562E2D"/>
    <w:rsid w:val="005632D2"/>
    <w:rsid w:val="00563676"/>
    <w:rsid w:val="005638F6"/>
    <w:rsid w:val="005640CE"/>
    <w:rsid w:val="0056499E"/>
    <w:rsid w:val="00564A72"/>
    <w:rsid w:val="00565070"/>
    <w:rsid w:val="00565087"/>
    <w:rsid w:val="0056573F"/>
    <w:rsid w:val="00565BFF"/>
    <w:rsid w:val="00565E14"/>
    <w:rsid w:val="005665C0"/>
    <w:rsid w:val="005669E2"/>
    <w:rsid w:val="0056765A"/>
    <w:rsid w:val="00567B7A"/>
    <w:rsid w:val="005717AA"/>
    <w:rsid w:val="005719CC"/>
    <w:rsid w:val="00572AA7"/>
    <w:rsid w:val="0057318B"/>
    <w:rsid w:val="00573535"/>
    <w:rsid w:val="00573CE1"/>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41E1"/>
    <w:rsid w:val="00584611"/>
    <w:rsid w:val="0058496B"/>
    <w:rsid w:val="00585A1F"/>
    <w:rsid w:val="005865C1"/>
    <w:rsid w:val="00586A6F"/>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0F99"/>
    <w:rsid w:val="005A1057"/>
    <w:rsid w:val="005A173C"/>
    <w:rsid w:val="005A1778"/>
    <w:rsid w:val="005A2FB8"/>
    <w:rsid w:val="005A347C"/>
    <w:rsid w:val="005A369B"/>
    <w:rsid w:val="005A36CE"/>
    <w:rsid w:val="005A3A23"/>
    <w:rsid w:val="005A3E7E"/>
    <w:rsid w:val="005A46DC"/>
    <w:rsid w:val="005A47B4"/>
    <w:rsid w:val="005A524B"/>
    <w:rsid w:val="005A52E9"/>
    <w:rsid w:val="005A5566"/>
    <w:rsid w:val="005A631C"/>
    <w:rsid w:val="005A6F32"/>
    <w:rsid w:val="005B008C"/>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B7E8A"/>
    <w:rsid w:val="005C0F41"/>
    <w:rsid w:val="005C2EC1"/>
    <w:rsid w:val="005C3F57"/>
    <w:rsid w:val="005C4A6B"/>
    <w:rsid w:val="005C5EC1"/>
    <w:rsid w:val="005C5ECE"/>
    <w:rsid w:val="005C6351"/>
    <w:rsid w:val="005C68DC"/>
    <w:rsid w:val="005C6DC3"/>
    <w:rsid w:val="005C6E13"/>
    <w:rsid w:val="005C7796"/>
    <w:rsid w:val="005C7A1C"/>
    <w:rsid w:val="005C7DF5"/>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691"/>
    <w:rsid w:val="005E1C33"/>
    <w:rsid w:val="005E1EAA"/>
    <w:rsid w:val="005E1EAC"/>
    <w:rsid w:val="005E24E2"/>
    <w:rsid w:val="005E281A"/>
    <w:rsid w:val="005E3762"/>
    <w:rsid w:val="005E3E6F"/>
    <w:rsid w:val="005E4AD5"/>
    <w:rsid w:val="005E4E09"/>
    <w:rsid w:val="005E5019"/>
    <w:rsid w:val="005E59DB"/>
    <w:rsid w:val="005E6380"/>
    <w:rsid w:val="005E6680"/>
    <w:rsid w:val="005E6882"/>
    <w:rsid w:val="005E734E"/>
    <w:rsid w:val="005E7AFE"/>
    <w:rsid w:val="005F0CC5"/>
    <w:rsid w:val="005F1F32"/>
    <w:rsid w:val="005F253A"/>
    <w:rsid w:val="005F2FB5"/>
    <w:rsid w:val="005F335C"/>
    <w:rsid w:val="005F52F4"/>
    <w:rsid w:val="005F5340"/>
    <w:rsid w:val="005F53AF"/>
    <w:rsid w:val="0060010C"/>
    <w:rsid w:val="0060025D"/>
    <w:rsid w:val="006006D3"/>
    <w:rsid w:val="00600759"/>
    <w:rsid w:val="006024B2"/>
    <w:rsid w:val="00602905"/>
    <w:rsid w:val="00602AA9"/>
    <w:rsid w:val="00602C46"/>
    <w:rsid w:val="0060330F"/>
    <w:rsid w:val="006035DC"/>
    <w:rsid w:val="0060363E"/>
    <w:rsid w:val="00603A41"/>
    <w:rsid w:val="006055D7"/>
    <w:rsid w:val="00605D50"/>
    <w:rsid w:val="006060C6"/>
    <w:rsid w:val="006060FC"/>
    <w:rsid w:val="0060703B"/>
    <w:rsid w:val="006070A8"/>
    <w:rsid w:val="006074B6"/>
    <w:rsid w:val="006079D6"/>
    <w:rsid w:val="00607BCF"/>
    <w:rsid w:val="00607BE1"/>
    <w:rsid w:val="00607F28"/>
    <w:rsid w:val="00611187"/>
    <w:rsid w:val="00611566"/>
    <w:rsid w:val="0061178E"/>
    <w:rsid w:val="006118BB"/>
    <w:rsid w:val="00612CE6"/>
    <w:rsid w:val="00612D38"/>
    <w:rsid w:val="00612EDA"/>
    <w:rsid w:val="0061317F"/>
    <w:rsid w:val="00613EA6"/>
    <w:rsid w:val="00614018"/>
    <w:rsid w:val="00614828"/>
    <w:rsid w:val="00615AD0"/>
    <w:rsid w:val="00616AFF"/>
    <w:rsid w:val="0061737E"/>
    <w:rsid w:val="0061786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9C2"/>
    <w:rsid w:val="00625C61"/>
    <w:rsid w:val="00626B4B"/>
    <w:rsid w:val="00626FFA"/>
    <w:rsid w:val="00627E41"/>
    <w:rsid w:val="006302AC"/>
    <w:rsid w:val="0063210B"/>
    <w:rsid w:val="00632295"/>
    <w:rsid w:val="006326C9"/>
    <w:rsid w:val="006336A7"/>
    <w:rsid w:val="006349A7"/>
    <w:rsid w:val="00634A8A"/>
    <w:rsid w:val="00634EBF"/>
    <w:rsid w:val="006354FE"/>
    <w:rsid w:val="00635926"/>
    <w:rsid w:val="00635B54"/>
    <w:rsid w:val="00635D8F"/>
    <w:rsid w:val="00635EF9"/>
    <w:rsid w:val="00636114"/>
    <w:rsid w:val="00636640"/>
    <w:rsid w:val="00636675"/>
    <w:rsid w:val="00637234"/>
    <w:rsid w:val="00637846"/>
    <w:rsid w:val="0063789B"/>
    <w:rsid w:val="00640CAC"/>
    <w:rsid w:val="00641B68"/>
    <w:rsid w:val="00642288"/>
    <w:rsid w:val="00643687"/>
    <w:rsid w:val="00643829"/>
    <w:rsid w:val="0064384C"/>
    <w:rsid w:val="00643986"/>
    <w:rsid w:val="00643B08"/>
    <w:rsid w:val="00643D39"/>
    <w:rsid w:val="006440A5"/>
    <w:rsid w:val="006443A9"/>
    <w:rsid w:val="00644A7B"/>
    <w:rsid w:val="00644AFB"/>
    <w:rsid w:val="00644CAD"/>
    <w:rsid w:val="006469D6"/>
    <w:rsid w:val="00646A0A"/>
    <w:rsid w:val="00646D99"/>
    <w:rsid w:val="006479EA"/>
    <w:rsid w:val="00647A6C"/>
    <w:rsid w:val="00647C3B"/>
    <w:rsid w:val="00647DA3"/>
    <w:rsid w:val="00650290"/>
    <w:rsid w:val="006505B0"/>
    <w:rsid w:val="006507F9"/>
    <w:rsid w:val="00651ECE"/>
    <w:rsid w:val="006524D7"/>
    <w:rsid w:val="00654410"/>
    <w:rsid w:val="0065488A"/>
    <w:rsid w:val="006548F4"/>
    <w:rsid w:val="00654B86"/>
    <w:rsid w:val="0065548E"/>
    <w:rsid w:val="00655652"/>
    <w:rsid w:val="006568B4"/>
    <w:rsid w:val="00656910"/>
    <w:rsid w:val="00656C50"/>
    <w:rsid w:val="006570BF"/>
    <w:rsid w:val="006607A4"/>
    <w:rsid w:val="00661017"/>
    <w:rsid w:val="00661907"/>
    <w:rsid w:val="00662D2F"/>
    <w:rsid w:val="00663E03"/>
    <w:rsid w:val="00663EB9"/>
    <w:rsid w:val="006640CA"/>
    <w:rsid w:val="006655DC"/>
    <w:rsid w:val="0066567D"/>
    <w:rsid w:val="006658FF"/>
    <w:rsid w:val="00665BE2"/>
    <w:rsid w:val="0066696C"/>
    <w:rsid w:val="00666C67"/>
    <w:rsid w:val="00667120"/>
    <w:rsid w:val="0066763C"/>
    <w:rsid w:val="0066765C"/>
    <w:rsid w:val="006676D4"/>
    <w:rsid w:val="00667955"/>
    <w:rsid w:val="00670695"/>
    <w:rsid w:val="0067110B"/>
    <w:rsid w:val="0067147B"/>
    <w:rsid w:val="00671D98"/>
    <w:rsid w:val="00672156"/>
    <w:rsid w:val="006721E0"/>
    <w:rsid w:val="006728B2"/>
    <w:rsid w:val="006735EF"/>
    <w:rsid w:val="00673879"/>
    <w:rsid w:val="00673F22"/>
    <w:rsid w:val="00675C6A"/>
    <w:rsid w:val="00676565"/>
    <w:rsid w:val="0067670B"/>
    <w:rsid w:val="006769C8"/>
    <w:rsid w:val="00676F59"/>
    <w:rsid w:val="006770F0"/>
    <w:rsid w:val="00677E29"/>
    <w:rsid w:val="00680061"/>
    <w:rsid w:val="0068066A"/>
    <w:rsid w:val="00681303"/>
    <w:rsid w:val="0068175E"/>
    <w:rsid w:val="00681EE0"/>
    <w:rsid w:val="00682405"/>
    <w:rsid w:val="00682AAF"/>
    <w:rsid w:val="006833D7"/>
    <w:rsid w:val="00683A55"/>
    <w:rsid w:val="00683E2D"/>
    <w:rsid w:val="00684C51"/>
    <w:rsid w:val="00684DED"/>
    <w:rsid w:val="006855E6"/>
    <w:rsid w:val="0068562F"/>
    <w:rsid w:val="00685A7D"/>
    <w:rsid w:val="00687415"/>
    <w:rsid w:val="00687681"/>
    <w:rsid w:val="0068784A"/>
    <w:rsid w:val="00687908"/>
    <w:rsid w:val="0069036D"/>
    <w:rsid w:val="0069046F"/>
    <w:rsid w:val="0069048E"/>
    <w:rsid w:val="006904DD"/>
    <w:rsid w:val="00692432"/>
    <w:rsid w:val="00692CB8"/>
    <w:rsid w:val="00692EC6"/>
    <w:rsid w:val="00693746"/>
    <w:rsid w:val="006939E7"/>
    <w:rsid w:val="0069563D"/>
    <w:rsid w:val="00696249"/>
    <w:rsid w:val="00696393"/>
    <w:rsid w:val="006963B6"/>
    <w:rsid w:val="00696418"/>
    <w:rsid w:val="00696A0C"/>
    <w:rsid w:val="00697CF2"/>
    <w:rsid w:val="006A063F"/>
    <w:rsid w:val="006A16D2"/>
    <w:rsid w:val="006A215C"/>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70B"/>
    <w:rsid w:val="006B1A7C"/>
    <w:rsid w:val="006B2247"/>
    <w:rsid w:val="006B37E3"/>
    <w:rsid w:val="006B3E04"/>
    <w:rsid w:val="006B474B"/>
    <w:rsid w:val="006B5C5D"/>
    <w:rsid w:val="006B646C"/>
    <w:rsid w:val="006B65FC"/>
    <w:rsid w:val="006B6E53"/>
    <w:rsid w:val="006B7C5B"/>
    <w:rsid w:val="006B7D86"/>
    <w:rsid w:val="006C044E"/>
    <w:rsid w:val="006C08DC"/>
    <w:rsid w:val="006C0A72"/>
    <w:rsid w:val="006C1094"/>
    <w:rsid w:val="006C198B"/>
    <w:rsid w:val="006C1D49"/>
    <w:rsid w:val="006C27C5"/>
    <w:rsid w:val="006C3415"/>
    <w:rsid w:val="006C4FA4"/>
    <w:rsid w:val="006C50E2"/>
    <w:rsid w:val="006C5141"/>
    <w:rsid w:val="006C53F5"/>
    <w:rsid w:val="006C5F4C"/>
    <w:rsid w:val="006C66D8"/>
    <w:rsid w:val="006C6E8C"/>
    <w:rsid w:val="006C725E"/>
    <w:rsid w:val="006C7458"/>
    <w:rsid w:val="006C78EF"/>
    <w:rsid w:val="006C7C10"/>
    <w:rsid w:val="006C7DDC"/>
    <w:rsid w:val="006D06D2"/>
    <w:rsid w:val="006D0C49"/>
    <w:rsid w:val="006D0F06"/>
    <w:rsid w:val="006D17C9"/>
    <w:rsid w:val="006D1AF0"/>
    <w:rsid w:val="006D1E24"/>
    <w:rsid w:val="006D2571"/>
    <w:rsid w:val="006D2919"/>
    <w:rsid w:val="006D3C88"/>
    <w:rsid w:val="006D4A3A"/>
    <w:rsid w:val="006D4DE2"/>
    <w:rsid w:val="006D541B"/>
    <w:rsid w:val="006D6B18"/>
    <w:rsid w:val="006E06D2"/>
    <w:rsid w:val="006E0D3F"/>
    <w:rsid w:val="006E0E70"/>
    <w:rsid w:val="006E0E8B"/>
    <w:rsid w:val="006E1417"/>
    <w:rsid w:val="006E1A5C"/>
    <w:rsid w:val="006E29E9"/>
    <w:rsid w:val="006E2ADE"/>
    <w:rsid w:val="006E3A6E"/>
    <w:rsid w:val="006E5062"/>
    <w:rsid w:val="006E52F4"/>
    <w:rsid w:val="006E5497"/>
    <w:rsid w:val="006E575E"/>
    <w:rsid w:val="006E612A"/>
    <w:rsid w:val="006E6FF8"/>
    <w:rsid w:val="006E71FB"/>
    <w:rsid w:val="006E78E0"/>
    <w:rsid w:val="006F20EF"/>
    <w:rsid w:val="006F273B"/>
    <w:rsid w:val="006F4604"/>
    <w:rsid w:val="006F4C50"/>
    <w:rsid w:val="006F4DE5"/>
    <w:rsid w:val="006F5EB6"/>
    <w:rsid w:val="006F66C3"/>
    <w:rsid w:val="006F6729"/>
    <w:rsid w:val="006F6A2C"/>
    <w:rsid w:val="0070067E"/>
    <w:rsid w:val="0070191C"/>
    <w:rsid w:val="007028EE"/>
    <w:rsid w:val="00702A7D"/>
    <w:rsid w:val="00702B3F"/>
    <w:rsid w:val="0070321A"/>
    <w:rsid w:val="007032A3"/>
    <w:rsid w:val="00703942"/>
    <w:rsid w:val="007045E2"/>
    <w:rsid w:val="007048B7"/>
    <w:rsid w:val="00704A8B"/>
    <w:rsid w:val="00704EE1"/>
    <w:rsid w:val="007059F9"/>
    <w:rsid w:val="007061BD"/>
    <w:rsid w:val="00706537"/>
    <w:rsid w:val="0070669E"/>
    <w:rsid w:val="00706F38"/>
    <w:rsid w:val="00707134"/>
    <w:rsid w:val="00710201"/>
    <w:rsid w:val="007104E0"/>
    <w:rsid w:val="00710E4B"/>
    <w:rsid w:val="00712A48"/>
    <w:rsid w:val="0071428E"/>
    <w:rsid w:val="007143FA"/>
    <w:rsid w:val="00714651"/>
    <w:rsid w:val="00714DA0"/>
    <w:rsid w:val="007154F9"/>
    <w:rsid w:val="007158D8"/>
    <w:rsid w:val="00715B05"/>
    <w:rsid w:val="00715EF7"/>
    <w:rsid w:val="007169BC"/>
    <w:rsid w:val="0071792E"/>
    <w:rsid w:val="00717DDA"/>
    <w:rsid w:val="00721019"/>
    <w:rsid w:val="007211A9"/>
    <w:rsid w:val="007214E3"/>
    <w:rsid w:val="00721BA2"/>
    <w:rsid w:val="007228E2"/>
    <w:rsid w:val="007231BC"/>
    <w:rsid w:val="00723875"/>
    <w:rsid w:val="007241B2"/>
    <w:rsid w:val="007245B0"/>
    <w:rsid w:val="007246D2"/>
    <w:rsid w:val="007250BA"/>
    <w:rsid w:val="00725B2F"/>
    <w:rsid w:val="0072662E"/>
    <w:rsid w:val="007267B6"/>
    <w:rsid w:val="00726D03"/>
    <w:rsid w:val="00726FCA"/>
    <w:rsid w:val="007279B2"/>
    <w:rsid w:val="0073070F"/>
    <w:rsid w:val="00730C05"/>
    <w:rsid w:val="00731554"/>
    <w:rsid w:val="00732567"/>
    <w:rsid w:val="007331F1"/>
    <w:rsid w:val="0073352E"/>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2EB2"/>
    <w:rsid w:val="00744479"/>
    <w:rsid w:val="00744CC8"/>
    <w:rsid w:val="00744E76"/>
    <w:rsid w:val="007454EB"/>
    <w:rsid w:val="007454F0"/>
    <w:rsid w:val="00745CD5"/>
    <w:rsid w:val="00746803"/>
    <w:rsid w:val="00747190"/>
    <w:rsid w:val="007471AC"/>
    <w:rsid w:val="00747214"/>
    <w:rsid w:val="00747363"/>
    <w:rsid w:val="0074753F"/>
    <w:rsid w:val="00747A94"/>
    <w:rsid w:val="00747BA2"/>
    <w:rsid w:val="00747BEA"/>
    <w:rsid w:val="00751156"/>
    <w:rsid w:val="00751207"/>
    <w:rsid w:val="007519C4"/>
    <w:rsid w:val="00752758"/>
    <w:rsid w:val="00754AA1"/>
    <w:rsid w:val="00756069"/>
    <w:rsid w:val="0075661E"/>
    <w:rsid w:val="00756F0E"/>
    <w:rsid w:val="00757D40"/>
    <w:rsid w:val="00760249"/>
    <w:rsid w:val="0076033F"/>
    <w:rsid w:val="0076051E"/>
    <w:rsid w:val="00760B7C"/>
    <w:rsid w:val="00761127"/>
    <w:rsid w:val="00761D45"/>
    <w:rsid w:val="00761DDB"/>
    <w:rsid w:val="007629ED"/>
    <w:rsid w:val="00762ADA"/>
    <w:rsid w:val="00762CDF"/>
    <w:rsid w:val="00763A37"/>
    <w:rsid w:val="0076414D"/>
    <w:rsid w:val="007641FD"/>
    <w:rsid w:val="00765034"/>
    <w:rsid w:val="0076527B"/>
    <w:rsid w:val="007658A7"/>
    <w:rsid w:val="00766468"/>
    <w:rsid w:val="00766569"/>
    <w:rsid w:val="00766741"/>
    <w:rsid w:val="007669F6"/>
    <w:rsid w:val="00766DE0"/>
    <w:rsid w:val="0076758C"/>
    <w:rsid w:val="00770208"/>
    <w:rsid w:val="007703D4"/>
    <w:rsid w:val="00770B15"/>
    <w:rsid w:val="00770B81"/>
    <w:rsid w:val="00772701"/>
    <w:rsid w:val="0077297A"/>
    <w:rsid w:val="00773812"/>
    <w:rsid w:val="00774107"/>
    <w:rsid w:val="0077411C"/>
    <w:rsid w:val="007742A0"/>
    <w:rsid w:val="00774C6E"/>
    <w:rsid w:val="00774F40"/>
    <w:rsid w:val="007750CA"/>
    <w:rsid w:val="00775BA4"/>
    <w:rsid w:val="007761C5"/>
    <w:rsid w:val="00776CF6"/>
    <w:rsid w:val="0077776B"/>
    <w:rsid w:val="00780F3B"/>
    <w:rsid w:val="00781272"/>
    <w:rsid w:val="00781D42"/>
    <w:rsid w:val="00781F0F"/>
    <w:rsid w:val="00782164"/>
    <w:rsid w:val="007839D9"/>
    <w:rsid w:val="00785838"/>
    <w:rsid w:val="00785A92"/>
    <w:rsid w:val="00785CDB"/>
    <w:rsid w:val="00785F1A"/>
    <w:rsid w:val="0078727C"/>
    <w:rsid w:val="007878EA"/>
    <w:rsid w:val="007879FB"/>
    <w:rsid w:val="00787C57"/>
    <w:rsid w:val="0079049D"/>
    <w:rsid w:val="007915BC"/>
    <w:rsid w:val="00791C3D"/>
    <w:rsid w:val="00791FA8"/>
    <w:rsid w:val="00792399"/>
    <w:rsid w:val="0079276B"/>
    <w:rsid w:val="007927AD"/>
    <w:rsid w:val="007931EA"/>
    <w:rsid w:val="00793208"/>
    <w:rsid w:val="0079350D"/>
    <w:rsid w:val="00793915"/>
    <w:rsid w:val="00793AAE"/>
    <w:rsid w:val="00793DC5"/>
    <w:rsid w:val="00794148"/>
    <w:rsid w:val="0079572F"/>
    <w:rsid w:val="00795D18"/>
    <w:rsid w:val="00795E32"/>
    <w:rsid w:val="00796F6D"/>
    <w:rsid w:val="00797CFF"/>
    <w:rsid w:val="007A0192"/>
    <w:rsid w:val="007A02C7"/>
    <w:rsid w:val="007A0777"/>
    <w:rsid w:val="007A08B5"/>
    <w:rsid w:val="007A0D3A"/>
    <w:rsid w:val="007A11A9"/>
    <w:rsid w:val="007A1BE5"/>
    <w:rsid w:val="007A1D41"/>
    <w:rsid w:val="007A26A2"/>
    <w:rsid w:val="007A341E"/>
    <w:rsid w:val="007A35A1"/>
    <w:rsid w:val="007A6FA6"/>
    <w:rsid w:val="007A7463"/>
    <w:rsid w:val="007A7A37"/>
    <w:rsid w:val="007A7C14"/>
    <w:rsid w:val="007A7D00"/>
    <w:rsid w:val="007B0016"/>
    <w:rsid w:val="007B0A85"/>
    <w:rsid w:val="007B0D4D"/>
    <w:rsid w:val="007B16F9"/>
    <w:rsid w:val="007B1711"/>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123"/>
    <w:rsid w:val="007C1BE3"/>
    <w:rsid w:val="007C1CE2"/>
    <w:rsid w:val="007C2587"/>
    <w:rsid w:val="007C2BDD"/>
    <w:rsid w:val="007C2DD0"/>
    <w:rsid w:val="007C3676"/>
    <w:rsid w:val="007C4AD3"/>
    <w:rsid w:val="007C4D1B"/>
    <w:rsid w:val="007C4EC6"/>
    <w:rsid w:val="007C58D7"/>
    <w:rsid w:val="007C600A"/>
    <w:rsid w:val="007C685F"/>
    <w:rsid w:val="007C6B57"/>
    <w:rsid w:val="007C70B8"/>
    <w:rsid w:val="007C72D5"/>
    <w:rsid w:val="007C775D"/>
    <w:rsid w:val="007C7D21"/>
    <w:rsid w:val="007C7E83"/>
    <w:rsid w:val="007C7EBB"/>
    <w:rsid w:val="007D007F"/>
    <w:rsid w:val="007D0D1A"/>
    <w:rsid w:val="007D107E"/>
    <w:rsid w:val="007D12D8"/>
    <w:rsid w:val="007D16EE"/>
    <w:rsid w:val="007D18CA"/>
    <w:rsid w:val="007D2806"/>
    <w:rsid w:val="007D2837"/>
    <w:rsid w:val="007D3F96"/>
    <w:rsid w:val="007D4423"/>
    <w:rsid w:val="007D455B"/>
    <w:rsid w:val="007D69E1"/>
    <w:rsid w:val="007D7740"/>
    <w:rsid w:val="007D7EFD"/>
    <w:rsid w:val="007E00B6"/>
    <w:rsid w:val="007E15EC"/>
    <w:rsid w:val="007E2D5B"/>
    <w:rsid w:val="007E2DDD"/>
    <w:rsid w:val="007E313D"/>
    <w:rsid w:val="007E359D"/>
    <w:rsid w:val="007E4A5B"/>
    <w:rsid w:val="007E5023"/>
    <w:rsid w:val="007E53B9"/>
    <w:rsid w:val="007E5886"/>
    <w:rsid w:val="007E5CF3"/>
    <w:rsid w:val="007E5FCF"/>
    <w:rsid w:val="007E5FD6"/>
    <w:rsid w:val="007E6029"/>
    <w:rsid w:val="007E6FC8"/>
    <w:rsid w:val="007E75CD"/>
    <w:rsid w:val="007E7BCE"/>
    <w:rsid w:val="007F0077"/>
    <w:rsid w:val="007F0159"/>
    <w:rsid w:val="007F01D7"/>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F3"/>
    <w:rsid w:val="008028A4"/>
    <w:rsid w:val="00803244"/>
    <w:rsid w:val="008032AD"/>
    <w:rsid w:val="00803AAF"/>
    <w:rsid w:val="0080405F"/>
    <w:rsid w:val="008040CF"/>
    <w:rsid w:val="00804DC6"/>
    <w:rsid w:val="00805152"/>
    <w:rsid w:val="00805397"/>
    <w:rsid w:val="008055D3"/>
    <w:rsid w:val="00805CED"/>
    <w:rsid w:val="00805D18"/>
    <w:rsid w:val="00806A36"/>
    <w:rsid w:val="00807F05"/>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7C3"/>
    <w:rsid w:val="00816DB6"/>
    <w:rsid w:val="00817072"/>
    <w:rsid w:val="00817362"/>
    <w:rsid w:val="0081776B"/>
    <w:rsid w:val="00817CBE"/>
    <w:rsid w:val="00820718"/>
    <w:rsid w:val="00821EB1"/>
    <w:rsid w:val="00821F16"/>
    <w:rsid w:val="00822B0D"/>
    <w:rsid w:val="00822ED5"/>
    <w:rsid w:val="0082330D"/>
    <w:rsid w:val="00824152"/>
    <w:rsid w:val="0082435E"/>
    <w:rsid w:val="008251C9"/>
    <w:rsid w:val="00826D57"/>
    <w:rsid w:val="00826DF7"/>
    <w:rsid w:val="0082730F"/>
    <w:rsid w:val="008278F8"/>
    <w:rsid w:val="00827C6B"/>
    <w:rsid w:val="00827EB1"/>
    <w:rsid w:val="00827EEC"/>
    <w:rsid w:val="00830318"/>
    <w:rsid w:val="00831A8D"/>
    <w:rsid w:val="00831FA5"/>
    <w:rsid w:val="00832BDE"/>
    <w:rsid w:val="00832EC8"/>
    <w:rsid w:val="0083318D"/>
    <w:rsid w:val="00834034"/>
    <w:rsid w:val="00834F1C"/>
    <w:rsid w:val="00835EA1"/>
    <w:rsid w:val="008360B4"/>
    <w:rsid w:val="008362F6"/>
    <w:rsid w:val="00836B24"/>
    <w:rsid w:val="008377DE"/>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5297"/>
    <w:rsid w:val="00857496"/>
    <w:rsid w:val="008577EC"/>
    <w:rsid w:val="00857EF4"/>
    <w:rsid w:val="008609B5"/>
    <w:rsid w:val="00860A5C"/>
    <w:rsid w:val="00860E60"/>
    <w:rsid w:val="008611BC"/>
    <w:rsid w:val="008612AB"/>
    <w:rsid w:val="00861596"/>
    <w:rsid w:val="0086279A"/>
    <w:rsid w:val="00862D3D"/>
    <w:rsid w:val="00862EA3"/>
    <w:rsid w:val="00863732"/>
    <w:rsid w:val="00863B57"/>
    <w:rsid w:val="00863E37"/>
    <w:rsid w:val="0086587B"/>
    <w:rsid w:val="00865D6C"/>
    <w:rsid w:val="00866905"/>
    <w:rsid w:val="00866C9D"/>
    <w:rsid w:val="00870163"/>
    <w:rsid w:val="0087099B"/>
    <w:rsid w:val="00870C1E"/>
    <w:rsid w:val="0087175F"/>
    <w:rsid w:val="008717C3"/>
    <w:rsid w:val="00872FD4"/>
    <w:rsid w:val="0087355B"/>
    <w:rsid w:val="008737C8"/>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7B7"/>
    <w:rsid w:val="008878AD"/>
    <w:rsid w:val="00890780"/>
    <w:rsid w:val="0089085E"/>
    <w:rsid w:val="008908C7"/>
    <w:rsid w:val="00890A65"/>
    <w:rsid w:val="00891005"/>
    <w:rsid w:val="00891947"/>
    <w:rsid w:val="00891C87"/>
    <w:rsid w:val="00892E4A"/>
    <w:rsid w:val="008939EE"/>
    <w:rsid w:val="00893F52"/>
    <w:rsid w:val="008965ED"/>
    <w:rsid w:val="00896B50"/>
    <w:rsid w:val="00896D8E"/>
    <w:rsid w:val="00897489"/>
    <w:rsid w:val="00897A46"/>
    <w:rsid w:val="00897E3D"/>
    <w:rsid w:val="008A022A"/>
    <w:rsid w:val="008A0B7C"/>
    <w:rsid w:val="008A0BB7"/>
    <w:rsid w:val="008A1476"/>
    <w:rsid w:val="008A15DB"/>
    <w:rsid w:val="008A2964"/>
    <w:rsid w:val="008A421E"/>
    <w:rsid w:val="008A4625"/>
    <w:rsid w:val="008A6550"/>
    <w:rsid w:val="008A685A"/>
    <w:rsid w:val="008A689E"/>
    <w:rsid w:val="008A6D73"/>
    <w:rsid w:val="008A78D7"/>
    <w:rsid w:val="008A7A3A"/>
    <w:rsid w:val="008A7AB7"/>
    <w:rsid w:val="008A7DA6"/>
    <w:rsid w:val="008B08BA"/>
    <w:rsid w:val="008B1041"/>
    <w:rsid w:val="008B104A"/>
    <w:rsid w:val="008B214F"/>
    <w:rsid w:val="008B2612"/>
    <w:rsid w:val="008B31C1"/>
    <w:rsid w:val="008B3477"/>
    <w:rsid w:val="008B35C2"/>
    <w:rsid w:val="008B45B5"/>
    <w:rsid w:val="008B48F3"/>
    <w:rsid w:val="008B4AD5"/>
    <w:rsid w:val="008B4EF0"/>
    <w:rsid w:val="008B4EF8"/>
    <w:rsid w:val="008B5306"/>
    <w:rsid w:val="008B6247"/>
    <w:rsid w:val="008B6CD6"/>
    <w:rsid w:val="008B6FDD"/>
    <w:rsid w:val="008B7313"/>
    <w:rsid w:val="008B7470"/>
    <w:rsid w:val="008C0EA2"/>
    <w:rsid w:val="008C1D49"/>
    <w:rsid w:val="008C1D5E"/>
    <w:rsid w:val="008C244B"/>
    <w:rsid w:val="008C2C3B"/>
    <w:rsid w:val="008C2CF2"/>
    <w:rsid w:val="008C2DA6"/>
    <w:rsid w:val="008C3747"/>
    <w:rsid w:val="008C387B"/>
    <w:rsid w:val="008C4341"/>
    <w:rsid w:val="008C44C7"/>
    <w:rsid w:val="008C45B4"/>
    <w:rsid w:val="008C4A45"/>
    <w:rsid w:val="008C5881"/>
    <w:rsid w:val="008C5D5D"/>
    <w:rsid w:val="008C61C7"/>
    <w:rsid w:val="008C705A"/>
    <w:rsid w:val="008D10E4"/>
    <w:rsid w:val="008D10E5"/>
    <w:rsid w:val="008D1776"/>
    <w:rsid w:val="008D18CA"/>
    <w:rsid w:val="008D1C75"/>
    <w:rsid w:val="008D1E25"/>
    <w:rsid w:val="008D1FB6"/>
    <w:rsid w:val="008D26C1"/>
    <w:rsid w:val="008D2718"/>
    <w:rsid w:val="008D2895"/>
    <w:rsid w:val="008D2961"/>
    <w:rsid w:val="008D2BAE"/>
    <w:rsid w:val="008D2E4D"/>
    <w:rsid w:val="008D46D9"/>
    <w:rsid w:val="008D4E71"/>
    <w:rsid w:val="008D4EAB"/>
    <w:rsid w:val="008D61DA"/>
    <w:rsid w:val="008D648D"/>
    <w:rsid w:val="008D6F33"/>
    <w:rsid w:val="008D7290"/>
    <w:rsid w:val="008D799D"/>
    <w:rsid w:val="008D79C5"/>
    <w:rsid w:val="008D7FB2"/>
    <w:rsid w:val="008E1FF0"/>
    <w:rsid w:val="008E33F2"/>
    <w:rsid w:val="008E3549"/>
    <w:rsid w:val="008E35AA"/>
    <w:rsid w:val="008E39CA"/>
    <w:rsid w:val="008E40B5"/>
    <w:rsid w:val="008E4956"/>
    <w:rsid w:val="008E505E"/>
    <w:rsid w:val="008E5536"/>
    <w:rsid w:val="008E59B7"/>
    <w:rsid w:val="008E5BE5"/>
    <w:rsid w:val="008E5EBB"/>
    <w:rsid w:val="008E67CE"/>
    <w:rsid w:val="008E67E6"/>
    <w:rsid w:val="008E6BA8"/>
    <w:rsid w:val="008E6D24"/>
    <w:rsid w:val="008E6E93"/>
    <w:rsid w:val="008E764A"/>
    <w:rsid w:val="008E79FD"/>
    <w:rsid w:val="008F0226"/>
    <w:rsid w:val="008F0504"/>
    <w:rsid w:val="008F0685"/>
    <w:rsid w:val="008F08E9"/>
    <w:rsid w:val="008F1466"/>
    <w:rsid w:val="008F236F"/>
    <w:rsid w:val="008F31DF"/>
    <w:rsid w:val="008F396F"/>
    <w:rsid w:val="008F47C0"/>
    <w:rsid w:val="008F4FDC"/>
    <w:rsid w:val="008F50A7"/>
    <w:rsid w:val="008F521A"/>
    <w:rsid w:val="008F5724"/>
    <w:rsid w:val="008F6F9F"/>
    <w:rsid w:val="00900005"/>
    <w:rsid w:val="00900059"/>
    <w:rsid w:val="009001D7"/>
    <w:rsid w:val="00900224"/>
    <w:rsid w:val="00900316"/>
    <w:rsid w:val="009012D0"/>
    <w:rsid w:val="00901383"/>
    <w:rsid w:val="0090177B"/>
    <w:rsid w:val="00901BA4"/>
    <w:rsid w:val="00901D6A"/>
    <w:rsid w:val="00901E83"/>
    <w:rsid w:val="0090226F"/>
    <w:rsid w:val="009026A6"/>
    <w:rsid w:val="0090271F"/>
    <w:rsid w:val="00902C1E"/>
    <w:rsid w:val="00902DB9"/>
    <w:rsid w:val="009034B2"/>
    <w:rsid w:val="0090466A"/>
    <w:rsid w:val="00904860"/>
    <w:rsid w:val="0090487C"/>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14"/>
    <w:rsid w:val="00923537"/>
    <w:rsid w:val="0092377A"/>
    <w:rsid w:val="00923D07"/>
    <w:rsid w:val="0092462A"/>
    <w:rsid w:val="009252AB"/>
    <w:rsid w:val="0092599D"/>
    <w:rsid w:val="00925D9D"/>
    <w:rsid w:val="00926301"/>
    <w:rsid w:val="00926F15"/>
    <w:rsid w:val="00926F59"/>
    <w:rsid w:val="00927222"/>
    <w:rsid w:val="009274CA"/>
    <w:rsid w:val="0093039A"/>
    <w:rsid w:val="00930909"/>
    <w:rsid w:val="00930947"/>
    <w:rsid w:val="00931003"/>
    <w:rsid w:val="009314E8"/>
    <w:rsid w:val="009318CC"/>
    <w:rsid w:val="00931B88"/>
    <w:rsid w:val="00931C51"/>
    <w:rsid w:val="009321E1"/>
    <w:rsid w:val="00932635"/>
    <w:rsid w:val="009326CD"/>
    <w:rsid w:val="00932B3F"/>
    <w:rsid w:val="00932D35"/>
    <w:rsid w:val="0093320F"/>
    <w:rsid w:val="00933F6A"/>
    <w:rsid w:val="0093454B"/>
    <w:rsid w:val="00934D21"/>
    <w:rsid w:val="009359C3"/>
    <w:rsid w:val="00936003"/>
    <w:rsid w:val="00936071"/>
    <w:rsid w:val="00936851"/>
    <w:rsid w:val="00937559"/>
    <w:rsid w:val="009378A8"/>
    <w:rsid w:val="00937E3E"/>
    <w:rsid w:val="00940212"/>
    <w:rsid w:val="009405AE"/>
    <w:rsid w:val="00940952"/>
    <w:rsid w:val="00940E36"/>
    <w:rsid w:val="009414A9"/>
    <w:rsid w:val="00941C6A"/>
    <w:rsid w:val="00942337"/>
    <w:rsid w:val="00942EC2"/>
    <w:rsid w:val="00943B4A"/>
    <w:rsid w:val="00943D06"/>
    <w:rsid w:val="009443AA"/>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57D0C"/>
    <w:rsid w:val="00960012"/>
    <w:rsid w:val="0096013B"/>
    <w:rsid w:val="00960B57"/>
    <w:rsid w:val="00961B32"/>
    <w:rsid w:val="0096281C"/>
    <w:rsid w:val="00963133"/>
    <w:rsid w:val="009638E0"/>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501"/>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4D4"/>
    <w:rsid w:val="00983512"/>
    <w:rsid w:val="00983B3A"/>
    <w:rsid w:val="00984176"/>
    <w:rsid w:val="0098422A"/>
    <w:rsid w:val="009852C6"/>
    <w:rsid w:val="00985761"/>
    <w:rsid w:val="009860E7"/>
    <w:rsid w:val="00986611"/>
    <w:rsid w:val="00986773"/>
    <w:rsid w:val="0098777E"/>
    <w:rsid w:val="009878D2"/>
    <w:rsid w:val="009905F3"/>
    <w:rsid w:val="009906E1"/>
    <w:rsid w:val="00992B88"/>
    <w:rsid w:val="00992E76"/>
    <w:rsid w:val="00992E7F"/>
    <w:rsid w:val="00993B47"/>
    <w:rsid w:val="00993BDC"/>
    <w:rsid w:val="00993ED2"/>
    <w:rsid w:val="0099411C"/>
    <w:rsid w:val="009948E7"/>
    <w:rsid w:val="00994995"/>
    <w:rsid w:val="00996610"/>
    <w:rsid w:val="0099763A"/>
    <w:rsid w:val="00997E17"/>
    <w:rsid w:val="009A0AF3"/>
    <w:rsid w:val="009A0EA3"/>
    <w:rsid w:val="009A1C5A"/>
    <w:rsid w:val="009A1D30"/>
    <w:rsid w:val="009A2466"/>
    <w:rsid w:val="009A25B6"/>
    <w:rsid w:val="009A2BDC"/>
    <w:rsid w:val="009A3FFF"/>
    <w:rsid w:val="009A4D6D"/>
    <w:rsid w:val="009A5A97"/>
    <w:rsid w:val="009A678F"/>
    <w:rsid w:val="009A6821"/>
    <w:rsid w:val="009A6B7C"/>
    <w:rsid w:val="009A6BC9"/>
    <w:rsid w:val="009A731D"/>
    <w:rsid w:val="009A7C24"/>
    <w:rsid w:val="009B0711"/>
    <w:rsid w:val="009B0746"/>
    <w:rsid w:val="009B07CD"/>
    <w:rsid w:val="009B0A14"/>
    <w:rsid w:val="009B0A1A"/>
    <w:rsid w:val="009B0B94"/>
    <w:rsid w:val="009B0CC1"/>
    <w:rsid w:val="009B121C"/>
    <w:rsid w:val="009B139F"/>
    <w:rsid w:val="009B1A04"/>
    <w:rsid w:val="009B1DB2"/>
    <w:rsid w:val="009B1EDF"/>
    <w:rsid w:val="009B2B4F"/>
    <w:rsid w:val="009B32EF"/>
    <w:rsid w:val="009B3712"/>
    <w:rsid w:val="009B390B"/>
    <w:rsid w:val="009B4122"/>
    <w:rsid w:val="009B4BB4"/>
    <w:rsid w:val="009B4D14"/>
    <w:rsid w:val="009B4E8C"/>
    <w:rsid w:val="009B511B"/>
    <w:rsid w:val="009B54B2"/>
    <w:rsid w:val="009B581B"/>
    <w:rsid w:val="009B615D"/>
    <w:rsid w:val="009B6207"/>
    <w:rsid w:val="009B6731"/>
    <w:rsid w:val="009B6953"/>
    <w:rsid w:val="009C03DC"/>
    <w:rsid w:val="009C1347"/>
    <w:rsid w:val="009C1743"/>
    <w:rsid w:val="009C19E9"/>
    <w:rsid w:val="009C212E"/>
    <w:rsid w:val="009C2151"/>
    <w:rsid w:val="009C2E3B"/>
    <w:rsid w:val="009C451C"/>
    <w:rsid w:val="009C4551"/>
    <w:rsid w:val="009C4778"/>
    <w:rsid w:val="009C4ACF"/>
    <w:rsid w:val="009C4CBE"/>
    <w:rsid w:val="009C52A9"/>
    <w:rsid w:val="009C5E02"/>
    <w:rsid w:val="009C6479"/>
    <w:rsid w:val="009C6BBE"/>
    <w:rsid w:val="009C6EFF"/>
    <w:rsid w:val="009D0128"/>
    <w:rsid w:val="009D0D5D"/>
    <w:rsid w:val="009D1537"/>
    <w:rsid w:val="009D2070"/>
    <w:rsid w:val="009D3B76"/>
    <w:rsid w:val="009D3D90"/>
    <w:rsid w:val="009D54A9"/>
    <w:rsid w:val="009D5B19"/>
    <w:rsid w:val="009D68D7"/>
    <w:rsid w:val="009D74A6"/>
    <w:rsid w:val="009E053E"/>
    <w:rsid w:val="009E0EE7"/>
    <w:rsid w:val="009E15D8"/>
    <w:rsid w:val="009E2036"/>
    <w:rsid w:val="009E211E"/>
    <w:rsid w:val="009E455A"/>
    <w:rsid w:val="009E4D98"/>
    <w:rsid w:val="009E50F1"/>
    <w:rsid w:val="009E5AEE"/>
    <w:rsid w:val="009E5D0C"/>
    <w:rsid w:val="009E61F5"/>
    <w:rsid w:val="009E643C"/>
    <w:rsid w:val="009E6D7F"/>
    <w:rsid w:val="009E77BD"/>
    <w:rsid w:val="009F0041"/>
    <w:rsid w:val="009F0504"/>
    <w:rsid w:val="009F0C1D"/>
    <w:rsid w:val="009F0D53"/>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973"/>
    <w:rsid w:val="00A057A5"/>
    <w:rsid w:val="00A05F03"/>
    <w:rsid w:val="00A06F87"/>
    <w:rsid w:val="00A0763C"/>
    <w:rsid w:val="00A07AC2"/>
    <w:rsid w:val="00A07E02"/>
    <w:rsid w:val="00A1033D"/>
    <w:rsid w:val="00A10F02"/>
    <w:rsid w:val="00A114C7"/>
    <w:rsid w:val="00A127A4"/>
    <w:rsid w:val="00A12A64"/>
    <w:rsid w:val="00A13320"/>
    <w:rsid w:val="00A135FF"/>
    <w:rsid w:val="00A13659"/>
    <w:rsid w:val="00A1385C"/>
    <w:rsid w:val="00A13AA3"/>
    <w:rsid w:val="00A14949"/>
    <w:rsid w:val="00A15DC6"/>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615"/>
    <w:rsid w:val="00A25969"/>
    <w:rsid w:val="00A25AB2"/>
    <w:rsid w:val="00A26C02"/>
    <w:rsid w:val="00A27059"/>
    <w:rsid w:val="00A27092"/>
    <w:rsid w:val="00A270F5"/>
    <w:rsid w:val="00A2742E"/>
    <w:rsid w:val="00A275ED"/>
    <w:rsid w:val="00A27BD3"/>
    <w:rsid w:val="00A302CC"/>
    <w:rsid w:val="00A30D77"/>
    <w:rsid w:val="00A31A13"/>
    <w:rsid w:val="00A31ABA"/>
    <w:rsid w:val="00A31B52"/>
    <w:rsid w:val="00A31BD1"/>
    <w:rsid w:val="00A33B3B"/>
    <w:rsid w:val="00A33F69"/>
    <w:rsid w:val="00A3415E"/>
    <w:rsid w:val="00A34453"/>
    <w:rsid w:val="00A34999"/>
    <w:rsid w:val="00A34AC4"/>
    <w:rsid w:val="00A34B2D"/>
    <w:rsid w:val="00A34F46"/>
    <w:rsid w:val="00A3562C"/>
    <w:rsid w:val="00A37685"/>
    <w:rsid w:val="00A402B7"/>
    <w:rsid w:val="00A41E0C"/>
    <w:rsid w:val="00A42264"/>
    <w:rsid w:val="00A4271D"/>
    <w:rsid w:val="00A43266"/>
    <w:rsid w:val="00A43739"/>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F08"/>
    <w:rsid w:val="00A560F0"/>
    <w:rsid w:val="00A563D6"/>
    <w:rsid w:val="00A56D65"/>
    <w:rsid w:val="00A56D8B"/>
    <w:rsid w:val="00A5700C"/>
    <w:rsid w:val="00A579FD"/>
    <w:rsid w:val="00A57A08"/>
    <w:rsid w:val="00A609D9"/>
    <w:rsid w:val="00A6283C"/>
    <w:rsid w:val="00A640C7"/>
    <w:rsid w:val="00A644C1"/>
    <w:rsid w:val="00A65146"/>
    <w:rsid w:val="00A66691"/>
    <w:rsid w:val="00A70AEA"/>
    <w:rsid w:val="00A70EFF"/>
    <w:rsid w:val="00A7152A"/>
    <w:rsid w:val="00A71AEF"/>
    <w:rsid w:val="00A71D48"/>
    <w:rsid w:val="00A72A47"/>
    <w:rsid w:val="00A72DEE"/>
    <w:rsid w:val="00A733AE"/>
    <w:rsid w:val="00A74903"/>
    <w:rsid w:val="00A74FA3"/>
    <w:rsid w:val="00A75007"/>
    <w:rsid w:val="00A76A64"/>
    <w:rsid w:val="00A7714B"/>
    <w:rsid w:val="00A77630"/>
    <w:rsid w:val="00A77C7C"/>
    <w:rsid w:val="00A813AB"/>
    <w:rsid w:val="00A81E50"/>
    <w:rsid w:val="00A82346"/>
    <w:rsid w:val="00A839C0"/>
    <w:rsid w:val="00A8425D"/>
    <w:rsid w:val="00A843C9"/>
    <w:rsid w:val="00A84CBC"/>
    <w:rsid w:val="00A84FFA"/>
    <w:rsid w:val="00A85055"/>
    <w:rsid w:val="00A851A8"/>
    <w:rsid w:val="00A86254"/>
    <w:rsid w:val="00A87695"/>
    <w:rsid w:val="00A9068A"/>
    <w:rsid w:val="00A9087F"/>
    <w:rsid w:val="00A90C64"/>
    <w:rsid w:val="00A90F4D"/>
    <w:rsid w:val="00A918B7"/>
    <w:rsid w:val="00A929C0"/>
    <w:rsid w:val="00A93A11"/>
    <w:rsid w:val="00A949B6"/>
    <w:rsid w:val="00A94F69"/>
    <w:rsid w:val="00A954D1"/>
    <w:rsid w:val="00A959AD"/>
    <w:rsid w:val="00A95C2C"/>
    <w:rsid w:val="00A95E8D"/>
    <w:rsid w:val="00A96032"/>
    <w:rsid w:val="00A9671C"/>
    <w:rsid w:val="00A96A50"/>
    <w:rsid w:val="00A96B5F"/>
    <w:rsid w:val="00A97AE7"/>
    <w:rsid w:val="00AA06BD"/>
    <w:rsid w:val="00AA1553"/>
    <w:rsid w:val="00AA160A"/>
    <w:rsid w:val="00AA1CA0"/>
    <w:rsid w:val="00AA3382"/>
    <w:rsid w:val="00AA381F"/>
    <w:rsid w:val="00AA3BAB"/>
    <w:rsid w:val="00AA427E"/>
    <w:rsid w:val="00AA494E"/>
    <w:rsid w:val="00AA53A5"/>
    <w:rsid w:val="00AA583B"/>
    <w:rsid w:val="00AA5ABF"/>
    <w:rsid w:val="00AA694E"/>
    <w:rsid w:val="00AA6C77"/>
    <w:rsid w:val="00AA6F5F"/>
    <w:rsid w:val="00AA7745"/>
    <w:rsid w:val="00AA7C14"/>
    <w:rsid w:val="00AB0DEF"/>
    <w:rsid w:val="00AB0E37"/>
    <w:rsid w:val="00AB15B1"/>
    <w:rsid w:val="00AB2907"/>
    <w:rsid w:val="00AB2DBC"/>
    <w:rsid w:val="00AB342A"/>
    <w:rsid w:val="00AB3557"/>
    <w:rsid w:val="00AB36CE"/>
    <w:rsid w:val="00AB37E4"/>
    <w:rsid w:val="00AB46C2"/>
    <w:rsid w:val="00AB50C2"/>
    <w:rsid w:val="00AB524B"/>
    <w:rsid w:val="00AB56F2"/>
    <w:rsid w:val="00AB57DC"/>
    <w:rsid w:val="00AB5B5F"/>
    <w:rsid w:val="00AB5E00"/>
    <w:rsid w:val="00AB64F2"/>
    <w:rsid w:val="00AB66F6"/>
    <w:rsid w:val="00AB6DB1"/>
    <w:rsid w:val="00AB7043"/>
    <w:rsid w:val="00AB750C"/>
    <w:rsid w:val="00AB78F7"/>
    <w:rsid w:val="00AB7A66"/>
    <w:rsid w:val="00AB7FBE"/>
    <w:rsid w:val="00AC0460"/>
    <w:rsid w:val="00AC0480"/>
    <w:rsid w:val="00AC0C9B"/>
    <w:rsid w:val="00AC20D8"/>
    <w:rsid w:val="00AC247E"/>
    <w:rsid w:val="00AC271B"/>
    <w:rsid w:val="00AC39C3"/>
    <w:rsid w:val="00AC43AF"/>
    <w:rsid w:val="00AC51CA"/>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5CD7"/>
    <w:rsid w:val="00AD6474"/>
    <w:rsid w:val="00AD64E7"/>
    <w:rsid w:val="00AD7111"/>
    <w:rsid w:val="00AD7CAC"/>
    <w:rsid w:val="00AE03A4"/>
    <w:rsid w:val="00AE1D46"/>
    <w:rsid w:val="00AE2093"/>
    <w:rsid w:val="00AE3B82"/>
    <w:rsid w:val="00AE4129"/>
    <w:rsid w:val="00AE420A"/>
    <w:rsid w:val="00AE47C2"/>
    <w:rsid w:val="00AE5EBC"/>
    <w:rsid w:val="00AE7305"/>
    <w:rsid w:val="00AE740A"/>
    <w:rsid w:val="00AE792C"/>
    <w:rsid w:val="00AF1310"/>
    <w:rsid w:val="00AF1464"/>
    <w:rsid w:val="00AF18C2"/>
    <w:rsid w:val="00AF22AF"/>
    <w:rsid w:val="00AF2974"/>
    <w:rsid w:val="00AF2A9E"/>
    <w:rsid w:val="00AF3D83"/>
    <w:rsid w:val="00AF57E3"/>
    <w:rsid w:val="00AF5EA4"/>
    <w:rsid w:val="00AF647C"/>
    <w:rsid w:val="00AF6D08"/>
    <w:rsid w:val="00AF7161"/>
    <w:rsid w:val="00AF71E6"/>
    <w:rsid w:val="00AF7772"/>
    <w:rsid w:val="00AF7AC2"/>
    <w:rsid w:val="00B007F3"/>
    <w:rsid w:val="00B01228"/>
    <w:rsid w:val="00B014E4"/>
    <w:rsid w:val="00B01689"/>
    <w:rsid w:val="00B020AE"/>
    <w:rsid w:val="00B025AB"/>
    <w:rsid w:val="00B0382F"/>
    <w:rsid w:val="00B0420E"/>
    <w:rsid w:val="00B0449D"/>
    <w:rsid w:val="00B04853"/>
    <w:rsid w:val="00B04C87"/>
    <w:rsid w:val="00B050FF"/>
    <w:rsid w:val="00B05962"/>
    <w:rsid w:val="00B060A9"/>
    <w:rsid w:val="00B061C4"/>
    <w:rsid w:val="00B068EB"/>
    <w:rsid w:val="00B06A14"/>
    <w:rsid w:val="00B073DD"/>
    <w:rsid w:val="00B07D78"/>
    <w:rsid w:val="00B1026D"/>
    <w:rsid w:val="00B1028C"/>
    <w:rsid w:val="00B1035C"/>
    <w:rsid w:val="00B1097F"/>
    <w:rsid w:val="00B10CA9"/>
    <w:rsid w:val="00B11949"/>
    <w:rsid w:val="00B1225A"/>
    <w:rsid w:val="00B12487"/>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01"/>
    <w:rsid w:val="00B31C98"/>
    <w:rsid w:val="00B33121"/>
    <w:rsid w:val="00B348EF"/>
    <w:rsid w:val="00B34F4A"/>
    <w:rsid w:val="00B34F87"/>
    <w:rsid w:val="00B3518F"/>
    <w:rsid w:val="00B3615E"/>
    <w:rsid w:val="00B36677"/>
    <w:rsid w:val="00B367E6"/>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2E0"/>
    <w:rsid w:val="00B614CC"/>
    <w:rsid w:val="00B6195D"/>
    <w:rsid w:val="00B6384E"/>
    <w:rsid w:val="00B6392A"/>
    <w:rsid w:val="00B64260"/>
    <w:rsid w:val="00B64B76"/>
    <w:rsid w:val="00B65878"/>
    <w:rsid w:val="00B67FC3"/>
    <w:rsid w:val="00B71EAC"/>
    <w:rsid w:val="00B735BA"/>
    <w:rsid w:val="00B735ED"/>
    <w:rsid w:val="00B777EA"/>
    <w:rsid w:val="00B778D3"/>
    <w:rsid w:val="00B7796E"/>
    <w:rsid w:val="00B77BD8"/>
    <w:rsid w:val="00B8007A"/>
    <w:rsid w:val="00B801C9"/>
    <w:rsid w:val="00B804DA"/>
    <w:rsid w:val="00B8134A"/>
    <w:rsid w:val="00B814E6"/>
    <w:rsid w:val="00B82184"/>
    <w:rsid w:val="00B82E6E"/>
    <w:rsid w:val="00B843B3"/>
    <w:rsid w:val="00B84F50"/>
    <w:rsid w:val="00B85AEE"/>
    <w:rsid w:val="00B86973"/>
    <w:rsid w:val="00B878D2"/>
    <w:rsid w:val="00B87D6F"/>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4FB1"/>
    <w:rsid w:val="00BA567D"/>
    <w:rsid w:val="00BA5938"/>
    <w:rsid w:val="00BA747B"/>
    <w:rsid w:val="00BA7487"/>
    <w:rsid w:val="00BA792F"/>
    <w:rsid w:val="00BA7DCF"/>
    <w:rsid w:val="00BB07D0"/>
    <w:rsid w:val="00BB0DE7"/>
    <w:rsid w:val="00BB171F"/>
    <w:rsid w:val="00BB1AF7"/>
    <w:rsid w:val="00BB1C2D"/>
    <w:rsid w:val="00BB21DD"/>
    <w:rsid w:val="00BB2605"/>
    <w:rsid w:val="00BB2757"/>
    <w:rsid w:val="00BB33C4"/>
    <w:rsid w:val="00BB4A4B"/>
    <w:rsid w:val="00BB51D8"/>
    <w:rsid w:val="00BB6F79"/>
    <w:rsid w:val="00BB70B9"/>
    <w:rsid w:val="00BB759C"/>
    <w:rsid w:val="00BB7A94"/>
    <w:rsid w:val="00BB7D8D"/>
    <w:rsid w:val="00BC15CF"/>
    <w:rsid w:val="00BC15F1"/>
    <w:rsid w:val="00BC15FF"/>
    <w:rsid w:val="00BC1656"/>
    <w:rsid w:val="00BC2CD0"/>
    <w:rsid w:val="00BC3555"/>
    <w:rsid w:val="00BC3D24"/>
    <w:rsid w:val="00BC3FD2"/>
    <w:rsid w:val="00BC44E8"/>
    <w:rsid w:val="00BC4920"/>
    <w:rsid w:val="00BC6679"/>
    <w:rsid w:val="00BC66F7"/>
    <w:rsid w:val="00BC6EC9"/>
    <w:rsid w:val="00BC70CB"/>
    <w:rsid w:val="00BC7853"/>
    <w:rsid w:val="00BC7EDD"/>
    <w:rsid w:val="00BD000F"/>
    <w:rsid w:val="00BD06A1"/>
    <w:rsid w:val="00BD0B77"/>
    <w:rsid w:val="00BD0CDA"/>
    <w:rsid w:val="00BD0D42"/>
    <w:rsid w:val="00BD0F01"/>
    <w:rsid w:val="00BD16AE"/>
    <w:rsid w:val="00BD1F33"/>
    <w:rsid w:val="00BD1FA6"/>
    <w:rsid w:val="00BD2A38"/>
    <w:rsid w:val="00BD2A54"/>
    <w:rsid w:val="00BD306E"/>
    <w:rsid w:val="00BD425A"/>
    <w:rsid w:val="00BD4397"/>
    <w:rsid w:val="00BD466D"/>
    <w:rsid w:val="00BD4CCE"/>
    <w:rsid w:val="00BD527B"/>
    <w:rsid w:val="00BD5493"/>
    <w:rsid w:val="00BD55F0"/>
    <w:rsid w:val="00BD58FF"/>
    <w:rsid w:val="00BD5BB1"/>
    <w:rsid w:val="00BD64A6"/>
    <w:rsid w:val="00BD666E"/>
    <w:rsid w:val="00BD7089"/>
    <w:rsid w:val="00BD7430"/>
    <w:rsid w:val="00BD751B"/>
    <w:rsid w:val="00BD7D5B"/>
    <w:rsid w:val="00BE0FEB"/>
    <w:rsid w:val="00BE1C84"/>
    <w:rsid w:val="00BE1CB9"/>
    <w:rsid w:val="00BE2546"/>
    <w:rsid w:val="00BE26CA"/>
    <w:rsid w:val="00BE2BE8"/>
    <w:rsid w:val="00BE313C"/>
    <w:rsid w:val="00BE45DA"/>
    <w:rsid w:val="00BE4A60"/>
    <w:rsid w:val="00BE4AB5"/>
    <w:rsid w:val="00BE4CF0"/>
    <w:rsid w:val="00BE579E"/>
    <w:rsid w:val="00BE5894"/>
    <w:rsid w:val="00BE58E5"/>
    <w:rsid w:val="00BE593E"/>
    <w:rsid w:val="00BE6200"/>
    <w:rsid w:val="00BE6285"/>
    <w:rsid w:val="00BE636A"/>
    <w:rsid w:val="00BE6A65"/>
    <w:rsid w:val="00BE79A6"/>
    <w:rsid w:val="00BE7C1E"/>
    <w:rsid w:val="00BE7DC3"/>
    <w:rsid w:val="00BF0123"/>
    <w:rsid w:val="00BF0A8E"/>
    <w:rsid w:val="00BF0BDA"/>
    <w:rsid w:val="00BF0F76"/>
    <w:rsid w:val="00BF18B2"/>
    <w:rsid w:val="00BF2AD3"/>
    <w:rsid w:val="00BF30AA"/>
    <w:rsid w:val="00BF367C"/>
    <w:rsid w:val="00BF3844"/>
    <w:rsid w:val="00BF4211"/>
    <w:rsid w:val="00BF4421"/>
    <w:rsid w:val="00BF456E"/>
    <w:rsid w:val="00BF4E82"/>
    <w:rsid w:val="00BF54A8"/>
    <w:rsid w:val="00BF5B51"/>
    <w:rsid w:val="00BF6413"/>
    <w:rsid w:val="00BF6A8B"/>
    <w:rsid w:val="00C001F9"/>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07FD3"/>
    <w:rsid w:val="00C12146"/>
    <w:rsid w:val="00C12327"/>
    <w:rsid w:val="00C1276E"/>
    <w:rsid w:val="00C12B25"/>
    <w:rsid w:val="00C12B51"/>
    <w:rsid w:val="00C13105"/>
    <w:rsid w:val="00C13314"/>
    <w:rsid w:val="00C13A04"/>
    <w:rsid w:val="00C13F09"/>
    <w:rsid w:val="00C15B6E"/>
    <w:rsid w:val="00C164F2"/>
    <w:rsid w:val="00C16D2D"/>
    <w:rsid w:val="00C173E0"/>
    <w:rsid w:val="00C1761A"/>
    <w:rsid w:val="00C17935"/>
    <w:rsid w:val="00C21297"/>
    <w:rsid w:val="00C21B93"/>
    <w:rsid w:val="00C23A93"/>
    <w:rsid w:val="00C2423F"/>
    <w:rsid w:val="00C24650"/>
    <w:rsid w:val="00C24D9D"/>
    <w:rsid w:val="00C261EE"/>
    <w:rsid w:val="00C276E9"/>
    <w:rsid w:val="00C27992"/>
    <w:rsid w:val="00C27D35"/>
    <w:rsid w:val="00C30CAF"/>
    <w:rsid w:val="00C3101C"/>
    <w:rsid w:val="00C316E9"/>
    <w:rsid w:val="00C31A06"/>
    <w:rsid w:val="00C326FE"/>
    <w:rsid w:val="00C32DF5"/>
    <w:rsid w:val="00C32E56"/>
    <w:rsid w:val="00C33079"/>
    <w:rsid w:val="00C3379F"/>
    <w:rsid w:val="00C34103"/>
    <w:rsid w:val="00C34272"/>
    <w:rsid w:val="00C347BA"/>
    <w:rsid w:val="00C34E16"/>
    <w:rsid w:val="00C35475"/>
    <w:rsid w:val="00C3564A"/>
    <w:rsid w:val="00C36E7F"/>
    <w:rsid w:val="00C36F6D"/>
    <w:rsid w:val="00C370CE"/>
    <w:rsid w:val="00C375C6"/>
    <w:rsid w:val="00C377E7"/>
    <w:rsid w:val="00C379A0"/>
    <w:rsid w:val="00C37B4F"/>
    <w:rsid w:val="00C4054A"/>
    <w:rsid w:val="00C40630"/>
    <w:rsid w:val="00C41CF1"/>
    <w:rsid w:val="00C42DC8"/>
    <w:rsid w:val="00C42F8E"/>
    <w:rsid w:val="00C43124"/>
    <w:rsid w:val="00C44001"/>
    <w:rsid w:val="00C443BB"/>
    <w:rsid w:val="00C44719"/>
    <w:rsid w:val="00C44E98"/>
    <w:rsid w:val="00C47496"/>
    <w:rsid w:val="00C47C47"/>
    <w:rsid w:val="00C47DE9"/>
    <w:rsid w:val="00C5046B"/>
    <w:rsid w:val="00C507A2"/>
    <w:rsid w:val="00C50C9F"/>
    <w:rsid w:val="00C50FAA"/>
    <w:rsid w:val="00C51775"/>
    <w:rsid w:val="00C51B16"/>
    <w:rsid w:val="00C52960"/>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1E0B"/>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C8D"/>
    <w:rsid w:val="00C81F55"/>
    <w:rsid w:val="00C823B7"/>
    <w:rsid w:val="00C828F1"/>
    <w:rsid w:val="00C82F1C"/>
    <w:rsid w:val="00C83A13"/>
    <w:rsid w:val="00C83DF2"/>
    <w:rsid w:val="00C85568"/>
    <w:rsid w:val="00C85A0E"/>
    <w:rsid w:val="00C85D5F"/>
    <w:rsid w:val="00C85F5D"/>
    <w:rsid w:val="00C861DA"/>
    <w:rsid w:val="00C867D4"/>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1A0"/>
    <w:rsid w:val="00C95E5C"/>
    <w:rsid w:val="00C960AF"/>
    <w:rsid w:val="00C96519"/>
    <w:rsid w:val="00C9676E"/>
    <w:rsid w:val="00C96ABB"/>
    <w:rsid w:val="00C96F6D"/>
    <w:rsid w:val="00C971CF"/>
    <w:rsid w:val="00C9776E"/>
    <w:rsid w:val="00CA0EB8"/>
    <w:rsid w:val="00CA3265"/>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1F45"/>
    <w:rsid w:val="00CC3597"/>
    <w:rsid w:val="00CC40E8"/>
    <w:rsid w:val="00CC4763"/>
    <w:rsid w:val="00CC4FBD"/>
    <w:rsid w:val="00CC514A"/>
    <w:rsid w:val="00CC52FE"/>
    <w:rsid w:val="00CC5445"/>
    <w:rsid w:val="00CC57D3"/>
    <w:rsid w:val="00CC5E0A"/>
    <w:rsid w:val="00CC61DC"/>
    <w:rsid w:val="00CC6E62"/>
    <w:rsid w:val="00CC735A"/>
    <w:rsid w:val="00CC7A15"/>
    <w:rsid w:val="00CC7C1D"/>
    <w:rsid w:val="00CC7DA0"/>
    <w:rsid w:val="00CD00BF"/>
    <w:rsid w:val="00CD04AE"/>
    <w:rsid w:val="00CD13FD"/>
    <w:rsid w:val="00CD3C0C"/>
    <w:rsid w:val="00CD4395"/>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781"/>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683"/>
    <w:rsid w:val="00CF18BD"/>
    <w:rsid w:val="00CF1917"/>
    <w:rsid w:val="00CF1E1E"/>
    <w:rsid w:val="00CF2374"/>
    <w:rsid w:val="00CF239C"/>
    <w:rsid w:val="00CF2672"/>
    <w:rsid w:val="00CF2D34"/>
    <w:rsid w:val="00CF3558"/>
    <w:rsid w:val="00CF3C7F"/>
    <w:rsid w:val="00CF4906"/>
    <w:rsid w:val="00CF4CB6"/>
    <w:rsid w:val="00CF4F3E"/>
    <w:rsid w:val="00CF518E"/>
    <w:rsid w:val="00CF55C4"/>
    <w:rsid w:val="00CF5F90"/>
    <w:rsid w:val="00CF6607"/>
    <w:rsid w:val="00CF6A17"/>
    <w:rsid w:val="00CF76D2"/>
    <w:rsid w:val="00CF7843"/>
    <w:rsid w:val="00CF7E26"/>
    <w:rsid w:val="00D00167"/>
    <w:rsid w:val="00D00EF8"/>
    <w:rsid w:val="00D00F68"/>
    <w:rsid w:val="00D01157"/>
    <w:rsid w:val="00D01274"/>
    <w:rsid w:val="00D033D0"/>
    <w:rsid w:val="00D039D4"/>
    <w:rsid w:val="00D03ED4"/>
    <w:rsid w:val="00D0480C"/>
    <w:rsid w:val="00D07386"/>
    <w:rsid w:val="00D0770C"/>
    <w:rsid w:val="00D07A05"/>
    <w:rsid w:val="00D07C42"/>
    <w:rsid w:val="00D07CB3"/>
    <w:rsid w:val="00D07E85"/>
    <w:rsid w:val="00D103AD"/>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6A5"/>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B5"/>
    <w:rsid w:val="00D43EE3"/>
    <w:rsid w:val="00D44363"/>
    <w:rsid w:val="00D44700"/>
    <w:rsid w:val="00D448EC"/>
    <w:rsid w:val="00D45072"/>
    <w:rsid w:val="00D4521F"/>
    <w:rsid w:val="00D45694"/>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6C37"/>
    <w:rsid w:val="00D57D09"/>
    <w:rsid w:val="00D57D33"/>
    <w:rsid w:val="00D60068"/>
    <w:rsid w:val="00D60AA6"/>
    <w:rsid w:val="00D61C0F"/>
    <w:rsid w:val="00D61C6D"/>
    <w:rsid w:val="00D61E98"/>
    <w:rsid w:val="00D62E19"/>
    <w:rsid w:val="00D64587"/>
    <w:rsid w:val="00D645BB"/>
    <w:rsid w:val="00D64B65"/>
    <w:rsid w:val="00D653EC"/>
    <w:rsid w:val="00D65ACA"/>
    <w:rsid w:val="00D6664C"/>
    <w:rsid w:val="00D6720E"/>
    <w:rsid w:val="00D67CB2"/>
    <w:rsid w:val="00D67CD1"/>
    <w:rsid w:val="00D67DC4"/>
    <w:rsid w:val="00D700C2"/>
    <w:rsid w:val="00D70266"/>
    <w:rsid w:val="00D70C17"/>
    <w:rsid w:val="00D71217"/>
    <w:rsid w:val="00D713FF"/>
    <w:rsid w:val="00D719E1"/>
    <w:rsid w:val="00D71DE2"/>
    <w:rsid w:val="00D71FA5"/>
    <w:rsid w:val="00D723C1"/>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9EB"/>
    <w:rsid w:val="00D80A1C"/>
    <w:rsid w:val="00D81173"/>
    <w:rsid w:val="00D811FF"/>
    <w:rsid w:val="00D81DDD"/>
    <w:rsid w:val="00D81F2B"/>
    <w:rsid w:val="00D82185"/>
    <w:rsid w:val="00D82EE6"/>
    <w:rsid w:val="00D831C4"/>
    <w:rsid w:val="00D833D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49AF"/>
    <w:rsid w:val="00D9509F"/>
    <w:rsid w:val="00D950FA"/>
    <w:rsid w:val="00D9550C"/>
    <w:rsid w:val="00D96962"/>
    <w:rsid w:val="00D96B96"/>
    <w:rsid w:val="00D96D11"/>
    <w:rsid w:val="00D96E20"/>
    <w:rsid w:val="00D96FBF"/>
    <w:rsid w:val="00D97ED9"/>
    <w:rsid w:val="00DA0761"/>
    <w:rsid w:val="00DA0D9E"/>
    <w:rsid w:val="00DA19F8"/>
    <w:rsid w:val="00DA1E94"/>
    <w:rsid w:val="00DA2DBC"/>
    <w:rsid w:val="00DA5293"/>
    <w:rsid w:val="00DA5606"/>
    <w:rsid w:val="00DA5D90"/>
    <w:rsid w:val="00DA6A26"/>
    <w:rsid w:val="00DA731A"/>
    <w:rsid w:val="00DA7A03"/>
    <w:rsid w:val="00DA7F5D"/>
    <w:rsid w:val="00DB041B"/>
    <w:rsid w:val="00DB0543"/>
    <w:rsid w:val="00DB0D6E"/>
    <w:rsid w:val="00DB0DB8"/>
    <w:rsid w:val="00DB1818"/>
    <w:rsid w:val="00DB1AAF"/>
    <w:rsid w:val="00DB1F3D"/>
    <w:rsid w:val="00DB213D"/>
    <w:rsid w:val="00DB2232"/>
    <w:rsid w:val="00DB3450"/>
    <w:rsid w:val="00DB34F2"/>
    <w:rsid w:val="00DB3861"/>
    <w:rsid w:val="00DB4621"/>
    <w:rsid w:val="00DB4647"/>
    <w:rsid w:val="00DB4C6D"/>
    <w:rsid w:val="00DB5BEA"/>
    <w:rsid w:val="00DB5C73"/>
    <w:rsid w:val="00DB5E3D"/>
    <w:rsid w:val="00DB60F2"/>
    <w:rsid w:val="00DB6112"/>
    <w:rsid w:val="00DB6162"/>
    <w:rsid w:val="00DB61E9"/>
    <w:rsid w:val="00DB785F"/>
    <w:rsid w:val="00DC0349"/>
    <w:rsid w:val="00DC0870"/>
    <w:rsid w:val="00DC0B7A"/>
    <w:rsid w:val="00DC123B"/>
    <w:rsid w:val="00DC23B2"/>
    <w:rsid w:val="00DC2636"/>
    <w:rsid w:val="00DC2CA6"/>
    <w:rsid w:val="00DC309B"/>
    <w:rsid w:val="00DC349B"/>
    <w:rsid w:val="00DC3D74"/>
    <w:rsid w:val="00DC4486"/>
    <w:rsid w:val="00DC45F3"/>
    <w:rsid w:val="00DC4C62"/>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1CB"/>
    <w:rsid w:val="00DD421B"/>
    <w:rsid w:val="00DD46C2"/>
    <w:rsid w:val="00DD53B2"/>
    <w:rsid w:val="00DD574B"/>
    <w:rsid w:val="00DD6022"/>
    <w:rsid w:val="00DD6F4D"/>
    <w:rsid w:val="00DD7DD2"/>
    <w:rsid w:val="00DE0AB4"/>
    <w:rsid w:val="00DE0FFF"/>
    <w:rsid w:val="00DE1351"/>
    <w:rsid w:val="00DE1830"/>
    <w:rsid w:val="00DE1A7F"/>
    <w:rsid w:val="00DE214C"/>
    <w:rsid w:val="00DE34C2"/>
    <w:rsid w:val="00DE34FC"/>
    <w:rsid w:val="00DE35AF"/>
    <w:rsid w:val="00DE39BE"/>
    <w:rsid w:val="00DE3A94"/>
    <w:rsid w:val="00DE3B42"/>
    <w:rsid w:val="00DE3F15"/>
    <w:rsid w:val="00DE4D7A"/>
    <w:rsid w:val="00DE4E72"/>
    <w:rsid w:val="00DE5122"/>
    <w:rsid w:val="00DE53F3"/>
    <w:rsid w:val="00DE6D40"/>
    <w:rsid w:val="00DE6F14"/>
    <w:rsid w:val="00DE71D8"/>
    <w:rsid w:val="00DE71E8"/>
    <w:rsid w:val="00DF05B6"/>
    <w:rsid w:val="00DF2429"/>
    <w:rsid w:val="00DF2E49"/>
    <w:rsid w:val="00DF3300"/>
    <w:rsid w:val="00DF39F6"/>
    <w:rsid w:val="00DF4243"/>
    <w:rsid w:val="00DF4275"/>
    <w:rsid w:val="00DF4B1F"/>
    <w:rsid w:val="00DF5546"/>
    <w:rsid w:val="00DF5B92"/>
    <w:rsid w:val="00DF6922"/>
    <w:rsid w:val="00DF7EFE"/>
    <w:rsid w:val="00DF7F22"/>
    <w:rsid w:val="00E0006C"/>
    <w:rsid w:val="00E00AB6"/>
    <w:rsid w:val="00E01287"/>
    <w:rsid w:val="00E027D7"/>
    <w:rsid w:val="00E039F8"/>
    <w:rsid w:val="00E03C30"/>
    <w:rsid w:val="00E0431F"/>
    <w:rsid w:val="00E0579B"/>
    <w:rsid w:val="00E05CE9"/>
    <w:rsid w:val="00E05DA9"/>
    <w:rsid w:val="00E05E63"/>
    <w:rsid w:val="00E066A2"/>
    <w:rsid w:val="00E066AA"/>
    <w:rsid w:val="00E06883"/>
    <w:rsid w:val="00E075DC"/>
    <w:rsid w:val="00E10E93"/>
    <w:rsid w:val="00E12630"/>
    <w:rsid w:val="00E14667"/>
    <w:rsid w:val="00E16139"/>
    <w:rsid w:val="00E165E1"/>
    <w:rsid w:val="00E16FDD"/>
    <w:rsid w:val="00E17A66"/>
    <w:rsid w:val="00E21BFB"/>
    <w:rsid w:val="00E21C13"/>
    <w:rsid w:val="00E21C67"/>
    <w:rsid w:val="00E23BD7"/>
    <w:rsid w:val="00E24226"/>
    <w:rsid w:val="00E24FF8"/>
    <w:rsid w:val="00E255FF"/>
    <w:rsid w:val="00E25CE4"/>
    <w:rsid w:val="00E2635C"/>
    <w:rsid w:val="00E26894"/>
    <w:rsid w:val="00E26B6B"/>
    <w:rsid w:val="00E27B75"/>
    <w:rsid w:val="00E3045C"/>
    <w:rsid w:val="00E3096F"/>
    <w:rsid w:val="00E31155"/>
    <w:rsid w:val="00E323A4"/>
    <w:rsid w:val="00E32F4B"/>
    <w:rsid w:val="00E33359"/>
    <w:rsid w:val="00E336F8"/>
    <w:rsid w:val="00E341B3"/>
    <w:rsid w:val="00E35B7F"/>
    <w:rsid w:val="00E35E39"/>
    <w:rsid w:val="00E3670D"/>
    <w:rsid w:val="00E36EFD"/>
    <w:rsid w:val="00E36F26"/>
    <w:rsid w:val="00E3713C"/>
    <w:rsid w:val="00E40433"/>
    <w:rsid w:val="00E41C1C"/>
    <w:rsid w:val="00E4241E"/>
    <w:rsid w:val="00E42521"/>
    <w:rsid w:val="00E435E4"/>
    <w:rsid w:val="00E43B2E"/>
    <w:rsid w:val="00E44382"/>
    <w:rsid w:val="00E449B4"/>
    <w:rsid w:val="00E45579"/>
    <w:rsid w:val="00E45C45"/>
    <w:rsid w:val="00E46829"/>
    <w:rsid w:val="00E46F44"/>
    <w:rsid w:val="00E471CF"/>
    <w:rsid w:val="00E47525"/>
    <w:rsid w:val="00E47950"/>
    <w:rsid w:val="00E47B23"/>
    <w:rsid w:val="00E5003D"/>
    <w:rsid w:val="00E509BC"/>
    <w:rsid w:val="00E5152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AB3"/>
    <w:rsid w:val="00E62D49"/>
    <w:rsid w:val="00E62D7C"/>
    <w:rsid w:val="00E63391"/>
    <w:rsid w:val="00E6397A"/>
    <w:rsid w:val="00E63AA5"/>
    <w:rsid w:val="00E6419F"/>
    <w:rsid w:val="00E64700"/>
    <w:rsid w:val="00E65432"/>
    <w:rsid w:val="00E662FC"/>
    <w:rsid w:val="00E66697"/>
    <w:rsid w:val="00E66938"/>
    <w:rsid w:val="00E66D29"/>
    <w:rsid w:val="00E66DF1"/>
    <w:rsid w:val="00E66E40"/>
    <w:rsid w:val="00E678A4"/>
    <w:rsid w:val="00E70307"/>
    <w:rsid w:val="00E70D7B"/>
    <w:rsid w:val="00E72907"/>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31D"/>
    <w:rsid w:val="00E925B6"/>
    <w:rsid w:val="00E9327E"/>
    <w:rsid w:val="00E93519"/>
    <w:rsid w:val="00E93681"/>
    <w:rsid w:val="00E93778"/>
    <w:rsid w:val="00E93CA9"/>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1A66"/>
    <w:rsid w:val="00EA223F"/>
    <w:rsid w:val="00EA24BB"/>
    <w:rsid w:val="00EA274E"/>
    <w:rsid w:val="00EA306C"/>
    <w:rsid w:val="00EA3132"/>
    <w:rsid w:val="00EA3A5F"/>
    <w:rsid w:val="00EA47F6"/>
    <w:rsid w:val="00EA53B2"/>
    <w:rsid w:val="00EA546E"/>
    <w:rsid w:val="00EA7411"/>
    <w:rsid w:val="00EB0011"/>
    <w:rsid w:val="00EB15A4"/>
    <w:rsid w:val="00EB1DCA"/>
    <w:rsid w:val="00EB256B"/>
    <w:rsid w:val="00EB3070"/>
    <w:rsid w:val="00EB36A5"/>
    <w:rsid w:val="00EB52C0"/>
    <w:rsid w:val="00EB575B"/>
    <w:rsid w:val="00EB5BED"/>
    <w:rsid w:val="00EB5FE2"/>
    <w:rsid w:val="00EB685E"/>
    <w:rsid w:val="00EC0332"/>
    <w:rsid w:val="00EC103C"/>
    <w:rsid w:val="00EC20E3"/>
    <w:rsid w:val="00EC23CA"/>
    <w:rsid w:val="00EC2939"/>
    <w:rsid w:val="00EC29BF"/>
    <w:rsid w:val="00EC3069"/>
    <w:rsid w:val="00EC348B"/>
    <w:rsid w:val="00EC39A2"/>
    <w:rsid w:val="00EC421D"/>
    <w:rsid w:val="00EC4A25"/>
    <w:rsid w:val="00EC4C15"/>
    <w:rsid w:val="00EC5084"/>
    <w:rsid w:val="00EC6B38"/>
    <w:rsid w:val="00EC6CBF"/>
    <w:rsid w:val="00EC7851"/>
    <w:rsid w:val="00ED00D5"/>
    <w:rsid w:val="00ED1047"/>
    <w:rsid w:val="00ED1385"/>
    <w:rsid w:val="00ED171C"/>
    <w:rsid w:val="00ED1AFD"/>
    <w:rsid w:val="00ED1EC6"/>
    <w:rsid w:val="00ED21F4"/>
    <w:rsid w:val="00ED27A9"/>
    <w:rsid w:val="00ED2B92"/>
    <w:rsid w:val="00ED2C73"/>
    <w:rsid w:val="00ED32D4"/>
    <w:rsid w:val="00ED3F10"/>
    <w:rsid w:val="00ED410E"/>
    <w:rsid w:val="00ED44C8"/>
    <w:rsid w:val="00ED4B1A"/>
    <w:rsid w:val="00ED4FBA"/>
    <w:rsid w:val="00ED52C4"/>
    <w:rsid w:val="00ED64F2"/>
    <w:rsid w:val="00ED726B"/>
    <w:rsid w:val="00ED75A9"/>
    <w:rsid w:val="00ED79D3"/>
    <w:rsid w:val="00ED7F77"/>
    <w:rsid w:val="00EE0A54"/>
    <w:rsid w:val="00EE0BBE"/>
    <w:rsid w:val="00EE24B4"/>
    <w:rsid w:val="00EE2B6F"/>
    <w:rsid w:val="00EE2F99"/>
    <w:rsid w:val="00EE2FBA"/>
    <w:rsid w:val="00EE3FDF"/>
    <w:rsid w:val="00EE40D6"/>
    <w:rsid w:val="00EE43B7"/>
    <w:rsid w:val="00EE43D4"/>
    <w:rsid w:val="00EE4A2A"/>
    <w:rsid w:val="00EE5DDF"/>
    <w:rsid w:val="00EE797F"/>
    <w:rsid w:val="00EE7B2A"/>
    <w:rsid w:val="00EF0410"/>
    <w:rsid w:val="00EF17D1"/>
    <w:rsid w:val="00EF21A2"/>
    <w:rsid w:val="00EF2243"/>
    <w:rsid w:val="00EF386A"/>
    <w:rsid w:val="00EF42C9"/>
    <w:rsid w:val="00EF46C3"/>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7D1"/>
    <w:rsid w:val="00F02CB2"/>
    <w:rsid w:val="00F02D47"/>
    <w:rsid w:val="00F02FDD"/>
    <w:rsid w:val="00F03D4B"/>
    <w:rsid w:val="00F03FD4"/>
    <w:rsid w:val="00F040DC"/>
    <w:rsid w:val="00F04685"/>
    <w:rsid w:val="00F06034"/>
    <w:rsid w:val="00F06FAE"/>
    <w:rsid w:val="00F070B8"/>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CE3"/>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DBD"/>
    <w:rsid w:val="00F36EA1"/>
    <w:rsid w:val="00F36FC9"/>
    <w:rsid w:val="00F37019"/>
    <w:rsid w:val="00F373B2"/>
    <w:rsid w:val="00F37743"/>
    <w:rsid w:val="00F37BE7"/>
    <w:rsid w:val="00F37FB3"/>
    <w:rsid w:val="00F4097B"/>
    <w:rsid w:val="00F40D04"/>
    <w:rsid w:val="00F425EC"/>
    <w:rsid w:val="00F42BF4"/>
    <w:rsid w:val="00F43B82"/>
    <w:rsid w:val="00F4403C"/>
    <w:rsid w:val="00F44DE2"/>
    <w:rsid w:val="00F45176"/>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3D3E"/>
    <w:rsid w:val="00F541B3"/>
    <w:rsid w:val="00F54A3D"/>
    <w:rsid w:val="00F54B26"/>
    <w:rsid w:val="00F54CB0"/>
    <w:rsid w:val="00F55A56"/>
    <w:rsid w:val="00F55A8B"/>
    <w:rsid w:val="00F55D73"/>
    <w:rsid w:val="00F56832"/>
    <w:rsid w:val="00F57840"/>
    <w:rsid w:val="00F5792B"/>
    <w:rsid w:val="00F60258"/>
    <w:rsid w:val="00F6086A"/>
    <w:rsid w:val="00F613AE"/>
    <w:rsid w:val="00F615CC"/>
    <w:rsid w:val="00F628E3"/>
    <w:rsid w:val="00F63473"/>
    <w:rsid w:val="00F63710"/>
    <w:rsid w:val="00F648B9"/>
    <w:rsid w:val="00F653B8"/>
    <w:rsid w:val="00F6554C"/>
    <w:rsid w:val="00F67488"/>
    <w:rsid w:val="00F700B1"/>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873"/>
    <w:rsid w:val="00F77AD7"/>
    <w:rsid w:val="00F77AE0"/>
    <w:rsid w:val="00F801F9"/>
    <w:rsid w:val="00F811DA"/>
    <w:rsid w:val="00F8157D"/>
    <w:rsid w:val="00F822E2"/>
    <w:rsid w:val="00F82F09"/>
    <w:rsid w:val="00F8304F"/>
    <w:rsid w:val="00F83218"/>
    <w:rsid w:val="00F8341D"/>
    <w:rsid w:val="00F839DF"/>
    <w:rsid w:val="00F85229"/>
    <w:rsid w:val="00F8568D"/>
    <w:rsid w:val="00F86529"/>
    <w:rsid w:val="00F86615"/>
    <w:rsid w:val="00F86F9A"/>
    <w:rsid w:val="00F875CF"/>
    <w:rsid w:val="00F87D4C"/>
    <w:rsid w:val="00F9077B"/>
    <w:rsid w:val="00F907C0"/>
    <w:rsid w:val="00F911F4"/>
    <w:rsid w:val="00F92378"/>
    <w:rsid w:val="00F92843"/>
    <w:rsid w:val="00F932FE"/>
    <w:rsid w:val="00F93551"/>
    <w:rsid w:val="00F93A15"/>
    <w:rsid w:val="00F93A79"/>
    <w:rsid w:val="00F9408D"/>
    <w:rsid w:val="00F941DF"/>
    <w:rsid w:val="00F94B89"/>
    <w:rsid w:val="00F94F4D"/>
    <w:rsid w:val="00F95754"/>
    <w:rsid w:val="00F958AA"/>
    <w:rsid w:val="00F9595D"/>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3AA4"/>
    <w:rsid w:val="00FA4574"/>
    <w:rsid w:val="00FA4749"/>
    <w:rsid w:val="00FA4B58"/>
    <w:rsid w:val="00FA5265"/>
    <w:rsid w:val="00FA564B"/>
    <w:rsid w:val="00FA65D3"/>
    <w:rsid w:val="00FA7285"/>
    <w:rsid w:val="00FA7D67"/>
    <w:rsid w:val="00FA7F44"/>
    <w:rsid w:val="00FB0040"/>
    <w:rsid w:val="00FB075F"/>
    <w:rsid w:val="00FB0942"/>
    <w:rsid w:val="00FB0B69"/>
    <w:rsid w:val="00FB0DA7"/>
    <w:rsid w:val="00FB1055"/>
    <w:rsid w:val="00FB16E5"/>
    <w:rsid w:val="00FB1996"/>
    <w:rsid w:val="00FB20F4"/>
    <w:rsid w:val="00FB241A"/>
    <w:rsid w:val="00FB25D8"/>
    <w:rsid w:val="00FB34F7"/>
    <w:rsid w:val="00FB36FA"/>
    <w:rsid w:val="00FB37AD"/>
    <w:rsid w:val="00FB381B"/>
    <w:rsid w:val="00FB3C71"/>
    <w:rsid w:val="00FB4546"/>
    <w:rsid w:val="00FB4B3E"/>
    <w:rsid w:val="00FB62DE"/>
    <w:rsid w:val="00FB724C"/>
    <w:rsid w:val="00FB760E"/>
    <w:rsid w:val="00FB7DAD"/>
    <w:rsid w:val="00FB7EC0"/>
    <w:rsid w:val="00FC036F"/>
    <w:rsid w:val="00FC0FC2"/>
    <w:rsid w:val="00FC1192"/>
    <w:rsid w:val="00FC11AB"/>
    <w:rsid w:val="00FC1345"/>
    <w:rsid w:val="00FC1536"/>
    <w:rsid w:val="00FC1A1C"/>
    <w:rsid w:val="00FC1EC5"/>
    <w:rsid w:val="00FC233D"/>
    <w:rsid w:val="00FC28B8"/>
    <w:rsid w:val="00FC30DA"/>
    <w:rsid w:val="00FC3570"/>
    <w:rsid w:val="00FC3D10"/>
    <w:rsid w:val="00FC6034"/>
    <w:rsid w:val="00FC7453"/>
    <w:rsid w:val="00FD0B57"/>
    <w:rsid w:val="00FD0BF4"/>
    <w:rsid w:val="00FD10F7"/>
    <w:rsid w:val="00FD18BA"/>
    <w:rsid w:val="00FD190C"/>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725"/>
    <w:rsid w:val="00FF1D75"/>
    <w:rsid w:val="00FF2538"/>
    <w:rsid w:val="00FF2BEF"/>
    <w:rsid w:val="00FF2C4C"/>
    <w:rsid w:val="00FF3E78"/>
    <w:rsid w:val="00FF48C6"/>
    <w:rsid w:val="00FF52C3"/>
    <w:rsid w:val="00FF56D9"/>
    <w:rsid w:val="00FF5D59"/>
    <w:rsid w:val="00FF5FAB"/>
    <w:rsid w:val="00FF699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AHCar">
    <w:name w:val="TAH Car"/>
    <w:link w:val="TAH"/>
    <w:qFormat/>
    <w:rsid w:val="001B47A3"/>
    <w:rPr>
      <w:rFonts w:ascii="Arial" w:hAnsi="Arial"/>
      <w:b/>
      <w:sz w:val="18"/>
      <w:lang w:eastAsia="en-US"/>
    </w:rPr>
  </w:style>
  <w:style w:type="character" w:customStyle="1" w:styleId="THChar">
    <w:name w:val="TH Char"/>
    <w:link w:val="TH"/>
    <w:qFormat/>
    <w:rsid w:val="001B47A3"/>
    <w:rPr>
      <w:rFonts w:ascii="Arial" w:hAnsi="Arial"/>
      <w:b/>
      <w:lang w:eastAsia="en-US"/>
    </w:rPr>
  </w:style>
  <w:style w:type="character" w:customStyle="1" w:styleId="TACChar">
    <w:name w:val="TAC Char"/>
    <w:link w:val="TAC"/>
    <w:qFormat/>
    <w:locked/>
    <w:rsid w:val="001B4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4" ma:contentTypeDescription="Create a new document." ma:contentTypeScope="" ma:versionID="94450ed61338e1f076e72eadb3929172">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fd2f6d9cde27e88e6e839da4aecd3ab"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D1CB748-41AA-4D61-AF3D-E443B29D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schemas.microsoft.com/office/2006/metadata/properties"/>
    <ds:schemaRef ds:uri="b65a0a2a-cda6-4095-8029-d65488fd17d0"/>
    <ds:schemaRef ds:uri="http://purl.org/dc/elements/1.1/"/>
    <ds:schemaRef ds:uri="http://purl.org/dc/terms/"/>
    <ds:schemaRef ds:uri="http://www.w3.org/XML/1998/namespace"/>
    <ds:schemaRef ds:uri="http://schemas.openxmlformats.org/package/2006/metadata/core-properties"/>
    <ds:schemaRef ds:uri="8013e30a-625c-413c-8fa2-273aca3b97ac"/>
    <ds:schemaRef ds:uri="http://purl.org/dc/dcmitype/"/>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1168</TotalTime>
  <Pages>8</Pages>
  <Words>3582</Words>
  <Characters>17633</Characters>
  <Application>Microsoft Office Word</Application>
  <DocSecurity>0</DocSecurity>
  <Lines>146</Lines>
  <Paragraphs>42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21173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Esswie, Ali</cp:lastModifiedBy>
  <cp:revision>987</cp:revision>
  <dcterms:created xsi:type="dcterms:W3CDTF">2022-08-03T14:56:00Z</dcterms:created>
  <dcterms:modified xsi:type="dcterms:W3CDTF">2023-02-13T20:02:00Z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MSIP_Label_dad3be33-4108-4738-9e07-d8656a181486_Enabled">
    <vt:lpwstr>true</vt:lpwstr>
  </property>
  <property fmtid="{D5CDD505-2E9C-101B-9397-08002B2CF9AE}" pid="6" name="MSIP_Label_dad3be33-4108-4738-9e07-d8656a181486_SetDate">
    <vt:lpwstr>2022-10-02T10:56:28Z</vt:lpwstr>
  </property>
  <property fmtid="{D5CDD505-2E9C-101B-9397-08002B2CF9AE}" pid="7" name="MSIP_Label_dad3be33-4108-4738-9e07-d8656a181486_Method">
    <vt:lpwstr>Privileged</vt:lpwstr>
  </property>
  <property fmtid="{D5CDD505-2E9C-101B-9397-08002B2CF9AE}" pid="8" name="MSIP_Label_dad3be33-4108-4738-9e07-d8656a181486_Name">
    <vt:lpwstr>Public No Visual Label</vt:lpwstr>
  </property>
  <property fmtid="{D5CDD505-2E9C-101B-9397-08002B2CF9AE}" pid="9" name="MSIP_Label_dad3be33-4108-4738-9e07-d8656a181486_SiteId">
    <vt:lpwstr>945c199a-83a2-4e80-9f8c-5a91be5752dd</vt:lpwstr>
  </property>
  <property fmtid="{D5CDD505-2E9C-101B-9397-08002B2CF9AE}" pid="10" name="MSIP_Label_dad3be33-4108-4738-9e07-d8656a181486_ActionId">
    <vt:lpwstr>d461a1be-1426-43f5-a7d8-498eeb9154f4</vt:lpwstr>
  </property>
  <property fmtid="{D5CDD505-2E9C-101B-9397-08002B2CF9AE}" pid="11" name="MSIP_Label_dad3be33-4108-4738-9e07-d8656a181486_ContentBits">
    <vt:lpwstr>0</vt:lpwstr>
  </property>
  <property fmtid="{D5CDD505-2E9C-101B-9397-08002B2CF9AE}" pid="12" name="MediaServiceImageTags">
    <vt:lpwstr/>
  </property>
</Properties>
</file>