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DD53D1" w:rsidRDefault="00730912" w:rsidP="00DD53D1">
      <w:pPr>
        <w:tabs>
          <w:tab w:val="right" w:pos="9216"/>
        </w:tabs>
        <w:spacing w:after="0"/>
        <w:jc w:val="left"/>
        <w:rPr>
          <w:b/>
          <w:kern w:val="2"/>
          <w:lang w:eastAsia="zh-CN"/>
        </w:rPr>
      </w:pPr>
      <w:r w:rsidRPr="00DD53D1">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0C3881" w:rsidRPr="00DD53D1">
        <w:rPr>
          <w:b/>
          <w:kern w:val="2"/>
          <w:lang w:eastAsia="zh-CN"/>
        </w:rPr>
        <w:t>3GPP TSG RAN WG1 Meeting #</w:t>
      </w:r>
      <w:r w:rsidR="00DB07FB" w:rsidRPr="00DD53D1">
        <w:rPr>
          <w:b/>
          <w:kern w:val="2"/>
          <w:lang w:eastAsia="zh-CN"/>
        </w:rPr>
        <w:t>8</w:t>
      </w:r>
      <w:r w:rsidR="00F27A12" w:rsidRPr="00DD53D1">
        <w:rPr>
          <w:rFonts w:hint="eastAsia"/>
          <w:b/>
          <w:kern w:val="2"/>
          <w:lang w:eastAsia="zh-CN"/>
        </w:rPr>
        <w:t>3</w:t>
      </w:r>
      <w:r w:rsidR="000C3881" w:rsidRPr="00DD53D1">
        <w:rPr>
          <w:b/>
          <w:kern w:val="2"/>
          <w:lang w:eastAsia="zh-CN"/>
        </w:rPr>
        <w:tab/>
        <w:t>R1-</w:t>
      </w:r>
      <w:r w:rsidR="00C4722F" w:rsidRPr="00DD53D1">
        <w:rPr>
          <w:b/>
          <w:kern w:val="2"/>
          <w:lang w:eastAsia="zh-CN"/>
        </w:rPr>
        <w:t xml:space="preserve"> </w:t>
      </w:r>
      <w:r w:rsidR="00DC12DB" w:rsidRPr="00DD53D1">
        <w:rPr>
          <w:b/>
          <w:kern w:val="2"/>
          <w:lang w:eastAsia="zh-CN"/>
        </w:rPr>
        <w:t>15</w:t>
      </w:r>
      <w:r w:rsidR="00AF7A9B" w:rsidRPr="00DD53D1">
        <w:rPr>
          <w:rFonts w:hint="eastAsia"/>
          <w:b/>
          <w:kern w:val="2"/>
          <w:lang w:eastAsia="zh-CN"/>
        </w:rPr>
        <w:t>7338</w:t>
      </w:r>
    </w:p>
    <w:p w:rsidR="00F27A12" w:rsidRPr="00DD53D1" w:rsidRDefault="00F27A12" w:rsidP="00DD53D1">
      <w:pPr>
        <w:jc w:val="left"/>
        <w:rPr>
          <w:b/>
          <w:lang w:eastAsia="zh-CN"/>
        </w:rPr>
      </w:pPr>
      <w:r w:rsidRPr="00DD53D1">
        <w:rPr>
          <w:rFonts w:hint="eastAsia"/>
          <w:b/>
          <w:lang w:eastAsia="zh-CN"/>
        </w:rPr>
        <w:t>A</w:t>
      </w:r>
      <w:r w:rsidRPr="00DD53D1">
        <w:rPr>
          <w:b/>
          <w:lang w:eastAsia="zh-CN"/>
        </w:rPr>
        <w:t xml:space="preserve">naheim, </w:t>
      </w:r>
      <w:r w:rsidRPr="00DD53D1">
        <w:rPr>
          <w:rFonts w:hint="eastAsia"/>
          <w:b/>
          <w:lang w:eastAsia="zh-CN"/>
        </w:rPr>
        <w:t>USA</w:t>
      </w:r>
      <w:r w:rsidRPr="00DD53D1">
        <w:rPr>
          <w:b/>
          <w:lang w:eastAsia="zh-CN"/>
        </w:rPr>
        <w:t xml:space="preserve">, </w:t>
      </w:r>
      <w:r w:rsidR="0055120A" w:rsidRPr="00DD53D1">
        <w:rPr>
          <w:b/>
          <w:lang w:eastAsia="zh-CN"/>
        </w:rPr>
        <w:t>November 15-22,</w:t>
      </w:r>
      <w:r w:rsidRPr="00DD53D1">
        <w:rPr>
          <w:b/>
          <w:lang w:eastAsia="zh-CN"/>
        </w:rPr>
        <w:t xml:space="preserve"> 2015</w:t>
      </w:r>
    </w:p>
    <w:p w:rsidR="000C3881" w:rsidRPr="00DD53D1" w:rsidRDefault="000C3881" w:rsidP="00DD53D1">
      <w:pPr>
        <w:pBdr>
          <w:top w:val="single" w:sz="4" w:space="1" w:color="auto"/>
        </w:pBdr>
        <w:spacing w:after="0"/>
        <w:jc w:val="left"/>
        <w:rPr>
          <w:b/>
          <w:kern w:val="2"/>
          <w:lang w:eastAsia="zh-CN"/>
        </w:rPr>
      </w:pPr>
    </w:p>
    <w:p w:rsidR="000C3881" w:rsidRPr="00DD53D1" w:rsidRDefault="000C3881" w:rsidP="00DD53D1">
      <w:pPr>
        <w:spacing w:after="60"/>
        <w:ind w:left="1555" w:hanging="1555"/>
        <w:jc w:val="left"/>
        <w:rPr>
          <w:b/>
          <w:kern w:val="2"/>
          <w:lang w:eastAsia="zh-CN"/>
        </w:rPr>
      </w:pPr>
      <w:r w:rsidRPr="00DD53D1">
        <w:rPr>
          <w:b/>
          <w:kern w:val="2"/>
          <w:lang w:eastAsia="zh-CN"/>
        </w:rPr>
        <w:t>Agenda Item:</w:t>
      </w:r>
      <w:r w:rsidRPr="00DD53D1">
        <w:rPr>
          <w:b/>
          <w:kern w:val="2"/>
          <w:lang w:eastAsia="zh-CN"/>
        </w:rPr>
        <w:tab/>
      </w:r>
      <w:r w:rsidR="00F27A12" w:rsidRPr="00DD53D1">
        <w:rPr>
          <w:b/>
          <w:kern w:val="2"/>
          <w:lang w:eastAsia="zh-CN"/>
        </w:rPr>
        <w:t>6.2.6.1.1</w:t>
      </w:r>
    </w:p>
    <w:p w:rsidR="000C3881" w:rsidRPr="00DD53D1" w:rsidRDefault="000C3881" w:rsidP="00DD53D1">
      <w:pPr>
        <w:spacing w:after="60"/>
        <w:ind w:left="1555" w:hanging="1555"/>
        <w:jc w:val="left"/>
        <w:rPr>
          <w:b/>
          <w:kern w:val="2"/>
          <w:lang w:eastAsia="zh-CN"/>
        </w:rPr>
      </w:pPr>
      <w:r w:rsidRPr="00DD53D1">
        <w:rPr>
          <w:b/>
          <w:kern w:val="2"/>
          <w:lang w:eastAsia="zh-CN"/>
        </w:rPr>
        <w:t>Source:</w:t>
      </w:r>
      <w:r w:rsidRPr="00DD53D1">
        <w:rPr>
          <w:b/>
          <w:kern w:val="2"/>
          <w:lang w:eastAsia="zh-CN"/>
        </w:rPr>
        <w:tab/>
        <w:t>Huawei, HiSilicon</w:t>
      </w:r>
    </w:p>
    <w:p w:rsidR="00730753" w:rsidRPr="00DD53D1" w:rsidRDefault="00AF7CF7" w:rsidP="00DD53D1">
      <w:pPr>
        <w:spacing w:after="60"/>
        <w:ind w:left="1555" w:hanging="1555"/>
        <w:jc w:val="left"/>
        <w:rPr>
          <w:b/>
          <w:kern w:val="2"/>
          <w:lang w:eastAsia="zh-CN"/>
        </w:rPr>
      </w:pPr>
      <w:r w:rsidRPr="00DD53D1">
        <w:rPr>
          <w:b/>
          <w:kern w:val="2"/>
          <w:lang w:eastAsia="zh-CN"/>
        </w:rPr>
        <w:t>Title:</w:t>
      </w:r>
      <w:r w:rsidR="005B1995" w:rsidRPr="00DD53D1">
        <w:rPr>
          <w:b/>
          <w:kern w:val="2"/>
          <w:lang w:eastAsia="zh-CN"/>
        </w:rPr>
        <w:tab/>
      </w:r>
      <w:r w:rsidR="00AF6051" w:rsidRPr="00DD53D1">
        <w:rPr>
          <w:rFonts w:hint="eastAsia"/>
          <w:b/>
          <w:kern w:val="2"/>
          <w:lang w:eastAsia="zh-CN"/>
        </w:rPr>
        <w:t>Down</w:t>
      </w:r>
      <w:r w:rsidR="00F27A12" w:rsidRPr="00DD53D1">
        <w:rPr>
          <w:b/>
          <w:kern w:val="2"/>
          <w:lang w:eastAsia="zh-CN"/>
        </w:rPr>
        <w:t xml:space="preserve">link </w:t>
      </w:r>
      <w:r w:rsidR="00F27A12" w:rsidRPr="00DD53D1">
        <w:rPr>
          <w:rFonts w:hint="eastAsia"/>
          <w:b/>
          <w:kern w:val="2"/>
          <w:lang w:eastAsia="zh-CN"/>
        </w:rPr>
        <w:t>C</w:t>
      </w:r>
      <w:r w:rsidR="00F27A12" w:rsidRPr="00DD53D1">
        <w:rPr>
          <w:b/>
          <w:kern w:val="2"/>
          <w:lang w:eastAsia="zh-CN"/>
        </w:rPr>
        <w:t xml:space="preserve">apacity </w:t>
      </w:r>
      <w:r w:rsidR="00F27A12" w:rsidRPr="00DD53D1">
        <w:rPr>
          <w:rFonts w:hint="eastAsia"/>
          <w:b/>
          <w:kern w:val="2"/>
          <w:lang w:eastAsia="zh-CN"/>
        </w:rPr>
        <w:t>E</w:t>
      </w:r>
      <w:r w:rsidR="00F27A12" w:rsidRPr="00DD53D1">
        <w:rPr>
          <w:b/>
          <w:kern w:val="2"/>
          <w:lang w:eastAsia="zh-CN"/>
        </w:rPr>
        <w:t xml:space="preserve">valuation in </w:t>
      </w:r>
      <w:r w:rsidR="00F27A12" w:rsidRPr="00DD53D1">
        <w:rPr>
          <w:rFonts w:hint="eastAsia"/>
          <w:b/>
          <w:kern w:val="2"/>
          <w:lang w:eastAsia="zh-CN"/>
        </w:rPr>
        <w:t>S</w:t>
      </w:r>
      <w:r w:rsidR="00F27A12" w:rsidRPr="00DD53D1">
        <w:rPr>
          <w:b/>
          <w:kern w:val="2"/>
          <w:lang w:eastAsia="zh-CN"/>
        </w:rPr>
        <w:t xml:space="preserve">tandalone </w:t>
      </w:r>
      <w:r w:rsidR="00F27A12" w:rsidRPr="00DD53D1">
        <w:rPr>
          <w:rFonts w:hint="eastAsia"/>
          <w:b/>
          <w:kern w:val="2"/>
          <w:lang w:eastAsia="zh-CN"/>
        </w:rPr>
        <w:t>O</w:t>
      </w:r>
      <w:r w:rsidR="00F27A12" w:rsidRPr="00DD53D1">
        <w:rPr>
          <w:b/>
          <w:kern w:val="2"/>
          <w:lang w:eastAsia="zh-CN"/>
        </w:rPr>
        <w:t>peration</w:t>
      </w:r>
    </w:p>
    <w:p w:rsidR="000C3881" w:rsidRPr="00DD53D1" w:rsidRDefault="000C3881" w:rsidP="00DD53D1">
      <w:pPr>
        <w:spacing w:after="60"/>
        <w:ind w:left="1555" w:hanging="1555"/>
        <w:jc w:val="left"/>
        <w:rPr>
          <w:b/>
          <w:kern w:val="2"/>
          <w:lang w:eastAsia="zh-CN"/>
        </w:rPr>
      </w:pPr>
      <w:r w:rsidRPr="00DD53D1">
        <w:rPr>
          <w:b/>
          <w:kern w:val="2"/>
          <w:lang w:eastAsia="zh-CN"/>
        </w:rPr>
        <w:t>Document for:</w:t>
      </w:r>
      <w:r w:rsidRPr="00DD53D1">
        <w:rPr>
          <w:b/>
          <w:kern w:val="2"/>
          <w:lang w:eastAsia="zh-CN"/>
        </w:rPr>
        <w:tab/>
      </w:r>
      <w:r w:rsidR="00656324" w:rsidRPr="00DD53D1">
        <w:rPr>
          <w:b/>
          <w:kern w:val="2"/>
          <w:lang w:eastAsia="zh-CN"/>
        </w:rPr>
        <w:t>Discussion</w:t>
      </w:r>
    </w:p>
    <w:p w:rsidR="000C3881" w:rsidRPr="00DD53D1" w:rsidRDefault="000C3881" w:rsidP="00DD53D1">
      <w:pPr>
        <w:pBdr>
          <w:bottom w:val="single" w:sz="4" w:space="1" w:color="auto"/>
        </w:pBdr>
        <w:wordWrap w:val="0"/>
        <w:autoSpaceDE/>
        <w:autoSpaceDN/>
        <w:spacing w:after="0"/>
        <w:jc w:val="left"/>
        <w:rPr>
          <w:b/>
          <w:bCs/>
          <w:sz w:val="16"/>
          <w:szCs w:val="16"/>
        </w:rPr>
      </w:pPr>
    </w:p>
    <w:p w:rsidR="002E1A96" w:rsidRPr="00DD53D1" w:rsidRDefault="000C3881" w:rsidP="002E1A96">
      <w:pPr>
        <w:pStyle w:val="Heading1"/>
        <w:wordWrap w:val="0"/>
        <w:autoSpaceDE/>
        <w:autoSpaceDN/>
        <w:jc w:val="left"/>
      </w:pPr>
      <w:bookmarkStart w:id="0" w:name="_Ref124589705"/>
      <w:bookmarkStart w:id="1" w:name="_Ref129681862"/>
      <w:r w:rsidRPr="00DD53D1">
        <w:t>Introduction</w:t>
      </w:r>
      <w:bookmarkEnd w:id="0"/>
      <w:bookmarkEnd w:id="1"/>
    </w:p>
    <w:p w:rsidR="00B8269A" w:rsidRPr="00DD53D1" w:rsidRDefault="003F7CBB" w:rsidP="003F7CBB">
      <w:pPr>
        <w:rPr>
          <w:kern w:val="2"/>
          <w:lang w:eastAsia="zh-CN"/>
        </w:rPr>
      </w:pPr>
      <w:r w:rsidRPr="00DD53D1">
        <w:rPr>
          <w:rFonts w:hint="eastAsia"/>
          <w:kern w:val="2"/>
          <w:lang w:eastAsia="zh-CN"/>
        </w:rPr>
        <w:t>At RAN</w:t>
      </w:r>
      <w:r w:rsidR="00B8269A" w:rsidRPr="00DD53D1">
        <w:rPr>
          <w:rFonts w:hint="eastAsia"/>
          <w:kern w:val="2"/>
          <w:lang w:eastAsia="zh-CN"/>
        </w:rPr>
        <w:t xml:space="preserve">1 #82bis </w:t>
      </w:r>
      <w:r w:rsidRPr="00DD53D1">
        <w:rPr>
          <w:rFonts w:hint="eastAsia"/>
          <w:kern w:val="2"/>
          <w:lang w:eastAsia="zh-CN"/>
        </w:rPr>
        <w:t xml:space="preserve">meeting, </w:t>
      </w:r>
      <w:r w:rsidR="007234B1" w:rsidRPr="00DD53D1">
        <w:rPr>
          <w:rFonts w:hint="eastAsia"/>
          <w:kern w:val="2"/>
          <w:lang w:eastAsia="zh-CN"/>
        </w:rPr>
        <w:t xml:space="preserve">a number of </w:t>
      </w:r>
      <w:r w:rsidR="00B8269A" w:rsidRPr="00DD53D1">
        <w:rPr>
          <w:rFonts w:hint="eastAsia"/>
          <w:kern w:val="2"/>
          <w:lang w:eastAsia="zh-CN"/>
        </w:rPr>
        <w:t>contributions</w:t>
      </w:r>
      <w:r w:rsidR="007234B1" w:rsidRPr="00DD53D1">
        <w:rPr>
          <w:rFonts w:hint="eastAsia"/>
          <w:kern w:val="2"/>
          <w:lang w:eastAsia="zh-CN"/>
        </w:rPr>
        <w:t xml:space="preserve"> </w:t>
      </w:r>
      <w:r w:rsidR="00730912" w:rsidRPr="00DD53D1">
        <w:rPr>
          <w:kern w:val="2"/>
          <w:lang w:eastAsia="zh-CN"/>
        </w:rPr>
        <w:fldChar w:fldCharType="begin"/>
      </w:r>
      <w:r w:rsidR="007234B1" w:rsidRPr="00DD53D1">
        <w:rPr>
          <w:kern w:val="2"/>
          <w:lang w:eastAsia="zh-CN"/>
        </w:rPr>
        <w:instrText xml:space="preserve"> </w:instrText>
      </w:r>
      <w:r w:rsidR="007234B1" w:rsidRPr="00DD53D1">
        <w:rPr>
          <w:rFonts w:hint="eastAsia"/>
          <w:kern w:val="2"/>
          <w:lang w:eastAsia="zh-CN"/>
        </w:rPr>
        <w:instrText>REF _Ref434067343 \n \h</w:instrText>
      </w:r>
      <w:r w:rsidR="007234B1"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00783687" w:rsidRPr="00DD53D1">
        <w:rPr>
          <w:kern w:val="2"/>
          <w:lang w:eastAsia="zh-CN"/>
        </w:rPr>
        <w:t>[1]</w:t>
      </w:r>
      <w:r w:rsidR="00730912" w:rsidRPr="00DD53D1">
        <w:rPr>
          <w:kern w:val="2"/>
          <w:lang w:eastAsia="zh-CN"/>
        </w:rPr>
        <w:fldChar w:fldCharType="end"/>
      </w:r>
      <w:r w:rsidR="009D5261" w:rsidRPr="00DD53D1">
        <w:rPr>
          <w:rFonts w:hint="eastAsia"/>
          <w:kern w:val="2"/>
          <w:lang w:eastAsia="zh-CN"/>
        </w:rPr>
        <w:t>-</w:t>
      </w:r>
      <w:r w:rsidR="00730912" w:rsidRPr="00DD53D1">
        <w:rPr>
          <w:kern w:val="2"/>
          <w:lang w:eastAsia="zh-CN"/>
        </w:rPr>
        <w:fldChar w:fldCharType="begin"/>
      </w:r>
      <w:r w:rsidR="009D5261" w:rsidRPr="00DD53D1">
        <w:rPr>
          <w:kern w:val="2"/>
          <w:lang w:eastAsia="zh-CN"/>
        </w:rPr>
        <w:instrText xml:space="preserve"> </w:instrText>
      </w:r>
      <w:r w:rsidR="009D5261" w:rsidRPr="00DD53D1">
        <w:rPr>
          <w:rFonts w:hint="eastAsia"/>
          <w:kern w:val="2"/>
          <w:lang w:eastAsia="zh-CN"/>
        </w:rPr>
        <w:instrText>REF _Ref434067347 \n \h</w:instrText>
      </w:r>
      <w:r w:rsidR="009D5261"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00783687" w:rsidRPr="00DD53D1">
        <w:rPr>
          <w:kern w:val="2"/>
          <w:lang w:eastAsia="zh-CN"/>
        </w:rPr>
        <w:t>[3]</w:t>
      </w:r>
      <w:r w:rsidR="00730912" w:rsidRPr="00DD53D1">
        <w:rPr>
          <w:kern w:val="2"/>
          <w:lang w:eastAsia="zh-CN"/>
        </w:rPr>
        <w:fldChar w:fldCharType="end"/>
      </w:r>
      <w:r w:rsidR="007234B1" w:rsidRPr="00DD53D1">
        <w:rPr>
          <w:rFonts w:hint="eastAsia"/>
          <w:kern w:val="2"/>
          <w:lang w:eastAsia="zh-CN"/>
        </w:rPr>
        <w:t xml:space="preserve"> </w:t>
      </w:r>
      <w:r w:rsidR="00B8269A" w:rsidRPr="00DD53D1">
        <w:rPr>
          <w:rFonts w:hint="eastAsia"/>
          <w:kern w:val="2"/>
          <w:lang w:eastAsia="zh-CN"/>
        </w:rPr>
        <w:t xml:space="preserve">showed system-level evaluation results based on various DL/UL numerologies with regard to the standalone operation mode. The methodologies defined in </w:t>
      </w:r>
      <w:r w:rsidR="00730912" w:rsidRPr="00DD53D1">
        <w:rPr>
          <w:kern w:val="2"/>
          <w:lang w:eastAsia="zh-CN"/>
        </w:rPr>
        <w:fldChar w:fldCharType="begin"/>
      </w:r>
      <w:r w:rsidR="007234B1" w:rsidRPr="00DD53D1">
        <w:rPr>
          <w:kern w:val="2"/>
          <w:lang w:eastAsia="zh-CN"/>
        </w:rPr>
        <w:instrText xml:space="preserve"> </w:instrText>
      </w:r>
      <w:r w:rsidR="007234B1" w:rsidRPr="00DD53D1">
        <w:rPr>
          <w:rFonts w:hint="eastAsia"/>
          <w:kern w:val="2"/>
          <w:lang w:eastAsia="zh-CN"/>
        </w:rPr>
        <w:instrText>REF _Ref430599675 \n \h</w:instrText>
      </w:r>
      <w:r w:rsidR="007234B1"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00783687" w:rsidRPr="00DD53D1">
        <w:rPr>
          <w:kern w:val="2"/>
          <w:lang w:eastAsia="zh-CN"/>
        </w:rPr>
        <w:t>[4]</w:t>
      </w:r>
      <w:r w:rsidR="00730912" w:rsidRPr="00DD53D1">
        <w:rPr>
          <w:kern w:val="2"/>
          <w:lang w:eastAsia="zh-CN"/>
        </w:rPr>
        <w:fldChar w:fldCharType="end"/>
      </w:r>
      <w:r w:rsidR="00B8269A" w:rsidRPr="00DD53D1">
        <w:rPr>
          <w:rFonts w:hint="eastAsia"/>
          <w:kern w:val="2"/>
          <w:lang w:eastAsia="zh-CN"/>
        </w:rPr>
        <w:t xml:space="preserve"> were followed by these evaluations and one observation was drawn:</w:t>
      </w:r>
    </w:p>
    <w:p w:rsidR="00E73F55" w:rsidRPr="00DD53D1" w:rsidRDefault="00E73F55" w:rsidP="00E73F55">
      <w:pPr>
        <w:autoSpaceDE/>
        <w:autoSpaceDN/>
        <w:adjustRightInd/>
        <w:snapToGrid/>
        <w:spacing w:after="0"/>
        <w:jc w:val="left"/>
        <w:outlineLvl w:val="0"/>
        <w:rPr>
          <w:rFonts w:ascii="Times" w:eastAsia="MS Mincho" w:hAnsi="Times"/>
          <w:b/>
          <w:i/>
          <w:sz w:val="20"/>
          <w:szCs w:val="24"/>
          <w:lang w:eastAsia="ja-JP"/>
        </w:rPr>
      </w:pPr>
      <w:r w:rsidRPr="00DD53D1">
        <w:rPr>
          <w:rFonts w:ascii="Times" w:eastAsia="MS Mincho" w:hAnsi="Times"/>
          <w:b/>
          <w:i/>
          <w:sz w:val="20"/>
          <w:szCs w:val="24"/>
          <w:lang w:eastAsia="ja-JP"/>
        </w:rPr>
        <w:t xml:space="preserve">Observation: </w:t>
      </w:r>
    </w:p>
    <w:p w:rsidR="00E73F55" w:rsidRPr="00DD53D1" w:rsidRDefault="00E73F55" w:rsidP="00E73F55">
      <w:pPr>
        <w:numPr>
          <w:ilvl w:val="0"/>
          <w:numId w:val="45"/>
        </w:numPr>
        <w:autoSpaceDE/>
        <w:autoSpaceDN/>
        <w:adjustRightInd/>
        <w:snapToGrid/>
        <w:spacing w:after="0"/>
        <w:jc w:val="left"/>
        <w:rPr>
          <w:rFonts w:ascii="Times" w:eastAsia="MS Mincho" w:hAnsi="Times"/>
          <w:i/>
          <w:sz w:val="20"/>
          <w:szCs w:val="24"/>
          <w:lang w:eastAsia="ja-JP"/>
        </w:rPr>
      </w:pPr>
      <w:r w:rsidRPr="00DD53D1">
        <w:rPr>
          <w:rFonts w:ascii="Times" w:eastAsia="MS Mincho" w:hAnsi="Times"/>
          <w:i/>
          <w:sz w:val="20"/>
          <w:szCs w:val="24"/>
          <w:lang w:eastAsia="ja-JP"/>
        </w:rPr>
        <w:t>All the results presented confirm that the NB-IoT solutions under consideration satisfy the capacity and latency targets</w:t>
      </w:r>
    </w:p>
    <w:p w:rsidR="003F7CBB" w:rsidRPr="00DD53D1" w:rsidRDefault="00B8269A" w:rsidP="00E73F55">
      <w:pPr>
        <w:spacing w:before="120"/>
        <w:rPr>
          <w:kern w:val="2"/>
          <w:lang w:eastAsia="zh-CN"/>
        </w:rPr>
      </w:pPr>
      <w:r w:rsidRPr="00DD53D1">
        <w:rPr>
          <w:rFonts w:hint="eastAsia"/>
          <w:kern w:val="2"/>
          <w:lang w:eastAsia="zh-CN"/>
        </w:rPr>
        <w:t xml:space="preserve">In this contribution, further evaluations for </w:t>
      </w:r>
      <w:r w:rsidR="00AF6051" w:rsidRPr="00DD53D1">
        <w:rPr>
          <w:rFonts w:hint="eastAsia"/>
          <w:kern w:val="2"/>
          <w:lang w:eastAsia="zh-CN"/>
        </w:rPr>
        <w:t>downlink</w:t>
      </w:r>
      <w:r w:rsidRPr="00DD53D1">
        <w:rPr>
          <w:rFonts w:hint="eastAsia"/>
          <w:kern w:val="2"/>
          <w:lang w:eastAsia="zh-CN"/>
        </w:rPr>
        <w:t xml:space="preserve"> capacity are provided</w:t>
      </w:r>
      <w:r w:rsidR="00AF6051" w:rsidRPr="00DD53D1">
        <w:rPr>
          <w:rFonts w:hint="eastAsia"/>
          <w:kern w:val="2"/>
          <w:lang w:eastAsia="zh-CN"/>
        </w:rPr>
        <w:t xml:space="preserve"> based on </w:t>
      </w:r>
      <w:proofErr w:type="gramStart"/>
      <w:r w:rsidR="00AF6051" w:rsidRPr="00DD53D1">
        <w:rPr>
          <w:rFonts w:hint="eastAsia"/>
          <w:kern w:val="2"/>
          <w:lang w:eastAsia="zh-CN"/>
        </w:rPr>
        <w:t>3.75kHz</w:t>
      </w:r>
      <w:proofErr w:type="gramEnd"/>
      <w:r w:rsidR="00AF6051" w:rsidRPr="00DD53D1">
        <w:rPr>
          <w:rFonts w:hint="eastAsia"/>
          <w:kern w:val="2"/>
          <w:lang w:eastAsia="zh-CN"/>
        </w:rPr>
        <w:t xml:space="preserve"> downlink subcarrier spacing. Frequency reuse factor 1/1 is assumed in the evaluations in this contribution </w:t>
      </w:r>
      <w:r w:rsidR="00AF6051" w:rsidRPr="00DD53D1">
        <w:rPr>
          <w:kern w:val="2"/>
          <w:lang w:eastAsia="zh-CN"/>
        </w:rPr>
        <w:t>instead</w:t>
      </w:r>
      <w:r w:rsidR="00AF6051" w:rsidRPr="00DD53D1">
        <w:rPr>
          <w:rFonts w:hint="eastAsia"/>
          <w:kern w:val="2"/>
          <w:lang w:eastAsia="zh-CN"/>
        </w:rPr>
        <w:t xml:space="preserve"> of frequency reused factor 1/3. The uplink capacity in the standalone operation mode is evaluated in our companion contribution [5].</w:t>
      </w:r>
    </w:p>
    <w:p w:rsidR="003F7CBB" w:rsidRPr="00DD53D1" w:rsidRDefault="003F7CBB" w:rsidP="003F7CBB">
      <w:pPr>
        <w:pStyle w:val="Heading1"/>
        <w:wordWrap w:val="0"/>
        <w:autoSpaceDE/>
        <w:autoSpaceDN/>
        <w:jc w:val="left"/>
        <w:rPr>
          <w:lang w:eastAsia="zh-CN"/>
        </w:rPr>
      </w:pPr>
      <w:bookmarkStart w:id="2" w:name="_Ref417209229"/>
      <w:r w:rsidRPr="00DD53D1">
        <w:rPr>
          <w:rFonts w:hint="eastAsia"/>
          <w:lang w:eastAsia="zh-CN"/>
        </w:rPr>
        <w:t xml:space="preserve">BPL </w:t>
      </w:r>
      <w:bookmarkEnd w:id="2"/>
      <w:r w:rsidR="00E5272C" w:rsidRPr="00DD53D1">
        <w:rPr>
          <w:lang w:eastAsia="zh-CN"/>
        </w:rPr>
        <w:t>modeling</w:t>
      </w:r>
    </w:p>
    <w:p w:rsidR="003F7CBB" w:rsidRPr="00DD53D1" w:rsidRDefault="003F7CBB" w:rsidP="003F7CBB">
      <w:pPr>
        <w:rPr>
          <w:kern w:val="2"/>
          <w:lang w:eastAsia="zh-CN"/>
        </w:rPr>
      </w:pPr>
      <w:r w:rsidRPr="00DD53D1">
        <w:rPr>
          <w:rFonts w:hint="eastAsia"/>
          <w:kern w:val="2"/>
          <w:lang w:eastAsia="zh-CN"/>
        </w:rPr>
        <w:t xml:space="preserve">The BPL </w:t>
      </w:r>
      <w:r w:rsidR="00E5272C" w:rsidRPr="00DD53D1">
        <w:rPr>
          <w:kern w:val="2"/>
          <w:lang w:eastAsia="zh-CN"/>
        </w:rPr>
        <w:t>modeling</w:t>
      </w:r>
      <w:r w:rsidRPr="00DD53D1">
        <w:rPr>
          <w:rFonts w:hint="eastAsia"/>
          <w:kern w:val="2"/>
          <w:lang w:eastAsia="zh-CN"/>
        </w:rPr>
        <w:t xml:space="preserve"> results are shown in </w:t>
      </w:r>
      <w:fldSimple w:instr=" REF _Ref417117748 \h  \* MERGEFORMAT ">
        <w:r w:rsidR="00783687" w:rsidRPr="00DD53D1">
          <w:rPr>
            <w:kern w:val="2"/>
            <w:lang w:eastAsia="zh-CN"/>
          </w:rPr>
          <w:t>Figure 1</w:t>
        </w:r>
      </w:fldSimple>
      <w:r w:rsidRPr="00DD53D1">
        <w:rPr>
          <w:rFonts w:hint="eastAsia"/>
          <w:kern w:val="2"/>
          <w:lang w:eastAsia="zh-CN"/>
        </w:rPr>
        <w:t>, for both BPL scenarios (see Table D.2 and Table D.3 of</w:t>
      </w:r>
      <w:r w:rsidR="00FB6A91" w:rsidRPr="00DD53D1">
        <w:rPr>
          <w:rFonts w:hint="eastAsia"/>
          <w:kern w:val="2"/>
          <w:lang w:eastAsia="zh-CN"/>
        </w:rPr>
        <w:t xml:space="preserve"> </w:t>
      </w:r>
      <w:r w:rsidR="00730912" w:rsidRPr="00DD53D1">
        <w:rPr>
          <w:kern w:val="2"/>
          <w:lang w:eastAsia="zh-CN"/>
        </w:rPr>
        <w:fldChar w:fldCharType="begin"/>
      </w:r>
      <w:r w:rsidR="00FB6A91" w:rsidRPr="00DD53D1">
        <w:rPr>
          <w:kern w:val="2"/>
          <w:lang w:eastAsia="zh-CN"/>
        </w:rPr>
        <w:instrText xml:space="preserve"> </w:instrText>
      </w:r>
      <w:r w:rsidR="00FB6A91" w:rsidRPr="00DD53D1">
        <w:rPr>
          <w:rFonts w:hint="eastAsia"/>
          <w:kern w:val="2"/>
          <w:lang w:eastAsia="zh-CN"/>
        </w:rPr>
        <w:instrText>REF _Ref430599675 \n \h</w:instrText>
      </w:r>
      <w:r w:rsidR="00FB6A91"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00783687" w:rsidRPr="00DD53D1">
        <w:rPr>
          <w:kern w:val="2"/>
          <w:lang w:eastAsia="zh-CN"/>
        </w:rPr>
        <w:t>[4]</w:t>
      </w:r>
      <w:r w:rsidR="00730912" w:rsidRPr="00DD53D1">
        <w:rPr>
          <w:kern w:val="2"/>
          <w:lang w:eastAsia="zh-CN"/>
        </w:rPr>
        <w:fldChar w:fldCharType="end"/>
      </w:r>
      <w:r w:rsidRPr="00DD53D1">
        <w:rPr>
          <w:rFonts w:hint="eastAsia"/>
          <w:kern w:val="2"/>
          <w:lang w:eastAsia="zh-CN"/>
        </w:rPr>
        <w:t>) and both agreed correlation coefficients (i.e. 0.5 and 0.7</w:t>
      </w:r>
      <w:r w:rsidRPr="00DD53D1">
        <w:rPr>
          <w:kern w:val="2"/>
          <w:lang w:eastAsia="zh-CN"/>
        </w:rPr>
        <w:t>5</w:t>
      </w:r>
      <w:r w:rsidRPr="00DD53D1">
        <w:rPr>
          <w:rFonts w:hint="eastAsia"/>
          <w:kern w:val="2"/>
          <w:lang w:eastAsia="zh-CN"/>
        </w:rPr>
        <w:t xml:space="preserve">). </w:t>
      </w:r>
      <w:r w:rsidRPr="00DD53D1">
        <w:rPr>
          <w:kern w:val="2"/>
          <w:lang w:eastAsia="zh-CN"/>
        </w:rPr>
        <w:t>These results show t</w:t>
      </w:r>
      <w:r w:rsidR="00E5272C" w:rsidRPr="00DD53D1">
        <w:rPr>
          <w:kern w:val="2"/>
          <w:lang w:eastAsia="zh-CN"/>
        </w:rPr>
        <w:t xml:space="preserve">he CDF of the BPL for all the </w:t>
      </w:r>
      <w:r w:rsidR="00E5272C" w:rsidRPr="00DD53D1">
        <w:rPr>
          <w:rFonts w:hint="eastAsia"/>
          <w:kern w:val="2"/>
          <w:lang w:eastAsia="zh-CN"/>
        </w:rPr>
        <w:t>NB-IoT device</w:t>
      </w:r>
      <w:r w:rsidRPr="00DD53D1">
        <w:rPr>
          <w:kern w:val="2"/>
          <w:lang w:eastAsia="zh-CN"/>
        </w:rPr>
        <w:t xml:space="preserve">s </w:t>
      </w:r>
      <w:r w:rsidR="00E5272C" w:rsidRPr="00DD53D1">
        <w:rPr>
          <w:kern w:val="2"/>
          <w:lang w:eastAsia="zh-CN"/>
        </w:rPr>
        <w:t xml:space="preserve">in the simulation, after each </w:t>
      </w:r>
      <w:r w:rsidR="00E5272C" w:rsidRPr="00DD53D1">
        <w:rPr>
          <w:rFonts w:hint="eastAsia"/>
          <w:kern w:val="2"/>
          <w:lang w:eastAsia="zh-CN"/>
        </w:rPr>
        <w:t>NB-IoT device</w:t>
      </w:r>
      <w:r w:rsidRPr="00DD53D1">
        <w:rPr>
          <w:kern w:val="2"/>
          <w:lang w:eastAsia="zh-CN"/>
        </w:rPr>
        <w:t xml:space="preserve"> has selected its preferred cell based on minimising the overall path plus penetration loss. </w:t>
      </w:r>
    </w:p>
    <w:p w:rsidR="003F7CBB" w:rsidRPr="00DD53D1" w:rsidRDefault="00514D20" w:rsidP="003F7CBB">
      <w:pPr>
        <w:spacing w:before="120" w:line="300" w:lineRule="auto"/>
        <w:jc w:val="center"/>
        <w:rPr>
          <w:lang w:eastAsia="zh-CN"/>
        </w:rPr>
      </w:pPr>
      <w:r w:rsidRPr="00DD53D1">
        <w:rPr>
          <w:rFonts w:hint="eastAsia"/>
        </w:rPr>
        <w:drawing>
          <wp:inline distT="0" distB="0" distL="0" distR="0">
            <wp:extent cx="3008445" cy="22441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09816" cy="2245172"/>
                    </a:xfrm>
                    <a:prstGeom prst="rect">
                      <a:avLst/>
                    </a:prstGeom>
                    <a:noFill/>
                    <a:ln w="9525">
                      <a:noFill/>
                      <a:miter lim="800000"/>
                      <a:headEnd/>
                      <a:tailEnd/>
                    </a:ln>
                  </pic:spPr>
                </pic:pic>
              </a:graphicData>
            </a:graphic>
          </wp:inline>
        </w:drawing>
      </w:r>
    </w:p>
    <w:p w:rsidR="003F7CBB" w:rsidRPr="00DD53D1" w:rsidRDefault="003F7CBB" w:rsidP="003F7CBB">
      <w:pPr>
        <w:pStyle w:val="Caption"/>
        <w:ind w:left="360"/>
        <w:rPr>
          <w:b w:val="0"/>
          <w:bCs w:val="0"/>
          <w:kern w:val="2"/>
          <w:lang w:eastAsia="zh-CN"/>
        </w:rPr>
      </w:pPr>
      <w:bookmarkStart w:id="3" w:name="_Ref417117748"/>
      <w:proofErr w:type="gramStart"/>
      <w:r w:rsidRPr="00DD53D1">
        <w:rPr>
          <w:b w:val="0"/>
          <w:bCs w:val="0"/>
          <w:kern w:val="2"/>
          <w:lang w:eastAsia="zh-CN"/>
        </w:rPr>
        <w:t xml:space="preserve">Figure </w:t>
      </w:r>
      <w:r w:rsidR="00730912" w:rsidRPr="00DD53D1">
        <w:rPr>
          <w:b w:val="0"/>
          <w:bCs w:val="0"/>
          <w:kern w:val="2"/>
          <w:lang w:eastAsia="zh-CN"/>
        </w:rPr>
        <w:fldChar w:fldCharType="begin"/>
      </w:r>
      <w:r w:rsidR="0028661A" w:rsidRPr="00DD53D1">
        <w:rPr>
          <w:b w:val="0"/>
          <w:bCs w:val="0"/>
          <w:kern w:val="2"/>
          <w:lang w:eastAsia="zh-CN"/>
        </w:rPr>
        <w:instrText xml:space="preserve"> SEQ Figure \* ARABIC </w:instrText>
      </w:r>
      <w:r w:rsidR="00730912" w:rsidRPr="00DD53D1">
        <w:rPr>
          <w:b w:val="0"/>
          <w:bCs w:val="0"/>
          <w:kern w:val="2"/>
          <w:lang w:eastAsia="zh-CN"/>
        </w:rPr>
        <w:fldChar w:fldCharType="separate"/>
      </w:r>
      <w:r w:rsidR="00783687" w:rsidRPr="00DD53D1">
        <w:rPr>
          <w:b w:val="0"/>
          <w:bCs w:val="0"/>
          <w:kern w:val="2"/>
          <w:lang w:eastAsia="zh-CN"/>
        </w:rPr>
        <w:t>1</w:t>
      </w:r>
      <w:r w:rsidR="00730912" w:rsidRPr="00DD53D1">
        <w:rPr>
          <w:b w:val="0"/>
          <w:bCs w:val="0"/>
          <w:kern w:val="2"/>
          <w:lang w:eastAsia="zh-CN"/>
        </w:rPr>
        <w:fldChar w:fldCharType="end"/>
      </w:r>
      <w:bookmarkEnd w:id="3"/>
      <w:r w:rsidRPr="00DD53D1">
        <w:rPr>
          <w:b w:val="0"/>
          <w:bCs w:val="0"/>
          <w:kern w:val="2"/>
          <w:lang w:eastAsia="zh-CN"/>
        </w:rPr>
        <w:t>.</w:t>
      </w:r>
      <w:proofErr w:type="gramEnd"/>
      <w:r w:rsidRPr="00DD53D1">
        <w:rPr>
          <w:rFonts w:hint="eastAsia"/>
          <w:b w:val="0"/>
          <w:bCs w:val="0"/>
          <w:kern w:val="2"/>
          <w:lang w:eastAsia="zh-CN"/>
        </w:rPr>
        <w:t xml:space="preserve"> BPL </w:t>
      </w:r>
      <w:r w:rsidR="00E5272C" w:rsidRPr="00DD53D1">
        <w:rPr>
          <w:b w:val="0"/>
          <w:bCs w:val="0"/>
          <w:kern w:val="2"/>
          <w:lang w:eastAsia="zh-CN"/>
        </w:rPr>
        <w:t>modeling</w:t>
      </w:r>
      <w:r w:rsidRPr="00DD53D1">
        <w:rPr>
          <w:rFonts w:hint="eastAsia"/>
          <w:b w:val="0"/>
          <w:bCs w:val="0"/>
          <w:kern w:val="2"/>
          <w:lang w:eastAsia="zh-CN"/>
        </w:rPr>
        <w:t xml:space="preserve"> results</w:t>
      </w:r>
    </w:p>
    <w:p w:rsidR="003F7CBB" w:rsidRPr="00DD53D1" w:rsidRDefault="003F7CBB" w:rsidP="003F7CBB">
      <w:pPr>
        <w:pStyle w:val="Heading1"/>
        <w:wordWrap w:val="0"/>
        <w:autoSpaceDE/>
        <w:autoSpaceDN/>
        <w:jc w:val="left"/>
        <w:rPr>
          <w:lang w:eastAsia="zh-CN"/>
        </w:rPr>
      </w:pPr>
      <w:r w:rsidRPr="00DD53D1">
        <w:rPr>
          <w:rFonts w:hint="eastAsia"/>
          <w:lang w:eastAsia="zh-CN"/>
        </w:rPr>
        <w:t>Traffic profile and generation</w:t>
      </w:r>
    </w:p>
    <w:p w:rsidR="003F7CBB" w:rsidRPr="00DD53D1" w:rsidRDefault="003F7CBB" w:rsidP="003F7CBB">
      <w:pPr>
        <w:rPr>
          <w:kern w:val="2"/>
          <w:lang w:eastAsia="zh-CN"/>
        </w:rPr>
      </w:pPr>
      <w:r w:rsidRPr="00DD53D1">
        <w:rPr>
          <w:rFonts w:hint="eastAsia"/>
          <w:kern w:val="2"/>
          <w:lang w:eastAsia="zh-CN"/>
        </w:rPr>
        <w:t>The traffic profile defined in sub</w:t>
      </w:r>
      <w:r w:rsidRPr="00DD53D1">
        <w:rPr>
          <w:kern w:val="2"/>
          <w:lang w:eastAsia="zh-CN"/>
        </w:rPr>
        <w:t>-</w:t>
      </w:r>
      <w:r w:rsidRPr="00DD53D1">
        <w:rPr>
          <w:rFonts w:hint="eastAsia"/>
          <w:kern w:val="2"/>
          <w:lang w:eastAsia="zh-CN"/>
        </w:rPr>
        <w:t>clause</w:t>
      </w:r>
      <w:r w:rsidRPr="00DD53D1">
        <w:rPr>
          <w:kern w:val="2"/>
          <w:lang w:eastAsia="zh-CN"/>
        </w:rPr>
        <w:t>s</w:t>
      </w:r>
      <w:r w:rsidRPr="00DD53D1">
        <w:rPr>
          <w:rFonts w:hint="eastAsia"/>
          <w:kern w:val="2"/>
          <w:lang w:eastAsia="zh-CN"/>
        </w:rPr>
        <w:t xml:space="preserve"> 5.2.2 </w:t>
      </w:r>
      <w:r w:rsidR="00730912" w:rsidRPr="00DD53D1">
        <w:rPr>
          <w:kern w:val="2"/>
          <w:lang w:eastAsia="zh-CN"/>
        </w:rPr>
        <w:fldChar w:fldCharType="begin"/>
      </w:r>
      <w:r w:rsidR="00FB6A91" w:rsidRPr="00DD53D1">
        <w:rPr>
          <w:kern w:val="2"/>
          <w:lang w:eastAsia="zh-CN"/>
        </w:rPr>
        <w:instrText xml:space="preserve"> </w:instrText>
      </w:r>
      <w:r w:rsidR="00FB6A91" w:rsidRPr="00DD53D1">
        <w:rPr>
          <w:rFonts w:hint="eastAsia"/>
          <w:kern w:val="2"/>
          <w:lang w:eastAsia="zh-CN"/>
        </w:rPr>
        <w:instrText>REF _Ref430599675 \n \h</w:instrText>
      </w:r>
      <w:r w:rsidR="00FB6A91"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00783687" w:rsidRPr="00DD53D1">
        <w:rPr>
          <w:kern w:val="2"/>
          <w:lang w:eastAsia="zh-CN"/>
        </w:rPr>
        <w:t>[4]</w:t>
      </w:r>
      <w:r w:rsidR="00730912" w:rsidRPr="00DD53D1">
        <w:rPr>
          <w:kern w:val="2"/>
          <w:lang w:eastAsia="zh-CN"/>
        </w:rPr>
        <w:fldChar w:fldCharType="end"/>
      </w:r>
      <w:r w:rsidR="00FB6A91" w:rsidRPr="00DD53D1">
        <w:rPr>
          <w:rFonts w:hint="eastAsia"/>
          <w:kern w:val="2"/>
          <w:lang w:eastAsia="zh-CN"/>
        </w:rPr>
        <w:t xml:space="preserve"> </w:t>
      </w:r>
      <w:r w:rsidRPr="00DD53D1">
        <w:rPr>
          <w:rFonts w:hint="eastAsia"/>
          <w:kern w:val="2"/>
          <w:lang w:eastAsia="zh-CN"/>
        </w:rPr>
        <w:t xml:space="preserve">is followed. In this document, the information exchange due to the initiation of a MAR </w:t>
      </w:r>
      <w:r w:rsidR="00CE5D7F" w:rsidRPr="00DD53D1">
        <w:rPr>
          <w:rFonts w:hint="eastAsia"/>
          <w:kern w:val="2"/>
          <w:lang w:eastAsia="zh-CN"/>
        </w:rPr>
        <w:t xml:space="preserve">(mobile autonomous reporting) </w:t>
      </w:r>
      <w:r w:rsidRPr="00DD53D1">
        <w:rPr>
          <w:rFonts w:hint="eastAsia"/>
          <w:kern w:val="2"/>
          <w:lang w:eastAsia="zh-CN"/>
        </w:rPr>
        <w:t>periodic or NC</w:t>
      </w:r>
      <w:r w:rsidR="00CE5D7F" w:rsidRPr="00DD53D1">
        <w:rPr>
          <w:rFonts w:hint="eastAsia"/>
          <w:kern w:val="2"/>
          <w:lang w:eastAsia="zh-CN"/>
        </w:rPr>
        <w:t xml:space="preserve"> (network command)</w:t>
      </w:r>
      <w:r w:rsidRPr="00DD53D1">
        <w:rPr>
          <w:rFonts w:hint="eastAsia"/>
          <w:kern w:val="2"/>
          <w:lang w:eastAsia="zh-CN"/>
        </w:rPr>
        <w:t xml:space="preserve"> attempt is</w:t>
      </w:r>
      <w:r w:rsidRPr="00DD53D1">
        <w:rPr>
          <w:kern w:val="2"/>
          <w:lang w:eastAsia="zh-CN"/>
        </w:rPr>
        <w:t xml:space="preserve"> referred to as</w:t>
      </w:r>
      <w:r w:rsidRPr="00DD53D1">
        <w:rPr>
          <w:rFonts w:hint="eastAsia"/>
          <w:kern w:val="2"/>
          <w:lang w:eastAsia="zh-CN"/>
        </w:rPr>
        <w:t xml:space="preserve"> a </w:t>
      </w:r>
      <w:r w:rsidRPr="00DD53D1">
        <w:rPr>
          <w:kern w:val="2"/>
          <w:lang w:eastAsia="zh-CN"/>
        </w:rPr>
        <w:t>“</w:t>
      </w:r>
      <w:r w:rsidRPr="00DD53D1">
        <w:rPr>
          <w:rFonts w:hint="eastAsia"/>
          <w:kern w:val="2"/>
          <w:lang w:eastAsia="zh-CN"/>
        </w:rPr>
        <w:t>session</w:t>
      </w:r>
      <w:r w:rsidRPr="00DD53D1">
        <w:rPr>
          <w:kern w:val="2"/>
          <w:lang w:eastAsia="zh-CN"/>
        </w:rPr>
        <w:t>”</w:t>
      </w:r>
      <w:r w:rsidRPr="00DD53D1">
        <w:rPr>
          <w:rFonts w:hint="eastAsia"/>
          <w:kern w:val="2"/>
          <w:lang w:eastAsia="zh-CN"/>
        </w:rPr>
        <w:t>.</w:t>
      </w:r>
    </w:p>
    <w:p w:rsidR="003F7CBB" w:rsidRPr="00DD53D1" w:rsidRDefault="003F7CBB" w:rsidP="003F7CBB">
      <w:pPr>
        <w:rPr>
          <w:kern w:val="2"/>
          <w:lang w:eastAsia="zh-CN"/>
        </w:rPr>
      </w:pPr>
      <w:r w:rsidRPr="00DD53D1">
        <w:rPr>
          <w:kern w:val="2"/>
          <w:lang w:eastAsia="zh-CN"/>
        </w:rPr>
        <w:t xml:space="preserve">Due to the limitation </w:t>
      </w:r>
      <w:r w:rsidRPr="00DD53D1">
        <w:rPr>
          <w:rFonts w:hint="eastAsia"/>
          <w:kern w:val="2"/>
          <w:lang w:eastAsia="zh-CN"/>
        </w:rPr>
        <w:t>on processing capability of the workstations running simulations</w:t>
      </w:r>
      <w:r w:rsidRPr="00DD53D1">
        <w:rPr>
          <w:kern w:val="2"/>
          <w:lang w:eastAsia="zh-CN"/>
        </w:rPr>
        <w:t xml:space="preserve">, the actual </w:t>
      </w:r>
      <w:r w:rsidRPr="00DD53D1">
        <w:rPr>
          <w:rFonts w:hint="eastAsia"/>
          <w:kern w:val="2"/>
          <w:lang w:eastAsia="zh-CN"/>
        </w:rPr>
        <w:t>simulation</w:t>
      </w:r>
      <w:r w:rsidRPr="00DD53D1">
        <w:rPr>
          <w:kern w:val="2"/>
          <w:lang w:eastAsia="zh-CN"/>
        </w:rPr>
        <w:t xml:space="preserve"> </w:t>
      </w:r>
      <w:r w:rsidRPr="00DD53D1">
        <w:rPr>
          <w:rFonts w:hint="eastAsia"/>
          <w:kern w:val="2"/>
          <w:lang w:eastAsia="zh-CN"/>
        </w:rPr>
        <w:t xml:space="preserve">time (denoted </w:t>
      </w:r>
      <w:proofErr w:type="gramStart"/>
      <w:r w:rsidRPr="00DD53D1">
        <w:rPr>
          <w:rFonts w:hint="eastAsia"/>
          <w:kern w:val="2"/>
          <w:lang w:eastAsia="zh-CN"/>
        </w:rPr>
        <w:t>by</w:t>
      </w:r>
      <w:r w:rsidR="007B3A90" w:rsidRPr="00DD53D1">
        <w:rPr>
          <w:rFonts w:hint="eastAsia"/>
          <w:kern w:val="2"/>
          <w:lang w:eastAsia="zh-CN"/>
        </w:rPr>
        <w:t xml:space="preserve"> </w:t>
      </w:r>
      <w:proofErr w:type="gramEnd"/>
      <w:r w:rsidR="007B3A90" w:rsidRPr="00DD53D1">
        <w:rPr>
          <w:kern w:val="2"/>
          <w:position w:val="-12"/>
          <w:lang w:eastAsia="zh-CN"/>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7.65pt" o:ole="">
            <v:imagedata r:id="rId9" o:title=""/>
          </v:shape>
          <o:OLEObject Type="Embed" ProgID="Equation.3" ShapeID="_x0000_i1025" DrawAspect="Content" ObjectID="_1508358422" r:id="rId10"/>
        </w:object>
      </w:r>
      <w:r w:rsidRPr="00DD53D1">
        <w:rPr>
          <w:rFonts w:hint="eastAsia"/>
          <w:kern w:val="2"/>
          <w:lang w:eastAsia="zh-CN"/>
        </w:rPr>
        <w:t>, in seconds)</w:t>
      </w:r>
      <w:r w:rsidRPr="00DD53D1">
        <w:rPr>
          <w:kern w:val="2"/>
          <w:lang w:eastAsia="zh-CN"/>
        </w:rPr>
        <w:t xml:space="preserve"> is normally in the order of hundreds</w:t>
      </w:r>
      <w:r w:rsidRPr="00DD53D1">
        <w:rPr>
          <w:rFonts w:hint="eastAsia"/>
          <w:kern w:val="2"/>
          <w:lang w:eastAsia="zh-CN"/>
        </w:rPr>
        <w:t xml:space="preserve"> or thousands of </w:t>
      </w:r>
      <w:r w:rsidRPr="00DD53D1">
        <w:rPr>
          <w:kern w:val="2"/>
          <w:lang w:eastAsia="zh-CN"/>
        </w:rPr>
        <w:t>seconds</w:t>
      </w:r>
      <w:r w:rsidRPr="00DD53D1">
        <w:rPr>
          <w:rFonts w:hint="eastAsia"/>
          <w:kern w:val="2"/>
          <w:lang w:eastAsia="zh-CN"/>
        </w:rPr>
        <w:t xml:space="preserve"> (although the time needed to run the simulation is normally in the order of days)</w:t>
      </w:r>
      <w:r w:rsidRPr="00DD53D1">
        <w:rPr>
          <w:kern w:val="2"/>
          <w:lang w:eastAsia="zh-CN"/>
        </w:rPr>
        <w:t>.</w:t>
      </w:r>
    </w:p>
    <w:p w:rsidR="003F7CBB" w:rsidRPr="00DD53D1" w:rsidRDefault="003F7CBB" w:rsidP="003F7CBB">
      <w:pPr>
        <w:rPr>
          <w:kern w:val="2"/>
          <w:lang w:eastAsia="zh-CN"/>
        </w:rPr>
      </w:pPr>
      <w:r w:rsidRPr="00DD53D1">
        <w:rPr>
          <w:rFonts w:hint="eastAsia"/>
          <w:kern w:val="2"/>
          <w:lang w:eastAsia="zh-CN"/>
        </w:rPr>
        <w:lastRenderedPageBreak/>
        <w:t>The traffic profile is generated as follows,</w:t>
      </w:r>
    </w:p>
    <w:p w:rsidR="003F7CBB" w:rsidRPr="00DD53D1" w:rsidRDefault="003F7CBB" w:rsidP="003F7CBB">
      <w:pPr>
        <w:numPr>
          <w:ilvl w:val="0"/>
          <w:numId w:val="43"/>
        </w:numPr>
        <w:rPr>
          <w:kern w:val="2"/>
          <w:lang w:eastAsia="zh-CN"/>
        </w:rPr>
      </w:pPr>
      <w:r w:rsidRPr="00DD53D1">
        <w:rPr>
          <w:kern w:val="2"/>
          <w:lang w:eastAsia="zh-CN"/>
        </w:rPr>
        <w:t>T</w:t>
      </w:r>
      <w:r w:rsidRPr="00DD53D1">
        <w:rPr>
          <w:rFonts w:hint="eastAsia"/>
          <w:kern w:val="2"/>
          <w:lang w:eastAsia="zh-CN"/>
        </w:rPr>
        <w:t xml:space="preserve">he number of MAR </w:t>
      </w:r>
      <w:r w:rsidRPr="00DD53D1">
        <w:rPr>
          <w:kern w:val="2"/>
          <w:lang w:eastAsia="zh-CN"/>
        </w:rPr>
        <w:t>periodic</w:t>
      </w:r>
      <w:r w:rsidRPr="00DD53D1">
        <w:rPr>
          <w:rFonts w:hint="eastAsia"/>
          <w:kern w:val="2"/>
          <w:lang w:eastAsia="zh-CN"/>
        </w:rPr>
        <w:t xml:space="preserve"> sessions generated per sector per day is expressed as:</w:t>
      </w:r>
    </w:p>
    <w:p w:rsidR="003F7CBB" w:rsidRPr="00DD53D1" w:rsidRDefault="003F7CBB" w:rsidP="003F7CBB">
      <w:pPr>
        <w:ind w:left="360" w:firstLine="431"/>
        <w:rPr>
          <w:kern w:val="2"/>
          <w:lang w:eastAsia="zh-CN"/>
        </w:rPr>
      </w:pPr>
      <w:r w:rsidRPr="00DD53D1">
        <w:rPr>
          <w:kern w:val="2"/>
          <w:lang w:eastAsia="zh-CN"/>
        </w:rPr>
        <w:object w:dxaOrig="7300" w:dyaOrig="360">
          <v:shape id="_x0000_i1026" type="#_x0000_t75" style="width:366.05pt;height:17.65pt" o:ole="">
            <v:imagedata r:id="rId11" o:title=""/>
          </v:shape>
          <o:OLEObject Type="Embed" ProgID="Equation.3" ShapeID="_x0000_i1026" DrawAspect="Content" ObjectID="_1508358423" r:id="rId12"/>
        </w:object>
      </w:r>
    </w:p>
    <w:p w:rsidR="003F7CBB" w:rsidRPr="00DD53D1" w:rsidRDefault="003F7CBB" w:rsidP="003F7CBB">
      <w:pPr>
        <w:ind w:left="360" w:firstLine="431"/>
        <w:rPr>
          <w:kern w:val="2"/>
          <w:lang w:eastAsia="zh-CN"/>
        </w:rPr>
      </w:pPr>
      <w:proofErr w:type="gramStart"/>
      <w:r w:rsidRPr="00DD53D1">
        <w:rPr>
          <w:rFonts w:hint="eastAsia"/>
          <w:kern w:val="2"/>
          <w:lang w:eastAsia="zh-CN"/>
        </w:rPr>
        <w:t>where</w:t>
      </w:r>
      <w:proofErr w:type="gramEnd"/>
      <w:r w:rsidRPr="00DD53D1">
        <w:rPr>
          <w:rFonts w:hint="eastAsia"/>
          <w:kern w:val="2"/>
          <w:lang w:eastAsia="zh-CN"/>
        </w:rPr>
        <w:t xml:space="preserve"> </w:t>
      </w:r>
      <w:r w:rsidR="00BF1DD3" w:rsidRPr="00DD53D1">
        <w:rPr>
          <w:kern w:val="2"/>
          <w:position w:val="-12"/>
          <w:lang w:eastAsia="zh-CN"/>
        </w:rPr>
        <w:object w:dxaOrig="460" w:dyaOrig="360">
          <v:shape id="_x0000_i1027" type="#_x0000_t75" style="width:22.75pt;height:17.65pt" o:ole="">
            <v:imagedata r:id="rId13" o:title=""/>
          </v:shape>
          <o:OLEObject Type="Embed" ProgID="Equation.DSMT4" ShapeID="_x0000_i1027" DrawAspect="Content" ObjectID="_1508358424" r:id="rId14"/>
        </w:object>
      </w:r>
      <w:r w:rsidRPr="00DD53D1">
        <w:rPr>
          <w:rFonts w:hint="eastAsia"/>
          <w:kern w:val="2"/>
          <w:lang w:eastAsia="zh-CN"/>
        </w:rPr>
        <w:t xml:space="preserve"> is the number of MSs configured per sector (see Annex E.1 of</w:t>
      </w:r>
      <w:r w:rsidR="00FB6A91" w:rsidRPr="00DD53D1">
        <w:rPr>
          <w:rFonts w:hint="eastAsia"/>
          <w:kern w:val="2"/>
          <w:lang w:eastAsia="zh-CN"/>
        </w:rPr>
        <w:t xml:space="preserve"> </w:t>
      </w:r>
      <w:r w:rsidR="00730912" w:rsidRPr="00DD53D1">
        <w:rPr>
          <w:kern w:val="2"/>
          <w:lang w:eastAsia="zh-CN"/>
        </w:rPr>
        <w:fldChar w:fldCharType="begin"/>
      </w:r>
      <w:r w:rsidR="00FB6A91" w:rsidRPr="00DD53D1">
        <w:rPr>
          <w:kern w:val="2"/>
          <w:lang w:eastAsia="zh-CN"/>
        </w:rPr>
        <w:instrText xml:space="preserve"> </w:instrText>
      </w:r>
      <w:r w:rsidR="00FB6A91" w:rsidRPr="00DD53D1">
        <w:rPr>
          <w:rFonts w:hint="eastAsia"/>
          <w:kern w:val="2"/>
          <w:lang w:eastAsia="zh-CN"/>
        </w:rPr>
        <w:instrText>REF _Ref430599675 \n \h</w:instrText>
      </w:r>
      <w:r w:rsidR="00FB6A91"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00783687" w:rsidRPr="00DD53D1">
        <w:rPr>
          <w:kern w:val="2"/>
          <w:lang w:eastAsia="zh-CN"/>
        </w:rPr>
        <w:t>[4]</w:t>
      </w:r>
      <w:r w:rsidR="00730912" w:rsidRPr="00DD53D1">
        <w:rPr>
          <w:kern w:val="2"/>
          <w:lang w:eastAsia="zh-CN"/>
        </w:rPr>
        <w:fldChar w:fldCharType="end"/>
      </w:r>
      <w:r w:rsidRPr="00DD53D1">
        <w:rPr>
          <w:rFonts w:hint="eastAsia"/>
          <w:kern w:val="2"/>
          <w:lang w:eastAsia="zh-CN"/>
        </w:rPr>
        <w:t>).</w:t>
      </w:r>
    </w:p>
    <w:p w:rsidR="003F7CBB" w:rsidRPr="00DD53D1" w:rsidRDefault="003F7CBB" w:rsidP="003F7CBB">
      <w:pPr>
        <w:numPr>
          <w:ilvl w:val="0"/>
          <w:numId w:val="43"/>
        </w:numPr>
        <w:rPr>
          <w:kern w:val="2"/>
          <w:lang w:eastAsia="zh-CN"/>
        </w:rPr>
      </w:pPr>
      <w:r w:rsidRPr="00DD53D1">
        <w:rPr>
          <w:kern w:val="2"/>
          <w:lang w:eastAsia="zh-CN"/>
        </w:rPr>
        <w:t>T</w:t>
      </w:r>
      <w:r w:rsidRPr="00DD53D1">
        <w:rPr>
          <w:rFonts w:hint="eastAsia"/>
          <w:kern w:val="2"/>
          <w:lang w:eastAsia="zh-CN"/>
        </w:rPr>
        <w:t>he total number of NC sessions generated per sector per day is expressed as:</w:t>
      </w:r>
    </w:p>
    <w:p w:rsidR="003F7CBB" w:rsidRPr="00DD53D1" w:rsidRDefault="003F7CBB" w:rsidP="003F7CBB">
      <w:pPr>
        <w:ind w:left="360" w:firstLine="431"/>
        <w:rPr>
          <w:kern w:val="2"/>
          <w:lang w:eastAsia="zh-CN"/>
        </w:rPr>
      </w:pPr>
      <w:r w:rsidRPr="00DD53D1">
        <w:rPr>
          <w:kern w:val="2"/>
          <w:lang w:eastAsia="zh-CN"/>
        </w:rPr>
        <w:object w:dxaOrig="7240" w:dyaOrig="360">
          <v:shape id="_x0000_i1028" type="#_x0000_t75" style="width:363.25pt;height:17.65pt" o:ole="">
            <v:imagedata r:id="rId15" o:title=""/>
          </v:shape>
          <o:OLEObject Type="Embed" ProgID="Equation.3" ShapeID="_x0000_i1028" DrawAspect="Content" ObjectID="_1508358425" r:id="rId16"/>
        </w:object>
      </w:r>
    </w:p>
    <w:p w:rsidR="003F7CBB" w:rsidRPr="00DD53D1" w:rsidRDefault="003F7CBB" w:rsidP="003F7CBB">
      <w:pPr>
        <w:numPr>
          <w:ilvl w:val="0"/>
          <w:numId w:val="43"/>
        </w:numPr>
        <w:rPr>
          <w:kern w:val="2"/>
          <w:lang w:eastAsia="zh-CN"/>
        </w:rPr>
      </w:pPr>
      <w:r w:rsidRPr="00DD53D1">
        <w:rPr>
          <w:kern w:val="2"/>
          <w:lang w:eastAsia="zh-CN"/>
        </w:rPr>
        <w:t>T</w:t>
      </w:r>
      <w:r w:rsidRPr="00DD53D1">
        <w:rPr>
          <w:rFonts w:hint="eastAsia"/>
          <w:kern w:val="2"/>
          <w:lang w:eastAsia="zh-CN"/>
        </w:rPr>
        <w:t>he total number of sessions generated per sector during the simulation is:</w:t>
      </w:r>
    </w:p>
    <w:p w:rsidR="003F7CBB" w:rsidRPr="00DD53D1" w:rsidRDefault="003F7CBB" w:rsidP="003F7CBB">
      <w:pPr>
        <w:ind w:left="360" w:firstLine="431"/>
        <w:rPr>
          <w:kern w:val="2"/>
          <w:lang w:eastAsia="zh-CN"/>
        </w:rPr>
      </w:pPr>
      <w:r w:rsidRPr="00DD53D1">
        <w:rPr>
          <w:kern w:val="2"/>
          <w:lang w:eastAsia="zh-CN"/>
        </w:rPr>
        <w:object w:dxaOrig="6240" w:dyaOrig="360">
          <v:shape id="_x0000_i1029" type="#_x0000_t75" style="width:312.15pt;height:17.65pt" o:ole="">
            <v:imagedata r:id="rId17" o:title=""/>
          </v:shape>
          <o:OLEObject Type="Embed" ProgID="Equation.3" ShapeID="_x0000_i1029" DrawAspect="Content" ObjectID="_1508358426" r:id="rId18"/>
        </w:object>
      </w:r>
    </w:p>
    <w:p w:rsidR="003F7CBB" w:rsidRPr="00DD53D1" w:rsidRDefault="003F7CBB" w:rsidP="003F7CBB">
      <w:pPr>
        <w:ind w:left="360" w:firstLine="431"/>
        <w:rPr>
          <w:kern w:val="2"/>
          <w:lang w:eastAsia="zh-CN"/>
        </w:rPr>
      </w:pPr>
      <w:r w:rsidRPr="00DD53D1">
        <w:rPr>
          <w:rFonts w:hint="eastAsia"/>
          <w:kern w:val="2"/>
          <w:lang w:eastAsia="zh-CN"/>
        </w:rPr>
        <w:t xml:space="preserve">Note that the total number of sessions generated per cell site </w:t>
      </w:r>
      <w:proofErr w:type="gramStart"/>
      <w:r w:rsidRPr="00DD53D1">
        <w:rPr>
          <w:rFonts w:hint="eastAsia"/>
          <w:kern w:val="2"/>
          <w:lang w:eastAsia="zh-CN"/>
        </w:rPr>
        <w:t xml:space="preserve">is </w:t>
      </w:r>
      <w:proofErr w:type="gramEnd"/>
      <w:r w:rsidR="00BF1DD3" w:rsidRPr="00DD53D1">
        <w:rPr>
          <w:kern w:val="2"/>
          <w:position w:val="-12"/>
          <w:lang w:eastAsia="zh-CN"/>
        </w:rPr>
        <w:object w:dxaOrig="700" w:dyaOrig="360">
          <v:shape id="_x0000_i1030" type="#_x0000_t75" style="width:35.3pt;height:17.65pt" o:ole="">
            <v:imagedata r:id="rId19" o:title=""/>
          </v:shape>
          <o:OLEObject Type="Embed" ProgID="Equation.DSMT4" ShapeID="_x0000_i1030" DrawAspect="Content" ObjectID="_1508358427" r:id="rId20"/>
        </w:object>
      </w:r>
      <w:r w:rsidRPr="00DD53D1">
        <w:rPr>
          <w:rFonts w:hint="eastAsia"/>
          <w:kern w:val="2"/>
          <w:lang w:eastAsia="zh-CN"/>
        </w:rPr>
        <w:t>.</w:t>
      </w:r>
    </w:p>
    <w:p w:rsidR="003F7CBB" w:rsidRPr="00DD53D1" w:rsidRDefault="003F7CBB" w:rsidP="003F7CBB">
      <w:pPr>
        <w:numPr>
          <w:ilvl w:val="0"/>
          <w:numId w:val="43"/>
        </w:numPr>
        <w:rPr>
          <w:kern w:val="2"/>
          <w:lang w:eastAsia="zh-CN"/>
        </w:rPr>
      </w:pPr>
      <w:r w:rsidRPr="00DD53D1">
        <w:rPr>
          <w:rFonts w:hint="eastAsia"/>
          <w:kern w:val="2"/>
          <w:lang w:eastAsia="zh-CN"/>
        </w:rPr>
        <w:t xml:space="preserve">It is not clear in </w:t>
      </w:r>
      <w:r w:rsidR="00730912" w:rsidRPr="00DD53D1">
        <w:rPr>
          <w:kern w:val="2"/>
          <w:lang w:eastAsia="zh-CN"/>
        </w:rPr>
        <w:fldChar w:fldCharType="begin"/>
      </w:r>
      <w:r w:rsidR="00FB6A91" w:rsidRPr="00DD53D1">
        <w:rPr>
          <w:kern w:val="2"/>
          <w:lang w:eastAsia="zh-CN"/>
        </w:rPr>
        <w:instrText xml:space="preserve"> </w:instrText>
      </w:r>
      <w:r w:rsidR="00FB6A91" w:rsidRPr="00DD53D1">
        <w:rPr>
          <w:rFonts w:hint="eastAsia"/>
          <w:kern w:val="2"/>
          <w:lang w:eastAsia="zh-CN"/>
        </w:rPr>
        <w:instrText>REF _Ref430599675 \n \h</w:instrText>
      </w:r>
      <w:r w:rsidR="00FB6A91"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00783687" w:rsidRPr="00DD53D1">
        <w:rPr>
          <w:kern w:val="2"/>
          <w:lang w:eastAsia="zh-CN"/>
        </w:rPr>
        <w:t>[4]</w:t>
      </w:r>
      <w:r w:rsidR="00730912" w:rsidRPr="00DD53D1">
        <w:rPr>
          <w:kern w:val="2"/>
          <w:lang w:eastAsia="zh-CN"/>
        </w:rPr>
        <w:fldChar w:fldCharType="end"/>
      </w:r>
      <w:r w:rsidR="00FB6A91" w:rsidRPr="00DD53D1">
        <w:rPr>
          <w:rFonts w:hint="eastAsia"/>
          <w:kern w:val="2"/>
          <w:lang w:eastAsia="zh-CN"/>
        </w:rPr>
        <w:t xml:space="preserve"> </w:t>
      </w:r>
      <w:r w:rsidRPr="00DD53D1">
        <w:rPr>
          <w:rFonts w:hint="eastAsia"/>
          <w:kern w:val="2"/>
          <w:lang w:eastAsia="zh-CN"/>
        </w:rPr>
        <w:t xml:space="preserve">how the MAR periodic and NC traffic is distributed over time. In this document it is assumed that they are uniformly distributed over time (i.e. </w:t>
      </w:r>
      <w:r w:rsidRPr="00DD53D1">
        <w:rPr>
          <w:kern w:val="2"/>
          <w:lang w:eastAsia="zh-CN"/>
        </w:rPr>
        <w:t>similar to</w:t>
      </w:r>
      <w:r w:rsidRPr="00DD53D1">
        <w:rPr>
          <w:rFonts w:hint="eastAsia"/>
          <w:kern w:val="2"/>
          <w:lang w:eastAsia="zh-CN"/>
        </w:rPr>
        <w:t xml:space="preserve"> traffic profile 2).</w:t>
      </w:r>
    </w:p>
    <w:p w:rsidR="00783687" w:rsidRPr="00DD53D1" w:rsidRDefault="00783687" w:rsidP="00783687">
      <w:pPr>
        <w:pStyle w:val="Heading1"/>
        <w:wordWrap w:val="0"/>
        <w:autoSpaceDE/>
        <w:autoSpaceDN/>
        <w:jc w:val="left"/>
        <w:rPr>
          <w:lang w:eastAsia="zh-CN"/>
        </w:rPr>
      </w:pPr>
      <w:r w:rsidRPr="00DD53D1">
        <w:rPr>
          <w:rFonts w:hint="eastAsia"/>
          <w:lang w:eastAsia="zh-CN"/>
        </w:rPr>
        <w:t>Other simulation settings</w:t>
      </w:r>
    </w:p>
    <w:p w:rsidR="00783687" w:rsidRPr="00DD53D1" w:rsidRDefault="00783687" w:rsidP="00783687">
      <w:pPr>
        <w:rPr>
          <w:kern w:val="2"/>
          <w:lang w:eastAsia="zh-CN"/>
        </w:rPr>
      </w:pPr>
      <w:r w:rsidRPr="00DD53D1">
        <w:rPr>
          <w:kern w:val="2"/>
          <w:lang w:eastAsia="zh-CN"/>
        </w:rPr>
        <w:t>T</w:t>
      </w:r>
      <w:r w:rsidRPr="00DD53D1">
        <w:rPr>
          <w:rFonts w:hint="eastAsia"/>
          <w:kern w:val="2"/>
          <w:lang w:eastAsia="zh-CN"/>
        </w:rPr>
        <w:t>he NB-IoT system is assumed to reuse a single 200</w:t>
      </w:r>
      <w:r w:rsidRPr="00DD53D1">
        <w:rPr>
          <w:kern w:val="2"/>
          <w:lang w:eastAsia="zh-CN"/>
        </w:rPr>
        <w:t xml:space="preserve"> </w:t>
      </w:r>
      <w:r w:rsidRPr="00DD53D1">
        <w:rPr>
          <w:rFonts w:hint="eastAsia"/>
          <w:kern w:val="2"/>
          <w:lang w:eastAsia="zh-CN"/>
        </w:rPr>
        <w:t xml:space="preserve">kHz carrier in all cells and is deployed in a frequency reuse of 1/1.  </w:t>
      </w:r>
    </w:p>
    <w:p w:rsidR="00783687" w:rsidRPr="00DD53D1" w:rsidRDefault="00783687" w:rsidP="00783687">
      <w:pPr>
        <w:rPr>
          <w:lang w:eastAsia="zh-CN"/>
        </w:rPr>
      </w:pPr>
      <w:r w:rsidRPr="00DD53D1">
        <w:rPr>
          <w:rFonts w:hint="eastAsia"/>
          <w:lang w:eastAsia="zh-CN"/>
        </w:rPr>
        <w:t xml:space="preserve">Only QPSK is used in the downlink capacity evaluations. </w:t>
      </w:r>
      <w:r w:rsidRPr="00DD53D1">
        <w:t xml:space="preserve">The </w:t>
      </w:r>
      <w:r w:rsidRPr="00DD53D1">
        <w:rPr>
          <w:rFonts w:hint="eastAsia"/>
          <w:lang w:eastAsia="zh-CN"/>
        </w:rPr>
        <w:t>code rates</w:t>
      </w:r>
      <w:r w:rsidRPr="00DD53D1">
        <w:t xml:space="preserve"> used in the evaluation are prese</w:t>
      </w:r>
      <w:r w:rsidRPr="00DD53D1">
        <w:rPr>
          <w:lang w:eastAsia="zh-CN"/>
        </w:rPr>
        <w:t xml:space="preserve">nted in </w:t>
      </w:r>
      <w:fldSimple w:instr=" REF _Ref434608771 \h  \* MERGEFORMAT ">
        <w:r w:rsidRPr="00DD53D1">
          <w:rPr>
            <w:lang w:eastAsia="zh-CN"/>
          </w:rPr>
          <w:t>Table 1</w:t>
        </w:r>
      </w:fldSimple>
      <w:r w:rsidRPr="00DD53D1">
        <w:rPr>
          <w:lang w:eastAsia="zh-CN"/>
        </w:rPr>
        <w:t>.</w:t>
      </w:r>
    </w:p>
    <w:p w:rsidR="00783687" w:rsidRPr="00DD53D1" w:rsidRDefault="00783687" w:rsidP="00783687">
      <w:pPr>
        <w:pStyle w:val="Caption"/>
        <w:rPr>
          <w:b w:val="0"/>
          <w:bCs w:val="0"/>
          <w:kern w:val="2"/>
          <w:lang w:eastAsia="zh-CN"/>
        </w:rPr>
      </w:pPr>
      <w:bookmarkStart w:id="4" w:name="_Ref434608771"/>
      <w:proofErr w:type="gramStart"/>
      <w:r w:rsidRPr="00DD53D1">
        <w:rPr>
          <w:b w:val="0"/>
          <w:bCs w:val="0"/>
          <w:kern w:val="2"/>
          <w:lang w:eastAsia="zh-CN"/>
        </w:rPr>
        <w:t xml:space="preserve">Table </w:t>
      </w:r>
      <w:r w:rsidR="00730912" w:rsidRPr="00DD53D1">
        <w:rPr>
          <w:b w:val="0"/>
          <w:bCs w:val="0"/>
          <w:kern w:val="2"/>
          <w:lang w:eastAsia="zh-CN"/>
        </w:rPr>
        <w:fldChar w:fldCharType="begin"/>
      </w:r>
      <w:r w:rsidRPr="00DD53D1">
        <w:rPr>
          <w:b w:val="0"/>
          <w:bCs w:val="0"/>
          <w:kern w:val="2"/>
          <w:lang w:eastAsia="zh-CN"/>
        </w:rPr>
        <w:instrText xml:space="preserve"> SEQ Table \* ARABIC </w:instrText>
      </w:r>
      <w:r w:rsidR="00730912" w:rsidRPr="00DD53D1">
        <w:rPr>
          <w:b w:val="0"/>
          <w:bCs w:val="0"/>
          <w:kern w:val="2"/>
          <w:lang w:eastAsia="zh-CN"/>
        </w:rPr>
        <w:fldChar w:fldCharType="separate"/>
      </w:r>
      <w:r w:rsidRPr="00DD53D1">
        <w:rPr>
          <w:b w:val="0"/>
          <w:bCs w:val="0"/>
          <w:kern w:val="2"/>
          <w:lang w:eastAsia="zh-CN"/>
        </w:rPr>
        <w:t>1</w:t>
      </w:r>
      <w:r w:rsidR="00730912" w:rsidRPr="00DD53D1">
        <w:rPr>
          <w:b w:val="0"/>
          <w:bCs w:val="0"/>
          <w:kern w:val="2"/>
          <w:lang w:eastAsia="zh-CN"/>
        </w:rPr>
        <w:fldChar w:fldCharType="end"/>
      </w:r>
      <w:bookmarkEnd w:id="4"/>
      <w:r w:rsidRPr="00DD53D1">
        <w:rPr>
          <w:rFonts w:hint="eastAsia"/>
          <w:b w:val="0"/>
          <w:bCs w:val="0"/>
          <w:kern w:val="2"/>
          <w:lang w:eastAsia="zh-CN"/>
        </w:rPr>
        <w:t>.</w:t>
      </w:r>
      <w:proofErr w:type="gramEnd"/>
      <w:r w:rsidRPr="00DD53D1">
        <w:rPr>
          <w:b w:val="0"/>
          <w:bCs w:val="0"/>
          <w:kern w:val="2"/>
          <w:lang w:eastAsia="zh-CN"/>
        </w:rPr>
        <w:t xml:space="preserve"> MCS used for the evaluation</w:t>
      </w:r>
    </w:p>
    <w:tbl>
      <w:tblPr>
        <w:tblStyle w:val="TableGrid"/>
        <w:tblW w:w="0" w:type="auto"/>
        <w:jc w:val="center"/>
        <w:tblLook w:val="04A0"/>
      </w:tblPr>
      <w:tblGrid>
        <w:gridCol w:w="1247"/>
        <w:gridCol w:w="907"/>
        <w:gridCol w:w="907"/>
        <w:gridCol w:w="907"/>
        <w:gridCol w:w="907"/>
        <w:gridCol w:w="907"/>
        <w:gridCol w:w="907"/>
        <w:gridCol w:w="907"/>
        <w:gridCol w:w="907"/>
        <w:gridCol w:w="907"/>
      </w:tblGrid>
      <w:tr w:rsidR="00783687" w:rsidRPr="00DD53D1" w:rsidTr="009D6258">
        <w:trPr>
          <w:trHeight w:val="397"/>
          <w:jc w:val="center"/>
        </w:trPr>
        <w:tc>
          <w:tcPr>
            <w:tcW w:w="1247" w:type="dxa"/>
            <w:vAlign w:val="center"/>
          </w:tcPr>
          <w:p w:rsidR="00783687" w:rsidRPr="00DD53D1" w:rsidRDefault="00783687" w:rsidP="009D6258">
            <w:pPr>
              <w:spacing w:after="0"/>
              <w:rPr>
                <w:lang w:eastAsia="zh-CN"/>
              </w:rPr>
            </w:pPr>
            <w:r w:rsidRPr="00DD53D1">
              <w:rPr>
                <w:rFonts w:hint="eastAsia"/>
                <w:lang w:eastAsia="zh-CN"/>
              </w:rPr>
              <w:t>MCS index</w:t>
            </w:r>
          </w:p>
        </w:tc>
        <w:tc>
          <w:tcPr>
            <w:tcW w:w="907" w:type="dxa"/>
            <w:vAlign w:val="center"/>
          </w:tcPr>
          <w:p w:rsidR="00783687" w:rsidRPr="00DD53D1" w:rsidRDefault="00783687" w:rsidP="009D6258">
            <w:pPr>
              <w:spacing w:after="0"/>
              <w:rPr>
                <w:lang w:eastAsia="zh-CN"/>
              </w:rPr>
            </w:pPr>
            <w:r w:rsidRPr="00DD53D1">
              <w:rPr>
                <w:rFonts w:hint="eastAsia"/>
                <w:lang w:eastAsia="zh-CN"/>
              </w:rPr>
              <w:t>0</w:t>
            </w:r>
          </w:p>
        </w:tc>
        <w:tc>
          <w:tcPr>
            <w:tcW w:w="907" w:type="dxa"/>
            <w:vAlign w:val="center"/>
          </w:tcPr>
          <w:p w:rsidR="00783687" w:rsidRPr="00DD53D1" w:rsidRDefault="00783687" w:rsidP="009D6258">
            <w:pPr>
              <w:spacing w:after="0"/>
              <w:rPr>
                <w:lang w:eastAsia="zh-CN"/>
              </w:rPr>
            </w:pPr>
            <w:r w:rsidRPr="00DD53D1">
              <w:rPr>
                <w:rFonts w:hint="eastAsia"/>
                <w:lang w:eastAsia="zh-CN"/>
              </w:rPr>
              <w:t>1</w:t>
            </w:r>
          </w:p>
        </w:tc>
        <w:tc>
          <w:tcPr>
            <w:tcW w:w="907" w:type="dxa"/>
            <w:vAlign w:val="center"/>
          </w:tcPr>
          <w:p w:rsidR="00783687" w:rsidRPr="00DD53D1" w:rsidRDefault="00783687" w:rsidP="009D6258">
            <w:pPr>
              <w:spacing w:after="0"/>
              <w:rPr>
                <w:lang w:eastAsia="zh-CN"/>
              </w:rPr>
            </w:pPr>
            <w:r w:rsidRPr="00DD53D1">
              <w:rPr>
                <w:rFonts w:hint="eastAsia"/>
                <w:lang w:eastAsia="zh-CN"/>
              </w:rPr>
              <w:t>2</w:t>
            </w:r>
          </w:p>
        </w:tc>
        <w:tc>
          <w:tcPr>
            <w:tcW w:w="907" w:type="dxa"/>
            <w:vAlign w:val="center"/>
          </w:tcPr>
          <w:p w:rsidR="00783687" w:rsidRPr="00DD53D1" w:rsidRDefault="00783687" w:rsidP="009D6258">
            <w:pPr>
              <w:spacing w:after="0"/>
              <w:rPr>
                <w:lang w:eastAsia="zh-CN"/>
              </w:rPr>
            </w:pPr>
            <w:r w:rsidRPr="00DD53D1">
              <w:rPr>
                <w:rFonts w:hint="eastAsia"/>
                <w:lang w:eastAsia="zh-CN"/>
              </w:rPr>
              <w:t>3</w:t>
            </w:r>
          </w:p>
        </w:tc>
        <w:tc>
          <w:tcPr>
            <w:tcW w:w="907" w:type="dxa"/>
            <w:vAlign w:val="center"/>
          </w:tcPr>
          <w:p w:rsidR="00783687" w:rsidRPr="00DD53D1" w:rsidRDefault="00783687" w:rsidP="009D6258">
            <w:pPr>
              <w:spacing w:after="0"/>
              <w:rPr>
                <w:lang w:eastAsia="zh-CN"/>
              </w:rPr>
            </w:pPr>
            <w:r w:rsidRPr="00DD53D1">
              <w:rPr>
                <w:rFonts w:hint="eastAsia"/>
                <w:lang w:eastAsia="zh-CN"/>
              </w:rPr>
              <w:t>4</w:t>
            </w:r>
          </w:p>
        </w:tc>
        <w:tc>
          <w:tcPr>
            <w:tcW w:w="907" w:type="dxa"/>
            <w:vAlign w:val="center"/>
          </w:tcPr>
          <w:p w:rsidR="00783687" w:rsidRPr="00DD53D1" w:rsidRDefault="00783687" w:rsidP="009D6258">
            <w:pPr>
              <w:spacing w:after="0"/>
              <w:rPr>
                <w:lang w:eastAsia="zh-CN"/>
              </w:rPr>
            </w:pPr>
            <w:r w:rsidRPr="00DD53D1">
              <w:rPr>
                <w:rFonts w:hint="eastAsia"/>
                <w:lang w:eastAsia="zh-CN"/>
              </w:rPr>
              <w:t>5</w:t>
            </w:r>
          </w:p>
        </w:tc>
        <w:tc>
          <w:tcPr>
            <w:tcW w:w="907" w:type="dxa"/>
            <w:vAlign w:val="center"/>
          </w:tcPr>
          <w:p w:rsidR="00783687" w:rsidRPr="00DD53D1" w:rsidRDefault="00783687" w:rsidP="009D6258">
            <w:pPr>
              <w:spacing w:after="0"/>
              <w:rPr>
                <w:lang w:eastAsia="zh-CN"/>
              </w:rPr>
            </w:pPr>
            <w:r w:rsidRPr="00DD53D1">
              <w:rPr>
                <w:rFonts w:hint="eastAsia"/>
                <w:lang w:eastAsia="zh-CN"/>
              </w:rPr>
              <w:t>6</w:t>
            </w:r>
          </w:p>
        </w:tc>
        <w:tc>
          <w:tcPr>
            <w:tcW w:w="907" w:type="dxa"/>
            <w:vAlign w:val="center"/>
          </w:tcPr>
          <w:p w:rsidR="00783687" w:rsidRPr="00DD53D1" w:rsidRDefault="00783687" w:rsidP="009D6258">
            <w:pPr>
              <w:spacing w:after="0"/>
              <w:rPr>
                <w:lang w:eastAsia="zh-CN"/>
              </w:rPr>
            </w:pPr>
            <w:r w:rsidRPr="00DD53D1">
              <w:rPr>
                <w:rFonts w:hint="eastAsia"/>
                <w:lang w:eastAsia="zh-CN"/>
              </w:rPr>
              <w:t>7</w:t>
            </w:r>
          </w:p>
        </w:tc>
        <w:tc>
          <w:tcPr>
            <w:tcW w:w="907" w:type="dxa"/>
            <w:vAlign w:val="center"/>
          </w:tcPr>
          <w:p w:rsidR="00783687" w:rsidRPr="00DD53D1" w:rsidRDefault="00783687" w:rsidP="009D6258">
            <w:pPr>
              <w:spacing w:after="0"/>
              <w:rPr>
                <w:lang w:eastAsia="zh-CN"/>
              </w:rPr>
            </w:pPr>
            <w:r w:rsidRPr="00DD53D1">
              <w:rPr>
                <w:rFonts w:hint="eastAsia"/>
                <w:lang w:eastAsia="zh-CN"/>
              </w:rPr>
              <w:t>8</w:t>
            </w:r>
          </w:p>
        </w:tc>
      </w:tr>
      <w:tr w:rsidR="00783687" w:rsidRPr="00DD53D1" w:rsidTr="009D6258">
        <w:trPr>
          <w:trHeight w:val="397"/>
          <w:jc w:val="center"/>
        </w:trPr>
        <w:tc>
          <w:tcPr>
            <w:tcW w:w="1247" w:type="dxa"/>
            <w:vAlign w:val="center"/>
          </w:tcPr>
          <w:p w:rsidR="00783687" w:rsidRPr="00DD53D1" w:rsidRDefault="00783687" w:rsidP="009D6258">
            <w:pPr>
              <w:spacing w:after="0"/>
              <w:rPr>
                <w:lang w:eastAsia="zh-CN"/>
              </w:rPr>
            </w:pPr>
            <w:r w:rsidRPr="00DD53D1">
              <w:rPr>
                <w:rFonts w:hint="eastAsia"/>
                <w:lang w:eastAsia="zh-CN"/>
              </w:rPr>
              <w:t>Code rate</w:t>
            </w:r>
          </w:p>
        </w:tc>
        <w:tc>
          <w:tcPr>
            <w:tcW w:w="907" w:type="dxa"/>
            <w:vAlign w:val="center"/>
          </w:tcPr>
          <w:p w:rsidR="00783687" w:rsidRPr="00DD53D1" w:rsidRDefault="00783687" w:rsidP="009D6258">
            <w:pPr>
              <w:spacing w:after="0"/>
              <w:rPr>
                <w:lang w:eastAsia="zh-CN"/>
              </w:rPr>
            </w:pPr>
            <w:r w:rsidRPr="00DD53D1">
              <w:rPr>
                <w:rFonts w:hint="eastAsia"/>
                <w:lang w:eastAsia="zh-CN"/>
              </w:rPr>
              <w:t>0.01</w:t>
            </w:r>
          </w:p>
        </w:tc>
        <w:tc>
          <w:tcPr>
            <w:tcW w:w="907" w:type="dxa"/>
            <w:vAlign w:val="center"/>
          </w:tcPr>
          <w:p w:rsidR="00783687" w:rsidRPr="00DD53D1" w:rsidRDefault="00783687" w:rsidP="009D6258">
            <w:pPr>
              <w:spacing w:after="0"/>
              <w:rPr>
                <w:lang w:eastAsia="zh-CN"/>
              </w:rPr>
            </w:pPr>
            <w:r w:rsidRPr="00DD53D1">
              <w:rPr>
                <w:rFonts w:hint="eastAsia"/>
                <w:lang w:eastAsia="zh-CN"/>
              </w:rPr>
              <w:t>0.02</w:t>
            </w:r>
          </w:p>
        </w:tc>
        <w:tc>
          <w:tcPr>
            <w:tcW w:w="907" w:type="dxa"/>
            <w:vAlign w:val="center"/>
          </w:tcPr>
          <w:p w:rsidR="00783687" w:rsidRPr="00DD53D1" w:rsidRDefault="00783687" w:rsidP="009D6258">
            <w:pPr>
              <w:spacing w:after="0"/>
              <w:rPr>
                <w:lang w:eastAsia="zh-CN"/>
              </w:rPr>
            </w:pPr>
            <w:r w:rsidRPr="00DD53D1">
              <w:rPr>
                <w:rFonts w:hint="eastAsia"/>
                <w:lang w:eastAsia="zh-CN"/>
              </w:rPr>
              <w:t>0.03</w:t>
            </w:r>
          </w:p>
        </w:tc>
        <w:tc>
          <w:tcPr>
            <w:tcW w:w="907" w:type="dxa"/>
            <w:vAlign w:val="center"/>
          </w:tcPr>
          <w:p w:rsidR="00783687" w:rsidRPr="00DD53D1" w:rsidRDefault="00783687" w:rsidP="009D6258">
            <w:pPr>
              <w:spacing w:after="0"/>
              <w:rPr>
                <w:lang w:eastAsia="zh-CN"/>
              </w:rPr>
            </w:pPr>
            <w:r w:rsidRPr="00DD53D1">
              <w:rPr>
                <w:rFonts w:hint="eastAsia"/>
                <w:lang w:eastAsia="zh-CN"/>
              </w:rPr>
              <w:t>0.08</w:t>
            </w:r>
          </w:p>
        </w:tc>
        <w:tc>
          <w:tcPr>
            <w:tcW w:w="907" w:type="dxa"/>
            <w:vAlign w:val="center"/>
          </w:tcPr>
          <w:p w:rsidR="00783687" w:rsidRPr="00DD53D1" w:rsidRDefault="00783687" w:rsidP="009D6258">
            <w:pPr>
              <w:spacing w:after="0"/>
              <w:rPr>
                <w:lang w:eastAsia="zh-CN"/>
              </w:rPr>
            </w:pPr>
            <w:r w:rsidRPr="00DD53D1">
              <w:rPr>
                <w:rFonts w:hint="eastAsia"/>
                <w:lang w:eastAsia="zh-CN"/>
              </w:rPr>
              <w:t>0.17</w:t>
            </w:r>
          </w:p>
        </w:tc>
        <w:tc>
          <w:tcPr>
            <w:tcW w:w="907" w:type="dxa"/>
            <w:vAlign w:val="center"/>
          </w:tcPr>
          <w:p w:rsidR="00783687" w:rsidRPr="00DD53D1" w:rsidRDefault="00783687" w:rsidP="009D6258">
            <w:pPr>
              <w:spacing w:after="0"/>
              <w:rPr>
                <w:lang w:eastAsia="zh-CN"/>
              </w:rPr>
            </w:pPr>
            <w:r w:rsidRPr="00DD53D1">
              <w:rPr>
                <w:rFonts w:hint="eastAsia"/>
                <w:lang w:eastAsia="zh-CN"/>
              </w:rPr>
              <w:t>0.33</w:t>
            </w:r>
          </w:p>
        </w:tc>
        <w:tc>
          <w:tcPr>
            <w:tcW w:w="907" w:type="dxa"/>
            <w:vAlign w:val="center"/>
          </w:tcPr>
          <w:p w:rsidR="00783687" w:rsidRPr="00DD53D1" w:rsidRDefault="00783687" w:rsidP="009D6258">
            <w:pPr>
              <w:spacing w:after="0"/>
              <w:rPr>
                <w:lang w:eastAsia="zh-CN"/>
              </w:rPr>
            </w:pPr>
            <w:r w:rsidRPr="00DD53D1">
              <w:rPr>
                <w:rFonts w:hint="eastAsia"/>
                <w:lang w:eastAsia="zh-CN"/>
              </w:rPr>
              <w:t>0.5</w:t>
            </w:r>
          </w:p>
        </w:tc>
        <w:tc>
          <w:tcPr>
            <w:tcW w:w="907" w:type="dxa"/>
            <w:vAlign w:val="center"/>
          </w:tcPr>
          <w:p w:rsidR="00783687" w:rsidRPr="00DD53D1" w:rsidRDefault="00783687" w:rsidP="009D6258">
            <w:pPr>
              <w:spacing w:after="0"/>
              <w:rPr>
                <w:lang w:eastAsia="zh-CN"/>
              </w:rPr>
            </w:pPr>
            <w:r w:rsidRPr="00DD53D1">
              <w:rPr>
                <w:rFonts w:hint="eastAsia"/>
                <w:lang w:eastAsia="zh-CN"/>
              </w:rPr>
              <w:t>0.7</w:t>
            </w:r>
          </w:p>
        </w:tc>
        <w:tc>
          <w:tcPr>
            <w:tcW w:w="907" w:type="dxa"/>
            <w:vAlign w:val="center"/>
          </w:tcPr>
          <w:p w:rsidR="00783687" w:rsidRPr="00DD53D1" w:rsidRDefault="00783687" w:rsidP="009D6258">
            <w:pPr>
              <w:spacing w:after="0"/>
              <w:rPr>
                <w:lang w:eastAsia="zh-CN"/>
              </w:rPr>
            </w:pPr>
            <w:r w:rsidRPr="00DD53D1">
              <w:rPr>
                <w:rFonts w:hint="eastAsia"/>
                <w:lang w:eastAsia="zh-CN"/>
              </w:rPr>
              <w:t>0.93</w:t>
            </w:r>
          </w:p>
        </w:tc>
      </w:tr>
    </w:tbl>
    <w:p w:rsidR="00783687" w:rsidRPr="00DD53D1" w:rsidRDefault="00783687" w:rsidP="00783687">
      <w:pPr>
        <w:rPr>
          <w:kern w:val="2"/>
          <w:lang w:eastAsia="zh-CN"/>
        </w:rPr>
      </w:pPr>
      <w:r w:rsidRPr="00DD53D1">
        <w:rPr>
          <w:kern w:val="2"/>
          <w:lang w:eastAsia="zh-CN"/>
        </w:rPr>
        <w:t xml:space="preserve">The </w:t>
      </w:r>
      <w:r w:rsidRPr="00DD53D1">
        <w:rPr>
          <w:rFonts w:hint="eastAsia"/>
          <w:kern w:val="2"/>
          <w:lang w:eastAsia="zh-CN"/>
        </w:rPr>
        <w:t xml:space="preserve">same L2S </w:t>
      </w:r>
      <w:r w:rsidRPr="00DD53D1">
        <w:rPr>
          <w:kern w:val="2"/>
          <w:lang w:eastAsia="zh-CN"/>
        </w:rPr>
        <w:t xml:space="preserve">mapping methodology </w:t>
      </w:r>
      <w:r w:rsidRPr="00DD53D1">
        <w:rPr>
          <w:rFonts w:hint="eastAsia"/>
          <w:kern w:val="2"/>
          <w:lang w:eastAsia="zh-CN"/>
        </w:rPr>
        <w:t xml:space="preserve">as in </w:t>
      </w:r>
      <w:r w:rsidR="00730912" w:rsidRPr="00DD53D1">
        <w:rPr>
          <w:kern w:val="2"/>
          <w:lang w:eastAsia="zh-CN"/>
        </w:rPr>
        <w:fldChar w:fldCharType="begin"/>
      </w:r>
      <w:r w:rsidRPr="00DD53D1">
        <w:rPr>
          <w:kern w:val="2"/>
          <w:lang w:eastAsia="zh-CN"/>
        </w:rPr>
        <w:instrText xml:space="preserve"> </w:instrText>
      </w:r>
      <w:r w:rsidRPr="00DD53D1">
        <w:rPr>
          <w:rFonts w:hint="eastAsia"/>
          <w:kern w:val="2"/>
          <w:lang w:eastAsia="zh-CN"/>
        </w:rPr>
        <w:instrText>REF _Ref430869078 \n \h</w:instrText>
      </w:r>
      <w:r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Pr="00DD53D1">
        <w:rPr>
          <w:kern w:val="2"/>
          <w:lang w:eastAsia="zh-CN"/>
        </w:rPr>
        <w:t>[5]</w:t>
      </w:r>
      <w:r w:rsidR="00730912" w:rsidRPr="00DD53D1">
        <w:rPr>
          <w:kern w:val="2"/>
          <w:lang w:eastAsia="zh-CN"/>
        </w:rPr>
        <w:fldChar w:fldCharType="end"/>
      </w:r>
      <w:r w:rsidRPr="00DD53D1">
        <w:rPr>
          <w:rFonts w:hint="eastAsia"/>
          <w:kern w:val="2"/>
          <w:lang w:eastAsia="zh-CN"/>
        </w:rPr>
        <w:t xml:space="preserve"> is followed</w:t>
      </w:r>
      <w:r w:rsidRPr="00DD53D1">
        <w:rPr>
          <w:kern w:val="2"/>
          <w:lang w:eastAsia="zh-CN"/>
        </w:rPr>
        <w:t>.</w:t>
      </w:r>
    </w:p>
    <w:p w:rsidR="00783687" w:rsidRPr="00DD53D1" w:rsidRDefault="00783687" w:rsidP="00783687">
      <w:pPr>
        <w:rPr>
          <w:kern w:val="2"/>
          <w:lang w:eastAsia="zh-CN"/>
        </w:rPr>
      </w:pPr>
      <w:r w:rsidRPr="00DD53D1">
        <w:rPr>
          <w:kern w:val="2"/>
          <w:lang w:eastAsia="zh-CN"/>
        </w:rPr>
        <w:t xml:space="preserve">The MCS is determined for each </w:t>
      </w:r>
      <w:r w:rsidRPr="00DD53D1">
        <w:rPr>
          <w:rFonts w:hint="eastAsia"/>
          <w:kern w:val="2"/>
          <w:lang w:eastAsia="zh-CN"/>
        </w:rPr>
        <w:t>NB-IoT device</w:t>
      </w:r>
      <w:r w:rsidRPr="00DD53D1">
        <w:rPr>
          <w:kern w:val="2"/>
          <w:lang w:eastAsia="zh-CN"/>
        </w:rPr>
        <w:t xml:space="preserve"> such that the highest MCS index is selected, subject to the required SINR being lower than or equal to the </w:t>
      </w:r>
      <w:r w:rsidRPr="00DD53D1">
        <w:rPr>
          <w:rFonts w:hint="eastAsia"/>
          <w:kern w:val="2"/>
          <w:lang w:eastAsia="zh-CN"/>
        </w:rPr>
        <w:t>NB-IoT device</w:t>
      </w:r>
      <w:r w:rsidRPr="00DD53D1">
        <w:rPr>
          <w:kern w:val="2"/>
          <w:lang w:eastAsia="zh-CN"/>
        </w:rPr>
        <w:t>’s average SINR</w:t>
      </w:r>
      <w:r w:rsidRPr="00DD53D1">
        <w:rPr>
          <w:rFonts w:hint="eastAsia"/>
          <w:kern w:val="2"/>
          <w:lang w:eastAsia="zh-CN"/>
        </w:rPr>
        <w:t xml:space="preserve"> (derived by geometry).</w:t>
      </w:r>
    </w:p>
    <w:p w:rsidR="00783687" w:rsidRPr="00DD53D1" w:rsidRDefault="00783687" w:rsidP="00783687">
      <w:pPr>
        <w:rPr>
          <w:kern w:val="2"/>
          <w:lang w:eastAsia="zh-CN"/>
        </w:rPr>
      </w:pPr>
      <w:r w:rsidRPr="00DD53D1">
        <w:rPr>
          <w:rFonts w:hint="eastAsia"/>
          <w:kern w:val="2"/>
          <w:lang w:eastAsia="zh-CN"/>
        </w:rPr>
        <w:t>A</w:t>
      </w:r>
      <w:r w:rsidRPr="00DD53D1">
        <w:rPr>
          <w:kern w:val="2"/>
          <w:lang w:eastAsia="zh-CN"/>
        </w:rPr>
        <w:t>n independent</w:t>
      </w:r>
      <w:r w:rsidRPr="00DD53D1">
        <w:rPr>
          <w:rFonts w:hint="eastAsia"/>
          <w:kern w:val="2"/>
          <w:lang w:eastAsia="zh-CN"/>
        </w:rPr>
        <w:t xml:space="preserve"> measurement</w:t>
      </w:r>
      <w:r w:rsidRPr="00DD53D1">
        <w:rPr>
          <w:kern w:val="2"/>
          <w:lang w:eastAsia="zh-CN"/>
        </w:rPr>
        <w:t xml:space="preserve"> error, according to </w:t>
      </w:r>
      <w:proofErr w:type="gramStart"/>
      <w:r w:rsidRPr="00DD53D1">
        <w:rPr>
          <w:kern w:val="2"/>
          <w:lang w:eastAsia="zh-CN"/>
        </w:rPr>
        <w:t>N(</w:t>
      </w:r>
      <w:proofErr w:type="gramEnd"/>
      <w:r w:rsidRPr="00DD53D1">
        <w:rPr>
          <w:kern w:val="2"/>
          <w:lang w:eastAsia="zh-CN"/>
        </w:rPr>
        <w:t>0,</w:t>
      </w:r>
      <w:r w:rsidRPr="00DD53D1">
        <w:rPr>
          <w:rFonts w:hint="eastAsia"/>
          <w:kern w:val="2"/>
          <w:lang w:eastAsia="zh-CN"/>
        </w:rPr>
        <w:t>3</w:t>
      </w:r>
      <w:r w:rsidRPr="00DD53D1">
        <w:rPr>
          <w:kern w:val="2"/>
          <w:lang w:eastAsia="zh-CN"/>
        </w:rPr>
        <w:t xml:space="preserve"> dB), </w:t>
      </w:r>
      <w:r w:rsidRPr="00DD53D1">
        <w:rPr>
          <w:rFonts w:hint="eastAsia"/>
          <w:kern w:val="2"/>
          <w:lang w:eastAsia="zh-CN"/>
        </w:rPr>
        <w:t xml:space="preserve">is applied </w:t>
      </w:r>
      <w:r w:rsidRPr="00DD53D1">
        <w:rPr>
          <w:kern w:val="2"/>
          <w:lang w:eastAsia="zh-CN"/>
        </w:rPr>
        <w:t xml:space="preserve">to each base station. This implies that some users will not select the optimum serving cell, and also not the most appropriate </w:t>
      </w:r>
      <w:r w:rsidRPr="00DD53D1">
        <w:rPr>
          <w:rFonts w:hint="eastAsia"/>
          <w:kern w:val="2"/>
          <w:lang w:eastAsia="zh-CN"/>
        </w:rPr>
        <w:t>MCS/coverage class</w:t>
      </w:r>
      <w:r w:rsidRPr="00DD53D1">
        <w:rPr>
          <w:kern w:val="2"/>
          <w:lang w:eastAsia="zh-CN"/>
        </w:rPr>
        <w:t xml:space="preserve"> (the one that minimizes resource utilization). </w:t>
      </w:r>
    </w:p>
    <w:p w:rsidR="00783687" w:rsidRPr="00DD53D1" w:rsidRDefault="00783687" w:rsidP="00783687">
      <w:pPr>
        <w:rPr>
          <w:kern w:val="2"/>
          <w:lang w:eastAsia="zh-CN"/>
        </w:rPr>
      </w:pPr>
      <w:r w:rsidRPr="00DD53D1">
        <w:rPr>
          <w:kern w:val="2"/>
          <w:lang w:eastAsia="zh-CN"/>
        </w:rPr>
        <w:t>Data transmission and retransmission described in subclause 7.</w:t>
      </w:r>
      <w:r w:rsidRPr="00DD53D1">
        <w:rPr>
          <w:rFonts w:hint="eastAsia"/>
          <w:kern w:val="2"/>
          <w:lang w:eastAsia="zh-CN"/>
        </w:rPr>
        <w:t>3</w:t>
      </w:r>
      <w:r w:rsidRPr="00DD53D1">
        <w:rPr>
          <w:kern w:val="2"/>
          <w:lang w:eastAsia="zh-CN"/>
        </w:rPr>
        <w:t xml:space="preserve">.4.6.3 </w:t>
      </w:r>
      <w:r w:rsidR="00730912" w:rsidRPr="00DD53D1">
        <w:rPr>
          <w:kern w:val="2"/>
          <w:lang w:eastAsia="zh-CN"/>
        </w:rPr>
        <w:fldChar w:fldCharType="begin"/>
      </w:r>
      <w:r w:rsidRPr="00DD53D1">
        <w:rPr>
          <w:kern w:val="2"/>
          <w:lang w:eastAsia="zh-CN"/>
        </w:rPr>
        <w:instrText xml:space="preserve"> </w:instrText>
      </w:r>
      <w:r w:rsidRPr="00DD53D1">
        <w:rPr>
          <w:rFonts w:hint="eastAsia"/>
          <w:kern w:val="2"/>
          <w:lang w:eastAsia="zh-CN"/>
        </w:rPr>
        <w:instrText>REF _Ref430599675 \n \h</w:instrText>
      </w:r>
      <w:r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Pr="00DD53D1">
        <w:rPr>
          <w:kern w:val="2"/>
          <w:lang w:eastAsia="zh-CN"/>
        </w:rPr>
        <w:t>[4]</w:t>
      </w:r>
      <w:r w:rsidR="00730912" w:rsidRPr="00DD53D1">
        <w:rPr>
          <w:kern w:val="2"/>
          <w:lang w:eastAsia="zh-CN"/>
        </w:rPr>
        <w:fldChar w:fldCharType="end"/>
      </w:r>
      <w:r w:rsidRPr="00DD53D1">
        <w:rPr>
          <w:rFonts w:hint="eastAsia"/>
          <w:kern w:val="2"/>
          <w:lang w:eastAsia="zh-CN"/>
        </w:rPr>
        <w:t xml:space="preserve"> </w:t>
      </w:r>
      <w:r w:rsidRPr="00DD53D1">
        <w:rPr>
          <w:kern w:val="2"/>
          <w:lang w:eastAsia="zh-CN"/>
        </w:rPr>
        <w:t>are followed.</w:t>
      </w:r>
    </w:p>
    <w:p w:rsidR="00783687" w:rsidRPr="00DD53D1" w:rsidRDefault="00783687" w:rsidP="00783687">
      <w:pPr>
        <w:rPr>
          <w:kern w:val="2"/>
          <w:lang w:eastAsia="zh-CN"/>
        </w:rPr>
      </w:pPr>
      <w:r w:rsidRPr="00DD53D1">
        <w:rPr>
          <w:kern w:val="2"/>
          <w:lang w:eastAsia="zh-CN"/>
        </w:rPr>
        <w:t>Other simulation assumptions follow Table D.1 in Annex D</w:t>
      </w:r>
      <w:r w:rsidRPr="00DD53D1">
        <w:rPr>
          <w:rFonts w:hint="eastAsia"/>
          <w:kern w:val="2"/>
          <w:lang w:eastAsia="zh-CN"/>
        </w:rPr>
        <w:t xml:space="preserve">, which are recapped in </w:t>
      </w:r>
      <w:fldSimple w:instr=" REF _Ref410149456 \h  \* MERGEFORMAT ">
        <w:r w:rsidRPr="00DD53D1">
          <w:rPr>
            <w:kern w:val="2"/>
            <w:lang w:eastAsia="zh-CN"/>
          </w:rPr>
          <w:t>Table 3</w:t>
        </w:r>
      </w:fldSimple>
      <w:r w:rsidRPr="00DD53D1">
        <w:rPr>
          <w:rFonts w:hint="eastAsia"/>
          <w:kern w:val="2"/>
          <w:lang w:eastAsia="zh-CN"/>
        </w:rPr>
        <w:t>.</w:t>
      </w:r>
    </w:p>
    <w:p w:rsidR="00783687" w:rsidRPr="00DD53D1" w:rsidRDefault="00783687" w:rsidP="00783687">
      <w:pPr>
        <w:pStyle w:val="Heading1"/>
        <w:wordWrap w:val="0"/>
        <w:autoSpaceDE/>
        <w:autoSpaceDN/>
        <w:jc w:val="left"/>
        <w:rPr>
          <w:lang w:eastAsia="zh-CN"/>
        </w:rPr>
      </w:pPr>
      <w:r w:rsidRPr="00DD53D1">
        <w:rPr>
          <w:rFonts w:hint="eastAsia"/>
          <w:lang w:eastAsia="zh-CN"/>
        </w:rPr>
        <w:t>Simulation results</w:t>
      </w:r>
    </w:p>
    <w:p w:rsidR="00783687" w:rsidRPr="00DD53D1" w:rsidRDefault="00783687" w:rsidP="00783687">
      <w:pPr>
        <w:pStyle w:val="Heading2"/>
        <w:rPr>
          <w:kern w:val="2"/>
          <w:lang w:eastAsia="zh-CN"/>
        </w:rPr>
      </w:pPr>
      <w:r w:rsidRPr="00DD53D1">
        <w:rPr>
          <w:kern w:val="2"/>
          <w:lang w:eastAsia="zh-CN"/>
        </w:rPr>
        <w:t>S</w:t>
      </w:r>
      <w:r w:rsidRPr="00DD53D1">
        <w:rPr>
          <w:rFonts w:hint="eastAsia"/>
          <w:kern w:val="2"/>
          <w:lang w:eastAsia="zh-CN"/>
        </w:rPr>
        <w:t>imulation cases</w:t>
      </w:r>
    </w:p>
    <w:p w:rsidR="00783687" w:rsidRPr="00DD53D1" w:rsidRDefault="00AF7A9B" w:rsidP="00783687">
      <w:pPr>
        <w:rPr>
          <w:kern w:val="2"/>
          <w:lang w:eastAsia="zh-CN"/>
        </w:rPr>
      </w:pPr>
      <w:r w:rsidRPr="00DD53D1">
        <w:rPr>
          <w:rFonts w:hint="eastAsia"/>
          <w:kern w:val="2"/>
          <w:lang w:eastAsia="zh-CN"/>
        </w:rPr>
        <w:t>The</w:t>
      </w:r>
      <w:r w:rsidR="00783687" w:rsidRPr="00DD53D1">
        <w:rPr>
          <w:kern w:val="2"/>
          <w:lang w:eastAsia="zh-CN"/>
        </w:rPr>
        <w:t xml:space="preserve"> </w:t>
      </w:r>
      <w:r w:rsidRPr="00DD53D1">
        <w:rPr>
          <w:rFonts w:hint="eastAsia"/>
          <w:kern w:val="2"/>
          <w:lang w:eastAsia="zh-CN"/>
        </w:rPr>
        <w:t>simulation case</w:t>
      </w:r>
      <w:r w:rsidR="00783687" w:rsidRPr="00DD53D1">
        <w:rPr>
          <w:rFonts w:hint="eastAsia"/>
          <w:kern w:val="2"/>
          <w:lang w:eastAsia="zh-CN"/>
        </w:rPr>
        <w:t xml:space="preserve"> applied </w:t>
      </w:r>
      <w:r w:rsidRPr="00DD53D1">
        <w:rPr>
          <w:rFonts w:hint="eastAsia"/>
          <w:kern w:val="2"/>
          <w:lang w:eastAsia="zh-CN"/>
        </w:rPr>
        <w:t>is</w:t>
      </w:r>
      <w:r w:rsidR="00783687" w:rsidRPr="00DD53D1">
        <w:rPr>
          <w:rFonts w:hint="eastAsia"/>
          <w:kern w:val="2"/>
          <w:lang w:eastAsia="zh-CN"/>
        </w:rPr>
        <w:t xml:space="preserve"> shown in </w:t>
      </w:r>
      <w:r w:rsidR="00730912" w:rsidRPr="00DD53D1">
        <w:rPr>
          <w:kern w:val="2"/>
          <w:lang w:eastAsia="zh-CN"/>
        </w:rPr>
        <w:fldChar w:fldCharType="begin"/>
      </w:r>
      <w:r w:rsidR="00783687" w:rsidRPr="00DD53D1">
        <w:rPr>
          <w:kern w:val="2"/>
          <w:lang w:eastAsia="zh-CN"/>
        </w:rPr>
        <w:instrText xml:space="preserve"> </w:instrText>
      </w:r>
      <w:r w:rsidR="00783687" w:rsidRPr="00DD53D1">
        <w:rPr>
          <w:rFonts w:hint="eastAsia"/>
          <w:kern w:val="2"/>
          <w:lang w:eastAsia="zh-CN"/>
        </w:rPr>
        <w:instrText>REF _Ref434609780 \h</w:instrText>
      </w:r>
      <w:r w:rsidR="00783687" w:rsidRPr="00DD53D1">
        <w:rPr>
          <w:kern w:val="2"/>
          <w:lang w:eastAsia="zh-CN"/>
        </w:rPr>
        <w:instrText xml:space="preserve"> </w:instrText>
      </w:r>
      <w:r w:rsidR="00730912" w:rsidRPr="00DD53D1">
        <w:rPr>
          <w:kern w:val="2"/>
          <w:lang w:eastAsia="zh-CN"/>
        </w:rPr>
      </w:r>
      <w:r w:rsidR="00730912" w:rsidRPr="00DD53D1">
        <w:rPr>
          <w:kern w:val="2"/>
          <w:lang w:eastAsia="zh-CN"/>
        </w:rPr>
        <w:fldChar w:fldCharType="separate"/>
      </w:r>
      <w:r w:rsidR="00783687" w:rsidRPr="00DD53D1">
        <w:rPr>
          <w:kern w:val="2"/>
          <w:lang w:eastAsia="zh-CN"/>
        </w:rPr>
        <w:t>Table 2</w:t>
      </w:r>
      <w:r w:rsidR="00730912" w:rsidRPr="00DD53D1">
        <w:rPr>
          <w:kern w:val="2"/>
          <w:lang w:eastAsia="zh-CN"/>
        </w:rPr>
        <w:fldChar w:fldCharType="end"/>
      </w:r>
      <w:r w:rsidR="00783687" w:rsidRPr="00DD53D1">
        <w:rPr>
          <w:rFonts w:hint="eastAsia"/>
          <w:kern w:val="2"/>
          <w:lang w:eastAsia="zh-CN"/>
        </w:rPr>
        <w:t>.</w:t>
      </w:r>
      <w:r w:rsidR="00783687" w:rsidRPr="00DD53D1">
        <w:rPr>
          <w:kern w:val="2"/>
          <w:lang w:eastAsia="zh-CN"/>
        </w:rPr>
        <w:t xml:space="preserve"> </w:t>
      </w:r>
    </w:p>
    <w:p w:rsidR="00783687" w:rsidRPr="00DD53D1" w:rsidRDefault="00783687" w:rsidP="00783687">
      <w:pPr>
        <w:rPr>
          <w:kern w:val="2"/>
          <w:lang w:eastAsia="zh-CN"/>
        </w:rPr>
      </w:pPr>
      <w:r w:rsidRPr="00DD53D1">
        <w:rPr>
          <w:kern w:val="2"/>
          <w:lang w:eastAsia="zh-CN"/>
        </w:rPr>
        <w:t>T</w:t>
      </w:r>
      <w:r w:rsidRPr="00DD53D1">
        <w:rPr>
          <w:rFonts w:hint="eastAsia"/>
          <w:kern w:val="2"/>
          <w:lang w:eastAsia="zh-CN"/>
        </w:rPr>
        <w:t xml:space="preserve">o </w:t>
      </w:r>
      <w:r w:rsidRPr="00DD53D1">
        <w:rPr>
          <w:kern w:val="2"/>
          <w:lang w:eastAsia="zh-CN"/>
        </w:rPr>
        <w:t>determine</w:t>
      </w:r>
      <w:r w:rsidRPr="00DD53D1">
        <w:rPr>
          <w:rFonts w:hint="eastAsia"/>
          <w:kern w:val="2"/>
          <w:lang w:eastAsia="zh-CN"/>
        </w:rPr>
        <w:t xml:space="preserve"> the maximum capacity of the system, </w:t>
      </w:r>
      <w:r w:rsidR="00AF7A9B" w:rsidRPr="00DD53D1">
        <w:rPr>
          <w:rFonts w:hint="eastAsia"/>
          <w:kern w:val="2"/>
          <w:lang w:eastAsia="zh-CN"/>
        </w:rPr>
        <w:t>the</w:t>
      </w:r>
      <w:r w:rsidRPr="00DD53D1">
        <w:rPr>
          <w:kern w:val="2"/>
          <w:lang w:eastAsia="zh-CN"/>
        </w:rPr>
        <w:t xml:space="preserve"> </w:t>
      </w:r>
      <w:r w:rsidRPr="00DD53D1">
        <w:rPr>
          <w:rFonts w:hint="eastAsia"/>
          <w:kern w:val="2"/>
          <w:lang w:eastAsia="zh-CN"/>
        </w:rPr>
        <w:t xml:space="preserve">simulation </w:t>
      </w:r>
      <w:r w:rsidRPr="00DD53D1">
        <w:rPr>
          <w:kern w:val="2"/>
          <w:lang w:eastAsia="zh-CN"/>
        </w:rPr>
        <w:t>case i</w:t>
      </w:r>
      <w:r w:rsidRPr="00DD53D1">
        <w:rPr>
          <w:rFonts w:hint="eastAsia"/>
          <w:kern w:val="2"/>
          <w:lang w:eastAsia="zh-CN"/>
        </w:rPr>
        <w:t xml:space="preserve">s run for a number of offered loads (denoted by </w:t>
      </w:r>
      <w:r w:rsidRPr="00DD53D1">
        <w:rPr>
          <w:kern w:val="2"/>
          <w:lang w:eastAsia="zh-CN"/>
        </w:rPr>
        <w:t>“</w:t>
      </w:r>
      <w:r w:rsidRPr="00DD53D1">
        <w:rPr>
          <w:rFonts w:hint="eastAsia"/>
          <w:kern w:val="2"/>
          <w:lang w:eastAsia="zh-CN"/>
        </w:rPr>
        <w:t>#devices per sector</w:t>
      </w:r>
      <w:r w:rsidRPr="00DD53D1">
        <w:rPr>
          <w:kern w:val="2"/>
          <w:lang w:eastAsia="zh-CN"/>
        </w:rPr>
        <w:t>”</w:t>
      </w:r>
      <w:r w:rsidRPr="00DD53D1">
        <w:rPr>
          <w:rFonts w:hint="eastAsia"/>
          <w:kern w:val="2"/>
          <w:lang w:eastAsia="zh-CN"/>
        </w:rPr>
        <w:t>).</w:t>
      </w:r>
    </w:p>
    <w:p w:rsidR="003A19E0" w:rsidRPr="00DD53D1" w:rsidRDefault="003A19E0" w:rsidP="00783687">
      <w:pPr>
        <w:rPr>
          <w:kern w:val="2"/>
          <w:lang w:eastAsia="zh-CN"/>
        </w:rPr>
      </w:pPr>
    </w:p>
    <w:p w:rsidR="003A19E0" w:rsidRPr="00DD53D1" w:rsidRDefault="003A19E0" w:rsidP="00783687">
      <w:pPr>
        <w:rPr>
          <w:kern w:val="2"/>
          <w:lang w:eastAsia="zh-CN"/>
        </w:rPr>
      </w:pPr>
    </w:p>
    <w:p w:rsidR="003A19E0" w:rsidRPr="00DD53D1" w:rsidRDefault="003A19E0" w:rsidP="00783687">
      <w:pPr>
        <w:rPr>
          <w:kern w:val="2"/>
          <w:lang w:eastAsia="zh-CN"/>
        </w:rPr>
      </w:pPr>
    </w:p>
    <w:p w:rsidR="003A19E0" w:rsidRPr="00DD53D1" w:rsidRDefault="003A19E0" w:rsidP="00783687">
      <w:pPr>
        <w:rPr>
          <w:kern w:val="2"/>
          <w:lang w:eastAsia="zh-CN"/>
        </w:rPr>
      </w:pPr>
    </w:p>
    <w:p w:rsidR="003A19E0" w:rsidRPr="00DD53D1" w:rsidRDefault="003A19E0" w:rsidP="00DD53D1">
      <w:pPr>
        <w:rPr>
          <w:kern w:val="2"/>
          <w:lang w:eastAsia="zh-CN"/>
        </w:rPr>
      </w:pPr>
    </w:p>
    <w:p w:rsidR="00783687" w:rsidRPr="00DD53D1" w:rsidRDefault="00783687" w:rsidP="00783687">
      <w:pPr>
        <w:spacing w:before="120" w:line="300" w:lineRule="auto"/>
        <w:jc w:val="center"/>
        <w:rPr>
          <w:kern w:val="2"/>
          <w:lang w:eastAsia="zh-CN"/>
        </w:rPr>
      </w:pPr>
      <w:bookmarkStart w:id="5" w:name="_Ref434609780"/>
      <w:proofErr w:type="gramStart"/>
      <w:r w:rsidRPr="00DD53D1">
        <w:rPr>
          <w:kern w:val="2"/>
          <w:lang w:eastAsia="zh-CN"/>
        </w:rPr>
        <w:lastRenderedPageBreak/>
        <w:t xml:space="preserve">Table </w:t>
      </w:r>
      <w:r w:rsidR="00730912" w:rsidRPr="00DD53D1">
        <w:rPr>
          <w:kern w:val="2"/>
          <w:lang w:eastAsia="zh-CN"/>
        </w:rPr>
        <w:fldChar w:fldCharType="begin"/>
      </w:r>
      <w:r w:rsidRPr="00DD53D1">
        <w:rPr>
          <w:kern w:val="2"/>
          <w:lang w:eastAsia="zh-CN"/>
        </w:rPr>
        <w:instrText xml:space="preserve"> SEQ Table \* ARABIC </w:instrText>
      </w:r>
      <w:r w:rsidR="00730912" w:rsidRPr="00DD53D1">
        <w:rPr>
          <w:kern w:val="2"/>
          <w:lang w:eastAsia="zh-CN"/>
        </w:rPr>
        <w:fldChar w:fldCharType="separate"/>
      </w:r>
      <w:r w:rsidRPr="00DD53D1">
        <w:rPr>
          <w:kern w:val="2"/>
          <w:lang w:eastAsia="zh-CN"/>
        </w:rPr>
        <w:t>2</w:t>
      </w:r>
      <w:r w:rsidR="00730912" w:rsidRPr="00DD53D1">
        <w:rPr>
          <w:kern w:val="2"/>
          <w:lang w:eastAsia="zh-CN"/>
        </w:rPr>
        <w:fldChar w:fldCharType="end"/>
      </w:r>
      <w:bookmarkEnd w:id="5"/>
      <w:r w:rsidRPr="00DD53D1">
        <w:rPr>
          <w:kern w:val="2"/>
          <w:lang w:eastAsia="zh-CN"/>
        </w:rPr>
        <w:t>.</w:t>
      </w:r>
      <w:proofErr w:type="gramEnd"/>
      <w:r w:rsidRPr="00DD53D1">
        <w:rPr>
          <w:kern w:val="2"/>
          <w:lang w:eastAsia="zh-CN"/>
        </w:rPr>
        <w:t xml:space="preserve"> </w:t>
      </w:r>
      <w:r w:rsidR="00AF7A9B" w:rsidRPr="00DD53D1">
        <w:rPr>
          <w:rFonts w:hint="eastAsia"/>
          <w:kern w:val="2"/>
          <w:lang w:eastAsia="zh-CN"/>
        </w:rPr>
        <w:t>Definition of simulation case</w:t>
      </w:r>
    </w:p>
    <w:tbl>
      <w:tblPr>
        <w:tblW w:w="3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6"/>
        <w:gridCol w:w="2221"/>
        <w:gridCol w:w="2761"/>
      </w:tblGrid>
      <w:tr w:rsidR="00AF7A9B" w:rsidRPr="00DD53D1" w:rsidTr="00AF7A9B">
        <w:trPr>
          <w:trHeight w:val="558"/>
          <w:jc w:val="center"/>
        </w:trPr>
        <w:tc>
          <w:tcPr>
            <w:tcW w:w="1610" w:type="pct"/>
            <w:shd w:val="clear" w:color="auto" w:fill="BFBFBF"/>
          </w:tcPr>
          <w:p w:rsidR="00AF7A9B" w:rsidRPr="00DD53D1" w:rsidRDefault="00AF7A9B" w:rsidP="009D6258">
            <w:pPr>
              <w:spacing w:after="0"/>
              <w:rPr>
                <w:kern w:val="2"/>
                <w:lang w:eastAsia="zh-CN"/>
              </w:rPr>
            </w:pPr>
            <w:r w:rsidRPr="00DD53D1">
              <w:rPr>
                <w:rFonts w:hint="eastAsia"/>
                <w:kern w:val="2"/>
                <w:lang w:eastAsia="zh-CN"/>
              </w:rPr>
              <w:t>IP header compression</w:t>
            </w:r>
          </w:p>
        </w:tc>
        <w:tc>
          <w:tcPr>
            <w:tcW w:w="1511" w:type="pct"/>
            <w:shd w:val="clear" w:color="auto" w:fill="BFBFBF"/>
          </w:tcPr>
          <w:p w:rsidR="00AF7A9B" w:rsidRPr="00DD53D1" w:rsidRDefault="00AF7A9B" w:rsidP="009D6258">
            <w:pPr>
              <w:spacing w:after="0"/>
              <w:rPr>
                <w:kern w:val="2"/>
                <w:lang w:eastAsia="zh-CN"/>
              </w:rPr>
            </w:pPr>
            <w:r w:rsidRPr="00DD53D1">
              <w:rPr>
                <w:rFonts w:hint="eastAsia"/>
                <w:kern w:val="2"/>
                <w:lang w:eastAsia="zh-CN"/>
              </w:rPr>
              <w:t>BPL scenario</w:t>
            </w:r>
          </w:p>
        </w:tc>
        <w:tc>
          <w:tcPr>
            <w:tcW w:w="1879" w:type="pct"/>
            <w:shd w:val="clear" w:color="auto" w:fill="BFBFBF"/>
          </w:tcPr>
          <w:p w:rsidR="00AF7A9B" w:rsidRPr="00DD53D1" w:rsidRDefault="00AF7A9B" w:rsidP="009D6258">
            <w:pPr>
              <w:spacing w:after="0"/>
              <w:rPr>
                <w:kern w:val="2"/>
                <w:lang w:eastAsia="zh-CN"/>
              </w:rPr>
            </w:pPr>
            <w:r w:rsidRPr="00DD53D1">
              <w:rPr>
                <w:rFonts w:hint="eastAsia"/>
                <w:kern w:val="2"/>
                <w:lang w:eastAsia="zh-CN"/>
              </w:rPr>
              <w:t xml:space="preserve">BPL </w:t>
            </w:r>
            <w:r w:rsidRPr="00DD53D1">
              <w:rPr>
                <w:kern w:val="2"/>
                <w:lang w:eastAsia="zh-CN"/>
              </w:rPr>
              <w:t>inter-site correlation coefficient</w:t>
            </w:r>
          </w:p>
        </w:tc>
      </w:tr>
      <w:tr w:rsidR="00AF7A9B" w:rsidRPr="00DD53D1" w:rsidTr="00AF7A9B">
        <w:trPr>
          <w:jc w:val="center"/>
        </w:trPr>
        <w:tc>
          <w:tcPr>
            <w:tcW w:w="1610" w:type="pct"/>
            <w:vAlign w:val="center"/>
          </w:tcPr>
          <w:p w:rsidR="00AF7A9B" w:rsidRPr="00DD53D1" w:rsidRDefault="00AF7A9B" w:rsidP="009D6258">
            <w:pPr>
              <w:spacing w:after="0"/>
              <w:jc w:val="center"/>
              <w:rPr>
                <w:kern w:val="2"/>
                <w:lang w:eastAsia="zh-CN"/>
              </w:rPr>
            </w:pPr>
            <w:r w:rsidRPr="00DD53D1">
              <w:rPr>
                <w:rFonts w:hint="eastAsia"/>
                <w:kern w:val="2"/>
                <w:lang w:eastAsia="zh-CN"/>
              </w:rPr>
              <w:t>No</w:t>
            </w:r>
          </w:p>
        </w:tc>
        <w:tc>
          <w:tcPr>
            <w:tcW w:w="1511" w:type="pct"/>
            <w:vAlign w:val="center"/>
          </w:tcPr>
          <w:p w:rsidR="00AF7A9B" w:rsidRPr="00DD53D1" w:rsidRDefault="00AF7A9B" w:rsidP="009D6258">
            <w:pPr>
              <w:spacing w:after="0"/>
              <w:jc w:val="center"/>
              <w:rPr>
                <w:kern w:val="2"/>
                <w:lang w:eastAsia="zh-CN"/>
              </w:rPr>
            </w:pPr>
            <w:r w:rsidRPr="00DD53D1">
              <w:rPr>
                <w:rFonts w:hint="eastAsia"/>
                <w:kern w:val="2"/>
                <w:lang w:eastAsia="zh-CN"/>
              </w:rPr>
              <w:t>Scenario 2</w:t>
            </w:r>
          </w:p>
        </w:tc>
        <w:tc>
          <w:tcPr>
            <w:tcW w:w="1879" w:type="pct"/>
            <w:vAlign w:val="center"/>
          </w:tcPr>
          <w:p w:rsidR="00AF7A9B" w:rsidRPr="00DD53D1" w:rsidRDefault="00AF7A9B" w:rsidP="009D6258">
            <w:pPr>
              <w:spacing w:after="0"/>
              <w:jc w:val="center"/>
              <w:rPr>
                <w:kern w:val="2"/>
                <w:lang w:eastAsia="zh-CN"/>
              </w:rPr>
            </w:pPr>
            <w:r w:rsidRPr="00DD53D1">
              <w:rPr>
                <w:rFonts w:hint="eastAsia"/>
                <w:kern w:val="2"/>
                <w:lang w:eastAsia="zh-CN"/>
              </w:rPr>
              <w:t>0.75</w:t>
            </w:r>
          </w:p>
        </w:tc>
      </w:tr>
    </w:tbl>
    <w:p w:rsidR="00783687" w:rsidRPr="00DD53D1" w:rsidRDefault="00783687" w:rsidP="00783687">
      <w:pPr>
        <w:spacing w:before="120" w:line="300" w:lineRule="auto"/>
        <w:ind w:leftChars="100" w:left="220"/>
        <w:rPr>
          <w:sz w:val="20"/>
          <w:szCs w:val="20"/>
          <w:lang w:eastAsia="zh-CN"/>
        </w:rPr>
      </w:pPr>
      <w:r w:rsidRPr="00DD53D1">
        <w:rPr>
          <w:rFonts w:hint="eastAsia"/>
          <w:sz w:val="20"/>
          <w:szCs w:val="20"/>
          <w:lang w:eastAsia="zh-CN"/>
        </w:rPr>
        <w:t xml:space="preserve">Note 1: Without IP header compression, the protocol overhead </w:t>
      </w:r>
      <w:r w:rsidRPr="00DD53D1">
        <w:rPr>
          <w:sz w:val="20"/>
          <w:szCs w:val="20"/>
          <w:lang w:eastAsia="zh-CN"/>
        </w:rPr>
        <w:t xml:space="preserve">above </w:t>
      </w:r>
      <w:r w:rsidRPr="00DD53D1">
        <w:rPr>
          <w:rFonts w:hint="eastAsia"/>
          <w:sz w:val="20"/>
          <w:szCs w:val="20"/>
          <w:lang w:eastAsia="zh-CN"/>
        </w:rPr>
        <w:t>(</w:t>
      </w:r>
      <w:r w:rsidRPr="00DD53D1">
        <w:rPr>
          <w:sz w:val="20"/>
          <w:szCs w:val="20"/>
          <w:lang w:eastAsia="zh-CN"/>
        </w:rPr>
        <w:t>equivalent of</w:t>
      </w:r>
      <w:r w:rsidRPr="00DD53D1">
        <w:rPr>
          <w:rFonts w:hint="eastAsia"/>
          <w:sz w:val="20"/>
          <w:szCs w:val="20"/>
          <w:lang w:eastAsia="zh-CN"/>
        </w:rPr>
        <w:t>)</w:t>
      </w:r>
      <w:r w:rsidRPr="00DD53D1">
        <w:rPr>
          <w:sz w:val="20"/>
          <w:szCs w:val="20"/>
          <w:lang w:eastAsia="zh-CN"/>
        </w:rPr>
        <w:t xml:space="preserve"> SNDCP layer</w:t>
      </w:r>
      <w:r w:rsidRPr="00DD53D1">
        <w:rPr>
          <w:rFonts w:hint="eastAsia"/>
          <w:sz w:val="20"/>
          <w:szCs w:val="20"/>
          <w:lang w:eastAsia="zh-CN"/>
        </w:rPr>
        <w:t xml:space="preserve"> is 65 bytes. See Table E.2-3 in </w:t>
      </w:r>
      <w:fldSimple w:instr=" REF _Ref430599675 \n \h  \* MERGEFORMAT ">
        <w:r w:rsidRPr="00DD53D1">
          <w:rPr>
            <w:sz w:val="20"/>
            <w:szCs w:val="20"/>
            <w:lang w:eastAsia="zh-CN"/>
          </w:rPr>
          <w:t>[4]</w:t>
        </w:r>
      </w:fldSimple>
      <w:r w:rsidRPr="00DD53D1">
        <w:rPr>
          <w:rFonts w:hint="eastAsia"/>
          <w:sz w:val="20"/>
          <w:szCs w:val="20"/>
          <w:lang w:eastAsia="zh-CN"/>
        </w:rPr>
        <w:t xml:space="preserve"> for more details. </w:t>
      </w:r>
      <w:r w:rsidRPr="00DD53D1">
        <w:rPr>
          <w:sz w:val="20"/>
          <w:szCs w:val="20"/>
          <w:lang w:eastAsia="zh-CN"/>
        </w:rPr>
        <w:t xml:space="preserve">The header overhead of (equivalent of) SNDCP down to MAC (e.g. SNDCP, LLC, RLC/MAC in Gb mode) layer can be estimated to be </w:t>
      </w:r>
      <w:r w:rsidRPr="00DD53D1">
        <w:rPr>
          <w:rFonts w:hint="eastAsia"/>
          <w:sz w:val="20"/>
          <w:szCs w:val="20"/>
          <w:lang w:eastAsia="zh-CN"/>
        </w:rPr>
        <w:t>15</w:t>
      </w:r>
      <w:r w:rsidRPr="00DD53D1">
        <w:rPr>
          <w:sz w:val="20"/>
          <w:szCs w:val="20"/>
          <w:lang w:eastAsia="zh-CN"/>
        </w:rPr>
        <w:t xml:space="preserve"> bytes</w:t>
      </w:r>
      <w:r w:rsidRPr="00DD53D1">
        <w:rPr>
          <w:rFonts w:hint="eastAsia"/>
          <w:sz w:val="20"/>
          <w:szCs w:val="20"/>
          <w:lang w:eastAsia="zh-CN"/>
        </w:rPr>
        <w:t xml:space="preserve"> (4 bytes for SNDCP + 6 bytes for LLC + 2 bytes for MAC + 3 bytes for CRC)</w:t>
      </w:r>
      <w:r w:rsidRPr="00DD53D1">
        <w:rPr>
          <w:sz w:val="20"/>
          <w:szCs w:val="20"/>
          <w:lang w:eastAsia="zh-CN"/>
        </w:rPr>
        <w:t>.</w:t>
      </w:r>
    </w:p>
    <w:p w:rsidR="00783687" w:rsidRPr="00DD53D1" w:rsidRDefault="00783687" w:rsidP="00783687">
      <w:pPr>
        <w:spacing w:line="300" w:lineRule="auto"/>
        <w:ind w:leftChars="100" w:left="220"/>
        <w:rPr>
          <w:sz w:val="20"/>
          <w:szCs w:val="20"/>
          <w:lang w:eastAsia="zh-CN"/>
        </w:rPr>
      </w:pPr>
      <w:r w:rsidRPr="00DD53D1">
        <w:rPr>
          <w:rFonts w:hint="eastAsia"/>
          <w:sz w:val="20"/>
          <w:szCs w:val="20"/>
          <w:lang w:eastAsia="zh-CN"/>
        </w:rPr>
        <w:t xml:space="preserve">Note 2: BPL </w:t>
      </w:r>
      <w:proofErr w:type="gramStart"/>
      <w:r w:rsidRPr="00DD53D1">
        <w:rPr>
          <w:rFonts w:hint="eastAsia"/>
          <w:sz w:val="20"/>
          <w:szCs w:val="20"/>
          <w:lang w:eastAsia="zh-CN"/>
        </w:rPr>
        <w:t>scenario  2</w:t>
      </w:r>
      <w:proofErr w:type="gramEnd"/>
      <w:r w:rsidRPr="00DD53D1">
        <w:rPr>
          <w:rFonts w:hint="eastAsia"/>
          <w:sz w:val="20"/>
          <w:szCs w:val="20"/>
          <w:lang w:eastAsia="zh-CN"/>
        </w:rPr>
        <w:t xml:space="preserve"> </w:t>
      </w:r>
      <w:r w:rsidR="00AF7A9B" w:rsidRPr="00DD53D1">
        <w:rPr>
          <w:rFonts w:hint="eastAsia"/>
          <w:sz w:val="20"/>
          <w:szCs w:val="20"/>
          <w:lang w:eastAsia="zh-CN"/>
        </w:rPr>
        <w:t>is</w:t>
      </w:r>
      <w:r w:rsidRPr="00DD53D1">
        <w:rPr>
          <w:rFonts w:hint="eastAsia"/>
          <w:sz w:val="20"/>
          <w:szCs w:val="20"/>
          <w:lang w:eastAsia="zh-CN"/>
        </w:rPr>
        <w:t xml:space="preserve"> defined in Table D.2 and Table D.3 of </w:t>
      </w:r>
      <w:r w:rsidR="00730912" w:rsidRPr="00DD53D1">
        <w:rPr>
          <w:sz w:val="20"/>
          <w:szCs w:val="20"/>
          <w:lang w:eastAsia="zh-CN"/>
        </w:rPr>
        <w:fldChar w:fldCharType="begin"/>
      </w:r>
      <w:r w:rsidRPr="00DD53D1">
        <w:rPr>
          <w:sz w:val="20"/>
          <w:szCs w:val="20"/>
          <w:lang w:eastAsia="zh-CN"/>
        </w:rPr>
        <w:instrText xml:space="preserve"> </w:instrText>
      </w:r>
      <w:r w:rsidRPr="00DD53D1">
        <w:rPr>
          <w:rFonts w:hint="eastAsia"/>
          <w:sz w:val="20"/>
          <w:szCs w:val="20"/>
          <w:lang w:eastAsia="zh-CN"/>
        </w:rPr>
        <w:instrText>REF _Ref430599675 \n \h</w:instrText>
      </w:r>
      <w:r w:rsidRPr="00DD53D1">
        <w:rPr>
          <w:sz w:val="20"/>
          <w:szCs w:val="20"/>
          <w:lang w:eastAsia="zh-CN"/>
        </w:rPr>
        <w:instrText xml:space="preserve"> </w:instrText>
      </w:r>
      <w:r w:rsidR="00730912" w:rsidRPr="00DD53D1">
        <w:rPr>
          <w:sz w:val="20"/>
          <w:szCs w:val="20"/>
          <w:lang w:eastAsia="zh-CN"/>
        </w:rPr>
      </w:r>
      <w:r w:rsidR="00730912" w:rsidRPr="00DD53D1">
        <w:rPr>
          <w:sz w:val="20"/>
          <w:szCs w:val="20"/>
          <w:lang w:eastAsia="zh-CN"/>
        </w:rPr>
        <w:fldChar w:fldCharType="separate"/>
      </w:r>
      <w:r w:rsidRPr="00DD53D1">
        <w:rPr>
          <w:sz w:val="20"/>
          <w:szCs w:val="20"/>
          <w:lang w:eastAsia="zh-CN"/>
        </w:rPr>
        <w:t>[4]</w:t>
      </w:r>
      <w:r w:rsidR="00730912" w:rsidRPr="00DD53D1">
        <w:rPr>
          <w:sz w:val="20"/>
          <w:szCs w:val="20"/>
          <w:lang w:eastAsia="zh-CN"/>
        </w:rPr>
        <w:fldChar w:fldCharType="end"/>
      </w:r>
      <w:r w:rsidRPr="00DD53D1">
        <w:rPr>
          <w:rFonts w:hint="eastAsia"/>
          <w:sz w:val="20"/>
          <w:szCs w:val="20"/>
          <w:lang w:eastAsia="zh-CN"/>
        </w:rPr>
        <w:t>, respectively.</w:t>
      </w:r>
    </w:p>
    <w:p w:rsidR="00783687" w:rsidRPr="00DD53D1" w:rsidRDefault="00783687" w:rsidP="00783687">
      <w:pPr>
        <w:rPr>
          <w:kern w:val="2"/>
          <w:lang w:eastAsia="zh-CN"/>
        </w:rPr>
      </w:pPr>
      <w:r w:rsidRPr="00DD53D1">
        <w:rPr>
          <w:kern w:val="2"/>
          <w:lang w:eastAsia="zh-CN"/>
        </w:rPr>
        <w:t>S</w:t>
      </w:r>
      <w:r w:rsidRPr="00DD53D1">
        <w:rPr>
          <w:rFonts w:hint="eastAsia"/>
          <w:kern w:val="2"/>
          <w:lang w:eastAsia="zh-CN"/>
        </w:rPr>
        <w:t xml:space="preserve">uppose the total number of successful downlink packets collected from all cell sites </w:t>
      </w:r>
      <w:proofErr w:type="gramStart"/>
      <w:r w:rsidRPr="00DD53D1">
        <w:rPr>
          <w:rFonts w:hint="eastAsia"/>
          <w:kern w:val="2"/>
          <w:lang w:eastAsia="zh-CN"/>
        </w:rPr>
        <w:t xml:space="preserve">is </w:t>
      </w:r>
      <w:proofErr w:type="gramEnd"/>
      <w:r w:rsidR="00416137" w:rsidRPr="00DD53D1">
        <w:rPr>
          <w:kern w:val="2"/>
          <w:position w:val="-14"/>
          <w:lang w:eastAsia="zh-CN"/>
        </w:rPr>
        <w:object w:dxaOrig="660" w:dyaOrig="380">
          <v:shape id="_x0000_i1031" type="#_x0000_t75" style="width:32.5pt;height:19.05pt" o:ole="">
            <v:imagedata r:id="rId21" o:title=""/>
          </v:shape>
          <o:OLEObject Type="Embed" ProgID="Equation.3" ShapeID="_x0000_i1031" DrawAspect="Content" ObjectID="_1508358428" r:id="rId22"/>
        </w:object>
      </w:r>
      <w:r w:rsidRPr="00DD53D1">
        <w:rPr>
          <w:rFonts w:hint="eastAsia"/>
          <w:kern w:val="2"/>
          <w:lang w:eastAsia="zh-CN"/>
        </w:rPr>
        <w:t xml:space="preserve">, the number of simulated cell sites is </w:t>
      </w:r>
      <w:r w:rsidRPr="00DD53D1">
        <w:rPr>
          <w:kern w:val="2"/>
          <w:position w:val="-12"/>
          <w:lang w:eastAsia="zh-CN"/>
        </w:rPr>
        <w:object w:dxaOrig="460" w:dyaOrig="360">
          <v:shape id="_x0000_i1032" type="#_x0000_t75" style="width:22.75pt;height:17.65pt" o:ole="">
            <v:imagedata r:id="rId23" o:title=""/>
          </v:shape>
          <o:OLEObject Type="Embed" ProgID="Equation.3" ShapeID="_x0000_i1032" DrawAspect="Content" ObjectID="_1508358429" r:id="rId24"/>
        </w:object>
      </w:r>
      <w:r w:rsidRPr="00DD53D1">
        <w:rPr>
          <w:rFonts w:hint="eastAsia"/>
          <w:kern w:val="2"/>
          <w:lang w:eastAsia="zh-CN"/>
        </w:rPr>
        <w:t xml:space="preserve">, and the number of 200 kHz carriers allocated to one cell site is </w:t>
      </w:r>
      <w:r w:rsidRPr="00DD53D1">
        <w:rPr>
          <w:kern w:val="2"/>
          <w:position w:val="-12"/>
          <w:lang w:eastAsia="zh-CN"/>
        </w:rPr>
        <w:object w:dxaOrig="720" w:dyaOrig="360">
          <v:shape id="_x0000_i1033" type="#_x0000_t75" style="width:36.25pt;height:17.65pt" o:ole="">
            <v:imagedata r:id="rId25" o:title=""/>
          </v:shape>
          <o:OLEObject Type="Embed" ProgID="Equation.3" ShapeID="_x0000_i1033" DrawAspect="Content" ObjectID="_1508358430" r:id="rId26"/>
        </w:object>
      </w:r>
      <w:r w:rsidRPr="00DD53D1">
        <w:rPr>
          <w:rFonts w:hint="eastAsia"/>
          <w:kern w:val="2"/>
          <w:lang w:eastAsia="zh-CN"/>
        </w:rPr>
        <w:t xml:space="preserve">. </w:t>
      </w:r>
      <w:r w:rsidRPr="00DD53D1">
        <w:rPr>
          <w:kern w:val="2"/>
          <w:lang w:eastAsia="zh-CN"/>
        </w:rPr>
        <w:t>F</w:t>
      </w:r>
      <w:r w:rsidRPr="00DD53D1">
        <w:rPr>
          <w:rFonts w:hint="eastAsia"/>
          <w:kern w:val="2"/>
          <w:lang w:eastAsia="zh-CN"/>
        </w:rPr>
        <w:t>or each simulation case, the capacity result is given by:</w:t>
      </w:r>
    </w:p>
    <w:p w:rsidR="00783687" w:rsidRPr="00DD53D1" w:rsidRDefault="00416137" w:rsidP="00783687">
      <w:pPr>
        <w:spacing w:before="120" w:line="300" w:lineRule="auto"/>
        <w:jc w:val="center"/>
        <w:rPr>
          <w:lang w:eastAsia="zh-CN"/>
        </w:rPr>
      </w:pPr>
      <w:r w:rsidRPr="00DD53D1">
        <w:rPr>
          <w:position w:val="-30"/>
          <w:lang w:eastAsia="zh-CN"/>
        </w:rPr>
        <w:object w:dxaOrig="2299" w:dyaOrig="720">
          <v:shape id="_x0000_i1034" type="#_x0000_t75" style="width:116.15pt;height:36.25pt" o:ole="">
            <v:imagedata r:id="rId27" o:title=""/>
          </v:shape>
          <o:OLEObject Type="Embed" ProgID="Equation.3" ShapeID="_x0000_i1034" DrawAspect="Content" ObjectID="_1508358431" r:id="rId28"/>
        </w:object>
      </w:r>
    </w:p>
    <w:p w:rsidR="00783687" w:rsidRPr="00DD53D1" w:rsidRDefault="00783687" w:rsidP="00783687">
      <w:pPr>
        <w:pStyle w:val="Heading2"/>
        <w:rPr>
          <w:kern w:val="2"/>
          <w:lang w:eastAsia="zh-CN"/>
        </w:rPr>
      </w:pPr>
      <w:r w:rsidRPr="00DD53D1">
        <w:rPr>
          <w:rFonts w:hint="eastAsia"/>
          <w:kern w:val="2"/>
          <w:lang w:eastAsia="zh-CN"/>
        </w:rPr>
        <w:t>Results</w:t>
      </w:r>
    </w:p>
    <w:p w:rsidR="00783687" w:rsidRPr="00DD53D1" w:rsidRDefault="00783687" w:rsidP="00783687">
      <w:pPr>
        <w:rPr>
          <w:kern w:val="2"/>
          <w:lang w:eastAsia="zh-CN"/>
        </w:rPr>
      </w:pPr>
      <w:r w:rsidRPr="00DD53D1">
        <w:rPr>
          <w:kern w:val="2"/>
          <w:lang w:eastAsia="zh-CN"/>
        </w:rPr>
        <w:t xml:space="preserve">The capacity is calculated based on counting </w:t>
      </w:r>
      <w:r w:rsidRPr="00DD53D1">
        <w:rPr>
          <w:rFonts w:hint="eastAsia"/>
          <w:kern w:val="2"/>
          <w:lang w:eastAsia="zh-CN"/>
        </w:rPr>
        <w:t>down</w:t>
      </w:r>
      <w:r w:rsidRPr="00DD53D1">
        <w:rPr>
          <w:kern w:val="2"/>
          <w:lang w:eastAsia="zh-CN"/>
        </w:rPr>
        <w:t xml:space="preserve">link </w:t>
      </w:r>
      <w:r w:rsidRPr="00DD53D1">
        <w:rPr>
          <w:rFonts w:hint="eastAsia"/>
          <w:kern w:val="2"/>
          <w:lang w:eastAsia="zh-CN"/>
        </w:rPr>
        <w:t>packets</w:t>
      </w:r>
      <w:r w:rsidRPr="00DD53D1">
        <w:rPr>
          <w:kern w:val="2"/>
          <w:lang w:eastAsia="zh-CN"/>
        </w:rPr>
        <w:t xml:space="preserve"> that are successfully delivered, as indicated in section</w:t>
      </w:r>
      <w:r w:rsidRPr="00DD53D1">
        <w:rPr>
          <w:rFonts w:hint="eastAsia"/>
          <w:kern w:val="2"/>
          <w:lang w:eastAsia="zh-CN"/>
        </w:rPr>
        <w:t xml:space="preserve"> 5.1</w:t>
      </w:r>
      <w:r w:rsidRPr="00DD53D1">
        <w:rPr>
          <w:kern w:val="2"/>
          <w:lang w:eastAsia="zh-CN"/>
        </w:rPr>
        <w:t>. T</w:t>
      </w:r>
      <w:r w:rsidRPr="00DD53D1">
        <w:rPr>
          <w:rFonts w:hint="eastAsia"/>
          <w:kern w:val="2"/>
          <w:lang w:eastAsia="zh-CN"/>
        </w:rPr>
        <w:t xml:space="preserve">he black line represents the </w:t>
      </w:r>
      <w:r w:rsidRPr="00DD53D1">
        <w:rPr>
          <w:kern w:val="2"/>
          <w:lang w:eastAsia="zh-CN"/>
        </w:rPr>
        <w:t>“</w:t>
      </w:r>
      <w:r w:rsidRPr="00DD53D1">
        <w:rPr>
          <w:rFonts w:hint="eastAsia"/>
          <w:kern w:val="2"/>
          <w:lang w:eastAsia="zh-CN"/>
        </w:rPr>
        <w:t>ideal capacity</w:t>
      </w:r>
      <w:r w:rsidRPr="00DD53D1">
        <w:rPr>
          <w:kern w:val="2"/>
          <w:lang w:eastAsia="zh-CN"/>
        </w:rPr>
        <w:t>”</w:t>
      </w:r>
      <w:r w:rsidRPr="00DD53D1">
        <w:rPr>
          <w:rFonts w:hint="eastAsia"/>
          <w:kern w:val="2"/>
          <w:lang w:eastAsia="zh-CN"/>
        </w:rPr>
        <w:t xml:space="preserve"> (i.e. </w:t>
      </w:r>
      <w:r w:rsidRPr="00DD53D1">
        <w:rPr>
          <w:kern w:val="2"/>
          <w:lang w:eastAsia="zh-CN"/>
        </w:rPr>
        <w:t xml:space="preserve">assuming </w:t>
      </w:r>
      <w:r w:rsidRPr="00DD53D1">
        <w:rPr>
          <w:rFonts w:hint="eastAsia"/>
          <w:kern w:val="2"/>
          <w:lang w:eastAsia="zh-CN"/>
        </w:rPr>
        <w:t>every downlink packet is successfully delivered by the system)</w:t>
      </w:r>
      <w:r w:rsidRPr="00DD53D1">
        <w:rPr>
          <w:kern w:val="2"/>
          <w:lang w:eastAsia="zh-CN"/>
        </w:rPr>
        <w:t>, so is a straight line through the origin with gradient determined by the parameters of the traffic model</w:t>
      </w:r>
      <w:r w:rsidRPr="00DD53D1">
        <w:rPr>
          <w:rFonts w:hint="eastAsia"/>
          <w:kern w:val="2"/>
          <w:lang w:eastAsia="zh-CN"/>
        </w:rPr>
        <w:t xml:space="preserve">. The capacity results for both of the two downlink terminologies (i.e. </w:t>
      </w:r>
      <w:proofErr w:type="gramStart"/>
      <w:r w:rsidRPr="00DD53D1">
        <w:rPr>
          <w:rFonts w:hint="eastAsia"/>
          <w:kern w:val="2"/>
          <w:lang w:eastAsia="zh-CN"/>
        </w:rPr>
        <w:t>3.75kHz</w:t>
      </w:r>
      <w:proofErr w:type="gramEnd"/>
      <w:r w:rsidRPr="00DD53D1">
        <w:rPr>
          <w:rFonts w:hint="eastAsia"/>
          <w:kern w:val="2"/>
          <w:lang w:eastAsia="zh-CN"/>
        </w:rPr>
        <w:t xml:space="preserve"> subcarrier spacing and 15kHz subcarrier spacing) are shown in </w:t>
      </w:r>
      <w:fldSimple w:instr=" REF _Ref434609831 \h  \* MERGEFORMAT ">
        <w:r w:rsidRPr="00DD53D1">
          <w:rPr>
            <w:kern w:val="2"/>
            <w:lang w:eastAsia="zh-CN"/>
          </w:rPr>
          <w:t>Figure 2</w:t>
        </w:r>
      </w:fldSimple>
      <w:r w:rsidRPr="00DD53D1">
        <w:rPr>
          <w:rFonts w:hint="eastAsia"/>
          <w:kern w:val="2"/>
          <w:lang w:eastAsia="zh-CN"/>
        </w:rPr>
        <w:t xml:space="preserve">. Different proportions of downlink overhead among the total </w:t>
      </w:r>
      <w:r w:rsidRPr="00DD53D1">
        <w:rPr>
          <w:kern w:val="2"/>
          <w:lang w:eastAsia="zh-CN"/>
        </w:rPr>
        <w:t>available</w:t>
      </w:r>
      <w:r w:rsidRPr="00DD53D1">
        <w:rPr>
          <w:rFonts w:hint="eastAsia"/>
          <w:kern w:val="2"/>
          <w:lang w:eastAsia="zh-CN"/>
        </w:rPr>
        <w:t xml:space="preserve"> downlink resources are assumed</w:t>
      </w:r>
      <w:r w:rsidR="00AF7A9B" w:rsidRPr="00DD53D1">
        <w:rPr>
          <w:rFonts w:hint="eastAsia"/>
          <w:kern w:val="2"/>
          <w:lang w:eastAsia="zh-CN"/>
        </w:rPr>
        <w:t xml:space="preserve"> as:</w:t>
      </w:r>
    </w:p>
    <w:p w:rsidR="00783687" w:rsidRPr="00DD53D1" w:rsidRDefault="00AF7A9B" w:rsidP="00783687">
      <w:pPr>
        <w:pStyle w:val="ListParagraph"/>
        <w:numPr>
          <w:ilvl w:val="0"/>
          <w:numId w:val="48"/>
        </w:numPr>
        <w:rPr>
          <w:lang w:eastAsia="zh-CN"/>
        </w:rPr>
      </w:pPr>
      <w:r w:rsidRPr="00DD53D1">
        <w:rPr>
          <w:rFonts w:hint="eastAsia"/>
          <w:kern w:val="2"/>
          <w:lang w:eastAsia="zh-CN"/>
        </w:rPr>
        <w:t>Resource utilization c</w:t>
      </w:r>
      <w:r w:rsidR="00783687" w:rsidRPr="00DD53D1">
        <w:rPr>
          <w:rFonts w:hint="eastAsia"/>
          <w:kern w:val="2"/>
          <w:lang w:eastAsia="zh-CN"/>
        </w:rPr>
        <w:t xml:space="preserve">ase 1: </w:t>
      </w:r>
      <w:r w:rsidR="00783687" w:rsidRPr="00DD53D1">
        <w:t xml:space="preserve">25% </w:t>
      </w:r>
      <w:r w:rsidR="00783687" w:rsidRPr="00DD53D1">
        <w:rPr>
          <w:rFonts w:hint="eastAsia"/>
          <w:lang w:eastAsia="zh-CN"/>
        </w:rPr>
        <w:t>of the total downlink resources are allocated synchronization signals, broadcast channels and control channel, as a result the remaining</w:t>
      </w:r>
      <w:r w:rsidR="00783687" w:rsidRPr="00DD53D1">
        <w:t xml:space="preserve"> 75% of the total resource elements are </w:t>
      </w:r>
      <w:r w:rsidR="00783687" w:rsidRPr="00DD53D1">
        <w:rPr>
          <w:rFonts w:hint="eastAsia"/>
          <w:lang w:eastAsia="zh-CN"/>
        </w:rPr>
        <w:t>available</w:t>
      </w:r>
      <w:r w:rsidR="00783687" w:rsidRPr="00DD53D1">
        <w:t xml:space="preserve"> </w:t>
      </w:r>
      <w:r w:rsidR="00783687" w:rsidRPr="00DD53D1">
        <w:rPr>
          <w:rFonts w:hint="eastAsia"/>
          <w:lang w:eastAsia="zh-CN"/>
        </w:rPr>
        <w:t>for the data channel</w:t>
      </w:r>
      <w:r w:rsidR="00783687" w:rsidRPr="00DD53D1">
        <w:t>.</w:t>
      </w:r>
    </w:p>
    <w:p w:rsidR="00783687" w:rsidRPr="00DD53D1" w:rsidRDefault="00AF7A9B" w:rsidP="00AF7A9B">
      <w:pPr>
        <w:pStyle w:val="ListParagraph"/>
        <w:numPr>
          <w:ilvl w:val="0"/>
          <w:numId w:val="48"/>
        </w:numPr>
        <w:rPr>
          <w:kern w:val="2"/>
          <w:lang w:eastAsia="zh-CN"/>
        </w:rPr>
      </w:pPr>
      <w:r w:rsidRPr="00DD53D1">
        <w:rPr>
          <w:rFonts w:hint="eastAsia"/>
          <w:lang w:eastAsia="zh-CN"/>
        </w:rPr>
        <w:t>Resource utilization c</w:t>
      </w:r>
      <w:r w:rsidR="00783687" w:rsidRPr="00DD53D1">
        <w:rPr>
          <w:rFonts w:hint="eastAsia"/>
          <w:lang w:eastAsia="zh-CN"/>
        </w:rPr>
        <w:t xml:space="preserve">ase 2: </w:t>
      </w:r>
      <w:r w:rsidR="00783687" w:rsidRPr="00DD53D1">
        <w:t xml:space="preserve">25% </w:t>
      </w:r>
      <w:r w:rsidR="00783687" w:rsidRPr="00DD53D1">
        <w:rPr>
          <w:rFonts w:hint="eastAsia"/>
          <w:lang w:eastAsia="zh-CN"/>
        </w:rPr>
        <w:t>of the total downlink resources are allocated synchronization signals and broadcast channels, as a result the remaining</w:t>
      </w:r>
      <w:r w:rsidR="00783687" w:rsidRPr="00DD53D1">
        <w:t xml:space="preserve"> 75% of the total resource elements are </w:t>
      </w:r>
      <w:r w:rsidR="00783687" w:rsidRPr="00DD53D1">
        <w:rPr>
          <w:rFonts w:hint="eastAsia"/>
          <w:lang w:eastAsia="zh-CN"/>
        </w:rPr>
        <w:t>shared by the control channel and the data channel</w:t>
      </w:r>
      <w:r w:rsidR="00783687" w:rsidRPr="00DD53D1">
        <w:t>.</w:t>
      </w:r>
    </w:p>
    <w:p w:rsidR="00783687" w:rsidRPr="00DD53D1" w:rsidRDefault="003A4BA4" w:rsidP="00783687">
      <w:pPr>
        <w:ind w:left="360"/>
        <w:jc w:val="center"/>
        <w:rPr>
          <w:sz w:val="21"/>
          <w:szCs w:val="21"/>
          <w:lang w:eastAsia="zh-CN"/>
        </w:rPr>
      </w:pPr>
      <w:r w:rsidRPr="00DD53D1">
        <w:rPr>
          <w:sz w:val="21"/>
          <w:szCs w:val="21"/>
        </w:rPr>
        <w:drawing>
          <wp:inline distT="0" distB="0" distL="0" distR="0">
            <wp:extent cx="4886556" cy="270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srcRect/>
                    <a:stretch>
                      <a:fillRect/>
                    </a:stretch>
                  </pic:blipFill>
                  <pic:spPr bwMode="auto">
                    <a:xfrm>
                      <a:off x="0" y="0"/>
                      <a:ext cx="4886556" cy="2700000"/>
                    </a:xfrm>
                    <a:prstGeom prst="rect">
                      <a:avLst/>
                    </a:prstGeom>
                    <a:noFill/>
                    <a:ln w="9525">
                      <a:noFill/>
                      <a:miter lim="800000"/>
                      <a:headEnd/>
                      <a:tailEnd/>
                    </a:ln>
                  </pic:spPr>
                </pic:pic>
              </a:graphicData>
            </a:graphic>
          </wp:inline>
        </w:drawing>
      </w:r>
    </w:p>
    <w:p w:rsidR="00783687" w:rsidRPr="00DD53D1" w:rsidRDefault="00783687" w:rsidP="00783687">
      <w:pPr>
        <w:pStyle w:val="Caption"/>
        <w:ind w:left="360"/>
        <w:rPr>
          <w:b w:val="0"/>
          <w:bCs w:val="0"/>
          <w:kern w:val="2"/>
          <w:lang w:eastAsia="zh-CN"/>
        </w:rPr>
      </w:pPr>
      <w:bookmarkStart w:id="6" w:name="_Ref434609831"/>
      <w:proofErr w:type="gramStart"/>
      <w:r w:rsidRPr="00DD53D1">
        <w:rPr>
          <w:b w:val="0"/>
          <w:bCs w:val="0"/>
          <w:kern w:val="2"/>
          <w:lang w:eastAsia="zh-CN"/>
        </w:rPr>
        <w:t xml:space="preserve">Figure </w:t>
      </w:r>
      <w:r w:rsidR="00730912" w:rsidRPr="00DD53D1">
        <w:rPr>
          <w:b w:val="0"/>
          <w:bCs w:val="0"/>
          <w:kern w:val="2"/>
          <w:lang w:eastAsia="zh-CN"/>
        </w:rPr>
        <w:fldChar w:fldCharType="begin"/>
      </w:r>
      <w:r w:rsidRPr="00DD53D1">
        <w:rPr>
          <w:b w:val="0"/>
          <w:bCs w:val="0"/>
          <w:kern w:val="2"/>
          <w:lang w:eastAsia="zh-CN"/>
        </w:rPr>
        <w:instrText xml:space="preserve"> SEQ Figure \* ARABIC </w:instrText>
      </w:r>
      <w:r w:rsidR="00730912" w:rsidRPr="00DD53D1">
        <w:rPr>
          <w:b w:val="0"/>
          <w:bCs w:val="0"/>
          <w:kern w:val="2"/>
          <w:lang w:eastAsia="zh-CN"/>
        </w:rPr>
        <w:fldChar w:fldCharType="separate"/>
      </w:r>
      <w:r w:rsidRPr="00DD53D1">
        <w:rPr>
          <w:b w:val="0"/>
          <w:bCs w:val="0"/>
          <w:kern w:val="2"/>
          <w:lang w:eastAsia="zh-CN"/>
        </w:rPr>
        <w:t>2</w:t>
      </w:r>
      <w:r w:rsidR="00730912" w:rsidRPr="00DD53D1">
        <w:rPr>
          <w:b w:val="0"/>
          <w:bCs w:val="0"/>
          <w:kern w:val="2"/>
          <w:lang w:eastAsia="zh-CN"/>
        </w:rPr>
        <w:fldChar w:fldCharType="end"/>
      </w:r>
      <w:bookmarkEnd w:id="6"/>
      <w:r w:rsidRPr="00DD53D1">
        <w:rPr>
          <w:b w:val="0"/>
          <w:bCs w:val="0"/>
          <w:kern w:val="2"/>
          <w:lang w:eastAsia="zh-CN"/>
        </w:rPr>
        <w:t>.</w:t>
      </w:r>
      <w:proofErr w:type="gramEnd"/>
      <w:r w:rsidRPr="00DD53D1">
        <w:rPr>
          <w:rFonts w:hint="eastAsia"/>
          <w:b w:val="0"/>
          <w:bCs w:val="0"/>
          <w:kern w:val="2"/>
          <w:lang w:eastAsia="zh-CN"/>
        </w:rPr>
        <w:t xml:space="preserve"> Downlink c</w:t>
      </w:r>
      <w:r w:rsidR="00AF7A9B" w:rsidRPr="00DD53D1">
        <w:rPr>
          <w:rFonts w:hint="eastAsia"/>
          <w:b w:val="0"/>
          <w:bCs w:val="0"/>
          <w:kern w:val="2"/>
          <w:lang w:eastAsia="zh-CN"/>
        </w:rPr>
        <w:t>apacity</w:t>
      </w:r>
    </w:p>
    <w:p w:rsidR="00826822" w:rsidRPr="00DD53D1" w:rsidRDefault="00826822" w:rsidP="00826822">
      <w:pPr>
        <w:rPr>
          <w:lang w:eastAsia="zh-CN"/>
        </w:rPr>
      </w:pPr>
      <w:r w:rsidRPr="00DD53D1">
        <w:rPr>
          <w:lang w:eastAsia="zh-CN"/>
        </w:rPr>
        <w:lastRenderedPageBreak/>
        <w:t>T</w:t>
      </w:r>
      <w:r w:rsidRPr="00DD53D1">
        <w:rPr>
          <w:rFonts w:hint="eastAsia"/>
          <w:lang w:eastAsia="zh-CN"/>
        </w:rPr>
        <w:t xml:space="preserve">he same distribution of different MCSs for both 3.75kHz subcarrier spacing and 15kHz subcarrier </w:t>
      </w:r>
      <w:proofErr w:type="gramStart"/>
      <w:r w:rsidRPr="00DD53D1">
        <w:rPr>
          <w:lang w:eastAsia="zh-CN"/>
        </w:rPr>
        <w:t>spacing</w:t>
      </w:r>
      <w:r w:rsidRPr="00DD53D1">
        <w:rPr>
          <w:rFonts w:hint="eastAsia"/>
          <w:lang w:eastAsia="zh-CN"/>
        </w:rPr>
        <w:t xml:space="preserve">  in</w:t>
      </w:r>
      <w:proofErr w:type="gramEnd"/>
      <w:r w:rsidRPr="00DD53D1">
        <w:rPr>
          <w:rFonts w:hint="eastAsia"/>
          <w:lang w:eastAsia="zh-CN"/>
        </w:rPr>
        <w:t xml:space="preserve"> the standalone operation mode is shown in Figure 3.</w:t>
      </w:r>
    </w:p>
    <w:p w:rsidR="00826822" w:rsidRPr="00DD53D1" w:rsidRDefault="00826822" w:rsidP="00826822">
      <w:pPr>
        <w:rPr>
          <w:lang w:eastAsia="zh-CN"/>
        </w:rPr>
      </w:pPr>
    </w:p>
    <w:p w:rsidR="00826822" w:rsidRPr="00DD53D1" w:rsidRDefault="00826822" w:rsidP="00826822">
      <w:pPr>
        <w:jc w:val="center"/>
        <w:rPr>
          <w:lang w:eastAsia="zh-CN"/>
        </w:rPr>
      </w:pPr>
      <w:r w:rsidRPr="00DD53D1">
        <w:drawing>
          <wp:inline distT="0" distB="0" distL="0" distR="0">
            <wp:extent cx="3876486" cy="2700000"/>
            <wp:effectExtent l="19050" t="0" r="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srcRect/>
                    <a:stretch>
                      <a:fillRect/>
                    </a:stretch>
                  </pic:blipFill>
                  <pic:spPr bwMode="auto">
                    <a:xfrm>
                      <a:off x="0" y="0"/>
                      <a:ext cx="3876486" cy="2700000"/>
                    </a:xfrm>
                    <a:prstGeom prst="rect">
                      <a:avLst/>
                    </a:prstGeom>
                    <a:noFill/>
                    <a:ln w="9525">
                      <a:noFill/>
                      <a:miter lim="800000"/>
                      <a:headEnd/>
                      <a:tailEnd/>
                    </a:ln>
                  </pic:spPr>
                </pic:pic>
              </a:graphicData>
            </a:graphic>
          </wp:inline>
        </w:drawing>
      </w:r>
    </w:p>
    <w:p w:rsidR="00826822" w:rsidRPr="00DD53D1" w:rsidRDefault="00826822" w:rsidP="00826822">
      <w:pPr>
        <w:jc w:val="center"/>
        <w:rPr>
          <w:lang w:eastAsia="zh-CN"/>
        </w:rPr>
      </w:pPr>
      <w:r w:rsidRPr="00DD53D1">
        <w:rPr>
          <w:rFonts w:hint="eastAsia"/>
          <w:lang w:eastAsia="zh-CN"/>
        </w:rPr>
        <w:t>Figure 3 Distribution of different MCSs for DL</w:t>
      </w:r>
    </w:p>
    <w:p w:rsidR="00783687" w:rsidRPr="00DD53D1" w:rsidRDefault="00783687" w:rsidP="00783687">
      <w:pPr>
        <w:rPr>
          <w:kern w:val="2"/>
          <w:lang w:eastAsia="zh-CN"/>
        </w:rPr>
      </w:pPr>
      <w:r w:rsidRPr="00DD53D1">
        <w:rPr>
          <w:rFonts w:hint="eastAsia"/>
          <w:kern w:val="2"/>
          <w:lang w:eastAsia="zh-CN"/>
        </w:rPr>
        <w:t xml:space="preserve">From the simulation results, it can be seen that using the frequency reuse factor of 1 the NB-IoT downlink with 3.75kHz sub-channel spacing have excellent downlink capacity performance in the standalone operation mode. And also higher capacity is observed by the downlink with </w:t>
      </w:r>
      <w:proofErr w:type="gramStart"/>
      <w:r w:rsidRPr="00DD53D1">
        <w:rPr>
          <w:rFonts w:hint="eastAsia"/>
          <w:kern w:val="2"/>
          <w:lang w:eastAsia="zh-CN"/>
        </w:rPr>
        <w:t>3.75kHz</w:t>
      </w:r>
      <w:proofErr w:type="gramEnd"/>
      <w:r w:rsidRPr="00DD53D1">
        <w:rPr>
          <w:rFonts w:hint="eastAsia"/>
          <w:kern w:val="2"/>
          <w:lang w:eastAsia="zh-CN"/>
        </w:rPr>
        <w:t xml:space="preserve"> subcarrier spacing compared to the 15kHz subcarrier spacing mainly due to the higher spectrum efficiency. It can be also seen that if the </w:t>
      </w:r>
      <w:r w:rsidR="009D6258" w:rsidRPr="00DD53D1">
        <w:rPr>
          <w:rFonts w:hint="eastAsia"/>
          <w:kern w:val="2"/>
          <w:lang w:eastAsia="zh-CN"/>
        </w:rPr>
        <w:t>constraint</w:t>
      </w:r>
      <w:r w:rsidRPr="00DD53D1">
        <w:rPr>
          <w:rFonts w:hint="eastAsia"/>
          <w:kern w:val="2"/>
          <w:lang w:eastAsia="zh-CN"/>
        </w:rPr>
        <w:t xml:space="preserve"> of control channel capacity is considered</w:t>
      </w:r>
      <w:r w:rsidR="009D6258" w:rsidRPr="00DD53D1">
        <w:rPr>
          <w:rFonts w:hint="eastAsia"/>
          <w:kern w:val="2"/>
          <w:lang w:eastAsia="zh-CN"/>
        </w:rPr>
        <w:t xml:space="preserve"> (i.e. resource utilization case 2)</w:t>
      </w:r>
      <w:proofErr w:type="gramStart"/>
      <w:r w:rsidRPr="00DD53D1">
        <w:rPr>
          <w:rFonts w:hint="eastAsia"/>
          <w:kern w:val="2"/>
          <w:lang w:eastAsia="zh-CN"/>
        </w:rPr>
        <w:t>,</w:t>
      </w:r>
      <w:proofErr w:type="gramEnd"/>
      <w:r w:rsidRPr="00DD53D1">
        <w:rPr>
          <w:rFonts w:hint="eastAsia"/>
          <w:kern w:val="2"/>
          <w:lang w:eastAsia="zh-CN"/>
        </w:rPr>
        <w:t xml:space="preserve"> the overall downlink capacity will be smaller so probably the downlink capacity rather than the uplink capacity becomes the limiting factor of the whole system.</w:t>
      </w:r>
    </w:p>
    <w:p w:rsidR="00783687" w:rsidRPr="00DD53D1" w:rsidRDefault="00783687" w:rsidP="00783687">
      <w:pPr>
        <w:overflowPunct w:val="0"/>
        <w:snapToGrid/>
        <w:spacing w:after="180"/>
        <w:ind w:right="-99"/>
        <w:jc w:val="left"/>
        <w:textAlignment w:val="baseline"/>
        <w:rPr>
          <w:bCs/>
          <w:i/>
          <w:lang w:eastAsia="zh-CN"/>
        </w:rPr>
      </w:pPr>
      <w:r w:rsidRPr="00DD53D1">
        <w:rPr>
          <w:rFonts w:hint="eastAsia"/>
          <w:b/>
          <w:bCs/>
          <w:i/>
          <w:lang w:eastAsia="zh-CN"/>
        </w:rPr>
        <w:t>Observation</w:t>
      </w:r>
      <w:r w:rsidRPr="00DD53D1">
        <w:rPr>
          <w:rFonts w:hint="eastAsia"/>
          <w:bCs/>
          <w:i/>
          <w:lang w:eastAsia="zh-CN"/>
        </w:rPr>
        <w:t xml:space="preserve">: The NB-IoT downlink with </w:t>
      </w:r>
      <w:proofErr w:type="gramStart"/>
      <w:r w:rsidRPr="00DD53D1">
        <w:rPr>
          <w:rFonts w:hint="eastAsia"/>
          <w:bCs/>
          <w:i/>
          <w:lang w:eastAsia="zh-CN"/>
        </w:rPr>
        <w:t>3.75kHz</w:t>
      </w:r>
      <w:proofErr w:type="gramEnd"/>
      <w:r w:rsidRPr="00DD53D1">
        <w:rPr>
          <w:rFonts w:hint="eastAsia"/>
          <w:bCs/>
          <w:i/>
          <w:lang w:eastAsia="zh-CN"/>
        </w:rPr>
        <w:t xml:space="preserve"> subcarrier spacing achieves higher capacity than the downlink with 15kHz subcarrier spacing in the standalone operation mode.</w:t>
      </w:r>
    </w:p>
    <w:p w:rsidR="003F7CBB" w:rsidRPr="00DD53D1" w:rsidRDefault="003F7CBB" w:rsidP="003F7CBB">
      <w:pPr>
        <w:pStyle w:val="Heading1"/>
        <w:wordWrap w:val="0"/>
        <w:autoSpaceDE/>
        <w:autoSpaceDN/>
        <w:jc w:val="left"/>
        <w:rPr>
          <w:lang w:eastAsia="zh-CN"/>
        </w:rPr>
      </w:pPr>
      <w:r w:rsidRPr="00DD53D1">
        <w:rPr>
          <w:rFonts w:hint="eastAsia"/>
          <w:lang w:eastAsia="zh-CN"/>
        </w:rPr>
        <w:t>Conclusions</w:t>
      </w:r>
    </w:p>
    <w:p w:rsidR="003F7CBB" w:rsidRPr="00DD53D1" w:rsidRDefault="003F7CBB" w:rsidP="003F7CBB">
      <w:pPr>
        <w:rPr>
          <w:kern w:val="2"/>
          <w:lang w:eastAsia="zh-CN"/>
        </w:rPr>
      </w:pPr>
      <w:r w:rsidRPr="00DD53D1">
        <w:rPr>
          <w:rFonts w:hint="eastAsia"/>
          <w:kern w:val="2"/>
          <w:lang w:eastAsia="zh-CN"/>
        </w:rPr>
        <w:t xml:space="preserve">In this document, system level simulation results </w:t>
      </w:r>
      <w:r w:rsidR="00BE2753" w:rsidRPr="00DD53D1">
        <w:rPr>
          <w:rFonts w:hint="eastAsia"/>
          <w:kern w:val="2"/>
          <w:lang w:eastAsia="zh-CN"/>
        </w:rPr>
        <w:t xml:space="preserve">for the standalone operation mode </w:t>
      </w:r>
      <w:r w:rsidRPr="00DD53D1">
        <w:rPr>
          <w:kern w:val="2"/>
          <w:lang w:eastAsia="zh-CN"/>
        </w:rPr>
        <w:t>are provided</w:t>
      </w:r>
      <w:r w:rsidR="00E6327A" w:rsidRPr="00DD53D1">
        <w:rPr>
          <w:rFonts w:hint="eastAsia"/>
          <w:kern w:val="2"/>
          <w:lang w:eastAsia="zh-CN"/>
        </w:rPr>
        <w:t xml:space="preserve"> </w:t>
      </w:r>
      <w:r w:rsidR="009559C5" w:rsidRPr="00DD53D1">
        <w:rPr>
          <w:rFonts w:hint="eastAsia"/>
          <w:kern w:val="2"/>
          <w:lang w:eastAsia="zh-CN"/>
        </w:rPr>
        <w:t>for the NB-IoT downlink with different subcarrier spacing</w:t>
      </w:r>
      <w:r w:rsidR="00E6327A" w:rsidRPr="00DD53D1">
        <w:rPr>
          <w:rFonts w:hint="eastAsia"/>
          <w:kern w:val="2"/>
          <w:lang w:eastAsia="zh-CN"/>
        </w:rPr>
        <w:t>.</w:t>
      </w:r>
      <w:r w:rsidR="009559C5" w:rsidRPr="00DD53D1">
        <w:rPr>
          <w:rFonts w:hint="eastAsia"/>
          <w:kern w:val="2"/>
          <w:lang w:eastAsia="zh-CN"/>
        </w:rPr>
        <w:t xml:space="preserve"> Frequency reuse factor of 1 is assumed in all the evaluations. </w:t>
      </w:r>
      <w:r w:rsidR="00E6327A" w:rsidRPr="00DD53D1">
        <w:rPr>
          <w:rFonts w:hint="eastAsia"/>
          <w:kern w:val="2"/>
          <w:lang w:eastAsia="zh-CN"/>
        </w:rPr>
        <w:t>T</w:t>
      </w:r>
      <w:r w:rsidR="00E6327A" w:rsidRPr="00DD53D1">
        <w:rPr>
          <w:kern w:val="2"/>
          <w:lang w:eastAsia="zh-CN"/>
        </w:rPr>
        <w:t>h</w:t>
      </w:r>
      <w:r w:rsidR="00E6327A" w:rsidRPr="00DD53D1">
        <w:rPr>
          <w:rFonts w:hint="eastAsia"/>
          <w:kern w:val="2"/>
          <w:lang w:eastAsia="zh-CN"/>
        </w:rPr>
        <w:t>e following observation is made:</w:t>
      </w:r>
    </w:p>
    <w:p w:rsidR="009559C5" w:rsidRPr="00DD53D1" w:rsidRDefault="009559C5" w:rsidP="009559C5">
      <w:pPr>
        <w:overflowPunct w:val="0"/>
        <w:snapToGrid/>
        <w:spacing w:after="180"/>
        <w:ind w:right="-99"/>
        <w:jc w:val="left"/>
        <w:textAlignment w:val="baseline"/>
        <w:rPr>
          <w:bCs/>
          <w:i/>
        </w:rPr>
      </w:pPr>
      <w:r w:rsidRPr="00DD53D1">
        <w:rPr>
          <w:rFonts w:hint="eastAsia"/>
          <w:b/>
          <w:bCs/>
          <w:i/>
          <w:lang w:eastAsia="zh-CN"/>
        </w:rPr>
        <w:t>Observation</w:t>
      </w:r>
      <w:r w:rsidRPr="00DD53D1">
        <w:rPr>
          <w:rFonts w:hint="eastAsia"/>
          <w:bCs/>
          <w:i/>
          <w:lang w:eastAsia="zh-CN"/>
        </w:rPr>
        <w:t xml:space="preserve">: The NB-IoT downlink with </w:t>
      </w:r>
      <w:proofErr w:type="gramStart"/>
      <w:r w:rsidRPr="00DD53D1">
        <w:rPr>
          <w:rFonts w:hint="eastAsia"/>
          <w:bCs/>
          <w:i/>
          <w:lang w:eastAsia="zh-CN"/>
        </w:rPr>
        <w:t>3.75kHz</w:t>
      </w:r>
      <w:proofErr w:type="gramEnd"/>
      <w:r w:rsidRPr="00DD53D1">
        <w:rPr>
          <w:rFonts w:hint="eastAsia"/>
          <w:bCs/>
          <w:i/>
          <w:lang w:eastAsia="zh-CN"/>
        </w:rPr>
        <w:t xml:space="preserve"> subcarrier spacing achieves higher capacity than the downlin</w:t>
      </w:r>
      <w:r w:rsidR="00F00A68" w:rsidRPr="00DD53D1">
        <w:rPr>
          <w:rFonts w:hint="eastAsia"/>
          <w:bCs/>
          <w:i/>
          <w:lang w:eastAsia="zh-CN"/>
        </w:rPr>
        <w:t>k with 15kHz subcarrier spacing in the standalone operation mode.</w:t>
      </w:r>
    </w:p>
    <w:p w:rsidR="00EB39A4" w:rsidRPr="00DD53D1" w:rsidRDefault="00EB39A4" w:rsidP="00697025">
      <w:pPr>
        <w:pStyle w:val="Heading1"/>
        <w:numPr>
          <w:ilvl w:val="0"/>
          <w:numId w:val="0"/>
        </w:numPr>
        <w:wordWrap w:val="0"/>
        <w:autoSpaceDE/>
        <w:autoSpaceDN/>
        <w:ind w:left="432" w:hanging="432"/>
        <w:jc w:val="left"/>
        <w:rPr>
          <w:lang w:eastAsia="zh-CN"/>
        </w:rPr>
      </w:pPr>
      <w:r w:rsidRPr="00DD53D1">
        <w:rPr>
          <w:rFonts w:hint="eastAsia"/>
        </w:rPr>
        <w:t>Reference</w:t>
      </w:r>
      <w:r w:rsidR="0033131B" w:rsidRPr="00DD53D1">
        <w:rPr>
          <w:rFonts w:hint="eastAsia"/>
          <w:lang w:eastAsia="zh-CN"/>
        </w:rPr>
        <w:t>s</w:t>
      </w:r>
    </w:p>
    <w:bookmarkStart w:id="7" w:name="_Ref434067343"/>
    <w:bookmarkStart w:id="8" w:name="_Ref403412142"/>
    <w:bookmarkStart w:id="9" w:name="_Ref425866854"/>
    <w:bookmarkStart w:id="10" w:name="_Ref430160498"/>
    <w:bookmarkStart w:id="11" w:name="_Ref430440903"/>
    <w:p w:rsidR="007234B1" w:rsidRPr="00DD53D1" w:rsidRDefault="00730912" w:rsidP="007234B1">
      <w:pPr>
        <w:pStyle w:val="References"/>
        <w:rPr>
          <w:lang w:eastAsia="zh-CN"/>
        </w:rPr>
      </w:pPr>
      <w:r w:rsidRPr="00DD53D1">
        <w:rPr>
          <w:lang w:eastAsia="zh-CN"/>
        </w:rPr>
        <w:fldChar w:fldCharType="begin"/>
      </w:r>
      <w:r w:rsidR="007234B1" w:rsidRPr="00DD53D1">
        <w:rPr>
          <w:lang w:eastAsia="zh-CN"/>
        </w:rPr>
        <w:instrText>HYPERLINK "C:\\Users\\l00285156\\AppData\\Local\\Temp\\Docs\\R1-155967.zip"</w:instrText>
      </w:r>
      <w:r w:rsidRPr="00DD53D1">
        <w:rPr>
          <w:lang w:eastAsia="zh-CN"/>
        </w:rPr>
        <w:fldChar w:fldCharType="separate"/>
      </w:r>
      <w:r w:rsidR="007234B1" w:rsidRPr="00DD53D1">
        <w:rPr>
          <w:lang w:eastAsia="zh-CN"/>
        </w:rPr>
        <w:t>R1-155967</w:t>
      </w:r>
      <w:r w:rsidRPr="00DD53D1">
        <w:rPr>
          <w:lang w:eastAsia="zh-CN"/>
        </w:rPr>
        <w:fldChar w:fldCharType="end"/>
      </w:r>
      <w:r w:rsidR="007234B1" w:rsidRPr="00DD53D1">
        <w:rPr>
          <w:rFonts w:hint="eastAsia"/>
          <w:lang w:eastAsia="zh-CN"/>
        </w:rPr>
        <w:t xml:space="preserve">, </w:t>
      </w:r>
      <w:r w:rsidR="007234B1" w:rsidRPr="00DD53D1">
        <w:rPr>
          <w:lang w:eastAsia="zh-CN"/>
        </w:rPr>
        <w:t>“System Level Simulation for Capacity and Latency Evaluation”</w:t>
      </w:r>
      <w:r w:rsidR="007234B1" w:rsidRPr="00DD53D1">
        <w:rPr>
          <w:rFonts w:hint="eastAsia"/>
          <w:lang w:eastAsia="zh-CN"/>
        </w:rPr>
        <w:t xml:space="preserve">, </w:t>
      </w:r>
      <w:r w:rsidR="007234B1" w:rsidRPr="00DD53D1">
        <w:rPr>
          <w:lang w:eastAsia="zh-CN"/>
        </w:rPr>
        <w:t>Huawei, HiSilicon</w:t>
      </w:r>
      <w:r w:rsidR="007234B1" w:rsidRPr="00DD53D1">
        <w:rPr>
          <w:rFonts w:hint="eastAsia"/>
          <w:lang w:eastAsia="zh-CN"/>
        </w:rPr>
        <w:t>, 3GPP RAN1 #82bis.</w:t>
      </w:r>
      <w:bookmarkEnd w:id="7"/>
    </w:p>
    <w:bookmarkStart w:id="12" w:name="_Ref434067345"/>
    <w:p w:rsidR="007234B1" w:rsidRPr="00DD53D1" w:rsidRDefault="00730912" w:rsidP="007234B1">
      <w:pPr>
        <w:pStyle w:val="References"/>
        <w:rPr>
          <w:lang w:eastAsia="zh-CN"/>
        </w:rPr>
      </w:pPr>
      <w:r w:rsidRPr="00DD53D1">
        <w:rPr>
          <w:lang w:eastAsia="zh-CN"/>
        </w:rPr>
        <w:fldChar w:fldCharType="begin"/>
      </w:r>
      <w:r w:rsidR="007234B1" w:rsidRPr="00DD53D1">
        <w:rPr>
          <w:lang w:eastAsia="zh-CN"/>
        </w:rPr>
        <w:instrText>HYPERLINK "C:\\Users\\l00285156\\AppData\\Local\\Temp\\Docs\\R1-156016.zip"</w:instrText>
      </w:r>
      <w:r w:rsidRPr="00DD53D1">
        <w:rPr>
          <w:lang w:eastAsia="zh-CN"/>
        </w:rPr>
        <w:fldChar w:fldCharType="separate"/>
      </w:r>
      <w:r w:rsidR="007234B1" w:rsidRPr="00DD53D1">
        <w:rPr>
          <w:lang w:eastAsia="zh-CN"/>
        </w:rPr>
        <w:t>R1-156016</w:t>
      </w:r>
      <w:r w:rsidRPr="00DD53D1">
        <w:rPr>
          <w:lang w:eastAsia="zh-CN"/>
        </w:rPr>
        <w:fldChar w:fldCharType="end"/>
      </w:r>
      <w:r w:rsidR="007234B1" w:rsidRPr="00DD53D1">
        <w:rPr>
          <w:rFonts w:hint="eastAsia"/>
          <w:lang w:eastAsia="zh-CN"/>
        </w:rPr>
        <w:t xml:space="preserve">, </w:t>
      </w:r>
      <w:r w:rsidR="007234B1" w:rsidRPr="00DD53D1">
        <w:rPr>
          <w:lang w:eastAsia="zh-CN"/>
        </w:rPr>
        <w:t>“Performance evaluation in stand-alone operation”</w:t>
      </w:r>
      <w:r w:rsidR="007234B1" w:rsidRPr="00DD53D1">
        <w:rPr>
          <w:rFonts w:hint="eastAsia"/>
          <w:lang w:eastAsia="zh-CN"/>
        </w:rPr>
        <w:t xml:space="preserve">, </w:t>
      </w:r>
      <w:r w:rsidR="007234B1" w:rsidRPr="00DD53D1">
        <w:rPr>
          <w:lang w:eastAsia="zh-CN"/>
        </w:rPr>
        <w:t>Ericsson</w:t>
      </w:r>
      <w:r w:rsidR="007234B1" w:rsidRPr="00DD53D1">
        <w:rPr>
          <w:rFonts w:hint="eastAsia"/>
          <w:lang w:eastAsia="zh-CN"/>
        </w:rPr>
        <w:t>, 3GPP RAN1 #82bis.</w:t>
      </w:r>
      <w:bookmarkEnd w:id="12"/>
    </w:p>
    <w:bookmarkStart w:id="13" w:name="_Ref434067347"/>
    <w:p w:rsidR="007234B1" w:rsidRPr="00DD53D1" w:rsidRDefault="00730912" w:rsidP="007234B1">
      <w:pPr>
        <w:pStyle w:val="References"/>
        <w:rPr>
          <w:lang w:eastAsia="zh-CN"/>
        </w:rPr>
      </w:pPr>
      <w:r w:rsidRPr="00DD53D1">
        <w:rPr>
          <w:lang w:eastAsia="zh-CN"/>
        </w:rPr>
        <w:fldChar w:fldCharType="begin"/>
      </w:r>
      <w:r w:rsidR="007234B1" w:rsidRPr="00DD53D1">
        <w:rPr>
          <w:lang w:eastAsia="zh-CN"/>
        </w:rPr>
        <w:instrText>HYPERLINK "C:\\Users\\l00285156\\AppData\\Local\\Temp\\Docs\\R1-155997.zip"</w:instrText>
      </w:r>
      <w:r w:rsidRPr="00DD53D1">
        <w:rPr>
          <w:lang w:eastAsia="zh-CN"/>
        </w:rPr>
        <w:fldChar w:fldCharType="separate"/>
      </w:r>
      <w:r w:rsidR="007234B1" w:rsidRPr="00DD53D1">
        <w:rPr>
          <w:lang w:eastAsia="zh-CN"/>
        </w:rPr>
        <w:t>R1-155997</w:t>
      </w:r>
      <w:r w:rsidRPr="00DD53D1">
        <w:rPr>
          <w:lang w:eastAsia="zh-CN"/>
        </w:rPr>
        <w:fldChar w:fldCharType="end"/>
      </w:r>
      <w:r w:rsidR="007234B1" w:rsidRPr="00DD53D1">
        <w:rPr>
          <w:rFonts w:hint="eastAsia"/>
          <w:lang w:eastAsia="zh-CN"/>
        </w:rPr>
        <w:t xml:space="preserve">, </w:t>
      </w:r>
      <w:r w:rsidR="007234B1" w:rsidRPr="00DD53D1">
        <w:rPr>
          <w:lang w:eastAsia="zh-CN"/>
        </w:rPr>
        <w:t>“System simulation of uplink capacity for NB-IoT”</w:t>
      </w:r>
      <w:r w:rsidR="007234B1" w:rsidRPr="00DD53D1">
        <w:rPr>
          <w:rFonts w:hint="eastAsia"/>
          <w:lang w:eastAsia="zh-CN"/>
        </w:rPr>
        <w:t xml:space="preserve">, </w:t>
      </w:r>
      <w:r w:rsidR="007234B1" w:rsidRPr="00DD53D1">
        <w:rPr>
          <w:lang w:eastAsia="zh-CN"/>
        </w:rPr>
        <w:t>ZTE</w:t>
      </w:r>
      <w:r w:rsidR="007234B1" w:rsidRPr="00DD53D1">
        <w:rPr>
          <w:rFonts w:hint="eastAsia"/>
          <w:lang w:eastAsia="zh-CN"/>
        </w:rPr>
        <w:t>, 3GPP RAN1 #82bis</w:t>
      </w:r>
      <w:bookmarkEnd w:id="13"/>
    </w:p>
    <w:p w:rsidR="000A06AE" w:rsidRPr="00DD53D1" w:rsidRDefault="000A06AE" w:rsidP="008B149C">
      <w:pPr>
        <w:pStyle w:val="References"/>
        <w:rPr>
          <w:lang w:eastAsia="zh-CN"/>
        </w:rPr>
      </w:pPr>
      <w:bookmarkStart w:id="14" w:name="_Ref430599675"/>
      <w:bookmarkEnd w:id="8"/>
      <w:r w:rsidRPr="00DD53D1">
        <w:rPr>
          <w:rFonts w:hint="eastAsia"/>
          <w:lang w:eastAsia="zh-CN"/>
        </w:rPr>
        <w:t xml:space="preserve">3GPP TR 45.820 v2.1.0, </w:t>
      </w:r>
      <w:r w:rsidRPr="00DD53D1">
        <w:rPr>
          <w:lang w:eastAsia="zh-CN"/>
        </w:rPr>
        <w:t>“Cellular System Support for Ultra Low Complexity and Low Throughput Internet of Things”</w:t>
      </w:r>
      <w:r w:rsidRPr="00DD53D1">
        <w:rPr>
          <w:rFonts w:hint="eastAsia"/>
          <w:lang w:eastAsia="zh-CN"/>
        </w:rPr>
        <w:t>.</w:t>
      </w:r>
      <w:bookmarkEnd w:id="14"/>
    </w:p>
    <w:p w:rsidR="006E7326" w:rsidRPr="00DD53D1" w:rsidRDefault="003D6DD5" w:rsidP="000A06AE">
      <w:pPr>
        <w:pStyle w:val="References"/>
        <w:rPr>
          <w:lang w:eastAsia="zh-CN"/>
        </w:rPr>
      </w:pPr>
      <w:bookmarkStart w:id="15" w:name="_Ref430869078"/>
      <w:r w:rsidRPr="00DD53D1">
        <w:rPr>
          <w:rFonts w:hint="eastAsia"/>
          <w:lang w:eastAsia="zh-CN"/>
        </w:rPr>
        <w:t>R1-15</w:t>
      </w:r>
      <w:r w:rsidR="008B149C" w:rsidRPr="00DD53D1">
        <w:rPr>
          <w:rFonts w:hint="eastAsia"/>
          <w:lang w:eastAsia="zh-CN"/>
        </w:rPr>
        <w:t>6</w:t>
      </w:r>
      <w:r w:rsidR="00F00A68" w:rsidRPr="00DD53D1">
        <w:rPr>
          <w:rFonts w:hint="eastAsia"/>
          <w:lang w:eastAsia="zh-CN"/>
        </w:rPr>
        <w:t>468</w:t>
      </w:r>
      <w:r w:rsidR="00FB6A91" w:rsidRPr="00DD53D1">
        <w:rPr>
          <w:rFonts w:hint="eastAsia"/>
          <w:lang w:eastAsia="zh-CN"/>
        </w:rPr>
        <w:t xml:space="preserve">, </w:t>
      </w:r>
      <w:r w:rsidR="00FB6A91" w:rsidRPr="00DD53D1">
        <w:rPr>
          <w:lang w:eastAsia="zh-CN"/>
        </w:rPr>
        <w:t>“</w:t>
      </w:r>
      <w:r w:rsidR="00F00A68" w:rsidRPr="00DD53D1">
        <w:rPr>
          <w:rFonts w:hint="eastAsia"/>
          <w:lang w:eastAsia="zh-CN"/>
        </w:rPr>
        <w:t>Down</w:t>
      </w:r>
      <w:r w:rsidR="00F00A68" w:rsidRPr="00DD53D1">
        <w:rPr>
          <w:lang w:eastAsia="zh-CN"/>
        </w:rPr>
        <w:t xml:space="preserve">link </w:t>
      </w:r>
      <w:r w:rsidR="00F00A68" w:rsidRPr="00DD53D1">
        <w:rPr>
          <w:rFonts w:hint="eastAsia"/>
          <w:lang w:eastAsia="zh-CN"/>
        </w:rPr>
        <w:t>C</w:t>
      </w:r>
      <w:r w:rsidR="00F00A68" w:rsidRPr="00DD53D1">
        <w:rPr>
          <w:lang w:eastAsia="zh-CN"/>
        </w:rPr>
        <w:t xml:space="preserve">apacity </w:t>
      </w:r>
      <w:r w:rsidR="00F00A68" w:rsidRPr="00DD53D1">
        <w:rPr>
          <w:rFonts w:hint="eastAsia"/>
          <w:lang w:eastAsia="zh-CN"/>
        </w:rPr>
        <w:t>E</w:t>
      </w:r>
      <w:r w:rsidR="00F00A68" w:rsidRPr="00DD53D1">
        <w:rPr>
          <w:lang w:eastAsia="zh-CN"/>
        </w:rPr>
        <w:t xml:space="preserve">valuation in </w:t>
      </w:r>
      <w:r w:rsidR="00F00A68" w:rsidRPr="00DD53D1">
        <w:rPr>
          <w:rFonts w:hint="eastAsia"/>
          <w:lang w:eastAsia="zh-CN"/>
        </w:rPr>
        <w:t>S</w:t>
      </w:r>
      <w:r w:rsidR="00F00A68" w:rsidRPr="00DD53D1">
        <w:rPr>
          <w:lang w:eastAsia="zh-CN"/>
        </w:rPr>
        <w:t xml:space="preserve">tandalone </w:t>
      </w:r>
      <w:r w:rsidR="00F00A68" w:rsidRPr="00DD53D1">
        <w:rPr>
          <w:rFonts w:hint="eastAsia"/>
          <w:lang w:eastAsia="zh-CN"/>
        </w:rPr>
        <w:t>O</w:t>
      </w:r>
      <w:r w:rsidR="00F00A68" w:rsidRPr="00DD53D1">
        <w:rPr>
          <w:lang w:eastAsia="zh-CN"/>
        </w:rPr>
        <w:t>peration</w:t>
      </w:r>
      <w:r w:rsidR="00FB6A91" w:rsidRPr="00DD53D1">
        <w:rPr>
          <w:lang w:eastAsia="zh-CN"/>
        </w:rPr>
        <w:t>”</w:t>
      </w:r>
      <w:r w:rsidR="00FB6A91" w:rsidRPr="00DD53D1">
        <w:rPr>
          <w:rFonts w:hint="eastAsia"/>
          <w:lang w:eastAsia="zh-CN"/>
        </w:rPr>
        <w:t xml:space="preserve">, </w:t>
      </w:r>
      <w:r w:rsidR="00FB6A91" w:rsidRPr="00DD53D1">
        <w:rPr>
          <w:lang w:eastAsia="zh-CN"/>
        </w:rPr>
        <w:t>Hua</w:t>
      </w:r>
      <w:r w:rsidR="00FB6A91" w:rsidRPr="00DD53D1">
        <w:rPr>
          <w:rFonts w:hint="eastAsia"/>
          <w:lang w:eastAsia="zh-CN"/>
        </w:rPr>
        <w:t>w</w:t>
      </w:r>
      <w:r w:rsidR="00FB6A91" w:rsidRPr="00DD53D1">
        <w:rPr>
          <w:lang w:eastAsia="zh-CN"/>
        </w:rPr>
        <w:t>ei Technologies Co., Ltd, HiSilicon Technologies Co. Ltd</w:t>
      </w:r>
      <w:r w:rsidR="00FB6A91" w:rsidRPr="00DD53D1">
        <w:rPr>
          <w:rFonts w:hint="eastAsia"/>
          <w:lang w:eastAsia="zh-CN"/>
        </w:rPr>
        <w:t xml:space="preserve">., </w:t>
      </w:r>
      <w:r w:rsidR="00FB6A91" w:rsidRPr="00DD53D1">
        <w:rPr>
          <w:lang w:eastAsia="zh-CN"/>
        </w:rPr>
        <w:t xml:space="preserve">3GPP TSG </w:t>
      </w:r>
      <w:r w:rsidRPr="00DD53D1">
        <w:rPr>
          <w:rFonts w:hint="eastAsia"/>
          <w:lang w:eastAsia="zh-CN"/>
        </w:rPr>
        <w:t>RAN1 #83</w:t>
      </w:r>
      <w:r w:rsidR="00FB6A91" w:rsidRPr="00DD53D1">
        <w:rPr>
          <w:rFonts w:hint="eastAsia"/>
          <w:lang w:eastAsia="zh-CN"/>
        </w:rPr>
        <w:t>.</w:t>
      </w:r>
      <w:bookmarkEnd w:id="9"/>
      <w:bookmarkEnd w:id="10"/>
      <w:bookmarkEnd w:id="11"/>
      <w:bookmarkEnd w:id="15"/>
    </w:p>
    <w:p w:rsidR="006E7326" w:rsidRPr="00DD53D1" w:rsidRDefault="006E7326" w:rsidP="006E7326">
      <w:pPr>
        <w:pStyle w:val="Heading1"/>
        <w:numPr>
          <w:ilvl w:val="0"/>
          <w:numId w:val="0"/>
        </w:numPr>
        <w:wordWrap w:val="0"/>
        <w:autoSpaceDE/>
        <w:autoSpaceDN/>
        <w:ind w:left="432" w:hanging="432"/>
        <w:jc w:val="left"/>
        <w:rPr>
          <w:lang w:eastAsia="zh-CN"/>
        </w:rPr>
      </w:pPr>
      <w:r w:rsidRPr="00DD53D1">
        <w:rPr>
          <w:rFonts w:hint="eastAsia"/>
          <w:lang w:eastAsia="zh-CN"/>
        </w:rPr>
        <w:lastRenderedPageBreak/>
        <w:t>Appendix</w:t>
      </w:r>
    </w:p>
    <w:p w:rsidR="006E7326" w:rsidRPr="00DD53D1" w:rsidRDefault="006E7326" w:rsidP="006E7326">
      <w:pPr>
        <w:pStyle w:val="Caption"/>
        <w:keepNext/>
        <w:rPr>
          <w:b w:val="0"/>
          <w:bCs w:val="0"/>
          <w:kern w:val="2"/>
          <w:lang w:eastAsia="zh-CN"/>
        </w:rPr>
      </w:pPr>
      <w:bookmarkStart w:id="16" w:name="_Ref410149456"/>
      <w:proofErr w:type="gramStart"/>
      <w:r w:rsidRPr="00DD53D1">
        <w:rPr>
          <w:b w:val="0"/>
          <w:bCs w:val="0"/>
          <w:kern w:val="2"/>
          <w:lang w:eastAsia="zh-CN"/>
        </w:rPr>
        <w:t xml:space="preserve">Table </w:t>
      </w:r>
      <w:r w:rsidR="00730912" w:rsidRPr="00DD53D1">
        <w:rPr>
          <w:b w:val="0"/>
          <w:bCs w:val="0"/>
          <w:kern w:val="2"/>
          <w:lang w:eastAsia="zh-CN"/>
        </w:rPr>
        <w:fldChar w:fldCharType="begin"/>
      </w:r>
      <w:r w:rsidRPr="00DD53D1">
        <w:rPr>
          <w:b w:val="0"/>
          <w:bCs w:val="0"/>
          <w:kern w:val="2"/>
          <w:lang w:eastAsia="zh-CN"/>
        </w:rPr>
        <w:instrText xml:space="preserve"> SEQ Table \* ARABIC </w:instrText>
      </w:r>
      <w:r w:rsidR="00730912" w:rsidRPr="00DD53D1">
        <w:rPr>
          <w:b w:val="0"/>
          <w:bCs w:val="0"/>
          <w:kern w:val="2"/>
          <w:lang w:eastAsia="zh-CN"/>
        </w:rPr>
        <w:fldChar w:fldCharType="separate"/>
      </w:r>
      <w:r w:rsidR="00783687" w:rsidRPr="00DD53D1">
        <w:rPr>
          <w:b w:val="0"/>
          <w:bCs w:val="0"/>
          <w:kern w:val="2"/>
          <w:lang w:eastAsia="zh-CN"/>
        </w:rPr>
        <w:t>3</w:t>
      </w:r>
      <w:r w:rsidR="00730912" w:rsidRPr="00DD53D1">
        <w:rPr>
          <w:b w:val="0"/>
          <w:bCs w:val="0"/>
          <w:kern w:val="2"/>
          <w:lang w:eastAsia="zh-CN"/>
        </w:rPr>
        <w:fldChar w:fldCharType="end"/>
      </w:r>
      <w:bookmarkEnd w:id="16"/>
      <w:r w:rsidRPr="00DD53D1">
        <w:rPr>
          <w:b w:val="0"/>
          <w:bCs w:val="0"/>
          <w:kern w:val="2"/>
          <w:lang w:eastAsia="zh-CN"/>
        </w:rPr>
        <w:t>.</w:t>
      </w:r>
      <w:proofErr w:type="gramEnd"/>
      <w:r w:rsidRPr="00DD53D1">
        <w:rPr>
          <w:b w:val="0"/>
          <w:bCs w:val="0"/>
          <w:kern w:val="2"/>
          <w:lang w:eastAsia="zh-CN"/>
        </w:rPr>
        <w:t xml:space="preserve"> Assumptions for system level simulations</w:t>
      </w:r>
      <w:r w:rsidRPr="00DD53D1">
        <w:rPr>
          <w:rFonts w:hint="eastAsia"/>
          <w:b w:val="0"/>
          <w:bCs w:val="0"/>
          <w:kern w:val="2"/>
          <w:lang w:eastAsia="zh-CN"/>
        </w:rPr>
        <w:t xml:space="preserve"> in </w:t>
      </w:r>
      <w:r w:rsidRPr="00DD53D1">
        <w:rPr>
          <w:b w:val="0"/>
          <w:bCs w:val="0"/>
          <w:kern w:val="2"/>
          <w:lang w:eastAsia="zh-CN"/>
        </w:rPr>
        <w:t>standalone</w:t>
      </w:r>
      <w:r w:rsidRPr="00DD53D1">
        <w:rPr>
          <w:rFonts w:hint="eastAsia"/>
          <w:b w:val="0"/>
          <w:bCs w:val="0"/>
          <w:kern w:val="2"/>
          <w:lang w:eastAsia="zh-CN"/>
        </w:rPr>
        <w:t xml:space="preserve"> operation mode</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
        <w:gridCol w:w="1339"/>
        <w:gridCol w:w="1948"/>
        <w:gridCol w:w="4961"/>
      </w:tblGrid>
      <w:tr w:rsidR="006E7326" w:rsidRPr="00DD53D1" w:rsidTr="009D6258">
        <w:trPr>
          <w:trHeight w:val="189"/>
          <w:jc w:val="center"/>
        </w:trPr>
        <w:tc>
          <w:tcPr>
            <w:tcW w:w="507" w:type="dxa"/>
            <w:shd w:val="clear" w:color="auto" w:fill="BFBFBF"/>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No</w:t>
            </w:r>
          </w:p>
        </w:tc>
        <w:tc>
          <w:tcPr>
            <w:tcW w:w="3287" w:type="dxa"/>
            <w:gridSpan w:val="2"/>
            <w:shd w:val="clear" w:color="auto" w:fill="BFBFBF"/>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Parameter</w:t>
            </w:r>
          </w:p>
        </w:tc>
        <w:tc>
          <w:tcPr>
            <w:tcW w:w="4961" w:type="dxa"/>
            <w:shd w:val="clear" w:color="auto" w:fill="BFBFBF"/>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Assumption</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Cellular Layout</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Hexagonal grid, 19 cell sites, 3 sectors per site with wrap-around</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2</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Frequency band</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900 MHz</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3</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 xml:space="preserve">Inter site distance </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1732 m</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4</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 xml:space="preserve">MS speed </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0 km/h</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5</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User distribution</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Users dropped uniformly in entire cell</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6</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hint="eastAsia"/>
                <w:b w:val="0"/>
                <w:kern w:val="2"/>
                <w:sz w:val="22"/>
                <w:szCs w:val="22"/>
                <w:lang w:val="en-US" w:eastAsia="zh-CN"/>
              </w:rPr>
              <w:t>Base station</w:t>
            </w:r>
            <w:r w:rsidRPr="00DD53D1">
              <w:rPr>
                <w:rFonts w:ascii="Times New Roman" w:eastAsia="SimSun" w:hAnsi="Times New Roman"/>
                <w:b w:val="0"/>
                <w:kern w:val="2"/>
                <w:sz w:val="22"/>
                <w:szCs w:val="22"/>
                <w:lang w:val="en-US" w:eastAsia="zh-CN"/>
              </w:rPr>
              <w:t xml:space="preserve"> transmit power per 200 KHz (at the antenna connector)</w:t>
            </w:r>
          </w:p>
        </w:tc>
        <w:tc>
          <w:tcPr>
            <w:tcW w:w="4961" w:type="dxa"/>
            <w:vAlign w:val="center"/>
          </w:tcPr>
          <w:p w:rsidR="006E7326" w:rsidRPr="00DD53D1" w:rsidRDefault="006E7326" w:rsidP="000A5BB5">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 xml:space="preserve">43 dBm </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7</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hint="eastAsia"/>
                <w:b w:val="0"/>
                <w:kern w:val="2"/>
                <w:sz w:val="22"/>
                <w:szCs w:val="22"/>
                <w:lang w:val="en-US" w:eastAsia="zh-CN"/>
              </w:rPr>
              <w:t>NB-IoT</w:t>
            </w:r>
            <w:r w:rsidRPr="00DD53D1">
              <w:rPr>
                <w:rFonts w:ascii="Times New Roman" w:eastAsia="SimSun" w:hAnsi="Times New Roman"/>
                <w:b w:val="0"/>
                <w:kern w:val="2"/>
                <w:sz w:val="22"/>
                <w:szCs w:val="22"/>
                <w:lang w:val="en-US" w:eastAsia="zh-CN"/>
              </w:rPr>
              <w:t xml:space="preserve"> Tx power (at the antenna connector)</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Max. 23 dBm per uplink physical channel with open loop power control</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8</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Path loss model</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L=I + 37.6log10(R), R in kilometers</w:t>
            </w:r>
          </w:p>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I=120.9 for the 900 MHz band</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9</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Shadowing standard deviation</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8 dB</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10</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Correlation distance of Shadowing</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110 m</w:t>
            </w:r>
          </w:p>
        </w:tc>
      </w:tr>
      <w:tr w:rsidR="006E7326" w:rsidRPr="00DD53D1" w:rsidTr="000C40C4">
        <w:trPr>
          <w:trHeight w:val="331"/>
          <w:jc w:val="center"/>
        </w:trPr>
        <w:tc>
          <w:tcPr>
            <w:tcW w:w="507" w:type="dxa"/>
            <w:vMerge w:val="restart"/>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11</w:t>
            </w:r>
          </w:p>
        </w:tc>
        <w:tc>
          <w:tcPr>
            <w:tcW w:w="1339" w:type="dxa"/>
            <w:vMerge w:val="restart"/>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Shadowing correlation</w:t>
            </w:r>
          </w:p>
        </w:tc>
        <w:tc>
          <w:tcPr>
            <w:tcW w:w="1948"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Between cell sites</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0.5</w:t>
            </w:r>
          </w:p>
        </w:tc>
      </w:tr>
      <w:tr w:rsidR="006E7326" w:rsidRPr="00DD53D1" w:rsidTr="000C40C4">
        <w:trPr>
          <w:trHeight w:val="331"/>
          <w:jc w:val="center"/>
        </w:trPr>
        <w:tc>
          <w:tcPr>
            <w:tcW w:w="507" w:type="dxa"/>
            <w:vMerge/>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p>
        </w:tc>
        <w:tc>
          <w:tcPr>
            <w:tcW w:w="1339" w:type="dxa"/>
            <w:vMerge/>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p>
        </w:tc>
        <w:tc>
          <w:tcPr>
            <w:tcW w:w="1948"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Between sectors of the same cell site</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1.0</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12</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Antenna pattern (horizontal)</w:t>
            </w:r>
          </w:p>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(For 3-sector cell sites with fixed antenna patterns)</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See table 5-7, 3GPP TR 45.914, 65° H-plane.</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13</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BS antenna gain</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18 dBi</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14</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hint="eastAsia"/>
                <w:b w:val="0"/>
                <w:kern w:val="2"/>
                <w:sz w:val="22"/>
                <w:szCs w:val="22"/>
                <w:lang w:val="en-US" w:eastAsia="zh-CN"/>
              </w:rPr>
              <w:t>NB-IoT device</w:t>
            </w:r>
            <w:r w:rsidRPr="00DD53D1">
              <w:rPr>
                <w:rFonts w:ascii="Times New Roman" w:eastAsia="SimSun" w:hAnsi="Times New Roman"/>
                <w:b w:val="0"/>
                <w:kern w:val="2"/>
                <w:sz w:val="22"/>
                <w:szCs w:val="22"/>
                <w:lang w:val="en-US" w:eastAsia="zh-CN"/>
              </w:rPr>
              <w:t xml:space="preserve"> Antenna gain</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-4 dBi</w:t>
            </w:r>
          </w:p>
        </w:tc>
      </w:tr>
      <w:tr w:rsidR="006E7326" w:rsidRPr="00DD53D1" w:rsidTr="009D6258">
        <w:trPr>
          <w:trHeight w:val="331"/>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15</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BS cable loss</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3 dB</w:t>
            </w:r>
          </w:p>
        </w:tc>
      </w:tr>
      <w:tr w:rsidR="006E7326" w:rsidRPr="00DD53D1" w:rsidTr="000C40C4">
        <w:trPr>
          <w:trHeight w:val="668"/>
          <w:jc w:val="center"/>
        </w:trPr>
        <w:tc>
          <w:tcPr>
            <w:tcW w:w="507"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16</w:t>
            </w:r>
          </w:p>
        </w:tc>
        <w:tc>
          <w:tcPr>
            <w:tcW w:w="3287" w:type="dxa"/>
            <w:gridSpan w:val="2"/>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Building Penetration Loss</w:t>
            </w:r>
          </w:p>
        </w:tc>
        <w:tc>
          <w:tcPr>
            <w:tcW w:w="4961" w:type="dxa"/>
            <w:vAlign w:val="center"/>
          </w:tcPr>
          <w:p w:rsidR="006E7326" w:rsidRPr="00DD53D1"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DD53D1">
              <w:rPr>
                <w:rFonts w:ascii="Times New Roman" w:eastAsia="SimSun" w:hAnsi="Times New Roman"/>
                <w:b w:val="0"/>
                <w:kern w:val="2"/>
                <w:sz w:val="22"/>
                <w:szCs w:val="22"/>
                <w:lang w:val="en-US" w:eastAsia="zh-CN"/>
              </w:rPr>
              <w:t>Based on distributions derived from adapted COST 231 NLOS model. See Annex D.1 of</w:t>
            </w:r>
            <w:r w:rsidRPr="00DD53D1">
              <w:rPr>
                <w:rFonts w:ascii="Times New Roman" w:eastAsia="SimSun" w:hAnsi="Times New Roman" w:hint="eastAsia"/>
                <w:b w:val="0"/>
                <w:kern w:val="2"/>
                <w:sz w:val="22"/>
                <w:szCs w:val="22"/>
                <w:lang w:val="en-US" w:eastAsia="zh-CN"/>
              </w:rPr>
              <w:t xml:space="preserve"> </w:t>
            </w:r>
            <w:fldSimple w:instr=" REF _Ref430599675 \n \h  \* MERGEFORMAT ">
              <w:r w:rsidR="00783687" w:rsidRPr="00DD53D1">
                <w:rPr>
                  <w:rFonts w:ascii="Times New Roman" w:eastAsia="SimSun" w:hAnsi="Times New Roman"/>
                  <w:b w:val="0"/>
                  <w:kern w:val="2"/>
                  <w:sz w:val="22"/>
                  <w:szCs w:val="22"/>
                  <w:lang w:val="en-US" w:eastAsia="zh-CN"/>
                </w:rPr>
                <w:t>[4]</w:t>
              </w:r>
            </w:fldSimple>
            <w:r w:rsidRPr="00DD53D1">
              <w:rPr>
                <w:rFonts w:ascii="Times New Roman" w:eastAsia="SimSun" w:hAnsi="Times New Roman"/>
                <w:b w:val="0"/>
                <w:kern w:val="2"/>
                <w:sz w:val="22"/>
                <w:szCs w:val="22"/>
                <w:lang w:val="en-US" w:eastAsia="zh-CN"/>
              </w:rPr>
              <w:t>.</w:t>
            </w:r>
          </w:p>
        </w:tc>
      </w:tr>
    </w:tbl>
    <w:p w:rsidR="006E7326" w:rsidRPr="00DD53D1" w:rsidRDefault="006E7326" w:rsidP="000D73AB">
      <w:pPr>
        <w:rPr>
          <w:kern w:val="2"/>
          <w:lang w:eastAsia="zh-CN"/>
        </w:rPr>
      </w:pPr>
    </w:p>
    <w:sectPr w:rsidR="006E7326" w:rsidRPr="00DD53D1" w:rsidSect="00C61E51">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700" w:rsidRPr="00A23873" w:rsidRDefault="00830700" w:rsidP="00A23873">
      <w:pPr>
        <w:spacing w:after="0"/>
        <w:rPr>
          <w:kern w:val="2"/>
          <w:lang w:val="en-GB" w:eastAsia="zh-CN"/>
        </w:rPr>
      </w:pPr>
      <w:r>
        <w:separator/>
      </w:r>
    </w:p>
  </w:endnote>
  <w:endnote w:type="continuationSeparator" w:id="0">
    <w:p w:rsidR="00830700" w:rsidRPr="00A23873" w:rsidRDefault="00830700"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700" w:rsidRPr="00A23873" w:rsidRDefault="00830700" w:rsidP="00A23873">
      <w:pPr>
        <w:spacing w:after="0"/>
        <w:rPr>
          <w:kern w:val="2"/>
          <w:lang w:val="en-GB" w:eastAsia="zh-CN"/>
        </w:rPr>
      </w:pPr>
      <w:r>
        <w:separator/>
      </w:r>
    </w:p>
  </w:footnote>
  <w:footnote w:type="continuationSeparator" w:id="0">
    <w:p w:rsidR="00830700" w:rsidRPr="00A23873" w:rsidRDefault="00830700"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3">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F8140E"/>
    <w:multiLevelType w:val="hybridMultilevel"/>
    <w:tmpl w:val="052A94C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1C62D7"/>
    <w:multiLevelType w:val="hybridMultilevel"/>
    <w:tmpl w:val="154EBB8C"/>
    <w:lvl w:ilvl="0" w:tplc="C2FCEFB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8063F"/>
    <w:multiLevelType w:val="hybridMultilevel"/>
    <w:tmpl w:val="CD1EAB1C"/>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30E3903"/>
    <w:multiLevelType w:val="hybridMultilevel"/>
    <w:tmpl w:val="91F25342"/>
    <w:lvl w:ilvl="0" w:tplc="5728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455A54AB"/>
    <w:multiLevelType w:val="hybridMultilevel"/>
    <w:tmpl w:val="78E66EB8"/>
    <w:lvl w:ilvl="0" w:tplc="BA82A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32A62"/>
    <w:multiLevelType w:val="hybridMultilevel"/>
    <w:tmpl w:val="04EADEC8"/>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570189"/>
    <w:multiLevelType w:val="hybridMultilevel"/>
    <w:tmpl w:val="93E8B07A"/>
    <w:lvl w:ilvl="0" w:tplc="D8467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28">
    <w:nsid w:val="56B23599"/>
    <w:multiLevelType w:val="hybridMultilevel"/>
    <w:tmpl w:val="758024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5B4E10B8"/>
    <w:multiLevelType w:val="hybridMultilevel"/>
    <w:tmpl w:val="DC42712C"/>
    <w:lvl w:ilvl="0" w:tplc="05F29934">
      <w:start w:val="7"/>
      <w:numFmt w:val="bullet"/>
      <w:lvlText w:val=""/>
      <w:lvlJc w:val="left"/>
      <w:pPr>
        <w:ind w:left="3240" w:hanging="360"/>
      </w:pPr>
      <w:rPr>
        <w:rFonts w:ascii="Symbol" w:eastAsia="SimSun" w:hAnsi="Symbol"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0">
    <w:nsid w:val="656A6840"/>
    <w:multiLevelType w:val="hybridMultilevel"/>
    <w:tmpl w:val="CD1EAB1C"/>
    <w:lvl w:ilvl="0" w:tplc="7348F3B2">
      <w:start w:val="1"/>
      <w:numFmt w:val="lowerLetter"/>
      <w:lvlText w:val="(%1)"/>
      <w:lvlJc w:val="left"/>
      <w:pPr>
        <w:ind w:left="720" w:hanging="360"/>
      </w:pPr>
      <w:rPr>
        <w:rFonts w:hint="default"/>
      </w:rPr>
    </w:lvl>
    <w:lvl w:ilvl="1" w:tplc="B3BA936C" w:tentative="1">
      <w:start w:val="1"/>
      <w:numFmt w:val="lowerLetter"/>
      <w:lvlText w:val="%2)"/>
      <w:lvlJc w:val="left"/>
      <w:pPr>
        <w:ind w:left="1200" w:hanging="420"/>
      </w:pPr>
    </w:lvl>
    <w:lvl w:ilvl="2" w:tplc="0340F76C" w:tentative="1">
      <w:start w:val="1"/>
      <w:numFmt w:val="lowerRoman"/>
      <w:lvlText w:val="%3."/>
      <w:lvlJc w:val="right"/>
      <w:pPr>
        <w:ind w:left="1620" w:hanging="420"/>
      </w:pPr>
    </w:lvl>
    <w:lvl w:ilvl="3" w:tplc="A97A3996" w:tentative="1">
      <w:start w:val="1"/>
      <w:numFmt w:val="decimal"/>
      <w:lvlText w:val="%4."/>
      <w:lvlJc w:val="left"/>
      <w:pPr>
        <w:ind w:left="2040" w:hanging="420"/>
      </w:pPr>
    </w:lvl>
    <w:lvl w:ilvl="4" w:tplc="B038E518" w:tentative="1">
      <w:start w:val="1"/>
      <w:numFmt w:val="lowerLetter"/>
      <w:lvlText w:val="%5)"/>
      <w:lvlJc w:val="left"/>
      <w:pPr>
        <w:ind w:left="2460" w:hanging="420"/>
      </w:pPr>
    </w:lvl>
    <w:lvl w:ilvl="5" w:tplc="856860B4" w:tentative="1">
      <w:start w:val="1"/>
      <w:numFmt w:val="lowerRoman"/>
      <w:lvlText w:val="%6."/>
      <w:lvlJc w:val="right"/>
      <w:pPr>
        <w:ind w:left="2880" w:hanging="420"/>
      </w:pPr>
    </w:lvl>
    <w:lvl w:ilvl="6" w:tplc="55FAE70C" w:tentative="1">
      <w:start w:val="1"/>
      <w:numFmt w:val="decimal"/>
      <w:lvlText w:val="%7."/>
      <w:lvlJc w:val="left"/>
      <w:pPr>
        <w:ind w:left="3300" w:hanging="420"/>
      </w:pPr>
    </w:lvl>
    <w:lvl w:ilvl="7" w:tplc="77CAE43E" w:tentative="1">
      <w:start w:val="1"/>
      <w:numFmt w:val="lowerLetter"/>
      <w:lvlText w:val="%8)"/>
      <w:lvlJc w:val="left"/>
      <w:pPr>
        <w:ind w:left="3720" w:hanging="420"/>
      </w:pPr>
    </w:lvl>
    <w:lvl w:ilvl="8" w:tplc="A038F492" w:tentative="1">
      <w:start w:val="1"/>
      <w:numFmt w:val="lowerRoman"/>
      <w:lvlText w:val="%9."/>
      <w:lvlJc w:val="right"/>
      <w:pPr>
        <w:ind w:left="4140" w:hanging="420"/>
      </w:pPr>
    </w:lvl>
  </w:abstractNum>
  <w:abstractNum w:abstractNumId="31">
    <w:nsid w:val="680B427D"/>
    <w:multiLevelType w:val="hybridMultilevel"/>
    <w:tmpl w:val="CD1EAB1C"/>
    <w:lvl w:ilvl="0" w:tplc="4232EAA4">
      <w:start w:val="1"/>
      <w:numFmt w:val="lowerLetter"/>
      <w:lvlText w:val="(%1)"/>
      <w:lvlJc w:val="left"/>
      <w:pPr>
        <w:ind w:left="720" w:hanging="360"/>
      </w:pPr>
      <w:rPr>
        <w:rFonts w:hint="default"/>
      </w:rPr>
    </w:lvl>
    <w:lvl w:ilvl="1" w:tplc="3B664324" w:tentative="1">
      <w:start w:val="1"/>
      <w:numFmt w:val="lowerLetter"/>
      <w:lvlText w:val="%2)"/>
      <w:lvlJc w:val="left"/>
      <w:pPr>
        <w:ind w:left="1200" w:hanging="420"/>
      </w:pPr>
    </w:lvl>
    <w:lvl w:ilvl="2" w:tplc="4614BE18" w:tentative="1">
      <w:start w:val="1"/>
      <w:numFmt w:val="lowerRoman"/>
      <w:lvlText w:val="%3."/>
      <w:lvlJc w:val="right"/>
      <w:pPr>
        <w:ind w:left="1620" w:hanging="420"/>
      </w:pPr>
    </w:lvl>
    <w:lvl w:ilvl="3" w:tplc="2ECCB494" w:tentative="1">
      <w:start w:val="1"/>
      <w:numFmt w:val="decimal"/>
      <w:lvlText w:val="%4."/>
      <w:lvlJc w:val="left"/>
      <w:pPr>
        <w:ind w:left="2040" w:hanging="420"/>
      </w:pPr>
    </w:lvl>
    <w:lvl w:ilvl="4" w:tplc="3928057A" w:tentative="1">
      <w:start w:val="1"/>
      <w:numFmt w:val="lowerLetter"/>
      <w:lvlText w:val="%5)"/>
      <w:lvlJc w:val="left"/>
      <w:pPr>
        <w:ind w:left="2460" w:hanging="420"/>
      </w:pPr>
    </w:lvl>
    <w:lvl w:ilvl="5" w:tplc="72349B8E" w:tentative="1">
      <w:start w:val="1"/>
      <w:numFmt w:val="lowerRoman"/>
      <w:lvlText w:val="%6."/>
      <w:lvlJc w:val="right"/>
      <w:pPr>
        <w:ind w:left="2880" w:hanging="420"/>
      </w:pPr>
    </w:lvl>
    <w:lvl w:ilvl="6" w:tplc="2DAC8DE6" w:tentative="1">
      <w:start w:val="1"/>
      <w:numFmt w:val="decimal"/>
      <w:lvlText w:val="%7."/>
      <w:lvlJc w:val="left"/>
      <w:pPr>
        <w:ind w:left="3300" w:hanging="420"/>
      </w:pPr>
    </w:lvl>
    <w:lvl w:ilvl="7" w:tplc="3A4A8F7C" w:tentative="1">
      <w:start w:val="1"/>
      <w:numFmt w:val="lowerLetter"/>
      <w:lvlText w:val="%8)"/>
      <w:lvlJc w:val="left"/>
      <w:pPr>
        <w:ind w:left="3720" w:hanging="420"/>
      </w:pPr>
    </w:lvl>
    <w:lvl w:ilvl="8" w:tplc="F710A1FC" w:tentative="1">
      <w:start w:val="1"/>
      <w:numFmt w:val="lowerRoman"/>
      <w:lvlText w:val="%9."/>
      <w:lvlJc w:val="right"/>
      <w:pPr>
        <w:ind w:left="4140" w:hanging="420"/>
      </w:pPr>
    </w:lvl>
  </w:abstractNum>
  <w:abstractNum w:abstractNumId="32">
    <w:nsid w:val="75F637D6"/>
    <w:multiLevelType w:val="hybridMultilevel"/>
    <w:tmpl w:val="AC40A742"/>
    <w:lvl w:ilvl="0" w:tplc="4D622240">
      <w:start w:val="1"/>
      <w:numFmt w:val="bullet"/>
      <w:lvlText w:val="•"/>
      <w:lvlJc w:val="left"/>
      <w:pPr>
        <w:tabs>
          <w:tab w:val="num" w:pos="720"/>
        </w:tabs>
        <w:ind w:left="720" w:hanging="360"/>
      </w:pPr>
      <w:rPr>
        <w:rFonts w:ascii="Arial" w:hAnsi="Arial" w:hint="default"/>
      </w:rPr>
    </w:lvl>
    <w:lvl w:ilvl="1" w:tplc="3A24024E">
      <w:start w:val="96"/>
      <w:numFmt w:val="bullet"/>
      <w:lvlText w:val="–"/>
      <w:lvlJc w:val="left"/>
      <w:pPr>
        <w:tabs>
          <w:tab w:val="num" w:pos="1440"/>
        </w:tabs>
        <w:ind w:left="1440" w:hanging="360"/>
      </w:pPr>
      <w:rPr>
        <w:rFonts w:ascii="Arial" w:hAnsi="Arial" w:hint="default"/>
      </w:rPr>
    </w:lvl>
    <w:lvl w:ilvl="2" w:tplc="D48817DC">
      <w:start w:val="96"/>
      <w:numFmt w:val="bullet"/>
      <w:lvlText w:val="•"/>
      <w:lvlJc w:val="left"/>
      <w:pPr>
        <w:tabs>
          <w:tab w:val="num" w:pos="2160"/>
        </w:tabs>
        <w:ind w:left="2160" w:hanging="360"/>
      </w:pPr>
      <w:rPr>
        <w:rFonts w:ascii="Arial" w:hAnsi="Arial" w:hint="default"/>
      </w:rPr>
    </w:lvl>
    <w:lvl w:ilvl="3" w:tplc="B9406490">
      <w:start w:val="1"/>
      <w:numFmt w:val="bullet"/>
      <w:lvlText w:val="•"/>
      <w:lvlJc w:val="left"/>
      <w:pPr>
        <w:tabs>
          <w:tab w:val="num" w:pos="2880"/>
        </w:tabs>
        <w:ind w:left="2880" w:hanging="360"/>
      </w:pPr>
      <w:rPr>
        <w:rFonts w:ascii="Arial" w:hAnsi="Arial" w:hint="default"/>
      </w:rPr>
    </w:lvl>
    <w:lvl w:ilvl="4" w:tplc="7B328C94">
      <w:start w:val="1"/>
      <w:numFmt w:val="bullet"/>
      <w:lvlText w:val="•"/>
      <w:lvlJc w:val="left"/>
      <w:pPr>
        <w:tabs>
          <w:tab w:val="num" w:pos="3600"/>
        </w:tabs>
        <w:ind w:left="3600" w:hanging="360"/>
      </w:pPr>
      <w:rPr>
        <w:rFonts w:ascii="Arial" w:hAnsi="Arial" w:hint="default"/>
      </w:rPr>
    </w:lvl>
    <w:lvl w:ilvl="5" w:tplc="83FE3E94" w:tentative="1">
      <w:start w:val="1"/>
      <w:numFmt w:val="bullet"/>
      <w:lvlText w:val="•"/>
      <w:lvlJc w:val="left"/>
      <w:pPr>
        <w:tabs>
          <w:tab w:val="num" w:pos="4320"/>
        </w:tabs>
        <w:ind w:left="4320" w:hanging="360"/>
      </w:pPr>
      <w:rPr>
        <w:rFonts w:ascii="Arial" w:hAnsi="Arial" w:hint="default"/>
      </w:rPr>
    </w:lvl>
    <w:lvl w:ilvl="6" w:tplc="1996FBB8" w:tentative="1">
      <w:start w:val="1"/>
      <w:numFmt w:val="bullet"/>
      <w:lvlText w:val="•"/>
      <w:lvlJc w:val="left"/>
      <w:pPr>
        <w:tabs>
          <w:tab w:val="num" w:pos="5040"/>
        </w:tabs>
        <w:ind w:left="5040" w:hanging="360"/>
      </w:pPr>
      <w:rPr>
        <w:rFonts w:ascii="Arial" w:hAnsi="Arial" w:hint="default"/>
      </w:rPr>
    </w:lvl>
    <w:lvl w:ilvl="7" w:tplc="75D26F7E" w:tentative="1">
      <w:start w:val="1"/>
      <w:numFmt w:val="bullet"/>
      <w:lvlText w:val="•"/>
      <w:lvlJc w:val="left"/>
      <w:pPr>
        <w:tabs>
          <w:tab w:val="num" w:pos="5760"/>
        </w:tabs>
        <w:ind w:left="5760" w:hanging="360"/>
      </w:pPr>
      <w:rPr>
        <w:rFonts w:ascii="Arial" w:hAnsi="Arial" w:hint="default"/>
      </w:rPr>
    </w:lvl>
    <w:lvl w:ilvl="8" w:tplc="CF50B79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1"/>
  </w:num>
  <w:num w:numId="6">
    <w:abstractNumId w:val="32"/>
  </w:num>
  <w:num w:numId="7">
    <w:abstractNumId w:val="20"/>
  </w:num>
  <w:num w:numId="8">
    <w:abstractNumId w:val="27"/>
  </w:num>
  <w:num w:numId="9">
    <w:abstractNumId w:val="28"/>
  </w:num>
  <w:num w:numId="10">
    <w:abstractNumId w:val="0"/>
  </w:num>
  <w:num w:numId="11">
    <w:abstractNumId w:val="7"/>
  </w:num>
  <w:num w:numId="12">
    <w:abstractNumId w:val="11"/>
  </w:num>
  <w:num w:numId="13">
    <w:abstractNumId w:val="29"/>
  </w:num>
  <w:num w:numId="14">
    <w:abstractNumId w:val="18"/>
  </w:num>
  <w:num w:numId="15">
    <w:abstractNumId w:val="13"/>
  </w:num>
  <w:num w:numId="16">
    <w:abstractNumId w:val="21"/>
  </w:num>
  <w:num w:numId="17">
    <w:abstractNumId w:val="17"/>
  </w:num>
  <w:num w:numId="18">
    <w:abstractNumId w:val="8"/>
  </w:num>
  <w:num w:numId="19">
    <w:abstractNumId w:val="14"/>
  </w:num>
  <w:num w:numId="20">
    <w:abstractNumId w:val="30"/>
  </w:num>
  <w:num w:numId="21">
    <w:abstractNumId w:val="31"/>
  </w:num>
  <w:num w:numId="22">
    <w:abstractNumId w:val="10"/>
  </w:num>
  <w:num w:numId="23">
    <w:abstractNumId w:val="25"/>
  </w:num>
  <w:num w:numId="24">
    <w:abstractNumId w:val="16"/>
  </w:num>
  <w:num w:numId="25">
    <w:abstractNumId w:val="9"/>
  </w:num>
  <w:num w:numId="26">
    <w:abstractNumId w:val="22"/>
  </w:num>
  <w:num w:numId="27">
    <w:abstractNumId w:val="2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2"/>
  </w:num>
  <w:num w:numId="44">
    <w:abstractNumId w:val="26"/>
  </w:num>
  <w:num w:numId="45">
    <w:abstractNumId w:val="15"/>
  </w:num>
  <w:num w:numId="46">
    <w:abstractNumId w:val="2"/>
  </w:num>
  <w:num w:numId="47">
    <w:abstractNumId w:val="5"/>
  </w:num>
  <w:num w:numId="48">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grammar="clean"/>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5058"/>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AAC"/>
    <w:rsid w:val="00001F87"/>
    <w:rsid w:val="0000211E"/>
    <w:rsid w:val="00002568"/>
    <w:rsid w:val="000027A4"/>
    <w:rsid w:val="00002973"/>
    <w:rsid w:val="0000298A"/>
    <w:rsid w:val="00002F93"/>
    <w:rsid w:val="0000316F"/>
    <w:rsid w:val="00004686"/>
    <w:rsid w:val="0000499C"/>
    <w:rsid w:val="00004A4A"/>
    <w:rsid w:val="00004CC5"/>
    <w:rsid w:val="000050F4"/>
    <w:rsid w:val="00005829"/>
    <w:rsid w:val="00005A6B"/>
    <w:rsid w:val="00005C03"/>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F71"/>
    <w:rsid w:val="0004115B"/>
    <w:rsid w:val="00041443"/>
    <w:rsid w:val="00041505"/>
    <w:rsid w:val="0004167E"/>
    <w:rsid w:val="000417D5"/>
    <w:rsid w:val="0004201C"/>
    <w:rsid w:val="0004240B"/>
    <w:rsid w:val="000425BD"/>
    <w:rsid w:val="000429C3"/>
    <w:rsid w:val="00042F4D"/>
    <w:rsid w:val="00043116"/>
    <w:rsid w:val="000432F0"/>
    <w:rsid w:val="0004355F"/>
    <w:rsid w:val="00043653"/>
    <w:rsid w:val="000438E4"/>
    <w:rsid w:val="0004412F"/>
    <w:rsid w:val="0004494C"/>
    <w:rsid w:val="00045531"/>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B7E"/>
    <w:rsid w:val="00055CD4"/>
    <w:rsid w:val="000565C3"/>
    <w:rsid w:val="00056750"/>
    <w:rsid w:val="00056AC5"/>
    <w:rsid w:val="00056B56"/>
    <w:rsid w:val="00056F8A"/>
    <w:rsid w:val="0005724B"/>
    <w:rsid w:val="000574BF"/>
    <w:rsid w:val="000578FF"/>
    <w:rsid w:val="000579FF"/>
    <w:rsid w:val="00057C08"/>
    <w:rsid w:val="00060123"/>
    <w:rsid w:val="00060BDA"/>
    <w:rsid w:val="00060C47"/>
    <w:rsid w:val="00061702"/>
    <w:rsid w:val="00061B01"/>
    <w:rsid w:val="00061BB6"/>
    <w:rsid w:val="00062E32"/>
    <w:rsid w:val="000630CE"/>
    <w:rsid w:val="00063298"/>
    <w:rsid w:val="00064303"/>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877"/>
    <w:rsid w:val="00070E02"/>
    <w:rsid w:val="00070F25"/>
    <w:rsid w:val="000712FA"/>
    <w:rsid w:val="000713E2"/>
    <w:rsid w:val="000713F8"/>
    <w:rsid w:val="000717DF"/>
    <w:rsid w:val="00071C02"/>
    <w:rsid w:val="0007200F"/>
    <w:rsid w:val="000725C2"/>
    <w:rsid w:val="00072C43"/>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559"/>
    <w:rsid w:val="00076C16"/>
    <w:rsid w:val="00077460"/>
    <w:rsid w:val="00077C38"/>
    <w:rsid w:val="00080129"/>
    <w:rsid w:val="000803BA"/>
    <w:rsid w:val="000803FE"/>
    <w:rsid w:val="000807C4"/>
    <w:rsid w:val="00080906"/>
    <w:rsid w:val="0008099C"/>
    <w:rsid w:val="00081403"/>
    <w:rsid w:val="000817E3"/>
    <w:rsid w:val="00081DCE"/>
    <w:rsid w:val="000824FB"/>
    <w:rsid w:val="00082683"/>
    <w:rsid w:val="0008279A"/>
    <w:rsid w:val="000828F2"/>
    <w:rsid w:val="00083789"/>
    <w:rsid w:val="0008381B"/>
    <w:rsid w:val="00083E70"/>
    <w:rsid w:val="00084755"/>
    <w:rsid w:val="00084920"/>
    <w:rsid w:val="00084BDE"/>
    <w:rsid w:val="00084CB7"/>
    <w:rsid w:val="00084FDC"/>
    <w:rsid w:val="00085E47"/>
    <w:rsid w:val="0008681F"/>
    <w:rsid w:val="00086E45"/>
    <w:rsid w:val="0008721C"/>
    <w:rsid w:val="00087351"/>
    <w:rsid w:val="0008750F"/>
    <w:rsid w:val="000875F2"/>
    <w:rsid w:val="00087763"/>
    <w:rsid w:val="00087781"/>
    <w:rsid w:val="000879CB"/>
    <w:rsid w:val="000905B4"/>
    <w:rsid w:val="00090667"/>
    <w:rsid w:val="00090896"/>
    <w:rsid w:val="00090C5C"/>
    <w:rsid w:val="00091049"/>
    <w:rsid w:val="00091104"/>
    <w:rsid w:val="00091B3A"/>
    <w:rsid w:val="00091E45"/>
    <w:rsid w:val="0009210C"/>
    <w:rsid w:val="000924FB"/>
    <w:rsid w:val="00092AA9"/>
    <w:rsid w:val="00092C9C"/>
    <w:rsid w:val="000937CE"/>
    <w:rsid w:val="00093C87"/>
    <w:rsid w:val="00093C90"/>
    <w:rsid w:val="0009438F"/>
    <w:rsid w:val="00094440"/>
    <w:rsid w:val="000947A6"/>
    <w:rsid w:val="0009506A"/>
    <w:rsid w:val="0009546D"/>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33C8"/>
    <w:rsid w:val="000A33DC"/>
    <w:rsid w:val="000A3508"/>
    <w:rsid w:val="000A3AED"/>
    <w:rsid w:val="000A4011"/>
    <w:rsid w:val="000A40B0"/>
    <w:rsid w:val="000A40C5"/>
    <w:rsid w:val="000A49F8"/>
    <w:rsid w:val="000A4C9A"/>
    <w:rsid w:val="000A5696"/>
    <w:rsid w:val="000A572A"/>
    <w:rsid w:val="000A5979"/>
    <w:rsid w:val="000A5BB5"/>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3532"/>
    <w:rsid w:val="000C3881"/>
    <w:rsid w:val="000C3A19"/>
    <w:rsid w:val="000C3DD4"/>
    <w:rsid w:val="000C3F7D"/>
    <w:rsid w:val="000C3FC0"/>
    <w:rsid w:val="000C40C4"/>
    <w:rsid w:val="000C423F"/>
    <w:rsid w:val="000C4A6D"/>
    <w:rsid w:val="000C58D9"/>
    <w:rsid w:val="000C5F10"/>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B11"/>
    <w:rsid w:val="000D4FCC"/>
    <w:rsid w:val="000D5D9F"/>
    <w:rsid w:val="000D601D"/>
    <w:rsid w:val="000D6684"/>
    <w:rsid w:val="000D6AE2"/>
    <w:rsid w:val="000D6EE6"/>
    <w:rsid w:val="000D6F1B"/>
    <w:rsid w:val="000D705E"/>
    <w:rsid w:val="000D73AB"/>
    <w:rsid w:val="000D795E"/>
    <w:rsid w:val="000D7D2C"/>
    <w:rsid w:val="000D7D5F"/>
    <w:rsid w:val="000E14F1"/>
    <w:rsid w:val="000E1724"/>
    <w:rsid w:val="000E1957"/>
    <w:rsid w:val="000E223A"/>
    <w:rsid w:val="000E2C6F"/>
    <w:rsid w:val="000E3DB5"/>
    <w:rsid w:val="000E4415"/>
    <w:rsid w:val="000E452F"/>
    <w:rsid w:val="000E4615"/>
    <w:rsid w:val="000E4A4D"/>
    <w:rsid w:val="000E4A87"/>
    <w:rsid w:val="000E4E67"/>
    <w:rsid w:val="000E4FD0"/>
    <w:rsid w:val="000E510F"/>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2605"/>
    <w:rsid w:val="001037C8"/>
    <w:rsid w:val="00104182"/>
    <w:rsid w:val="00104295"/>
    <w:rsid w:val="00104A47"/>
    <w:rsid w:val="00104AC1"/>
    <w:rsid w:val="001055C9"/>
    <w:rsid w:val="00105ADF"/>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1938"/>
    <w:rsid w:val="00121980"/>
    <w:rsid w:val="00121A7C"/>
    <w:rsid w:val="00121C0D"/>
    <w:rsid w:val="00122358"/>
    <w:rsid w:val="00122461"/>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1"/>
    <w:rsid w:val="001435B4"/>
    <w:rsid w:val="00143691"/>
    <w:rsid w:val="00143828"/>
    <w:rsid w:val="0014402C"/>
    <w:rsid w:val="001441A6"/>
    <w:rsid w:val="001443FD"/>
    <w:rsid w:val="00144688"/>
    <w:rsid w:val="0014495B"/>
    <w:rsid w:val="00144E8A"/>
    <w:rsid w:val="00144F8D"/>
    <w:rsid w:val="0014509D"/>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B28"/>
    <w:rsid w:val="00153B66"/>
    <w:rsid w:val="00153BC3"/>
    <w:rsid w:val="00153C13"/>
    <w:rsid w:val="00154131"/>
    <w:rsid w:val="0015436E"/>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2314"/>
    <w:rsid w:val="00162698"/>
    <w:rsid w:val="001626DC"/>
    <w:rsid w:val="00162D2F"/>
    <w:rsid w:val="00163DA0"/>
    <w:rsid w:val="00164803"/>
    <w:rsid w:val="00164B28"/>
    <w:rsid w:val="00164BC4"/>
    <w:rsid w:val="00164D73"/>
    <w:rsid w:val="001656CB"/>
    <w:rsid w:val="00165811"/>
    <w:rsid w:val="001659EF"/>
    <w:rsid w:val="00165AA9"/>
    <w:rsid w:val="00165DB6"/>
    <w:rsid w:val="00166308"/>
    <w:rsid w:val="00166BAD"/>
    <w:rsid w:val="00167093"/>
    <w:rsid w:val="001676F0"/>
    <w:rsid w:val="00167B85"/>
    <w:rsid w:val="00170373"/>
    <w:rsid w:val="001708AA"/>
    <w:rsid w:val="0017091A"/>
    <w:rsid w:val="0017126D"/>
    <w:rsid w:val="001716D3"/>
    <w:rsid w:val="001719E9"/>
    <w:rsid w:val="0017256F"/>
    <w:rsid w:val="00172A27"/>
    <w:rsid w:val="00172A42"/>
    <w:rsid w:val="001730E3"/>
    <w:rsid w:val="001730E8"/>
    <w:rsid w:val="00173540"/>
    <w:rsid w:val="00173CC7"/>
    <w:rsid w:val="00174256"/>
    <w:rsid w:val="0017440E"/>
    <w:rsid w:val="00174559"/>
    <w:rsid w:val="0017534D"/>
    <w:rsid w:val="001753A1"/>
    <w:rsid w:val="00175544"/>
    <w:rsid w:val="00175F20"/>
    <w:rsid w:val="001762F7"/>
    <w:rsid w:val="00176539"/>
    <w:rsid w:val="00176D5C"/>
    <w:rsid w:val="00177B30"/>
    <w:rsid w:val="00177C14"/>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20A"/>
    <w:rsid w:val="001846B7"/>
    <w:rsid w:val="0018479A"/>
    <w:rsid w:val="00184B6E"/>
    <w:rsid w:val="00184C6A"/>
    <w:rsid w:val="00184F44"/>
    <w:rsid w:val="001856E8"/>
    <w:rsid w:val="00185752"/>
    <w:rsid w:val="00185ECC"/>
    <w:rsid w:val="00186294"/>
    <w:rsid w:val="00186600"/>
    <w:rsid w:val="00186CEE"/>
    <w:rsid w:val="0019006B"/>
    <w:rsid w:val="00190402"/>
    <w:rsid w:val="00190794"/>
    <w:rsid w:val="001909A6"/>
    <w:rsid w:val="001909E4"/>
    <w:rsid w:val="00191479"/>
    <w:rsid w:val="0019155B"/>
    <w:rsid w:val="00192726"/>
    <w:rsid w:val="00192980"/>
    <w:rsid w:val="0019298B"/>
    <w:rsid w:val="00192E76"/>
    <w:rsid w:val="00192F32"/>
    <w:rsid w:val="0019378C"/>
    <w:rsid w:val="00193C18"/>
    <w:rsid w:val="001943A8"/>
    <w:rsid w:val="00194A14"/>
    <w:rsid w:val="00194B2C"/>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83E"/>
    <w:rsid w:val="001A493B"/>
    <w:rsid w:val="001A52B1"/>
    <w:rsid w:val="001A52DA"/>
    <w:rsid w:val="001A69D0"/>
    <w:rsid w:val="001A7262"/>
    <w:rsid w:val="001A78A3"/>
    <w:rsid w:val="001A78D2"/>
    <w:rsid w:val="001B0278"/>
    <w:rsid w:val="001B02A7"/>
    <w:rsid w:val="001B10E2"/>
    <w:rsid w:val="001B2716"/>
    <w:rsid w:val="001B309F"/>
    <w:rsid w:val="001B3D28"/>
    <w:rsid w:val="001B463B"/>
    <w:rsid w:val="001B4883"/>
    <w:rsid w:val="001B48E2"/>
    <w:rsid w:val="001B5754"/>
    <w:rsid w:val="001B5780"/>
    <w:rsid w:val="001B698E"/>
    <w:rsid w:val="001B6A85"/>
    <w:rsid w:val="001B7597"/>
    <w:rsid w:val="001B7ECE"/>
    <w:rsid w:val="001C0BCE"/>
    <w:rsid w:val="001C0F6A"/>
    <w:rsid w:val="001C10A9"/>
    <w:rsid w:val="001C190D"/>
    <w:rsid w:val="001C1C5F"/>
    <w:rsid w:val="001C1D29"/>
    <w:rsid w:val="001C2131"/>
    <w:rsid w:val="001C219C"/>
    <w:rsid w:val="001C22A7"/>
    <w:rsid w:val="001C2515"/>
    <w:rsid w:val="001C2808"/>
    <w:rsid w:val="001C2865"/>
    <w:rsid w:val="001C2EE4"/>
    <w:rsid w:val="001C3770"/>
    <w:rsid w:val="001C37DC"/>
    <w:rsid w:val="001C3834"/>
    <w:rsid w:val="001C3C04"/>
    <w:rsid w:val="001C408B"/>
    <w:rsid w:val="001C41E4"/>
    <w:rsid w:val="001C46FB"/>
    <w:rsid w:val="001C4791"/>
    <w:rsid w:val="001C4834"/>
    <w:rsid w:val="001C4BE3"/>
    <w:rsid w:val="001C4C21"/>
    <w:rsid w:val="001C5477"/>
    <w:rsid w:val="001C5986"/>
    <w:rsid w:val="001C5A7C"/>
    <w:rsid w:val="001C651E"/>
    <w:rsid w:val="001C6581"/>
    <w:rsid w:val="001C698E"/>
    <w:rsid w:val="001C731F"/>
    <w:rsid w:val="001C7DEC"/>
    <w:rsid w:val="001C7F4B"/>
    <w:rsid w:val="001D0109"/>
    <w:rsid w:val="001D035E"/>
    <w:rsid w:val="001D03D7"/>
    <w:rsid w:val="001D03EC"/>
    <w:rsid w:val="001D0E9B"/>
    <w:rsid w:val="001D1D75"/>
    <w:rsid w:val="001D20C3"/>
    <w:rsid w:val="001D23A6"/>
    <w:rsid w:val="001D258B"/>
    <w:rsid w:val="001D29A8"/>
    <w:rsid w:val="001D2AB9"/>
    <w:rsid w:val="001D2B09"/>
    <w:rsid w:val="001D2CAB"/>
    <w:rsid w:val="001D31CF"/>
    <w:rsid w:val="001D35DD"/>
    <w:rsid w:val="001D3FBF"/>
    <w:rsid w:val="001D3FCB"/>
    <w:rsid w:val="001D43E4"/>
    <w:rsid w:val="001D477B"/>
    <w:rsid w:val="001D4937"/>
    <w:rsid w:val="001D4E5D"/>
    <w:rsid w:val="001D4EE2"/>
    <w:rsid w:val="001D61ED"/>
    <w:rsid w:val="001D626B"/>
    <w:rsid w:val="001D679E"/>
    <w:rsid w:val="001D69EA"/>
    <w:rsid w:val="001D7C51"/>
    <w:rsid w:val="001E04F7"/>
    <w:rsid w:val="001E0695"/>
    <w:rsid w:val="001E0C65"/>
    <w:rsid w:val="001E0D36"/>
    <w:rsid w:val="001E0E25"/>
    <w:rsid w:val="001E1557"/>
    <w:rsid w:val="001E1A50"/>
    <w:rsid w:val="001E2034"/>
    <w:rsid w:val="001E22C7"/>
    <w:rsid w:val="001E263B"/>
    <w:rsid w:val="001E26B2"/>
    <w:rsid w:val="001E2AF5"/>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686"/>
    <w:rsid w:val="00206E26"/>
    <w:rsid w:val="00206E6E"/>
    <w:rsid w:val="002070EC"/>
    <w:rsid w:val="002075A0"/>
    <w:rsid w:val="00207684"/>
    <w:rsid w:val="002076CB"/>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FCC"/>
    <w:rsid w:val="0022621D"/>
    <w:rsid w:val="00226427"/>
    <w:rsid w:val="00226C39"/>
    <w:rsid w:val="00226C4C"/>
    <w:rsid w:val="00226CB1"/>
    <w:rsid w:val="00227390"/>
    <w:rsid w:val="00227F5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31FB"/>
    <w:rsid w:val="00243C77"/>
    <w:rsid w:val="002442DA"/>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579AD"/>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688"/>
    <w:rsid w:val="002659F5"/>
    <w:rsid w:val="00265A86"/>
    <w:rsid w:val="00265ADB"/>
    <w:rsid w:val="00265B13"/>
    <w:rsid w:val="00266360"/>
    <w:rsid w:val="00266476"/>
    <w:rsid w:val="002665B7"/>
    <w:rsid w:val="00266DF4"/>
    <w:rsid w:val="00267262"/>
    <w:rsid w:val="00270387"/>
    <w:rsid w:val="00272167"/>
    <w:rsid w:val="002722B0"/>
    <w:rsid w:val="0027237A"/>
    <w:rsid w:val="00272800"/>
    <w:rsid w:val="002729D2"/>
    <w:rsid w:val="00272EC8"/>
    <w:rsid w:val="00273172"/>
    <w:rsid w:val="002731B6"/>
    <w:rsid w:val="00273B7B"/>
    <w:rsid w:val="00273D02"/>
    <w:rsid w:val="00273D38"/>
    <w:rsid w:val="00275413"/>
    <w:rsid w:val="00275E10"/>
    <w:rsid w:val="002763D6"/>
    <w:rsid w:val="002769A1"/>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61A"/>
    <w:rsid w:val="00286796"/>
    <w:rsid w:val="0028683F"/>
    <w:rsid w:val="002869D4"/>
    <w:rsid w:val="00286AEE"/>
    <w:rsid w:val="00286BD4"/>
    <w:rsid w:val="00286CA3"/>
    <w:rsid w:val="00287115"/>
    <w:rsid w:val="00287397"/>
    <w:rsid w:val="00287438"/>
    <w:rsid w:val="00287747"/>
    <w:rsid w:val="00287BF1"/>
    <w:rsid w:val="00290639"/>
    <w:rsid w:val="0029079F"/>
    <w:rsid w:val="00290C23"/>
    <w:rsid w:val="0029117B"/>
    <w:rsid w:val="002915A7"/>
    <w:rsid w:val="00291AF2"/>
    <w:rsid w:val="00291B1F"/>
    <w:rsid w:val="00291D5E"/>
    <w:rsid w:val="00291DE5"/>
    <w:rsid w:val="00291F1C"/>
    <w:rsid w:val="00291FA0"/>
    <w:rsid w:val="00292229"/>
    <w:rsid w:val="00292E1A"/>
    <w:rsid w:val="00292F48"/>
    <w:rsid w:val="00293561"/>
    <w:rsid w:val="0029380C"/>
    <w:rsid w:val="00293C57"/>
    <w:rsid w:val="00293E86"/>
    <w:rsid w:val="0029435D"/>
    <w:rsid w:val="00294415"/>
    <w:rsid w:val="002951A2"/>
    <w:rsid w:val="002952CA"/>
    <w:rsid w:val="0029545A"/>
    <w:rsid w:val="00295CB4"/>
    <w:rsid w:val="00296073"/>
    <w:rsid w:val="00296AD9"/>
    <w:rsid w:val="002970BE"/>
    <w:rsid w:val="002974F8"/>
    <w:rsid w:val="002975B5"/>
    <w:rsid w:val="00297AE6"/>
    <w:rsid w:val="002A1256"/>
    <w:rsid w:val="002A17BE"/>
    <w:rsid w:val="002A1960"/>
    <w:rsid w:val="002A2026"/>
    <w:rsid w:val="002A2485"/>
    <w:rsid w:val="002A2D1A"/>
    <w:rsid w:val="002A3410"/>
    <w:rsid w:val="002A34F7"/>
    <w:rsid w:val="002A363C"/>
    <w:rsid w:val="002A3C79"/>
    <w:rsid w:val="002A3DCD"/>
    <w:rsid w:val="002A40C8"/>
    <w:rsid w:val="002A439F"/>
    <w:rsid w:val="002A4511"/>
    <w:rsid w:val="002A4580"/>
    <w:rsid w:val="002A45F8"/>
    <w:rsid w:val="002A49AE"/>
    <w:rsid w:val="002A4D6F"/>
    <w:rsid w:val="002A522C"/>
    <w:rsid w:val="002A543A"/>
    <w:rsid w:val="002A570E"/>
    <w:rsid w:val="002A5794"/>
    <w:rsid w:val="002A58D0"/>
    <w:rsid w:val="002A682B"/>
    <w:rsid w:val="002A6887"/>
    <w:rsid w:val="002A689A"/>
    <w:rsid w:val="002A6EF8"/>
    <w:rsid w:val="002A722E"/>
    <w:rsid w:val="002A7277"/>
    <w:rsid w:val="002A7ED8"/>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D71"/>
    <w:rsid w:val="002D5BAC"/>
    <w:rsid w:val="002D6486"/>
    <w:rsid w:val="002D64AF"/>
    <w:rsid w:val="002D68EE"/>
    <w:rsid w:val="002D6FA6"/>
    <w:rsid w:val="002D7E1A"/>
    <w:rsid w:val="002E0580"/>
    <w:rsid w:val="002E06E4"/>
    <w:rsid w:val="002E0A44"/>
    <w:rsid w:val="002E0C82"/>
    <w:rsid w:val="002E0DC1"/>
    <w:rsid w:val="002E118A"/>
    <w:rsid w:val="002E1659"/>
    <w:rsid w:val="002E1A96"/>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97D"/>
    <w:rsid w:val="002E7BD0"/>
    <w:rsid w:val="002E7FB2"/>
    <w:rsid w:val="002F0957"/>
    <w:rsid w:val="002F0BE6"/>
    <w:rsid w:val="002F0D1A"/>
    <w:rsid w:val="002F0D39"/>
    <w:rsid w:val="002F10E2"/>
    <w:rsid w:val="002F13A6"/>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7143"/>
    <w:rsid w:val="002F7178"/>
    <w:rsid w:val="002F75F6"/>
    <w:rsid w:val="002F7C9C"/>
    <w:rsid w:val="002F7EEB"/>
    <w:rsid w:val="002F7EF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500C"/>
    <w:rsid w:val="00325775"/>
    <w:rsid w:val="00325946"/>
    <w:rsid w:val="00325B17"/>
    <w:rsid w:val="00325F3F"/>
    <w:rsid w:val="00326A15"/>
    <w:rsid w:val="00326D1A"/>
    <w:rsid w:val="00326FFF"/>
    <w:rsid w:val="00327251"/>
    <w:rsid w:val="003272A3"/>
    <w:rsid w:val="003277E6"/>
    <w:rsid w:val="00330184"/>
    <w:rsid w:val="00330699"/>
    <w:rsid w:val="00330C09"/>
    <w:rsid w:val="0033131B"/>
    <w:rsid w:val="00331409"/>
    <w:rsid w:val="00331718"/>
    <w:rsid w:val="0033177B"/>
    <w:rsid w:val="00331B3C"/>
    <w:rsid w:val="00331FDD"/>
    <w:rsid w:val="00331FFB"/>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209C"/>
    <w:rsid w:val="0034237B"/>
    <w:rsid w:val="00342419"/>
    <w:rsid w:val="00342793"/>
    <w:rsid w:val="003430D4"/>
    <w:rsid w:val="00343145"/>
    <w:rsid w:val="0034399B"/>
    <w:rsid w:val="00343F16"/>
    <w:rsid w:val="00344385"/>
    <w:rsid w:val="003443AC"/>
    <w:rsid w:val="00344B0E"/>
    <w:rsid w:val="00344F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76A2"/>
    <w:rsid w:val="00367729"/>
    <w:rsid w:val="003678A8"/>
    <w:rsid w:val="0036797B"/>
    <w:rsid w:val="00367EB3"/>
    <w:rsid w:val="003700BF"/>
    <w:rsid w:val="00370456"/>
    <w:rsid w:val="003706DE"/>
    <w:rsid w:val="003706E4"/>
    <w:rsid w:val="00370C4D"/>
    <w:rsid w:val="00371A21"/>
    <w:rsid w:val="00372605"/>
    <w:rsid w:val="00372F2A"/>
    <w:rsid w:val="003736FF"/>
    <w:rsid w:val="00374BF6"/>
    <w:rsid w:val="00375925"/>
    <w:rsid w:val="0037593E"/>
    <w:rsid w:val="00375A00"/>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9E0"/>
    <w:rsid w:val="003A1BCC"/>
    <w:rsid w:val="003A25FF"/>
    <w:rsid w:val="003A2969"/>
    <w:rsid w:val="003A2B24"/>
    <w:rsid w:val="003A2B92"/>
    <w:rsid w:val="003A2F7F"/>
    <w:rsid w:val="003A35E5"/>
    <w:rsid w:val="003A368C"/>
    <w:rsid w:val="003A3804"/>
    <w:rsid w:val="003A3B47"/>
    <w:rsid w:val="003A3CEC"/>
    <w:rsid w:val="003A40DA"/>
    <w:rsid w:val="003A436A"/>
    <w:rsid w:val="003A470C"/>
    <w:rsid w:val="003A472E"/>
    <w:rsid w:val="003A4B28"/>
    <w:rsid w:val="003A4BA4"/>
    <w:rsid w:val="003A50A8"/>
    <w:rsid w:val="003A50BE"/>
    <w:rsid w:val="003A557E"/>
    <w:rsid w:val="003A5A03"/>
    <w:rsid w:val="003A5F3A"/>
    <w:rsid w:val="003A6086"/>
    <w:rsid w:val="003A6197"/>
    <w:rsid w:val="003A651B"/>
    <w:rsid w:val="003A68F9"/>
    <w:rsid w:val="003A70DB"/>
    <w:rsid w:val="003A75E7"/>
    <w:rsid w:val="003A7EDF"/>
    <w:rsid w:val="003B03A6"/>
    <w:rsid w:val="003B060C"/>
    <w:rsid w:val="003B0E6D"/>
    <w:rsid w:val="003B1100"/>
    <w:rsid w:val="003B1415"/>
    <w:rsid w:val="003B1457"/>
    <w:rsid w:val="003B17EA"/>
    <w:rsid w:val="003B1BE7"/>
    <w:rsid w:val="003B1C51"/>
    <w:rsid w:val="003B1F9A"/>
    <w:rsid w:val="003B2190"/>
    <w:rsid w:val="003B23CF"/>
    <w:rsid w:val="003B25E1"/>
    <w:rsid w:val="003B2BCC"/>
    <w:rsid w:val="003B2DB4"/>
    <w:rsid w:val="003B3109"/>
    <w:rsid w:val="003B379F"/>
    <w:rsid w:val="003B3D0B"/>
    <w:rsid w:val="003B434A"/>
    <w:rsid w:val="003B4BFF"/>
    <w:rsid w:val="003B52A2"/>
    <w:rsid w:val="003B5815"/>
    <w:rsid w:val="003B5A08"/>
    <w:rsid w:val="003B5A37"/>
    <w:rsid w:val="003B5D83"/>
    <w:rsid w:val="003B642D"/>
    <w:rsid w:val="003B69B6"/>
    <w:rsid w:val="003B6DCE"/>
    <w:rsid w:val="003B7131"/>
    <w:rsid w:val="003B7E34"/>
    <w:rsid w:val="003C000C"/>
    <w:rsid w:val="003C100B"/>
    <w:rsid w:val="003C1086"/>
    <w:rsid w:val="003C1185"/>
    <w:rsid w:val="003C267D"/>
    <w:rsid w:val="003C2FFA"/>
    <w:rsid w:val="003C3EE5"/>
    <w:rsid w:val="003C420A"/>
    <w:rsid w:val="003C48AC"/>
    <w:rsid w:val="003C48DB"/>
    <w:rsid w:val="003C499C"/>
    <w:rsid w:val="003C4A92"/>
    <w:rsid w:val="003C55C2"/>
    <w:rsid w:val="003C5724"/>
    <w:rsid w:val="003C61DD"/>
    <w:rsid w:val="003C6871"/>
    <w:rsid w:val="003C774E"/>
    <w:rsid w:val="003C7991"/>
    <w:rsid w:val="003C7D5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5884"/>
    <w:rsid w:val="003D5E8B"/>
    <w:rsid w:val="003D617F"/>
    <w:rsid w:val="003D623E"/>
    <w:rsid w:val="003D62AC"/>
    <w:rsid w:val="003D62F4"/>
    <w:rsid w:val="003D6401"/>
    <w:rsid w:val="003D641F"/>
    <w:rsid w:val="003D66F5"/>
    <w:rsid w:val="003D6CAC"/>
    <w:rsid w:val="003D6DD5"/>
    <w:rsid w:val="003D732B"/>
    <w:rsid w:val="003D7B56"/>
    <w:rsid w:val="003D7CA2"/>
    <w:rsid w:val="003D7CDB"/>
    <w:rsid w:val="003E06B1"/>
    <w:rsid w:val="003E075C"/>
    <w:rsid w:val="003E0DF6"/>
    <w:rsid w:val="003E132A"/>
    <w:rsid w:val="003E13E2"/>
    <w:rsid w:val="003E14C3"/>
    <w:rsid w:val="003E1937"/>
    <w:rsid w:val="003E19E1"/>
    <w:rsid w:val="003E1F49"/>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EA1"/>
    <w:rsid w:val="003F0FDB"/>
    <w:rsid w:val="003F1557"/>
    <w:rsid w:val="003F1A09"/>
    <w:rsid w:val="003F1C09"/>
    <w:rsid w:val="003F211E"/>
    <w:rsid w:val="003F2173"/>
    <w:rsid w:val="003F25B7"/>
    <w:rsid w:val="003F26C3"/>
    <w:rsid w:val="003F28DC"/>
    <w:rsid w:val="003F2B33"/>
    <w:rsid w:val="003F2E2A"/>
    <w:rsid w:val="003F3C6B"/>
    <w:rsid w:val="003F40B1"/>
    <w:rsid w:val="003F4E8F"/>
    <w:rsid w:val="003F4F36"/>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A0C"/>
    <w:rsid w:val="00401BD3"/>
    <w:rsid w:val="004026D0"/>
    <w:rsid w:val="004031D6"/>
    <w:rsid w:val="00403297"/>
    <w:rsid w:val="004032FF"/>
    <w:rsid w:val="004034F3"/>
    <w:rsid w:val="00403635"/>
    <w:rsid w:val="00403972"/>
    <w:rsid w:val="004041F9"/>
    <w:rsid w:val="004046FB"/>
    <w:rsid w:val="00404DC9"/>
    <w:rsid w:val="004051D9"/>
    <w:rsid w:val="00405E81"/>
    <w:rsid w:val="00406D70"/>
    <w:rsid w:val="004075D7"/>
    <w:rsid w:val="004106F1"/>
    <w:rsid w:val="004112FB"/>
    <w:rsid w:val="004113F9"/>
    <w:rsid w:val="00411591"/>
    <w:rsid w:val="004116B2"/>
    <w:rsid w:val="00411A02"/>
    <w:rsid w:val="00411F0B"/>
    <w:rsid w:val="0041254A"/>
    <w:rsid w:val="0041294E"/>
    <w:rsid w:val="0041368B"/>
    <w:rsid w:val="00413B3A"/>
    <w:rsid w:val="00414F12"/>
    <w:rsid w:val="0041594D"/>
    <w:rsid w:val="00415A88"/>
    <w:rsid w:val="00415C87"/>
    <w:rsid w:val="0041613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BB1"/>
    <w:rsid w:val="00434DD8"/>
    <w:rsid w:val="00435A47"/>
    <w:rsid w:val="00436140"/>
    <w:rsid w:val="004362DF"/>
    <w:rsid w:val="0043675E"/>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60"/>
    <w:rsid w:val="00477104"/>
    <w:rsid w:val="00480299"/>
    <w:rsid w:val="0048058E"/>
    <w:rsid w:val="00480C63"/>
    <w:rsid w:val="00480FA6"/>
    <w:rsid w:val="004819C1"/>
    <w:rsid w:val="00481D17"/>
    <w:rsid w:val="0048259A"/>
    <w:rsid w:val="00483B62"/>
    <w:rsid w:val="00483B8D"/>
    <w:rsid w:val="00483BD7"/>
    <w:rsid w:val="004842E6"/>
    <w:rsid w:val="004844F6"/>
    <w:rsid w:val="004848B6"/>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F0"/>
    <w:rsid w:val="004A2858"/>
    <w:rsid w:val="004A28D8"/>
    <w:rsid w:val="004A2B43"/>
    <w:rsid w:val="004A2D93"/>
    <w:rsid w:val="004A2E4F"/>
    <w:rsid w:val="004A303D"/>
    <w:rsid w:val="004A3070"/>
    <w:rsid w:val="004A34D8"/>
    <w:rsid w:val="004A38A4"/>
    <w:rsid w:val="004A407E"/>
    <w:rsid w:val="004A439B"/>
    <w:rsid w:val="004A4D91"/>
    <w:rsid w:val="004A5456"/>
    <w:rsid w:val="004A60A6"/>
    <w:rsid w:val="004A619D"/>
    <w:rsid w:val="004A7462"/>
    <w:rsid w:val="004A766C"/>
    <w:rsid w:val="004A7BEE"/>
    <w:rsid w:val="004A7C1B"/>
    <w:rsid w:val="004B0324"/>
    <w:rsid w:val="004B06B4"/>
    <w:rsid w:val="004B08B3"/>
    <w:rsid w:val="004B10EB"/>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0EB0"/>
    <w:rsid w:val="004D119C"/>
    <w:rsid w:val="004D17B8"/>
    <w:rsid w:val="004D192E"/>
    <w:rsid w:val="004D1CAA"/>
    <w:rsid w:val="004D1D85"/>
    <w:rsid w:val="004D25B8"/>
    <w:rsid w:val="004D2AB0"/>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DD"/>
    <w:rsid w:val="004E21D2"/>
    <w:rsid w:val="004E2827"/>
    <w:rsid w:val="004E28C5"/>
    <w:rsid w:val="004E28DD"/>
    <w:rsid w:val="004E29A2"/>
    <w:rsid w:val="004E2FFF"/>
    <w:rsid w:val="004E3529"/>
    <w:rsid w:val="004E3539"/>
    <w:rsid w:val="004E48A5"/>
    <w:rsid w:val="004E4A82"/>
    <w:rsid w:val="004E4E15"/>
    <w:rsid w:val="004E57B3"/>
    <w:rsid w:val="004E57DF"/>
    <w:rsid w:val="004E58ED"/>
    <w:rsid w:val="004E5A8D"/>
    <w:rsid w:val="004E600B"/>
    <w:rsid w:val="004E6242"/>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20"/>
    <w:rsid w:val="004F3911"/>
    <w:rsid w:val="004F3A33"/>
    <w:rsid w:val="004F4431"/>
    <w:rsid w:val="004F4F08"/>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71FA"/>
    <w:rsid w:val="0050727A"/>
    <w:rsid w:val="005073D4"/>
    <w:rsid w:val="00507ABA"/>
    <w:rsid w:val="00507ED3"/>
    <w:rsid w:val="00507FF2"/>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875"/>
    <w:rsid w:val="00515F59"/>
    <w:rsid w:val="00516476"/>
    <w:rsid w:val="0051683C"/>
    <w:rsid w:val="005169B3"/>
    <w:rsid w:val="00516F95"/>
    <w:rsid w:val="00517F77"/>
    <w:rsid w:val="0052090C"/>
    <w:rsid w:val="00520AFE"/>
    <w:rsid w:val="0052121D"/>
    <w:rsid w:val="00521EF4"/>
    <w:rsid w:val="00521F6F"/>
    <w:rsid w:val="00522157"/>
    <w:rsid w:val="00522330"/>
    <w:rsid w:val="00522E0A"/>
    <w:rsid w:val="005233E2"/>
    <w:rsid w:val="00523520"/>
    <w:rsid w:val="005237BA"/>
    <w:rsid w:val="00523E66"/>
    <w:rsid w:val="00523EA6"/>
    <w:rsid w:val="00523F88"/>
    <w:rsid w:val="00524066"/>
    <w:rsid w:val="0052410C"/>
    <w:rsid w:val="00524A48"/>
    <w:rsid w:val="005255DA"/>
    <w:rsid w:val="00526199"/>
    <w:rsid w:val="00526330"/>
    <w:rsid w:val="0052683D"/>
    <w:rsid w:val="00527405"/>
    <w:rsid w:val="0053020E"/>
    <w:rsid w:val="0053031D"/>
    <w:rsid w:val="00530A6D"/>
    <w:rsid w:val="00530C8D"/>
    <w:rsid w:val="00531B7C"/>
    <w:rsid w:val="00532317"/>
    <w:rsid w:val="0053236E"/>
    <w:rsid w:val="0053246E"/>
    <w:rsid w:val="005324E5"/>
    <w:rsid w:val="005329E7"/>
    <w:rsid w:val="00533097"/>
    <w:rsid w:val="005330E0"/>
    <w:rsid w:val="00534C3F"/>
    <w:rsid w:val="005355A7"/>
    <w:rsid w:val="00535641"/>
    <w:rsid w:val="00535995"/>
    <w:rsid w:val="00535A23"/>
    <w:rsid w:val="00536389"/>
    <w:rsid w:val="005366AC"/>
    <w:rsid w:val="0053678B"/>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FDA"/>
    <w:rsid w:val="00542597"/>
    <w:rsid w:val="005426E1"/>
    <w:rsid w:val="00542988"/>
    <w:rsid w:val="00542C84"/>
    <w:rsid w:val="0054302D"/>
    <w:rsid w:val="005430DC"/>
    <w:rsid w:val="00543306"/>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CA6"/>
    <w:rsid w:val="0055120A"/>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1AB"/>
    <w:rsid w:val="00557647"/>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443"/>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0B"/>
    <w:rsid w:val="0057129A"/>
    <w:rsid w:val="00571AD7"/>
    <w:rsid w:val="005724B9"/>
    <w:rsid w:val="00572703"/>
    <w:rsid w:val="00572D79"/>
    <w:rsid w:val="005735C6"/>
    <w:rsid w:val="005735D8"/>
    <w:rsid w:val="0057392E"/>
    <w:rsid w:val="00573A36"/>
    <w:rsid w:val="00573E98"/>
    <w:rsid w:val="005741BD"/>
    <w:rsid w:val="00574553"/>
    <w:rsid w:val="00574DF7"/>
    <w:rsid w:val="00575D71"/>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4B49"/>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4799"/>
    <w:rsid w:val="005B48E8"/>
    <w:rsid w:val="005B49D2"/>
    <w:rsid w:val="005B4D79"/>
    <w:rsid w:val="005B5045"/>
    <w:rsid w:val="005B5447"/>
    <w:rsid w:val="005B5A20"/>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AFA"/>
    <w:rsid w:val="005D3B25"/>
    <w:rsid w:val="005D3CFB"/>
    <w:rsid w:val="005D41EA"/>
    <w:rsid w:val="005D428C"/>
    <w:rsid w:val="005D474C"/>
    <w:rsid w:val="005D4805"/>
    <w:rsid w:val="005D4B7B"/>
    <w:rsid w:val="005D4C78"/>
    <w:rsid w:val="005D504D"/>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EED"/>
    <w:rsid w:val="00600405"/>
    <w:rsid w:val="0060064B"/>
    <w:rsid w:val="00600700"/>
    <w:rsid w:val="00600784"/>
    <w:rsid w:val="00600AF9"/>
    <w:rsid w:val="00600BBB"/>
    <w:rsid w:val="00600C39"/>
    <w:rsid w:val="00601130"/>
    <w:rsid w:val="006011D2"/>
    <w:rsid w:val="00602E23"/>
    <w:rsid w:val="00603CE7"/>
    <w:rsid w:val="00603D16"/>
    <w:rsid w:val="00604AF4"/>
    <w:rsid w:val="00604DC3"/>
    <w:rsid w:val="00604F33"/>
    <w:rsid w:val="00605967"/>
    <w:rsid w:val="00606400"/>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78A"/>
    <w:rsid w:val="00613C21"/>
    <w:rsid w:val="00613C3E"/>
    <w:rsid w:val="0061411E"/>
    <w:rsid w:val="006141D4"/>
    <w:rsid w:val="006143B5"/>
    <w:rsid w:val="00614495"/>
    <w:rsid w:val="00614828"/>
    <w:rsid w:val="00614859"/>
    <w:rsid w:val="0061496C"/>
    <w:rsid w:val="00614AA8"/>
    <w:rsid w:val="006152FA"/>
    <w:rsid w:val="00615C67"/>
    <w:rsid w:val="0061620F"/>
    <w:rsid w:val="00616777"/>
    <w:rsid w:val="00616C25"/>
    <w:rsid w:val="00616FFC"/>
    <w:rsid w:val="006179BC"/>
    <w:rsid w:val="00617B88"/>
    <w:rsid w:val="00620445"/>
    <w:rsid w:val="0062055E"/>
    <w:rsid w:val="00620802"/>
    <w:rsid w:val="00620FF9"/>
    <w:rsid w:val="00621075"/>
    <w:rsid w:val="00621E2E"/>
    <w:rsid w:val="006220F0"/>
    <w:rsid w:val="00622389"/>
    <w:rsid w:val="006223EE"/>
    <w:rsid w:val="00622929"/>
    <w:rsid w:val="006235B8"/>
    <w:rsid w:val="00623DD0"/>
    <w:rsid w:val="00623FB2"/>
    <w:rsid w:val="006245F8"/>
    <w:rsid w:val="00625786"/>
    <w:rsid w:val="00625C71"/>
    <w:rsid w:val="006260A5"/>
    <w:rsid w:val="006260AD"/>
    <w:rsid w:val="00626A15"/>
    <w:rsid w:val="00627E2B"/>
    <w:rsid w:val="00630220"/>
    <w:rsid w:val="0063043B"/>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784"/>
    <w:rsid w:val="006538CE"/>
    <w:rsid w:val="00654CF8"/>
    <w:rsid w:val="00655072"/>
    <w:rsid w:val="006558E5"/>
    <w:rsid w:val="00655959"/>
    <w:rsid w:val="00655C1F"/>
    <w:rsid w:val="0065610F"/>
    <w:rsid w:val="00656324"/>
    <w:rsid w:val="006563C8"/>
    <w:rsid w:val="0065685E"/>
    <w:rsid w:val="00656E19"/>
    <w:rsid w:val="00656E21"/>
    <w:rsid w:val="00657368"/>
    <w:rsid w:val="006574C3"/>
    <w:rsid w:val="00657B3A"/>
    <w:rsid w:val="00657F08"/>
    <w:rsid w:val="00660302"/>
    <w:rsid w:val="00660914"/>
    <w:rsid w:val="00660CF2"/>
    <w:rsid w:val="00660DA5"/>
    <w:rsid w:val="00660F51"/>
    <w:rsid w:val="00661080"/>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DF6"/>
    <w:rsid w:val="00672966"/>
    <w:rsid w:val="00673126"/>
    <w:rsid w:val="006734DA"/>
    <w:rsid w:val="00673515"/>
    <w:rsid w:val="006738E6"/>
    <w:rsid w:val="00673D1E"/>
    <w:rsid w:val="00673D2B"/>
    <w:rsid w:val="00673D6D"/>
    <w:rsid w:val="00673F27"/>
    <w:rsid w:val="00673F37"/>
    <w:rsid w:val="00674BDE"/>
    <w:rsid w:val="00674D6C"/>
    <w:rsid w:val="00674F5D"/>
    <w:rsid w:val="00675EC8"/>
    <w:rsid w:val="00675EE1"/>
    <w:rsid w:val="0067610F"/>
    <w:rsid w:val="006762FC"/>
    <w:rsid w:val="0067687D"/>
    <w:rsid w:val="006769C5"/>
    <w:rsid w:val="00677432"/>
    <w:rsid w:val="006776F5"/>
    <w:rsid w:val="00677AD2"/>
    <w:rsid w:val="0068052A"/>
    <w:rsid w:val="00680A0F"/>
    <w:rsid w:val="00680C67"/>
    <w:rsid w:val="00680DBF"/>
    <w:rsid w:val="00681C44"/>
    <w:rsid w:val="00681CA0"/>
    <w:rsid w:val="00681DD0"/>
    <w:rsid w:val="00681ED2"/>
    <w:rsid w:val="0068243A"/>
    <w:rsid w:val="00682C0E"/>
    <w:rsid w:val="006830A7"/>
    <w:rsid w:val="006837C8"/>
    <w:rsid w:val="00683E25"/>
    <w:rsid w:val="00684299"/>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D4D"/>
    <w:rsid w:val="006933D6"/>
    <w:rsid w:val="006939A2"/>
    <w:rsid w:val="006940C0"/>
    <w:rsid w:val="00694668"/>
    <w:rsid w:val="00694E55"/>
    <w:rsid w:val="0069516A"/>
    <w:rsid w:val="00695E26"/>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B16"/>
    <w:rsid w:val="006B713B"/>
    <w:rsid w:val="006B76A6"/>
    <w:rsid w:val="006B76CA"/>
    <w:rsid w:val="006B78FA"/>
    <w:rsid w:val="006B79D1"/>
    <w:rsid w:val="006B7B2E"/>
    <w:rsid w:val="006B7CE7"/>
    <w:rsid w:val="006B7DC0"/>
    <w:rsid w:val="006C046E"/>
    <w:rsid w:val="006C09F5"/>
    <w:rsid w:val="006C0F1F"/>
    <w:rsid w:val="006C18A0"/>
    <w:rsid w:val="006C1D6D"/>
    <w:rsid w:val="006C26F4"/>
    <w:rsid w:val="006C2A25"/>
    <w:rsid w:val="006C2BF2"/>
    <w:rsid w:val="006C2DB0"/>
    <w:rsid w:val="006C31B9"/>
    <w:rsid w:val="006C31BA"/>
    <w:rsid w:val="006C3302"/>
    <w:rsid w:val="006C372C"/>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E1E"/>
    <w:rsid w:val="006D1596"/>
    <w:rsid w:val="006D178F"/>
    <w:rsid w:val="006D195B"/>
    <w:rsid w:val="006D1A0F"/>
    <w:rsid w:val="006D217C"/>
    <w:rsid w:val="006D23B1"/>
    <w:rsid w:val="006D2CFD"/>
    <w:rsid w:val="006D3067"/>
    <w:rsid w:val="006D3103"/>
    <w:rsid w:val="006D3757"/>
    <w:rsid w:val="006D37EA"/>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F8D"/>
    <w:rsid w:val="006D7202"/>
    <w:rsid w:val="006D72F7"/>
    <w:rsid w:val="006D7762"/>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57AF"/>
    <w:rsid w:val="006E59BB"/>
    <w:rsid w:val="006E59D3"/>
    <w:rsid w:val="006E63AD"/>
    <w:rsid w:val="006E6571"/>
    <w:rsid w:val="006E6594"/>
    <w:rsid w:val="006E65C1"/>
    <w:rsid w:val="006E6764"/>
    <w:rsid w:val="006E6D48"/>
    <w:rsid w:val="006E7326"/>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F60"/>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CD7"/>
    <w:rsid w:val="00710D56"/>
    <w:rsid w:val="00710F08"/>
    <w:rsid w:val="007112C9"/>
    <w:rsid w:val="00711610"/>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34B1"/>
    <w:rsid w:val="007243EA"/>
    <w:rsid w:val="007246B6"/>
    <w:rsid w:val="00725020"/>
    <w:rsid w:val="0072535B"/>
    <w:rsid w:val="0072573D"/>
    <w:rsid w:val="0072575C"/>
    <w:rsid w:val="00725AE1"/>
    <w:rsid w:val="00725DF8"/>
    <w:rsid w:val="00726238"/>
    <w:rsid w:val="00726597"/>
    <w:rsid w:val="00726739"/>
    <w:rsid w:val="007269F5"/>
    <w:rsid w:val="007276AD"/>
    <w:rsid w:val="00727D90"/>
    <w:rsid w:val="007300BD"/>
    <w:rsid w:val="00730265"/>
    <w:rsid w:val="00730753"/>
    <w:rsid w:val="00730912"/>
    <w:rsid w:val="00730D70"/>
    <w:rsid w:val="00730F40"/>
    <w:rsid w:val="00730F58"/>
    <w:rsid w:val="00732C6A"/>
    <w:rsid w:val="00732E67"/>
    <w:rsid w:val="00733163"/>
    <w:rsid w:val="00734EEB"/>
    <w:rsid w:val="007352A4"/>
    <w:rsid w:val="007355B6"/>
    <w:rsid w:val="007355DF"/>
    <w:rsid w:val="00735A13"/>
    <w:rsid w:val="0073622A"/>
    <w:rsid w:val="007362AC"/>
    <w:rsid w:val="00736427"/>
    <w:rsid w:val="007366F4"/>
    <w:rsid w:val="00736BF9"/>
    <w:rsid w:val="00736DF3"/>
    <w:rsid w:val="0073745D"/>
    <w:rsid w:val="00737473"/>
    <w:rsid w:val="00737814"/>
    <w:rsid w:val="007379CC"/>
    <w:rsid w:val="00737D32"/>
    <w:rsid w:val="00740075"/>
    <w:rsid w:val="007402E5"/>
    <w:rsid w:val="007411EF"/>
    <w:rsid w:val="0074126C"/>
    <w:rsid w:val="00741306"/>
    <w:rsid w:val="0074192C"/>
    <w:rsid w:val="007422EC"/>
    <w:rsid w:val="00742F0E"/>
    <w:rsid w:val="00743040"/>
    <w:rsid w:val="0074380F"/>
    <w:rsid w:val="0074391D"/>
    <w:rsid w:val="00743964"/>
    <w:rsid w:val="00743C34"/>
    <w:rsid w:val="00744871"/>
    <w:rsid w:val="007448DC"/>
    <w:rsid w:val="00744ABB"/>
    <w:rsid w:val="00744FB8"/>
    <w:rsid w:val="0074553B"/>
    <w:rsid w:val="00745937"/>
    <w:rsid w:val="0074656F"/>
    <w:rsid w:val="00747359"/>
    <w:rsid w:val="007473A4"/>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56CB"/>
    <w:rsid w:val="00755AE7"/>
    <w:rsid w:val="00756ACE"/>
    <w:rsid w:val="00757661"/>
    <w:rsid w:val="007579A6"/>
    <w:rsid w:val="00757A8E"/>
    <w:rsid w:val="007605E0"/>
    <w:rsid w:val="007608E9"/>
    <w:rsid w:val="00760BB6"/>
    <w:rsid w:val="00760D5D"/>
    <w:rsid w:val="00760F7A"/>
    <w:rsid w:val="0076146C"/>
    <w:rsid w:val="007614D3"/>
    <w:rsid w:val="007619C3"/>
    <w:rsid w:val="007619C9"/>
    <w:rsid w:val="00761B21"/>
    <w:rsid w:val="00761EBE"/>
    <w:rsid w:val="00762BCE"/>
    <w:rsid w:val="0076309F"/>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687"/>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F09"/>
    <w:rsid w:val="00791F0A"/>
    <w:rsid w:val="00791F64"/>
    <w:rsid w:val="007921D9"/>
    <w:rsid w:val="00792457"/>
    <w:rsid w:val="00792871"/>
    <w:rsid w:val="007928F5"/>
    <w:rsid w:val="00792BFC"/>
    <w:rsid w:val="00792E33"/>
    <w:rsid w:val="007932F5"/>
    <w:rsid w:val="007946E6"/>
    <w:rsid w:val="00794997"/>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16AF"/>
    <w:rsid w:val="007A172C"/>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618C"/>
    <w:rsid w:val="007A62D1"/>
    <w:rsid w:val="007A62FF"/>
    <w:rsid w:val="007A64E8"/>
    <w:rsid w:val="007A659B"/>
    <w:rsid w:val="007A6863"/>
    <w:rsid w:val="007A7293"/>
    <w:rsid w:val="007A74B5"/>
    <w:rsid w:val="007A761E"/>
    <w:rsid w:val="007A779A"/>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A90"/>
    <w:rsid w:val="007B3ECF"/>
    <w:rsid w:val="007B48B1"/>
    <w:rsid w:val="007B4CC1"/>
    <w:rsid w:val="007B4FDA"/>
    <w:rsid w:val="007B510E"/>
    <w:rsid w:val="007B593A"/>
    <w:rsid w:val="007B5A91"/>
    <w:rsid w:val="007B5ACC"/>
    <w:rsid w:val="007B5C01"/>
    <w:rsid w:val="007B6036"/>
    <w:rsid w:val="007B6038"/>
    <w:rsid w:val="007B69F4"/>
    <w:rsid w:val="007B69FB"/>
    <w:rsid w:val="007B7134"/>
    <w:rsid w:val="007B7330"/>
    <w:rsid w:val="007B7EC2"/>
    <w:rsid w:val="007C0199"/>
    <w:rsid w:val="007C0634"/>
    <w:rsid w:val="007C0D03"/>
    <w:rsid w:val="007C1196"/>
    <w:rsid w:val="007C11F1"/>
    <w:rsid w:val="007C121A"/>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3D7"/>
    <w:rsid w:val="00801875"/>
    <w:rsid w:val="00801DED"/>
    <w:rsid w:val="008021E5"/>
    <w:rsid w:val="00802680"/>
    <w:rsid w:val="0080277D"/>
    <w:rsid w:val="008029E4"/>
    <w:rsid w:val="00802CC2"/>
    <w:rsid w:val="008033F8"/>
    <w:rsid w:val="0080344C"/>
    <w:rsid w:val="008036EC"/>
    <w:rsid w:val="00803E3E"/>
    <w:rsid w:val="008041E8"/>
    <w:rsid w:val="0080475E"/>
    <w:rsid w:val="00805263"/>
    <w:rsid w:val="008053D3"/>
    <w:rsid w:val="0080551C"/>
    <w:rsid w:val="00805E36"/>
    <w:rsid w:val="00806502"/>
    <w:rsid w:val="00806697"/>
    <w:rsid w:val="0080679F"/>
    <w:rsid w:val="00806875"/>
    <w:rsid w:val="00806BFF"/>
    <w:rsid w:val="00806CDB"/>
    <w:rsid w:val="00807164"/>
    <w:rsid w:val="00807305"/>
    <w:rsid w:val="008073E8"/>
    <w:rsid w:val="00807727"/>
    <w:rsid w:val="00807816"/>
    <w:rsid w:val="00807844"/>
    <w:rsid w:val="00807C56"/>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DC2"/>
    <w:rsid w:val="00823E3B"/>
    <w:rsid w:val="00824146"/>
    <w:rsid w:val="00824539"/>
    <w:rsid w:val="008245C1"/>
    <w:rsid w:val="00824FAD"/>
    <w:rsid w:val="0082518F"/>
    <w:rsid w:val="00825239"/>
    <w:rsid w:val="00825461"/>
    <w:rsid w:val="00825AF7"/>
    <w:rsid w:val="00826314"/>
    <w:rsid w:val="00826822"/>
    <w:rsid w:val="00826AC7"/>
    <w:rsid w:val="0082713D"/>
    <w:rsid w:val="0082714E"/>
    <w:rsid w:val="0082743E"/>
    <w:rsid w:val="008279A7"/>
    <w:rsid w:val="00827F77"/>
    <w:rsid w:val="00827F97"/>
    <w:rsid w:val="00830154"/>
    <w:rsid w:val="008301D0"/>
    <w:rsid w:val="00830700"/>
    <w:rsid w:val="008307B5"/>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5A4"/>
    <w:rsid w:val="00836600"/>
    <w:rsid w:val="00836C33"/>
    <w:rsid w:val="00836DF0"/>
    <w:rsid w:val="00836F58"/>
    <w:rsid w:val="00836F65"/>
    <w:rsid w:val="0083713B"/>
    <w:rsid w:val="0083713D"/>
    <w:rsid w:val="008373B5"/>
    <w:rsid w:val="0083743E"/>
    <w:rsid w:val="008374FC"/>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D44"/>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3151"/>
    <w:rsid w:val="00853684"/>
    <w:rsid w:val="008539EA"/>
    <w:rsid w:val="0085412F"/>
    <w:rsid w:val="008549A3"/>
    <w:rsid w:val="00854C7D"/>
    <w:rsid w:val="00854D19"/>
    <w:rsid w:val="00855845"/>
    <w:rsid w:val="00855932"/>
    <w:rsid w:val="00855D71"/>
    <w:rsid w:val="00855DFA"/>
    <w:rsid w:val="0085602D"/>
    <w:rsid w:val="008561FB"/>
    <w:rsid w:val="00857311"/>
    <w:rsid w:val="00857AF5"/>
    <w:rsid w:val="00857B86"/>
    <w:rsid w:val="00857BA8"/>
    <w:rsid w:val="00857C32"/>
    <w:rsid w:val="008609A5"/>
    <w:rsid w:val="00860D12"/>
    <w:rsid w:val="008612EC"/>
    <w:rsid w:val="008613EF"/>
    <w:rsid w:val="0086175C"/>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919"/>
    <w:rsid w:val="008659B0"/>
    <w:rsid w:val="0086604C"/>
    <w:rsid w:val="0086644D"/>
    <w:rsid w:val="008667ED"/>
    <w:rsid w:val="00866EB9"/>
    <w:rsid w:val="0086711E"/>
    <w:rsid w:val="008678DF"/>
    <w:rsid w:val="00867CC7"/>
    <w:rsid w:val="00867E9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EBC"/>
    <w:rsid w:val="00886FA4"/>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471"/>
    <w:rsid w:val="008A35D4"/>
    <w:rsid w:val="008A38ED"/>
    <w:rsid w:val="008A3D09"/>
    <w:rsid w:val="008A3E8F"/>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49C"/>
    <w:rsid w:val="008B1B08"/>
    <w:rsid w:val="008B1DC1"/>
    <w:rsid w:val="008B1E82"/>
    <w:rsid w:val="008B21EB"/>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E15"/>
    <w:rsid w:val="008D03CB"/>
    <w:rsid w:val="008D0627"/>
    <w:rsid w:val="008D09FC"/>
    <w:rsid w:val="008D0A68"/>
    <w:rsid w:val="008D1485"/>
    <w:rsid w:val="008D14FA"/>
    <w:rsid w:val="008D15B8"/>
    <w:rsid w:val="008D15FC"/>
    <w:rsid w:val="008D1CB4"/>
    <w:rsid w:val="008D21AC"/>
    <w:rsid w:val="008D21FC"/>
    <w:rsid w:val="008D25BC"/>
    <w:rsid w:val="008D2745"/>
    <w:rsid w:val="008D2D50"/>
    <w:rsid w:val="008D3347"/>
    <w:rsid w:val="008D336E"/>
    <w:rsid w:val="008D338B"/>
    <w:rsid w:val="008D39AD"/>
    <w:rsid w:val="008D3A6D"/>
    <w:rsid w:val="008D3B73"/>
    <w:rsid w:val="008D4A16"/>
    <w:rsid w:val="008D5573"/>
    <w:rsid w:val="008D561D"/>
    <w:rsid w:val="008D592C"/>
    <w:rsid w:val="008D5D1F"/>
    <w:rsid w:val="008D6474"/>
    <w:rsid w:val="008D69F3"/>
    <w:rsid w:val="008D7AA1"/>
    <w:rsid w:val="008E0CD9"/>
    <w:rsid w:val="008E0D2B"/>
    <w:rsid w:val="008E127B"/>
    <w:rsid w:val="008E1E35"/>
    <w:rsid w:val="008E2048"/>
    <w:rsid w:val="008E24C7"/>
    <w:rsid w:val="008E2A2C"/>
    <w:rsid w:val="008E2E7B"/>
    <w:rsid w:val="008E2E9C"/>
    <w:rsid w:val="008E2FCA"/>
    <w:rsid w:val="008E32ED"/>
    <w:rsid w:val="008E3DCC"/>
    <w:rsid w:val="008E42A1"/>
    <w:rsid w:val="008E5243"/>
    <w:rsid w:val="008E5C8D"/>
    <w:rsid w:val="008E5D0F"/>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51C2"/>
    <w:rsid w:val="009051EE"/>
    <w:rsid w:val="009051F7"/>
    <w:rsid w:val="009059DF"/>
    <w:rsid w:val="00906E93"/>
    <w:rsid w:val="009076A1"/>
    <w:rsid w:val="009078ED"/>
    <w:rsid w:val="00907AF6"/>
    <w:rsid w:val="00907C7C"/>
    <w:rsid w:val="00910262"/>
    <w:rsid w:val="009103E9"/>
    <w:rsid w:val="0091049A"/>
    <w:rsid w:val="0091099E"/>
    <w:rsid w:val="00910CF5"/>
    <w:rsid w:val="00910F38"/>
    <w:rsid w:val="009114EA"/>
    <w:rsid w:val="009118E1"/>
    <w:rsid w:val="00911DE0"/>
    <w:rsid w:val="009120E5"/>
    <w:rsid w:val="009124F1"/>
    <w:rsid w:val="009127D2"/>
    <w:rsid w:val="009127D7"/>
    <w:rsid w:val="00912CCB"/>
    <w:rsid w:val="00913377"/>
    <w:rsid w:val="009136AE"/>
    <w:rsid w:val="009136B2"/>
    <w:rsid w:val="00913902"/>
    <w:rsid w:val="00913B6E"/>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7F"/>
    <w:rsid w:val="00921FC3"/>
    <w:rsid w:val="00922364"/>
    <w:rsid w:val="009226F3"/>
    <w:rsid w:val="00922BC6"/>
    <w:rsid w:val="009230C7"/>
    <w:rsid w:val="00923277"/>
    <w:rsid w:val="00923503"/>
    <w:rsid w:val="00923616"/>
    <w:rsid w:val="00923AD2"/>
    <w:rsid w:val="00924191"/>
    <w:rsid w:val="0092445D"/>
    <w:rsid w:val="00925082"/>
    <w:rsid w:val="009259C1"/>
    <w:rsid w:val="00925FE3"/>
    <w:rsid w:val="00926129"/>
    <w:rsid w:val="009262B5"/>
    <w:rsid w:val="00926668"/>
    <w:rsid w:val="009272C9"/>
    <w:rsid w:val="00927613"/>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C24"/>
    <w:rsid w:val="00941D35"/>
    <w:rsid w:val="00941DD7"/>
    <w:rsid w:val="00941E11"/>
    <w:rsid w:val="00941E61"/>
    <w:rsid w:val="00942219"/>
    <w:rsid w:val="009428C3"/>
    <w:rsid w:val="00942AF1"/>
    <w:rsid w:val="00943F9C"/>
    <w:rsid w:val="00944001"/>
    <w:rsid w:val="009440F4"/>
    <w:rsid w:val="009445C6"/>
    <w:rsid w:val="00944828"/>
    <w:rsid w:val="00944BA9"/>
    <w:rsid w:val="00944C62"/>
    <w:rsid w:val="00944F16"/>
    <w:rsid w:val="00945145"/>
    <w:rsid w:val="00945564"/>
    <w:rsid w:val="00945909"/>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7D8"/>
    <w:rsid w:val="009528C8"/>
    <w:rsid w:val="00952938"/>
    <w:rsid w:val="00953272"/>
    <w:rsid w:val="009532E4"/>
    <w:rsid w:val="00953378"/>
    <w:rsid w:val="009534FB"/>
    <w:rsid w:val="009537F0"/>
    <w:rsid w:val="00953C1C"/>
    <w:rsid w:val="0095421F"/>
    <w:rsid w:val="009546BE"/>
    <w:rsid w:val="00954773"/>
    <w:rsid w:val="00954CF8"/>
    <w:rsid w:val="00954E81"/>
    <w:rsid w:val="0095525F"/>
    <w:rsid w:val="009552F2"/>
    <w:rsid w:val="00955668"/>
    <w:rsid w:val="009559C5"/>
    <w:rsid w:val="0095634C"/>
    <w:rsid w:val="00956A85"/>
    <w:rsid w:val="00956ACD"/>
    <w:rsid w:val="00956D83"/>
    <w:rsid w:val="00957239"/>
    <w:rsid w:val="00957586"/>
    <w:rsid w:val="00957666"/>
    <w:rsid w:val="00957BBA"/>
    <w:rsid w:val="00961A96"/>
    <w:rsid w:val="00961B4F"/>
    <w:rsid w:val="00961C57"/>
    <w:rsid w:val="00962BDD"/>
    <w:rsid w:val="00962DA3"/>
    <w:rsid w:val="00962DB6"/>
    <w:rsid w:val="009644F0"/>
    <w:rsid w:val="0096456D"/>
    <w:rsid w:val="00964676"/>
    <w:rsid w:val="00964BDE"/>
    <w:rsid w:val="00964F6D"/>
    <w:rsid w:val="0096502B"/>
    <w:rsid w:val="00965334"/>
    <w:rsid w:val="0096575A"/>
    <w:rsid w:val="00965789"/>
    <w:rsid w:val="0096582C"/>
    <w:rsid w:val="00965CB4"/>
    <w:rsid w:val="0096602E"/>
    <w:rsid w:val="009662C1"/>
    <w:rsid w:val="009665EB"/>
    <w:rsid w:val="00966830"/>
    <w:rsid w:val="00966FEE"/>
    <w:rsid w:val="009672B4"/>
    <w:rsid w:val="00967464"/>
    <w:rsid w:val="009674DE"/>
    <w:rsid w:val="009679F2"/>
    <w:rsid w:val="009702E6"/>
    <w:rsid w:val="00970B53"/>
    <w:rsid w:val="00970FB6"/>
    <w:rsid w:val="009719CD"/>
    <w:rsid w:val="00971D99"/>
    <w:rsid w:val="0097202F"/>
    <w:rsid w:val="00972478"/>
    <w:rsid w:val="009724D3"/>
    <w:rsid w:val="00972DD2"/>
    <w:rsid w:val="00973A32"/>
    <w:rsid w:val="00974011"/>
    <w:rsid w:val="009752F3"/>
    <w:rsid w:val="00976691"/>
    <w:rsid w:val="00976DD3"/>
    <w:rsid w:val="00976E18"/>
    <w:rsid w:val="00977D97"/>
    <w:rsid w:val="00980320"/>
    <w:rsid w:val="00980863"/>
    <w:rsid w:val="009809B3"/>
    <w:rsid w:val="00980AAD"/>
    <w:rsid w:val="009810C8"/>
    <w:rsid w:val="009815B0"/>
    <w:rsid w:val="00981E22"/>
    <w:rsid w:val="00981EA5"/>
    <w:rsid w:val="00981F36"/>
    <w:rsid w:val="00981FA0"/>
    <w:rsid w:val="009823FA"/>
    <w:rsid w:val="009830EC"/>
    <w:rsid w:val="00983175"/>
    <w:rsid w:val="0098326B"/>
    <w:rsid w:val="0098373E"/>
    <w:rsid w:val="00983749"/>
    <w:rsid w:val="0098394F"/>
    <w:rsid w:val="00983DB0"/>
    <w:rsid w:val="00984ACC"/>
    <w:rsid w:val="00984E9D"/>
    <w:rsid w:val="00985C20"/>
    <w:rsid w:val="00985C78"/>
    <w:rsid w:val="00985DA9"/>
    <w:rsid w:val="00985E49"/>
    <w:rsid w:val="009864F3"/>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99A"/>
    <w:rsid w:val="00991CC5"/>
    <w:rsid w:val="00991D74"/>
    <w:rsid w:val="00991F83"/>
    <w:rsid w:val="00992B3B"/>
    <w:rsid w:val="0099309C"/>
    <w:rsid w:val="0099371B"/>
    <w:rsid w:val="009939F4"/>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20C"/>
    <w:rsid w:val="009C1322"/>
    <w:rsid w:val="009C187E"/>
    <w:rsid w:val="009C1ABF"/>
    <w:rsid w:val="009C1B1F"/>
    <w:rsid w:val="009C1EEC"/>
    <w:rsid w:val="009C31B9"/>
    <w:rsid w:val="009C33DB"/>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3B13"/>
    <w:rsid w:val="009D40D6"/>
    <w:rsid w:val="009D415C"/>
    <w:rsid w:val="009D4895"/>
    <w:rsid w:val="009D4986"/>
    <w:rsid w:val="009D4AE3"/>
    <w:rsid w:val="009D4F17"/>
    <w:rsid w:val="009D50F1"/>
    <w:rsid w:val="009D5261"/>
    <w:rsid w:val="009D53C3"/>
    <w:rsid w:val="009D561B"/>
    <w:rsid w:val="009D56A4"/>
    <w:rsid w:val="009D59A2"/>
    <w:rsid w:val="009D5E5D"/>
    <w:rsid w:val="009D5F8C"/>
    <w:rsid w:val="009D6217"/>
    <w:rsid w:val="009D6258"/>
    <w:rsid w:val="009D64DF"/>
    <w:rsid w:val="009D6885"/>
    <w:rsid w:val="009D68EE"/>
    <w:rsid w:val="009D6DB1"/>
    <w:rsid w:val="009D71CA"/>
    <w:rsid w:val="009D79E2"/>
    <w:rsid w:val="009D7C44"/>
    <w:rsid w:val="009E17E9"/>
    <w:rsid w:val="009E1BF6"/>
    <w:rsid w:val="009E231C"/>
    <w:rsid w:val="009E27C2"/>
    <w:rsid w:val="009E2807"/>
    <w:rsid w:val="009E28E4"/>
    <w:rsid w:val="009E2AF6"/>
    <w:rsid w:val="009E2B0E"/>
    <w:rsid w:val="009E2C8F"/>
    <w:rsid w:val="009E3612"/>
    <w:rsid w:val="009E364E"/>
    <w:rsid w:val="009E3E43"/>
    <w:rsid w:val="009E4C03"/>
    <w:rsid w:val="009E5291"/>
    <w:rsid w:val="009E52FA"/>
    <w:rsid w:val="009E5FB6"/>
    <w:rsid w:val="009E624A"/>
    <w:rsid w:val="009E63B9"/>
    <w:rsid w:val="009E6578"/>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B71"/>
    <w:rsid w:val="009F5C95"/>
    <w:rsid w:val="009F600E"/>
    <w:rsid w:val="009F6988"/>
    <w:rsid w:val="009F759A"/>
    <w:rsid w:val="009F7EF9"/>
    <w:rsid w:val="009F7F03"/>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21D7"/>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2012"/>
    <w:rsid w:val="00A52321"/>
    <w:rsid w:val="00A52376"/>
    <w:rsid w:val="00A52775"/>
    <w:rsid w:val="00A52783"/>
    <w:rsid w:val="00A527A9"/>
    <w:rsid w:val="00A527D0"/>
    <w:rsid w:val="00A52B3E"/>
    <w:rsid w:val="00A53546"/>
    <w:rsid w:val="00A53586"/>
    <w:rsid w:val="00A53A17"/>
    <w:rsid w:val="00A54A58"/>
    <w:rsid w:val="00A54B73"/>
    <w:rsid w:val="00A54E5C"/>
    <w:rsid w:val="00A551CF"/>
    <w:rsid w:val="00A56114"/>
    <w:rsid w:val="00A5682C"/>
    <w:rsid w:val="00A56B3C"/>
    <w:rsid w:val="00A56B76"/>
    <w:rsid w:val="00A573B4"/>
    <w:rsid w:val="00A574F5"/>
    <w:rsid w:val="00A57EAC"/>
    <w:rsid w:val="00A57EC9"/>
    <w:rsid w:val="00A602A5"/>
    <w:rsid w:val="00A602C6"/>
    <w:rsid w:val="00A603F1"/>
    <w:rsid w:val="00A6056D"/>
    <w:rsid w:val="00A60E1A"/>
    <w:rsid w:val="00A61203"/>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4D8"/>
    <w:rsid w:val="00A715FA"/>
    <w:rsid w:val="00A7162F"/>
    <w:rsid w:val="00A71C65"/>
    <w:rsid w:val="00A71FD3"/>
    <w:rsid w:val="00A724DA"/>
    <w:rsid w:val="00A72709"/>
    <w:rsid w:val="00A72A47"/>
    <w:rsid w:val="00A72D10"/>
    <w:rsid w:val="00A73475"/>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F51"/>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0B2"/>
    <w:rsid w:val="00AA726F"/>
    <w:rsid w:val="00AA73AF"/>
    <w:rsid w:val="00AA7454"/>
    <w:rsid w:val="00AA755F"/>
    <w:rsid w:val="00AA7EBD"/>
    <w:rsid w:val="00AA7F5F"/>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768"/>
    <w:rsid w:val="00AD29D8"/>
    <w:rsid w:val="00AD32E2"/>
    <w:rsid w:val="00AD41AA"/>
    <w:rsid w:val="00AD4369"/>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93A"/>
    <w:rsid w:val="00AF4E64"/>
    <w:rsid w:val="00AF566F"/>
    <w:rsid w:val="00AF5E97"/>
    <w:rsid w:val="00AF6051"/>
    <w:rsid w:val="00AF65B6"/>
    <w:rsid w:val="00AF685E"/>
    <w:rsid w:val="00AF6888"/>
    <w:rsid w:val="00AF6983"/>
    <w:rsid w:val="00AF6C35"/>
    <w:rsid w:val="00AF6D87"/>
    <w:rsid w:val="00AF6F1F"/>
    <w:rsid w:val="00AF77C2"/>
    <w:rsid w:val="00AF7976"/>
    <w:rsid w:val="00AF7A9B"/>
    <w:rsid w:val="00AF7C7B"/>
    <w:rsid w:val="00AF7CF7"/>
    <w:rsid w:val="00AF7EBF"/>
    <w:rsid w:val="00B00148"/>
    <w:rsid w:val="00B0045E"/>
    <w:rsid w:val="00B0089E"/>
    <w:rsid w:val="00B00ABD"/>
    <w:rsid w:val="00B00F9E"/>
    <w:rsid w:val="00B014FE"/>
    <w:rsid w:val="00B0168E"/>
    <w:rsid w:val="00B01B6F"/>
    <w:rsid w:val="00B01E32"/>
    <w:rsid w:val="00B01F68"/>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277"/>
    <w:rsid w:val="00B07A31"/>
    <w:rsid w:val="00B07AF0"/>
    <w:rsid w:val="00B10E52"/>
    <w:rsid w:val="00B10F75"/>
    <w:rsid w:val="00B11296"/>
    <w:rsid w:val="00B1148F"/>
    <w:rsid w:val="00B114CA"/>
    <w:rsid w:val="00B11593"/>
    <w:rsid w:val="00B116ED"/>
    <w:rsid w:val="00B11772"/>
    <w:rsid w:val="00B125D2"/>
    <w:rsid w:val="00B13189"/>
    <w:rsid w:val="00B13692"/>
    <w:rsid w:val="00B13953"/>
    <w:rsid w:val="00B139D2"/>
    <w:rsid w:val="00B13D4B"/>
    <w:rsid w:val="00B13DCB"/>
    <w:rsid w:val="00B13E48"/>
    <w:rsid w:val="00B14081"/>
    <w:rsid w:val="00B144CF"/>
    <w:rsid w:val="00B1459E"/>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52D"/>
    <w:rsid w:val="00B229C2"/>
    <w:rsid w:val="00B22CFE"/>
    <w:rsid w:val="00B234AD"/>
    <w:rsid w:val="00B235A7"/>
    <w:rsid w:val="00B238C4"/>
    <w:rsid w:val="00B23BAF"/>
    <w:rsid w:val="00B23E2E"/>
    <w:rsid w:val="00B25F5A"/>
    <w:rsid w:val="00B2671D"/>
    <w:rsid w:val="00B26D46"/>
    <w:rsid w:val="00B26DED"/>
    <w:rsid w:val="00B30C67"/>
    <w:rsid w:val="00B30FBA"/>
    <w:rsid w:val="00B3131A"/>
    <w:rsid w:val="00B3169F"/>
    <w:rsid w:val="00B31DF9"/>
    <w:rsid w:val="00B321A7"/>
    <w:rsid w:val="00B33BC5"/>
    <w:rsid w:val="00B33E81"/>
    <w:rsid w:val="00B33FC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506B8"/>
    <w:rsid w:val="00B5074E"/>
    <w:rsid w:val="00B50954"/>
    <w:rsid w:val="00B50B76"/>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377"/>
    <w:rsid w:val="00B64860"/>
    <w:rsid w:val="00B64A02"/>
    <w:rsid w:val="00B64B37"/>
    <w:rsid w:val="00B64D5D"/>
    <w:rsid w:val="00B64FFD"/>
    <w:rsid w:val="00B65340"/>
    <w:rsid w:val="00B65489"/>
    <w:rsid w:val="00B655EC"/>
    <w:rsid w:val="00B65C3C"/>
    <w:rsid w:val="00B65D56"/>
    <w:rsid w:val="00B65F6C"/>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F31"/>
    <w:rsid w:val="00B7300E"/>
    <w:rsid w:val="00B739B4"/>
    <w:rsid w:val="00B73B7E"/>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69A"/>
    <w:rsid w:val="00B827E0"/>
    <w:rsid w:val="00B82CB4"/>
    <w:rsid w:val="00B83178"/>
    <w:rsid w:val="00B83350"/>
    <w:rsid w:val="00B83A3C"/>
    <w:rsid w:val="00B84683"/>
    <w:rsid w:val="00B848C6"/>
    <w:rsid w:val="00B84B19"/>
    <w:rsid w:val="00B84CE1"/>
    <w:rsid w:val="00B8527F"/>
    <w:rsid w:val="00B8545D"/>
    <w:rsid w:val="00B855BB"/>
    <w:rsid w:val="00B857AA"/>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B98"/>
    <w:rsid w:val="00B94500"/>
    <w:rsid w:val="00B94746"/>
    <w:rsid w:val="00B947F8"/>
    <w:rsid w:val="00B94A9D"/>
    <w:rsid w:val="00B94DE9"/>
    <w:rsid w:val="00B9513C"/>
    <w:rsid w:val="00B951B6"/>
    <w:rsid w:val="00B95436"/>
    <w:rsid w:val="00B957EB"/>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AD7"/>
    <w:rsid w:val="00BC1193"/>
    <w:rsid w:val="00BC1235"/>
    <w:rsid w:val="00BC15CB"/>
    <w:rsid w:val="00BC1803"/>
    <w:rsid w:val="00BC2B6B"/>
    <w:rsid w:val="00BC3074"/>
    <w:rsid w:val="00BC3458"/>
    <w:rsid w:val="00BC3CFD"/>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7698"/>
    <w:rsid w:val="00BD06CD"/>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5F"/>
    <w:rsid w:val="00BD754C"/>
    <w:rsid w:val="00BD760F"/>
    <w:rsid w:val="00BD777D"/>
    <w:rsid w:val="00BE082E"/>
    <w:rsid w:val="00BE0AB7"/>
    <w:rsid w:val="00BE13DC"/>
    <w:rsid w:val="00BE1495"/>
    <w:rsid w:val="00BE1711"/>
    <w:rsid w:val="00BE2753"/>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749"/>
    <w:rsid w:val="00BF1DD3"/>
    <w:rsid w:val="00BF24B1"/>
    <w:rsid w:val="00BF2836"/>
    <w:rsid w:val="00BF2893"/>
    <w:rsid w:val="00BF2C17"/>
    <w:rsid w:val="00BF2DBC"/>
    <w:rsid w:val="00BF2FCB"/>
    <w:rsid w:val="00BF34F3"/>
    <w:rsid w:val="00BF3659"/>
    <w:rsid w:val="00BF3E4F"/>
    <w:rsid w:val="00BF433F"/>
    <w:rsid w:val="00BF4C2C"/>
    <w:rsid w:val="00BF4C86"/>
    <w:rsid w:val="00BF50A9"/>
    <w:rsid w:val="00BF5F29"/>
    <w:rsid w:val="00BF629A"/>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183"/>
    <w:rsid w:val="00C11284"/>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1DD8"/>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77D"/>
    <w:rsid w:val="00C25FDE"/>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3190"/>
    <w:rsid w:val="00C3347A"/>
    <w:rsid w:val="00C334EF"/>
    <w:rsid w:val="00C33ADA"/>
    <w:rsid w:val="00C33B81"/>
    <w:rsid w:val="00C34304"/>
    <w:rsid w:val="00C343C2"/>
    <w:rsid w:val="00C344AD"/>
    <w:rsid w:val="00C348B0"/>
    <w:rsid w:val="00C34C21"/>
    <w:rsid w:val="00C34E7D"/>
    <w:rsid w:val="00C3608E"/>
    <w:rsid w:val="00C361A3"/>
    <w:rsid w:val="00C36657"/>
    <w:rsid w:val="00C366D8"/>
    <w:rsid w:val="00C36CFF"/>
    <w:rsid w:val="00C3747B"/>
    <w:rsid w:val="00C37549"/>
    <w:rsid w:val="00C37759"/>
    <w:rsid w:val="00C379A8"/>
    <w:rsid w:val="00C37E6F"/>
    <w:rsid w:val="00C4039A"/>
    <w:rsid w:val="00C40749"/>
    <w:rsid w:val="00C4193E"/>
    <w:rsid w:val="00C41A30"/>
    <w:rsid w:val="00C41C94"/>
    <w:rsid w:val="00C41C9D"/>
    <w:rsid w:val="00C41CE6"/>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22F"/>
    <w:rsid w:val="00C47DB7"/>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9CC"/>
    <w:rsid w:val="00C55B59"/>
    <w:rsid w:val="00C55D4D"/>
    <w:rsid w:val="00C55E19"/>
    <w:rsid w:val="00C5679D"/>
    <w:rsid w:val="00C56C40"/>
    <w:rsid w:val="00C57CBD"/>
    <w:rsid w:val="00C57CF7"/>
    <w:rsid w:val="00C57DFE"/>
    <w:rsid w:val="00C60BE1"/>
    <w:rsid w:val="00C61142"/>
    <w:rsid w:val="00C6172E"/>
    <w:rsid w:val="00C61799"/>
    <w:rsid w:val="00C61997"/>
    <w:rsid w:val="00C61C9F"/>
    <w:rsid w:val="00C61E51"/>
    <w:rsid w:val="00C62070"/>
    <w:rsid w:val="00C623B9"/>
    <w:rsid w:val="00C623DF"/>
    <w:rsid w:val="00C624CA"/>
    <w:rsid w:val="00C6314F"/>
    <w:rsid w:val="00C633D3"/>
    <w:rsid w:val="00C634F0"/>
    <w:rsid w:val="00C6466F"/>
    <w:rsid w:val="00C648C7"/>
    <w:rsid w:val="00C64BC0"/>
    <w:rsid w:val="00C64BDC"/>
    <w:rsid w:val="00C64D82"/>
    <w:rsid w:val="00C65272"/>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607"/>
    <w:rsid w:val="00C7691E"/>
    <w:rsid w:val="00C7692F"/>
    <w:rsid w:val="00C769C8"/>
    <w:rsid w:val="00C76ADA"/>
    <w:rsid w:val="00C77094"/>
    <w:rsid w:val="00C7757E"/>
    <w:rsid w:val="00C775E5"/>
    <w:rsid w:val="00C77641"/>
    <w:rsid w:val="00C77D5A"/>
    <w:rsid w:val="00C77E7D"/>
    <w:rsid w:val="00C80148"/>
    <w:rsid w:val="00C8032B"/>
    <w:rsid w:val="00C80B97"/>
    <w:rsid w:val="00C80BC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7BD"/>
    <w:rsid w:val="00CB38A5"/>
    <w:rsid w:val="00CB4463"/>
    <w:rsid w:val="00CB4A82"/>
    <w:rsid w:val="00CB53D6"/>
    <w:rsid w:val="00CB5C6E"/>
    <w:rsid w:val="00CB5CA7"/>
    <w:rsid w:val="00CB6619"/>
    <w:rsid w:val="00CB6885"/>
    <w:rsid w:val="00CB6AD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5016"/>
    <w:rsid w:val="00CD526D"/>
    <w:rsid w:val="00CD52E2"/>
    <w:rsid w:val="00CD5484"/>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F1C"/>
    <w:rsid w:val="00CE45D8"/>
    <w:rsid w:val="00CE4AAA"/>
    <w:rsid w:val="00CE51C0"/>
    <w:rsid w:val="00CE5D7F"/>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4E23"/>
    <w:rsid w:val="00CF5196"/>
    <w:rsid w:val="00CF53D7"/>
    <w:rsid w:val="00CF5513"/>
    <w:rsid w:val="00CF586E"/>
    <w:rsid w:val="00CF5A43"/>
    <w:rsid w:val="00CF5CB7"/>
    <w:rsid w:val="00CF5CFB"/>
    <w:rsid w:val="00CF61B6"/>
    <w:rsid w:val="00CF637B"/>
    <w:rsid w:val="00CF67D0"/>
    <w:rsid w:val="00CF70A7"/>
    <w:rsid w:val="00CF787F"/>
    <w:rsid w:val="00CF79C0"/>
    <w:rsid w:val="00D00490"/>
    <w:rsid w:val="00D004C9"/>
    <w:rsid w:val="00D00915"/>
    <w:rsid w:val="00D00BCD"/>
    <w:rsid w:val="00D00F8B"/>
    <w:rsid w:val="00D012F3"/>
    <w:rsid w:val="00D01390"/>
    <w:rsid w:val="00D016F0"/>
    <w:rsid w:val="00D018BE"/>
    <w:rsid w:val="00D019BA"/>
    <w:rsid w:val="00D01EF3"/>
    <w:rsid w:val="00D0287E"/>
    <w:rsid w:val="00D02DA6"/>
    <w:rsid w:val="00D03DA0"/>
    <w:rsid w:val="00D05925"/>
    <w:rsid w:val="00D05B24"/>
    <w:rsid w:val="00D06001"/>
    <w:rsid w:val="00D0609D"/>
    <w:rsid w:val="00D063EC"/>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4C5"/>
    <w:rsid w:val="00D2151C"/>
    <w:rsid w:val="00D21635"/>
    <w:rsid w:val="00D216E5"/>
    <w:rsid w:val="00D21DC3"/>
    <w:rsid w:val="00D21E7F"/>
    <w:rsid w:val="00D21F95"/>
    <w:rsid w:val="00D220DD"/>
    <w:rsid w:val="00D22190"/>
    <w:rsid w:val="00D22785"/>
    <w:rsid w:val="00D23426"/>
    <w:rsid w:val="00D2379D"/>
    <w:rsid w:val="00D24834"/>
    <w:rsid w:val="00D248BD"/>
    <w:rsid w:val="00D24CE9"/>
    <w:rsid w:val="00D25028"/>
    <w:rsid w:val="00D25511"/>
    <w:rsid w:val="00D263B5"/>
    <w:rsid w:val="00D26933"/>
    <w:rsid w:val="00D26954"/>
    <w:rsid w:val="00D2723B"/>
    <w:rsid w:val="00D274B3"/>
    <w:rsid w:val="00D278C2"/>
    <w:rsid w:val="00D279A9"/>
    <w:rsid w:val="00D27C18"/>
    <w:rsid w:val="00D27C95"/>
    <w:rsid w:val="00D27DD8"/>
    <w:rsid w:val="00D30A28"/>
    <w:rsid w:val="00D30A6D"/>
    <w:rsid w:val="00D30C0C"/>
    <w:rsid w:val="00D31B1C"/>
    <w:rsid w:val="00D31C30"/>
    <w:rsid w:val="00D32265"/>
    <w:rsid w:val="00D32340"/>
    <w:rsid w:val="00D32FC8"/>
    <w:rsid w:val="00D33225"/>
    <w:rsid w:val="00D3335E"/>
    <w:rsid w:val="00D33381"/>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0C5"/>
    <w:rsid w:val="00D402D4"/>
    <w:rsid w:val="00D4059C"/>
    <w:rsid w:val="00D40974"/>
    <w:rsid w:val="00D40A45"/>
    <w:rsid w:val="00D4119D"/>
    <w:rsid w:val="00D4123D"/>
    <w:rsid w:val="00D415F0"/>
    <w:rsid w:val="00D41FA6"/>
    <w:rsid w:val="00D4248F"/>
    <w:rsid w:val="00D4286F"/>
    <w:rsid w:val="00D42D78"/>
    <w:rsid w:val="00D43155"/>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672"/>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9BE"/>
    <w:rsid w:val="00D53571"/>
    <w:rsid w:val="00D53AE6"/>
    <w:rsid w:val="00D541A5"/>
    <w:rsid w:val="00D543DB"/>
    <w:rsid w:val="00D545E0"/>
    <w:rsid w:val="00D54693"/>
    <w:rsid w:val="00D54A43"/>
    <w:rsid w:val="00D55238"/>
    <w:rsid w:val="00D55410"/>
    <w:rsid w:val="00D55BDE"/>
    <w:rsid w:val="00D55EA6"/>
    <w:rsid w:val="00D562A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0B"/>
    <w:rsid w:val="00D64B6F"/>
    <w:rsid w:val="00D66520"/>
    <w:rsid w:val="00D66918"/>
    <w:rsid w:val="00D66A93"/>
    <w:rsid w:val="00D672F0"/>
    <w:rsid w:val="00D67352"/>
    <w:rsid w:val="00D67459"/>
    <w:rsid w:val="00D679B6"/>
    <w:rsid w:val="00D71302"/>
    <w:rsid w:val="00D71654"/>
    <w:rsid w:val="00D7231D"/>
    <w:rsid w:val="00D7283E"/>
    <w:rsid w:val="00D7297A"/>
    <w:rsid w:val="00D738A7"/>
    <w:rsid w:val="00D73C86"/>
    <w:rsid w:val="00D73E1A"/>
    <w:rsid w:val="00D73E9B"/>
    <w:rsid w:val="00D73F68"/>
    <w:rsid w:val="00D74609"/>
    <w:rsid w:val="00D752AD"/>
    <w:rsid w:val="00D752DC"/>
    <w:rsid w:val="00D75BCF"/>
    <w:rsid w:val="00D765A0"/>
    <w:rsid w:val="00D769BD"/>
    <w:rsid w:val="00D76D54"/>
    <w:rsid w:val="00D770A0"/>
    <w:rsid w:val="00D7744A"/>
    <w:rsid w:val="00D77521"/>
    <w:rsid w:val="00D776DD"/>
    <w:rsid w:val="00D779A0"/>
    <w:rsid w:val="00D77F4E"/>
    <w:rsid w:val="00D8011B"/>
    <w:rsid w:val="00D807D5"/>
    <w:rsid w:val="00D8085B"/>
    <w:rsid w:val="00D80A46"/>
    <w:rsid w:val="00D80E4F"/>
    <w:rsid w:val="00D8112C"/>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FE3"/>
    <w:rsid w:val="00D90278"/>
    <w:rsid w:val="00D903F0"/>
    <w:rsid w:val="00D90D6A"/>
    <w:rsid w:val="00D90DC9"/>
    <w:rsid w:val="00D90E50"/>
    <w:rsid w:val="00D910AD"/>
    <w:rsid w:val="00D910E9"/>
    <w:rsid w:val="00D913A6"/>
    <w:rsid w:val="00D917BD"/>
    <w:rsid w:val="00D918C4"/>
    <w:rsid w:val="00D91F31"/>
    <w:rsid w:val="00D92463"/>
    <w:rsid w:val="00D927D1"/>
    <w:rsid w:val="00D92F8A"/>
    <w:rsid w:val="00D9358A"/>
    <w:rsid w:val="00D94013"/>
    <w:rsid w:val="00D94185"/>
    <w:rsid w:val="00D944F1"/>
    <w:rsid w:val="00D946D9"/>
    <w:rsid w:val="00D95276"/>
    <w:rsid w:val="00D95C93"/>
    <w:rsid w:val="00D95D7A"/>
    <w:rsid w:val="00D967FD"/>
    <w:rsid w:val="00D9696F"/>
    <w:rsid w:val="00D96CC3"/>
    <w:rsid w:val="00D96FA1"/>
    <w:rsid w:val="00D9722A"/>
    <w:rsid w:val="00D9722F"/>
    <w:rsid w:val="00D97D35"/>
    <w:rsid w:val="00D97E96"/>
    <w:rsid w:val="00D97FAE"/>
    <w:rsid w:val="00DA08D8"/>
    <w:rsid w:val="00DA0E02"/>
    <w:rsid w:val="00DA15E4"/>
    <w:rsid w:val="00DA1C59"/>
    <w:rsid w:val="00DA1D39"/>
    <w:rsid w:val="00DA1E23"/>
    <w:rsid w:val="00DA20FA"/>
    <w:rsid w:val="00DA2D92"/>
    <w:rsid w:val="00DA2DBA"/>
    <w:rsid w:val="00DA31A9"/>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2238"/>
    <w:rsid w:val="00DB23F3"/>
    <w:rsid w:val="00DB275E"/>
    <w:rsid w:val="00DB31E8"/>
    <w:rsid w:val="00DB3521"/>
    <w:rsid w:val="00DB3779"/>
    <w:rsid w:val="00DB3D69"/>
    <w:rsid w:val="00DB4081"/>
    <w:rsid w:val="00DB42D9"/>
    <w:rsid w:val="00DB444C"/>
    <w:rsid w:val="00DB5287"/>
    <w:rsid w:val="00DB590D"/>
    <w:rsid w:val="00DB5A18"/>
    <w:rsid w:val="00DB5FB4"/>
    <w:rsid w:val="00DB5FEC"/>
    <w:rsid w:val="00DB60E2"/>
    <w:rsid w:val="00DB6B65"/>
    <w:rsid w:val="00DB6BDF"/>
    <w:rsid w:val="00DB6C58"/>
    <w:rsid w:val="00DB6F5E"/>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3D0"/>
    <w:rsid w:val="00DD0580"/>
    <w:rsid w:val="00DD097A"/>
    <w:rsid w:val="00DD0C00"/>
    <w:rsid w:val="00DD0DB9"/>
    <w:rsid w:val="00DD15F5"/>
    <w:rsid w:val="00DD16A7"/>
    <w:rsid w:val="00DD1BDC"/>
    <w:rsid w:val="00DD1C2D"/>
    <w:rsid w:val="00DD1DA2"/>
    <w:rsid w:val="00DD2C57"/>
    <w:rsid w:val="00DD336E"/>
    <w:rsid w:val="00DD3D61"/>
    <w:rsid w:val="00DD4657"/>
    <w:rsid w:val="00DD4CC6"/>
    <w:rsid w:val="00DD53D1"/>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943"/>
    <w:rsid w:val="00E02FCE"/>
    <w:rsid w:val="00E03B79"/>
    <w:rsid w:val="00E0439F"/>
    <w:rsid w:val="00E044C0"/>
    <w:rsid w:val="00E04857"/>
    <w:rsid w:val="00E04937"/>
    <w:rsid w:val="00E04AD2"/>
    <w:rsid w:val="00E04C56"/>
    <w:rsid w:val="00E04E1B"/>
    <w:rsid w:val="00E05612"/>
    <w:rsid w:val="00E059BF"/>
    <w:rsid w:val="00E06088"/>
    <w:rsid w:val="00E061BA"/>
    <w:rsid w:val="00E06428"/>
    <w:rsid w:val="00E064E1"/>
    <w:rsid w:val="00E066CA"/>
    <w:rsid w:val="00E066FF"/>
    <w:rsid w:val="00E06F94"/>
    <w:rsid w:val="00E07136"/>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DE5"/>
    <w:rsid w:val="00E13E76"/>
    <w:rsid w:val="00E140E2"/>
    <w:rsid w:val="00E147FC"/>
    <w:rsid w:val="00E1483F"/>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54C6"/>
    <w:rsid w:val="00E25CAB"/>
    <w:rsid w:val="00E25E16"/>
    <w:rsid w:val="00E260D8"/>
    <w:rsid w:val="00E260DA"/>
    <w:rsid w:val="00E2691F"/>
    <w:rsid w:val="00E26E46"/>
    <w:rsid w:val="00E27134"/>
    <w:rsid w:val="00E272D2"/>
    <w:rsid w:val="00E27339"/>
    <w:rsid w:val="00E2763F"/>
    <w:rsid w:val="00E276A7"/>
    <w:rsid w:val="00E27A27"/>
    <w:rsid w:val="00E27C03"/>
    <w:rsid w:val="00E27E89"/>
    <w:rsid w:val="00E30140"/>
    <w:rsid w:val="00E30173"/>
    <w:rsid w:val="00E30606"/>
    <w:rsid w:val="00E30A9C"/>
    <w:rsid w:val="00E30DC5"/>
    <w:rsid w:val="00E3135C"/>
    <w:rsid w:val="00E3141F"/>
    <w:rsid w:val="00E31498"/>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531"/>
    <w:rsid w:val="00E41DAC"/>
    <w:rsid w:val="00E425E3"/>
    <w:rsid w:val="00E426A0"/>
    <w:rsid w:val="00E427E3"/>
    <w:rsid w:val="00E42B37"/>
    <w:rsid w:val="00E42CFE"/>
    <w:rsid w:val="00E43317"/>
    <w:rsid w:val="00E43B2F"/>
    <w:rsid w:val="00E43E66"/>
    <w:rsid w:val="00E43F73"/>
    <w:rsid w:val="00E44816"/>
    <w:rsid w:val="00E4499B"/>
    <w:rsid w:val="00E44C2A"/>
    <w:rsid w:val="00E451C6"/>
    <w:rsid w:val="00E457E4"/>
    <w:rsid w:val="00E45E44"/>
    <w:rsid w:val="00E46453"/>
    <w:rsid w:val="00E4718C"/>
    <w:rsid w:val="00E47ED5"/>
    <w:rsid w:val="00E50058"/>
    <w:rsid w:val="00E50400"/>
    <w:rsid w:val="00E50445"/>
    <w:rsid w:val="00E50472"/>
    <w:rsid w:val="00E507FA"/>
    <w:rsid w:val="00E50DFC"/>
    <w:rsid w:val="00E51530"/>
    <w:rsid w:val="00E51A92"/>
    <w:rsid w:val="00E522C0"/>
    <w:rsid w:val="00E523EE"/>
    <w:rsid w:val="00E52453"/>
    <w:rsid w:val="00E5272C"/>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B3C"/>
    <w:rsid w:val="00E61803"/>
    <w:rsid w:val="00E61B7A"/>
    <w:rsid w:val="00E620A1"/>
    <w:rsid w:val="00E621A7"/>
    <w:rsid w:val="00E62306"/>
    <w:rsid w:val="00E6243B"/>
    <w:rsid w:val="00E6250C"/>
    <w:rsid w:val="00E62BAC"/>
    <w:rsid w:val="00E62BFF"/>
    <w:rsid w:val="00E62C8A"/>
    <w:rsid w:val="00E62DF8"/>
    <w:rsid w:val="00E63164"/>
    <w:rsid w:val="00E6327A"/>
    <w:rsid w:val="00E634C0"/>
    <w:rsid w:val="00E63E0E"/>
    <w:rsid w:val="00E64074"/>
    <w:rsid w:val="00E64130"/>
    <w:rsid w:val="00E64C7A"/>
    <w:rsid w:val="00E64CD4"/>
    <w:rsid w:val="00E64FC4"/>
    <w:rsid w:val="00E658DA"/>
    <w:rsid w:val="00E65AE2"/>
    <w:rsid w:val="00E65B91"/>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2045"/>
    <w:rsid w:val="00E7234C"/>
    <w:rsid w:val="00E726F9"/>
    <w:rsid w:val="00E72A07"/>
    <w:rsid w:val="00E72C48"/>
    <w:rsid w:val="00E7308F"/>
    <w:rsid w:val="00E73F55"/>
    <w:rsid w:val="00E73F56"/>
    <w:rsid w:val="00E74670"/>
    <w:rsid w:val="00E7480E"/>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763"/>
    <w:rsid w:val="00E779E8"/>
    <w:rsid w:val="00E77CA9"/>
    <w:rsid w:val="00E8054C"/>
    <w:rsid w:val="00E806CE"/>
    <w:rsid w:val="00E8085C"/>
    <w:rsid w:val="00E8116A"/>
    <w:rsid w:val="00E813C2"/>
    <w:rsid w:val="00E814B3"/>
    <w:rsid w:val="00E815E2"/>
    <w:rsid w:val="00E81E5F"/>
    <w:rsid w:val="00E82E11"/>
    <w:rsid w:val="00E8352E"/>
    <w:rsid w:val="00E83CFE"/>
    <w:rsid w:val="00E83E55"/>
    <w:rsid w:val="00E843E0"/>
    <w:rsid w:val="00E850D2"/>
    <w:rsid w:val="00E85254"/>
    <w:rsid w:val="00E85274"/>
    <w:rsid w:val="00E856E7"/>
    <w:rsid w:val="00E856F1"/>
    <w:rsid w:val="00E86024"/>
    <w:rsid w:val="00E86246"/>
    <w:rsid w:val="00E8658A"/>
    <w:rsid w:val="00E8678D"/>
    <w:rsid w:val="00E867BA"/>
    <w:rsid w:val="00E86BDE"/>
    <w:rsid w:val="00E87465"/>
    <w:rsid w:val="00E87639"/>
    <w:rsid w:val="00E87795"/>
    <w:rsid w:val="00E87E0B"/>
    <w:rsid w:val="00E903E0"/>
    <w:rsid w:val="00E904DF"/>
    <w:rsid w:val="00E904EB"/>
    <w:rsid w:val="00E9076E"/>
    <w:rsid w:val="00E90A12"/>
    <w:rsid w:val="00E90C74"/>
    <w:rsid w:val="00E90CE3"/>
    <w:rsid w:val="00E90CFE"/>
    <w:rsid w:val="00E913C8"/>
    <w:rsid w:val="00E915E9"/>
    <w:rsid w:val="00E92EBC"/>
    <w:rsid w:val="00E93430"/>
    <w:rsid w:val="00E9343C"/>
    <w:rsid w:val="00E93ACA"/>
    <w:rsid w:val="00E93C50"/>
    <w:rsid w:val="00E93DE8"/>
    <w:rsid w:val="00E93F0C"/>
    <w:rsid w:val="00E943F3"/>
    <w:rsid w:val="00E94551"/>
    <w:rsid w:val="00E94E18"/>
    <w:rsid w:val="00E9535D"/>
    <w:rsid w:val="00E957D2"/>
    <w:rsid w:val="00E95D39"/>
    <w:rsid w:val="00E95D9D"/>
    <w:rsid w:val="00E96C99"/>
    <w:rsid w:val="00E96DBA"/>
    <w:rsid w:val="00E96EB7"/>
    <w:rsid w:val="00E96FCE"/>
    <w:rsid w:val="00E97135"/>
    <w:rsid w:val="00E973D7"/>
    <w:rsid w:val="00E97442"/>
    <w:rsid w:val="00E9746A"/>
    <w:rsid w:val="00E97664"/>
    <w:rsid w:val="00E97C7D"/>
    <w:rsid w:val="00EA052B"/>
    <w:rsid w:val="00EA111E"/>
    <w:rsid w:val="00EA17BE"/>
    <w:rsid w:val="00EA1A72"/>
    <w:rsid w:val="00EA2279"/>
    <w:rsid w:val="00EA2CF9"/>
    <w:rsid w:val="00EA3522"/>
    <w:rsid w:val="00EA401B"/>
    <w:rsid w:val="00EA4407"/>
    <w:rsid w:val="00EA49B3"/>
    <w:rsid w:val="00EA4D22"/>
    <w:rsid w:val="00EA5579"/>
    <w:rsid w:val="00EA5721"/>
    <w:rsid w:val="00EA5A2C"/>
    <w:rsid w:val="00EA5A3A"/>
    <w:rsid w:val="00EA5ED6"/>
    <w:rsid w:val="00EA62C7"/>
    <w:rsid w:val="00EA6A2E"/>
    <w:rsid w:val="00EA6C68"/>
    <w:rsid w:val="00EA6CE4"/>
    <w:rsid w:val="00EA6E81"/>
    <w:rsid w:val="00EA7716"/>
    <w:rsid w:val="00EA7820"/>
    <w:rsid w:val="00EB0636"/>
    <w:rsid w:val="00EB081A"/>
    <w:rsid w:val="00EB0BA6"/>
    <w:rsid w:val="00EB144C"/>
    <w:rsid w:val="00EB144E"/>
    <w:rsid w:val="00EB1B40"/>
    <w:rsid w:val="00EB1CF3"/>
    <w:rsid w:val="00EB2243"/>
    <w:rsid w:val="00EB2BB6"/>
    <w:rsid w:val="00EB2D3E"/>
    <w:rsid w:val="00EB2F81"/>
    <w:rsid w:val="00EB3608"/>
    <w:rsid w:val="00EB384B"/>
    <w:rsid w:val="00EB39A4"/>
    <w:rsid w:val="00EB3A12"/>
    <w:rsid w:val="00EB3A34"/>
    <w:rsid w:val="00EB439A"/>
    <w:rsid w:val="00EB4618"/>
    <w:rsid w:val="00EB4BB0"/>
    <w:rsid w:val="00EB53D5"/>
    <w:rsid w:val="00EB56C0"/>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7DD"/>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2375"/>
    <w:rsid w:val="00EF24A3"/>
    <w:rsid w:val="00EF31A8"/>
    <w:rsid w:val="00EF340E"/>
    <w:rsid w:val="00EF38F5"/>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A68"/>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F5D"/>
    <w:rsid w:val="00F1418A"/>
    <w:rsid w:val="00F14E5C"/>
    <w:rsid w:val="00F14FF3"/>
    <w:rsid w:val="00F153DD"/>
    <w:rsid w:val="00F155FD"/>
    <w:rsid w:val="00F15626"/>
    <w:rsid w:val="00F15E79"/>
    <w:rsid w:val="00F160A3"/>
    <w:rsid w:val="00F160E5"/>
    <w:rsid w:val="00F161E9"/>
    <w:rsid w:val="00F16EC0"/>
    <w:rsid w:val="00F16EEF"/>
    <w:rsid w:val="00F17773"/>
    <w:rsid w:val="00F17B79"/>
    <w:rsid w:val="00F17C66"/>
    <w:rsid w:val="00F17FEF"/>
    <w:rsid w:val="00F2026A"/>
    <w:rsid w:val="00F2031A"/>
    <w:rsid w:val="00F20394"/>
    <w:rsid w:val="00F209F3"/>
    <w:rsid w:val="00F20B47"/>
    <w:rsid w:val="00F20C2C"/>
    <w:rsid w:val="00F21DA3"/>
    <w:rsid w:val="00F2215C"/>
    <w:rsid w:val="00F227D4"/>
    <w:rsid w:val="00F22969"/>
    <w:rsid w:val="00F22C24"/>
    <w:rsid w:val="00F22F8A"/>
    <w:rsid w:val="00F23387"/>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63A6"/>
    <w:rsid w:val="00F3674D"/>
    <w:rsid w:val="00F367CC"/>
    <w:rsid w:val="00F3786E"/>
    <w:rsid w:val="00F411AE"/>
    <w:rsid w:val="00F41288"/>
    <w:rsid w:val="00F41756"/>
    <w:rsid w:val="00F417CA"/>
    <w:rsid w:val="00F41AB2"/>
    <w:rsid w:val="00F41AE2"/>
    <w:rsid w:val="00F4247C"/>
    <w:rsid w:val="00F4285A"/>
    <w:rsid w:val="00F431AC"/>
    <w:rsid w:val="00F434DD"/>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242E"/>
    <w:rsid w:val="00F72465"/>
    <w:rsid w:val="00F728BE"/>
    <w:rsid w:val="00F72C07"/>
    <w:rsid w:val="00F730E4"/>
    <w:rsid w:val="00F73434"/>
    <w:rsid w:val="00F735E3"/>
    <w:rsid w:val="00F73BE3"/>
    <w:rsid w:val="00F73D8D"/>
    <w:rsid w:val="00F7409E"/>
    <w:rsid w:val="00F74319"/>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E8D"/>
    <w:rsid w:val="00F81AE7"/>
    <w:rsid w:val="00F81F67"/>
    <w:rsid w:val="00F82D7B"/>
    <w:rsid w:val="00F82E20"/>
    <w:rsid w:val="00F830CC"/>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E23"/>
    <w:rsid w:val="00F91E68"/>
    <w:rsid w:val="00F91ED1"/>
    <w:rsid w:val="00F921BB"/>
    <w:rsid w:val="00F92244"/>
    <w:rsid w:val="00F93388"/>
    <w:rsid w:val="00F93A8E"/>
    <w:rsid w:val="00F93C81"/>
    <w:rsid w:val="00F946EE"/>
    <w:rsid w:val="00F947AE"/>
    <w:rsid w:val="00F95103"/>
    <w:rsid w:val="00F95834"/>
    <w:rsid w:val="00F95AF1"/>
    <w:rsid w:val="00F95F01"/>
    <w:rsid w:val="00F96777"/>
    <w:rsid w:val="00F96957"/>
    <w:rsid w:val="00F969E7"/>
    <w:rsid w:val="00F96A35"/>
    <w:rsid w:val="00F96C23"/>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673"/>
    <w:rsid w:val="00FB2CAC"/>
    <w:rsid w:val="00FB3747"/>
    <w:rsid w:val="00FB3999"/>
    <w:rsid w:val="00FB49D5"/>
    <w:rsid w:val="00FB4C3A"/>
    <w:rsid w:val="00FB53B6"/>
    <w:rsid w:val="00FB5B37"/>
    <w:rsid w:val="00FB5BCE"/>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366B"/>
    <w:rsid w:val="00FC36F9"/>
    <w:rsid w:val="00FC3AC7"/>
    <w:rsid w:val="00FC3C0D"/>
    <w:rsid w:val="00FC432E"/>
    <w:rsid w:val="00FC43C6"/>
    <w:rsid w:val="00FC4691"/>
    <w:rsid w:val="00FC4F80"/>
    <w:rsid w:val="00FC500B"/>
    <w:rsid w:val="00FC553D"/>
    <w:rsid w:val="00FC5804"/>
    <w:rsid w:val="00FC5AD8"/>
    <w:rsid w:val="00FC5C9B"/>
    <w:rsid w:val="00FC620D"/>
    <w:rsid w:val="00FC72CE"/>
    <w:rsid w:val="00FC77EE"/>
    <w:rsid w:val="00FC7A76"/>
    <w:rsid w:val="00FD0385"/>
    <w:rsid w:val="00FD053D"/>
    <w:rsid w:val="00FD0901"/>
    <w:rsid w:val="00FD12AD"/>
    <w:rsid w:val="00FD12B0"/>
    <w:rsid w:val="00FD130E"/>
    <w:rsid w:val="00FD136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60C5"/>
    <w:rsid w:val="00FD636D"/>
    <w:rsid w:val="00FD640B"/>
    <w:rsid w:val="00FD66AD"/>
    <w:rsid w:val="00FD70BE"/>
    <w:rsid w:val="00FD7D8F"/>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1D64"/>
    <w:rsid w:val="00FF20F9"/>
    <w:rsid w:val="00FF2382"/>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annotation reference" w:uiPriority="0"/>
    <w:lsdException w:name="endnote reference" w:uiPriority="0"/>
    <w:lsdException w:name="endnote text" w:uiPriority="0"/>
    <w:lsdException w:name="List" w:uiPriority="0"/>
    <w:lsdException w:name="Lis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D2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8661A"/>
    <w:pPr>
      <w:keepNext/>
      <w:numPr>
        <w:numId w:val="1"/>
      </w:numPr>
      <w:spacing w:before="120"/>
      <w:outlineLvl w:val="0"/>
    </w:pPr>
    <w:rPr>
      <w:b/>
      <w:bCs/>
      <w:sz w:val="28"/>
      <w:szCs w:val="28"/>
    </w:rPr>
  </w:style>
  <w:style w:type="paragraph" w:styleId="Heading2">
    <w:name w:val="heading 2"/>
    <w:basedOn w:val="Normal"/>
    <w:next w:val="Normal"/>
    <w:qFormat/>
    <w:rsid w:val="0028661A"/>
    <w:pPr>
      <w:keepNext/>
      <w:numPr>
        <w:ilvl w:val="1"/>
        <w:numId w:val="1"/>
      </w:numPr>
      <w:spacing w:before="120"/>
      <w:outlineLvl w:val="1"/>
    </w:pPr>
    <w:rPr>
      <w:b/>
      <w:bCs/>
      <w:sz w:val="24"/>
    </w:rPr>
  </w:style>
  <w:style w:type="paragraph" w:styleId="Heading3">
    <w:name w:val="heading 3"/>
    <w:basedOn w:val="Normal"/>
    <w:next w:val="Normal"/>
    <w:qFormat/>
    <w:rsid w:val="0028661A"/>
    <w:pPr>
      <w:keepNext/>
      <w:numPr>
        <w:ilvl w:val="2"/>
        <w:numId w:val="1"/>
      </w:numPr>
      <w:spacing w:before="120"/>
      <w:outlineLvl w:val="2"/>
    </w:pPr>
    <w:rPr>
      <w:b/>
    </w:rPr>
  </w:style>
  <w:style w:type="paragraph" w:styleId="Heading4">
    <w:name w:val="heading 4"/>
    <w:basedOn w:val="Normal"/>
    <w:next w:val="Normal"/>
    <w:qFormat/>
    <w:rsid w:val="0028661A"/>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8661A"/>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8661A"/>
    <w:pPr>
      <w:numPr>
        <w:ilvl w:val="5"/>
        <w:numId w:val="1"/>
      </w:numPr>
      <w:spacing w:before="240" w:after="60"/>
      <w:outlineLvl w:val="5"/>
    </w:pPr>
    <w:rPr>
      <w:b/>
      <w:bCs/>
    </w:rPr>
  </w:style>
  <w:style w:type="paragraph" w:styleId="Heading7">
    <w:name w:val="heading 7"/>
    <w:basedOn w:val="Normal"/>
    <w:next w:val="Normal"/>
    <w:qFormat/>
    <w:rsid w:val="0028661A"/>
    <w:pPr>
      <w:numPr>
        <w:ilvl w:val="6"/>
        <w:numId w:val="1"/>
      </w:numPr>
      <w:spacing w:before="240" w:after="60"/>
      <w:outlineLvl w:val="6"/>
    </w:pPr>
    <w:rPr>
      <w:sz w:val="24"/>
      <w:szCs w:val="24"/>
    </w:rPr>
  </w:style>
  <w:style w:type="paragraph" w:styleId="Heading8">
    <w:name w:val="heading 8"/>
    <w:basedOn w:val="Normal"/>
    <w:next w:val="Normal"/>
    <w:qFormat/>
    <w:rsid w:val="0028661A"/>
    <w:pPr>
      <w:numPr>
        <w:ilvl w:val="7"/>
        <w:numId w:val="1"/>
      </w:numPr>
      <w:spacing w:before="240" w:after="60"/>
      <w:outlineLvl w:val="7"/>
    </w:pPr>
    <w:rPr>
      <w:i/>
      <w:iCs/>
      <w:sz w:val="24"/>
      <w:szCs w:val="24"/>
    </w:rPr>
  </w:style>
  <w:style w:type="paragraph" w:styleId="Heading9">
    <w:name w:val="heading 9"/>
    <w:basedOn w:val="Normal"/>
    <w:next w:val="Normal"/>
    <w:qFormat/>
    <w:rsid w:val="0028661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28661A"/>
    <w:rPr>
      <w:sz w:val="22"/>
      <w:szCs w:val="2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28661A"/>
    <w:rPr>
      <w:b/>
      <w:bCs/>
      <w:sz w:val="22"/>
      <w:szCs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28661A"/>
    <w:rPr>
      <w:sz w:val="22"/>
      <w:szCs w:val="22"/>
    </w:rPr>
  </w:style>
  <w:style w:type="character" w:customStyle="1" w:styleId="DocumentMapChar">
    <w:name w:val="Document Map Char"/>
    <w:basedOn w:val="DefaultParagraphFont"/>
    <w:link w:val="DocumentMap"/>
    <w:rsid w:val="0028661A"/>
    <w:rPr>
      <w:rFonts w:ascii="SimSun"/>
      <w:sz w:val="18"/>
      <w:szCs w:val="18"/>
      <w:lang w:eastAsia="en-US"/>
    </w:rPr>
  </w:style>
  <w:style w:type="character" w:customStyle="1" w:styleId="CommentTextChar">
    <w:name w:val="Comment Text Char"/>
    <w:basedOn w:val="DefaultParagraphFont"/>
    <w:link w:val="CommentText"/>
    <w:rsid w:val="0028661A"/>
  </w:style>
  <w:style w:type="character" w:customStyle="1" w:styleId="CommentSubjectChar">
    <w:name w:val="Comment Subject Char"/>
    <w:basedOn w:val="CommentTextChar"/>
    <w:link w:val="CommentSubject"/>
    <w:rsid w:val="0028661A"/>
    <w:rPr>
      <w:b/>
      <w:bCs/>
    </w:rPr>
  </w:style>
  <w:style w:type="character" w:styleId="Hyperlink">
    <w:name w:val="Hyperlink"/>
    <w:basedOn w:val="DefaultParagraphFont"/>
    <w:uiPriority w:val="99"/>
    <w:rsid w:val="0028661A"/>
    <w:rPr>
      <w:color w:val="0000FF"/>
      <w:u w:val="single"/>
    </w:rPr>
  </w:style>
  <w:style w:type="character" w:styleId="FootnoteReference">
    <w:name w:val="footnote reference"/>
    <w:basedOn w:val="DefaultParagraphFont"/>
    <w:uiPriority w:val="99"/>
    <w:rsid w:val="0028661A"/>
    <w:rPr>
      <w:vertAlign w:val="superscript"/>
    </w:rPr>
  </w:style>
  <w:style w:type="character" w:styleId="CommentReference">
    <w:name w:val="annotation reference"/>
    <w:basedOn w:val="DefaultParagraphFont"/>
    <w:rsid w:val="0028661A"/>
    <w:rPr>
      <w:sz w:val="16"/>
      <w:szCs w:val="16"/>
    </w:rPr>
  </w:style>
  <w:style w:type="character" w:styleId="FollowedHyperlink">
    <w:name w:val="FollowedHyperlink"/>
    <w:basedOn w:val="DefaultParagraphFont"/>
    <w:rsid w:val="0028661A"/>
    <w:rPr>
      <w:color w:val="800080"/>
      <w:u w:val="single"/>
    </w:rPr>
  </w:style>
  <w:style w:type="paragraph" w:styleId="ListBullet">
    <w:name w:val="List Bullet"/>
    <w:basedOn w:val="List"/>
    <w:rsid w:val="0028661A"/>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8661A"/>
  </w:style>
  <w:style w:type="paragraph" w:styleId="List">
    <w:name w:val="List"/>
    <w:basedOn w:val="Normal"/>
    <w:rsid w:val="0028661A"/>
    <w:pPr>
      <w:ind w:left="360" w:hanging="360"/>
    </w:pPr>
  </w:style>
  <w:style w:type="paragraph" w:styleId="BodyText2">
    <w:name w:val="Body Text 2"/>
    <w:basedOn w:val="Normal"/>
    <w:rsid w:val="0028661A"/>
    <w:pPr>
      <w:spacing w:after="0"/>
      <w:jc w:val="left"/>
    </w:pPr>
    <w:rPr>
      <w:szCs w:val="20"/>
    </w:rPr>
  </w:style>
  <w:style w:type="paragraph" w:styleId="DocumentMap">
    <w:name w:val="Document Map"/>
    <w:basedOn w:val="Normal"/>
    <w:link w:val="DocumentMapChar"/>
    <w:rsid w:val="0028661A"/>
    <w:rPr>
      <w:rFonts w:ascii="SimSun"/>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28661A"/>
    <w:pPr>
      <w:tabs>
        <w:tab w:val="center" w:pos="4680"/>
        <w:tab w:val="right" w:pos="9360"/>
      </w:tabs>
    </w:pPr>
  </w:style>
  <w:style w:type="paragraph" w:customStyle="1" w:styleId="Normal0">
    <w:name w:val="Normal."/>
    <w:rsid w:val="0028661A"/>
    <w:pPr>
      <w:widowControl w:val="0"/>
      <w:spacing w:line="180" w:lineRule="atLeast"/>
    </w:pPr>
    <w:rPr>
      <w:rFonts w:eastAsia="Batang"/>
      <w:kern w:val="2"/>
      <w:sz w:val="18"/>
      <w:szCs w:val="18"/>
      <w:lang w:eastAsia="en-US"/>
    </w:rPr>
  </w:style>
  <w:style w:type="paragraph" w:customStyle="1" w:styleId="EX">
    <w:name w:val="EX"/>
    <w:basedOn w:val="Normal"/>
    <w:rsid w:val="0028661A"/>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8661A"/>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8661A"/>
    <w:pPr>
      <w:numPr>
        <w:numId w:val="2"/>
      </w:numPr>
      <w:adjustRightInd/>
      <w:spacing w:after="60"/>
      <w:jc w:val="left"/>
    </w:pPr>
    <w:rPr>
      <w:sz w:val="20"/>
      <w:szCs w:val="16"/>
    </w:rPr>
  </w:style>
  <w:style w:type="paragraph" w:customStyle="1" w:styleId="Char0">
    <w:name w:val="Char"/>
    <w:rsid w:val="0028661A"/>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8661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8661A"/>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B971A1"/>
    <w:pPr>
      <w:ind w:left="360" w:hanging="360"/>
    </w:pPr>
  </w:style>
  <w:style w:type="paragraph" w:customStyle="1" w:styleId="Char">
    <w:name w:val="Char"/>
    <w:rsid w:val="0028661A"/>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8661A"/>
    <w:pPr>
      <w:autoSpaceDE/>
      <w:autoSpaceDN/>
      <w:adjustRightInd/>
      <w:spacing w:after="180"/>
      <w:ind w:left="568" w:hanging="284"/>
      <w:jc w:val="left"/>
    </w:pPr>
    <w:rPr>
      <w:sz w:val="20"/>
      <w:szCs w:val="20"/>
    </w:rPr>
  </w:style>
  <w:style w:type="paragraph" w:customStyle="1" w:styleId="Captioncap">
    <w:name w:val="Captioncap"/>
    <w:basedOn w:val="Caption"/>
    <w:rsid w:val="0028661A"/>
    <w:pPr>
      <w:ind w:left="432" w:firstLineChars="350" w:firstLine="701"/>
    </w:pPr>
    <w:rPr>
      <w:rFonts w:eastAsia="Times New Roman"/>
    </w:rPr>
  </w:style>
  <w:style w:type="paragraph" w:customStyle="1" w:styleId="tablecell">
    <w:name w:val="tablecell"/>
    <w:basedOn w:val="Normal"/>
    <w:qFormat/>
    <w:rsid w:val="0028661A"/>
    <w:pPr>
      <w:spacing w:before="40" w:after="40"/>
      <w:jc w:val="left"/>
    </w:pPr>
    <w:rPr>
      <w:sz w:val="20"/>
    </w:rPr>
  </w:style>
  <w:style w:type="paragraph" w:customStyle="1" w:styleId="Default">
    <w:name w:val="Default"/>
    <w:rsid w:val="0028661A"/>
    <w:pPr>
      <w:widowControl w:val="0"/>
      <w:autoSpaceDE w:val="0"/>
      <w:autoSpaceDN w:val="0"/>
      <w:adjustRightInd w:val="0"/>
    </w:pPr>
    <w:rPr>
      <w:color w:val="000000"/>
      <w:sz w:val="24"/>
      <w:szCs w:val="24"/>
    </w:rPr>
  </w:style>
  <w:style w:type="paragraph" w:customStyle="1" w:styleId="tableheader">
    <w:name w:val="tableheader"/>
    <w:basedOn w:val="Normal"/>
    <w:rsid w:val="0028661A"/>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8661A"/>
    <w:rPr>
      <w:sz w:val="20"/>
      <w:szCs w:val="20"/>
    </w:rPr>
  </w:style>
  <w:style w:type="paragraph" w:styleId="FootnoteText">
    <w:name w:val="footnote text"/>
    <w:basedOn w:val="Normal"/>
    <w:link w:val="FootnoteTextChar"/>
    <w:rsid w:val="0028661A"/>
    <w:rPr>
      <w:sz w:val="20"/>
      <w:szCs w:val="20"/>
    </w:rPr>
  </w:style>
  <w:style w:type="paragraph" w:styleId="BalloonText">
    <w:name w:val="Balloon Text"/>
    <w:basedOn w:val="Normal"/>
    <w:rsid w:val="0028661A"/>
    <w:rPr>
      <w:rFonts w:ascii="Tahoma" w:hAnsi="Tahoma" w:cs="Tahoma"/>
      <w:sz w:val="16"/>
      <w:szCs w:val="16"/>
    </w:rPr>
  </w:style>
  <w:style w:type="paragraph" w:styleId="Caption">
    <w:name w:val="caption"/>
    <w:aliases w:val="cap,Caption Char,Caption Char1 Char,cap Char Char1,Caption Char Char1 Char,cap Char2"/>
    <w:basedOn w:val="Normal"/>
    <w:next w:val="Normal"/>
    <w:link w:val="CaptionChar1"/>
    <w:qFormat/>
    <w:rsid w:val="0028661A"/>
    <w:pPr>
      <w:jc w:val="center"/>
    </w:pPr>
    <w:rPr>
      <w:b/>
      <w:bCs/>
    </w:rPr>
  </w:style>
  <w:style w:type="paragraph" w:styleId="Footer">
    <w:name w:val="footer"/>
    <w:basedOn w:val="Normal"/>
    <w:link w:val="FooterChar"/>
    <w:uiPriority w:val="99"/>
    <w:rsid w:val="0028661A"/>
    <w:pPr>
      <w:tabs>
        <w:tab w:val="center" w:pos="4680"/>
        <w:tab w:val="right" w:pos="9360"/>
      </w:tabs>
    </w:pPr>
  </w:style>
  <w:style w:type="paragraph" w:styleId="CommentSubject">
    <w:name w:val="annotation subject"/>
    <w:basedOn w:val="CommentText"/>
    <w:next w:val="CommentText"/>
    <w:link w:val="CommentSubjectChar"/>
    <w:rsid w:val="0028661A"/>
    <w:rPr>
      <w:b/>
      <w:bCs/>
    </w:rPr>
  </w:style>
  <w:style w:type="character" w:customStyle="1" w:styleId="wordother">
    <w:name w:val="word_other"/>
    <w:basedOn w:val="DefaultParagraphFont"/>
    <w:rsid w:val="00036379"/>
  </w:style>
  <w:style w:type="table" w:styleId="TableGrid">
    <w:name w:val="Table Grid"/>
    <w:basedOn w:val="TableNormal"/>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717D4E"/>
    <w:pPr>
      <w:autoSpaceDE/>
      <w:autoSpaceDN/>
      <w:adjustRightInd/>
      <w:spacing w:before="20" w:after="20"/>
      <w:jc w:val="center"/>
    </w:pPr>
    <w:rPr>
      <w:sz w:val="20"/>
      <w:szCs w:val="20"/>
    </w:rPr>
  </w:style>
  <w:style w:type="character" w:customStyle="1" w:styleId="TACChar">
    <w:name w:val="TAC Char"/>
    <w:basedOn w:val="DefaultParagraphFont"/>
    <w:link w:val="TAC"/>
    <w:rsid w:val="00717D4E"/>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List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unhideWhenUsed/>
    <w:rsid w:val="00175F20"/>
    <w:pPr>
      <w:ind w:leftChars="200" w:left="100" w:hangingChars="200" w:hanging="200"/>
      <w:contextualSpacing/>
    </w:pPr>
  </w:style>
  <w:style w:type="character" w:customStyle="1" w:styleId="lijuyuanxing">
    <w:name w:val="lijuyuanxing"/>
    <w:basedOn w:val="DefaultParagraphFont"/>
    <w:rsid w:val="00146212"/>
  </w:style>
  <w:style w:type="paragraph" w:customStyle="1" w:styleId="TAL">
    <w:name w:val="TAL"/>
    <w:basedOn w:val="Normal"/>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styleId="ListNumber2">
    <w:name w:val="List Number 2"/>
    <w:basedOn w:val="Normal"/>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Normal"/>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Normal"/>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
    <w:name w:val="提案正文"/>
    <w:basedOn w:val="Normal"/>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0">
    <w:name w:val="文档标题"/>
    <w:basedOn w:val="Normal"/>
    <w:next w:val="Normal"/>
    <w:autoRedefine/>
    <w:rsid w:val="003F7CBB"/>
    <w:pPr>
      <w:widowControl w:val="0"/>
      <w:tabs>
        <w:tab w:val="left" w:pos="0"/>
        <w:tab w:val="right" w:pos="9639"/>
      </w:tabs>
      <w:snapToGrid/>
      <w:spacing w:beforeLines="100" w:after="480"/>
      <w:jc w:val="center"/>
    </w:pPr>
    <w:rPr>
      <w:rFonts w:eastAsia="SimHei"/>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Normal"/>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BodyTextFirstIndent">
    <w:name w:val="Body Text First Indent"/>
    <w:basedOn w:val="BodyText"/>
    <w:link w:val="BodyTextFirstIndentChar"/>
    <w:rsid w:val="003F7CBB"/>
    <w:pPr>
      <w:autoSpaceDE/>
      <w:autoSpaceDN/>
      <w:adjustRightInd/>
      <w:snapToGrid/>
      <w:ind w:firstLineChars="100" w:firstLine="420"/>
      <w:jc w:val="left"/>
    </w:pPr>
    <w:rPr>
      <w:sz w:val="24"/>
      <w:szCs w:val="24"/>
      <w:lang w:val="en-GB"/>
    </w:rPr>
  </w:style>
  <w:style w:type="character" w:customStyle="1" w:styleId="BodyTextFirstIndentChar">
    <w:name w:val="Body Text First Indent Char"/>
    <w:basedOn w:val="BodyTextChar"/>
    <w:link w:val="BodyTextFirstIndent"/>
    <w:rsid w:val="003F7CBB"/>
    <w:rPr>
      <w:sz w:val="24"/>
      <w:szCs w:val="24"/>
      <w:lang w:eastAsia="en-US"/>
    </w:rPr>
  </w:style>
  <w:style w:type="paragraph" w:customStyle="1" w:styleId="ParaCharCharCharCharCharCharCharCharCharChar">
    <w:name w:val="默认段落字体 Para Char Char Char Char Char Char Char Char Char Char"/>
    <w:basedOn w:val="DocumentMap"/>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Normal"/>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Normal"/>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EndnoteText">
    <w:name w:val="endnote text"/>
    <w:basedOn w:val="Normal"/>
    <w:link w:val="EndnoteTextChar"/>
    <w:rsid w:val="003F7CBB"/>
    <w:pPr>
      <w:autoSpaceDE/>
      <w:autoSpaceDN/>
      <w:adjustRightInd/>
      <w:spacing w:after="0"/>
      <w:jc w:val="left"/>
    </w:pPr>
    <w:rPr>
      <w:sz w:val="24"/>
      <w:szCs w:val="24"/>
      <w:lang w:val="en-GB"/>
    </w:rPr>
  </w:style>
  <w:style w:type="character" w:customStyle="1" w:styleId="EndnoteTextChar">
    <w:name w:val="Endnote Text Char"/>
    <w:basedOn w:val="DefaultParagraphFont"/>
    <w:link w:val="EndnoteText"/>
    <w:rsid w:val="003F7CBB"/>
    <w:rPr>
      <w:sz w:val="24"/>
      <w:szCs w:val="24"/>
      <w:lang w:eastAsia="en-US"/>
    </w:rPr>
  </w:style>
  <w:style w:type="character" w:styleId="EndnoteReference">
    <w:name w:val="endnote reference"/>
    <w:rsid w:val="003F7CBB"/>
    <w:rPr>
      <w:vertAlign w:val="superscript"/>
    </w:rPr>
  </w:style>
  <w:style w:type="character" w:styleId="Strong">
    <w:name w:val="Strong"/>
    <w:qFormat/>
    <w:rsid w:val="003F7CBB"/>
    <w:rPr>
      <w:b/>
      <w:bCs/>
    </w:rPr>
  </w:style>
  <w:style w:type="character" w:customStyle="1" w:styleId="StyleLatinBodyCalibri11pt">
    <w:name w:val="Style (Latin) +Body (Calibri) 11 pt"/>
    <w:qFormat/>
    <w:rsid w:val="003F7CBB"/>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542282236">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D9A8F-43D3-4A63-8255-E78B8418B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1522</Words>
  <Characters>8682</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Webb2</cp:lastModifiedBy>
  <cp:revision>5</cp:revision>
  <cp:lastPrinted>2007-06-18T09:08:00Z</cp:lastPrinted>
  <dcterms:created xsi:type="dcterms:W3CDTF">2015-11-06T23:38:00Z</dcterms:created>
  <dcterms:modified xsi:type="dcterms:W3CDTF">2015-11-06T23:40:00Z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(4)67iw0dMwk70ntZuUJNhVNsFithlOGj4M2sRTvObEdYSFgRsTFb3tniwYsZXzaoBMfBFKp/U5
hIPCSk8x8DHpdtD3HcaiRRfq4hyvPWITIUvhTdTXxJRbSSqEWUYysC0mkGR8Pi3bxWfdabX1
+MtWDgglZCIreV1thi0J9QzmczbQML3NJxG+y7jh48rdv/2B73WJM+toOeOEyXAQ2aKnexEa
OHZbkoWbfqDLsUCUPx</vt:lpwstr>
  </property>
  <property fmtid="{D5CDD505-2E9C-101B-9397-08002B2CF9AE}" pid="27" name="_new_ms_pID_72543_00">
    <vt:lpwstr>_new_ms_pID_72543</vt:lpwstr>
  </property>
  <property fmtid="{D5CDD505-2E9C-101B-9397-08002B2CF9AE}" pid="28" name="_new_ms_pID_725431">
    <vt:lpwstr>uRiluFaRsYxh/YMUUOziMXeuulpgq5Y3CieQDd1GXJG/V8bv6cDADQ
Yu/5eJTq4RMSvwd5tg0bd9lH0JK9s/hnQtb6Ni2FHHkSNiD3QTB4eBrFCwTvnGse0Z/KoiXT
WWy35dqtN6CLVrpWfnd2Yw3YlHEnPeV/uhXAf16Q5KT1es9aBQ42N2yg51jScqOdEZJzvIpo
e9y3IyZoe09xadzpq79jClvUn8qQVhS66cb0</vt:lpwstr>
  </property>
  <property fmtid="{D5CDD505-2E9C-101B-9397-08002B2CF9AE}" pid="29" name="_new_ms_pID_725431_00">
    <vt:lpwstr>_new_ms_pID_725431</vt:lpwstr>
  </property>
  <property fmtid="{D5CDD505-2E9C-101B-9397-08002B2CF9AE}" pid="30" name="_new_ms_pID_725432">
    <vt:lpwstr>dQYFWMtQPNYHzJmPj5upBj9MT7gIFWn3qyAi
tsF3O6rOJ66Wrh4ABD86yIC13btZojmc4ANeeUJXCG85LDCOU7gWlHS2x2Up9t3BGMP3tnQu
cnsg6N5mPzKponhQ9ZHR6zbVWRb61MuGRB0gF21PZBCg0xZU122CVoB1JHSAUTOK6QaS4gqo
dMSISy9USN7wfvUSBRHwMR1BG3bYp6QUwv/MWA3H+rwd4eLu1/Mu4N</vt:lpwstr>
  </property>
  <property fmtid="{D5CDD505-2E9C-101B-9397-08002B2CF9AE}" pid="31" name="_new_ms_pID_725432_00">
    <vt:lpwstr>_new_ms_pID_725432</vt:lpwstr>
  </property>
  <property fmtid="{D5CDD505-2E9C-101B-9397-08002B2CF9AE}" pid="32" name="sflag">
    <vt:lpwstr>1446853079</vt:lpwstr>
  </property>
  <property fmtid="{D5CDD505-2E9C-101B-9397-08002B2CF9AE}" pid="33" name="_new_ms_pID_725433">
    <vt:lpwstr>9+72dNII/8vK1B8lSs
OtXNSw==</vt:lpwstr>
  </property>
</Properties>
</file>