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jc w:val="center"/>
        <w:tblLayout w:type="fixed"/>
        <w:tblLook w:val="04A0" w:firstRow="1" w:lastRow="0" w:firstColumn="1" w:lastColumn="0" w:noHBand="0" w:noVBand="1"/>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bookmarkStart w:id="0" w:name="_GoBack"/>
            <w:bookmarkEnd w:id="0"/>
            <w:r>
              <w:rPr>
                <w:rFonts w:cstheme="minorHAnsi"/>
                <w:b/>
                <w:bCs/>
                <w:color w:val="808080"/>
                <w:sz w:val="28"/>
                <w:szCs w:val="28"/>
                <w:lang w:val="en-GB"/>
              </w:rPr>
              <w:t xml:space="preserve">Radiocommunication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C77B72" w:rsidRDefault="00C77B72" w:rsidP="005120DF">
            <w:pPr>
              <w:spacing w:before="0"/>
              <w:jc w:val="left"/>
              <w:rPr>
                <w:szCs w:val="24"/>
                <w:lang w:val="en-GB"/>
              </w:rPr>
            </w:pPr>
            <w:r w:rsidRPr="00C77B72">
              <w:rPr>
                <w:szCs w:val="24"/>
                <w:lang w:val="en-GB"/>
              </w:rPr>
              <w:t xml:space="preserve">Addendum </w:t>
            </w:r>
            <w:r w:rsidR="005120DF">
              <w:rPr>
                <w:szCs w:val="24"/>
                <w:lang w:val="en-GB"/>
              </w:rPr>
              <w:t>4</w:t>
            </w:r>
            <w:r w:rsidRPr="00C77B72">
              <w:rPr>
                <w:szCs w:val="24"/>
                <w:lang w:val="en-GB"/>
              </w:rPr>
              <w:t xml:space="preserve"> to </w:t>
            </w:r>
            <w:r w:rsidR="008B35A3" w:rsidRPr="00C77B72">
              <w:rPr>
                <w:szCs w:val="24"/>
                <w:lang w:val="en-GB"/>
              </w:rPr>
              <w:t>C</w:t>
            </w:r>
            <w:r w:rsidR="00C76D7F" w:rsidRPr="00C77B72">
              <w:rPr>
                <w:szCs w:val="24"/>
                <w:lang w:val="en-GB"/>
              </w:rPr>
              <w:t>ircular</w:t>
            </w:r>
            <w:r w:rsidRPr="00C77B72">
              <w:rPr>
                <w:szCs w:val="24"/>
                <w:lang w:val="en-GB"/>
              </w:rPr>
              <w:t xml:space="preserve"> Letter</w:t>
            </w:r>
          </w:p>
          <w:p w:rsidR="00651777" w:rsidRPr="00C77B72" w:rsidRDefault="00C77B72" w:rsidP="00E17344">
            <w:pPr>
              <w:spacing w:before="0"/>
              <w:jc w:val="left"/>
              <w:rPr>
                <w:b/>
                <w:bCs/>
                <w:szCs w:val="24"/>
                <w:lang w:val="en-GB"/>
              </w:rPr>
            </w:pPr>
            <w:r w:rsidRPr="00C77B72">
              <w:rPr>
                <w:b/>
                <w:bCs/>
                <w:szCs w:val="24"/>
                <w:lang w:val="en-GB"/>
              </w:rPr>
              <w:t>5</w:t>
            </w:r>
            <w:r w:rsidR="003836D4" w:rsidRPr="00C77B72">
              <w:rPr>
                <w:b/>
                <w:bCs/>
                <w:szCs w:val="24"/>
                <w:lang w:val="en-GB"/>
              </w:rPr>
              <w:t>/</w:t>
            </w:r>
            <w:r w:rsidRPr="00C77B72">
              <w:rPr>
                <w:b/>
                <w:bCs/>
                <w:szCs w:val="24"/>
                <w:lang w:val="en-GB"/>
              </w:rPr>
              <w:t>LCCE/59</w:t>
            </w:r>
          </w:p>
        </w:tc>
        <w:tc>
          <w:tcPr>
            <w:tcW w:w="2835" w:type="dxa"/>
            <w:shd w:val="clear" w:color="auto" w:fill="auto"/>
          </w:tcPr>
          <w:p w:rsidR="00651777" w:rsidRPr="00CD4E44" w:rsidRDefault="005120DF" w:rsidP="007E3A10">
            <w:pPr>
              <w:spacing w:before="0"/>
              <w:jc w:val="right"/>
              <w:rPr>
                <w:szCs w:val="24"/>
                <w:lang w:val="en-GB"/>
              </w:rPr>
            </w:pPr>
            <w:r>
              <w:rPr>
                <w:szCs w:val="24"/>
                <w:lang w:val="en-GB"/>
              </w:rPr>
              <w:t>2</w:t>
            </w:r>
            <w:r w:rsidR="007E3A10">
              <w:rPr>
                <w:szCs w:val="24"/>
                <w:lang w:val="en-GB"/>
              </w:rPr>
              <w:t>4</w:t>
            </w:r>
            <w:r w:rsidR="00D7428D">
              <w:rPr>
                <w:szCs w:val="24"/>
                <w:lang w:val="en-GB"/>
              </w:rPr>
              <w:t xml:space="preserve"> July</w:t>
            </w:r>
            <w:r w:rsidR="00C77B72">
              <w:rPr>
                <w:szCs w:val="24"/>
                <w:lang w:val="en-GB"/>
              </w:rPr>
              <w:t xml:space="preserve"> 201</w:t>
            </w:r>
            <w:r>
              <w:rPr>
                <w:szCs w:val="24"/>
                <w:lang w:val="en-GB"/>
              </w:rPr>
              <w:t>9</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37309C" w:rsidRPr="00CD4E44" w:rsidRDefault="0037309C" w:rsidP="00D374CD">
            <w:pPr>
              <w:spacing w:before="0"/>
              <w:jc w:val="left"/>
              <w:rPr>
                <w:szCs w:val="24"/>
              </w:rPr>
            </w:pPr>
          </w:p>
        </w:tc>
      </w:tr>
      <w:tr w:rsidR="0037309C" w:rsidRPr="00CD4E44" w:rsidTr="006A1921">
        <w:trPr>
          <w:jc w:val="center"/>
        </w:trPr>
        <w:tc>
          <w:tcPr>
            <w:tcW w:w="9889" w:type="dxa"/>
            <w:gridSpan w:val="3"/>
            <w:shd w:val="clear" w:color="auto" w:fill="auto"/>
          </w:tcPr>
          <w:p w:rsidR="00D21694" w:rsidRPr="00CD4E44" w:rsidRDefault="00C77B72" w:rsidP="006047E5">
            <w:pPr>
              <w:spacing w:before="0"/>
              <w:jc w:val="left"/>
              <w:rPr>
                <w:b/>
                <w:bCs/>
                <w:szCs w:val="24"/>
              </w:rPr>
            </w:pPr>
            <w:r w:rsidRPr="00176E96">
              <w:rPr>
                <w:b/>
                <w:szCs w:val="24"/>
              </w:rPr>
              <w:t>To Administrations of Member States of the ITU, Radiocommunication Sector Members,</w:t>
            </w:r>
            <w:r w:rsidRPr="00176E96">
              <w:rPr>
                <w:b/>
                <w:szCs w:val="24"/>
              </w:rPr>
              <w:br/>
              <w:t>ITU-R Associates participating in the work of Radiocommunication Study Group 5</w:t>
            </w:r>
            <w:r w:rsidRPr="00176E96">
              <w:rPr>
                <w:b/>
                <w:szCs w:val="24"/>
              </w:rPr>
              <w:br/>
              <w:t>and ITU Academia</w:t>
            </w:r>
            <w:r w:rsidRPr="00CD4E44">
              <w:rPr>
                <w:b/>
                <w:bCs/>
                <w:szCs w:val="24"/>
              </w:rPr>
              <w:t xml:space="preserve"> </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5120DF" w:rsidP="00B4054B">
            <w:pPr>
              <w:spacing w:before="0"/>
              <w:rPr>
                <w:b/>
                <w:bCs/>
                <w:szCs w:val="24"/>
                <w:lang w:val="en-GB"/>
              </w:rPr>
            </w:pPr>
            <w:r>
              <w:rPr>
                <w:rFonts w:eastAsia="Batang"/>
                <w:b/>
                <w:bCs/>
                <w:szCs w:val="24"/>
              </w:rPr>
              <w:t>Acknowledgement of IMT-2020 proposals, future plans and evaluation report requests</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C51E92" w:rsidRPr="00CD4E44" w:rsidTr="006A1921">
        <w:trPr>
          <w:jc w:val="center"/>
        </w:trPr>
        <w:tc>
          <w:tcPr>
            <w:tcW w:w="9889" w:type="dxa"/>
            <w:gridSpan w:val="3"/>
            <w:shd w:val="clear" w:color="auto" w:fill="auto"/>
          </w:tcPr>
          <w:p w:rsidR="00C51E92" w:rsidRPr="00CD4E44" w:rsidRDefault="00C51E92" w:rsidP="00F72DBF">
            <w:pPr>
              <w:spacing w:before="0"/>
              <w:jc w:val="left"/>
              <w:rPr>
                <w:b/>
                <w:bCs/>
                <w:szCs w:val="24"/>
              </w:rPr>
            </w:pPr>
          </w:p>
        </w:tc>
      </w:tr>
    </w:tbl>
    <w:p w:rsidR="005120DF" w:rsidRPr="001F29E2" w:rsidRDefault="005120DF" w:rsidP="00C3463E">
      <w:pPr>
        <w:pStyle w:val="Heading1"/>
        <w:spacing w:before="240"/>
        <w:rPr>
          <w:rFonts w:asciiTheme="minorHAnsi" w:eastAsia="Malgun Gothic" w:hAnsiTheme="minorHAnsi"/>
          <w:szCs w:val="24"/>
        </w:rPr>
      </w:pPr>
      <w:r w:rsidRPr="001F29E2">
        <w:rPr>
          <w:rFonts w:asciiTheme="minorHAnsi" w:eastAsia="Malgun Gothic" w:hAnsiTheme="minorHAnsi"/>
          <w:szCs w:val="24"/>
        </w:rPr>
        <w:t>1</w:t>
      </w:r>
      <w:r w:rsidRPr="001F29E2">
        <w:rPr>
          <w:rFonts w:asciiTheme="minorHAnsi" w:eastAsia="Malgun Gothic" w:hAnsiTheme="minorHAnsi"/>
          <w:szCs w:val="24"/>
        </w:rPr>
        <w:tab/>
        <w:t>Introduction</w:t>
      </w:r>
    </w:p>
    <w:p w:rsidR="005120DF" w:rsidRPr="00605966" w:rsidRDefault="005120DF" w:rsidP="005120DF">
      <w:pPr>
        <w:rPr>
          <w:rFonts w:eastAsia="Batang" w:cs="Century"/>
          <w:lang w:eastAsia="ja-JP"/>
        </w:rPr>
      </w:pPr>
      <w:r w:rsidRPr="00605966">
        <w:rPr>
          <w:rFonts w:eastAsia="Batang" w:cs="Century"/>
          <w:lang w:eastAsia="ja-JP"/>
        </w:rPr>
        <w:t>The first invitation for submission of proposals for candidate radio interface technologies (RITs) or a set of RITs (SRITs) for the terrestrial components of IMT-2020 was issued with Circular Letter </w:t>
      </w:r>
      <w:hyperlink r:id="rId8" w:history="1">
        <w:r w:rsidRPr="00605966">
          <w:rPr>
            <w:rFonts w:eastAsia="Batang" w:cs="Century"/>
            <w:color w:val="0000FF"/>
            <w:u w:val="single"/>
            <w:lang w:eastAsia="ja-JP"/>
          </w:rPr>
          <w:t>5/LCCE/59</w:t>
        </w:r>
      </w:hyperlink>
      <w:r w:rsidRPr="00605966">
        <w:rPr>
          <w:rFonts w:eastAsia="Batang" w:cs="Century"/>
          <w:lang w:eastAsia="ja-JP"/>
        </w:rPr>
        <w:t xml:space="preserve"> on </w:t>
      </w:r>
      <w:r w:rsidRPr="004E4042">
        <w:rPr>
          <w:rFonts w:eastAsia="Batang" w:cs="Century"/>
          <w:lang w:eastAsia="ja-JP"/>
        </w:rPr>
        <w:t>22</w:t>
      </w:r>
      <w:r w:rsidRPr="00605966">
        <w:rPr>
          <w:rFonts w:eastAsia="Batang" w:cs="Century"/>
          <w:lang w:eastAsia="ja-JP"/>
        </w:rPr>
        <w:t xml:space="preserve"> March 2016. This Circular Letter also initiated an ongoing process to evaluate the candidate RITs or SRITs for </w:t>
      </w:r>
      <w:r w:rsidRPr="004E4042">
        <w:rPr>
          <w:rFonts w:eastAsia="Batang" w:cs="Century"/>
          <w:lang w:eastAsia="ja-JP"/>
        </w:rPr>
        <w:t>the terrestrial components of</w:t>
      </w:r>
      <w:r w:rsidRPr="00605966">
        <w:rPr>
          <w:rFonts w:eastAsia="Batang" w:cs="Century"/>
          <w:lang w:eastAsia="ja-JP"/>
        </w:rPr>
        <w:t xml:space="preserve"> IMT-2020, and invite</w:t>
      </w:r>
      <w:r w:rsidRPr="00605966">
        <w:rPr>
          <w:rFonts w:eastAsia="Batang" w:cs="Century"/>
          <w:lang w:eastAsia="zh-CN"/>
        </w:rPr>
        <w:t>d</w:t>
      </w:r>
      <w:r w:rsidRPr="00605966">
        <w:rPr>
          <w:rFonts w:eastAsia="Batang" w:cs="Century"/>
          <w:lang w:eastAsia="ja-JP"/>
        </w:rPr>
        <w:t xml:space="preserve"> the formation of independent evaluation groups (IEGs) and the subsequent submission of evaluation reports on these candidate RITs or SRITs.</w:t>
      </w:r>
    </w:p>
    <w:p w:rsidR="005120DF" w:rsidRPr="00605966" w:rsidRDefault="005120DF" w:rsidP="005120DF">
      <w:pPr>
        <w:rPr>
          <w:rFonts w:eastAsia="Batang"/>
          <w:lang w:eastAsia="ja-JP"/>
        </w:rPr>
      </w:pPr>
      <w:r w:rsidRPr="00605966">
        <w:rPr>
          <w:rFonts w:eastAsia="Batang"/>
          <w:lang w:eastAsia="ja-JP"/>
        </w:rPr>
        <w:t xml:space="preserve">On 4 July 2016, Addendum 1 to the Circular Letter announced the availability of further relevant information including the availability of Document </w:t>
      </w:r>
      <w:hyperlink r:id="rId9" w:history="1">
        <w:r w:rsidRPr="00605966">
          <w:rPr>
            <w:rFonts w:eastAsia="Batang"/>
            <w:color w:val="0000FF"/>
            <w:u w:val="single"/>
            <w:lang w:eastAsia="ja-JP"/>
          </w:rPr>
          <w:t>IMT-2020</w:t>
        </w:r>
        <w:r w:rsidRPr="00605966">
          <w:rPr>
            <w:rFonts w:eastAsia="Batang"/>
            <w:color w:val="0000FF"/>
            <w:u w:val="single"/>
            <w:lang w:eastAsia="zh-CN"/>
          </w:rPr>
          <w:t>/2</w:t>
        </w:r>
      </w:hyperlink>
      <w:r w:rsidRPr="00605966">
        <w:rPr>
          <w:rFonts w:eastAsia="Batang"/>
          <w:lang w:eastAsia="ja-JP"/>
        </w:rPr>
        <w:t xml:space="preserve"> – </w:t>
      </w:r>
      <w:r w:rsidRPr="00605966">
        <w:rPr>
          <w:rFonts w:eastAsia="Batang"/>
          <w:i/>
          <w:lang w:eastAsia="ja-JP"/>
        </w:rPr>
        <w:t>Submission and evaluation process and consensus building for IMT-2020</w:t>
      </w:r>
      <w:r w:rsidRPr="00605966">
        <w:rPr>
          <w:rFonts w:eastAsia="Batang"/>
          <w:lang w:eastAsia="ja-JP"/>
        </w:rPr>
        <w:t>.</w:t>
      </w:r>
    </w:p>
    <w:p w:rsidR="005120DF" w:rsidRPr="00605966" w:rsidRDefault="005120DF" w:rsidP="005120DF">
      <w:pPr>
        <w:rPr>
          <w:rFonts w:eastAsia="Batang"/>
          <w:lang w:eastAsia="ja-JP"/>
        </w:rPr>
      </w:pPr>
      <w:r w:rsidRPr="00605966">
        <w:rPr>
          <w:rFonts w:eastAsia="Batang"/>
          <w:lang w:eastAsia="ja-JP"/>
        </w:rPr>
        <w:t>On 28 February 2017, Addendum 2 to the Circular Letter announced the availability of Report</w:t>
      </w:r>
      <w:r w:rsidRPr="00605966">
        <w:rPr>
          <w:rFonts w:eastAsia="Batang"/>
          <w:lang w:eastAsia="ja-JP"/>
        </w:rPr>
        <w:br/>
      </w:r>
      <w:r w:rsidRPr="00C3463E">
        <w:rPr>
          <w:rStyle w:val="Hyperlink"/>
          <w:rFonts w:eastAsia="Batang"/>
        </w:rPr>
        <w:t xml:space="preserve">ITU-R </w:t>
      </w:r>
      <w:hyperlink r:id="rId10" w:history="1">
        <w:r w:rsidRPr="00C3463E">
          <w:rPr>
            <w:rStyle w:val="Hyperlink"/>
            <w:rFonts w:eastAsia="Batang"/>
          </w:rPr>
          <w:t>M.2410</w:t>
        </w:r>
      </w:hyperlink>
      <w:r w:rsidRPr="00605966">
        <w:rPr>
          <w:rFonts w:eastAsia="Batang"/>
          <w:lang w:eastAsia="ja-JP"/>
        </w:rPr>
        <w:t xml:space="preserve"> </w:t>
      </w:r>
      <w:r w:rsidRPr="00605966">
        <w:rPr>
          <w:rFonts w:eastAsia="Batang"/>
          <w:i/>
          <w:lang w:eastAsia="ja-JP"/>
        </w:rPr>
        <w:t>– Minimum requirements related to technical performance for</w:t>
      </w:r>
      <w:r w:rsidRPr="00605966">
        <w:rPr>
          <w:rFonts w:eastAsia="Batang"/>
          <w:i/>
          <w:lang w:eastAsia="zh-CN"/>
        </w:rPr>
        <w:t xml:space="preserve"> </w:t>
      </w:r>
      <w:r w:rsidRPr="00605966">
        <w:rPr>
          <w:rFonts w:eastAsia="Batang"/>
          <w:i/>
          <w:lang w:eastAsia="ja-JP"/>
        </w:rPr>
        <w:t>IMT</w:t>
      </w:r>
      <w:r w:rsidRPr="00605966">
        <w:rPr>
          <w:rFonts w:eastAsia="Batang"/>
          <w:i/>
          <w:lang w:eastAsia="ja-JP"/>
        </w:rPr>
        <w:noBreakHyphen/>
        <w:t>2020 radio interface(s)</w:t>
      </w:r>
      <w:r w:rsidRPr="00605966">
        <w:rPr>
          <w:rFonts w:eastAsia="Batang"/>
          <w:lang w:eastAsia="ja-JP"/>
        </w:rPr>
        <w:t xml:space="preserve"> and revision to Document IMT-2020/2</w:t>
      </w:r>
      <w:r w:rsidRPr="00605966">
        <w:rPr>
          <w:rFonts w:eastAsia="SimSun"/>
          <w:lang w:eastAsia="zh-CN"/>
        </w:rPr>
        <w:t>, as well as preliminary information on the IMT</w:t>
      </w:r>
      <w:r w:rsidRPr="00605966">
        <w:rPr>
          <w:rFonts w:eastAsia="SimSun"/>
          <w:lang w:eastAsia="zh-CN"/>
        </w:rPr>
        <w:noBreakHyphen/>
        <w:t>2020 workshop</w:t>
      </w:r>
      <w:r w:rsidR="006913D8">
        <w:rPr>
          <w:rFonts w:eastAsia="Batang"/>
          <w:lang w:eastAsia="ja-JP"/>
        </w:rPr>
        <w:t>.</w:t>
      </w:r>
    </w:p>
    <w:p w:rsidR="005120DF" w:rsidRPr="00605966" w:rsidRDefault="005120DF" w:rsidP="005120DF">
      <w:pPr>
        <w:rPr>
          <w:rFonts w:eastAsia="Batang"/>
          <w:lang w:eastAsia="zh-CN"/>
        </w:rPr>
      </w:pPr>
      <w:r w:rsidRPr="00605966">
        <w:rPr>
          <w:rFonts w:eastAsia="Batang"/>
          <w:lang w:eastAsia="zh-CN"/>
        </w:rPr>
        <w:t xml:space="preserve">On 5 July 2017, </w:t>
      </w:r>
      <w:r w:rsidRPr="00605966">
        <w:rPr>
          <w:rFonts w:eastAsia="Batang"/>
          <w:lang w:eastAsia="ja-JP"/>
        </w:rPr>
        <w:t>Addendum 3 to the Circular Letter announce</w:t>
      </w:r>
      <w:r w:rsidRPr="00605966">
        <w:rPr>
          <w:rFonts w:eastAsia="Batang"/>
          <w:lang w:eastAsia="zh-CN"/>
        </w:rPr>
        <w:t>d</w:t>
      </w:r>
      <w:r w:rsidRPr="00605966">
        <w:rPr>
          <w:rFonts w:eastAsia="Batang"/>
          <w:lang w:eastAsia="ja-JP"/>
        </w:rPr>
        <w:t xml:space="preserve"> the availability of two new Reports </w:t>
      </w:r>
      <w:r w:rsidRPr="00C3463E">
        <w:rPr>
          <w:rStyle w:val="Hyperlink"/>
          <w:rFonts w:eastAsia="Batang"/>
        </w:rPr>
        <w:t xml:space="preserve">ITU-R </w:t>
      </w:r>
      <w:hyperlink r:id="rId11" w:history="1">
        <w:r w:rsidRPr="00C3463E">
          <w:rPr>
            <w:rStyle w:val="Hyperlink"/>
            <w:rFonts w:eastAsia="Batang"/>
          </w:rPr>
          <w:t>M.2411</w:t>
        </w:r>
      </w:hyperlink>
      <w:r w:rsidRPr="00605966">
        <w:rPr>
          <w:rFonts w:eastAsia="Batang"/>
          <w:lang w:eastAsia="ja-JP"/>
        </w:rPr>
        <w:t xml:space="preserve"> </w:t>
      </w:r>
      <w:r w:rsidRPr="00605966">
        <w:rPr>
          <w:rFonts w:eastAsia="Batang"/>
          <w:i/>
          <w:lang w:eastAsia="ja-JP"/>
        </w:rPr>
        <w:t xml:space="preserve">– Requirements, evaluation criteria and submission templates for the development of IMT-2020 and </w:t>
      </w:r>
      <w:r w:rsidRPr="00C3463E">
        <w:rPr>
          <w:rStyle w:val="Hyperlink"/>
          <w:rFonts w:eastAsia="Batang"/>
        </w:rPr>
        <w:t xml:space="preserve">ITU-R </w:t>
      </w:r>
      <w:hyperlink r:id="rId12" w:history="1">
        <w:r w:rsidRPr="00C3463E">
          <w:rPr>
            <w:rStyle w:val="Hyperlink"/>
            <w:rFonts w:eastAsia="Batang"/>
          </w:rPr>
          <w:t>M.2412</w:t>
        </w:r>
      </w:hyperlink>
      <w:r w:rsidRPr="00605966">
        <w:rPr>
          <w:rFonts w:eastAsia="Batang"/>
          <w:lang w:eastAsia="ja-JP"/>
        </w:rPr>
        <w:t xml:space="preserve"> – </w:t>
      </w:r>
      <w:r w:rsidRPr="00605966">
        <w:rPr>
          <w:rFonts w:eastAsia="Batang"/>
          <w:i/>
          <w:lang w:eastAsia="ja-JP"/>
        </w:rPr>
        <w:t>Guidelines for evaluation of radio interface technologies for IMT</w:t>
      </w:r>
      <w:r w:rsidRPr="00605966">
        <w:rPr>
          <w:rFonts w:eastAsia="Batang"/>
          <w:i/>
          <w:lang w:eastAsia="ja-JP"/>
        </w:rPr>
        <w:noBreakHyphen/>
        <w:t>2020</w:t>
      </w:r>
      <w:r w:rsidRPr="00605966">
        <w:rPr>
          <w:rFonts w:eastAsia="Batang"/>
          <w:lang w:eastAsia="ja-JP"/>
        </w:rPr>
        <w:t xml:space="preserve">. The Addendum 3 also </w:t>
      </w:r>
      <w:r w:rsidRPr="00605966">
        <w:rPr>
          <w:rFonts w:eastAsia="Batang"/>
          <w:lang w:eastAsia="ko-KR"/>
        </w:rPr>
        <w:t>provid</w:t>
      </w:r>
      <w:r w:rsidRPr="00605966">
        <w:rPr>
          <w:rFonts w:eastAsia="Batang"/>
          <w:lang w:eastAsia="zh-CN"/>
        </w:rPr>
        <w:t>ed</w:t>
      </w:r>
      <w:r w:rsidRPr="00605966">
        <w:rPr>
          <w:rFonts w:eastAsia="Batang"/>
          <w:lang w:eastAsia="ko-KR"/>
        </w:rPr>
        <w:t xml:space="preserve"> the </w:t>
      </w:r>
      <w:r w:rsidRPr="00605966">
        <w:rPr>
          <w:rFonts w:eastAsia="Batang"/>
          <w:lang w:eastAsia="ja-JP"/>
        </w:rPr>
        <w:t>updated information on the IMT</w:t>
      </w:r>
      <w:r w:rsidRPr="00605966">
        <w:rPr>
          <w:rFonts w:eastAsia="Batang"/>
          <w:lang w:eastAsia="ja-JP"/>
        </w:rPr>
        <w:noBreakHyphen/>
        <w:t xml:space="preserve">2020 workshop that </w:t>
      </w:r>
      <w:r w:rsidRPr="00605966">
        <w:rPr>
          <w:rFonts w:eastAsia="Batang"/>
          <w:lang w:eastAsia="zh-CN"/>
        </w:rPr>
        <w:t>was</w:t>
      </w:r>
      <w:r w:rsidRPr="00605966">
        <w:rPr>
          <w:rFonts w:eastAsia="Batang"/>
          <w:lang w:eastAsia="ja-JP"/>
        </w:rPr>
        <w:t xml:space="preserve"> held during the 28</w:t>
      </w:r>
      <w:r w:rsidRPr="00605966">
        <w:rPr>
          <w:rFonts w:eastAsia="Batang"/>
          <w:vertAlign w:val="superscript"/>
          <w:lang w:eastAsia="ja-JP"/>
        </w:rPr>
        <w:t>th</w:t>
      </w:r>
      <w:r w:rsidRPr="00605966">
        <w:rPr>
          <w:rFonts w:eastAsia="Batang"/>
          <w:lang w:eastAsia="ja-JP"/>
        </w:rPr>
        <w:t xml:space="preserve"> meeting of Working Party 5D (WP 5D) in October 2017.</w:t>
      </w:r>
    </w:p>
    <w:p w:rsidR="005120DF" w:rsidRPr="00605966" w:rsidRDefault="005120DF" w:rsidP="005120DF">
      <w:pPr>
        <w:rPr>
          <w:rFonts w:eastAsia="Batang"/>
          <w:lang w:eastAsia="ja-JP"/>
        </w:rPr>
      </w:pPr>
      <w:r w:rsidRPr="004E4042">
        <w:rPr>
          <w:rFonts w:eastAsia="Batang"/>
          <w:lang w:eastAsia="ja-JP"/>
        </w:rPr>
        <w:t xml:space="preserve">The Addendum </w:t>
      </w:r>
      <w:r w:rsidRPr="004E4042">
        <w:rPr>
          <w:rFonts w:eastAsia="Batang"/>
          <w:lang w:eastAsia="zh-CN"/>
        </w:rPr>
        <w:t>4</w:t>
      </w:r>
      <w:r w:rsidRPr="004E4042">
        <w:rPr>
          <w:rFonts w:eastAsia="Batang"/>
          <w:lang w:eastAsia="ja-JP"/>
        </w:rPr>
        <w:t xml:space="preserve"> to the Circular Letter </w:t>
      </w:r>
      <w:r w:rsidRPr="004E4042">
        <w:rPr>
          <w:rFonts w:eastAsia="Batang"/>
          <w:lang w:eastAsia="zh-CN"/>
        </w:rPr>
        <w:t>provides</w:t>
      </w:r>
      <w:r w:rsidRPr="004E4042">
        <w:rPr>
          <w:rFonts w:eastAsia="Batang"/>
          <w:lang w:eastAsia="ja-JP"/>
        </w:rPr>
        <w:t xml:space="preserve"> </w:t>
      </w:r>
      <w:r w:rsidRPr="004E4042">
        <w:rPr>
          <w:rFonts w:eastAsia="Batang"/>
          <w:lang w:eastAsia="zh-CN"/>
        </w:rPr>
        <w:t xml:space="preserve">information on the proposed candidate technologies received by ITU-R during the step 3 of the IMT-2020 submission and evaluation process, </w:t>
      </w:r>
      <w:r w:rsidRPr="004E4042">
        <w:rPr>
          <w:lang w:eastAsia="zh-CN"/>
        </w:rPr>
        <w:t xml:space="preserve">the Workshop on IMT-2020 Terrestrial Radio Interfaces Evaluation </w:t>
      </w:r>
      <w:r w:rsidRPr="004E4042">
        <w:rPr>
          <w:lang w:eastAsia="ja-JP"/>
        </w:rPr>
        <w:t xml:space="preserve">during </w:t>
      </w:r>
      <w:r w:rsidRPr="004E4042">
        <w:rPr>
          <w:lang w:eastAsia="zh-CN"/>
        </w:rPr>
        <w:t>the</w:t>
      </w:r>
      <w:r w:rsidRPr="004E4042">
        <w:rPr>
          <w:lang w:eastAsia="ja-JP"/>
        </w:rPr>
        <w:t xml:space="preserve"> 33</w:t>
      </w:r>
      <w:r w:rsidRPr="004E4042">
        <w:rPr>
          <w:vertAlign w:val="superscript"/>
          <w:lang w:eastAsia="ja-JP"/>
        </w:rPr>
        <w:t>rd</w:t>
      </w:r>
      <w:r w:rsidRPr="004E4042">
        <w:rPr>
          <w:lang w:eastAsia="ja-JP"/>
        </w:rPr>
        <w:t xml:space="preserve"> meeting of WP 5D in December 2019, and Evaluation Group discussion area</w:t>
      </w:r>
      <w:r w:rsidRPr="004E4042">
        <w:rPr>
          <w:rFonts w:eastAsia="Batang"/>
          <w:lang w:eastAsia="ja-JP"/>
        </w:rPr>
        <w:t xml:space="preserve">. It is also encouraged in Addendum 4 for the </w:t>
      </w:r>
      <w:r>
        <w:rPr>
          <w:rFonts w:eastAsia="Batang"/>
          <w:lang w:eastAsia="ja-JP"/>
        </w:rPr>
        <w:t>Independent Evaluation Groups (</w:t>
      </w:r>
      <w:r w:rsidRPr="004E4042">
        <w:rPr>
          <w:rFonts w:eastAsia="Batang"/>
          <w:lang w:eastAsia="ja-JP"/>
        </w:rPr>
        <w:t>IEGs</w:t>
      </w:r>
      <w:r>
        <w:rPr>
          <w:rFonts w:eastAsia="Batang"/>
          <w:lang w:eastAsia="ja-JP"/>
        </w:rPr>
        <w:t>)</w:t>
      </w:r>
      <w:r w:rsidRPr="004E4042">
        <w:rPr>
          <w:rFonts w:eastAsia="Batang"/>
          <w:lang w:eastAsia="ja-JP"/>
        </w:rPr>
        <w:t xml:space="preserve"> to provide the interim evaluation report </w:t>
      </w:r>
      <w:r w:rsidRPr="004E4042">
        <w:rPr>
          <w:rFonts w:eastAsia="Batang"/>
          <w:lang w:eastAsia="zh-CN"/>
        </w:rPr>
        <w:t>no later than</w:t>
      </w:r>
      <w:r w:rsidRPr="004E4042">
        <w:rPr>
          <w:rFonts w:eastAsia="Batang"/>
          <w:lang w:eastAsia="ja-JP"/>
        </w:rPr>
        <w:t xml:space="preserve"> </w:t>
      </w:r>
      <w:r w:rsidRPr="004E4042">
        <w:rPr>
          <w:rFonts w:eastAsia="Batang"/>
          <w:lang w:eastAsia="zh-CN"/>
        </w:rPr>
        <w:t xml:space="preserve">the </w:t>
      </w:r>
      <w:r w:rsidRPr="004E4042">
        <w:rPr>
          <w:rFonts w:eastAsia="Batang"/>
          <w:lang w:eastAsia="ja-JP"/>
        </w:rPr>
        <w:t>33</w:t>
      </w:r>
      <w:r w:rsidRPr="004E4042">
        <w:rPr>
          <w:rFonts w:eastAsia="Batang"/>
          <w:vertAlign w:val="superscript"/>
          <w:lang w:eastAsia="ja-JP"/>
        </w:rPr>
        <w:t>rd</w:t>
      </w:r>
      <w:r w:rsidRPr="004E4042">
        <w:rPr>
          <w:rFonts w:eastAsia="Batang"/>
          <w:lang w:eastAsia="ja-JP"/>
        </w:rPr>
        <w:t xml:space="preserve"> meeting of WP 5D and the final evaluation report</w:t>
      </w:r>
      <w:r w:rsidRPr="00605966">
        <w:rPr>
          <w:rFonts w:eastAsia="Batang"/>
          <w:lang w:eastAsia="ja-JP"/>
        </w:rPr>
        <w:t xml:space="preserve"> </w:t>
      </w:r>
      <w:r>
        <w:rPr>
          <w:rFonts w:eastAsia="Batang"/>
          <w:lang w:eastAsia="ja-JP"/>
        </w:rPr>
        <w:t xml:space="preserve">for </w:t>
      </w:r>
      <w:r w:rsidRPr="00605966">
        <w:rPr>
          <w:rFonts w:eastAsia="Batang"/>
          <w:lang w:eastAsia="zh-CN"/>
        </w:rPr>
        <w:t xml:space="preserve">the </w:t>
      </w:r>
      <w:r w:rsidRPr="00605966">
        <w:rPr>
          <w:rFonts w:eastAsia="Batang"/>
          <w:lang w:eastAsia="ja-JP"/>
        </w:rPr>
        <w:t>3</w:t>
      </w:r>
      <w:r>
        <w:rPr>
          <w:rFonts w:eastAsia="Batang"/>
          <w:lang w:eastAsia="ja-JP"/>
        </w:rPr>
        <w:t>4</w:t>
      </w:r>
      <w:r w:rsidRPr="004B1ABD">
        <w:rPr>
          <w:rFonts w:eastAsia="Batang"/>
          <w:vertAlign w:val="superscript"/>
          <w:lang w:eastAsia="ja-JP"/>
        </w:rPr>
        <w:t>th</w:t>
      </w:r>
      <w:r>
        <w:rPr>
          <w:rFonts w:eastAsia="Batang"/>
          <w:lang w:eastAsia="ja-JP"/>
        </w:rPr>
        <w:t xml:space="preserve"> meeting of WP 5D.</w:t>
      </w:r>
    </w:p>
    <w:p w:rsidR="005120DF" w:rsidRPr="001F29E2" w:rsidRDefault="005120DF" w:rsidP="00C3463E">
      <w:pPr>
        <w:pStyle w:val="Heading1"/>
        <w:spacing w:before="360"/>
        <w:rPr>
          <w:rFonts w:asciiTheme="minorHAnsi" w:eastAsia="Malgun Gothic" w:hAnsiTheme="minorHAnsi"/>
          <w:szCs w:val="24"/>
        </w:rPr>
      </w:pPr>
      <w:r w:rsidRPr="001F29E2">
        <w:rPr>
          <w:rFonts w:asciiTheme="minorHAnsi" w:eastAsia="Malgun Gothic" w:hAnsiTheme="minorHAnsi"/>
          <w:szCs w:val="24"/>
        </w:rPr>
        <w:lastRenderedPageBreak/>
        <w:t>2</w:t>
      </w:r>
      <w:r w:rsidRPr="001F29E2">
        <w:rPr>
          <w:rFonts w:asciiTheme="minorHAnsi" w:eastAsia="Malgun Gothic" w:hAnsiTheme="minorHAnsi"/>
          <w:szCs w:val="24"/>
        </w:rPr>
        <w:tab/>
        <w:t>Proposed candidate technologies</w:t>
      </w:r>
    </w:p>
    <w:p w:rsidR="005120DF" w:rsidRDefault="005120DF" w:rsidP="005120DF">
      <w:pPr>
        <w:rPr>
          <w:rFonts w:eastAsia="Batang"/>
          <w:lang w:eastAsia="zh-CN"/>
        </w:rPr>
      </w:pPr>
      <w:r w:rsidRPr="00605966">
        <w:rPr>
          <w:rFonts w:eastAsia="Batang"/>
          <w:lang w:eastAsia="zh-CN"/>
        </w:rPr>
        <w:t>ITU-R WP</w:t>
      </w:r>
      <w:r w:rsidRPr="00605966">
        <w:rPr>
          <w:rFonts w:eastAsia="Batang"/>
        </w:rPr>
        <w:t xml:space="preserve"> 5D</w:t>
      </w:r>
      <w:r>
        <w:rPr>
          <w:rFonts w:eastAsia="Batang"/>
        </w:rPr>
        <w:t xml:space="preserve"> </w:t>
      </w:r>
      <w:r w:rsidRPr="00605966">
        <w:rPr>
          <w:rFonts w:eastAsia="Batang"/>
        </w:rPr>
        <w:t xml:space="preserve">has reviewed the candidate </w:t>
      </w:r>
      <w:r w:rsidRPr="004472E0">
        <w:rPr>
          <w:rFonts w:eastAsia="Batang"/>
        </w:rPr>
        <w:t xml:space="preserve">technologies proposed </w:t>
      </w:r>
      <w:r>
        <w:rPr>
          <w:rFonts w:eastAsia="Batang"/>
        </w:rPr>
        <w:t xml:space="preserve">from six proponents </w:t>
      </w:r>
      <w:r w:rsidRPr="00605966">
        <w:rPr>
          <w:rFonts w:eastAsia="Batang"/>
        </w:rPr>
        <w:t xml:space="preserve">to the </w:t>
      </w:r>
      <w:r w:rsidRPr="00605966">
        <w:rPr>
          <w:rFonts w:eastAsia="Batang"/>
          <w:lang w:eastAsia="zh-CN"/>
        </w:rPr>
        <w:t>32</w:t>
      </w:r>
      <w:r w:rsidRPr="00605966">
        <w:rPr>
          <w:rFonts w:eastAsia="Batang"/>
          <w:vertAlign w:val="superscript"/>
          <w:lang w:eastAsia="zh-CN"/>
        </w:rPr>
        <w:t>nd</w:t>
      </w:r>
      <w:r w:rsidRPr="00605966">
        <w:rPr>
          <w:rFonts w:eastAsia="Batang"/>
        </w:rPr>
        <w:t xml:space="preserve"> meeting of </w:t>
      </w:r>
      <w:r w:rsidRPr="00605966">
        <w:rPr>
          <w:rFonts w:eastAsia="Batang"/>
          <w:lang w:eastAsia="zh-CN"/>
        </w:rPr>
        <w:t>WP</w:t>
      </w:r>
      <w:r w:rsidRPr="00605966">
        <w:rPr>
          <w:rFonts w:eastAsia="Batang"/>
        </w:rPr>
        <w:t xml:space="preserve"> 5D </w:t>
      </w:r>
      <w:r w:rsidRPr="00605966">
        <w:rPr>
          <w:rFonts w:eastAsia="Batang"/>
          <w:lang w:eastAsia="zh-CN"/>
        </w:rPr>
        <w:t xml:space="preserve">under Step 3 of </w:t>
      </w:r>
      <w:r>
        <w:rPr>
          <w:rFonts w:eastAsia="Batang"/>
          <w:lang w:eastAsia="zh-CN"/>
        </w:rPr>
        <w:t xml:space="preserve">the </w:t>
      </w:r>
      <w:r w:rsidRPr="00605966">
        <w:rPr>
          <w:rFonts w:eastAsia="Batang"/>
          <w:lang w:eastAsia="zh-CN"/>
        </w:rPr>
        <w:t>IMT-2020 submission and evaluation process</w:t>
      </w:r>
      <w:r>
        <w:rPr>
          <w:rFonts w:eastAsia="Batang"/>
          <w:lang w:eastAsia="zh-CN"/>
        </w:rPr>
        <w:t>.</w:t>
      </w:r>
    </w:p>
    <w:p w:rsidR="005120DF" w:rsidRPr="00E72F62" w:rsidRDefault="005120DF" w:rsidP="005120DF">
      <w:pPr>
        <w:rPr>
          <w:rFonts w:eastAsia="Batang"/>
          <w:lang w:eastAsia="ja-JP"/>
        </w:rPr>
      </w:pPr>
      <w:r>
        <w:rPr>
          <w:rFonts w:eastAsia="Batang"/>
          <w:lang w:eastAsia="zh-CN"/>
        </w:rPr>
        <w:t xml:space="preserve">WP 5D </w:t>
      </w:r>
      <w:r>
        <w:rPr>
          <w:rFonts w:eastAsia="Batang"/>
        </w:rPr>
        <w:t xml:space="preserve">in meeting #32 acknowledged the following </w:t>
      </w:r>
      <w:r>
        <w:rPr>
          <w:rFonts w:asciiTheme="minorHAnsi" w:eastAsia="Batang" w:hAnsiTheme="minorHAnsi"/>
        </w:rPr>
        <w:t xml:space="preserve">submissions are “complete” considering </w:t>
      </w:r>
      <w:r w:rsidRPr="00E72F62">
        <w:rPr>
          <w:rFonts w:eastAsia="Batang"/>
        </w:rPr>
        <w:t>Section 5 of Report ITU-R M.2</w:t>
      </w:r>
      <w:r w:rsidRPr="00E72F62">
        <w:rPr>
          <w:rFonts w:eastAsia="Batang"/>
          <w:lang w:eastAsia="zh-CN"/>
        </w:rPr>
        <w:t>411</w:t>
      </w:r>
      <w:r w:rsidRPr="00E72F62">
        <w:rPr>
          <w:rFonts w:eastAsia="Batang"/>
        </w:rPr>
        <w:t>:</w:t>
      </w:r>
    </w:p>
    <w:p w:rsidR="005120DF" w:rsidRPr="00E72F62" w:rsidRDefault="005120DF" w:rsidP="00C3463E">
      <w:pPr>
        <w:tabs>
          <w:tab w:val="left" w:pos="2608"/>
          <w:tab w:val="left" w:pos="3345"/>
        </w:tabs>
        <w:spacing w:before="80"/>
        <w:ind w:left="794" w:hanging="794"/>
        <w:rPr>
          <w:rFonts w:asciiTheme="minorHAnsi" w:eastAsia="Batang" w:hAnsiTheme="minorHAnsi"/>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3"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13</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SRIT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 3GPP</w:t>
      </w:r>
      <w:r w:rsidRPr="00E72F62">
        <w:rPr>
          <w:rStyle w:val="FootnoteReference"/>
          <w:rFonts w:asciiTheme="minorHAnsi" w:eastAsia="Batang" w:hAnsiTheme="minorHAnsi"/>
          <w:lang w:eastAsia="ja-JP"/>
        </w:rPr>
        <w:footnoteReference w:id="1"/>
      </w:r>
      <w:r w:rsidRPr="00E72F62">
        <w:rPr>
          <w:rFonts w:asciiTheme="minorHAnsi" w:eastAsia="Batang" w:hAnsiTheme="minorHAnsi"/>
          <w:lang w:eastAsia="ja-JP"/>
        </w:rPr>
        <w:t xml:space="preserve">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E72F62" w:rsidRDefault="005120DF" w:rsidP="00C3463E">
      <w:pPr>
        <w:tabs>
          <w:tab w:val="left" w:pos="2608"/>
          <w:tab w:val="left" w:pos="3345"/>
        </w:tabs>
        <w:spacing w:before="80"/>
        <w:ind w:left="794" w:hanging="794"/>
        <w:rPr>
          <w:rFonts w:asciiTheme="minorHAnsi" w:eastAsia="Batang" w:hAnsiTheme="minorHAnsi"/>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4"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14</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RIT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 3GPP</w:t>
      </w:r>
      <w:r w:rsidRPr="00E72F62">
        <w:rPr>
          <w:rFonts w:asciiTheme="minorHAnsi" w:eastAsia="Batang" w:hAnsiTheme="minorHAnsi"/>
          <w:vertAlign w:val="superscript"/>
          <w:lang w:eastAsia="ja-JP"/>
        </w:rPr>
        <w:t>1</w:t>
      </w:r>
      <w:r w:rsidRPr="00E72F62">
        <w:rPr>
          <w:rFonts w:asciiTheme="minorHAnsi" w:eastAsia="Batang" w:hAnsiTheme="minorHAnsi"/>
          <w:lang w:eastAsia="ja-JP"/>
        </w:rPr>
        <w:t xml:space="preserve">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E72F62" w:rsidRDefault="005120DF" w:rsidP="00C3463E">
      <w:pPr>
        <w:tabs>
          <w:tab w:val="left" w:pos="2608"/>
          <w:tab w:val="left" w:pos="3345"/>
        </w:tabs>
        <w:spacing w:before="80"/>
        <w:ind w:left="794" w:hanging="794"/>
        <w:rPr>
          <w:rFonts w:asciiTheme="minorHAnsi" w:eastAsia="Batang" w:hAnsiTheme="minorHAnsi"/>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5"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15</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RIT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 China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E72F62" w:rsidRDefault="005120DF" w:rsidP="00C3463E">
      <w:pPr>
        <w:tabs>
          <w:tab w:val="left" w:pos="2608"/>
          <w:tab w:val="left" w:pos="3345"/>
        </w:tabs>
        <w:spacing w:before="80"/>
        <w:ind w:left="794" w:hanging="794"/>
        <w:rPr>
          <w:rFonts w:asciiTheme="minorHAnsi" w:eastAsia="Batang" w:hAnsiTheme="minorHAnsi"/>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6"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16</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RIT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 Korea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E72F62" w:rsidRDefault="005120DF" w:rsidP="005120DF">
      <w:pPr>
        <w:rPr>
          <w:rFonts w:asciiTheme="minorHAnsi" w:eastAsia="Batang" w:hAnsiTheme="minorHAnsi"/>
        </w:rPr>
      </w:pPr>
      <w:r w:rsidRPr="00E72F62">
        <w:rPr>
          <w:rFonts w:asciiTheme="minorHAnsi" w:eastAsia="Batang" w:hAnsiTheme="minorHAnsi"/>
        </w:rPr>
        <w:t>WP 5D in meeting #32 has not yet determined whether the following submissions are “complete” considering Section 5 of Report ITU-R M.2411:</w:t>
      </w:r>
    </w:p>
    <w:p w:rsidR="005120DF" w:rsidRPr="00E72F62" w:rsidRDefault="005120DF" w:rsidP="00C3463E">
      <w:pPr>
        <w:tabs>
          <w:tab w:val="left" w:pos="2608"/>
          <w:tab w:val="left" w:pos="3345"/>
        </w:tabs>
        <w:spacing w:before="80"/>
        <w:ind w:left="794" w:hanging="794"/>
        <w:rPr>
          <w:rFonts w:asciiTheme="minorHAnsi" w:eastAsia="Batang" w:hAnsiTheme="minorHAnsi"/>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7"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17</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Proponents ETSI (TC DECT) and DECT Forum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E72F62" w:rsidRDefault="005120DF" w:rsidP="00C3463E">
      <w:pPr>
        <w:tabs>
          <w:tab w:val="left" w:pos="2608"/>
          <w:tab w:val="left" w:pos="3345"/>
        </w:tabs>
        <w:spacing w:before="80"/>
        <w:ind w:left="794" w:hanging="794"/>
        <w:rPr>
          <w:rFonts w:asciiTheme="minorHAnsi" w:eastAsia="Batang" w:hAnsiTheme="minorHAnsi"/>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8"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18</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 Nufront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E72F62" w:rsidRDefault="005120DF" w:rsidP="00C3463E">
      <w:pPr>
        <w:tabs>
          <w:tab w:val="left" w:pos="2608"/>
          <w:tab w:val="left" w:pos="3345"/>
        </w:tabs>
        <w:spacing w:before="80"/>
        <w:ind w:left="794" w:hanging="794"/>
        <w:rPr>
          <w:rFonts w:eastAsia="Batang"/>
          <w:lang w:eastAsia="zh-CN"/>
        </w:rPr>
      </w:pPr>
      <w:r w:rsidRPr="00E72F62">
        <w:rPr>
          <w:rFonts w:asciiTheme="minorHAnsi" w:eastAsia="Batang" w:hAnsiTheme="minorHAnsi"/>
          <w:lang w:eastAsia="ja-JP"/>
        </w:rPr>
        <w:t>–</w:t>
      </w:r>
      <w:r w:rsidRPr="00E72F62">
        <w:rPr>
          <w:rFonts w:asciiTheme="minorHAnsi" w:eastAsia="Batang" w:hAnsiTheme="minorHAnsi"/>
          <w:lang w:eastAsia="ja-JP"/>
        </w:rPr>
        <w:tab/>
      </w:r>
      <w:hyperlink r:id="rId19" w:history="1">
        <w:r w:rsidRPr="00E72F62">
          <w:rPr>
            <w:rStyle w:val="Hyperlink"/>
            <w:rFonts w:asciiTheme="minorHAnsi" w:eastAsia="Batang" w:hAnsiTheme="minorHAnsi"/>
            <w:lang w:eastAsia="ja-JP"/>
          </w:rPr>
          <w:t>IMT-2020/</w:t>
        </w:r>
        <w:r w:rsidRPr="00E72F62">
          <w:rPr>
            <w:rStyle w:val="Hyperlink"/>
            <w:rFonts w:asciiTheme="minorHAnsi" w:eastAsia="Batang" w:hAnsiTheme="minorHAnsi"/>
            <w:lang w:eastAsia="zh-CN"/>
          </w:rPr>
          <w:t>19</w:t>
        </w:r>
      </w:hyperlink>
      <w:r w:rsidRPr="00E72F62">
        <w:rPr>
          <w:rFonts w:asciiTheme="minorHAnsi" w:eastAsia="Batang" w:hAnsiTheme="minorHAnsi"/>
          <w:lang w:eastAsia="ja-JP"/>
        </w:rPr>
        <w:t xml:space="preserve"> − </w:t>
      </w:r>
      <w:r w:rsidRPr="00E72F62">
        <w:rPr>
          <w:rFonts w:asciiTheme="minorHAnsi" w:eastAsia="Batang" w:hAnsiTheme="minorHAnsi"/>
        </w:rPr>
        <w:t xml:space="preserve">Acknowledgement </w:t>
      </w:r>
      <w:r w:rsidRPr="00E72F62">
        <w:rPr>
          <w:rFonts w:asciiTheme="minorHAnsi" w:eastAsia="Batang" w:hAnsiTheme="minorHAnsi"/>
          <w:lang w:eastAsia="ja-JP"/>
        </w:rPr>
        <w:t>o</w:t>
      </w:r>
      <w:r w:rsidRPr="00E72F62">
        <w:rPr>
          <w:rFonts w:asciiTheme="minorHAnsi" w:eastAsia="Batang" w:hAnsiTheme="minorHAnsi"/>
        </w:rPr>
        <w:t xml:space="preserve">f </w:t>
      </w:r>
      <w:r w:rsidRPr="00E72F62">
        <w:rPr>
          <w:rFonts w:asciiTheme="minorHAnsi" w:eastAsia="Batang" w:hAnsiTheme="minorHAnsi"/>
          <w:lang w:eastAsia="ja-JP"/>
        </w:rPr>
        <w:t>c</w:t>
      </w:r>
      <w:r w:rsidRPr="00E72F62">
        <w:rPr>
          <w:rFonts w:asciiTheme="minorHAnsi" w:eastAsia="Batang" w:hAnsiTheme="minorHAnsi"/>
        </w:rPr>
        <w:t xml:space="preserve">andidate </w:t>
      </w:r>
      <w:r w:rsidRPr="00E72F62">
        <w:rPr>
          <w:rFonts w:asciiTheme="minorHAnsi" w:eastAsia="Batang" w:hAnsiTheme="minorHAnsi"/>
          <w:lang w:eastAsia="ja-JP"/>
        </w:rPr>
        <w:t>s</w:t>
      </w:r>
      <w:r w:rsidRPr="00E72F62">
        <w:rPr>
          <w:rFonts w:asciiTheme="minorHAnsi" w:eastAsia="Batang" w:hAnsiTheme="minorHAnsi"/>
        </w:rPr>
        <w:t xml:space="preserve">ubmission </w:t>
      </w:r>
      <w:r w:rsidRPr="00E72F62">
        <w:rPr>
          <w:rFonts w:asciiTheme="minorHAnsi" w:eastAsia="Batang" w:hAnsiTheme="minorHAnsi"/>
          <w:lang w:eastAsia="ja-JP"/>
        </w:rPr>
        <w:t>from Proponent TSDSI u</w:t>
      </w:r>
      <w:r w:rsidRPr="00E72F62">
        <w:rPr>
          <w:rFonts w:asciiTheme="minorHAnsi" w:eastAsia="Batang" w:hAnsiTheme="minorHAnsi"/>
        </w:rPr>
        <w:t xml:space="preserve">nder Step 3 </w:t>
      </w:r>
      <w:r w:rsidRPr="00E72F62">
        <w:rPr>
          <w:rFonts w:asciiTheme="minorHAnsi" w:eastAsia="Batang" w:hAnsiTheme="minorHAnsi"/>
          <w:lang w:eastAsia="ja-JP"/>
        </w:rPr>
        <w:t>of</w:t>
      </w:r>
      <w:r w:rsidRPr="00E72F62">
        <w:rPr>
          <w:rFonts w:asciiTheme="minorHAnsi" w:eastAsia="Batang" w:hAnsiTheme="minorHAnsi"/>
        </w:rPr>
        <w:t xml:space="preserve"> the I</w:t>
      </w:r>
      <w:r w:rsidRPr="00E72F62">
        <w:rPr>
          <w:rFonts w:asciiTheme="minorHAnsi" w:eastAsia="Batang" w:hAnsiTheme="minorHAnsi"/>
          <w:lang w:eastAsia="ja-JP"/>
        </w:rPr>
        <w:t>MT</w:t>
      </w:r>
      <w:r w:rsidRPr="00E72F62">
        <w:rPr>
          <w:rFonts w:asciiTheme="minorHAnsi" w:eastAsia="Batang" w:hAnsiTheme="minorHAnsi"/>
        </w:rPr>
        <w:t>-</w:t>
      </w:r>
      <w:r w:rsidRPr="00E72F62">
        <w:rPr>
          <w:rFonts w:asciiTheme="minorHAnsi" w:eastAsia="Batang" w:hAnsiTheme="minorHAnsi"/>
          <w:lang w:eastAsia="zh-CN"/>
        </w:rPr>
        <w:t>2020</w:t>
      </w:r>
      <w:r w:rsidRPr="00E72F62">
        <w:rPr>
          <w:rFonts w:asciiTheme="minorHAnsi" w:eastAsia="Batang" w:hAnsiTheme="minorHAnsi"/>
        </w:rPr>
        <w:t xml:space="preserve"> </w:t>
      </w:r>
      <w:r w:rsidRPr="00E72F62">
        <w:rPr>
          <w:rFonts w:asciiTheme="minorHAnsi" w:eastAsia="Batang" w:hAnsiTheme="minorHAnsi"/>
          <w:lang w:eastAsia="ja-JP"/>
        </w:rPr>
        <w:t>p</w:t>
      </w:r>
      <w:r w:rsidRPr="00E72F62">
        <w:rPr>
          <w:rFonts w:asciiTheme="minorHAnsi" w:eastAsia="Batang" w:hAnsiTheme="minorHAnsi"/>
        </w:rPr>
        <w:t>rocess</w:t>
      </w:r>
    </w:p>
    <w:p w:rsidR="005120DF" w:rsidRPr="003E50BE" w:rsidRDefault="005120DF" w:rsidP="0079182A">
      <w:pPr>
        <w:rPr>
          <w:rFonts w:asciiTheme="minorHAnsi" w:eastAsia="Batang" w:hAnsiTheme="minorHAnsi"/>
        </w:rPr>
      </w:pPr>
      <w:r w:rsidRPr="00E72F62">
        <w:rPr>
          <w:rFonts w:asciiTheme="minorHAnsi" w:eastAsia="Batang" w:hAnsiTheme="minorHAnsi"/>
        </w:rPr>
        <w:t>A decision on the submission above</w:t>
      </w:r>
      <w:r>
        <w:rPr>
          <w:rFonts w:asciiTheme="minorHAnsi" w:eastAsia="Batang" w:hAnsiTheme="minorHAnsi"/>
        </w:rPr>
        <w:t xml:space="preserve"> shall be taken in 33</w:t>
      </w:r>
      <w:r>
        <w:rPr>
          <w:rFonts w:asciiTheme="minorHAnsi" w:eastAsia="Batang" w:hAnsiTheme="minorHAnsi"/>
          <w:vertAlign w:val="superscript"/>
        </w:rPr>
        <w:t>rd</w:t>
      </w:r>
      <w:r>
        <w:rPr>
          <w:rFonts w:asciiTheme="minorHAnsi" w:eastAsia="Batang" w:hAnsiTheme="minorHAnsi"/>
        </w:rPr>
        <w:t xml:space="preserve"> meeting WP 5D in December 2019.</w:t>
      </w:r>
    </w:p>
    <w:p w:rsidR="005120DF" w:rsidRPr="00C206F3" w:rsidRDefault="005120DF" w:rsidP="0079182A">
      <w:pPr>
        <w:rPr>
          <w:rFonts w:eastAsia="Batang"/>
        </w:rPr>
      </w:pPr>
      <w:r w:rsidRPr="004472E0">
        <w:rPr>
          <w:rFonts w:eastAsia="Batang"/>
        </w:rPr>
        <w:t xml:space="preserve">For </w:t>
      </w:r>
      <w:r w:rsidRPr="0079182A">
        <w:rPr>
          <w:rFonts w:asciiTheme="minorHAnsi" w:eastAsia="Batang" w:hAnsiTheme="minorHAnsi"/>
        </w:rPr>
        <w:t>convenience</w:t>
      </w:r>
      <w:r w:rsidRPr="004472E0">
        <w:rPr>
          <w:rFonts w:eastAsia="Batang"/>
        </w:rPr>
        <w:t xml:space="preserve">, these submitted proposals are also posted on the webpage </w:t>
      </w:r>
      <w:r w:rsidRPr="00C206F3">
        <w:rPr>
          <w:rFonts w:eastAsia="Batang"/>
        </w:rPr>
        <w:t xml:space="preserve">of </w:t>
      </w:r>
      <w:r w:rsidRPr="00C206F3">
        <w:rPr>
          <w:rFonts w:eastAsia="Batang"/>
          <w:lang w:eastAsia="zh-CN"/>
        </w:rPr>
        <w:t>“</w:t>
      </w:r>
      <w:hyperlink r:id="rId20" w:history="1">
        <w:r w:rsidRPr="00C206F3">
          <w:rPr>
            <w:rStyle w:val="Hyperlink"/>
            <w:rFonts w:eastAsia="Batang"/>
            <w:lang w:eastAsia="zh-CN"/>
          </w:rPr>
          <w:t>Web page for IMT</w:t>
        </w:r>
        <w:r w:rsidR="007D0F4B">
          <w:rPr>
            <w:rStyle w:val="Hyperlink"/>
            <w:rFonts w:eastAsia="Batang"/>
            <w:lang w:eastAsia="zh-CN"/>
          </w:rPr>
          <w:noBreakHyphen/>
        </w:r>
        <w:r w:rsidRPr="00C206F3">
          <w:rPr>
            <w:rStyle w:val="Hyperlink"/>
            <w:rFonts w:eastAsia="Batang"/>
            <w:lang w:eastAsia="zh-CN"/>
          </w:rPr>
          <w:t>2020 submission and evaluation process</w:t>
        </w:r>
      </w:hyperlink>
      <w:r w:rsidRPr="00C206F3">
        <w:rPr>
          <w:rFonts w:eastAsia="Batang"/>
          <w:lang w:eastAsia="zh-CN"/>
        </w:rPr>
        <w:t>”</w:t>
      </w:r>
      <w:r w:rsidRPr="00C206F3">
        <w:rPr>
          <w:rFonts w:eastAsia="Batang"/>
        </w:rPr>
        <w:t>.</w:t>
      </w:r>
    </w:p>
    <w:p w:rsidR="005120DF" w:rsidRPr="008058BF" w:rsidRDefault="005120DF" w:rsidP="0079182A">
      <w:pPr>
        <w:rPr>
          <w:rFonts w:asciiTheme="minorHAnsi" w:eastAsia="Batang" w:hAnsiTheme="minorHAnsi"/>
          <w:lang w:eastAsia="zh-CN"/>
        </w:rPr>
      </w:pPr>
      <w:r w:rsidRPr="00C206F3">
        <w:rPr>
          <w:rFonts w:asciiTheme="minorHAnsi" w:hAnsiTheme="minorHAnsi"/>
          <w:bCs/>
        </w:rPr>
        <w:t xml:space="preserve">Under the </w:t>
      </w:r>
      <w:r w:rsidRPr="00605966">
        <w:rPr>
          <w:rFonts w:eastAsia="Batang"/>
          <w:lang w:eastAsia="zh-CN"/>
        </w:rPr>
        <w:t>IMT-2020 submission and evaluation process</w:t>
      </w:r>
      <w:r w:rsidRPr="008058BF">
        <w:rPr>
          <w:rFonts w:asciiTheme="minorHAnsi" w:hAnsiTheme="minorHAnsi"/>
          <w:bCs/>
        </w:rPr>
        <w:t xml:space="preserve">, the ITU-R will now proceed with the detailed evaluation of the </w:t>
      </w:r>
      <w:r>
        <w:rPr>
          <w:rFonts w:asciiTheme="minorHAnsi" w:hAnsiTheme="minorHAnsi"/>
          <w:bCs/>
        </w:rPr>
        <w:t xml:space="preserve">proposed </w:t>
      </w:r>
      <w:r w:rsidRPr="008058BF">
        <w:rPr>
          <w:rFonts w:asciiTheme="minorHAnsi" w:hAnsiTheme="minorHAnsi"/>
          <w:bCs/>
        </w:rPr>
        <w:t xml:space="preserve">candidate </w:t>
      </w:r>
      <w:r>
        <w:rPr>
          <w:rFonts w:asciiTheme="minorHAnsi" w:hAnsiTheme="minorHAnsi"/>
          <w:bCs/>
        </w:rPr>
        <w:t xml:space="preserve">technologies until </w:t>
      </w:r>
      <w:r w:rsidRPr="00A71B2F">
        <w:rPr>
          <w:rFonts w:asciiTheme="minorHAnsi" w:eastAsia="Batang" w:hAnsiTheme="minorHAnsi"/>
          <w:lang w:eastAsia="zh-CN"/>
        </w:rPr>
        <w:t>34</w:t>
      </w:r>
      <w:r w:rsidRPr="00A71B2F">
        <w:rPr>
          <w:rFonts w:asciiTheme="minorHAnsi" w:eastAsia="Batang" w:hAnsiTheme="minorHAnsi"/>
          <w:vertAlign w:val="superscript"/>
          <w:lang w:eastAsia="zh-CN"/>
        </w:rPr>
        <w:t>th</w:t>
      </w:r>
      <w:r w:rsidRPr="00A71B2F">
        <w:rPr>
          <w:rFonts w:asciiTheme="minorHAnsi" w:eastAsia="Batang" w:hAnsiTheme="minorHAnsi"/>
          <w:lang w:eastAsia="zh-CN"/>
        </w:rPr>
        <w:t xml:space="preserve"> meeting </w:t>
      </w:r>
      <w:r>
        <w:rPr>
          <w:rFonts w:asciiTheme="minorHAnsi" w:eastAsia="Batang" w:hAnsiTheme="minorHAnsi"/>
          <w:lang w:eastAsia="zh-CN"/>
        </w:rPr>
        <w:t>of WP 5D in February 2020.</w:t>
      </w:r>
    </w:p>
    <w:p w:rsidR="005120DF" w:rsidRPr="001F29E2" w:rsidRDefault="005120DF" w:rsidP="00C3463E">
      <w:pPr>
        <w:pStyle w:val="Heading1"/>
        <w:spacing w:before="240"/>
        <w:rPr>
          <w:rFonts w:asciiTheme="minorHAnsi" w:eastAsia="Malgun Gothic" w:hAnsiTheme="minorHAnsi"/>
          <w:szCs w:val="24"/>
        </w:rPr>
      </w:pPr>
      <w:r w:rsidRPr="001F29E2">
        <w:rPr>
          <w:rFonts w:asciiTheme="minorHAnsi" w:eastAsia="Malgun Gothic" w:hAnsiTheme="minorHAnsi"/>
          <w:szCs w:val="24"/>
        </w:rPr>
        <w:t>3</w:t>
      </w:r>
      <w:r w:rsidRPr="001F29E2">
        <w:rPr>
          <w:rFonts w:asciiTheme="minorHAnsi" w:eastAsia="Malgun Gothic" w:hAnsiTheme="minorHAnsi"/>
          <w:szCs w:val="24"/>
        </w:rPr>
        <w:tab/>
        <w:t>Future plans of the process</w:t>
      </w:r>
    </w:p>
    <w:p w:rsidR="005120DF" w:rsidRDefault="005120DF" w:rsidP="0079182A">
      <w:pPr>
        <w:rPr>
          <w:rFonts w:eastAsia="Malgun Gothic"/>
          <w:lang w:eastAsia="ko-KR"/>
        </w:rPr>
      </w:pPr>
      <w:r>
        <w:rPr>
          <w:rFonts w:eastAsia="Malgun Gothic" w:hint="eastAsia"/>
          <w:lang w:eastAsia="ko-KR"/>
        </w:rPr>
        <w:t xml:space="preserve">In </w:t>
      </w:r>
      <w:r w:rsidRPr="0079182A">
        <w:rPr>
          <w:rFonts w:asciiTheme="minorHAnsi" w:eastAsia="Batang" w:hAnsiTheme="minorHAnsi" w:hint="eastAsia"/>
        </w:rPr>
        <w:t>accordance</w:t>
      </w:r>
      <w:r>
        <w:rPr>
          <w:rFonts w:eastAsia="Malgun Gothic" w:hint="eastAsia"/>
          <w:lang w:eastAsia="ko-KR"/>
        </w:rPr>
        <w:t xml:space="preserve"> with Resolution ITU-R 65</w:t>
      </w:r>
      <w:r>
        <w:rPr>
          <w:rFonts w:eastAsia="Malgun Gothic"/>
          <w:lang w:eastAsia="ko-KR"/>
        </w:rPr>
        <w:t>,</w:t>
      </w:r>
      <w:r>
        <w:rPr>
          <w:rFonts w:eastAsia="Malgun Gothic" w:hint="eastAsia"/>
          <w:lang w:eastAsia="ko-KR"/>
        </w:rPr>
        <w:t xml:space="preserve"> the relevant </w:t>
      </w:r>
      <w:r>
        <w:rPr>
          <w:rFonts w:eastAsia="Malgun Gothic"/>
          <w:lang w:eastAsia="ko-KR"/>
        </w:rPr>
        <w:t>ITU Recommendations and ITU Reports for the development of IMT-2020, and to assist evaluation activities,</w:t>
      </w:r>
      <w:r w:rsidRPr="006861DB">
        <w:rPr>
          <w:rFonts w:eastAsia="Malgun Gothic"/>
          <w:lang w:eastAsia="ko-KR"/>
        </w:rPr>
        <w:t xml:space="preserve"> </w:t>
      </w:r>
      <w:r>
        <w:rPr>
          <w:rFonts w:eastAsia="Malgun Gothic"/>
          <w:lang w:eastAsia="ko-KR"/>
        </w:rPr>
        <w:t>the following are announced:</w:t>
      </w:r>
    </w:p>
    <w:p w:rsidR="005120DF" w:rsidRPr="001F29E2" w:rsidRDefault="005120DF" w:rsidP="00C3463E">
      <w:pPr>
        <w:pStyle w:val="Heading2"/>
        <w:spacing w:before="200"/>
        <w:rPr>
          <w:rFonts w:asciiTheme="minorHAnsi" w:eastAsia="Malgun Gothic" w:hAnsiTheme="minorHAnsi"/>
          <w:lang w:eastAsia="ko-KR"/>
        </w:rPr>
      </w:pPr>
      <w:r w:rsidRPr="001F29E2">
        <w:rPr>
          <w:rFonts w:asciiTheme="minorHAnsi" w:eastAsia="Malgun Gothic" w:hAnsiTheme="minorHAnsi"/>
          <w:lang w:eastAsia="ko-KR"/>
        </w:rPr>
        <w:t>3.1</w:t>
      </w:r>
      <w:r w:rsidRPr="001F29E2">
        <w:rPr>
          <w:rFonts w:asciiTheme="minorHAnsi" w:eastAsia="Malgun Gothic" w:hAnsiTheme="minorHAnsi"/>
          <w:lang w:eastAsia="ko-KR"/>
        </w:rPr>
        <w:tab/>
        <w:t>Evaluation Workshop</w:t>
      </w:r>
    </w:p>
    <w:p w:rsidR="005120DF" w:rsidRPr="00605966" w:rsidRDefault="005120DF" w:rsidP="0079182A">
      <w:pPr>
        <w:rPr>
          <w:lang w:eastAsia="zh-CN"/>
        </w:rPr>
      </w:pPr>
      <w:r w:rsidRPr="00E507F0">
        <w:rPr>
          <w:lang w:eastAsia="ja-JP"/>
        </w:rPr>
        <w:t xml:space="preserve">WP 5D </w:t>
      </w:r>
      <w:r>
        <w:rPr>
          <w:lang w:eastAsia="ja-JP"/>
        </w:rPr>
        <w:t>will hold</w:t>
      </w:r>
      <w:r w:rsidRPr="00E507F0">
        <w:rPr>
          <w:lang w:eastAsia="ja-JP"/>
        </w:rPr>
        <w:t xml:space="preserve"> </w:t>
      </w:r>
      <w:r w:rsidRPr="00333739">
        <w:rPr>
          <w:lang w:eastAsia="ja-JP"/>
        </w:rPr>
        <w:t xml:space="preserve">a </w:t>
      </w:r>
      <w:r w:rsidRPr="00E507F0">
        <w:rPr>
          <w:lang w:eastAsia="ja-JP"/>
        </w:rPr>
        <w:t xml:space="preserve">Workshop on “IMT-2020 </w:t>
      </w:r>
      <w:r w:rsidRPr="00E507F0">
        <w:rPr>
          <w:rFonts w:eastAsia="Malgun Gothic"/>
        </w:rPr>
        <w:t>Terrestrial Radio Interfaces</w:t>
      </w:r>
      <w:r w:rsidRPr="00E507F0">
        <w:rPr>
          <w:lang w:eastAsia="zh-CN"/>
        </w:rPr>
        <w:t xml:space="preserve"> Evaluation”</w:t>
      </w:r>
      <w:r w:rsidRPr="00E507F0">
        <w:rPr>
          <w:b/>
          <w:lang w:eastAsia="zh-CN"/>
        </w:rPr>
        <w:t xml:space="preserve"> </w:t>
      </w:r>
      <w:r>
        <w:rPr>
          <w:lang w:eastAsia="ja-JP"/>
        </w:rPr>
        <w:t>from</w:t>
      </w:r>
      <w:r w:rsidRPr="00E507F0">
        <w:rPr>
          <w:lang w:eastAsia="ja-JP"/>
        </w:rPr>
        <w:t xml:space="preserve"> </w:t>
      </w:r>
      <w:r>
        <w:rPr>
          <w:lang w:eastAsia="ja-JP"/>
        </w:rPr>
        <w:t xml:space="preserve">10 to 11 </w:t>
      </w:r>
      <w:r w:rsidRPr="00E507F0">
        <w:rPr>
          <w:lang w:eastAsia="ja-JP"/>
        </w:rPr>
        <w:t>December, 201</w:t>
      </w:r>
      <w:r w:rsidRPr="00E507F0">
        <w:rPr>
          <w:lang w:eastAsia="zh-CN"/>
        </w:rPr>
        <w:t>9</w:t>
      </w:r>
      <w:r w:rsidRPr="00E507F0">
        <w:rPr>
          <w:lang w:eastAsia="ja-JP"/>
        </w:rPr>
        <w:t xml:space="preserve"> during its </w:t>
      </w:r>
      <w:r w:rsidRPr="00E507F0">
        <w:rPr>
          <w:lang w:eastAsia="zh-CN"/>
        </w:rPr>
        <w:t>33</w:t>
      </w:r>
      <w:r w:rsidRPr="00E507F0">
        <w:rPr>
          <w:vertAlign w:val="superscript"/>
          <w:lang w:eastAsia="zh-CN"/>
        </w:rPr>
        <w:t>rd</w:t>
      </w:r>
      <w:r w:rsidRPr="00E507F0">
        <w:rPr>
          <w:lang w:eastAsia="ja-JP"/>
        </w:rPr>
        <w:t xml:space="preserve"> meeting</w:t>
      </w:r>
      <w:r w:rsidRPr="00E507F0">
        <w:rPr>
          <w:lang w:eastAsia="zh-CN"/>
        </w:rPr>
        <w:t xml:space="preserve"> to provide an interactive discussion among IEGs, proponents and WP 5D </w:t>
      </w:r>
      <w:r>
        <w:rPr>
          <w:lang w:eastAsia="zh-CN"/>
        </w:rPr>
        <w:t>delegates</w:t>
      </w:r>
      <w:r w:rsidRPr="00E507F0">
        <w:rPr>
          <w:lang w:eastAsia="zh-CN"/>
        </w:rPr>
        <w:t>.</w:t>
      </w:r>
    </w:p>
    <w:p w:rsidR="005120DF" w:rsidRDefault="005120DF" w:rsidP="005120DF">
      <w:pPr>
        <w:rPr>
          <w:lang w:eastAsia="ja-JP"/>
        </w:rPr>
      </w:pPr>
      <w:r w:rsidRPr="00605966">
        <w:rPr>
          <w:rFonts w:cstheme="minorHAnsi"/>
        </w:rPr>
        <w:t>The</w:t>
      </w:r>
      <w:r w:rsidRPr="00605966">
        <w:rPr>
          <w:rFonts w:cstheme="minorHAnsi"/>
          <w:lang w:eastAsia="zh-CN"/>
        </w:rPr>
        <w:t xml:space="preserve"> </w:t>
      </w:r>
      <w:r w:rsidRPr="0079182A">
        <w:rPr>
          <w:rFonts w:asciiTheme="minorHAnsi" w:eastAsia="Batang" w:hAnsiTheme="minorHAnsi"/>
        </w:rPr>
        <w:t>workshop</w:t>
      </w:r>
      <w:r w:rsidRPr="00E507F0">
        <w:rPr>
          <w:rFonts w:cstheme="minorHAnsi"/>
        </w:rPr>
        <w:t xml:space="preserve"> </w:t>
      </w:r>
      <w:r>
        <w:rPr>
          <w:rFonts w:cstheme="minorHAnsi"/>
        </w:rPr>
        <w:t>will be</w:t>
      </w:r>
      <w:r w:rsidRPr="00E507F0">
        <w:rPr>
          <w:rFonts w:cstheme="minorHAnsi"/>
        </w:rPr>
        <w:t xml:space="preserve"> held at the same venue as the </w:t>
      </w:r>
      <w:r w:rsidRPr="00E507F0">
        <w:rPr>
          <w:rFonts w:cstheme="minorHAnsi"/>
          <w:lang w:eastAsia="zh-CN"/>
        </w:rPr>
        <w:t>33</w:t>
      </w:r>
      <w:r w:rsidRPr="00E507F0">
        <w:rPr>
          <w:rFonts w:cstheme="minorHAnsi"/>
          <w:vertAlign w:val="superscript"/>
          <w:lang w:eastAsia="zh-CN"/>
        </w:rPr>
        <w:t>rd</w:t>
      </w:r>
      <w:r w:rsidRPr="00E507F0">
        <w:rPr>
          <w:rFonts w:cstheme="minorHAnsi"/>
        </w:rPr>
        <w:t xml:space="preserve"> meeting of WP 5D.</w:t>
      </w:r>
      <w:r w:rsidRPr="00E507F0">
        <w:rPr>
          <w:rFonts w:cstheme="minorHAnsi"/>
          <w:lang w:eastAsia="zh-CN"/>
        </w:rPr>
        <w:t xml:space="preserve"> </w:t>
      </w:r>
      <w:r w:rsidRPr="00E507F0">
        <w:rPr>
          <w:lang w:eastAsia="ja-JP"/>
        </w:rPr>
        <w:t xml:space="preserve">The </w:t>
      </w:r>
      <w:r w:rsidRPr="00E507F0">
        <w:rPr>
          <w:lang w:eastAsia="zh-CN"/>
        </w:rPr>
        <w:t xml:space="preserve">programme of the </w:t>
      </w:r>
      <w:r w:rsidRPr="00C206F3">
        <w:rPr>
          <w:lang w:eastAsia="zh-CN"/>
        </w:rPr>
        <w:t>workshop</w:t>
      </w:r>
      <w:r w:rsidRPr="00C206F3">
        <w:t xml:space="preserve"> and </w:t>
      </w:r>
      <w:r w:rsidRPr="00C206F3">
        <w:rPr>
          <w:lang w:eastAsia="zh-CN"/>
        </w:rPr>
        <w:t xml:space="preserve">detailed information about the workshop registration can be found on the </w:t>
      </w:r>
      <w:r w:rsidRPr="00C206F3">
        <w:rPr>
          <w:lang w:eastAsia="ja-JP"/>
        </w:rPr>
        <w:t>“</w:t>
      </w:r>
      <w:hyperlink r:id="rId21" w:history="1">
        <w:r w:rsidRPr="00C206F3">
          <w:rPr>
            <w:color w:val="0000FF"/>
            <w:spacing w:val="-2"/>
            <w:u w:val="single"/>
            <w:lang w:eastAsia="ja-JP"/>
          </w:rPr>
          <w:t>Web page for IMT-2020 submission and evaluation process</w:t>
        </w:r>
      </w:hyperlink>
      <w:r w:rsidRPr="00C206F3">
        <w:rPr>
          <w:lang w:eastAsia="ja-JP"/>
        </w:rPr>
        <w:t>”</w:t>
      </w:r>
      <w:r w:rsidRPr="00C206F3">
        <w:rPr>
          <w:lang w:eastAsia="zh-CN"/>
        </w:rPr>
        <w:t xml:space="preserve"> (under</w:t>
      </w:r>
      <w:r w:rsidRPr="00E507F0">
        <w:rPr>
          <w:lang w:eastAsia="zh-CN"/>
        </w:rPr>
        <w:t xml:space="preserve"> “Workshop on IMT-2020</w:t>
      </w:r>
      <w:r w:rsidRPr="00E507F0">
        <w:rPr>
          <w:rFonts w:eastAsia="Malgun Gothic"/>
        </w:rPr>
        <w:t xml:space="preserve"> Terrestrial Radio Interfaces</w:t>
      </w:r>
      <w:r w:rsidRPr="00E507F0">
        <w:rPr>
          <w:lang w:eastAsia="zh-CN"/>
        </w:rPr>
        <w:t xml:space="preserve"> Evaluation”)</w:t>
      </w:r>
      <w:r w:rsidRPr="00E507F0">
        <w:t xml:space="preserve">. </w:t>
      </w:r>
      <w:r w:rsidRPr="00E507F0">
        <w:rPr>
          <w:lang w:eastAsia="zh-CN"/>
        </w:rPr>
        <w:t>Parties interested</w:t>
      </w:r>
      <w:r w:rsidRPr="00E507F0">
        <w:rPr>
          <w:lang w:eastAsia="ja-JP"/>
        </w:rPr>
        <w:t xml:space="preserve"> in the </w:t>
      </w:r>
      <w:r w:rsidRPr="00E507F0">
        <w:rPr>
          <w:rFonts w:eastAsia="MS Mincho"/>
          <w:lang w:eastAsia="ja-JP"/>
        </w:rPr>
        <w:t xml:space="preserve">details of the </w:t>
      </w:r>
      <w:r w:rsidRPr="00E507F0">
        <w:rPr>
          <w:lang w:eastAsia="ja-JP"/>
        </w:rPr>
        <w:t>workshop</w:t>
      </w:r>
      <w:r w:rsidRPr="00E507F0">
        <w:rPr>
          <w:rFonts w:eastAsia="MS Mincho"/>
          <w:lang w:eastAsia="ja-JP"/>
        </w:rPr>
        <w:t xml:space="preserve"> (program, registration </w:t>
      </w:r>
      <w:r w:rsidRPr="00E507F0">
        <w:rPr>
          <w:rFonts w:eastAsia="MS Mincho"/>
          <w:lang w:eastAsia="ja-JP"/>
        </w:rPr>
        <w:lastRenderedPageBreak/>
        <w:t>deadline, etc.)</w:t>
      </w:r>
      <w:r w:rsidRPr="00E507F0">
        <w:rPr>
          <w:lang w:eastAsia="ja-JP"/>
        </w:rPr>
        <w:t xml:space="preserve"> are kindly requested to check the </w:t>
      </w:r>
      <w:r w:rsidRPr="00E507F0">
        <w:rPr>
          <w:rFonts w:eastAsia="MS Mincho"/>
          <w:lang w:eastAsia="ja-JP"/>
        </w:rPr>
        <w:t xml:space="preserve">workshop </w:t>
      </w:r>
      <w:hyperlink r:id="rId22" w:history="1">
        <w:r w:rsidR="002465AC" w:rsidRPr="002465AC">
          <w:rPr>
            <w:rStyle w:val="Hyperlink"/>
            <w:lang w:eastAsia="ja-JP"/>
          </w:rPr>
          <w:t>website</w:t>
        </w:r>
      </w:hyperlink>
      <w:r w:rsidRPr="00E507F0">
        <w:rPr>
          <w:rFonts w:eastAsia="MS Mincho"/>
          <w:lang w:eastAsia="ja-JP"/>
        </w:rPr>
        <w:t xml:space="preserve"> periodically </w:t>
      </w:r>
      <w:r w:rsidRPr="00E507F0">
        <w:rPr>
          <w:lang w:eastAsia="zh-CN"/>
        </w:rPr>
        <w:t>before the 33</w:t>
      </w:r>
      <w:r w:rsidRPr="00E507F0">
        <w:rPr>
          <w:vertAlign w:val="superscript"/>
          <w:lang w:eastAsia="zh-CN"/>
        </w:rPr>
        <w:t>rd</w:t>
      </w:r>
      <w:r w:rsidRPr="00E507F0">
        <w:rPr>
          <w:lang w:eastAsia="zh-CN"/>
        </w:rPr>
        <w:t xml:space="preserve"> WP</w:t>
      </w:r>
      <w:r w:rsidR="002465AC">
        <w:rPr>
          <w:lang w:eastAsia="zh-CN"/>
        </w:rPr>
        <w:t> </w:t>
      </w:r>
      <w:r w:rsidRPr="00E507F0">
        <w:rPr>
          <w:lang w:eastAsia="zh-CN"/>
        </w:rPr>
        <w:t>5D meeting</w:t>
      </w:r>
      <w:r w:rsidRPr="00E507F0">
        <w:rPr>
          <w:lang w:eastAsia="ja-JP"/>
        </w:rPr>
        <w:t>.</w:t>
      </w:r>
    </w:p>
    <w:p w:rsidR="005120DF" w:rsidRPr="001F29E2" w:rsidRDefault="005120DF" w:rsidP="0079182A">
      <w:pPr>
        <w:pStyle w:val="Heading2"/>
        <w:spacing w:before="200"/>
        <w:rPr>
          <w:rFonts w:asciiTheme="minorHAnsi" w:eastAsia="Malgun Gothic" w:hAnsiTheme="minorHAnsi"/>
          <w:lang w:eastAsia="ko-KR"/>
        </w:rPr>
      </w:pPr>
      <w:r w:rsidRPr="001F29E2">
        <w:rPr>
          <w:rFonts w:asciiTheme="minorHAnsi" w:eastAsia="Malgun Gothic" w:hAnsiTheme="minorHAnsi"/>
          <w:lang w:eastAsia="ko-KR"/>
        </w:rPr>
        <w:t>3.2</w:t>
      </w:r>
      <w:r>
        <w:rPr>
          <w:rFonts w:asciiTheme="minorHAnsi" w:eastAsia="Malgun Gothic" w:hAnsiTheme="minorHAnsi"/>
          <w:lang w:eastAsia="ko-KR"/>
        </w:rPr>
        <w:tab/>
      </w:r>
      <w:r w:rsidRPr="001F29E2">
        <w:rPr>
          <w:rFonts w:asciiTheme="minorHAnsi" w:eastAsia="Malgun Gothic" w:hAnsiTheme="minorHAnsi"/>
          <w:lang w:eastAsia="ko-KR"/>
        </w:rPr>
        <w:t>Evaluation Group discussion area</w:t>
      </w:r>
    </w:p>
    <w:p w:rsidR="005120DF" w:rsidRPr="00E72F62" w:rsidRDefault="005120DF" w:rsidP="0079182A">
      <w:pPr>
        <w:rPr>
          <w:lang w:eastAsia="zh-CN"/>
        </w:rPr>
      </w:pPr>
      <w:r w:rsidRPr="00E507F0">
        <w:rPr>
          <w:lang w:eastAsia="zh-CN"/>
        </w:rPr>
        <w:t>The Evaluation Group discussion area can be found on “</w:t>
      </w:r>
      <w:r w:rsidRPr="00C206F3">
        <w:rPr>
          <w:lang w:eastAsia="zh-CN"/>
        </w:rPr>
        <w:t xml:space="preserve">Web page for </w:t>
      </w:r>
      <w:r w:rsidRPr="00E72F62">
        <w:rPr>
          <w:lang w:eastAsia="zh-CN"/>
        </w:rPr>
        <w:t xml:space="preserve">IMT-2020 submission and </w:t>
      </w:r>
      <w:r w:rsidRPr="0079182A">
        <w:rPr>
          <w:rFonts w:asciiTheme="minorHAnsi" w:eastAsia="Batang" w:hAnsiTheme="minorHAnsi"/>
        </w:rPr>
        <w:t>evaluation</w:t>
      </w:r>
      <w:r w:rsidRPr="00E72F62">
        <w:rPr>
          <w:lang w:eastAsia="zh-CN"/>
        </w:rPr>
        <w:t xml:space="preserve"> process”.</w:t>
      </w:r>
    </w:p>
    <w:p w:rsidR="005120DF" w:rsidRPr="00605966" w:rsidRDefault="005120DF" w:rsidP="0079182A">
      <w:pPr>
        <w:rPr>
          <w:rFonts w:eastAsia="Batang"/>
        </w:rPr>
      </w:pPr>
      <w:r w:rsidRPr="00E72F62">
        <w:rPr>
          <w:lang w:eastAsia="zh-CN"/>
        </w:rPr>
        <w:t xml:space="preserve">The </w:t>
      </w:r>
      <w:r w:rsidRPr="0079182A">
        <w:rPr>
          <w:rFonts w:asciiTheme="minorHAnsi" w:eastAsia="Batang" w:hAnsiTheme="minorHAnsi"/>
        </w:rPr>
        <w:t>purpose of this discussion area is to exchange views on the characteristics of the proposed radio interf</w:t>
      </w:r>
      <w:r w:rsidRPr="00E507F0">
        <w:rPr>
          <w:lang w:eastAsia="ja-JP"/>
        </w:rPr>
        <w:t>ace(s) technologies submitted by proponents</w:t>
      </w:r>
      <w:r w:rsidRPr="00E507F0">
        <w:rPr>
          <w:lang w:eastAsia="zh-CN"/>
        </w:rPr>
        <w:t xml:space="preserve"> and to discuss evaluation related issues among IEGs and the proponents. The discussion area is</w:t>
      </w:r>
      <w:r w:rsidRPr="00E507F0">
        <w:rPr>
          <w:lang w:eastAsia="ja-JP"/>
        </w:rPr>
        <w:t xml:space="preserve"> available on a subscription basis for ITU</w:t>
      </w:r>
      <w:r w:rsidRPr="00E507F0">
        <w:rPr>
          <w:lang w:eastAsia="ja-JP"/>
        </w:rPr>
        <w:noBreakHyphen/>
        <w:t xml:space="preserve">R members, designated </w:t>
      </w:r>
      <w:r w:rsidRPr="0079182A">
        <w:rPr>
          <w:rFonts w:asciiTheme="minorHAnsi" w:eastAsia="Batang" w:hAnsiTheme="minorHAnsi"/>
        </w:rPr>
        <w:t>representatives</w:t>
      </w:r>
      <w:r w:rsidRPr="00E507F0">
        <w:rPr>
          <w:lang w:eastAsia="ja-JP"/>
        </w:rPr>
        <w:t xml:space="preserve"> of the proponents of candidate technology submissions and designated representatives of the IEGs. Focal points of</w:t>
      </w:r>
      <w:r w:rsidRPr="00E507F0">
        <w:rPr>
          <w:lang w:eastAsia="zh-CN"/>
        </w:rPr>
        <w:t xml:space="preserve"> both t</w:t>
      </w:r>
      <w:r w:rsidRPr="00E507F0">
        <w:rPr>
          <w:lang w:eastAsia="ja-JP"/>
        </w:rPr>
        <w:t xml:space="preserve">he proponents and IEGs are requested to provide details of the designated representatives. </w:t>
      </w:r>
      <w:r w:rsidRPr="00E507F0">
        <w:rPr>
          <w:lang w:eastAsia="zh-CN"/>
        </w:rPr>
        <w:t>IEGs and proponents are encouraged to participate in the Evaluation Group discussion area, and share the experiences that might be helpful to progress the evaluation activities.</w:t>
      </w:r>
    </w:p>
    <w:p w:rsidR="005120DF" w:rsidRPr="001F29E2" w:rsidRDefault="005120DF" w:rsidP="0079182A">
      <w:pPr>
        <w:pStyle w:val="Heading1"/>
        <w:spacing w:before="240"/>
        <w:rPr>
          <w:rFonts w:asciiTheme="minorHAnsi" w:eastAsia="Malgun Gothic" w:hAnsiTheme="minorHAnsi"/>
          <w:szCs w:val="24"/>
        </w:rPr>
      </w:pPr>
      <w:r w:rsidRPr="001F29E2">
        <w:rPr>
          <w:rFonts w:asciiTheme="minorHAnsi" w:eastAsia="Malgun Gothic" w:hAnsiTheme="minorHAnsi"/>
          <w:szCs w:val="24"/>
        </w:rPr>
        <w:t>4</w:t>
      </w:r>
      <w:r w:rsidRPr="001F29E2">
        <w:rPr>
          <w:rFonts w:asciiTheme="minorHAnsi" w:eastAsia="Malgun Gothic" w:hAnsiTheme="minorHAnsi"/>
          <w:szCs w:val="24"/>
        </w:rPr>
        <w:tab/>
        <w:t>Request for evaluation reports</w:t>
      </w:r>
    </w:p>
    <w:p w:rsidR="005120DF" w:rsidRPr="00A71B2F" w:rsidRDefault="005120DF" w:rsidP="0079182A">
      <w:pPr>
        <w:rPr>
          <w:rFonts w:asciiTheme="minorHAnsi" w:eastAsia="Batang" w:hAnsiTheme="minorHAnsi"/>
          <w:lang w:eastAsia="zh-CN"/>
        </w:rPr>
      </w:pPr>
      <w:r w:rsidRPr="00A71B2F">
        <w:rPr>
          <w:rFonts w:asciiTheme="minorHAnsi" w:eastAsia="Batang" w:hAnsiTheme="minorHAnsi"/>
        </w:rPr>
        <w:t>Following</w:t>
      </w:r>
      <w:r w:rsidRPr="00A71B2F">
        <w:rPr>
          <w:rFonts w:asciiTheme="minorHAnsi" w:eastAsia="Batang" w:hAnsiTheme="minorHAnsi"/>
          <w:lang w:eastAsia="ja-JP"/>
        </w:rPr>
        <w:t xml:space="preserve"> the IMT-2020 process on “Submission/Reception of the RIT and SRIT proposals and acknowledgement of receipt” in accordance with </w:t>
      </w:r>
      <w:r w:rsidRPr="00E72F62">
        <w:rPr>
          <w:rFonts w:asciiTheme="minorHAnsi" w:eastAsia="Batang" w:hAnsiTheme="minorHAnsi"/>
          <w:lang w:eastAsia="ja-JP"/>
        </w:rPr>
        <w:t xml:space="preserve">Document </w:t>
      </w:r>
      <w:hyperlink r:id="rId23" w:history="1">
        <w:r w:rsidRPr="00A83228">
          <w:rPr>
            <w:rFonts w:asciiTheme="minorHAnsi" w:eastAsia="Batang" w:hAnsiTheme="minorHAnsi"/>
            <w:color w:val="0000FF"/>
            <w:u w:val="single"/>
            <w:lang w:eastAsia="zh-CN"/>
          </w:rPr>
          <w:t>IMT-2020/2(Rev.2)</w:t>
        </w:r>
      </w:hyperlink>
      <w:r w:rsidRPr="00E72F62">
        <w:rPr>
          <w:rFonts w:asciiTheme="minorHAnsi" w:eastAsia="Batang" w:hAnsiTheme="minorHAnsi"/>
          <w:lang w:eastAsia="ja-JP"/>
        </w:rPr>
        <w:t>, WP</w:t>
      </w:r>
      <w:r w:rsidRPr="00A71B2F">
        <w:rPr>
          <w:rFonts w:asciiTheme="minorHAnsi" w:eastAsia="Batang" w:hAnsiTheme="minorHAnsi"/>
          <w:lang w:eastAsia="ja-JP"/>
        </w:rPr>
        <w:t xml:space="preserve"> 5D </w:t>
      </w:r>
      <w:r w:rsidRPr="00A71B2F">
        <w:rPr>
          <w:rFonts w:asciiTheme="minorHAnsi" w:eastAsia="Malgun Gothic" w:hAnsiTheme="minorHAnsi"/>
        </w:rPr>
        <w:t xml:space="preserve">started the </w:t>
      </w:r>
      <w:r w:rsidRPr="00A71B2F">
        <w:rPr>
          <w:rFonts w:asciiTheme="minorHAnsi" w:eastAsia="Batang" w:hAnsiTheme="minorHAnsi"/>
          <w:lang w:eastAsia="ja-JP"/>
        </w:rPr>
        <w:t>evaluation process from its 31</w:t>
      </w:r>
      <w:r w:rsidRPr="00A71B2F">
        <w:rPr>
          <w:rFonts w:asciiTheme="minorHAnsi" w:eastAsia="Batang" w:hAnsiTheme="minorHAnsi"/>
          <w:vertAlign w:val="superscript"/>
          <w:lang w:eastAsia="ja-JP"/>
        </w:rPr>
        <w:t>st</w:t>
      </w:r>
      <w:r w:rsidRPr="00A71B2F">
        <w:rPr>
          <w:rFonts w:asciiTheme="minorHAnsi" w:eastAsia="Batang" w:hAnsiTheme="minorHAnsi"/>
          <w:lang w:eastAsia="ja-JP"/>
        </w:rPr>
        <w:t xml:space="preserve"> meeting in October 2018</w:t>
      </w:r>
      <w:r w:rsidRPr="00A71B2F">
        <w:rPr>
          <w:rFonts w:asciiTheme="minorHAnsi" w:eastAsia="Batang" w:hAnsiTheme="minorHAnsi"/>
          <w:lang w:eastAsia="zh-CN"/>
        </w:rPr>
        <w:t>, and will last until its 34</w:t>
      </w:r>
      <w:r w:rsidRPr="00A71B2F">
        <w:rPr>
          <w:rFonts w:asciiTheme="minorHAnsi" w:eastAsia="Batang" w:hAnsiTheme="minorHAnsi"/>
          <w:vertAlign w:val="superscript"/>
          <w:lang w:eastAsia="zh-CN"/>
        </w:rPr>
        <w:t>th</w:t>
      </w:r>
      <w:r>
        <w:rPr>
          <w:rFonts w:asciiTheme="minorHAnsi" w:eastAsia="Batang" w:hAnsiTheme="minorHAnsi"/>
          <w:lang w:eastAsia="zh-CN"/>
        </w:rPr>
        <w:t xml:space="preserve"> meeting in February 2020.</w:t>
      </w:r>
    </w:p>
    <w:p w:rsidR="005120DF" w:rsidRPr="00A71B2F" w:rsidRDefault="005120DF" w:rsidP="0079182A">
      <w:pPr>
        <w:rPr>
          <w:rFonts w:asciiTheme="minorHAnsi" w:hAnsiTheme="minorHAnsi"/>
          <w:sz w:val="22"/>
          <w:lang w:eastAsia="zh-CN"/>
        </w:rPr>
      </w:pPr>
      <w:r w:rsidRPr="00A71B2F">
        <w:rPr>
          <w:rFonts w:asciiTheme="minorHAnsi" w:hAnsiTheme="minorHAnsi"/>
          <w:lang w:eastAsia="zh-CN"/>
        </w:rPr>
        <w:t xml:space="preserve">Therefore, WP 5D expects to receive the final evaluation reports from the Independent Evaluation </w:t>
      </w:r>
      <w:r w:rsidRPr="0079182A">
        <w:rPr>
          <w:rFonts w:asciiTheme="minorHAnsi" w:eastAsia="Batang" w:hAnsiTheme="minorHAnsi"/>
        </w:rPr>
        <w:t>Groups</w:t>
      </w:r>
      <w:r w:rsidRPr="00A71B2F">
        <w:rPr>
          <w:rFonts w:asciiTheme="minorHAnsi" w:hAnsiTheme="minorHAnsi"/>
          <w:lang w:eastAsia="zh-CN"/>
        </w:rPr>
        <w:t xml:space="preserve"> on those IMT-2020 candidate technology RIT(s)/SRIT(s) that have been evaluated by its 34</w:t>
      </w:r>
      <w:r w:rsidRPr="00A71B2F">
        <w:rPr>
          <w:rFonts w:asciiTheme="minorHAnsi" w:hAnsiTheme="minorHAnsi"/>
          <w:vertAlign w:val="superscript"/>
          <w:lang w:eastAsia="zh-CN"/>
        </w:rPr>
        <w:t>th</w:t>
      </w:r>
      <w:r w:rsidRPr="00A71B2F">
        <w:rPr>
          <w:rFonts w:asciiTheme="minorHAnsi" w:hAnsiTheme="minorHAnsi"/>
          <w:lang w:eastAsia="zh-CN"/>
        </w:rPr>
        <w:t xml:space="preserve"> meeting. </w:t>
      </w:r>
      <w:r>
        <w:rPr>
          <w:rFonts w:asciiTheme="minorHAnsi" w:hAnsiTheme="minorHAnsi"/>
          <w:lang w:eastAsia="zh-CN"/>
        </w:rPr>
        <w:t xml:space="preserve">While </w:t>
      </w:r>
      <w:r w:rsidRPr="00A71B2F">
        <w:rPr>
          <w:rFonts w:asciiTheme="minorHAnsi" w:hAnsiTheme="minorHAnsi"/>
          <w:lang w:eastAsia="zh-CN"/>
        </w:rPr>
        <w:t>WP 5D kindly requests the independent evaluation groups to provide an interim evaluation report for its 33</w:t>
      </w:r>
      <w:r w:rsidRPr="00A71B2F">
        <w:rPr>
          <w:rFonts w:asciiTheme="minorHAnsi" w:hAnsiTheme="minorHAnsi"/>
          <w:vertAlign w:val="superscript"/>
          <w:lang w:eastAsia="zh-CN"/>
        </w:rPr>
        <w:t>rd</w:t>
      </w:r>
      <w:r w:rsidRPr="00A71B2F">
        <w:rPr>
          <w:rFonts w:asciiTheme="minorHAnsi" w:hAnsiTheme="minorHAnsi"/>
          <w:lang w:eastAsia="zh-CN"/>
        </w:rPr>
        <w:t xml:space="preserve"> meeting in December 2019 in which the Workshop on IMT-2020 evaluation </w:t>
      </w:r>
      <w:r>
        <w:rPr>
          <w:rFonts w:asciiTheme="minorHAnsi" w:hAnsiTheme="minorHAnsi"/>
          <w:lang w:eastAsia="zh-CN"/>
        </w:rPr>
        <w:t>will</w:t>
      </w:r>
      <w:r w:rsidRPr="00A71B2F">
        <w:rPr>
          <w:rFonts w:asciiTheme="minorHAnsi" w:hAnsiTheme="minorHAnsi"/>
          <w:lang w:eastAsia="zh-CN"/>
        </w:rPr>
        <w:t xml:space="preserve"> also </w:t>
      </w:r>
      <w:r>
        <w:rPr>
          <w:rFonts w:asciiTheme="minorHAnsi" w:hAnsiTheme="minorHAnsi"/>
          <w:lang w:eastAsia="zh-CN"/>
        </w:rPr>
        <w:t xml:space="preserve">be </w:t>
      </w:r>
      <w:r w:rsidRPr="00A71B2F">
        <w:rPr>
          <w:rFonts w:asciiTheme="minorHAnsi" w:hAnsiTheme="minorHAnsi"/>
          <w:lang w:eastAsia="zh-CN"/>
        </w:rPr>
        <w:t>held.</w:t>
      </w:r>
    </w:p>
    <w:p w:rsidR="005120DF" w:rsidRPr="00A71B2F" w:rsidRDefault="005120DF" w:rsidP="0079182A">
      <w:pPr>
        <w:rPr>
          <w:rFonts w:asciiTheme="minorHAnsi" w:hAnsiTheme="minorHAnsi"/>
          <w:b/>
          <w:bCs/>
          <w:lang w:eastAsia="zh-CN"/>
        </w:rPr>
      </w:pPr>
      <w:r w:rsidRPr="00E507F0">
        <w:rPr>
          <w:rFonts w:asciiTheme="minorHAnsi" w:hAnsiTheme="minorHAnsi"/>
          <w:lang w:eastAsia="zh-CN"/>
        </w:rPr>
        <w:t>It is also suggested that the evaluation reports contain information including the use of Report ITU</w:t>
      </w:r>
      <w:r w:rsidR="00A83228">
        <w:rPr>
          <w:rFonts w:asciiTheme="minorHAnsi" w:hAnsiTheme="minorHAnsi"/>
          <w:lang w:eastAsia="zh-CN"/>
        </w:rPr>
        <w:noBreakHyphen/>
      </w:r>
      <w:r w:rsidRPr="00E507F0">
        <w:rPr>
          <w:rFonts w:asciiTheme="minorHAnsi" w:hAnsiTheme="minorHAnsi"/>
          <w:lang w:eastAsia="zh-CN"/>
        </w:rPr>
        <w:t>R M.</w:t>
      </w:r>
      <w:r w:rsidRPr="0079182A">
        <w:rPr>
          <w:rFonts w:asciiTheme="minorHAnsi" w:eastAsia="Batang" w:hAnsiTheme="minorHAnsi"/>
        </w:rPr>
        <w:t>2412</w:t>
      </w:r>
      <w:r w:rsidRPr="00E507F0">
        <w:rPr>
          <w:rFonts w:asciiTheme="minorHAnsi" w:hAnsiTheme="minorHAnsi"/>
          <w:lang w:eastAsia="zh-CN"/>
        </w:rPr>
        <w:t>, the considered test environment(s), the evaluated RIT(s)/SRIT(s), and the evaluation results as requested by the compliance templates, but not limited to those. It is also requested that the interim evaluation report includes as much detail about the evaluation as possible.</w:t>
      </w:r>
    </w:p>
    <w:p w:rsidR="005120DF" w:rsidRPr="003A5AFA" w:rsidRDefault="005120DF" w:rsidP="0079182A">
      <w:pPr>
        <w:keepNext/>
        <w:keepLines/>
        <w:spacing w:before="240" w:line="320" w:lineRule="exact"/>
        <w:ind w:left="794" w:hanging="794"/>
        <w:textAlignment w:val="auto"/>
        <w:outlineLvl w:val="0"/>
        <w:rPr>
          <w:b/>
        </w:rPr>
      </w:pPr>
      <w:r>
        <w:rPr>
          <w:rFonts w:eastAsia="Malgun Gothic"/>
          <w:b/>
        </w:rPr>
        <w:t>5</w:t>
      </w:r>
      <w:r>
        <w:rPr>
          <w:b/>
        </w:rPr>
        <w:tab/>
      </w:r>
      <w:r w:rsidRPr="003A5AFA">
        <w:rPr>
          <w:rFonts w:eastAsia="Malgun Gothic"/>
          <w:b/>
        </w:rPr>
        <w:t>Revision to Document IMT-2020/2</w:t>
      </w:r>
    </w:p>
    <w:p w:rsidR="005120DF" w:rsidRPr="003A5AFA" w:rsidRDefault="005120DF" w:rsidP="0079182A">
      <w:pPr>
        <w:rPr>
          <w:lang w:eastAsia="zh-CN"/>
        </w:rPr>
      </w:pPr>
      <w:r w:rsidRPr="00A416B5">
        <w:rPr>
          <w:lang w:eastAsia="ja-JP"/>
        </w:rPr>
        <w:t xml:space="preserve">Revision 2 to </w:t>
      </w:r>
      <w:r w:rsidR="00A83228">
        <w:rPr>
          <w:lang w:eastAsia="ja-JP"/>
        </w:rPr>
        <w:t xml:space="preserve">Document IMT-2020/2 “Submission, </w:t>
      </w:r>
      <w:r w:rsidR="00A83228" w:rsidRPr="00A416B5">
        <w:rPr>
          <w:lang w:eastAsia="ja-JP"/>
        </w:rPr>
        <w:t>evaluation process and consensus building</w:t>
      </w:r>
      <w:r w:rsidR="00A83228">
        <w:rPr>
          <w:lang w:eastAsia="ja-JP"/>
        </w:rPr>
        <w:t xml:space="preserve"> for IMT-2020</w:t>
      </w:r>
      <w:r w:rsidRPr="00A416B5">
        <w:rPr>
          <w:lang w:eastAsia="ja-JP"/>
        </w:rPr>
        <w:t xml:space="preserve">”, is now </w:t>
      </w:r>
      <w:r w:rsidRPr="0079182A">
        <w:rPr>
          <w:rFonts w:asciiTheme="minorHAnsi" w:eastAsia="Batang" w:hAnsiTheme="minorHAnsi"/>
        </w:rPr>
        <w:t>available</w:t>
      </w:r>
      <w:r w:rsidRPr="00A416B5">
        <w:rPr>
          <w:lang w:eastAsia="ja-JP"/>
        </w:rPr>
        <w:t xml:space="preserve"> on “</w:t>
      </w:r>
      <w:hyperlink r:id="rId24" w:history="1">
        <w:r w:rsidRPr="00A416B5">
          <w:rPr>
            <w:color w:val="0000FF"/>
            <w:u w:val="single"/>
            <w:lang w:eastAsia="ja-JP"/>
          </w:rPr>
          <w:t>IMT-2020 documents</w:t>
        </w:r>
      </w:hyperlink>
      <w:r w:rsidRPr="00A416B5">
        <w:rPr>
          <w:lang w:eastAsia="ja-JP"/>
        </w:rPr>
        <w:t>”.</w:t>
      </w:r>
      <w:r w:rsidRPr="003A5AFA">
        <w:rPr>
          <w:lang w:eastAsia="ja-JP"/>
        </w:rPr>
        <w:t xml:space="preserve"> </w:t>
      </w:r>
      <w:r w:rsidRPr="003A5AFA">
        <w:rPr>
          <w:lang w:eastAsia="zh-CN"/>
        </w:rPr>
        <w:t>T</w:t>
      </w:r>
      <w:r w:rsidRPr="003A5AFA">
        <w:rPr>
          <w:lang w:eastAsia="ja-JP"/>
        </w:rPr>
        <w:t>his revision</w:t>
      </w:r>
      <w:r w:rsidRPr="003A5AFA">
        <w:rPr>
          <w:lang w:eastAsia="zh-CN"/>
        </w:rPr>
        <w:t xml:space="preserve"> contains</w:t>
      </w:r>
      <w:r w:rsidRPr="003A5AFA">
        <w:rPr>
          <w:lang w:eastAsia="ja-JP"/>
        </w:rPr>
        <w:t xml:space="preserve"> </w:t>
      </w:r>
      <w:r>
        <w:rPr>
          <w:lang w:eastAsia="ja-JP"/>
        </w:rPr>
        <w:t>an additional WP 5D meeting planned in November 2020 to complete the Recommendation for detailed specifications of r</w:t>
      </w:r>
      <w:r w:rsidRPr="003A5AFA">
        <w:rPr>
          <w:lang w:eastAsia="ja-JP"/>
        </w:rPr>
        <w:t>adio interface technologies for the terr</w:t>
      </w:r>
      <w:r w:rsidR="00A83228">
        <w:rPr>
          <w:lang w:eastAsia="ja-JP"/>
        </w:rPr>
        <w:t>estrial components of IMT-2020.</w:t>
      </w:r>
    </w:p>
    <w:p w:rsidR="005120DF" w:rsidRPr="00605966" w:rsidRDefault="005120DF" w:rsidP="00A83228">
      <w:pPr>
        <w:keepNext/>
        <w:keepLines/>
        <w:spacing w:before="240" w:line="320" w:lineRule="exact"/>
        <w:ind w:left="794" w:hanging="794"/>
        <w:outlineLvl w:val="0"/>
        <w:rPr>
          <w:rFonts w:eastAsia="Malgun Gothic"/>
          <w:b/>
        </w:rPr>
      </w:pPr>
      <w:r>
        <w:rPr>
          <w:rFonts w:eastAsia="Batang"/>
          <w:b/>
          <w:lang w:eastAsia="zh-CN"/>
        </w:rPr>
        <w:lastRenderedPageBreak/>
        <w:t>6</w:t>
      </w:r>
      <w:r w:rsidRPr="00605966">
        <w:rPr>
          <w:rFonts w:eastAsia="Malgun Gothic"/>
          <w:b/>
        </w:rPr>
        <w:tab/>
        <w:t>Updates to the ITU-R web page for the IMT-2020 submission and evaluation process and IMT-2020 documents</w:t>
      </w:r>
    </w:p>
    <w:p w:rsidR="005120DF" w:rsidRPr="00605966" w:rsidRDefault="005120DF" w:rsidP="00A83228">
      <w:pPr>
        <w:keepNext/>
        <w:keepLines/>
        <w:rPr>
          <w:rFonts w:eastAsia="Batang"/>
          <w:lang w:eastAsia="zh-CN"/>
        </w:rPr>
      </w:pPr>
      <w:r w:rsidRPr="00605966">
        <w:rPr>
          <w:rFonts w:eastAsia="Batang"/>
          <w:lang w:eastAsia="ja-JP"/>
        </w:rPr>
        <w:t xml:space="preserve">Any future changes to the submission and evaluation process will be announced in Addenda to this Circular </w:t>
      </w:r>
      <w:r w:rsidRPr="0079182A">
        <w:rPr>
          <w:rFonts w:asciiTheme="minorHAnsi" w:eastAsia="Batang" w:hAnsiTheme="minorHAnsi"/>
        </w:rPr>
        <w:t>Letter</w:t>
      </w:r>
      <w:r w:rsidRPr="00605966">
        <w:rPr>
          <w:rFonts w:eastAsia="Batang"/>
          <w:lang w:eastAsia="ja-JP"/>
        </w:rPr>
        <w:t xml:space="preserve">. Other information, such as </w:t>
      </w:r>
      <w:r w:rsidRPr="00605966">
        <w:rPr>
          <w:lang w:eastAsia="zh-CN"/>
        </w:rPr>
        <w:t xml:space="preserve">information on the Workshop on IMT-2020 Terrestrial Radio Interfaces Evaluation, </w:t>
      </w:r>
      <w:r w:rsidRPr="00605966">
        <w:rPr>
          <w:rFonts w:eastAsia="Batang"/>
          <w:lang w:eastAsia="zh-CN"/>
        </w:rPr>
        <w:t xml:space="preserve">and interim evaluation report(s) </w:t>
      </w:r>
      <w:r w:rsidRPr="00605966">
        <w:rPr>
          <w:rFonts w:eastAsia="Batang"/>
          <w:lang w:eastAsia="ja-JP"/>
        </w:rPr>
        <w:t xml:space="preserve">will be updated dynamically on the </w:t>
      </w:r>
      <w:r w:rsidRPr="00E1208F">
        <w:rPr>
          <w:rFonts w:eastAsia="Batang"/>
          <w:lang w:eastAsia="ja-JP"/>
        </w:rPr>
        <w:t>“</w:t>
      </w:r>
      <w:hyperlink r:id="rId25" w:history="1">
        <w:r w:rsidRPr="00E1208F">
          <w:rPr>
            <w:rFonts w:eastAsia="SimSun"/>
            <w:color w:val="0000FF"/>
            <w:u w:val="single"/>
            <w:lang w:eastAsia="zh-CN"/>
          </w:rPr>
          <w:t>Web page for IMT-2020 submission and evaluation process</w:t>
        </w:r>
      </w:hyperlink>
      <w:r w:rsidRPr="00E1208F">
        <w:rPr>
          <w:rFonts w:eastAsia="Batang"/>
          <w:lang w:eastAsia="ja-JP"/>
        </w:rPr>
        <w:t xml:space="preserve">” </w:t>
      </w:r>
      <w:r w:rsidRPr="00E1208F">
        <w:rPr>
          <w:rFonts w:eastAsia="SimSun"/>
          <w:lang w:eastAsia="zh-CN"/>
        </w:rPr>
        <w:t>and “</w:t>
      </w:r>
      <w:hyperlink r:id="rId26" w:history="1">
        <w:r w:rsidRPr="00E1208F">
          <w:rPr>
            <w:rFonts w:eastAsia="SimSun"/>
            <w:color w:val="0000FF"/>
            <w:u w:val="single"/>
            <w:lang w:eastAsia="zh-CN"/>
          </w:rPr>
          <w:t>IMT-2020 documents</w:t>
        </w:r>
      </w:hyperlink>
      <w:r w:rsidRPr="00E1208F">
        <w:rPr>
          <w:rFonts w:eastAsia="SimSun"/>
          <w:lang w:eastAsia="zh-CN"/>
        </w:rPr>
        <w:t>”</w:t>
      </w:r>
      <w:r w:rsidRPr="00E1208F">
        <w:rPr>
          <w:rFonts w:eastAsia="Batang"/>
          <w:lang w:eastAsia="ja-JP"/>
        </w:rPr>
        <w:t>. Consequently,</w:t>
      </w:r>
      <w:r w:rsidRPr="00605966">
        <w:rPr>
          <w:rFonts w:eastAsia="Batang"/>
          <w:lang w:eastAsia="ja-JP"/>
        </w:rPr>
        <w:t xml:space="preserve"> </w:t>
      </w:r>
      <w:r>
        <w:rPr>
          <w:rFonts w:eastAsia="Batang"/>
          <w:lang w:eastAsia="ja-JP"/>
        </w:rPr>
        <w:t>Members and Sector members</w:t>
      </w:r>
      <w:r w:rsidRPr="00605966">
        <w:rPr>
          <w:rFonts w:eastAsia="Batang"/>
          <w:lang w:eastAsia="zh-CN"/>
        </w:rPr>
        <w:t xml:space="preserve"> interested</w:t>
      </w:r>
      <w:r w:rsidRPr="00605966">
        <w:rPr>
          <w:rFonts w:eastAsia="Batang"/>
          <w:lang w:eastAsia="ja-JP"/>
        </w:rPr>
        <w:t xml:space="preserve"> in the IMT-2020 development </w:t>
      </w:r>
      <w:r w:rsidRPr="00605966">
        <w:rPr>
          <w:rFonts w:eastAsia="Batang"/>
          <w:lang w:eastAsia="zh-CN"/>
        </w:rPr>
        <w:t>process including</w:t>
      </w:r>
      <w:r w:rsidRPr="00605966">
        <w:rPr>
          <w:rFonts w:eastAsia="Batang"/>
          <w:lang w:eastAsia="ja-JP"/>
        </w:rPr>
        <w:t xml:space="preserve"> evaluation activities are kindly requested to periodically check the website.</w:t>
      </w:r>
    </w:p>
    <w:p w:rsidR="005120DF" w:rsidRPr="00605966" w:rsidRDefault="005120DF" w:rsidP="00A83228">
      <w:pPr>
        <w:keepNext/>
        <w:keepLines/>
        <w:spacing w:before="1680"/>
        <w:ind w:right="7938"/>
        <w:rPr>
          <w:rFonts w:eastAsia="Batang"/>
          <w:szCs w:val="24"/>
        </w:rPr>
      </w:pPr>
      <w:r w:rsidRPr="00605966">
        <w:rPr>
          <w:rFonts w:eastAsia="Batang"/>
        </w:rPr>
        <w:t>Mario Maniewicz</w:t>
      </w:r>
      <w:r w:rsidR="0079182A">
        <w:rPr>
          <w:rFonts w:eastAsia="Batang"/>
        </w:rPr>
        <w:br/>
      </w:r>
      <w:r w:rsidRPr="00605966">
        <w:rPr>
          <w:rFonts w:eastAsia="Batang"/>
          <w:szCs w:val="24"/>
        </w:rPr>
        <w:t>Director</w:t>
      </w:r>
    </w:p>
    <w:p w:rsidR="005120DF" w:rsidRPr="00605966" w:rsidRDefault="005120DF" w:rsidP="005120DF">
      <w:pPr>
        <w:spacing w:before="0"/>
        <w:ind w:right="8080"/>
        <w:rPr>
          <w:rFonts w:eastAsia="Batang"/>
          <w:szCs w:val="24"/>
        </w:rPr>
      </w:pPr>
    </w:p>
    <w:p w:rsidR="005120DF" w:rsidRPr="00605966" w:rsidRDefault="005120DF" w:rsidP="00A83228">
      <w:pPr>
        <w:spacing w:before="7320"/>
        <w:rPr>
          <w:rFonts w:eastAsia="Batang"/>
          <w:szCs w:val="24"/>
        </w:rPr>
      </w:pPr>
      <w:r w:rsidRPr="00605966">
        <w:rPr>
          <w:rFonts w:eastAsia="Batang"/>
          <w:b/>
          <w:bCs/>
          <w:sz w:val="18"/>
          <w:szCs w:val="18"/>
        </w:rPr>
        <w:t>Distribution:</w:t>
      </w:r>
    </w:p>
    <w:p w:rsidR="005120DF" w:rsidRPr="00605966" w:rsidRDefault="005120DF" w:rsidP="005120DF">
      <w:pPr>
        <w:tabs>
          <w:tab w:val="left" w:pos="284"/>
        </w:tabs>
        <w:spacing w:before="40" w:line="240" w:lineRule="auto"/>
        <w:ind w:left="284" w:hanging="284"/>
        <w:jc w:val="left"/>
        <w:rPr>
          <w:rFonts w:eastAsia="Batang"/>
          <w:sz w:val="18"/>
          <w:szCs w:val="18"/>
        </w:rPr>
      </w:pPr>
      <w:r w:rsidRPr="00605966">
        <w:rPr>
          <w:rFonts w:eastAsia="Batang"/>
          <w:sz w:val="18"/>
          <w:szCs w:val="18"/>
        </w:rPr>
        <w:t>–</w:t>
      </w:r>
      <w:r w:rsidRPr="00605966">
        <w:rPr>
          <w:rFonts w:eastAsia="Batang"/>
          <w:sz w:val="18"/>
          <w:szCs w:val="18"/>
        </w:rPr>
        <w:tab/>
        <w:t>Administrations of Member States of the ITU and Radiocommunication Sector Members participating in the work of</w:t>
      </w:r>
      <w:r w:rsidRPr="00605966">
        <w:rPr>
          <w:rFonts w:eastAsia="Batang"/>
          <w:sz w:val="18"/>
          <w:szCs w:val="18"/>
        </w:rPr>
        <w:br/>
        <w:t>Radiocommunication Study Group 5</w:t>
      </w:r>
    </w:p>
    <w:p w:rsidR="005120DF" w:rsidRPr="00605966" w:rsidRDefault="005120DF" w:rsidP="005120DF">
      <w:pPr>
        <w:tabs>
          <w:tab w:val="left" w:pos="284"/>
        </w:tabs>
        <w:spacing w:before="40" w:line="240" w:lineRule="auto"/>
        <w:jc w:val="left"/>
        <w:rPr>
          <w:rFonts w:eastAsia="Batang"/>
          <w:sz w:val="18"/>
          <w:szCs w:val="18"/>
        </w:rPr>
      </w:pPr>
      <w:r w:rsidRPr="00605966">
        <w:rPr>
          <w:rFonts w:eastAsia="Batang"/>
          <w:sz w:val="18"/>
          <w:szCs w:val="18"/>
        </w:rPr>
        <w:t>–</w:t>
      </w:r>
      <w:r w:rsidRPr="00605966">
        <w:rPr>
          <w:rFonts w:eastAsia="Batang"/>
          <w:sz w:val="18"/>
          <w:szCs w:val="18"/>
        </w:rPr>
        <w:tab/>
        <w:t>ITU-R Associates participating in the work of Radiocommunication Study Group 5</w:t>
      </w:r>
    </w:p>
    <w:p w:rsidR="005120DF" w:rsidRPr="00605966" w:rsidRDefault="005120DF" w:rsidP="005120DF">
      <w:pPr>
        <w:tabs>
          <w:tab w:val="left" w:pos="284"/>
        </w:tabs>
        <w:spacing w:before="40" w:line="240" w:lineRule="auto"/>
        <w:jc w:val="left"/>
        <w:rPr>
          <w:rFonts w:eastAsia="Batang"/>
          <w:sz w:val="18"/>
          <w:szCs w:val="18"/>
        </w:rPr>
      </w:pPr>
      <w:r w:rsidRPr="00605966">
        <w:rPr>
          <w:rFonts w:eastAsia="Batang"/>
          <w:sz w:val="18"/>
          <w:szCs w:val="18"/>
        </w:rPr>
        <w:t>–</w:t>
      </w:r>
      <w:r w:rsidRPr="00605966">
        <w:rPr>
          <w:rFonts w:eastAsia="Batang"/>
          <w:sz w:val="18"/>
          <w:szCs w:val="18"/>
        </w:rPr>
        <w:tab/>
        <w:t>ITU Academia</w:t>
      </w:r>
    </w:p>
    <w:p w:rsidR="005120DF" w:rsidRPr="00605966" w:rsidRDefault="005120DF" w:rsidP="005120DF">
      <w:pPr>
        <w:tabs>
          <w:tab w:val="left" w:pos="284"/>
        </w:tabs>
        <w:spacing w:before="40" w:line="240" w:lineRule="auto"/>
        <w:jc w:val="left"/>
        <w:rPr>
          <w:rFonts w:eastAsia="Batang"/>
          <w:sz w:val="18"/>
          <w:szCs w:val="18"/>
        </w:rPr>
      </w:pPr>
      <w:r w:rsidRPr="00605966">
        <w:rPr>
          <w:rFonts w:eastAsia="Batang"/>
          <w:sz w:val="18"/>
          <w:szCs w:val="18"/>
        </w:rPr>
        <w:t>–</w:t>
      </w:r>
      <w:r w:rsidRPr="00605966">
        <w:rPr>
          <w:rFonts w:eastAsia="Batang"/>
          <w:sz w:val="18"/>
          <w:szCs w:val="18"/>
        </w:rPr>
        <w:tab/>
        <w:t>Chairman and Vice-Chairmen of Radiocommunication Study Group 5</w:t>
      </w:r>
    </w:p>
    <w:p w:rsidR="005120DF" w:rsidRPr="00605966" w:rsidRDefault="005120DF" w:rsidP="005120DF">
      <w:pPr>
        <w:tabs>
          <w:tab w:val="left" w:pos="284"/>
        </w:tabs>
        <w:spacing w:before="40" w:line="240" w:lineRule="auto"/>
        <w:ind w:left="284" w:hanging="284"/>
        <w:jc w:val="left"/>
        <w:rPr>
          <w:rFonts w:eastAsia="Batang"/>
          <w:sz w:val="18"/>
          <w:szCs w:val="18"/>
        </w:rPr>
      </w:pPr>
      <w:r w:rsidRPr="00605966">
        <w:rPr>
          <w:rFonts w:eastAsia="Batang"/>
          <w:sz w:val="18"/>
          <w:szCs w:val="18"/>
        </w:rPr>
        <w:t>–</w:t>
      </w:r>
      <w:r w:rsidRPr="00605966">
        <w:rPr>
          <w:rFonts w:eastAsia="Batang"/>
          <w:sz w:val="18"/>
          <w:szCs w:val="18"/>
        </w:rPr>
        <w:tab/>
        <w:t xml:space="preserve">Secretary General of the ITU, Director of the Telecommunication Standardization Bureau, Director of the </w:t>
      </w:r>
      <w:r w:rsidRPr="00605966">
        <w:rPr>
          <w:rFonts w:eastAsia="Batang"/>
          <w:sz w:val="18"/>
          <w:szCs w:val="18"/>
        </w:rPr>
        <w:br/>
        <w:t>Telecommunication Development Bureau</w:t>
      </w:r>
    </w:p>
    <w:sectPr w:rsidR="005120DF" w:rsidRPr="00605966" w:rsidSect="00C3463E">
      <w:headerReference w:type="even" r:id="rId27"/>
      <w:headerReference w:type="default" r:id="rId28"/>
      <w:headerReference w:type="first" r:id="rId29"/>
      <w:footerReference w:type="first" r:id="rId30"/>
      <w:pgSz w:w="11907" w:h="16834" w:code="9"/>
      <w:pgMar w:top="1134" w:right="1134" w:bottom="1134" w:left="1134" w:header="567"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B72" w:rsidRDefault="00C77B72">
      <w:r>
        <w:separator/>
      </w:r>
    </w:p>
  </w:endnote>
  <w:endnote w:type="continuationSeparator" w:id="0">
    <w:p w:rsidR="00C77B72" w:rsidRDefault="00C7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altName w:val="Times New Roman"/>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28D" w:rsidRDefault="00D7428D" w:rsidP="00D7428D">
    <w:pPr>
      <w:pStyle w:val="FirstFooter"/>
      <w:spacing w:line="240" w:lineRule="auto"/>
      <w:ind w:left="-397" w:right="-397"/>
      <w:jc w:val="center"/>
      <w:rPr>
        <w:sz w:val="18"/>
        <w:szCs w:val="18"/>
      </w:rPr>
    </w:pPr>
    <w:r w:rsidRPr="005E5EB3">
      <w:rPr>
        <w:sz w:val="18"/>
        <w:szCs w:val="18"/>
      </w:rPr>
      <w:t>International Telecommunication Union • Place des Nations • CH</w:t>
    </w:r>
    <w:r w:rsidRPr="005E5EB3">
      <w:rPr>
        <w:sz w:val="18"/>
        <w:szCs w:val="18"/>
      </w:rPr>
      <w:noBreakHyphen/>
      <w:t xml:space="preserve">1211 Geneva 20 • Switzerland </w:t>
    </w:r>
    <w:r w:rsidRPr="005E5EB3">
      <w:rPr>
        <w:sz w:val="18"/>
        <w:szCs w:val="18"/>
      </w:rPr>
      <w:br/>
      <w:t xml:space="preserve">Tel: +41 22 730 5111 • Fax: +41 22 733 7256 • E-mail: </w:t>
    </w:r>
    <w:hyperlink r:id="rId1" w:history="1">
      <w:r w:rsidRPr="005E5EB3">
        <w:rPr>
          <w:rStyle w:val="Hyperlink"/>
          <w:sz w:val="18"/>
          <w:szCs w:val="18"/>
        </w:rPr>
        <w:t>itumail@itu.int</w:t>
      </w:r>
    </w:hyperlink>
    <w:r w:rsidRPr="005E5EB3">
      <w:rPr>
        <w:sz w:val="18"/>
        <w:szCs w:val="18"/>
      </w:rPr>
      <w:t xml:space="preserve"> • </w:t>
    </w:r>
    <w:hyperlink r:id="rId2" w:history="1">
      <w:r w:rsidRPr="005E5EB3">
        <w:rPr>
          <w:rStyle w:val="Hyperlink"/>
          <w:sz w:val="18"/>
          <w:szCs w:val="18"/>
        </w:rPr>
        <w:t>www.itu.int</w:t>
      </w:r>
    </w:hyperlink>
    <w:r w:rsidRPr="005E5EB3">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B72" w:rsidRDefault="00C77B72">
      <w:r>
        <w:t>____________________</w:t>
      </w:r>
    </w:p>
  </w:footnote>
  <w:footnote w:type="continuationSeparator" w:id="0">
    <w:p w:rsidR="00C77B72" w:rsidRDefault="00C77B72">
      <w:r>
        <w:continuationSeparator/>
      </w:r>
    </w:p>
  </w:footnote>
  <w:footnote w:id="1">
    <w:p w:rsidR="005120DF" w:rsidRDefault="005120DF" w:rsidP="005120DF">
      <w:pPr>
        <w:pStyle w:val="FootnoteText"/>
      </w:pPr>
      <w:r>
        <w:rPr>
          <w:rStyle w:val="FootnoteReference"/>
        </w:rPr>
        <w:footnoteRef/>
      </w:r>
      <w:r>
        <w:t xml:space="preserve"> </w:t>
      </w:r>
      <w:r w:rsidR="00C3463E">
        <w:tab/>
      </w:r>
      <w:r>
        <w:rPr>
          <w:rFonts w:asciiTheme="minorHAnsi" w:hAnsiTheme="minorHAnsi" w:cstheme="minorHAnsi"/>
        </w:rPr>
        <w:t>The 3GPP</w:t>
      </w:r>
      <w:r>
        <w:rPr>
          <w:rFonts w:asciiTheme="minorHAnsi" w:hAnsiTheme="minorHAnsi" w:cstheme="minorHAnsi"/>
          <w:iCs/>
        </w:rPr>
        <w:t xml:space="preserve"> Proponent</w:t>
      </w:r>
      <w:r>
        <w:rPr>
          <w:rFonts w:asciiTheme="minorHAnsi" w:hAnsiTheme="minorHAnsi" w:cstheme="minorHAnsi"/>
        </w:rPr>
        <w:t xml:space="preserve"> of the 3GPP submission is collectively the 3GPP Organizational Partners (OPs). The Organizational Partners of 3GPP are ARIB, ATIS, CCSA, ETSI, TSDSI, TTA and TTC </w:t>
      </w:r>
      <w:r>
        <w:rPr>
          <w:rFonts w:asciiTheme="minorHAnsi" w:hAnsiTheme="minorHAnsi" w:cstheme="minorHAnsi"/>
          <w:szCs w:val="24"/>
        </w:rPr>
        <w:t>(</w:t>
      </w:r>
      <w:hyperlink r:id="rId1" w:history="1">
        <w:r>
          <w:rPr>
            <w:rStyle w:val="Hyperlink"/>
            <w:rFonts w:asciiTheme="minorHAnsi" w:hAnsiTheme="minorHAnsi" w:cstheme="minorHAnsi"/>
            <w:szCs w:val="24"/>
          </w:rPr>
          <w:t>http://www.3gpp.org/partners</w:t>
        </w:r>
      </w:hyperlink>
      <w:r>
        <w:rPr>
          <w:rFonts w:asciiTheme="minorHAnsi" w:hAnsiTheme="minorHAnsi" w:cstheme="minorHAnsi"/>
          <w:szCs w:val="24"/>
        </w:rPr>
        <w:t>)</w:t>
      </w:r>
      <w:r w:rsidR="00C3463E">
        <w:rPr>
          <w:rFonts w:asciiTheme="minorHAnsi" w:hAnsiTheme="minorHAnsi" w:cstheme="minorHAnsi"/>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F6B" w:rsidRPr="00FC6F6B" w:rsidRDefault="006231F4" w:rsidP="00D7428D">
    <w:pPr>
      <w:pStyle w:val="Header"/>
      <w:jc w:val="center"/>
      <w:rPr>
        <w:sz w:val="18"/>
        <w:szCs w:val="16"/>
      </w:rPr>
    </w:pPr>
    <w:r>
      <w:rPr>
        <w:sz w:val="18"/>
        <w:szCs w:val="16"/>
      </w:rPr>
      <w:t xml:space="preserve">- </w:t>
    </w:r>
    <w:r w:rsidR="00E915AF" w:rsidRPr="00FC6F6B">
      <w:rPr>
        <w:rStyle w:val="PageNumber"/>
        <w:sz w:val="18"/>
        <w:szCs w:val="16"/>
      </w:rPr>
      <w:fldChar w:fldCharType="begin"/>
    </w:r>
    <w:r w:rsidR="00E915AF" w:rsidRPr="00FC6F6B">
      <w:rPr>
        <w:rStyle w:val="PageNumber"/>
        <w:sz w:val="18"/>
        <w:szCs w:val="16"/>
      </w:rPr>
      <w:instrText xml:space="preserve"> PAGE </w:instrText>
    </w:r>
    <w:r w:rsidR="00E915AF" w:rsidRPr="00FC6F6B">
      <w:rPr>
        <w:rStyle w:val="PageNumber"/>
        <w:sz w:val="18"/>
        <w:szCs w:val="16"/>
      </w:rPr>
      <w:fldChar w:fldCharType="separate"/>
    </w:r>
    <w:r w:rsidR="00CB1245">
      <w:rPr>
        <w:rStyle w:val="PageNumber"/>
        <w:noProof/>
        <w:sz w:val="18"/>
        <w:szCs w:val="16"/>
      </w:rPr>
      <w:t>2</w:t>
    </w:r>
    <w:r w:rsidR="00E915AF" w:rsidRPr="00FC6F6B">
      <w:rPr>
        <w:rStyle w:val="PageNumber"/>
        <w:sz w:val="18"/>
        <w:szCs w:val="16"/>
      </w:rPr>
      <w:fldChar w:fldCharType="end"/>
    </w:r>
    <w:r>
      <w:rPr>
        <w:rStyle w:val="PageNumber"/>
        <w:sz w:val="18"/>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5AF" w:rsidRPr="0079182A" w:rsidRDefault="00D7428D" w:rsidP="0079182A">
    <w:pPr>
      <w:pStyle w:val="Header"/>
      <w:jc w:val="center"/>
      <w:rPr>
        <w:sz w:val="18"/>
        <w:szCs w:val="16"/>
      </w:rPr>
    </w:pPr>
    <w:r>
      <w:rPr>
        <w:sz w:val="18"/>
        <w:szCs w:val="16"/>
      </w:rPr>
      <w:t xml:space="preserve">- </w:t>
    </w:r>
    <w:r w:rsidRPr="00FC6F6B">
      <w:rPr>
        <w:rStyle w:val="PageNumber"/>
        <w:sz w:val="18"/>
        <w:szCs w:val="16"/>
      </w:rPr>
      <w:fldChar w:fldCharType="begin"/>
    </w:r>
    <w:r w:rsidRPr="00FC6F6B">
      <w:rPr>
        <w:rStyle w:val="PageNumber"/>
        <w:sz w:val="18"/>
        <w:szCs w:val="16"/>
      </w:rPr>
      <w:instrText xml:space="preserve"> PAGE </w:instrText>
    </w:r>
    <w:r w:rsidRPr="00FC6F6B">
      <w:rPr>
        <w:rStyle w:val="PageNumber"/>
        <w:sz w:val="18"/>
        <w:szCs w:val="16"/>
      </w:rPr>
      <w:fldChar w:fldCharType="separate"/>
    </w:r>
    <w:r w:rsidR="00CB1245">
      <w:rPr>
        <w:rStyle w:val="PageNumber"/>
        <w:noProof/>
        <w:sz w:val="18"/>
        <w:szCs w:val="16"/>
      </w:rPr>
      <w:t>3</w:t>
    </w:r>
    <w:r w:rsidRPr="00FC6F6B">
      <w:rPr>
        <w:rStyle w:val="PageNumber"/>
        <w:sz w:val="18"/>
        <w:szCs w:val="16"/>
      </w:rPr>
      <w:fldChar w:fldCharType="end"/>
    </w:r>
    <w:r>
      <w:rPr>
        <w:rStyle w:val="PageNumber"/>
        <w:sz w:val="18"/>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5131"/>
    </w:tblGrid>
    <w:tr w:rsidR="005120DF" w:rsidTr="00B83274">
      <w:tc>
        <w:tcPr>
          <w:tcW w:w="4800" w:type="dxa"/>
          <w:noWrap/>
          <w:tcMar>
            <w:left w:w="0" w:type="dxa"/>
          </w:tcMar>
        </w:tcPr>
        <w:p w:rsidR="005120DF" w:rsidRDefault="005120DF" w:rsidP="005120DF">
          <w:pPr>
            <w:pStyle w:val="Header"/>
            <w:spacing w:before="120" w:line="360" w:lineRule="auto"/>
          </w:pPr>
          <w:r w:rsidRPr="008E52B1">
            <w:rPr>
              <w:noProof/>
              <w:color w:val="3399FF"/>
              <w:lang w:val="en-GB" w:eastAsia="en-GB"/>
            </w:rPr>
            <w:drawing>
              <wp:inline distT="0" distB="0" distL="0" distR="0" wp14:anchorId="3BC513EC" wp14:editId="129A2445">
                <wp:extent cx="838200" cy="838200"/>
                <wp:effectExtent l="0" t="0" r="0" b="0"/>
                <wp:docPr id="8" name="Picture 8" descr="C:\Users\comas\AppData\Local\Temp\Rar$DRa0.735\jpg\ITU official logo_blu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as\AppData\Local\Temp\Rar$DRa0.735\jpg\ITU official logo_blue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tc>
      <w:tc>
        <w:tcPr>
          <w:tcW w:w="5131" w:type="dxa"/>
          <w:noWrap/>
        </w:tcPr>
        <w:p w:rsidR="005120DF" w:rsidRDefault="005120DF" w:rsidP="005120DF">
          <w:pPr>
            <w:pStyle w:val="Header"/>
            <w:spacing w:before="240" w:line="360" w:lineRule="auto"/>
            <w:jc w:val="right"/>
          </w:pPr>
          <w:r>
            <w:rPr>
              <w:noProof/>
              <w:lang w:val="en-GB" w:eastAsia="en-GB"/>
            </w:rPr>
            <w:drawing>
              <wp:inline distT="0" distB="0" distL="0" distR="0" wp14:anchorId="3E6E353F" wp14:editId="24FD84FC">
                <wp:extent cx="1919387" cy="654889"/>
                <wp:effectExtent l="0" t="0" r="5080" b="0"/>
                <wp:docPr id="1" name="Picture 1" descr="WRC-2019 logo_479x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C-2019 logo_479x16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8876" cy="685423"/>
                        </a:xfrm>
                        <a:prstGeom prst="rect">
                          <a:avLst/>
                        </a:prstGeom>
                        <a:noFill/>
                        <a:ln>
                          <a:noFill/>
                        </a:ln>
                      </pic:spPr>
                    </pic:pic>
                  </a:graphicData>
                </a:graphic>
              </wp:inline>
            </w:drawing>
          </w:r>
        </w:p>
      </w:tc>
    </w:tr>
  </w:tbl>
  <w:p w:rsidR="005120DF" w:rsidRPr="00D02EFB" w:rsidRDefault="005120DF" w:rsidP="00512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ildingBlockITU" w:val="Building Blocks ITU.dotx"/>
  </w:docVars>
  <w:rsids>
    <w:rsidRoot w:val="00C77B72"/>
    <w:rsid w:val="00006A31"/>
    <w:rsid w:val="00006C82"/>
    <w:rsid w:val="00010E30"/>
    <w:rsid w:val="00015C76"/>
    <w:rsid w:val="00026CF8"/>
    <w:rsid w:val="00030BD7"/>
    <w:rsid w:val="00031E64"/>
    <w:rsid w:val="00034340"/>
    <w:rsid w:val="00045A8D"/>
    <w:rsid w:val="0005167A"/>
    <w:rsid w:val="00054E5D"/>
    <w:rsid w:val="00070258"/>
    <w:rsid w:val="0007323C"/>
    <w:rsid w:val="00086D03"/>
    <w:rsid w:val="000A096A"/>
    <w:rsid w:val="000A375E"/>
    <w:rsid w:val="000A7051"/>
    <w:rsid w:val="000B0AF6"/>
    <w:rsid w:val="000B0E9B"/>
    <w:rsid w:val="000B2CAE"/>
    <w:rsid w:val="000C03C7"/>
    <w:rsid w:val="000C2AD0"/>
    <w:rsid w:val="000E3DEE"/>
    <w:rsid w:val="00100B72"/>
    <w:rsid w:val="00101F7D"/>
    <w:rsid w:val="00103C76"/>
    <w:rsid w:val="00104C35"/>
    <w:rsid w:val="0011265F"/>
    <w:rsid w:val="0011321A"/>
    <w:rsid w:val="00117282"/>
    <w:rsid w:val="00117389"/>
    <w:rsid w:val="00121C2D"/>
    <w:rsid w:val="00134404"/>
    <w:rsid w:val="001410A1"/>
    <w:rsid w:val="00144DFB"/>
    <w:rsid w:val="00187CA3"/>
    <w:rsid w:val="00196710"/>
    <w:rsid w:val="00197324"/>
    <w:rsid w:val="001B351B"/>
    <w:rsid w:val="001C06DB"/>
    <w:rsid w:val="001C6971"/>
    <w:rsid w:val="001D2785"/>
    <w:rsid w:val="001D5213"/>
    <w:rsid w:val="001D7070"/>
    <w:rsid w:val="001F1865"/>
    <w:rsid w:val="001F2170"/>
    <w:rsid w:val="001F3948"/>
    <w:rsid w:val="001F5A49"/>
    <w:rsid w:val="00201097"/>
    <w:rsid w:val="00201B6E"/>
    <w:rsid w:val="002302B3"/>
    <w:rsid w:val="00230C66"/>
    <w:rsid w:val="00235A29"/>
    <w:rsid w:val="00241526"/>
    <w:rsid w:val="002443A2"/>
    <w:rsid w:val="002465AC"/>
    <w:rsid w:val="00266E74"/>
    <w:rsid w:val="002833F4"/>
    <w:rsid w:val="002835C3"/>
    <w:rsid w:val="00283C3B"/>
    <w:rsid w:val="002861E6"/>
    <w:rsid w:val="00287D18"/>
    <w:rsid w:val="002A2618"/>
    <w:rsid w:val="002A5DD7"/>
    <w:rsid w:val="002B0CAC"/>
    <w:rsid w:val="002D5A15"/>
    <w:rsid w:val="002D5BDD"/>
    <w:rsid w:val="002E3D27"/>
    <w:rsid w:val="002F0890"/>
    <w:rsid w:val="002F2531"/>
    <w:rsid w:val="002F4967"/>
    <w:rsid w:val="00311382"/>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1E98"/>
    <w:rsid w:val="003D4A69"/>
    <w:rsid w:val="003E504F"/>
    <w:rsid w:val="003E78D6"/>
    <w:rsid w:val="00400573"/>
    <w:rsid w:val="004007A3"/>
    <w:rsid w:val="00406D71"/>
    <w:rsid w:val="004326DB"/>
    <w:rsid w:val="0043682E"/>
    <w:rsid w:val="00436CD1"/>
    <w:rsid w:val="00447ECB"/>
    <w:rsid w:val="004623F7"/>
    <w:rsid w:val="004672E3"/>
    <w:rsid w:val="00480F51"/>
    <w:rsid w:val="00481124"/>
    <w:rsid w:val="004815EB"/>
    <w:rsid w:val="00487569"/>
    <w:rsid w:val="00496864"/>
    <w:rsid w:val="00496920"/>
    <w:rsid w:val="004A4496"/>
    <w:rsid w:val="004B11AB"/>
    <w:rsid w:val="004B7C9A"/>
    <w:rsid w:val="004C5CF1"/>
    <w:rsid w:val="004C6779"/>
    <w:rsid w:val="004D733B"/>
    <w:rsid w:val="004E0DC4"/>
    <w:rsid w:val="004E0FB5"/>
    <w:rsid w:val="004E43BB"/>
    <w:rsid w:val="004E460D"/>
    <w:rsid w:val="004F178E"/>
    <w:rsid w:val="004F4543"/>
    <w:rsid w:val="004F57BB"/>
    <w:rsid w:val="00505309"/>
    <w:rsid w:val="0050789B"/>
    <w:rsid w:val="005120DF"/>
    <w:rsid w:val="0051612A"/>
    <w:rsid w:val="005224A1"/>
    <w:rsid w:val="00534372"/>
    <w:rsid w:val="00543DF8"/>
    <w:rsid w:val="00546101"/>
    <w:rsid w:val="00553DD7"/>
    <w:rsid w:val="005638CF"/>
    <w:rsid w:val="0056741E"/>
    <w:rsid w:val="0057325A"/>
    <w:rsid w:val="0057469A"/>
    <w:rsid w:val="00580814"/>
    <w:rsid w:val="00583A0B"/>
    <w:rsid w:val="005A03A3"/>
    <w:rsid w:val="005A1560"/>
    <w:rsid w:val="005A2B92"/>
    <w:rsid w:val="005A79E9"/>
    <w:rsid w:val="005B214C"/>
    <w:rsid w:val="005D3669"/>
    <w:rsid w:val="005E5EB3"/>
    <w:rsid w:val="005F3CB6"/>
    <w:rsid w:val="005F657C"/>
    <w:rsid w:val="00602683"/>
    <w:rsid w:val="00602D53"/>
    <w:rsid w:val="006047E5"/>
    <w:rsid w:val="006231F4"/>
    <w:rsid w:val="00641DBF"/>
    <w:rsid w:val="0064371D"/>
    <w:rsid w:val="00650B2A"/>
    <w:rsid w:val="00651777"/>
    <w:rsid w:val="006550F8"/>
    <w:rsid w:val="00656226"/>
    <w:rsid w:val="006829F3"/>
    <w:rsid w:val="006913D8"/>
    <w:rsid w:val="006A1921"/>
    <w:rsid w:val="006A518B"/>
    <w:rsid w:val="006B0590"/>
    <w:rsid w:val="006B49DA"/>
    <w:rsid w:val="006C53F8"/>
    <w:rsid w:val="006C7CDE"/>
    <w:rsid w:val="00714B22"/>
    <w:rsid w:val="007234B1"/>
    <w:rsid w:val="00723D08"/>
    <w:rsid w:val="00725FDA"/>
    <w:rsid w:val="00727816"/>
    <w:rsid w:val="00730B9A"/>
    <w:rsid w:val="00750CFA"/>
    <w:rsid w:val="007553DA"/>
    <w:rsid w:val="00782354"/>
    <w:rsid w:val="0079182A"/>
    <w:rsid w:val="007921A7"/>
    <w:rsid w:val="007B3DB1"/>
    <w:rsid w:val="007C4AB2"/>
    <w:rsid w:val="007D0F4B"/>
    <w:rsid w:val="007D183E"/>
    <w:rsid w:val="007D43D0"/>
    <w:rsid w:val="007D5359"/>
    <w:rsid w:val="007E1833"/>
    <w:rsid w:val="007E3A10"/>
    <w:rsid w:val="007E3F13"/>
    <w:rsid w:val="007F751A"/>
    <w:rsid w:val="00800012"/>
    <w:rsid w:val="0080261F"/>
    <w:rsid w:val="00806160"/>
    <w:rsid w:val="008143A4"/>
    <w:rsid w:val="0081513E"/>
    <w:rsid w:val="00854131"/>
    <w:rsid w:val="0085652D"/>
    <w:rsid w:val="0087694B"/>
    <w:rsid w:val="00880F4D"/>
    <w:rsid w:val="008B35A3"/>
    <w:rsid w:val="008B37E1"/>
    <w:rsid w:val="008B45F8"/>
    <w:rsid w:val="008C2E74"/>
    <w:rsid w:val="008C310D"/>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2A1A"/>
    <w:rsid w:val="009B3F43"/>
    <w:rsid w:val="009B5CFA"/>
    <w:rsid w:val="009C161F"/>
    <w:rsid w:val="009C56B4"/>
    <w:rsid w:val="009D51A2"/>
    <w:rsid w:val="009E04A8"/>
    <w:rsid w:val="009E4AEC"/>
    <w:rsid w:val="009E5BD8"/>
    <w:rsid w:val="009E681E"/>
    <w:rsid w:val="00A119E6"/>
    <w:rsid w:val="00A20FBC"/>
    <w:rsid w:val="00A31370"/>
    <w:rsid w:val="00A34D6F"/>
    <w:rsid w:val="00A37F25"/>
    <w:rsid w:val="00A41F91"/>
    <w:rsid w:val="00A63355"/>
    <w:rsid w:val="00A663CB"/>
    <w:rsid w:val="00A7596D"/>
    <w:rsid w:val="00A83228"/>
    <w:rsid w:val="00A963DF"/>
    <w:rsid w:val="00AC0C22"/>
    <w:rsid w:val="00AC3896"/>
    <w:rsid w:val="00AD2CF2"/>
    <w:rsid w:val="00AE2D88"/>
    <w:rsid w:val="00AE6F6F"/>
    <w:rsid w:val="00AF2D8B"/>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3463E"/>
    <w:rsid w:val="00C4395E"/>
    <w:rsid w:val="00C47FFD"/>
    <w:rsid w:val="00C51E92"/>
    <w:rsid w:val="00C57E2C"/>
    <w:rsid w:val="00C608B7"/>
    <w:rsid w:val="00C66F24"/>
    <w:rsid w:val="00C76D7F"/>
    <w:rsid w:val="00C77B72"/>
    <w:rsid w:val="00C813AA"/>
    <w:rsid w:val="00C818D7"/>
    <w:rsid w:val="00C9291E"/>
    <w:rsid w:val="00CA3F44"/>
    <w:rsid w:val="00CA4E58"/>
    <w:rsid w:val="00CB1245"/>
    <w:rsid w:val="00CB3771"/>
    <w:rsid w:val="00CB44BF"/>
    <w:rsid w:val="00CB5153"/>
    <w:rsid w:val="00CB55EA"/>
    <w:rsid w:val="00CD4E44"/>
    <w:rsid w:val="00CE076A"/>
    <w:rsid w:val="00CE1F26"/>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428D"/>
    <w:rsid w:val="00D7588F"/>
    <w:rsid w:val="00D76586"/>
    <w:rsid w:val="00D82657"/>
    <w:rsid w:val="00D87E20"/>
    <w:rsid w:val="00DA195D"/>
    <w:rsid w:val="00DA4037"/>
    <w:rsid w:val="00DE66A5"/>
    <w:rsid w:val="00DF2B50"/>
    <w:rsid w:val="00E04C86"/>
    <w:rsid w:val="00E17344"/>
    <w:rsid w:val="00E20F30"/>
    <w:rsid w:val="00E2189C"/>
    <w:rsid w:val="00E25BB1"/>
    <w:rsid w:val="00E27BBA"/>
    <w:rsid w:val="00E30E3F"/>
    <w:rsid w:val="00E35E8F"/>
    <w:rsid w:val="00E428AB"/>
    <w:rsid w:val="00E438E8"/>
    <w:rsid w:val="00E453A3"/>
    <w:rsid w:val="00E520E2"/>
    <w:rsid w:val="00E530C4"/>
    <w:rsid w:val="00E55996"/>
    <w:rsid w:val="00E64254"/>
    <w:rsid w:val="00E67928"/>
    <w:rsid w:val="00E70FB5"/>
    <w:rsid w:val="00E915AF"/>
    <w:rsid w:val="00E96415"/>
    <w:rsid w:val="00EA15B3"/>
    <w:rsid w:val="00EB2358"/>
    <w:rsid w:val="00EB3EB8"/>
    <w:rsid w:val="00EC02FE"/>
    <w:rsid w:val="00EC0D5F"/>
    <w:rsid w:val="00EC4A96"/>
    <w:rsid w:val="00EE69D0"/>
    <w:rsid w:val="00F424BF"/>
    <w:rsid w:val="00F44FC3"/>
    <w:rsid w:val="00F46107"/>
    <w:rsid w:val="00F468C5"/>
    <w:rsid w:val="00F52F39"/>
    <w:rsid w:val="00F6184F"/>
    <w:rsid w:val="00F8310E"/>
    <w:rsid w:val="00F914DD"/>
    <w:rsid w:val="00FA2358"/>
    <w:rsid w:val="00FA64C3"/>
    <w:rsid w:val="00FB2592"/>
    <w:rsid w:val="00FB2810"/>
    <w:rsid w:val="00FB593A"/>
    <w:rsid w:val="00FB7A2C"/>
    <w:rsid w:val="00FC2947"/>
    <w:rsid w:val="00FC6F6B"/>
    <w:rsid w:val="00FE0818"/>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0EDC8FD9-0F1E-45F8-BDDF-2780D057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CH"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link w:val="FooterChar"/>
    <w:rsid w:val="004326DB"/>
    <w:pPr>
      <w:tabs>
        <w:tab w:val="clear" w:pos="794"/>
        <w:tab w:val="clear" w:pos="1191"/>
        <w:tab w:val="clear" w:pos="1588"/>
        <w:tab w:val="clear" w:pos="1985"/>
        <w:tab w:val="center" w:pos="4320"/>
        <w:tab w:val="right" w:pos="8640"/>
      </w:tabs>
    </w:pPr>
  </w:style>
  <w:style w:type="paragraph" w:styleId="Header">
    <w:name w:val="header"/>
    <w:basedOn w:val="Normal"/>
    <w:link w:val="HeaderChar"/>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4326DB"/>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te"/>
    <w:link w:val="FootnoteTextChar"/>
    <w:uiPriority w:val="99"/>
    <w:qFormat/>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link w:val="enumlev1Char"/>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超级链接"/>
    <w:basedOn w:val="DefaultParagraphFont"/>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locked/>
    <w:rsid w:val="00C77B72"/>
    <w:rPr>
      <w:sz w:val="24"/>
      <w:szCs w:val="22"/>
      <w:lang w:val="en-US" w:eastAsia="en-US"/>
    </w:rPr>
  </w:style>
  <w:style w:type="character" w:styleId="FollowedHyperlink">
    <w:name w:val="FollowedHyperlink"/>
    <w:basedOn w:val="DefaultParagraphFont"/>
    <w:semiHidden/>
    <w:unhideWhenUsed/>
    <w:rsid w:val="00C77B72"/>
    <w:rPr>
      <w:color w:val="800080" w:themeColor="followedHyperlink"/>
      <w:u w:val="single"/>
    </w:rPr>
  </w:style>
  <w:style w:type="paragraph" w:styleId="ListParagraph">
    <w:name w:val="List Paragraph"/>
    <w:basedOn w:val="Normal"/>
    <w:uiPriority w:val="34"/>
    <w:qFormat/>
    <w:rsid w:val="00D7428D"/>
    <w:pPr>
      <w:tabs>
        <w:tab w:val="clear" w:pos="794"/>
        <w:tab w:val="clear" w:pos="1191"/>
        <w:tab w:val="clear" w:pos="1588"/>
        <w:tab w:val="clear" w:pos="1985"/>
      </w:tabs>
      <w:overflowPunct/>
      <w:autoSpaceDE/>
      <w:autoSpaceDN/>
      <w:adjustRightInd/>
      <w:spacing w:before="0" w:line="240" w:lineRule="auto"/>
      <w:ind w:left="720"/>
      <w:contextualSpacing/>
      <w:jc w:val="left"/>
      <w:textAlignment w:val="auto"/>
    </w:pPr>
    <w:rPr>
      <w:rFonts w:eastAsia="SimSun" w:cs="Times New Roman"/>
      <w:sz w:val="22"/>
      <w:lang w:eastAsia="zh-CN"/>
    </w:rPr>
  </w:style>
  <w:style w:type="character" w:customStyle="1" w:styleId="FooterChar">
    <w:name w:val="Footer Char"/>
    <w:basedOn w:val="DefaultParagraphFont"/>
    <w:link w:val="Footer"/>
    <w:uiPriority w:val="99"/>
    <w:rsid w:val="00D7428D"/>
    <w:rPr>
      <w:sz w:val="24"/>
      <w:szCs w:val="22"/>
      <w:lang w:val="en-US" w:eastAsia="en-US"/>
    </w:rPr>
  </w:style>
  <w:style w:type="paragraph" w:customStyle="1" w:styleId="Reasons">
    <w:name w:val="Reasons"/>
    <w:basedOn w:val="Normal"/>
    <w:qFormat/>
    <w:rsid w:val="005120DF"/>
    <w:pPr>
      <w:tabs>
        <w:tab w:val="clear" w:pos="794"/>
        <w:tab w:val="clear" w:pos="1191"/>
        <w:tab w:val="left" w:pos="1134"/>
      </w:tabs>
      <w:spacing w:before="120" w:line="240" w:lineRule="auto"/>
      <w:jc w:val="left"/>
    </w:pPr>
    <w:rPr>
      <w:rFonts w:ascii="Times New Roman" w:hAnsi="Times New Roman" w:cs="Times New Roman"/>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5120DF"/>
    <w:rPr>
      <w:szCs w:val="22"/>
      <w:lang w:val="en-US" w:eastAsia="en-US"/>
    </w:rPr>
  </w:style>
  <w:style w:type="character" w:customStyle="1" w:styleId="HeaderChar">
    <w:name w:val="Header Char"/>
    <w:basedOn w:val="DefaultParagraphFont"/>
    <w:link w:val="Header"/>
    <w:rsid w:val="005120DF"/>
    <w:rPr>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059/en" TargetMode="External"/><Relationship Id="rId13" Type="http://schemas.openxmlformats.org/officeDocument/2006/relationships/hyperlink" Target="https://www.itu.int/md/R15-IMT.2020-C-0013/en" TargetMode="External"/><Relationship Id="rId18" Type="http://schemas.openxmlformats.org/officeDocument/2006/relationships/hyperlink" Target="https://www.itu.int/md/R15-IMT.2020-C-0018/en" TargetMode="External"/><Relationship Id="rId26" Type="http://schemas.openxmlformats.org/officeDocument/2006/relationships/hyperlink" Target="https://www.itu.int/md/R15-IMT.2020-C" TargetMode="External"/><Relationship Id="rId3" Type="http://schemas.openxmlformats.org/officeDocument/2006/relationships/styles" Target="styles.xml"/><Relationship Id="rId21" Type="http://schemas.openxmlformats.org/officeDocument/2006/relationships/hyperlink" Target="http://www.itu.int/en/ITU-R/study-groups/rsg5/rwp5d/imt-2020/Pages/submission-eval.aspx" TargetMode="External"/><Relationship Id="rId7" Type="http://schemas.openxmlformats.org/officeDocument/2006/relationships/endnotes" Target="endnotes.xml"/><Relationship Id="rId12" Type="http://schemas.openxmlformats.org/officeDocument/2006/relationships/hyperlink" Target="https://www.itu.int/pub/R-REP-M.2412-2017" TargetMode="External"/><Relationship Id="rId17" Type="http://schemas.openxmlformats.org/officeDocument/2006/relationships/hyperlink" Target="https://www.itu.int/md/R15-IMT.2020-C-0017/en" TargetMode="External"/><Relationship Id="rId25" Type="http://schemas.openxmlformats.org/officeDocument/2006/relationships/hyperlink" Target="http://www.itu.int/en/ITU-R/study-groups/rsg5/rwp5d/imt-2020/Pages/submission-eval.aspx" TargetMode="External"/><Relationship Id="rId2" Type="http://schemas.openxmlformats.org/officeDocument/2006/relationships/numbering" Target="numbering.xml"/><Relationship Id="rId16" Type="http://schemas.openxmlformats.org/officeDocument/2006/relationships/hyperlink" Target="https://www.itu.int/md/R15-IMT.2020-C-0016/en" TargetMode="External"/><Relationship Id="rId20" Type="http://schemas.openxmlformats.org/officeDocument/2006/relationships/hyperlink" Target="https://www.itu.int/en/ITU-R/study-groups/rsg5/rwp5d/imt-2020/Pages/submission-eval.aspx"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R-REP-M.2411-2017" TargetMode="External"/><Relationship Id="rId24" Type="http://schemas.openxmlformats.org/officeDocument/2006/relationships/hyperlink" Target="http://www.itu.int/md/R15-IMT.2020-C/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R15-IMT.2020-C-0015/en" TargetMode="External"/><Relationship Id="rId23" Type="http://schemas.openxmlformats.org/officeDocument/2006/relationships/hyperlink" Target="https://www.itu.int/md/R15-IMT.2020-C-0002/en" TargetMode="External"/><Relationship Id="rId28" Type="http://schemas.openxmlformats.org/officeDocument/2006/relationships/header" Target="header2.xml"/><Relationship Id="rId10" Type="http://schemas.openxmlformats.org/officeDocument/2006/relationships/hyperlink" Target="https://www.itu.int/pub/R-REP-M.2410-2017" TargetMode="External"/><Relationship Id="rId19" Type="http://schemas.openxmlformats.org/officeDocument/2006/relationships/hyperlink" Target="https://www.itu.int/md/R15-IMT.2020-C-0019/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md/R15-IMT.2020-C-0002/en" TargetMode="External"/><Relationship Id="rId14" Type="http://schemas.openxmlformats.org/officeDocument/2006/relationships/hyperlink" Target="https://www.itu.int/md/R15-IMT.2020-C-0014/en" TargetMode="External"/><Relationship Id="rId22" Type="http://schemas.openxmlformats.org/officeDocument/2006/relationships/hyperlink" Target="https://www.itu.int/en/ITU-R/study-groups/rsg5/rwp5d/imt-2020/Pages/submission-eval.aspx" TargetMode="External"/><Relationship Id="rId27" Type="http://schemas.openxmlformats.org/officeDocument/2006/relationships/header" Target="header1.xm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58882-B207-4FF2-A049-A4CA2F7A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1</TotalTime>
  <Pages>4</Pages>
  <Words>1489</Words>
  <Characters>8491</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9961</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Panoussopoulos, Sonia</cp:lastModifiedBy>
  <cp:revision>2</cp:revision>
  <cp:lastPrinted>2019-07-23T09:45:00Z</cp:lastPrinted>
  <dcterms:created xsi:type="dcterms:W3CDTF">2019-07-24T08:57:00Z</dcterms:created>
  <dcterms:modified xsi:type="dcterms:W3CDTF">2019-07-24T08:57:00Z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