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5C98E" w14:textId="22EE0CF0" w:rsidR="00982D1D" w:rsidRPr="00A079D3" w:rsidRDefault="00982D1D" w:rsidP="00982D1D">
      <w:pPr>
        <w:keepLines/>
        <w:tabs>
          <w:tab w:val="left" w:pos="567"/>
        </w:tabs>
        <w:snapToGrid w:val="0"/>
        <w:spacing w:after="0"/>
        <w:rPr>
          <w:rFonts w:ascii="Arial" w:eastAsia="MS Mincho" w:hAnsi="Arial" w:cs="Arial"/>
          <w:b/>
          <w:sz w:val="28"/>
          <w:szCs w:val="28"/>
        </w:rPr>
      </w:pPr>
      <w:bookmarkStart w:id="0" w:name="_Hlk85116822"/>
      <w:r w:rsidRPr="00A079D3">
        <w:rPr>
          <w:rFonts w:ascii="Arial" w:hAnsi="Arial" w:cs="Arial"/>
          <w:b/>
          <w:sz w:val="28"/>
          <w:szCs w:val="28"/>
        </w:rPr>
        <w:t xml:space="preserve">3GPP TSG </w:t>
      </w:r>
      <w:r>
        <w:rPr>
          <w:rFonts w:ascii="Arial" w:hAnsi="Arial" w:cs="Arial"/>
          <w:b/>
          <w:sz w:val="28"/>
          <w:szCs w:val="28"/>
        </w:rPr>
        <w:t>RAN Meeting #100</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2308</w:t>
      </w:r>
      <w:r>
        <w:rPr>
          <w:rFonts w:ascii="Arial" w:hAnsi="Arial" w:cs="Arial"/>
          <w:b/>
          <w:sz w:val="28"/>
          <w:szCs w:val="28"/>
        </w:rPr>
        <w:t>47</w:t>
      </w:r>
    </w:p>
    <w:p w14:paraId="7432339C" w14:textId="77777777" w:rsidR="00982D1D" w:rsidRPr="00A079D3" w:rsidRDefault="00982D1D" w:rsidP="00982D1D">
      <w:pPr>
        <w:keepLines/>
        <w:tabs>
          <w:tab w:val="left" w:pos="567"/>
        </w:tabs>
        <w:spacing w:after="0"/>
        <w:rPr>
          <w:rFonts w:ascii="Arial" w:hAnsi="Arial" w:cs="Arial"/>
          <w:b/>
          <w:sz w:val="28"/>
          <w:szCs w:val="28"/>
        </w:rPr>
      </w:pPr>
      <w:r>
        <w:rPr>
          <w:rFonts w:ascii="Arial" w:hAnsi="Arial" w:cs="Arial"/>
          <w:b/>
          <w:sz w:val="28"/>
          <w:szCs w:val="28"/>
        </w:rPr>
        <w:t>Taipei, June 12-14, 2023</w:t>
      </w:r>
    </w:p>
    <w:bookmarkEnd w:id="0"/>
    <w:p w14:paraId="65D69F2F" w14:textId="77777777" w:rsidR="00982D1D" w:rsidRDefault="00982D1D" w:rsidP="003425CD">
      <w:pPr>
        <w:widowControl w:val="0"/>
        <w:tabs>
          <w:tab w:val="right" w:pos="9072"/>
        </w:tabs>
        <w:spacing w:after="0"/>
        <w:rPr>
          <w:rFonts w:ascii="Arial" w:hAnsi="Arial" w:cs="Arial"/>
          <w:b/>
          <w:sz w:val="24"/>
          <w:szCs w:val="28"/>
          <w:lang w:val="en-US"/>
        </w:rPr>
      </w:pPr>
    </w:p>
    <w:p w14:paraId="6733F51B" w14:textId="6239FE1E" w:rsidR="003425CD" w:rsidRPr="00982D1D" w:rsidRDefault="003425CD" w:rsidP="003425CD">
      <w:pPr>
        <w:widowControl w:val="0"/>
        <w:tabs>
          <w:tab w:val="right" w:pos="9072"/>
        </w:tabs>
        <w:spacing w:after="0"/>
        <w:rPr>
          <w:rFonts w:ascii="Arial" w:hAnsi="Arial" w:cs="Arial"/>
          <w:bCs/>
          <w:i/>
          <w:iCs/>
          <w:lang w:val="en-US"/>
        </w:rPr>
      </w:pPr>
      <w:r w:rsidRPr="00982D1D">
        <w:rPr>
          <w:rFonts w:ascii="Arial" w:hAnsi="Arial" w:cs="Arial"/>
          <w:bCs/>
          <w:i/>
          <w:iCs/>
          <w:lang w:val="en-US"/>
        </w:rPr>
        <w:t>3GPP TSG RAN WG4 Meeting #10</w:t>
      </w:r>
      <w:r w:rsidR="00135901" w:rsidRPr="00982D1D">
        <w:rPr>
          <w:rFonts w:ascii="Arial" w:hAnsi="Arial" w:cs="Arial"/>
          <w:bCs/>
          <w:i/>
          <w:iCs/>
          <w:lang w:val="en-US"/>
        </w:rPr>
        <w:t>7</w:t>
      </w:r>
      <w:r w:rsidRPr="00982D1D">
        <w:rPr>
          <w:rFonts w:ascii="Arial" w:hAnsi="Arial" w:cs="Arial"/>
          <w:bCs/>
          <w:i/>
          <w:iCs/>
        </w:rPr>
        <w:tab/>
      </w:r>
      <w:r w:rsidR="00B63933" w:rsidRPr="00982D1D">
        <w:rPr>
          <w:rFonts w:ascii="Arial" w:hAnsi="Arial" w:cs="Arial"/>
          <w:bCs/>
          <w:i/>
          <w:iCs/>
          <w:lang w:val="en-US"/>
        </w:rPr>
        <w:t>R4-23</w:t>
      </w:r>
      <w:r w:rsidR="00354574" w:rsidRPr="00982D1D">
        <w:rPr>
          <w:rFonts w:ascii="Arial" w:hAnsi="Arial" w:cs="Arial"/>
          <w:bCs/>
          <w:i/>
          <w:iCs/>
          <w:lang w:val="en-US"/>
        </w:rPr>
        <w:t>101</w:t>
      </w:r>
      <w:r w:rsidR="00F33E5A" w:rsidRPr="00982D1D">
        <w:rPr>
          <w:rFonts w:ascii="Arial" w:hAnsi="Arial" w:cs="Arial"/>
          <w:bCs/>
          <w:i/>
          <w:iCs/>
          <w:lang w:val="en-US"/>
        </w:rPr>
        <w:t>7</w:t>
      </w:r>
      <w:r w:rsidR="00961D6A" w:rsidRPr="00982D1D">
        <w:rPr>
          <w:rFonts w:ascii="Arial" w:hAnsi="Arial" w:cs="Arial"/>
          <w:bCs/>
          <w:i/>
          <w:iCs/>
          <w:lang w:val="en-US"/>
        </w:rPr>
        <w:t>7</w:t>
      </w:r>
    </w:p>
    <w:p w14:paraId="4F4EFA21" w14:textId="0EC193D0" w:rsidR="003425CD" w:rsidRPr="00982D1D" w:rsidRDefault="00135901" w:rsidP="003425CD">
      <w:pPr>
        <w:widowControl w:val="0"/>
        <w:tabs>
          <w:tab w:val="right" w:pos="9072"/>
        </w:tabs>
        <w:spacing w:after="0"/>
        <w:rPr>
          <w:rFonts w:ascii="Arial" w:hAnsi="Arial" w:cs="Arial"/>
          <w:bCs/>
          <w:i/>
          <w:iCs/>
          <w:lang w:val="en-US"/>
        </w:rPr>
      </w:pPr>
      <w:r w:rsidRPr="00982D1D">
        <w:rPr>
          <w:rFonts w:ascii="Arial" w:hAnsi="Arial" w:cs="Arial"/>
          <w:bCs/>
          <w:i/>
          <w:iCs/>
          <w:lang w:val="en-US"/>
        </w:rPr>
        <w:t>Incheon, KR</w:t>
      </w:r>
      <w:r w:rsidR="003425CD" w:rsidRPr="00982D1D">
        <w:rPr>
          <w:rFonts w:ascii="Arial" w:hAnsi="Arial" w:cs="Arial"/>
          <w:bCs/>
          <w:i/>
          <w:iCs/>
          <w:lang w:val="en-US"/>
        </w:rPr>
        <w:t xml:space="preserve">, </w:t>
      </w:r>
      <w:r w:rsidRPr="00982D1D">
        <w:rPr>
          <w:rFonts w:ascii="Arial" w:hAnsi="Arial" w:cs="Arial"/>
          <w:bCs/>
          <w:i/>
          <w:iCs/>
          <w:lang w:val="en-US"/>
        </w:rPr>
        <w:t>May</w:t>
      </w:r>
      <w:r w:rsidR="003425CD" w:rsidRPr="00982D1D">
        <w:rPr>
          <w:rFonts w:ascii="Arial" w:hAnsi="Arial" w:cs="Arial"/>
          <w:bCs/>
          <w:i/>
          <w:iCs/>
          <w:lang w:val="en-US"/>
        </w:rPr>
        <w:t xml:space="preserve"> </w:t>
      </w:r>
      <w:r w:rsidRPr="00982D1D">
        <w:rPr>
          <w:rFonts w:ascii="Arial" w:hAnsi="Arial" w:cs="Arial"/>
          <w:bCs/>
          <w:i/>
          <w:iCs/>
          <w:lang w:val="en-US"/>
        </w:rPr>
        <w:t>22</w:t>
      </w:r>
      <w:r w:rsidR="003425CD" w:rsidRPr="00982D1D">
        <w:rPr>
          <w:rFonts w:ascii="Arial" w:hAnsi="Arial" w:cs="Arial"/>
          <w:bCs/>
          <w:i/>
          <w:iCs/>
          <w:lang w:val="en-US"/>
        </w:rPr>
        <w:t xml:space="preserve"> – </w:t>
      </w:r>
      <w:r w:rsidRPr="00982D1D">
        <w:rPr>
          <w:rFonts w:ascii="Arial" w:hAnsi="Arial" w:cs="Arial"/>
          <w:bCs/>
          <w:i/>
          <w:iCs/>
          <w:lang w:val="en-US"/>
        </w:rPr>
        <w:t>May</w:t>
      </w:r>
      <w:r w:rsidR="003425CD" w:rsidRPr="00982D1D">
        <w:rPr>
          <w:rFonts w:ascii="Arial" w:hAnsi="Arial" w:cs="Arial"/>
          <w:bCs/>
          <w:i/>
          <w:iCs/>
          <w:lang w:val="en-US"/>
        </w:rPr>
        <w:t xml:space="preserve"> </w:t>
      </w:r>
      <w:r w:rsidR="003147DD" w:rsidRPr="00982D1D">
        <w:rPr>
          <w:rFonts w:ascii="Arial" w:hAnsi="Arial" w:cs="Arial"/>
          <w:bCs/>
          <w:i/>
          <w:iCs/>
          <w:lang w:val="en-US"/>
        </w:rPr>
        <w:t>26</w:t>
      </w:r>
      <w:r w:rsidR="003425CD" w:rsidRPr="00982D1D">
        <w:rPr>
          <w:rFonts w:ascii="Arial" w:hAnsi="Arial" w:cs="Arial"/>
          <w:bCs/>
          <w:i/>
          <w:iCs/>
          <w:lang w:val="en-US"/>
        </w:rPr>
        <w:t>, 202</w:t>
      </w:r>
      <w:r w:rsidR="003147DD" w:rsidRPr="00982D1D">
        <w:rPr>
          <w:rFonts w:ascii="Arial" w:hAnsi="Arial" w:cs="Arial"/>
          <w:bCs/>
          <w:i/>
          <w:iCs/>
          <w:lang w:val="en-US"/>
        </w:rPr>
        <w:t>3</w:t>
      </w:r>
    </w:p>
    <w:p w14:paraId="3E0CAC00" w14:textId="77777777" w:rsidR="00510913" w:rsidRPr="003425CD" w:rsidRDefault="00510913" w:rsidP="006D0D1F">
      <w:pPr>
        <w:pStyle w:val="Header"/>
        <w:tabs>
          <w:tab w:val="right" w:pos="7088"/>
          <w:tab w:val="right" w:pos="9781"/>
        </w:tabs>
        <w:rPr>
          <w:b w:val="0"/>
          <w:bCs/>
          <w:sz w:val="22"/>
          <w:lang w:val="en-US"/>
        </w:rPr>
      </w:pPr>
    </w:p>
    <w:p w14:paraId="072F5F5C" w14:textId="5B5333B7" w:rsidR="00510913" w:rsidRDefault="00510913" w:rsidP="006D0D1F">
      <w:pPr>
        <w:spacing w:after="60"/>
        <w:ind w:left="1985" w:hanging="1985"/>
        <w:rPr>
          <w:rFonts w:ascii="Arial" w:hAnsi="Arial" w:cs="Arial"/>
          <w:bCs/>
        </w:rPr>
      </w:pPr>
      <w:r>
        <w:rPr>
          <w:rFonts w:ascii="Arial" w:hAnsi="Arial" w:cs="Arial"/>
          <w:b/>
        </w:rPr>
        <w:t>Title:</w:t>
      </w:r>
      <w:r>
        <w:rPr>
          <w:rFonts w:ascii="Arial" w:hAnsi="Arial" w:cs="Arial"/>
          <w:b/>
        </w:rPr>
        <w:tab/>
      </w:r>
      <w:r w:rsidR="00F20763" w:rsidRPr="00F20763">
        <w:rPr>
          <w:rFonts w:ascii="Arial" w:hAnsi="Arial" w:cs="Arial"/>
          <w:b/>
        </w:rPr>
        <w:tab/>
        <w:t>LS on L3 measurements for the options for BWP operation without restriction</w:t>
      </w:r>
    </w:p>
    <w:p w14:paraId="3F69FA5A" w14:textId="1C552526" w:rsidR="00510913" w:rsidRDefault="00510913" w:rsidP="00510913">
      <w:pPr>
        <w:spacing w:after="60"/>
        <w:ind w:left="1985" w:hanging="1985"/>
      </w:pPr>
      <w:r>
        <w:rPr>
          <w:rFonts w:ascii="Arial" w:hAnsi="Arial" w:cs="Arial"/>
          <w:b/>
        </w:rPr>
        <w:t>Response to:</w:t>
      </w:r>
      <w:r>
        <w:rPr>
          <w:rFonts w:cs="Arial"/>
          <w:bCs/>
        </w:rPr>
        <w:tab/>
      </w:r>
    </w:p>
    <w:p w14:paraId="5FB635CC" w14:textId="65286036" w:rsidR="00510913" w:rsidRDefault="00510913" w:rsidP="00510913">
      <w:pPr>
        <w:spacing w:after="60"/>
        <w:ind w:left="1985" w:hanging="1985"/>
        <w:rPr>
          <w:rFonts w:ascii="Arial" w:hAnsi="Arial" w:cs="Arial"/>
          <w:bCs/>
        </w:rPr>
      </w:pPr>
      <w:r>
        <w:rPr>
          <w:rFonts w:ascii="Arial" w:hAnsi="Arial" w:cs="Arial"/>
          <w:b/>
        </w:rPr>
        <w:t>Release:</w:t>
      </w:r>
      <w:r>
        <w:rPr>
          <w:rFonts w:ascii="Arial" w:hAnsi="Arial" w:cs="Arial"/>
          <w:bCs/>
        </w:rPr>
        <w:tab/>
        <w:t>Rel-1</w:t>
      </w:r>
      <w:r w:rsidR="00F90251">
        <w:rPr>
          <w:rFonts w:ascii="Arial" w:hAnsi="Arial" w:cs="Arial"/>
          <w:bCs/>
        </w:rPr>
        <w:t>8</w:t>
      </w:r>
    </w:p>
    <w:p w14:paraId="6C3AAA8C" w14:textId="293204A1" w:rsidR="00510913" w:rsidRPr="009C28DD" w:rsidRDefault="00510913" w:rsidP="00510913">
      <w:pPr>
        <w:spacing w:after="60"/>
        <w:ind w:left="1985" w:hanging="1985"/>
        <w:rPr>
          <w:rFonts w:ascii="Arial" w:hAnsi="Arial" w:cs="Arial"/>
          <w:bCs/>
        </w:rPr>
      </w:pPr>
      <w:r>
        <w:rPr>
          <w:rFonts w:ascii="Arial" w:hAnsi="Arial" w:cs="Arial"/>
          <w:b/>
        </w:rPr>
        <w:t>Work Item:</w:t>
      </w:r>
      <w:r>
        <w:rPr>
          <w:rFonts w:ascii="Arial" w:hAnsi="Arial" w:cs="Arial"/>
          <w:bCs/>
        </w:rPr>
        <w:tab/>
      </w:r>
      <w:r w:rsidR="003147DD" w:rsidRPr="003147DD">
        <w:rPr>
          <w:rFonts w:ascii="Arial" w:hAnsi="Arial" w:cs="Arial"/>
          <w:bCs/>
        </w:rPr>
        <w:t>NR_BWP_wor-Core</w:t>
      </w:r>
    </w:p>
    <w:p w14:paraId="21ADBC17" w14:textId="77777777" w:rsidR="00510913" w:rsidRPr="0018258F" w:rsidRDefault="00510913" w:rsidP="00510913">
      <w:pPr>
        <w:spacing w:after="60"/>
        <w:ind w:left="1985" w:hanging="1985"/>
        <w:rPr>
          <w:rFonts w:ascii="Arial" w:hAnsi="Arial" w:cs="Arial"/>
          <w:b/>
        </w:rPr>
      </w:pPr>
    </w:p>
    <w:p w14:paraId="21158251" w14:textId="77777777" w:rsidR="00510913" w:rsidRDefault="00510913" w:rsidP="00510913">
      <w:pPr>
        <w:spacing w:after="60"/>
        <w:ind w:left="1985" w:hanging="1985"/>
        <w:rPr>
          <w:rFonts w:ascii="Arial" w:hAnsi="Arial" w:cs="Arial"/>
          <w:bCs/>
        </w:rPr>
      </w:pPr>
      <w:r>
        <w:rPr>
          <w:rFonts w:ascii="Arial" w:hAnsi="Arial" w:cs="Arial"/>
          <w:b/>
        </w:rPr>
        <w:t>Source:</w:t>
      </w:r>
      <w:r w:rsidRPr="00DA058D">
        <w:rPr>
          <w:rFonts w:ascii="Arial" w:hAnsi="Arial" w:cs="Arial"/>
          <w:bCs/>
        </w:rPr>
        <w:tab/>
      </w:r>
      <w:r>
        <w:rPr>
          <w:rFonts w:ascii="Arial" w:hAnsi="Arial" w:cs="Arial"/>
          <w:bCs/>
        </w:rPr>
        <w:t>RAN4</w:t>
      </w:r>
    </w:p>
    <w:p w14:paraId="51352D99" w14:textId="55B0CF78" w:rsidR="00510913" w:rsidRDefault="00510913" w:rsidP="00510913">
      <w:pPr>
        <w:spacing w:after="60"/>
        <w:ind w:left="1985" w:hanging="1985"/>
        <w:rPr>
          <w:rFonts w:ascii="Arial" w:hAnsi="Arial" w:cs="Arial"/>
          <w:bCs/>
        </w:rPr>
      </w:pPr>
      <w:r>
        <w:rPr>
          <w:rFonts w:ascii="Arial" w:hAnsi="Arial" w:cs="Arial"/>
          <w:b/>
        </w:rPr>
        <w:t>To:</w:t>
      </w:r>
      <w:r>
        <w:rPr>
          <w:rFonts w:ascii="Arial" w:hAnsi="Arial" w:cs="Arial"/>
          <w:bCs/>
        </w:rPr>
        <w:tab/>
        <w:t>RAN</w:t>
      </w:r>
    </w:p>
    <w:p w14:paraId="00232E10" w14:textId="327962FD" w:rsidR="00510913" w:rsidRDefault="00510913" w:rsidP="00510913">
      <w:pPr>
        <w:spacing w:after="60"/>
        <w:ind w:left="1985" w:hanging="1985"/>
        <w:rPr>
          <w:rFonts w:ascii="Arial" w:hAnsi="Arial" w:cs="Arial"/>
          <w:bCs/>
        </w:rPr>
      </w:pPr>
      <w:r>
        <w:rPr>
          <w:rFonts w:ascii="Arial" w:hAnsi="Arial" w:cs="Arial"/>
          <w:b/>
        </w:rPr>
        <w:t>Cc:</w:t>
      </w:r>
      <w:r>
        <w:rPr>
          <w:rFonts w:ascii="Arial" w:hAnsi="Arial" w:cs="Arial"/>
          <w:bCs/>
        </w:rPr>
        <w:tab/>
      </w:r>
    </w:p>
    <w:p w14:paraId="60AAC95E" w14:textId="77777777" w:rsidR="00510913" w:rsidRDefault="00510913" w:rsidP="00510913">
      <w:pPr>
        <w:spacing w:after="60"/>
        <w:ind w:left="1985" w:hanging="1985"/>
        <w:rPr>
          <w:rFonts w:ascii="Arial" w:hAnsi="Arial" w:cs="Arial"/>
          <w:bCs/>
        </w:rPr>
      </w:pPr>
    </w:p>
    <w:p w14:paraId="12FC05C7" w14:textId="21730C6F" w:rsidR="00510913" w:rsidRDefault="00510913" w:rsidP="006D0D1F">
      <w:pPr>
        <w:rPr>
          <w:rFonts w:ascii="Arial" w:hAnsi="Arial" w:cs="Arial"/>
          <w:bCs/>
        </w:rPr>
      </w:pPr>
      <w:r>
        <w:rPr>
          <w:rFonts w:ascii="Arial" w:hAnsi="Arial" w:cs="Arial"/>
          <w:b/>
        </w:rPr>
        <w:t>Contact Person:</w:t>
      </w:r>
    </w:p>
    <w:p w14:paraId="776B7EC2" w14:textId="5B3A6FB6" w:rsidR="00C023E8" w:rsidRPr="00C023E8" w:rsidRDefault="00C023E8" w:rsidP="00C023E8">
      <w:pPr>
        <w:ind w:firstLine="426"/>
        <w:rPr>
          <w:rFonts w:ascii="Arial" w:hAnsi="Arial" w:cs="Arial"/>
          <w:szCs w:val="16"/>
        </w:rPr>
      </w:pPr>
      <w:r w:rsidRPr="00C023E8">
        <w:rPr>
          <w:rFonts w:ascii="Arial" w:hAnsi="Arial" w:cs="Arial"/>
          <w:b/>
          <w:szCs w:val="16"/>
        </w:rPr>
        <w:t>Name:</w:t>
      </w:r>
      <w:r w:rsidRPr="00C023E8">
        <w:rPr>
          <w:rFonts w:ascii="Arial" w:hAnsi="Arial" w:cs="Arial"/>
          <w:szCs w:val="16"/>
        </w:rPr>
        <w:tab/>
      </w:r>
      <w:r w:rsidRPr="00C023E8">
        <w:rPr>
          <w:rFonts w:ascii="Arial" w:hAnsi="Arial" w:cs="Arial"/>
          <w:szCs w:val="16"/>
        </w:rPr>
        <w:tab/>
      </w:r>
      <w:r>
        <w:rPr>
          <w:rFonts w:ascii="Arial" w:hAnsi="Arial" w:cs="Arial"/>
          <w:szCs w:val="16"/>
        </w:rPr>
        <w:t>Qian Yang</w:t>
      </w:r>
    </w:p>
    <w:p w14:paraId="71EAC100" w14:textId="72AD6D9F" w:rsidR="00C023E8" w:rsidRPr="00C023E8" w:rsidRDefault="00C023E8" w:rsidP="00C023E8">
      <w:pPr>
        <w:ind w:firstLine="426"/>
        <w:rPr>
          <w:rFonts w:ascii="Arial" w:hAnsi="Arial" w:cs="Arial"/>
          <w:szCs w:val="16"/>
        </w:rPr>
      </w:pPr>
      <w:r w:rsidRPr="00C023E8">
        <w:rPr>
          <w:rFonts w:ascii="Arial" w:hAnsi="Arial" w:cs="Arial"/>
          <w:b/>
          <w:szCs w:val="16"/>
        </w:rPr>
        <w:t>E-mail Address:</w:t>
      </w:r>
      <w:r w:rsidRPr="00C023E8">
        <w:rPr>
          <w:rFonts w:ascii="Arial" w:hAnsi="Arial" w:cs="Arial"/>
          <w:b/>
          <w:szCs w:val="16"/>
        </w:rPr>
        <w:tab/>
        <w:t xml:space="preserve"> </w:t>
      </w:r>
      <w:r>
        <w:rPr>
          <w:rFonts w:ascii="Arial" w:hAnsi="Arial" w:cs="Arial"/>
          <w:szCs w:val="16"/>
        </w:rPr>
        <w:t>qian9.yang@vivo.com</w:t>
      </w:r>
    </w:p>
    <w:p w14:paraId="1C744BBB" w14:textId="2F1B626F" w:rsidR="00C023E8" w:rsidRPr="00C023E8" w:rsidRDefault="00C023E8" w:rsidP="00C023E8">
      <w:pPr>
        <w:ind w:firstLine="426"/>
        <w:rPr>
          <w:rFonts w:ascii="Arial" w:hAnsi="Arial" w:cs="Arial"/>
          <w:szCs w:val="16"/>
        </w:rPr>
      </w:pPr>
      <w:r w:rsidRPr="00C023E8">
        <w:rPr>
          <w:rFonts w:ascii="Arial" w:hAnsi="Arial" w:cs="Arial"/>
          <w:b/>
          <w:szCs w:val="16"/>
        </w:rPr>
        <w:t>Name:</w:t>
      </w:r>
      <w:r w:rsidRPr="00C023E8">
        <w:rPr>
          <w:rFonts w:ascii="Arial" w:hAnsi="Arial" w:cs="Arial"/>
          <w:szCs w:val="16"/>
        </w:rPr>
        <w:tab/>
      </w:r>
      <w:r w:rsidRPr="00C023E8">
        <w:rPr>
          <w:rFonts w:ascii="Arial" w:hAnsi="Arial" w:cs="Arial"/>
          <w:szCs w:val="16"/>
        </w:rPr>
        <w:tab/>
      </w:r>
      <w:r w:rsidR="007F67A4" w:rsidRPr="007F67A4">
        <w:rPr>
          <w:rFonts w:ascii="Arial" w:hAnsi="Arial" w:cs="Arial"/>
          <w:szCs w:val="16"/>
        </w:rPr>
        <w:t>Diogo Martins</w:t>
      </w:r>
    </w:p>
    <w:p w14:paraId="348A0047" w14:textId="1FD7629C" w:rsidR="00C023E8" w:rsidRPr="00C023E8" w:rsidRDefault="00C023E8" w:rsidP="00C023E8">
      <w:pPr>
        <w:ind w:firstLine="426"/>
        <w:rPr>
          <w:rFonts w:ascii="Arial" w:hAnsi="Arial" w:cs="Arial"/>
          <w:szCs w:val="16"/>
        </w:rPr>
      </w:pPr>
      <w:r w:rsidRPr="00C023E8">
        <w:rPr>
          <w:rFonts w:ascii="Arial" w:hAnsi="Arial" w:cs="Arial"/>
          <w:b/>
          <w:szCs w:val="16"/>
        </w:rPr>
        <w:t>E-mail Address:</w:t>
      </w:r>
      <w:r w:rsidRPr="00C023E8">
        <w:rPr>
          <w:rFonts w:ascii="Arial" w:hAnsi="Arial" w:cs="Arial"/>
          <w:b/>
          <w:szCs w:val="16"/>
        </w:rPr>
        <w:tab/>
        <w:t xml:space="preserve"> </w:t>
      </w:r>
      <w:r w:rsidR="007F67A4" w:rsidRPr="007F67A4">
        <w:rPr>
          <w:rFonts w:ascii="Arial" w:hAnsi="Arial" w:cs="Arial"/>
          <w:szCs w:val="16"/>
        </w:rPr>
        <w:t>diogo.martins@vodafone.com</w:t>
      </w:r>
    </w:p>
    <w:p w14:paraId="1DD5E4E6" w14:textId="77777777" w:rsidR="007F67A4" w:rsidRDefault="007F67A4" w:rsidP="007F67A4">
      <w:pPr>
        <w:spacing w:after="60"/>
        <w:ind w:left="1985" w:hanging="1985"/>
        <w:rPr>
          <w:rFonts w:ascii="Arial" w:hAnsi="Arial" w:cs="Arial"/>
          <w:b/>
        </w:rPr>
      </w:pPr>
    </w:p>
    <w:p w14:paraId="7408F48F" w14:textId="7B1423EE" w:rsidR="007F67A4" w:rsidRDefault="007F67A4" w:rsidP="007F67A4">
      <w:pPr>
        <w:spacing w:after="60"/>
        <w:ind w:left="1985" w:hanging="1985"/>
        <w:rPr>
          <w:rFonts w:ascii="Arial" w:hAnsi="Arial" w:cs="Arial"/>
          <w:bCs/>
        </w:rPr>
      </w:pPr>
      <w:r>
        <w:rPr>
          <w:rFonts w:ascii="Arial" w:hAnsi="Arial" w:cs="Arial"/>
          <w:b/>
        </w:rPr>
        <w:t>Attachments:</w:t>
      </w:r>
      <w:r>
        <w:rPr>
          <w:rFonts w:ascii="Arial" w:hAnsi="Arial" w:cs="Arial"/>
          <w:b/>
        </w:rPr>
        <w:tab/>
      </w:r>
      <w:r w:rsidRPr="00765435">
        <w:rPr>
          <w:rFonts w:ascii="Arial" w:hAnsi="Arial" w:cs="Arial"/>
          <w:bCs/>
        </w:rPr>
        <w:t>None</w:t>
      </w:r>
    </w:p>
    <w:p w14:paraId="6D5B9D5B" w14:textId="77777777" w:rsidR="00DA058D" w:rsidRPr="00DA058D" w:rsidRDefault="00DA058D" w:rsidP="00510913">
      <w:pPr>
        <w:pBdr>
          <w:bottom w:val="single" w:sz="4" w:space="1" w:color="auto"/>
        </w:pBdr>
        <w:rPr>
          <w:rFonts w:ascii="Arial" w:hAnsi="Arial" w:cs="Arial"/>
        </w:rPr>
      </w:pPr>
    </w:p>
    <w:p w14:paraId="0B99A132" w14:textId="77777777" w:rsidR="00510913" w:rsidRDefault="00510913" w:rsidP="006D0D1F">
      <w:pPr>
        <w:rPr>
          <w:rFonts w:ascii="Arial" w:hAnsi="Arial" w:cs="Arial"/>
          <w:b/>
        </w:rPr>
      </w:pPr>
      <w:r>
        <w:rPr>
          <w:rFonts w:ascii="Arial" w:hAnsi="Arial" w:cs="Arial"/>
          <w:b/>
        </w:rPr>
        <w:t>1. Overall Description:</w:t>
      </w:r>
    </w:p>
    <w:p w14:paraId="032C3BB4" w14:textId="0AF09BDE" w:rsidR="003A5FD4" w:rsidRPr="00F53DDB" w:rsidRDefault="003A5FD4" w:rsidP="00D73B25">
      <w:pPr>
        <w:spacing w:before="240"/>
        <w:jc w:val="both"/>
        <w:rPr>
          <w:rFonts w:ascii="Arial" w:hAnsi="Arial" w:cs="Arial"/>
          <w:lang w:val="en-US"/>
        </w:rPr>
      </w:pPr>
      <w:r w:rsidRPr="00F53DDB">
        <w:rPr>
          <w:rFonts w:ascii="Arial" w:hAnsi="Arial" w:cs="Arial"/>
          <w:lang w:val="en-US"/>
        </w:rPr>
        <w:t xml:space="preserve">RAN4 started the work on WI of complete the specification support for BandWidth Part operation without restriction in NR in the RAN4#106-bis-e meeting. There </w:t>
      </w:r>
      <w:r w:rsidR="002D5DA5">
        <w:rPr>
          <w:rFonts w:ascii="Arial" w:hAnsi="Arial" w:cs="Arial"/>
          <w:lang w:val="en-US"/>
        </w:rPr>
        <w:t>were</w:t>
      </w:r>
      <w:r w:rsidRPr="00F53DDB">
        <w:rPr>
          <w:rFonts w:ascii="Arial" w:hAnsi="Arial" w:cs="Arial"/>
          <w:lang w:val="en-US"/>
        </w:rPr>
        <w:t xml:space="preserve"> proposals on RRM impact</w:t>
      </w:r>
      <w:r w:rsidR="004D488B">
        <w:rPr>
          <w:rFonts w:ascii="Arial" w:hAnsi="Arial" w:cs="Arial"/>
          <w:lang w:val="en-US"/>
        </w:rPr>
        <w:t>s</w:t>
      </w:r>
      <w:r w:rsidRPr="00F53DDB">
        <w:rPr>
          <w:rFonts w:ascii="Arial" w:hAnsi="Arial" w:cs="Arial"/>
          <w:lang w:val="en-US"/>
        </w:rPr>
        <w:t xml:space="preserve"> due to L3 measurements for the different options. RAN4 discussed the proposals.</w:t>
      </w:r>
    </w:p>
    <w:p w14:paraId="2AEAB3F0" w14:textId="69948988" w:rsidR="00477A63" w:rsidRDefault="00477A63" w:rsidP="00D73B25">
      <w:pPr>
        <w:jc w:val="both"/>
        <w:rPr>
          <w:rFonts w:ascii="Arial" w:hAnsi="Arial" w:cs="Arial"/>
          <w:color w:val="000000" w:themeColor="text1"/>
          <w:lang w:val="en-US"/>
        </w:rPr>
      </w:pPr>
      <w:r w:rsidRPr="00F53DDB">
        <w:rPr>
          <w:rFonts w:ascii="Arial" w:hAnsi="Arial" w:cs="Arial"/>
          <w:color w:val="000000" w:themeColor="text1"/>
        </w:rPr>
        <w:t>It is a common RAN4 understanding that support of L3 measurement</w:t>
      </w:r>
      <w:r w:rsidR="00074C32">
        <w:rPr>
          <w:rFonts w:ascii="Arial" w:hAnsi="Arial" w:cs="Arial"/>
          <w:color w:val="000000" w:themeColor="text1"/>
        </w:rPr>
        <w:t xml:space="preserve"> requirements impact for options B-1-1, B-1-2 and C are not explicitly </w:t>
      </w:r>
      <w:r w:rsidRPr="00F53DDB">
        <w:rPr>
          <w:rFonts w:ascii="Arial" w:hAnsi="Arial" w:cs="Arial"/>
          <w:color w:val="000000" w:themeColor="text1"/>
        </w:rPr>
        <w:t>included in the WI objectives.</w:t>
      </w:r>
      <w:r w:rsidR="00074C32">
        <w:rPr>
          <w:rFonts w:ascii="Arial" w:hAnsi="Arial" w:cs="Arial"/>
          <w:color w:val="000000" w:themeColor="text1"/>
        </w:rPr>
        <w:t xml:space="preserve"> In the </w:t>
      </w:r>
      <w:r w:rsidR="00074C32" w:rsidRPr="00F53DDB">
        <w:rPr>
          <w:rFonts w:ascii="Arial" w:hAnsi="Arial" w:cs="Arial"/>
          <w:lang w:val="en-US"/>
        </w:rPr>
        <w:t>RAN4#106-bis-e meeting</w:t>
      </w:r>
      <w:r w:rsidR="00692ED7">
        <w:rPr>
          <w:rFonts w:ascii="Arial" w:hAnsi="Arial" w:cs="Arial"/>
          <w:lang w:val="en-US"/>
        </w:rPr>
        <w:t xml:space="preserve"> it was agreed that the support of L3 measurements based on NCD-SSB for Option C can be beneficial. RAN4 is not planning to introduce the support of L3 measurements in Rel-18 unless the respective objectives are included in the NR_BWP</w:t>
      </w:r>
      <w:r w:rsidR="00692ED7">
        <w:rPr>
          <w:rFonts w:ascii="Arial" w:hAnsi="Arial" w:cs="Arial" w:hint="eastAsia"/>
          <w:lang w:val="en-US"/>
        </w:rPr>
        <w:t>_</w:t>
      </w:r>
      <w:r w:rsidR="00692ED7">
        <w:rPr>
          <w:rFonts w:ascii="Arial" w:hAnsi="Arial" w:cs="Arial"/>
          <w:lang w:val="en-US"/>
        </w:rPr>
        <w:t>wor WID.</w:t>
      </w:r>
    </w:p>
    <w:p w14:paraId="6974B675" w14:textId="32F7BC6F" w:rsidR="00074C32" w:rsidRDefault="0059230F" w:rsidP="00BD2037">
      <w:pPr>
        <w:rPr>
          <w:rFonts w:ascii="Arial" w:hAnsi="Arial" w:cs="Arial"/>
          <w:color w:val="000000" w:themeColor="text1"/>
          <w:lang w:val="en-US"/>
        </w:rPr>
      </w:pPr>
      <w:r>
        <w:rPr>
          <w:rFonts w:ascii="Arial" w:hAnsi="Arial" w:cs="Arial" w:hint="eastAsia"/>
          <w:color w:val="000000" w:themeColor="text1"/>
          <w:lang w:val="en-US"/>
        </w:rPr>
        <w:t>N</w:t>
      </w:r>
      <w:r>
        <w:rPr>
          <w:rFonts w:ascii="Arial" w:hAnsi="Arial" w:cs="Arial"/>
          <w:color w:val="000000" w:themeColor="text1"/>
          <w:lang w:val="en-US"/>
        </w:rPr>
        <w:t>ote: the L3 measurements above are L3 SSB-based intra-frequency measurements.</w:t>
      </w:r>
    </w:p>
    <w:p w14:paraId="1299F934" w14:textId="77777777" w:rsidR="00974056" w:rsidRPr="00AB1BAF" w:rsidRDefault="00974056" w:rsidP="00F90251">
      <w:pPr>
        <w:jc w:val="both"/>
        <w:rPr>
          <w:rFonts w:ascii="Arial" w:hAnsi="Arial" w:cs="Arial"/>
        </w:rPr>
      </w:pPr>
    </w:p>
    <w:p w14:paraId="1A0478B6" w14:textId="77777777" w:rsidR="00510913" w:rsidRDefault="00510913" w:rsidP="00510913">
      <w:pPr>
        <w:spacing w:after="120"/>
        <w:rPr>
          <w:rFonts w:ascii="Arial" w:hAnsi="Arial" w:cs="Arial"/>
          <w:b/>
        </w:rPr>
      </w:pPr>
      <w:r>
        <w:rPr>
          <w:rFonts w:ascii="Arial" w:hAnsi="Arial" w:cs="Arial"/>
          <w:b/>
        </w:rPr>
        <w:t>2. Actions:</w:t>
      </w:r>
    </w:p>
    <w:p w14:paraId="38978CE0" w14:textId="75EFE418" w:rsidR="00510913" w:rsidRDefault="00510913" w:rsidP="00510913">
      <w:pPr>
        <w:spacing w:after="120"/>
        <w:ind w:left="1985" w:hanging="1985"/>
        <w:rPr>
          <w:rFonts w:ascii="Arial" w:hAnsi="Arial" w:cs="Arial"/>
          <w:b/>
        </w:rPr>
      </w:pPr>
      <w:r>
        <w:rPr>
          <w:rFonts w:ascii="Arial" w:hAnsi="Arial" w:cs="Arial"/>
          <w:b/>
        </w:rPr>
        <w:t>To: RAN</w:t>
      </w:r>
      <w:r>
        <w:rPr>
          <w:rFonts w:ascii="Arial" w:hAnsi="Arial" w:cs="Arial" w:hint="eastAsia"/>
          <w:b/>
        </w:rPr>
        <w:t xml:space="preserve"> </w:t>
      </w:r>
      <w:r w:rsidR="00F90251">
        <w:rPr>
          <w:rFonts w:ascii="Arial" w:hAnsi="Arial" w:cs="Arial"/>
          <w:b/>
        </w:rPr>
        <w:t>Plenary</w:t>
      </w:r>
    </w:p>
    <w:p w14:paraId="29042E0A" w14:textId="4C6D5E7B" w:rsidR="00510913" w:rsidRPr="001D01FF" w:rsidRDefault="00510913" w:rsidP="0051091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B12708">
        <w:rPr>
          <w:rFonts w:ascii="Arial" w:hAnsi="Arial" w:cs="Arial"/>
        </w:rPr>
        <w:t xml:space="preserve"> plenary</w:t>
      </w:r>
      <w:r w:rsidRPr="001D01FF">
        <w:rPr>
          <w:rFonts w:ascii="Arial" w:hAnsi="Arial" w:cs="Arial"/>
        </w:rPr>
        <w:t xml:space="preserve"> to </w:t>
      </w:r>
      <w:r w:rsidR="0059230F">
        <w:rPr>
          <w:rFonts w:ascii="Arial" w:hAnsi="Arial" w:cs="Arial"/>
        </w:rPr>
        <w:t xml:space="preserve">decide if any updates to the </w:t>
      </w:r>
      <w:r w:rsidR="0059230F">
        <w:rPr>
          <w:rFonts w:ascii="Arial" w:hAnsi="Arial" w:cs="Arial"/>
          <w:lang w:val="en-US"/>
        </w:rPr>
        <w:t>NR_BWP</w:t>
      </w:r>
      <w:r w:rsidR="0059230F">
        <w:rPr>
          <w:rFonts w:ascii="Arial" w:hAnsi="Arial" w:cs="Arial" w:hint="eastAsia"/>
          <w:lang w:val="en-US"/>
        </w:rPr>
        <w:t>_</w:t>
      </w:r>
      <w:r w:rsidR="0059230F">
        <w:rPr>
          <w:rFonts w:ascii="Arial" w:hAnsi="Arial" w:cs="Arial"/>
          <w:lang w:val="en-US"/>
        </w:rPr>
        <w:t>wor WID</w:t>
      </w:r>
      <w:r w:rsidR="0059230F">
        <w:rPr>
          <w:rFonts w:ascii="Arial" w:hAnsi="Arial" w:cs="Arial"/>
        </w:rPr>
        <w:t xml:space="preserve"> are needed with respect to support of L3 measurements.</w:t>
      </w:r>
    </w:p>
    <w:p w14:paraId="6D11538B" w14:textId="510DB1D3" w:rsidR="00510913" w:rsidRDefault="00510913" w:rsidP="0059230F">
      <w:pPr>
        <w:spacing w:after="120"/>
        <w:rPr>
          <w:rFonts w:ascii="Arial" w:hAnsi="Arial" w:cs="Arial"/>
          <w:b/>
        </w:rPr>
      </w:pPr>
      <w:r>
        <w:rPr>
          <w:rFonts w:ascii="Arial" w:hAnsi="Arial" w:cs="Arial"/>
          <w:b/>
        </w:rPr>
        <w:t>3. Reference:</w:t>
      </w:r>
    </w:p>
    <w:p w14:paraId="460EF80E" w14:textId="77777777" w:rsidR="00982D1D" w:rsidRPr="0059230F" w:rsidRDefault="00982D1D" w:rsidP="0059230F">
      <w:pPr>
        <w:spacing w:after="120"/>
        <w:rPr>
          <w:rFonts w:ascii="Arial" w:hAnsi="Arial" w:cs="Arial"/>
          <w:b/>
        </w:rPr>
      </w:pPr>
    </w:p>
    <w:p w14:paraId="52C8766F" w14:textId="77777777" w:rsidR="00510913" w:rsidRDefault="00510913" w:rsidP="00510913">
      <w:pPr>
        <w:spacing w:after="120"/>
        <w:rPr>
          <w:rFonts w:ascii="Arial" w:hAnsi="Arial" w:cs="Arial"/>
          <w:b/>
        </w:rPr>
      </w:pPr>
      <w:r>
        <w:rPr>
          <w:rFonts w:ascii="Arial" w:hAnsi="Arial" w:cs="Arial"/>
          <w:b/>
        </w:rPr>
        <w:t>4. Date of Next TSG RAN WG4 Meetings:</w:t>
      </w:r>
    </w:p>
    <w:p w14:paraId="523E9BEF" w14:textId="5C9E3D2A" w:rsidR="006C216F" w:rsidRPr="00763BCC" w:rsidRDefault="006C216F" w:rsidP="006C216F">
      <w:pPr>
        <w:spacing w:before="240" w:after="0"/>
        <w:rPr>
          <w:szCs w:val="22"/>
        </w:rPr>
      </w:pPr>
      <w:r w:rsidRPr="00763BCC">
        <w:rPr>
          <w:rFonts w:ascii="Arial" w:hAnsi="Arial" w:cs="Arial"/>
        </w:rPr>
        <w:t>TSG-RAN4 Meeting #10</w:t>
      </w:r>
      <w:r w:rsidR="00CC4E24">
        <w:rPr>
          <w:rFonts w:ascii="Arial" w:hAnsi="Arial" w:cs="Arial"/>
        </w:rPr>
        <w:t>8</w:t>
      </w:r>
      <w:r w:rsidRPr="00430C78">
        <w:rPr>
          <w:rFonts w:ascii="Arial" w:hAnsi="Arial" w:cs="Arial"/>
        </w:rPr>
        <w:tab/>
      </w:r>
      <w:r w:rsidRPr="00430C78">
        <w:rPr>
          <w:rFonts w:ascii="Arial" w:hAnsi="Arial" w:cs="Arial"/>
        </w:rPr>
        <w:tab/>
      </w:r>
      <w:r w:rsidR="00CC4E24">
        <w:rPr>
          <w:rFonts w:ascii="Arial" w:hAnsi="Arial" w:cs="Arial"/>
        </w:rPr>
        <w:tab/>
        <w:t>Aug</w:t>
      </w:r>
      <w:r w:rsidRPr="00763BCC">
        <w:rPr>
          <w:rFonts w:ascii="Arial" w:hAnsi="Arial" w:cs="Arial"/>
        </w:rPr>
        <w:t xml:space="preserve">. </w:t>
      </w:r>
      <w:r w:rsidR="00CC4E24">
        <w:rPr>
          <w:rFonts w:ascii="Arial" w:hAnsi="Arial" w:cs="Arial"/>
        </w:rPr>
        <w:t>21</w:t>
      </w:r>
      <w:r w:rsidRPr="00763BCC">
        <w:rPr>
          <w:rFonts w:ascii="Arial" w:hAnsi="Arial" w:cs="Arial"/>
        </w:rPr>
        <w:t xml:space="preserve"> – A</w:t>
      </w:r>
      <w:r w:rsidR="00CC4E24">
        <w:rPr>
          <w:rFonts w:ascii="Arial" w:hAnsi="Arial" w:cs="Arial"/>
        </w:rPr>
        <w:t>ug</w:t>
      </w:r>
      <w:r w:rsidRPr="00763BCC">
        <w:rPr>
          <w:rFonts w:ascii="Arial" w:hAnsi="Arial" w:cs="Arial"/>
        </w:rPr>
        <w:t>. 2</w:t>
      </w:r>
      <w:r w:rsidR="00CC4E24">
        <w:rPr>
          <w:rFonts w:ascii="Arial" w:hAnsi="Arial" w:cs="Arial"/>
        </w:rPr>
        <w:t>5</w:t>
      </w:r>
      <w:r>
        <w:rPr>
          <w:rFonts w:ascii="Arial" w:hAnsi="Arial" w:cs="Arial"/>
        </w:rPr>
        <w:t>, 2023</w:t>
      </w:r>
      <w:r w:rsidRPr="00763BCC">
        <w:rPr>
          <w:rFonts w:ascii="Arial" w:hAnsi="Arial" w:cs="Arial"/>
        </w:rPr>
        <w:tab/>
      </w:r>
      <w:r w:rsidR="00CC4E24" w:rsidRPr="00CC4E24">
        <w:rPr>
          <w:rFonts w:ascii="Arial" w:hAnsi="Arial" w:cs="Arial"/>
        </w:rPr>
        <w:t>Toulouse, FR</w:t>
      </w:r>
    </w:p>
    <w:p w14:paraId="2BF700DA" w14:textId="402148B8" w:rsidR="009875CC" w:rsidRPr="00763BCC" w:rsidRDefault="009875CC" w:rsidP="009875CC">
      <w:pPr>
        <w:spacing w:before="240" w:after="0"/>
        <w:rPr>
          <w:szCs w:val="22"/>
        </w:rPr>
      </w:pPr>
      <w:r w:rsidRPr="00763BCC">
        <w:rPr>
          <w:rFonts w:ascii="Arial" w:hAnsi="Arial" w:cs="Arial"/>
        </w:rPr>
        <w:t>TSG-RAN4 Meeting #10</w:t>
      </w:r>
      <w:r>
        <w:rPr>
          <w:rFonts w:ascii="Arial" w:hAnsi="Arial" w:cs="Arial"/>
        </w:rPr>
        <w:t>8</w:t>
      </w:r>
      <w:r w:rsidR="0025322F">
        <w:rPr>
          <w:rFonts w:ascii="Arial" w:hAnsi="Arial" w:cs="Arial"/>
        </w:rPr>
        <w:t>-bis</w:t>
      </w:r>
      <w:r w:rsidRPr="00430C78">
        <w:rPr>
          <w:rFonts w:ascii="Arial" w:hAnsi="Arial" w:cs="Arial"/>
        </w:rPr>
        <w:tab/>
      </w:r>
      <w:r w:rsidRPr="00430C78">
        <w:rPr>
          <w:rFonts w:ascii="Arial" w:hAnsi="Arial" w:cs="Arial"/>
        </w:rPr>
        <w:tab/>
      </w:r>
      <w:r>
        <w:rPr>
          <w:rFonts w:ascii="Arial" w:hAnsi="Arial" w:cs="Arial"/>
        </w:rPr>
        <w:t>Oct</w:t>
      </w:r>
      <w:r w:rsidRPr="00763BCC">
        <w:rPr>
          <w:rFonts w:ascii="Arial" w:hAnsi="Arial" w:cs="Arial"/>
        </w:rPr>
        <w:t xml:space="preserve">. </w:t>
      </w:r>
      <w:r>
        <w:rPr>
          <w:rFonts w:ascii="Arial" w:hAnsi="Arial" w:cs="Arial"/>
        </w:rPr>
        <w:t>09</w:t>
      </w:r>
      <w:r w:rsidRPr="00763BCC">
        <w:rPr>
          <w:rFonts w:ascii="Arial" w:hAnsi="Arial" w:cs="Arial"/>
        </w:rPr>
        <w:t xml:space="preserve"> – </w:t>
      </w:r>
      <w:r>
        <w:rPr>
          <w:rFonts w:ascii="Arial" w:hAnsi="Arial" w:cs="Arial"/>
        </w:rPr>
        <w:t>Oct</w:t>
      </w:r>
      <w:r w:rsidRPr="00763BCC">
        <w:rPr>
          <w:rFonts w:ascii="Arial" w:hAnsi="Arial" w:cs="Arial"/>
        </w:rPr>
        <w:t xml:space="preserve">. </w:t>
      </w:r>
      <w:r>
        <w:rPr>
          <w:rFonts w:ascii="Arial" w:hAnsi="Arial" w:cs="Arial"/>
        </w:rPr>
        <w:t>13, 2023</w:t>
      </w:r>
      <w:r w:rsidRPr="00763BCC">
        <w:rPr>
          <w:rFonts w:ascii="Arial" w:hAnsi="Arial" w:cs="Arial"/>
        </w:rPr>
        <w:tab/>
      </w:r>
      <w:r>
        <w:rPr>
          <w:rFonts w:ascii="Arial" w:hAnsi="Arial" w:cs="Arial"/>
        </w:rPr>
        <w:t>Xiamen</w:t>
      </w:r>
      <w:r w:rsidRPr="00CC4E24">
        <w:rPr>
          <w:rFonts w:ascii="Arial" w:hAnsi="Arial" w:cs="Arial"/>
        </w:rPr>
        <w:t xml:space="preserve">, </w:t>
      </w:r>
      <w:r>
        <w:rPr>
          <w:rFonts w:ascii="Arial" w:hAnsi="Arial" w:cs="Arial"/>
        </w:rPr>
        <w:t>CN</w:t>
      </w:r>
    </w:p>
    <w:sectPr w:rsidR="009875CC" w:rsidRPr="00763BCC">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DBBD1" w14:textId="77777777" w:rsidR="00DD1E59" w:rsidRDefault="00DD1E59">
      <w:pPr>
        <w:spacing w:after="0"/>
      </w:pPr>
      <w:r>
        <w:separator/>
      </w:r>
    </w:p>
  </w:endnote>
  <w:endnote w:type="continuationSeparator" w:id="0">
    <w:p w14:paraId="7787D3AB" w14:textId="77777777" w:rsidR="00DD1E59" w:rsidRDefault="00DD1E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4F0F5" w14:textId="77777777" w:rsidR="00DD1E59" w:rsidRDefault="00DD1E59">
      <w:pPr>
        <w:spacing w:after="0"/>
      </w:pPr>
      <w:r>
        <w:separator/>
      </w:r>
    </w:p>
  </w:footnote>
  <w:footnote w:type="continuationSeparator" w:id="0">
    <w:p w14:paraId="09FEB415" w14:textId="77777777" w:rsidR="00DD1E59" w:rsidRDefault="00DD1E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SimSun"/>
        <w:i/>
        <w:lang w:eastAsia="zh-CN"/>
      </w:rPr>
    </w:lvl>
    <w:lvl w:ilvl="1">
      <w:start w:val="1"/>
      <w:numFmt w:val="decimal"/>
      <w:lvlText w:val="%2."/>
      <w:lvlJc w:val="left"/>
      <w:pPr>
        <w:tabs>
          <w:tab w:val="num" w:pos="1080"/>
        </w:tabs>
        <w:ind w:left="1080" w:hanging="360"/>
      </w:pPr>
      <w:rPr>
        <w:rFonts w:eastAsia="SimSun"/>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SimSun" w:hint="eastAsia"/>
        <w:bCs/>
        <w:i/>
        <w:sz w:val="18"/>
        <w:lang w:eastAsia="zh-CN"/>
      </w:rPr>
    </w:lvl>
    <w:lvl w:ilvl="1">
      <w:start w:val="1"/>
      <w:numFmt w:val="lowerLetter"/>
      <w:lvlText w:val="%2)"/>
      <w:lvlJc w:val="left"/>
      <w:pPr>
        <w:tabs>
          <w:tab w:val="num" w:pos="0"/>
        </w:tabs>
        <w:ind w:left="720" w:hanging="360"/>
      </w:pPr>
      <w:rPr>
        <w:rFonts w:eastAsia="SimSun" w:hint="eastAsia"/>
        <w:bCs/>
        <w:i/>
        <w:sz w:val="18"/>
        <w:lang w:eastAsia="zh-CN"/>
      </w:rPr>
    </w:lvl>
    <w:lvl w:ilvl="2">
      <w:start w:val="1"/>
      <w:numFmt w:val="lowerRoman"/>
      <w:lvlText w:val="%3)"/>
      <w:lvlJc w:val="left"/>
      <w:pPr>
        <w:tabs>
          <w:tab w:val="num" w:pos="0"/>
        </w:tabs>
        <w:ind w:left="1080" w:hanging="360"/>
      </w:pPr>
      <w:rPr>
        <w:rFonts w:eastAsia="SimSun" w:hint="eastAsia"/>
        <w:bCs/>
        <w:i/>
        <w:sz w:val="18"/>
        <w:lang w:eastAsia="zh-CN"/>
      </w:rPr>
    </w:lvl>
    <w:lvl w:ilvl="3">
      <w:start w:val="1"/>
      <w:numFmt w:val="decimal"/>
      <w:lvlText w:val="(%4)"/>
      <w:lvlJc w:val="left"/>
      <w:pPr>
        <w:tabs>
          <w:tab w:val="num" w:pos="0"/>
        </w:tabs>
        <w:ind w:left="1440" w:hanging="360"/>
      </w:pPr>
      <w:rPr>
        <w:rFonts w:eastAsia="SimSun" w:hint="eastAsia"/>
        <w:bCs/>
        <w:i/>
        <w:sz w:val="18"/>
        <w:lang w:eastAsia="zh-CN"/>
      </w:rPr>
    </w:lvl>
    <w:lvl w:ilvl="4">
      <w:start w:val="1"/>
      <w:numFmt w:val="lowerLetter"/>
      <w:lvlText w:val="(%5)"/>
      <w:lvlJc w:val="left"/>
      <w:pPr>
        <w:tabs>
          <w:tab w:val="num" w:pos="0"/>
        </w:tabs>
        <w:ind w:left="1800" w:hanging="360"/>
      </w:pPr>
      <w:rPr>
        <w:rFonts w:eastAsia="SimSun" w:hint="eastAsia"/>
        <w:bCs/>
        <w:i/>
        <w:sz w:val="18"/>
        <w:lang w:eastAsia="zh-CN"/>
      </w:rPr>
    </w:lvl>
    <w:lvl w:ilvl="5">
      <w:start w:val="1"/>
      <w:numFmt w:val="lowerRoman"/>
      <w:lvlText w:val="(%6)"/>
      <w:lvlJc w:val="left"/>
      <w:pPr>
        <w:tabs>
          <w:tab w:val="num" w:pos="0"/>
        </w:tabs>
        <w:ind w:left="2160" w:hanging="360"/>
      </w:pPr>
      <w:rPr>
        <w:rFonts w:eastAsia="SimSun" w:hint="eastAsia"/>
        <w:bCs/>
        <w:i/>
        <w:sz w:val="18"/>
        <w:lang w:eastAsia="zh-CN"/>
      </w:rPr>
    </w:lvl>
    <w:lvl w:ilvl="6">
      <w:start w:val="1"/>
      <w:numFmt w:val="decimal"/>
      <w:lvlText w:val="%7."/>
      <w:lvlJc w:val="left"/>
      <w:pPr>
        <w:tabs>
          <w:tab w:val="num" w:pos="0"/>
        </w:tabs>
        <w:ind w:left="2520" w:hanging="360"/>
      </w:pPr>
      <w:rPr>
        <w:rFonts w:eastAsia="SimSun" w:hint="eastAsia"/>
        <w:bCs/>
        <w:i/>
        <w:sz w:val="18"/>
        <w:lang w:eastAsia="zh-CN"/>
      </w:rPr>
    </w:lvl>
    <w:lvl w:ilvl="7">
      <w:start w:val="1"/>
      <w:numFmt w:val="lowerLetter"/>
      <w:lvlText w:val="%8."/>
      <w:lvlJc w:val="left"/>
      <w:pPr>
        <w:tabs>
          <w:tab w:val="num" w:pos="0"/>
        </w:tabs>
        <w:ind w:left="2880" w:hanging="360"/>
      </w:pPr>
      <w:rPr>
        <w:rFonts w:eastAsia="SimSun" w:hint="eastAsia"/>
        <w:bCs/>
        <w:i/>
        <w:sz w:val="18"/>
        <w:lang w:eastAsia="zh-CN"/>
      </w:rPr>
    </w:lvl>
    <w:lvl w:ilvl="8">
      <w:start w:val="1"/>
      <w:numFmt w:val="lowerRoman"/>
      <w:lvlText w:val="%9."/>
      <w:lvlJc w:val="left"/>
      <w:pPr>
        <w:tabs>
          <w:tab w:val="num" w:pos="0"/>
        </w:tabs>
        <w:ind w:left="3240" w:hanging="360"/>
      </w:pPr>
      <w:rPr>
        <w:rFonts w:eastAsia="SimSun"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5B5379"/>
    <w:multiLevelType w:val="hybridMultilevel"/>
    <w:tmpl w:val="139822AE"/>
    <w:lvl w:ilvl="0" w:tplc="CBF27ABA">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D56197"/>
    <w:multiLevelType w:val="hybridMultilevel"/>
    <w:tmpl w:val="6110281C"/>
    <w:lvl w:ilvl="0" w:tplc="2FF42842">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C542F60"/>
    <w:multiLevelType w:val="hybridMultilevel"/>
    <w:tmpl w:val="EC02AEF0"/>
    <w:lvl w:ilvl="0" w:tplc="CBF27ABA">
      <w:start w:val="3"/>
      <w:numFmt w:val="bullet"/>
      <w:lvlText w:val="-"/>
      <w:lvlJc w:val="left"/>
      <w:pPr>
        <w:ind w:left="420" w:hanging="420"/>
      </w:pPr>
      <w:rPr>
        <w:rFonts w:ascii="Times New Roman" w:eastAsia="SimSun"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2156DEF"/>
    <w:multiLevelType w:val="hybridMultilevel"/>
    <w:tmpl w:val="E3F48D5C"/>
    <w:lvl w:ilvl="0" w:tplc="FFFFFFFF">
      <w:start w:val="3"/>
      <w:numFmt w:val="bullet"/>
      <w:lvlText w:val="-"/>
      <w:lvlJc w:val="left"/>
      <w:pPr>
        <w:ind w:left="420" w:hanging="420"/>
      </w:pPr>
      <w:rPr>
        <w:rFonts w:ascii="Times New Roman" w:eastAsia="SimSun" w:hAnsi="Times New Roman" w:cs="Times New Roman" w:hint="default"/>
      </w:rPr>
    </w:lvl>
    <w:lvl w:ilvl="1" w:tplc="74B6C89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79834941">
    <w:abstractNumId w:val="0"/>
  </w:num>
  <w:num w:numId="2" w16cid:durableId="965893343">
    <w:abstractNumId w:val="1"/>
  </w:num>
  <w:num w:numId="3" w16cid:durableId="1447771354">
    <w:abstractNumId w:val="2"/>
  </w:num>
  <w:num w:numId="4" w16cid:durableId="920680601">
    <w:abstractNumId w:val="3"/>
  </w:num>
  <w:num w:numId="5" w16cid:durableId="762146446">
    <w:abstractNumId w:val="4"/>
  </w:num>
  <w:num w:numId="6" w16cid:durableId="385764001">
    <w:abstractNumId w:val="5"/>
  </w:num>
  <w:num w:numId="7" w16cid:durableId="1239515075">
    <w:abstractNumId w:val="6"/>
  </w:num>
  <w:num w:numId="8" w16cid:durableId="1557351924">
    <w:abstractNumId w:val="7"/>
  </w:num>
  <w:num w:numId="9" w16cid:durableId="169611627">
    <w:abstractNumId w:val="8"/>
  </w:num>
  <w:num w:numId="10" w16cid:durableId="1273709490">
    <w:abstractNumId w:val="9"/>
  </w:num>
  <w:num w:numId="11" w16cid:durableId="166672868">
    <w:abstractNumId w:val="10"/>
  </w:num>
  <w:num w:numId="12" w16cid:durableId="825168823">
    <w:abstractNumId w:val="11"/>
  </w:num>
  <w:num w:numId="13" w16cid:durableId="423763753">
    <w:abstractNumId w:val="12"/>
  </w:num>
  <w:num w:numId="14" w16cid:durableId="1610047194">
    <w:abstractNumId w:val="13"/>
  </w:num>
  <w:num w:numId="15" w16cid:durableId="399642369">
    <w:abstractNumId w:val="14"/>
  </w:num>
  <w:num w:numId="16" w16cid:durableId="1785807743">
    <w:abstractNumId w:val="15"/>
  </w:num>
  <w:num w:numId="17" w16cid:durableId="2105370499">
    <w:abstractNumId w:val="16"/>
  </w:num>
  <w:num w:numId="18" w16cid:durableId="722097016">
    <w:abstractNumId w:val="17"/>
  </w:num>
  <w:num w:numId="19" w16cid:durableId="180630688">
    <w:abstractNumId w:val="18"/>
  </w:num>
  <w:num w:numId="20" w16cid:durableId="942955880">
    <w:abstractNumId w:val="28"/>
  </w:num>
  <w:num w:numId="21" w16cid:durableId="1304429390">
    <w:abstractNumId w:val="34"/>
  </w:num>
  <w:num w:numId="22" w16cid:durableId="747768407">
    <w:abstractNumId w:val="30"/>
  </w:num>
  <w:num w:numId="23" w16cid:durableId="105853993">
    <w:abstractNumId w:val="26"/>
  </w:num>
  <w:num w:numId="24" w16cid:durableId="1830517386">
    <w:abstractNumId w:val="39"/>
  </w:num>
  <w:num w:numId="25" w16cid:durableId="518469393">
    <w:abstractNumId w:val="21"/>
  </w:num>
  <w:num w:numId="26" w16cid:durableId="1846700892">
    <w:abstractNumId w:val="29"/>
  </w:num>
  <w:num w:numId="27" w16cid:durableId="1443264494">
    <w:abstractNumId w:val="23"/>
  </w:num>
  <w:num w:numId="28" w16cid:durableId="774056103">
    <w:abstractNumId w:val="22"/>
  </w:num>
  <w:num w:numId="29" w16cid:durableId="1479683842">
    <w:abstractNumId w:val="38"/>
  </w:num>
  <w:num w:numId="30" w16cid:durableId="227615173">
    <w:abstractNumId w:val="35"/>
  </w:num>
  <w:num w:numId="31" w16cid:durableId="505677714">
    <w:abstractNumId w:val="36"/>
  </w:num>
  <w:num w:numId="32" w16cid:durableId="1354725681">
    <w:abstractNumId w:val="32"/>
  </w:num>
  <w:num w:numId="33" w16cid:durableId="1153370818">
    <w:abstractNumId w:val="28"/>
  </w:num>
  <w:num w:numId="34" w16cid:durableId="1412578279">
    <w:abstractNumId w:val="31"/>
  </w:num>
  <w:num w:numId="35" w16cid:durableId="387995344">
    <w:abstractNumId w:val="27"/>
  </w:num>
  <w:num w:numId="36" w16cid:durableId="1918326192">
    <w:abstractNumId w:val="25"/>
  </w:num>
  <w:num w:numId="37" w16cid:durableId="481504480">
    <w:abstractNumId w:val="24"/>
  </w:num>
  <w:num w:numId="38" w16cid:durableId="536091685">
    <w:abstractNumId w:val="37"/>
  </w:num>
  <w:num w:numId="39" w16cid:durableId="2093695794">
    <w:abstractNumId w:val="33"/>
  </w:num>
  <w:num w:numId="40" w16cid:durableId="514998914">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094"/>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9C1"/>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6F7"/>
    <w:rsid w:val="00074AC8"/>
    <w:rsid w:val="00074C32"/>
    <w:rsid w:val="00075221"/>
    <w:rsid w:val="000767D5"/>
    <w:rsid w:val="00076868"/>
    <w:rsid w:val="00076D61"/>
    <w:rsid w:val="00076E28"/>
    <w:rsid w:val="00077D2F"/>
    <w:rsid w:val="0008083A"/>
    <w:rsid w:val="00082103"/>
    <w:rsid w:val="00082D43"/>
    <w:rsid w:val="00086FC3"/>
    <w:rsid w:val="00090621"/>
    <w:rsid w:val="000907CC"/>
    <w:rsid w:val="00091649"/>
    <w:rsid w:val="00094DB0"/>
    <w:rsid w:val="00095FA1"/>
    <w:rsid w:val="00096A6F"/>
    <w:rsid w:val="000A004F"/>
    <w:rsid w:val="000A127B"/>
    <w:rsid w:val="000A1B10"/>
    <w:rsid w:val="000A2C1E"/>
    <w:rsid w:val="000A3AE6"/>
    <w:rsid w:val="000A4C8D"/>
    <w:rsid w:val="000A5BA2"/>
    <w:rsid w:val="000A779F"/>
    <w:rsid w:val="000B099C"/>
    <w:rsid w:val="000B592D"/>
    <w:rsid w:val="000B72A0"/>
    <w:rsid w:val="000B7375"/>
    <w:rsid w:val="000B7BB4"/>
    <w:rsid w:val="000C0046"/>
    <w:rsid w:val="000C0C3A"/>
    <w:rsid w:val="000C0CF4"/>
    <w:rsid w:val="000C4006"/>
    <w:rsid w:val="000D07D9"/>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5901"/>
    <w:rsid w:val="00136E9C"/>
    <w:rsid w:val="001428CE"/>
    <w:rsid w:val="00142E1C"/>
    <w:rsid w:val="00143A5C"/>
    <w:rsid w:val="001456D9"/>
    <w:rsid w:val="00145A4F"/>
    <w:rsid w:val="00145AC0"/>
    <w:rsid w:val="00146807"/>
    <w:rsid w:val="0015167D"/>
    <w:rsid w:val="0015530B"/>
    <w:rsid w:val="0015545E"/>
    <w:rsid w:val="0015669C"/>
    <w:rsid w:val="00156E78"/>
    <w:rsid w:val="00157046"/>
    <w:rsid w:val="001579C2"/>
    <w:rsid w:val="00160416"/>
    <w:rsid w:val="00161BA4"/>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C65BE"/>
    <w:rsid w:val="001D22D9"/>
    <w:rsid w:val="001D289C"/>
    <w:rsid w:val="001D3045"/>
    <w:rsid w:val="001D5CED"/>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4876"/>
    <w:rsid w:val="00215E24"/>
    <w:rsid w:val="00216235"/>
    <w:rsid w:val="002168A4"/>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18E2"/>
    <w:rsid w:val="0025242C"/>
    <w:rsid w:val="0025245F"/>
    <w:rsid w:val="0025322F"/>
    <w:rsid w:val="00254F41"/>
    <w:rsid w:val="002606C4"/>
    <w:rsid w:val="00260A36"/>
    <w:rsid w:val="00262127"/>
    <w:rsid w:val="00262741"/>
    <w:rsid w:val="00262BC4"/>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777E8"/>
    <w:rsid w:val="0028115C"/>
    <w:rsid w:val="00282D6B"/>
    <w:rsid w:val="002837A8"/>
    <w:rsid w:val="00287E64"/>
    <w:rsid w:val="00287FBA"/>
    <w:rsid w:val="00290532"/>
    <w:rsid w:val="002908BD"/>
    <w:rsid w:val="002912A6"/>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1DE1"/>
    <w:rsid w:val="002C307B"/>
    <w:rsid w:val="002C30C5"/>
    <w:rsid w:val="002C336B"/>
    <w:rsid w:val="002C4FFE"/>
    <w:rsid w:val="002C69A7"/>
    <w:rsid w:val="002C73AE"/>
    <w:rsid w:val="002C7B96"/>
    <w:rsid w:val="002D113B"/>
    <w:rsid w:val="002D1ABB"/>
    <w:rsid w:val="002D1F93"/>
    <w:rsid w:val="002D2828"/>
    <w:rsid w:val="002D39BE"/>
    <w:rsid w:val="002D4BB3"/>
    <w:rsid w:val="002D53BF"/>
    <w:rsid w:val="002D5DA5"/>
    <w:rsid w:val="002D5F5E"/>
    <w:rsid w:val="002D6371"/>
    <w:rsid w:val="002E0746"/>
    <w:rsid w:val="002E1075"/>
    <w:rsid w:val="002E1E25"/>
    <w:rsid w:val="002E2B28"/>
    <w:rsid w:val="002E2BFB"/>
    <w:rsid w:val="002E4F86"/>
    <w:rsid w:val="002E5EE6"/>
    <w:rsid w:val="002E685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AF1"/>
    <w:rsid w:val="00310B8D"/>
    <w:rsid w:val="00310E28"/>
    <w:rsid w:val="0031150C"/>
    <w:rsid w:val="00313937"/>
    <w:rsid w:val="00314487"/>
    <w:rsid w:val="003147DD"/>
    <w:rsid w:val="00315A09"/>
    <w:rsid w:val="00316216"/>
    <w:rsid w:val="00316371"/>
    <w:rsid w:val="00317060"/>
    <w:rsid w:val="003203FF"/>
    <w:rsid w:val="00320812"/>
    <w:rsid w:val="003224E8"/>
    <w:rsid w:val="0032504F"/>
    <w:rsid w:val="003255D5"/>
    <w:rsid w:val="00325FAC"/>
    <w:rsid w:val="00326B07"/>
    <w:rsid w:val="00326F26"/>
    <w:rsid w:val="00327722"/>
    <w:rsid w:val="00327752"/>
    <w:rsid w:val="0032784E"/>
    <w:rsid w:val="00330AB5"/>
    <w:rsid w:val="00331CC8"/>
    <w:rsid w:val="00333D6E"/>
    <w:rsid w:val="003377C7"/>
    <w:rsid w:val="00340154"/>
    <w:rsid w:val="00341965"/>
    <w:rsid w:val="003425CD"/>
    <w:rsid w:val="00343684"/>
    <w:rsid w:val="00344F9B"/>
    <w:rsid w:val="003469F4"/>
    <w:rsid w:val="00346ABD"/>
    <w:rsid w:val="00350EEC"/>
    <w:rsid w:val="00352D24"/>
    <w:rsid w:val="00354574"/>
    <w:rsid w:val="00357D38"/>
    <w:rsid w:val="00360000"/>
    <w:rsid w:val="0036061D"/>
    <w:rsid w:val="003612FD"/>
    <w:rsid w:val="003622A5"/>
    <w:rsid w:val="003646AC"/>
    <w:rsid w:val="00364D1A"/>
    <w:rsid w:val="00365752"/>
    <w:rsid w:val="00366005"/>
    <w:rsid w:val="003664A8"/>
    <w:rsid w:val="0036754B"/>
    <w:rsid w:val="00367B2C"/>
    <w:rsid w:val="003708D9"/>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A034F"/>
    <w:rsid w:val="003A1316"/>
    <w:rsid w:val="003A16D2"/>
    <w:rsid w:val="003A4F79"/>
    <w:rsid w:val="003A4F90"/>
    <w:rsid w:val="003A509A"/>
    <w:rsid w:val="003A5FD4"/>
    <w:rsid w:val="003A68FB"/>
    <w:rsid w:val="003A722C"/>
    <w:rsid w:val="003B02CB"/>
    <w:rsid w:val="003B03A7"/>
    <w:rsid w:val="003B069F"/>
    <w:rsid w:val="003B10C9"/>
    <w:rsid w:val="003B134C"/>
    <w:rsid w:val="003B1DC2"/>
    <w:rsid w:val="003B1E98"/>
    <w:rsid w:val="003B26C5"/>
    <w:rsid w:val="003B2841"/>
    <w:rsid w:val="003B31F6"/>
    <w:rsid w:val="003B3B08"/>
    <w:rsid w:val="003B42A9"/>
    <w:rsid w:val="003B4519"/>
    <w:rsid w:val="003B4693"/>
    <w:rsid w:val="003B6DAB"/>
    <w:rsid w:val="003B7A71"/>
    <w:rsid w:val="003B7CD9"/>
    <w:rsid w:val="003B7D4B"/>
    <w:rsid w:val="003C0B38"/>
    <w:rsid w:val="003C1824"/>
    <w:rsid w:val="003C1C93"/>
    <w:rsid w:val="003C3CE5"/>
    <w:rsid w:val="003C44CB"/>
    <w:rsid w:val="003C5F18"/>
    <w:rsid w:val="003C6E02"/>
    <w:rsid w:val="003C7493"/>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8C2"/>
    <w:rsid w:val="003E5E34"/>
    <w:rsid w:val="003E5FC4"/>
    <w:rsid w:val="003E61C3"/>
    <w:rsid w:val="003E647B"/>
    <w:rsid w:val="003E79BF"/>
    <w:rsid w:val="003E7D04"/>
    <w:rsid w:val="003E7DB2"/>
    <w:rsid w:val="003F2507"/>
    <w:rsid w:val="003F3354"/>
    <w:rsid w:val="003F4251"/>
    <w:rsid w:val="003F705D"/>
    <w:rsid w:val="003F7F33"/>
    <w:rsid w:val="00402970"/>
    <w:rsid w:val="0040415F"/>
    <w:rsid w:val="00404A37"/>
    <w:rsid w:val="00404A65"/>
    <w:rsid w:val="004063AE"/>
    <w:rsid w:val="0040756E"/>
    <w:rsid w:val="00410CCC"/>
    <w:rsid w:val="00414233"/>
    <w:rsid w:val="004152E7"/>
    <w:rsid w:val="0041564A"/>
    <w:rsid w:val="00415907"/>
    <w:rsid w:val="004168B5"/>
    <w:rsid w:val="004168E0"/>
    <w:rsid w:val="00416D30"/>
    <w:rsid w:val="00417BA9"/>
    <w:rsid w:val="0042236F"/>
    <w:rsid w:val="004230D3"/>
    <w:rsid w:val="00424A70"/>
    <w:rsid w:val="004255C5"/>
    <w:rsid w:val="0042584B"/>
    <w:rsid w:val="0042701C"/>
    <w:rsid w:val="004305CE"/>
    <w:rsid w:val="00430B85"/>
    <w:rsid w:val="00430E22"/>
    <w:rsid w:val="00433155"/>
    <w:rsid w:val="00433944"/>
    <w:rsid w:val="00434764"/>
    <w:rsid w:val="00434F11"/>
    <w:rsid w:val="004352B5"/>
    <w:rsid w:val="004361C4"/>
    <w:rsid w:val="00436E1D"/>
    <w:rsid w:val="00437929"/>
    <w:rsid w:val="00440FCF"/>
    <w:rsid w:val="0044230D"/>
    <w:rsid w:val="004423B2"/>
    <w:rsid w:val="00443B0A"/>
    <w:rsid w:val="004448E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77A63"/>
    <w:rsid w:val="004801D0"/>
    <w:rsid w:val="004803B6"/>
    <w:rsid w:val="00481B75"/>
    <w:rsid w:val="0048223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518E"/>
    <w:rsid w:val="004B64EE"/>
    <w:rsid w:val="004B76A1"/>
    <w:rsid w:val="004C0E69"/>
    <w:rsid w:val="004C136E"/>
    <w:rsid w:val="004C1F3D"/>
    <w:rsid w:val="004C31B9"/>
    <w:rsid w:val="004C3E76"/>
    <w:rsid w:val="004C3F28"/>
    <w:rsid w:val="004C4FAB"/>
    <w:rsid w:val="004C5000"/>
    <w:rsid w:val="004C5542"/>
    <w:rsid w:val="004C5A60"/>
    <w:rsid w:val="004C6E4B"/>
    <w:rsid w:val="004C6FE2"/>
    <w:rsid w:val="004D0288"/>
    <w:rsid w:val="004D0493"/>
    <w:rsid w:val="004D1A24"/>
    <w:rsid w:val="004D1AE0"/>
    <w:rsid w:val="004D2D39"/>
    <w:rsid w:val="004D488B"/>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7E"/>
    <w:rsid w:val="004F758E"/>
    <w:rsid w:val="0050024A"/>
    <w:rsid w:val="0050157C"/>
    <w:rsid w:val="00502AC7"/>
    <w:rsid w:val="00504226"/>
    <w:rsid w:val="00505B65"/>
    <w:rsid w:val="00507227"/>
    <w:rsid w:val="00507DDA"/>
    <w:rsid w:val="00510913"/>
    <w:rsid w:val="00511790"/>
    <w:rsid w:val="005121FC"/>
    <w:rsid w:val="0051319A"/>
    <w:rsid w:val="00514D0E"/>
    <w:rsid w:val="005207D3"/>
    <w:rsid w:val="00521420"/>
    <w:rsid w:val="00521DF6"/>
    <w:rsid w:val="00522A3F"/>
    <w:rsid w:val="00523F88"/>
    <w:rsid w:val="00526982"/>
    <w:rsid w:val="00526EBE"/>
    <w:rsid w:val="00527F5E"/>
    <w:rsid w:val="00530F57"/>
    <w:rsid w:val="00532002"/>
    <w:rsid w:val="005324D7"/>
    <w:rsid w:val="00532A2C"/>
    <w:rsid w:val="005338F6"/>
    <w:rsid w:val="00534D72"/>
    <w:rsid w:val="00534EF7"/>
    <w:rsid w:val="00537235"/>
    <w:rsid w:val="005378BB"/>
    <w:rsid w:val="005378F3"/>
    <w:rsid w:val="005411B1"/>
    <w:rsid w:val="005450AD"/>
    <w:rsid w:val="00547F57"/>
    <w:rsid w:val="005508EB"/>
    <w:rsid w:val="0055206F"/>
    <w:rsid w:val="005541E2"/>
    <w:rsid w:val="00554C3D"/>
    <w:rsid w:val="0055551E"/>
    <w:rsid w:val="00555FF3"/>
    <w:rsid w:val="005560AC"/>
    <w:rsid w:val="00562246"/>
    <w:rsid w:val="00562962"/>
    <w:rsid w:val="005629C8"/>
    <w:rsid w:val="00562B6D"/>
    <w:rsid w:val="00562D95"/>
    <w:rsid w:val="00565693"/>
    <w:rsid w:val="00566491"/>
    <w:rsid w:val="0056662E"/>
    <w:rsid w:val="005676E5"/>
    <w:rsid w:val="00570081"/>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230F"/>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37F"/>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619"/>
    <w:rsid w:val="005C5A17"/>
    <w:rsid w:val="005C5FD2"/>
    <w:rsid w:val="005C64F1"/>
    <w:rsid w:val="005D0225"/>
    <w:rsid w:val="005D027A"/>
    <w:rsid w:val="005D1126"/>
    <w:rsid w:val="005D1FFD"/>
    <w:rsid w:val="005D2469"/>
    <w:rsid w:val="005D2D63"/>
    <w:rsid w:val="005D3EAA"/>
    <w:rsid w:val="005D4453"/>
    <w:rsid w:val="005D44C3"/>
    <w:rsid w:val="005D4731"/>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133C"/>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37E25"/>
    <w:rsid w:val="00641A13"/>
    <w:rsid w:val="00641D8E"/>
    <w:rsid w:val="00643F32"/>
    <w:rsid w:val="00644D51"/>
    <w:rsid w:val="00646288"/>
    <w:rsid w:val="00647152"/>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59C8"/>
    <w:rsid w:val="0067672F"/>
    <w:rsid w:val="006770DE"/>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2ED7"/>
    <w:rsid w:val="00693B5B"/>
    <w:rsid w:val="0069642B"/>
    <w:rsid w:val="00696477"/>
    <w:rsid w:val="006965CC"/>
    <w:rsid w:val="00696E74"/>
    <w:rsid w:val="00697A73"/>
    <w:rsid w:val="006A2712"/>
    <w:rsid w:val="006A40C3"/>
    <w:rsid w:val="006A4C74"/>
    <w:rsid w:val="006A6363"/>
    <w:rsid w:val="006A69FC"/>
    <w:rsid w:val="006A7885"/>
    <w:rsid w:val="006B36F2"/>
    <w:rsid w:val="006B5308"/>
    <w:rsid w:val="006B5657"/>
    <w:rsid w:val="006B64AC"/>
    <w:rsid w:val="006B6C0F"/>
    <w:rsid w:val="006C0798"/>
    <w:rsid w:val="006C14D8"/>
    <w:rsid w:val="006C216F"/>
    <w:rsid w:val="006C226B"/>
    <w:rsid w:val="006C42D9"/>
    <w:rsid w:val="006C4552"/>
    <w:rsid w:val="006C5165"/>
    <w:rsid w:val="006C57B0"/>
    <w:rsid w:val="006C7556"/>
    <w:rsid w:val="006D063E"/>
    <w:rsid w:val="006D0D1F"/>
    <w:rsid w:val="006D1BDC"/>
    <w:rsid w:val="006D22B9"/>
    <w:rsid w:val="006D2F18"/>
    <w:rsid w:val="006D3FDA"/>
    <w:rsid w:val="006D4609"/>
    <w:rsid w:val="006D57E3"/>
    <w:rsid w:val="006D616D"/>
    <w:rsid w:val="006D74A9"/>
    <w:rsid w:val="006D797F"/>
    <w:rsid w:val="006D7BCF"/>
    <w:rsid w:val="006E1927"/>
    <w:rsid w:val="006E2F5F"/>
    <w:rsid w:val="006E4DA1"/>
    <w:rsid w:val="006E6952"/>
    <w:rsid w:val="006E6A39"/>
    <w:rsid w:val="006F136C"/>
    <w:rsid w:val="006F13AF"/>
    <w:rsid w:val="006F1495"/>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5358"/>
    <w:rsid w:val="0070563B"/>
    <w:rsid w:val="00705B61"/>
    <w:rsid w:val="00706F85"/>
    <w:rsid w:val="00707572"/>
    <w:rsid w:val="00710330"/>
    <w:rsid w:val="00710A5F"/>
    <w:rsid w:val="0071202E"/>
    <w:rsid w:val="007128BD"/>
    <w:rsid w:val="00712C7E"/>
    <w:rsid w:val="007135D7"/>
    <w:rsid w:val="007152A8"/>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53B"/>
    <w:rsid w:val="00752B56"/>
    <w:rsid w:val="0075455F"/>
    <w:rsid w:val="007549D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762B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6740"/>
    <w:rsid w:val="007A6E3F"/>
    <w:rsid w:val="007A74C1"/>
    <w:rsid w:val="007A779D"/>
    <w:rsid w:val="007B0689"/>
    <w:rsid w:val="007B0FE8"/>
    <w:rsid w:val="007B1209"/>
    <w:rsid w:val="007B17B0"/>
    <w:rsid w:val="007B313D"/>
    <w:rsid w:val="007B4508"/>
    <w:rsid w:val="007B570E"/>
    <w:rsid w:val="007B7323"/>
    <w:rsid w:val="007C0FA1"/>
    <w:rsid w:val="007C13A2"/>
    <w:rsid w:val="007C1E7A"/>
    <w:rsid w:val="007C4C8F"/>
    <w:rsid w:val="007C639E"/>
    <w:rsid w:val="007C7028"/>
    <w:rsid w:val="007C707C"/>
    <w:rsid w:val="007C71D0"/>
    <w:rsid w:val="007C7639"/>
    <w:rsid w:val="007C7EA1"/>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22D4"/>
    <w:rsid w:val="007F3059"/>
    <w:rsid w:val="007F4795"/>
    <w:rsid w:val="007F4D2B"/>
    <w:rsid w:val="007F6796"/>
    <w:rsid w:val="007F67A4"/>
    <w:rsid w:val="007F7B62"/>
    <w:rsid w:val="007F7E1D"/>
    <w:rsid w:val="00800199"/>
    <w:rsid w:val="00800434"/>
    <w:rsid w:val="00801962"/>
    <w:rsid w:val="008025DB"/>
    <w:rsid w:val="00804215"/>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9D3"/>
    <w:rsid w:val="00825AC0"/>
    <w:rsid w:val="008263C0"/>
    <w:rsid w:val="008270AF"/>
    <w:rsid w:val="00827949"/>
    <w:rsid w:val="008279A7"/>
    <w:rsid w:val="00827C18"/>
    <w:rsid w:val="00830259"/>
    <w:rsid w:val="008305B1"/>
    <w:rsid w:val="008332E4"/>
    <w:rsid w:val="00833B53"/>
    <w:rsid w:val="00834729"/>
    <w:rsid w:val="00834991"/>
    <w:rsid w:val="00836E48"/>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2073"/>
    <w:rsid w:val="008638BF"/>
    <w:rsid w:val="008661B0"/>
    <w:rsid w:val="00866C32"/>
    <w:rsid w:val="008713BE"/>
    <w:rsid w:val="008718CB"/>
    <w:rsid w:val="00873053"/>
    <w:rsid w:val="00873FC3"/>
    <w:rsid w:val="00873FFC"/>
    <w:rsid w:val="00874923"/>
    <w:rsid w:val="00875001"/>
    <w:rsid w:val="008762D5"/>
    <w:rsid w:val="008765DF"/>
    <w:rsid w:val="00877137"/>
    <w:rsid w:val="008806EB"/>
    <w:rsid w:val="00881873"/>
    <w:rsid w:val="0088296D"/>
    <w:rsid w:val="00883193"/>
    <w:rsid w:val="008837FB"/>
    <w:rsid w:val="0088486D"/>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4DFC"/>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663"/>
    <w:rsid w:val="008E2D87"/>
    <w:rsid w:val="008E3A61"/>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5B5F"/>
    <w:rsid w:val="00907342"/>
    <w:rsid w:val="00907350"/>
    <w:rsid w:val="00907426"/>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26EBB"/>
    <w:rsid w:val="00927225"/>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61D6A"/>
    <w:rsid w:val="009622D0"/>
    <w:rsid w:val="009630A5"/>
    <w:rsid w:val="0096389B"/>
    <w:rsid w:val="0096490C"/>
    <w:rsid w:val="00966652"/>
    <w:rsid w:val="00966B17"/>
    <w:rsid w:val="0097039D"/>
    <w:rsid w:val="00970DCC"/>
    <w:rsid w:val="00971473"/>
    <w:rsid w:val="00973BF9"/>
    <w:rsid w:val="00973C92"/>
    <w:rsid w:val="00974056"/>
    <w:rsid w:val="00974622"/>
    <w:rsid w:val="00974814"/>
    <w:rsid w:val="0097493D"/>
    <w:rsid w:val="00975C9F"/>
    <w:rsid w:val="00976A7E"/>
    <w:rsid w:val="00976ABB"/>
    <w:rsid w:val="0098153C"/>
    <w:rsid w:val="00982D1D"/>
    <w:rsid w:val="009833DB"/>
    <w:rsid w:val="009848A5"/>
    <w:rsid w:val="00984B5C"/>
    <w:rsid w:val="0098545A"/>
    <w:rsid w:val="00986B1C"/>
    <w:rsid w:val="009875CC"/>
    <w:rsid w:val="00987F2A"/>
    <w:rsid w:val="0099151C"/>
    <w:rsid w:val="009915DB"/>
    <w:rsid w:val="00992942"/>
    <w:rsid w:val="009931E2"/>
    <w:rsid w:val="0099382E"/>
    <w:rsid w:val="00993B72"/>
    <w:rsid w:val="00993F70"/>
    <w:rsid w:val="009949EE"/>
    <w:rsid w:val="00995259"/>
    <w:rsid w:val="00997E43"/>
    <w:rsid w:val="009A062A"/>
    <w:rsid w:val="009A1782"/>
    <w:rsid w:val="009A1F89"/>
    <w:rsid w:val="009A48EC"/>
    <w:rsid w:val="009A509C"/>
    <w:rsid w:val="009A54B9"/>
    <w:rsid w:val="009A5FDD"/>
    <w:rsid w:val="009A7623"/>
    <w:rsid w:val="009B0FC1"/>
    <w:rsid w:val="009B23EF"/>
    <w:rsid w:val="009B3364"/>
    <w:rsid w:val="009B4823"/>
    <w:rsid w:val="009B4A92"/>
    <w:rsid w:val="009B6713"/>
    <w:rsid w:val="009B75DC"/>
    <w:rsid w:val="009C067D"/>
    <w:rsid w:val="009C2618"/>
    <w:rsid w:val="009C2D10"/>
    <w:rsid w:val="009C3297"/>
    <w:rsid w:val="009C366D"/>
    <w:rsid w:val="009C44B7"/>
    <w:rsid w:val="009C48AE"/>
    <w:rsid w:val="009C5285"/>
    <w:rsid w:val="009C75E8"/>
    <w:rsid w:val="009D4833"/>
    <w:rsid w:val="009D5615"/>
    <w:rsid w:val="009D5A48"/>
    <w:rsid w:val="009D623D"/>
    <w:rsid w:val="009D6F7B"/>
    <w:rsid w:val="009E19C0"/>
    <w:rsid w:val="009E3FE7"/>
    <w:rsid w:val="009E6896"/>
    <w:rsid w:val="009E7FC3"/>
    <w:rsid w:val="009F061B"/>
    <w:rsid w:val="009F0B2F"/>
    <w:rsid w:val="009F0E25"/>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2F"/>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977"/>
    <w:rsid w:val="00A31CA0"/>
    <w:rsid w:val="00A346A7"/>
    <w:rsid w:val="00A346F9"/>
    <w:rsid w:val="00A3585B"/>
    <w:rsid w:val="00A37637"/>
    <w:rsid w:val="00A40306"/>
    <w:rsid w:val="00A40B1F"/>
    <w:rsid w:val="00A41058"/>
    <w:rsid w:val="00A410CD"/>
    <w:rsid w:val="00A427EA"/>
    <w:rsid w:val="00A473F8"/>
    <w:rsid w:val="00A4775E"/>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4F7"/>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1BAF"/>
    <w:rsid w:val="00AB2AB9"/>
    <w:rsid w:val="00AB30B4"/>
    <w:rsid w:val="00AB66C3"/>
    <w:rsid w:val="00AB7BBB"/>
    <w:rsid w:val="00AB7C64"/>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2708"/>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0BE7"/>
    <w:rsid w:val="00B638A9"/>
    <w:rsid w:val="00B6390E"/>
    <w:rsid w:val="00B63933"/>
    <w:rsid w:val="00B6425C"/>
    <w:rsid w:val="00B64E39"/>
    <w:rsid w:val="00B650D7"/>
    <w:rsid w:val="00B6557A"/>
    <w:rsid w:val="00B65875"/>
    <w:rsid w:val="00B65934"/>
    <w:rsid w:val="00B717F5"/>
    <w:rsid w:val="00B72E78"/>
    <w:rsid w:val="00B742B1"/>
    <w:rsid w:val="00B746F5"/>
    <w:rsid w:val="00B7476A"/>
    <w:rsid w:val="00B74B3F"/>
    <w:rsid w:val="00B7515B"/>
    <w:rsid w:val="00B7563B"/>
    <w:rsid w:val="00B75643"/>
    <w:rsid w:val="00B76983"/>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143B"/>
    <w:rsid w:val="00BA3FF1"/>
    <w:rsid w:val="00BA40EE"/>
    <w:rsid w:val="00BA68F0"/>
    <w:rsid w:val="00BA6AEF"/>
    <w:rsid w:val="00BB0E40"/>
    <w:rsid w:val="00BB152C"/>
    <w:rsid w:val="00BB288F"/>
    <w:rsid w:val="00BB2BA4"/>
    <w:rsid w:val="00BB2CD5"/>
    <w:rsid w:val="00BB3327"/>
    <w:rsid w:val="00BB471D"/>
    <w:rsid w:val="00BB4A30"/>
    <w:rsid w:val="00BB6085"/>
    <w:rsid w:val="00BC0548"/>
    <w:rsid w:val="00BC0653"/>
    <w:rsid w:val="00BC2C45"/>
    <w:rsid w:val="00BC2DEA"/>
    <w:rsid w:val="00BC3D89"/>
    <w:rsid w:val="00BC3F25"/>
    <w:rsid w:val="00BC5681"/>
    <w:rsid w:val="00BC5BF3"/>
    <w:rsid w:val="00BC64D6"/>
    <w:rsid w:val="00BC6D8B"/>
    <w:rsid w:val="00BC7249"/>
    <w:rsid w:val="00BC737C"/>
    <w:rsid w:val="00BD2037"/>
    <w:rsid w:val="00BD3F74"/>
    <w:rsid w:val="00BD3FB1"/>
    <w:rsid w:val="00BD5102"/>
    <w:rsid w:val="00BD688A"/>
    <w:rsid w:val="00BD7D6A"/>
    <w:rsid w:val="00BE01E7"/>
    <w:rsid w:val="00BE498B"/>
    <w:rsid w:val="00BE595D"/>
    <w:rsid w:val="00BE6DFC"/>
    <w:rsid w:val="00BF180C"/>
    <w:rsid w:val="00BF229B"/>
    <w:rsid w:val="00BF2449"/>
    <w:rsid w:val="00BF43C5"/>
    <w:rsid w:val="00BF59BF"/>
    <w:rsid w:val="00BF624C"/>
    <w:rsid w:val="00BF665E"/>
    <w:rsid w:val="00BF6F2F"/>
    <w:rsid w:val="00BF7F6E"/>
    <w:rsid w:val="00C0008C"/>
    <w:rsid w:val="00C00A3A"/>
    <w:rsid w:val="00C012DD"/>
    <w:rsid w:val="00C01DDF"/>
    <w:rsid w:val="00C023E8"/>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1CB6"/>
    <w:rsid w:val="00C23519"/>
    <w:rsid w:val="00C2617F"/>
    <w:rsid w:val="00C268A1"/>
    <w:rsid w:val="00C26FA2"/>
    <w:rsid w:val="00C30533"/>
    <w:rsid w:val="00C33CD8"/>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5D85"/>
    <w:rsid w:val="00C66759"/>
    <w:rsid w:val="00C727B9"/>
    <w:rsid w:val="00C73295"/>
    <w:rsid w:val="00C7407B"/>
    <w:rsid w:val="00C759DF"/>
    <w:rsid w:val="00C77DC4"/>
    <w:rsid w:val="00C8004C"/>
    <w:rsid w:val="00C84CAC"/>
    <w:rsid w:val="00C85176"/>
    <w:rsid w:val="00C859DB"/>
    <w:rsid w:val="00C86694"/>
    <w:rsid w:val="00C869B7"/>
    <w:rsid w:val="00C875BE"/>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124"/>
    <w:rsid w:val="00CC49E1"/>
    <w:rsid w:val="00CC4E24"/>
    <w:rsid w:val="00CC554C"/>
    <w:rsid w:val="00CC5603"/>
    <w:rsid w:val="00CC60E5"/>
    <w:rsid w:val="00CC62DA"/>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6CA"/>
    <w:rsid w:val="00CE5D0B"/>
    <w:rsid w:val="00CE77FB"/>
    <w:rsid w:val="00CE786A"/>
    <w:rsid w:val="00CF28DB"/>
    <w:rsid w:val="00CF31C7"/>
    <w:rsid w:val="00CF501B"/>
    <w:rsid w:val="00CF5A41"/>
    <w:rsid w:val="00CF68B2"/>
    <w:rsid w:val="00CF7D81"/>
    <w:rsid w:val="00D00926"/>
    <w:rsid w:val="00D016A3"/>
    <w:rsid w:val="00D019A4"/>
    <w:rsid w:val="00D01C68"/>
    <w:rsid w:val="00D03A94"/>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6EF7"/>
    <w:rsid w:val="00D372BF"/>
    <w:rsid w:val="00D37760"/>
    <w:rsid w:val="00D40903"/>
    <w:rsid w:val="00D416DA"/>
    <w:rsid w:val="00D420BB"/>
    <w:rsid w:val="00D43327"/>
    <w:rsid w:val="00D43453"/>
    <w:rsid w:val="00D43990"/>
    <w:rsid w:val="00D45E9F"/>
    <w:rsid w:val="00D46CB5"/>
    <w:rsid w:val="00D47343"/>
    <w:rsid w:val="00D47471"/>
    <w:rsid w:val="00D50419"/>
    <w:rsid w:val="00D50474"/>
    <w:rsid w:val="00D5086E"/>
    <w:rsid w:val="00D53119"/>
    <w:rsid w:val="00D536E4"/>
    <w:rsid w:val="00D54105"/>
    <w:rsid w:val="00D554B6"/>
    <w:rsid w:val="00D5606F"/>
    <w:rsid w:val="00D57516"/>
    <w:rsid w:val="00D60684"/>
    <w:rsid w:val="00D61657"/>
    <w:rsid w:val="00D62D9E"/>
    <w:rsid w:val="00D6469D"/>
    <w:rsid w:val="00D65BD3"/>
    <w:rsid w:val="00D665D4"/>
    <w:rsid w:val="00D71118"/>
    <w:rsid w:val="00D71C3E"/>
    <w:rsid w:val="00D71CF8"/>
    <w:rsid w:val="00D71E2C"/>
    <w:rsid w:val="00D72976"/>
    <w:rsid w:val="00D73B25"/>
    <w:rsid w:val="00D73E37"/>
    <w:rsid w:val="00D73F1D"/>
    <w:rsid w:val="00D745D3"/>
    <w:rsid w:val="00D7630E"/>
    <w:rsid w:val="00D772C7"/>
    <w:rsid w:val="00D774A9"/>
    <w:rsid w:val="00D805AB"/>
    <w:rsid w:val="00D8094C"/>
    <w:rsid w:val="00D80B80"/>
    <w:rsid w:val="00D821F3"/>
    <w:rsid w:val="00D83268"/>
    <w:rsid w:val="00D85494"/>
    <w:rsid w:val="00D857EB"/>
    <w:rsid w:val="00D858B0"/>
    <w:rsid w:val="00D90661"/>
    <w:rsid w:val="00D917D6"/>
    <w:rsid w:val="00D926CD"/>
    <w:rsid w:val="00D92D06"/>
    <w:rsid w:val="00D936B9"/>
    <w:rsid w:val="00D94A4C"/>
    <w:rsid w:val="00D961A8"/>
    <w:rsid w:val="00D9626F"/>
    <w:rsid w:val="00D9792E"/>
    <w:rsid w:val="00DA058D"/>
    <w:rsid w:val="00DA26DE"/>
    <w:rsid w:val="00DA3589"/>
    <w:rsid w:val="00DA4295"/>
    <w:rsid w:val="00DA4DAD"/>
    <w:rsid w:val="00DA5812"/>
    <w:rsid w:val="00DA69DA"/>
    <w:rsid w:val="00DB0C9A"/>
    <w:rsid w:val="00DB1DC2"/>
    <w:rsid w:val="00DB25ED"/>
    <w:rsid w:val="00DB2749"/>
    <w:rsid w:val="00DB2D3A"/>
    <w:rsid w:val="00DB4840"/>
    <w:rsid w:val="00DB5D71"/>
    <w:rsid w:val="00DB79A6"/>
    <w:rsid w:val="00DC0632"/>
    <w:rsid w:val="00DC14DE"/>
    <w:rsid w:val="00DC225B"/>
    <w:rsid w:val="00DC2762"/>
    <w:rsid w:val="00DC2F9F"/>
    <w:rsid w:val="00DC4311"/>
    <w:rsid w:val="00DC4BFB"/>
    <w:rsid w:val="00DC67F6"/>
    <w:rsid w:val="00DC6F79"/>
    <w:rsid w:val="00DD0571"/>
    <w:rsid w:val="00DD09EE"/>
    <w:rsid w:val="00DD0D3F"/>
    <w:rsid w:val="00DD1E59"/>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F0DA5"/>
    <w:rsid w:val="00DF1BF8"/>
    <w:rsid w:val="00DF1D40"/>
    <w:rsid w:val="00DF2422"/>
    <w:rsid w:val="00DF26F5"/>
    <w:rsid w:val="00DF33A7"/>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4F6A"/>
    <w:rsid w:val="00E251E8"/>
    <w:rsid w:val="00E261A4"/>
    <w:rsid w:val="00E264C1"/>
    <w:rsid w:val="00E26AC0"/>
    <w:rsid w:val="00E27AAE"/>
    <w:rsid w:val="00E30FB8"/>
    <w:rsid w:val="00E31825"/>
    <w:rsid w:val="00E364A7"/>
    <w:rsid w:val="00E3717F"/>
    <w:rsid w:val="00E40339"/>
    <w:rsid w:val="00E44450"/>
    <w:rsid w:val="00E462DF"/>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4B4"/>
    <w:rsid w:val="00E60B33"/>
    <w:rsid w:val="00E612C7"/>
    <w:rsid w:val="00E631E3"/>
    <w:rsid w:val="00E6425A"/>
    <w:rsid w:val="00E64371"/>
    <w:rsid w:val="00E645EE"/>
    <w:rsid w:val="00E6523A"/>
    <w:rsid w:val="00E65DAD"/>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2F71"/>
    <w:rsid w:val="00E93290"/>
    <w:rsid w:val="00E95191"/>
    <w:rsid w:val="00E95A2E"/>
    <w:rsid w:val="00E95E45"/>
    <w:rsid w:val="00E97D20"/>
    <w:rsid w:val="00EA0134"/>
    <w:rsid w:val="00EA0C70"/>
    <w:rsid w:val="00EA1591"/>
    <w:rsid w:val="00EA166D"/>
    <w:rsid w:val="00EA3667"/>
    <w:rsid w:val="00EA45FD"/>
    <w:rsid w:val="00EA4D92"/>
    <w:rsid w:val="00EA5FC9"/>
    <w:rsid w:val="00EA6E4E"/>
    <w:rsid w:val="00EA724B"/>
    <w:rsid w:val="00EA7A81"/>
    <w:rsid w:val="00EB01CF"/>
    <w:rsid w:val="00EB15E8"/>
    <w:rsid w:val="00EB1C5C"/>
    <w:rsid w:val="00EB35E0"/>
    <w:rsid w:val="00EB417C"/>
    <w:rsid w:val="00EB4290"/>
    <w:rsid w:val="00EB5C6D"/>
    <w:rsid w:val="00EB6B9B"/>
    <w:rsid w:val="00EB707B"/>
    <w:rsid w:val="00EB7464"/>
    <w:rsid w:val="00EB76F8"/>
    <w:rsid w:val="00EC087F"/>
    <w:rsid w:val="00EC1AFF"/>
    <w:rsid w:val="00EC1F2F"/>
    <w:rsid w:val="00EC3036"/>
    <w:rsid w:val="00EC3F5D"/>
    <w:rsid w:val="00EC41D8"/>
    <w:rsid w:val="00EC5B73"/>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4C39"/>
    <w:rsid w:val="00F05EB4"/>
    <w:rsid w:val="00F1033F"/>
    <w:rsid w:val="00F121D0"/>
    <w:rsid w:val="00F13075"/>
    <w:rsid w:val="00F13BCF"/>
    <w:rsid w:val="00F144D7"/>
    <w:rsid w:val="00F15201"/>
    <w:rsid w:val="00F16215"/>
    <w:rsid w:val="00F16AC6"/>
    <w:rsid w:val="00F17B78"/>
    <w:rsid w:val="00F20763"/>
    <w:rsid w:val="00F2310D"/>
    <w:rsid w:val="00F23CB6"/>
    <w:rsid w:val="00F2465E"/>
    <w:rsid w:val="00F277BC"/>
    <w:rsid w:val="00F3025F"/>
    <w:rsid w:val="00F30899"/>
    <w:rsid w:val="00F327EB"/>
    <w:rsid w:val="00F3297C"/>
    <w:rsid w:val="00F334EB"/>
    <w:rsid w:val="00F33A24"/>
    <w:rsid w:val="00F33E5A"/>
    <w:rsid w:val="00F361FB"/>
    <w:rsid w:val="00F36BA5"/>
    <w:rsid w:val="00F3723F"/>
    <w:rsid w:val="00F378F5"/>
    <w:rsid w:val="00F42256"/>
    <w:rsid w:val="00F427DB"/>
    <w:rsid w:val="00F42B3B"/>
    <w:rsid w:val="00F43487"/>
    <w:rsid w:val="00F468D6"/>
    <w:rsid w:val="00F46CEC"/>
    <w:rsid w:val="00F5092D"/>
    <w:rsid w:val="00F50D46"/>
    <w:rsid w:val="00F528CC"/>
    <w:rsid w:val="00F52CA3"/>
    <w:rsid w:val="00F53DDB"/>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0251"/>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663"/>
    <w:pPr>
      <w:suppressAutoHyphens/>
      <w:overflowPunct w:val="0"/>
      <w:autoSpaceDE w:val="0"/>
      <w:spacing w:after="180"/>
      <w:textAlignment w:val="baseline"/>
    </w:pPr>
    <w:rPr>
      <w:lang w:val="en-GB"/>
    </w:rPr>
  </w:style>
  <w:style w:type="paragraph" w:styleId="Heading1">
    <w:name w:val="heading 1"/>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SimSun"/>
      <w:i/>
      <w:lang w:eastAsia="zh-CN"/>
    </w:rPr>
  </w:style>
  <w:style w:type="character" w:customStyle="1" w:styleId="WW8Num7z1">
    <w:name w:val="WW8Num7z1"/>
    <w:rPr>
      <w:rFonts w:eastAsia="SimSun"/>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SimSun"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SimSun"/>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SimSun"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SimSun"/>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SimSun"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SimSun"/>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SimSun"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SimSun"/>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SimSun"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SimSun"/>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DengXian"/>
      <w:b/>
      <w:bCs/>
      <w:lang w:val="en-GB"/>
    </w:rPr>
  </w:style>
  <w:style w:type="character" w:customStyle="1" w:styleId="bulletChar">
    <w:name w:val="bullet Char"/>
    <w:rPr>
      <w:rFonts w:eastAsia="DengXian"/>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SimSun" w:hAnsi="Calibri" w:cs="Calibri"/>
      <w:kern w:val="2"/>
      <w:sz w:val="24"/>
    </w:rPr>
  </w:style>
  <w:style w:type="character" w:customStyle="1" w:styleId="bullet1Char">
    <w:name w:val="bullet1 Char"/>
    <w:rPr>
      <w:rFonts w:ascii="Calibri" w:eastAsia="SimSun" w:hAnsi="Calibri" w:cs="Calibri"/>
      <w:kern w:val="2"/>
      <w:sz w:val="24"/>
      <w:szCs w:val="24"/>
      <w:lang w:val="en-GB"/>
    </w:rPr>
  </w:style>
  <w:style w:type="character" w:customStyle="1" w:styleId="bullet2Char">
    <w:name w:val="bullet2 Char"/>
    <w:rPr>
      <w:rFonts w:ascii="Times" w:eastAsia="SimSun"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SimSun"/>
      <w:lang w:val="en-GB"/>
    </w:rPr>
  </w:style>
  <w:style w:type="character" w:customStyle="1" w:styleId="B4Char">
    <w:name w:val="B4 Char"/>
    <w:rPr>
      <w:rFonts w:eastAsia="SimSun"/>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SimSun"/>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SimSun"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SimSun"/>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SimSun"/>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SimSun"/>
      <w:b/>
      <w:bCs/>
      <w:sz w:val="28"/>
      <w:lang w:val="en-US"/>
    </w:rPr>
  </w:style>
  <w:style w:type="paragraph" w:customStyle="1" w:styleId="B12">
    <w:name w:val="B1+"/>
    <w:basedOn w:val="Normal"/>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DengXian"/>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DengXian"/>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DengXian"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DengXian"/>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DengXian"/>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845230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8A6ED-78AE-4667-A081-68AE7F592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TotalTime>
  <Pages>1</Pages>
  <Words>243</Words>
  <Characters>1389</Characters>
  <Application>Microsoft Office Word</Application>
  <DocSecurity>0</DocSecurity>
  <Lines>11</Lines>
  <Paragraphs>3</Paragraphs>
  <ScaleCrop>false</ScaleCrop>
  <Company>Tom</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dc:title>
  <dc:subject/>
  <dc:creator>vivo</dc:creator>
  <cp:keywords/>
  <cp:lastModifiedBy>R5-230888</cp:lastModifiedBy>
  <cp:revision>10</cp:revision>
  <cp:lastPrinted>1995-11-21T09:41:00Z</cp:lastPrinted>
  <dcterms:created xsi:type="dcterms:W3CDTF">2023-05-26T01:11:00Z</dcterms:created>
  <dcterms:modified xsi:type="dcterms:W3CDTF">2023-06-04T09:27:00Z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(3)RElBIehmxdgFD8tND2ZdPZypSLN2cDEAP7fktmXXbYx7+mLkB0lwmsouO7D49IxxaX08Kr3y
c/htqdraUXbg0ghs1p5+aaCGzgL9H9DdX6nq2S1KNfFahHomB2GWWK14+MlPxmCYGPGmVDKe
yfyaV6v4Eusap8R8fM17vMeJpo7+balKXWsQxWXeBPOon9qwnhFLcNW09y3WB4rBCsNNn6GA
VolEZj/TC89cvZNSxH</vt:lpwstr>
  </property>
  <property fmtid="{D5CDD505-2E9C-101B-9397-08002B2CF9AE}" pid="3" name="_2015_ms_pID_7253431">
    <vt:lpwstr>pOQLSxagDF3Y6UA7FNJcFRwXCEn4wXfS/qATzZ86NhIOHfQgQl2nvN
+W60p7L+TMfyDeqWlp03BqVkE3upYaPfh6aOE+5YEPtshCU7emAvkFqZvAvtOzUrEBOrbls2
nqY/G5bW2/sKkjLbkeXe0hyKrp9hoOclrFeGEwIfouGJt9edCQu4x5CZPxSgHHSqFjECgGdm
6RzNeE8wvOej3k8rlO5QS2rBuFcHhptS3OJe</vt:lpwstr>
  </property>
  <property fmtid="{D5CDD505-2E9C-101B-9397-08002B2CF9AE}" pid="4" name="_2015_ms_pID_7253431_00">
    <vt:lpwstr>_2015_ms_pID_7253431</vt:lpwstr>
  </property>
  <property fmtid="{D5CDD505-2E9C-101B-9397-08002B2CF9AE}" pid="5" name="_2015_ms_pID_7253432">
    <vt:lpwstr>NsIK3YzhRG1l+rAewYYzAm2YSsL4l5BAwYo2
qt/21M9Zhk+hiShae+NvU17Kch6kVQ==</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