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CDB6C71"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077F26">
              <w:t>5</w:t>
            </w:r>
            <w:r w:rsidRPr="00171381">
              <w:t>.</w:t>
            </w:r>
            <w:r w:rsidR="0041650E">
              <w:t>0</w:t>
            </w:r>
            <w:bookmarkEnd w:id="3"/>
            <w:r w:rsidRPr="00171381">
              <w:t xml:space="preserve"> </w:t>
            </w:r>
            <w:r w:rsidRPr="00171381">
              <w:rPr>
                <w:sz w:val="32"/>
              </w:rPr>
              <w:t>(</w:t>
            </w:r>
            <w:bookmarkStart w:id="4" w:name="issueDate"/>
            <w:r w:rsidR="00171381">
              <w:rPr>
                <w:sz w:val="32"/>
              </w:rPr>
              <w:t>202</w:t>
            </w:r>
            <w:r w:rsidR="001A2C51">
              <w:rPr>
                <w:sz w:val="32"/>
              </w:rPr>
              <w:t>4</w:t>
            </w:r>
            <w:r w:rsidRPr="00171381">
              <w:rPr>
                <w:sz w:val="32"/>
              </w:rPr>
              <w:t>-</w:t>
            </w:r>
            <w:r w:rsidR="00077F26">
              <w:rPr>
                <w:sz w:val="32"/>
              </w:rPr>
              <w:t>12</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77F2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pt;height:63.85pt;visibility:visible;mso-wrap-style:square">
                  <v:imagedata r:id="rId9" o:title=""/>
                </v:shape>
              </w:pict>
            </w:r>
          </w:p>
        </w:tc>
        <w:tc>
          <w:tcPr>
            <w:tcW w:w="5540" w:type="dxa"/>
            <w:shd w:val="clear" w:color="auto" w:fill="auto"/>
          </w:tcPr>
          <w:p w14:paraId="0E63523F" w14:textId="13C998E9" w:rsidR="00D82E6F" w:rsidRDefault="00077F26" w:rsidP="00D82E6F">
            <w:pPr>
              <w:jc w:val="right"/>
            </w:pPr>
            <w:r>
              <w:pict w14:anchorId="6B8977E6">
                <v:shape id="_x0000_i1026" type="#_x0000_t75" style="width:126.35pt;height:73.3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41A7E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A2C51">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5AB8A5B2" w14:textId="073E87B1" w:rsidR="000F086C" w:rsidRPr="000F086C"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0F086C">
        <w:rPr>
          <w:noProof/>
        </w:rPr>
        <w:t>Foreword</w:t>
      </w:r>
      <w:r w:rsidR="000F086C">
        <w:rPr>
          <w:noProof/>
        </w:rPr>
        <w:tab/>
      </w:r>
      <w:r w:rsidR="000F086C">
        <w:rPr>
          <w:noProof/>
        </w:rPr>
        <w:fldChar w:fldCharType="begin"/>
      </w:r>
      <w:r w:rsidR="000F086C">
        <w:rPr>
          <w:noProof/>
        </w:rPr>
        <w:instrText xml:space="preserve"> PAGEREF _Toc187075446 \h </w:instrText>
      </w:r>
      <w:r w:rsidR="000F086C">
        <w:rPr>
          <w:noProof/>
        </w:rPr>
      </w:r>
      <w:r w:rsidR="000F086C">
        <w:rPr>
          <w:noProof/>
        </w:rPr>
        <w:fldChar w:fldCharType="separate"/>
      </w:r>
      <w:r w:rsidR="000F086C">
        <w:rPr>
          <w:noProof/>
        </w:rPr>
        <w:t>12</w:t>
      </w:r>
      <w:r w:rsidR="000F086C">
        <w:rPr>
          <w:noProof/>
        </w:rPr>
        <w:fldChar w:fldCharType="end"/>
      </w:r>
    </w:p>
    <w:p w14:paraId="78B98A62" w14:textId="176D0294" w:rsidR="000F086C" w:rsidRPr="000F086C" w:rsidRDefault="000F086C">
      <w:pPr>
        <w:pStyle w:val="TOC1"/>
        <w:rPr>
          <w:rFonts w:ascii="Calibri" w:hAnsi="Calibri"/>
          <w:noProof/>
          <w:kern w:val="2"/>
          <w:sz w:val="24"/>
          <w:szCs w:val="24"/>
          <w:lang w:eastAsia="en-GB"/>
        </w:rPr>
      </w:pPr>
      <w:r>
        <w:rPr>
          <w:noProof/>
        </w:rPr>
        <w:t>1</w:t>
      </w:r>
      <w:r w:rsidRPr="000F086C">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_Toc187075447 \h </w:instrText>
      </w:r>
      <w:r>
        <w:rPr>
          <w:noProof/>
        </w:rPr>
      </w:r>
      <w:r>
        <w:rPr>
          <w:noProof/>
        </w:rPr>
        <w:fldChar w:fldCharType="separate"/>
      </w:r>
      <w:r>
        <w:rPr>
          <w:noProof/>
        </w:rPr>
        <w:t>13</w:t>
      </w:r>
      <w:r>
        <w:rPr>
          <w:noProof/>
        </w:rPr>
        <w:fldChar w:fldCharType="end"/>
      </w:r>
    </w:p>
    <w:p w14:paraId="00FECC6A" w14:textId="44B7CDC8" w:rsidR="000F086C" w:rsidRPr="000F086C" w:rsidRDefault="000F086C">
      <w:pPr>
        <w:pStyle w:val="TOC1"/>
        <w:rPr>
          <w:rFonts w:ascii="Calibri" w:hAnsi="Calibri"/>
          <w:noProof/>
          <w:kern w:val="2"/>
          <w:sz w:val="24"/>
          <w:szCs w:val="24"/>
          <w:lang w:eastAsia="en-GB"/>
        </w:rPr>
      </w:pPr>
      <w:r>
        <w:rPr>
          <w:noProof/>
        </w:rPr>
        <w:t>2</w:t>
      </w:r>
      <w:r w:rsidRPr="000F086C">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_Toc187075448 \h </w:instrText>
      </w:r>
      <w:r>
        <w:rPr>
          <w:noProof/>
        </w:rPr>
      </w:r>
      <w:r>
        <w:rPr>
          <w:noProof/>
        </w:rPr>
        <w:fldChar w:fldCharType="separate"/>
      </w:r>
      <w:r>
        <w:rPr>
          <w:noProof/>
        </w:rPr>
        <w:t>13</w:t>
      </w:r>
      <w:r>
        <w:rPr>
          <w:noProof/>
        </w:rPr>
        <w:fldChar w:fldCharType="end"/>
      </w:r>
    </w:p>
    <w:p w14:paraId="49F4A6E5" w14:textId="115EDDA1" w:rsidR="000F086C" w:rsidRPr="000F086C" w:rsidRDefault="000F086C">
      <w:pPr>
        <w:pStyle w:val="TOC1"/>
        <w:rPr>
          <w:rFonts w:ascii="Calibri" w:hAnsi="Calibri"/>
          <w:noProof/>
          <w:kern w:val="2"/>
          <w:sz w:val="24"/>
          <w:szCs w:val="24"/>
          <w:lang w:eastAsia="en-GB"/>
        </w:rPr>
      </w:pPr>
      <w:r>
        <w:rPr>
          <w:noProof/>
        </w:rPr>
        <w:t>3</w:t>
      </w:r>
      <w:r w:rsidRPr="000F086C">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_Toc187075449 \h </w:instrText>
      </w:r>
      <w:r>
        <w:rPr>
          <w:noProof/>
        </w:rPr>
      </w:r>
      <w:r>
        <w:rPr>
          <w:noProof/>
        </w:rPr>
        <w:fldChar w:fldCharType="separate"/>
      </w:r>
      <w:r>
        <w:rPr>
          <w:noProof/>
        </w:rPr>
        <w:t>14</w:t>
      </w:r>
      <w:r>
        <w:rPr>
          <w:noProof/>
        </w:rPr>
        <w:fldChar w:fldCharType="end"/>
      </w:r>
    </w:p>
    <w:p w14:paraId="49B3755C" w14:textId="11F14428" w:rsidR="000F086C" w:rsidRPr="000F086C" w:rsidRDefault="000F086C">
      <w:pPr>
        <w:pStyle w:val="TOC2"/>
        <w:rPr>
          <w:rFonts w:ascii="Calibri" w:hAnsi="Calibri"/>
          <w:noProof/>
          <w:kern w:val="2"/>
          <w:sz w:val="24"/>
          <w:szCs w:val="24"/>
          <w:lang w:eastAsia="en-GB"/>
        </w:rPr>
      </w:pPr>
      <w:r>
        <w:rPr>
          <w:noProof/>
        </w:rPr>
        <w:t>3.1</w:t>
      </w:r>
      <w:r w:rsidRPr="000F086C">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_Toc187075450 \h </w:instrText>
      </w:r>
      <w:r>
        <w:rPr>
          <w:noProof/>
        </w:rPr>
      </w:r>
      <w:r>
        <w:rPr>
          <w:noProof/>
        </w:rPr>
        <w:fldChar w:fldCharType="separate"/>
      </w:r>
      <w:r>
        <w:rPr>
          <w:noProof/>
        </w:rPr>
        <w:t>14</w:t>
      </w:r>
      <w:r>
        <w:rPr>
          <w:noProof/>
        </w:rPr>
        <w:fldChar w:fldCharType="end"/>
      </w:r>
    </w:p>
    <w:p w14:paraId="04AA2B62" w14:textId="306AB443" w:rsidR="000F086C" w:rsidRPr="000F086C" w:rsidRDefault="000F086C">
      <w:pPr>
        <w:pStyle w:val="TOC2"/>
        <w:rPr>
          <w:rFonts w:ascii="Calibri" w:hAnsi="Calibri"/>
          <w:noProof/>
          <w:kern w:val="2"/>
          <w:sz w:val="24"/>
          <w:szCs w:val="24"/>
          <w:lang w:eastAsia="en-GB"/>
        </w:rPr>
      </w:pPr>
      <w:r>
        <w:rPr>
          <w:noProof/>
        </w:rPr>
        <w:t>3.2</w:t>
      </w:r>
      <w:r w:rsidRPr="000F086C">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_Toc187075451 \h </w:instrText>
      </w:r>
      <w:r>
        <w:rPr>
          <w:noProof/>
        </w:rPr>
      </w:r>
      <w:r>
        <w:rPr>
          <w:noProof/>
        </w:rPr>
        <w:fldChar w:fldCharType="separate"/>
      </w:r>
      <w:r>
        <w:rPr>
          <w:noProof/>
        </w:rPr>
        <w:t>15</w:t>
      </w:r>
      <w:r>
        <w:rPr>
          <w:noProof/>
        </w:rPr>
        <w:fldChar w:fldCharType="end"/>
      </w:r>
    </w:p>
    <w:p w14:paraId="0F4F03BB" w14:textId="64A657CE" w:rsidR="000F086C" w:rsidRPr="000F086C" w:rsidRDefault="000F086C">
      <w:pPr>
        <w:pStyle w:val="TOC2"/>
        <w:rPr>
          <w:rFonts w:ascii="Calibri" w:hAnsi="Calibri"/>
          <w:noProof/>
          <w:kern w:val="2"/>
          <w:sz w:val="24"/>
          <w:szCs w:val="24"/>
          <w:lang w:eastAsia="en-GB"/>
        </w:rPr>
      </w:pPr>
      <w:r>
        <w:rPr>
          <w:noProof/>
        </w:rPr>
        <w:t>3.3</w:t>
      </w:r>
      <w:r w:rsidRPr="000F086C">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_Toc187075452 \h </w:instrText>
      </w:r>
      <w:r>
        <w:rPr>
          <w:noProof/>
        </w:rPr>
      </w:r>
      <w:r>
        <w:rPr>
          <w:noProof/>
        </w:rPr>
        <w:fldChar w:fldCharType="separate"/>
      </w:r>
      <w:r>
        <w:rPr>
          <w:noProof/>
        </w:rPr>
        <w:t>16</w:t>
      </w:r>
      <w:r>
        <w:rPr>
          <w:noProof/>
        </w:rPr>
        <w:fldChar w:fldCharType="end"/>
      </w:r>
    </w:p>
    <w:p w14:paraId="654EC817" w14:textId="6DCC9B95" w:rsidR="000F086C" w:rsidRPr="000F086C" w:rsidRDefault="000F086C">
      <w:pPr>
        <w:pStyle w:val="TOC1"/>
        <w:rPr>
          <w:rFonts w:ascii="Calibri" w:hAnsi="Calibri"/>
          <w:noProof/>
          <w:kern w:val="2"/>
          <w:sz w:val="24"/>
          <w:szCs w:val="24"/>
          <w:lang w:eastAsia="en-GB"/>
        </w:rPr>
      </w:pPr>
      <w:r>
        <w:rPr>
          <w:noProof/>
        </w:rPr>
        <w:t>4</w:t>
      </w:r>
      <w:r w:rsidRPr="000F086C">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_Toc187075453 \h </w:instrText>
      </w:r>
      <w:r>
        <w:rPr>
          <w:noProof/>
        </w:rPr>
      </w:r>
      <w:r>
        <w:rPr>
          <w:noProof/>
        </w:rPr>
        <w:fldChar w:fldCharType="separate"/>
      </w:r>
      <w:r>
        <w:rPr>
          <w:noProof/>
        </w:rPr>
        <w:t>17</w:t>
      </w:r>
      <w:r>
        <w:rPr>
          <w:noProof/>
        </w:rPr>
        <w:fldChar w:fldCharType="end"/>
      </w:r>
    </w:p>
    <w:p w14:paraId="1A5F0C2D" w14:textId="30E8D4F0" w:rsidR="000F086C" w:rsidRPr="000F086C" w:rsidRDefault="000F086C">
      <w:pPr>
        <w:pStyle w:val="TOC1"/>
        <w:rPr>
          <w:rFonts w:ascii="Calibri" w:hAnsi="Calibri"/>
          <w:noProof/>
          <w:kern w:val="2"/>
          <w:sz w:val="24"/>
          <w:szCs w:val="24"/>
          <w:lang w:eastAsia="en-GB"/>
        </w:rPr>
      </w:pPr>
      <w:r>
        <w:rPr>
          <w:noProof/>
        </w:rPr>
        <w:t>5</w:t>
      </w:r>
      <w:r w:rsidRPr="000F086C">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_Toc187075454 \h </w:instrText>
      </w:r>
      <w:r>
        <w:rPr>
          <w:noProof/>
        </w:rPr>
      </w:r>
      <w:r>
        <w:rPr>
          <w:noProof/>
        </w:rPr>
        <w:fldChar w:fldCharType="separate"/>
      </w:r>
      <w:r>
        <w:rPr>
          <w:noProof/>
        </w:rPr>
        <w:t>17</w:t>
      </w:r>
      <w:r>
        <w:rPr>
          <w:noProof/>
        </w:rPr>
        <w:fldChar w:fldCharType="end"/>
      </w:r>
    </w:p>
    <w:p w14:paraId="4B62CA74" w14:textId="60ED13F6" w:rsidR="000F086C" w:rsidRPr="000F086C" w:rsidRDefault="000F086C">
      <w:pPr>
        <w:pStyle w:val="TOC2"/>
        <w:rPr>
          <w:rFonts w:ascii="Calibri" w:hAnsi="Calibri"/>
          <w:noProof/>
          <w:kern w:val="2"/>
          <w:sz w:val="24"/>
          <w:szCs w:val="24"/>
          <w:lang w:eastAsia="en-GB"/>
        </w:rPr>
      </w:pPr>
      <w:r>
        <w:rPr>
          <w:noProof/>
        </w:rPr>
        <w:t>5.1</w:t>
      </w:r>
      <w:r w:rsidRPr="000F086C">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_Toc187075455 \h </w:instrText>
      </w:r>
      <w:r>
        <w:rPr>
          <w:noProof/>
        </w:rPr>
      </w:r>
      <w:r>
        <w:rPr>
          <w:noProof/>
        </w:rPr>
        <w:fldChar w:fldCharType="separate"/>
      </w:r>
      <w:r>
        <w:rPr>
          <w:noProof/>
        </w:rPr>
        <w:t>17</w:t>
      </w:r>
      <w:r>
        <w:rPr>
          <w:noProof/>
        </w:rPr>
        <w:fldChar w:fldCharType="end"/>
      </w:r>
    </w:p>
    <w:p w14:paraId="27FD8F25" w14:textId="0C97106F" w:rsidR="000F086C" w:rsidRPr="000F086C" w:rsidRDefault="000F086C">
      <w:pPr>
        <w:pStyle w:val="TOC2"/>
        <w:rPr>
          <w:rFonts w:ascii="Calibri" w:hAnsi="Calibri"/>
          <w:noProof/>
          <w:kern w:val="2"/>
          <w:sz w:val="24"/>
          <w:szCs w:val="24"/>
          <w:lang w:eastAsia="en-GB"/>
        </w:rPr>
      </w:pPr>
      <w:r>
        <w:rPr>
          <w:noProof/>
        </w:rPr>
        <w:t>5.2</w:t>
      </w:r>
      <w:r w:rsidRPr="000F086C">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_Toc187075456 \h </w:instrText>
      </w:r>
      <w:r>
        <w:rPr>
          <w:noProof/>
        </w:rPr>
      </w:r>
      <w:r>
        <w:rPr>
          <w:noProof/>
        </w:rPr>
        <w:fldChar w:fldCharType="separate"/>
      </w:r>
      <w:r>
        <w:rPr>
          <w:noProof/>
        </w:rPr>
        <w:t>17</w:t>
      </w:r>
      <w:r>
        <w:rPr>
          <w:noProof/>
        </w:rPr>
        <w:fldChar w:fldCharType="end"/>
      </w:r>
    </w:p>
    <w:p w14:paraId="45695176" w14:textId="4E8761D0" w:rsidR="000F086C" w:rsidRPr="000F086C" w:rsidRDefault="000F086C">
      <w:pPr>
        <w:pStyle w:val="TOC2"/>
        <w:rPr>
          <w:rFonts w:ascii="Calibri" w:hAnsi="Calibri"/>
          <w:noProof/>
          <w:kern w:val="2"/>
          <w:sz w:val="24"/>
          <w:szCs w:val="24"/>
          <w:lang w:eastAsia="en-GB"/>
        </w:rPr>
      </w:pPr>
      <w:r>
        <w:rPr>
          <w:noProof/>
        </w:rPr>
        <w:t>5.3</w:t>
      </w:r>
      <w:r w:rsidRPr="000F086C">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_Toc187075457 \h </w:instrText>
      </w:r>
      <w:r>
        <w:rPr>
          <w:noProof/>
        </w:rPr>
      </w:r>
      <w:r>
        <w:rPr>
          <w:noProof/>
        </w:rPr>
        <w:fldChar w:fldCharType="separate"/>
      </w:r>
      <w:r>
        <w:rPr>
          <w:noProof/>
        </w:rPr>
        <w:t>18</w:t>
      </w:r>
      <w:r>
        <w:rPr>
          <w:noProof/>
        </w:rPr>
        <w:fldChar w:fldCharType="end"/>
      </w:r>
    </w:p>
    <w:p w14:paraId="7466FF98" w14:textId="03746BA0" w:rsidR="000F086C" w:rsidRPr="000F086C" w:rsidRDefault="000F086C">
      <w:pPr>
        <w:pStyle w:val="TOC2"/>
        <w:rPr>
          <w:rFonts w:ascii="Calibri" w:hAnsi="Calibri"/>
          <w:noProof/>
          <w:kern w:val="2"/>
          <w:sz w:val="24"/>
          <w:szCs w:val="24"/>
          <w:lang w:eastAsia="en-GB"/>
        </w:rPr>
      </w:pPr>
      <w:r>
        <w:rPr>
          <w:noProof/>
        </w:rPr>
        <w:t>5.4</w:t>
      </w:r>
      <w:r w:rsidRPr="000F086C">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_Toc187075458 \h </w:instrText>
      </w:r>
      <w:r>
        <w:rPr>
          <w:noProof/>
        </w:rPr>
      </w:r>
      <w:r>
        <w:rPr>
          <w:noProof/>
        </w:rPr>
        <w:fldChar w:fldCharType="separate"/>
      </w:r>
      <w:r>
        <w:rPr>
          <w:noProof/>
        </w:rPr>
        <w:t>18</w:t>
      </w:r>
      <w:r>
        <w:rPr>
          <w:noProof/>
        </w:rPr>
        <w:fldChar w:fldCharType="end"/>
      </w:r>
    </w:p>
    <w:p w14:paraId="2E68615B" w14:textId="663364FF" w:rsidR="000F086C" w:rsidRPr="000F086C" w:rsidRDefault="000F086C">
      <w:pPr>
        <w:pStyle w:val="TOC3"/>
        <w:rPr>
          <w:rFonts w:ascii="Calibri" w:hAnsi="Calibri"/>
          <w:noProof/>
          <w:kern w:val="2"/>
          <w:sz w:val="24"/>
          <w:szCs w:val="24"/>
          <w:lang w:eastAsia="en-GB"/>
        </w:rPr>
      </w:pPr>
      <w:r>
        <w:rPr>
          <w:noProof/>
        </w:rPr>
        <w:t>5.4.1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_Toc187075459 \h </w:instrText>
      </w:r>
      <w:r>
        <w:rPr>
          <w:noProof/>
        </w:rPr>
      </w:r>
      <w:r>
        <w:rPr>
          <w:noProof/>
        </w:rPr>
        <w:fldChar w:fldCharType="separate"/>
      </w:r>
      <w:r>
        <w:rPr>
          <w:noProof/>
        </w:rPr>
        <w:t>18</w:t>
      </w:r>
      <w:r>
        <w:rPr>
          <w:noProof/>
        </w:rPr>
        <w:fldChar w:fldCharType="end"/>
      </w:r>
    </w:p>
    <w:p w14:paraId="756BB2B4" w14:textId="2D4983BA" w:rsidR="000F086C" w:rsidRPr="000F086C" w:rsidRDefault="000F086C">
      <w:pPr>
        <w:pStyle w:val="TOC3"/>
        <w:rPr>
          <w:rFonts w:ascii="Calibri" w:hAnsi="Calibri"/>
          <w:noProof/>
          <w:kern w:val="2"/>
          <w:sz w:val="24"/>
          <w:szCs w:val="24"/>
          <w:lang w:eastAsia="en-GB"/>
        </w:rPr>
      </w:pPr>
      <w:r>
        <w:rPr>
          <w:noProof/>
        </w:rPr>
        <w:t>5.4.2</w:t>
      </w:r>
      <w:r w:rsidRPr="000F086C">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_Toc187075460 \h </w:instrText>
      </w:r>
      <w:r>
        <w:rPr>
          <w:noProof/>
        </w:rPr>
      </w:r>
      <w:r>
        <w:rPr>
          <w:noProof/>
        </w:rPr>
        <w:fldChar w:fldCharType="separate"/>
      </w:r>
      <w:r>
        <w:rPr>
          <w:noProof/>
        </w:rPr>
        <w:t>18</w:t>
      </w:r>
      <w:r>
        <w:rPr>
          <w:noProof/>
        </w:rPr>
        <w:fldChar w:fldCharType="end"/>
      </w:r>
    </w:p>
    <w:p w14:paraId="3FB38AA4" w14:textId="2519FCA6" w:rsidR="000F086C" w:rsidRPr="000F086C" w:rsidRDefault="000F086C">
      <w:pPr>
        <w:pStyle w:val="TOC2"/>
        <w:rPr>
          <w:rFonts w:ascii="Calibri" w:hAnsi="Calibri"/>
          <w:noProof/>
          <w:kern w:val="2"/>
          <w:sz w:val="24"/>
          <w:szCs w:val="24"/>
          <w:lang w:eastAsia="en-GB"/>
        </w:rPr>
      </w:pPr>
      <w:r>
        <w:rPr>
          <w:noProof/>
        </w:rPr>
        <w:t>5.5</w:t>
      </w:r>
      <w:r w:rsidRPr="000F086C">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_Toc187075461 \h </w:instrText>
      </w:r>
      <w:r>
        <w:rPr>
          <w:noProof/>
        </w:rPr>
      </w:r>
      <w:r>
        <w:rPr>
          <w:noProof/>
        </w:rPr>
        <w:fldChar w:fldCharType="separate"/>
      </w:r>
      <w:r>
        <w:rPr>
          <w:noProof/>
        </w:rPr>
        <w:t>18</w:t>
      </w:r>
      <w:r>
        <w:rPr>
          <w:noProof/>
        </w:rPr>
        <w:fldChar w:fldCharType="end"/>
      </w:r>
    </w:p>
    <w:p w14:paraId="65DA9B1B" w14:textId="79AE7489" w:rsidR="000F086C" w:rsidRPr="000F086C" w:rsidRDefault="000F086C">
      <w:pPr>
        <w:pStyle w:val="TOC2"/>
        <w:rPr>
          <w:rFonts w:ascii="Calibri" w:hAnsi="Calibri"/>
          <w:noProof/>
          <w:kern w:val="2"/>
          <w:sz w:val="24"/>
          <w:szCs w:val="24"/>
          <w:lang w:eastAsia="en-GB"/>
        </w:rPr>
      </w:pPr>
      <w:r>
        <w:rPr>
          <w:noProof/>
        </w:rPr>
        <w:t>5.6</w:t>
      </w:r>
      <w:r w:rsidRPr="000F086C">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_Toc187075462 \h </w:instrText>
      </w:r>
      <w:r>
        <w:rPr>
          <w:noProof/>
        </w:rPr>
      </w:r>
      <w:r>
        <w:rPr>
          <w:noProof/>
        </w:rPr>
        <w:fldChar w:fldCharType="separate"/>
      </w:r>
      <w:r>
        <w:rPr>
          <w:noProof/>
        </w:rPr>
        <w:t>18</w:t>
      </w:r>
      <w:r>
        <w:rPr>
          <w:noProof/>
        </w:rPr>
        <w:fldChar w:fldCharType="end"/>
      </w:r>
    </w:p>
    <w:p w14:paraId="0E7D395F" w14:textId="1306E4E5" w:rsidR="000F086C" w:rsidRPr="000F086C" w:rsidRDefault="000F086C">
      <w:pPr>
        <w:pStyle w:val="TOC2"/>
        <w:rPr>
          <w:rFonts w:ascii="Calibri" w:hAnsi="Calibri"/>
          <w:noProof/>
          <w:kern w:val="2"/>
          <w:sz w:val="24"/>
          <w:szCs w:val="24"/>
          <w:lang w:eastAsia="en-GB"/>
        </w:rPr>
      </w:pPr>
      <w:r>
        <w:rPr>
          <w:noProof/>
        </w:rPr>
        <w:t>5.7</w:t>
      </w:r>
      <w:r w:rsidRPr="000F086C">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_Toc187075463 \h </w:instrText>
      </w:r>
      <w:r>
        <w:rPr>
          <w:noProof/>
        </w:rPr>
      </w:r>
      <w:r>
        <w:rPr>
          <w:noProof/>
        </w:rPr>
        <w:fldChar w:fldCharType="separate"/>
      </w:r>
      <w:r>
        <w:rPr>
          <w:noProof/>
        </w:rPr>
        <w:t>18</w:t>
      </w:r>
      <w:r>
        <w:rPr>
          <w:noProof/>
        </w:rPr>
        <w:fldChar w:fldCharType="end"/>
      </w:r>
    </w:p>
    <w:p w14:paraId="750EADD3" w14:textId="229903AE" w:rsidR="000F086C" w:rsidRPr="000F086C" w:rsidRDefault="000F086C">
      <w:pPr>
        <w:pStyle w:val="TOC3"/>
        <w:rPr>
          <w:rFonts w:ascii="Calibri" w:hAnsi="Calibri"/>
          <w:noProof/>
          <w:kern w:val="2"/>
          <w:sz w:val="24"/>
          <w:szCs w:val="24"/>
          <w:lang w:eastAsia="en-GB"/>
        </w:rPr>
      </w:pPr>
      <w:r>
        <w:rPr>
          <w:noProof/>
        </w:rPr>
        <w:t>5.7.1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_Toc187075464 \h </w:instrText>
      </w:r>
      <w:r>
        <w:rPr>
          <w:noProof/>
        </w:rPr>
      </w:r>
      <w:r>
        <w:rPr>
          <w:noProof/>
        </w:rPr>
        <w:fldChar w:fldCharType="separate"/>
      </w:r>
      <w:r>
        <w:rPr>
          <w:noProof/>
        </w:rPr>
        <w:t>18</w:t>
      </w:r>
      <w:r>
        <w:rPr>
          <w:noProof/>
        </w:rPr>
        <w:fldChar w:fldCharType="end"/>
      </w:r>
    </w:p>
    <w:p w14:paraId="4F2F8052" w14:textId="00225EAD" w:rsidR="000F086C" w:rsidRPr="000F086C" w:rsidRDefault="000F086C">
      <w:pPr>
        <w:pStyle w:val="TOC3"/>
        <w:rPr>
          <w:rFonts w:ascii="Calibri" w:hAnsi="Calibri"/>
          <w:noProof/>
          <w:kern w:val="2"/>
          <w:sz w:val="24"/>
          <w:szCs w:val="24"/>
          <w:lang w:eastAsia="en-GB"/>
        </w:rPr>
      </w:pPr>
      <w:r>
        <w:rPr>
          <w:noProof/>
        </w:rPr>
        <w:t>5.7.2</w:t>
      </w:r>
      <w:r w:rsidRPr="000F086C">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_Toc187075465 \h </w:instrText>
      </w:r>
      <w:r>
        <w:rPr>
          <w:noProof/>
        </w:rPr>
      </w:r>
      <w:r>
        <w:rPr>
          <w:noProof/>
        </w:rPr>
        <w:fldChar w:fldCharType="separate"/>
      </w:r>
      <w:r>
        <w:rPr>
          <w:noProof/>
        </w:rPr>
        <w:t>18</w:t>
      </w:r>
      <w:r>
        <w:rPr>
          <w:noProof/>
        </w:rPr>
        <w:fldChar w:fldCharType="end"/>
      </w:r>
    </w:p>
    <w:p w14:paraId="6C5AAF9D" w14:textId="3C8E996E" w:rsidR="000F086C" w:rsidRPr="000F086C" w:rsidRDefault="000F086C">
      <w:pPr>
        <w:pStyle w:val="TOC4"/>
        <w:rPr>
          <w:rFonts w:ascii="Calibri" w:hAnsi="Calibri"/>
          <w:noProof/>
          <w:kern w:val="2"/>
          <w:sz w:val="24"/>
          <w:szCs w:val="24"/>
          <w:lang w:eastAsia="en-GB"/>
        </w:rPr>
      </w:pPr>
      <w:r>
        <w:rPr>
          <w:noProof/>
        </w:rPr>
        <w:t>5.7.2.1</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_Toc187075466 \h </w:instrText>
      </w:r>
      <w:r>
        <w:rPr>
          <w:noProof/>
        </w:rPr>
      </w:r>
      <w:r>
        <w:rPr>
          <w:noProof/>
        </w:rPr>
        <w:fldChar w:fldCharType="separate"/>
      </w:r>
      <w:r>
        <w:rPr>
          <w:noProof/>
        </w:rPr>
        <w:t>18</w:t>
      </w:r>
      <w:r>
        <w:rPr>
          <w:noProof/>
        </w:rPr>
        <w:fldChar w:fldCharType="end"/>
      </w:r>
    </w:p>
    <w:p w14:paraId="6E101477" w14:textId="283CAAC7" w:rsidR="000F086C" w:rsidRPr="000F086C" w:rsidRDefault="000F086C">
      <w:pPr>
        <w:pStyle w:val="TOC4"/>
        <w:rPr>
          <w:rFonts w:ascii="Calibri" w:hAnsi="Calibri"/>
          <w:noProof/>
          <w:kern w:val="2"/>
          <w:sz w:val="24"/>
          <w:szCs w:val="24"/>
          <w:lang w:eastAsia="en-GB"/>
        </w:rPr>
      </w:pPr>
      <w:r>
        <w:rPr>
          <w:noProof/>
        </w:rPr>
        <w:t>5.7.2.2</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_Toc187075467 \h </w:instrText>
      </w:r>
      <w:r>
        <w:rPr>
          <w:noProof/>
        </w:rPr>
      </w:r>
      <w:r>
        <w:rPr>
          <w:noProof/>
        </w:rPr>
        <w:fldChar w:fldCharType="separate"/>
      </w:r>
      <w:r>
        <w:rPr>
          <w:noProof/>
        </w:rPr>
        <w:t>18</w:t>
      </w:r>
      <w:r>
        <w:rPr>
          <w:noProof/>
        </w:rPr>
        <w:fldChar w:fldCharType="end"/>
      </w:r>
    </w:p>
    <w:p w14:paraId="79EE11F0" w14:textId="349EA448" w:rsidR="000F086C" w:rsidRPr="000F086C" w:rsidRDefault="000F086C">
      <w:pPr>
        <w:pStyle w:val="TOC3"/>
        <w:rPr>
          <w:rFonts w:ascii="Calibri" w:hAnsi="Calibri"/>
          <w:noProof/>
          <w:kern w:val="2"/>
          <w:sz w:val="24"/>
          <w:szCs w:val="24"/>
          <w:lang w:eastAsia="en-GB"/>
        </w:rPr>
      </w:pPr>
      <w:r>
        <w:rPr>
          <w:noProof/>
        </w:rPr>
        <w:t>5.7.3</w:t>
      </w:r>
      <w:r w:rsidRPr="000F086C">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_Toc187075468 \h </w:instrText>
      </w:r>
      <w:r>
        <w:rPr>
          <w:noProof/>
        </w:rPr>
      </w:r>
      <w:r>
        <w:rPr>
          <w:noProof/>
        </w:rPr>
        <w:fldChar w:fldCharType="separate"/>
      </w:r>
      <w:r>
        <w:rPr>
          <w:noProof/>
        </w:rPr>
        <w:t>18</w:t>
      </w:r>
      <w:r>
        <w:rPr>
          <w:noProof/>
        </w:rPr>
        <w:fldChar w:fldCharType="end"/>
      </w:r>
    </w:p>
    <w:p w14:paraId="3D331601" w14:textId="1B27D1A1" w:rsidR="000F086C" w:rsidRPr="000F086C" w:rsidRDefault="000F086C">
      <w:pPr>
        <w:pStyle w:val="TOC3"/>
        <w:rPr>
          <w:rFonts w:ascii="Calibri" w:hAnsi="Calibri"/>
          <w:noProof/>
          <w:kern w:val="2"/>
          <w:sz w:val="24"/>
          <w:szCs w:val="24"/>
          <w:lang w:eastAsia="en-GB"/>
        </w:rPr>
      </w:pPr>
      <w:r>
        <w:rPr>
          <w:noProof/>
        </w:rPr>
        <w:t>5.7.4</w:t>
      </w:r>
      <w:r w:rsidRPr="000F086C">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_Toc187075469 \h </w:instrText>
      </w:r>
      <w:r>
        <w:rPr>
          <w:noProof/>
        </w:rPr>
      </w:r>
      <w:r>
        <w:rPr>
          <w:noProof/>
        </w:rPr>
        <w:fldChar w:fldCharType="separate"/>
      </w:r>
      <w:r>
        <w:rPr>
          <w:noProof/>
        </w:rPr>
        <w:t>19</w:t>
      </w:r>
      <w:r>
        <w:rPr>
          <w:noProof/>
        </w:rPr>
        <w:fldChar w:fldCharType="end"/>
      </w:r>
    </w:p>
    <w:p w14:paraId="6BDFFAE7" w14:textId="717BD97F" w:rsidR="000F086C" w:rsidRPr="000F086C" w:rsidRDefault="000F086C">
      <w:pPr>
        <w:pStyle w:val="TOC2"/>
        <w:rPr>
          <w:rFonts w:ascii="Calibri" w:hAnsi="Calibri"/>
          <w:noProof/>
          <w:kern w:val="2"/>
          <w:sz w:val="24"/>
          <w:szCs w:val="24"/>
          <w:lang w:eastAsia="en-GB"/>
        </w:rPr>
      </w:pPr>
      <w:r>
        <w:rPr>
          <w:noProof/>
        </w:rPr>
        <w:t>5.8</w:t>
      </w:r>
      <w:r w:rsidRPr="000F086C">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_Toc187075470 \h </w:instrText>
      </w:r>
      <w:r>
        <w:rPr>
          <w:noProof/>
        </w:rPr>
      </w:r>
      <w:r>
        <w:rPr>
          <w:noProof/>
        </w:rPr>
        <w:fldChar w:fldCharType="separate"/>
      </w:r>
      <w:r>
        <w:rPr>
          <w:noProof/>
        </w:rPr>
        <w:t>19</w:t>
      </w:r>
      <w:r>
        <w:rPr>
          <w:noProof/>
        </w:rPr>
        <w:fldChar w:fldCharType="end"/>
      </w:r>
    </w:p>
    <w:p w14:paraId="0AA96842" w14:textId="670EDA8F" w:rsidR="000F086C" w:rsidRPr="000F086C" w:rsidRDefault="000F086C">
      <w:pPr>
        <w:pStyle w:val="TOC1"/>
        <w:rPr>
          <w:rFonts w:ascii="Calibri" w:hAnsi="Calibri"/>
          <w:noProof/>
          <w:kern w:val="2"/>
          <w:sz w:val="24"/>
          <w:szCs w:val="24"/>
          <w:lang w:eastAsia="en-GB"/>
        </w:rPr>
      </w:pPr>
      <w:r>
        <w:rPr>
          <w:noProof/>
        </w:rPr>
        <w:t>6</w:t>
      </w:r>
      <w:r w:rsidRPr="000F086C">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_Toc187075471 \h </w:instrText>
      </w:r>
      <w:r>
        <w:rPr>
          <w:noProof/>
        </w:rPr>
      </w:r>
      <w:r>
        <w:rPr>
          <w:noProof/>
        </w:rPr>
        <w:fldChar w:fldCharType="separate"/>
      </w:r>
      <w:r>
        <w:rPr>
          <w:noProof/>
        </w:rPr>
        <w:t>19</w:t>
      </w:r>
      <w:r>
        <w:rPr>
          <w:noProof/>
        </w:rPr>
        <w:fldChar w:fldCharType="end"/>
      </w:r>
    </w:p>
    <w:p w14:paraId="201154AA" w14:textId="0A08C067" w:rsidR="000F086C" w:rsidRPr="000F086C" w:rsidRDefault="000F086C">
      <w:pPr>
        <w:pStyle w:val="TOC1"/>
        <w:rPr>
          <w:rFonts w:ascii="Calibri" w:hAnsi="Calibri"/>
          <w:noProof/>
          <w:kern w:val="2"/>
          <w:sz w:val="24"/>
          <w:szCs w:val="24"/>
          <w:lang w:eastAsia="en-GB"/>
        </w:rPr>
      </w:pPr>
      <w:r>
        <w:rPr>
          <w:noProof/>
        </w:rPr>
        <w:t>7</w:t>
      </w:r>
      <w:r w:rsidRPr="000F086C">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_Toc187075472 \h </w:instrText>
      </w:r>
      <w:r>
        <w:rPr>
          <w:noProof/>
        </w:rPr>
      </w:r>
      <w:r>
        <w:rPr>
          <w:noProof/>
        </w:rPr>
        <w:fldChar w:fldCharType="separate"/>
      </w:r>
      <w:r>
        <w:rPr>
          <w:noProof/>
        </w:rPr>
        <w:t>19</w:t>
      </w:r>
      <w:r>
        <w:rPr>
          <w:noProof/>
        </w:rPr>
        <w:fldChar w:fldCharType="end"/>
      </w:r>
    </w:p>
    <w:p w14:paraId="53E9C96F" w14:textId="28A3C02A" w:rsidR="000F086C" w:rsidRPr="000F086C" w:rsidRDefault="000F086C">
      <w:pPr>
        <w:pStyle w:val="TOC2"/>
        <w:rPr>
          <w:rFonts w:ascii="Calibri" w:hAnsi="Calibri"/>
          <w:noProof/>
          <w:kern w:val="2"/>
          <w:sz w:val="24"/>
          <w:szCs w:val="24"/>
          <w:lang w:eastAsia="en-GB"/>
        </w:rPr>
      </w:pPr>
      <w:r>
        <w:rPr>
          <w:noProof/>
        </w:rPr>
        <w:t>7.1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_Toc187075473 \h </w:instrText>
      </w:r>
      <w:r>
        <w:rPr>
          <w:noProof/>
        </w:rPr>
      </w:r>
      <w:r>
        <w:rPr>
          <w:noProof/>
        </w:rPr>
        <w:fldChar w:fldCharType="separate"/>
      </w:r>
      <w:r>
        <w:rPr>
          <w:noProof/>
        </w:rPr>
        <w:t>19</w:t>
      </w:r>
      <w:r>
        <w:rPr>
          <w:noProof/>
        </w:rPr>
        <w:fldChar w:fldCharType="end"/>
      </w:r>
    </w:p>
    <w:p w14:paraId="4AE192B2" w14:textId="6E49EBDE" w:rsidR="000F086C" w:rsidRPr="000F086C" w:rsidRDefault="000F086C">
      <w:pPr>
        <w:pStyle w:val="TOC2"/>
        <w:rPr>
          <w:rFonts w:ascii="Calibri" w:hAnsi="Calibri"/>
          <w:noProof/>
          <w:kern w:val="2"/>
          <w:sz w:val="24"/>
          <w:szCs w:val="24"/>
          <w:lang w:eastAsia="en-GB"/>
        </w:rPr>
      </w:pPr>
      <w:r>
        <w:rPr>
          <w:noProof/>
        </w:rPr>
        <w:t>7.2</w:t>
      </w:r>
      <w:r w:rsidRPr="000F086C">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_Toc187075474 \h </w:instrText>
      </w:r>
      <w:r>
        <w:rPr>
          <w:noProof/>
        </w:rPr>
      </w:r>
      <w:r>
        <w:rPr>
          <w:noProof/>
        </w:rPr>
        <w:fldChar w:fldCharType="separate"/>
      </w:r>
      <w:r>
        <w:rPr>
          <w:noProof/>
        </w:rPr>
        <w:t>20</w:t>
      </w:r>
      <w:r>
        <w:rPr>
          <w:noProof/>
        </w:rPr>
        <w:fldChar w:fldCharType="end"/>
      </w:r>
    </w:p>
    <w:p w14:paraId="4AC59BAB" w14:textId="34A2C6DB" w:rsidR="000F086C" w:rsidRPr="000F086C" w:rsidRDefault="000F086C">
      <w:pPr>
        <w:pStyle w:val="TOC2"/>
        <w:rPr>
          <w:rFonts w:ascii="Calibri" w:hAnsi="Calibri"/>
          <w:noProof/>
          <w:kern w:val="2"/>
          <w:sz w:val="24"/>
          <w:szCs w:val="24"/>
          <w:lang w:eastAsia="en-GB"/>
        </w:rPr>
      </w:pPr>
      <w:r>
        <w:rPr>
          <w:noProof/>
        </w:rPr>
        <w:t>7.3</w:t>
      </w:r>
      <w:r w:rsidRPr="000F086C">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_Toc187075475 \h </w:instrText>
      </w:r>
      <w:r>
        <w:rPr>
          <w:noProof/>
        </w:rPr>
      </w:r>
      <w:r>
        <w:rPr>
          <w:noProof/>
        </w:rPr>
        <w:fldChar w:fldCharType="separate"/>
      </w:r>
      <w:r>
        <w:rPr>
          <w:noProof/>
        </w:rPr>
        <w:t>20</w:t>
      </w:r>
      <w:r>
        <w:rPr>
          <w:noProof/>
        </w:rPr>
        <w:fldChar w:fldCharType="end"/>
      </w:r>
    </w:p>
    <w:p w14:paraId="19F1C345" w14:textId="46D7B00D" w:rsidR="000F086C" w:rsidRPr="000F086C" w:rsidRDefault="000F086C">
      <w:pPr>
        <w:pStyle w:val="TOC3"/>
        <w:rPr>
          <w:rFonts w:ascii="Calibri" w:hAnsi="Calibri"/>
          <w:noProof/>
          <w:kern w:val="2"/>
          <w:sz w:val="24"/>
          <w:szCs w:val="24"/>
          <w:lang w:eastAsia="en-GB"/>
        </w:rPr>
      </w:pPr>
      <w:r>
        <w:rPr>
          <w:noProof/>
        </w:rPr>
        <w:t>7.3.1</w:t>
      </w:r>
      <w:r w:rsidRPr="000F086C">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_Toc187075476 \h </w:instrText>
      </w:r>
      <w:r>
        <w:rPr>
          <w:noProof/>
        </w:rPr>
      </w:r>
      <w:r>
        <w:rPr>
          <w:noProof/>
        </w:rPr>
        <w:fldChar w:fldCharType="separate"/>
      </w:r>
      <w:r>
        <w:rPr>
          <w:noProof/>
        </w:rPr>
        <w:t>20</w:t>
      </w:r>
      <w:r>
        <w:rPr>
          <w:noProof/>
        </w:rPr>
        <w:fldChar w:fldCharType="end"/>
      </w:r>
    </w:p>
    <w:p w14:paraId="6ADCE0DE" w14:textId="3952F340" w:rsidR="000F086C" w:rsidRPr="000F086C" w:rsidRDefault="000F086C">
      <w:pPr>
        <w:pStyle w:val="TOC3"/>
        <w:rPr>
          <w:rFonts w:ascii="Calibri" w:hAnsi="Calibri"/>
          <w:noProof/>
          <w:kern w:val="2"/>
          <w:sz w:val="24"/>
          <w:szCs w:val="24"/>
          <w:lang w:eastAsia="en-GB"/>
        </w:rPr>
      </w:pPr>
      <w:r>
        <w:rPr>
          <w:noProof/>
        </w:rPr>
        <w:t>7.3.2</w:t>
      </w:r>
      <w:r w:rsidRPr="000F086C">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_Toc187075477 \h </w:instrText>
      </w:r>
      <w:r>
        <w:rPr>
          <w:noProof/>
        </w:rPr>
      </w:r>
      <w:r>
        <w:rPr>
          <w:noProof/>
        </w:rPr>
        <w:fldChar w:fldCharType="separate"/>
      </w:r>
      <w:r>
        <w:rPr>
          <w:noProof/>
        </w:rPr>
        <w:t>21</w:t>
      </w:r>
      <w:r>
        <w:rPr>
          <w:noProof/>
        </w:rPr>
        <w:fldChar w:fldCharType="end"/>
      </w:r>
    </w:p>
    <w:p w14:paraId="36AB8455" w14:textId="176E2371" w:rsidR="000F086C" w:rsidRPr="000F086C" w:rsidRDefault="000F086C">
      <w:pPr>
        <w:pStyle w:val="TOC2"/>
        <w:rPr>
          <w:rFonts w:ascii="Calibri" w:hAnsi="Calibri"/>
          <w:noProof/>
          <w:kern w:val="2"/>
          <w:sz w:val="24"/>
          <w:szCs w:val="24"/>
          <w:lang w:eastAsia="en-GB"/>
        </w:rPr>
      </w:pPr>
      <w:r>
        <w:rPr>
          <w:noProof/>
        </w:rPr>
        <w:t>7.4</w:t>
      </w:r>
      <w:r w:rsidRPr="000F086C">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_Toc187075478 \h </w:instrText>
      </w:r>
      <w:r>
        <w:rPr>
          <w:noProof/>
        </w:rPr>
      </w:r>
      <w:r>
        <w:rPr>
          <w:noProof/>
        </w:rPr>
        <w:fldChar w:fldCharType="separate"/>
      </w:r>
      <w:r>
        <w:rPr>
          <w:noProof/>
        </w:rPr>
        <w:t>22</w:t>
      </w:r>
      <w:r>
        <w:rPr>
          <w:noProof/>
        </w:rPr>
        <w:fldChar w:fldCharType="end"/>
      </w:r>
    </w:p>
    <w:p w14:paraId="6D008911" w14:textId="1079156B" w:rsidR="000F086C" w:rsidRPr="000F086C" w:rsidRDefault="000F086C">
      <w:pPr>
        <w:pStyle w:val="TOC3"/>
        <w:rPr>
          <w:rFonts w:ascii="Calibri" w:hAnsi="Calibri"/>
          <w:noProof/>
          <w:kern w:val="2"/>
          <w:sz w:val="24"/>
          <w:szCs w:val="24"/>
          <w:lang w:eastAsia="en-GB"/>
        </w:rPr>
      </w:pPr>
      <w:r>
        <w:rPr>
          <w:noProof/>
        </w:rPr>
        <w:t>7.4.1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_Toc187075479 \h </w:instrText>
      </w:r>
      <w:r>
        <w:rPr>
          <w:noProof/>
        </w:rPr>
      </w:r>
      <w:r>
        <w:rPr>
          <w:noProof/>
        </w:rPr>
        <w:fldChar w:fldCharType="separate"/>
      </w:r>
      <w:r>
        <w:rPr>
          <w:noProof/>
        </w:rPr>
        <w:t>22</w:t>
      </w:r>
      <w:r>
        <w:rPr>
          <w:noProof/>
        </w:rPr>
        <w:fldChar w:fldCharType="end"/>
      </w:r>
    </w:p>
    <w:p w14:paraId="4897495C" w14:textId="7955F45A" w:rsidR="000F086C" w:rsidRPr="000F086C" w:rsidRDefault="000F086C">
      <w:pPr>
        <w:pStyle w:val="TOC3"/>
        <w:rPr>
          <w:rFonts w:ascii="Calibri" w:hAnsi="Calibri"/>
          <w:noProof/>
          <w:kern w:val="2"/>
          <w:sz w:val="24"/>
          <w:szCs w:val="24"/>
          <w:lang w:eastAsia="en-GB"/>
        </w:rPr>
      </w:pPr>
      <w:r>
        <w:rPr>
          <w:noProof/>
        </w:rPr>
        <w:t>7.4.2</w:t>
      </w:r>
      <w:r w:rsidRPr="000F086C">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_Toc187075480 \h </w:instrText>
      </w:r>
      <w:r>
        <w:rPr>
          <w:noProof/>
        </w:rPr>
      </w:r>
      <w:r>
        <w:rPr>
          <w:noProof/>
        </w:rPr>
        <w:fldChar w:fldCharType="separate"/>
      </w:r>
      <w:r>
        <w:rPr>
          <w:noProof/>
        </w:rPr>
        <w:t>22</w:t>
      </w:r>
      <w:r>
        <w:rPr>
          <w:noProof/>
        </w:rPr>
        <w:fldChar w:fldCharType="end"/>
      </w:r>
    </w:p>
    <w:p w14:paraId="6EE635BF" w14:textId="0C5B8869" w:rsidR="000F086C" w:rsidRPr="000F086C" w:rsidRDefault="000F086C">
      <w:pPr>
        <w:pStyle w:val="TOC4"/>
        <w:rPr>
          <w:rFonts w:ascii="Calibri" w:hAnsi="Calibri"/>
          <w:noProof/>
          <w:kern w:val="2"/>
          <w:sz w:val="24"/>
          <w:szCs w:val="24"/>
          <w:lang w:eastAsia="en-GB"/>
        </w:rPr>
      </w:pPr>
      <w:r>
        <w:rPr>
          <w:noProof/>
        </w:rPr>
        <w:t>7.4.2.1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_Toc187075481 \h </w:instrText>
      </w:r>
      <w:r>
        <w:rPr>
          <w:noProof/>
        </w:rPr>
      </w:r>
      <w:r>
        <w:rPr>
          <w:noProof/>
        </w:rPr>
        <w:fldChar w:fldCharType="separate"/>
      </w:r>
      <w:r>
        <w:rPr>
          <w:noProof/>
        </w:rPr>
        <w:t>22</w:t>
      </w:r>
      <w:r>
        <w:rPr>
          <w:noProof/>
        </w:rPr>
        <w:fldChar w:fldCharType="end"/>
      </w:r>
    </w:p>
    <w:p w14:paraId="10A8CCBC" w14:textId="4A113385" w:rsidR="000F086C" w:rsidRPr="000F086C" w:rsidRDefault="000F086C">
      <w:pPr>
        <w:pStyle w:val="TOC4"/>
        <w:rPr>
          <w:rFonts w:ascii="Calibri" w:hAnsi="Calibri"/>
          <w:noProof/>
          <w:kern w:val="2"/>
          <w:sz w:val="24"/>
          <w:szCs w:val="24"/>
          <w:lang w:eastAsia="en-GB"/>
        </w:rPr>
      </w:pPr>
      <w:r>
        <w:rPr>
          <w:noProof/>
        </w:rPr>
        <w:t>7.4.2.2</w:t>
      </w:r>
      <w:r w:rsidRPr="000F086C">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_Toc187075482 \h </w:instrText>
      </w:r>
      <w:r>
        <w:rPr>
          <w:noProof/>
        </w:rPr>
      </w:r>
      <w:r>
        <w:rPr>
          <w:noProof/>
        </w:rPr>
        <w:fldChar w:fldCharType="separate"/>
      </w:r>
      <w:r>
        <w:rPr>
          <w:noProof/>
        </w:rPr>
        <w:t>22</w:t>
      </w:r>
      <w:r>
        <w:rPr>
          <w:noProof/>
        </w:rPr>
        <w:fldChar w:fldCharType="end"/>
      </w:r>
    </w:p>
    <w:p w14:paraId="36C314F3" w14:textId="3A416536" w:rsidR="000F086C" w:rsidRPr="000F086C" w:rsidRDefault="000F086C">
      <w:pPr>
        <w:pStyle w:val="TOC4"/>
        <w:rPr>
          <w:rFonts w:ascii="Calibri" w:hAnsi="Calibri"/>
          <w:noProof/>
          <w:kern w:val="2"/>
          <w:sz w:val="24"/>
          <w:szCs w:val="24"/>
          <w:lang w:eastAsia="en-GB"/>
        </w:rPr>
      </w:pPr>
      <w:r>
        <w:rPr>
          <w:noProof/>
        </w:rPr>
        <w:t>7.4.2.3</w:t>
      </w:r>
      <w:r w:rsidRPr="000F086C">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_Toc187075483 \h </w:instrText>
      </w:r>
      <w:r>
        <w:rPr>
          <w:noProof/>
        </w:rPr>
      </w:r>
      <w:r>
        <w:rPr>
          <w:noProof/>
        </w:rPr>
        <w:fldChar w:fldCharType="separate"/>
      </w:r>
      <w:r>
        <w:rPr>
          <w:noProof/>
        </w:rPr>
        <w:t>22</w:t>
      </w:r>
      <w:r>
        <w:rPr>
          <w:noProof/>
        </w:rPr>
        <w:fldChar w:fldCharType="end"/>
      </w:r>
    </w:p>
    <w:p w14:paraId="75078125" w14:textId="137DC075" w:rsidR="000F086C" w:rsidRPr="000F086C" w:rsidRDefault="000F086C">
      <w:pPr>
        <w:pStyle w:val="TOC5"/>
        <w:rPr>
          <w:rFonts w:ascii="Calibri" w:hAnsi="Calibri"/>
          <w:noProof/>
          <w:kern w:val="2"/>
          <w:sz w:val="24"/>
          <w:szCs w:val="24"/>
          <w:lang w:eastAsia="en-GB"/>
        </w:rPr>
      </w:pPr>
      <w:r>
        <w:rPr>
          <w:noProof/>
        </w:rPr>
        <w:t>7.4.2.3.1</w:t>
      </w:r>
      <w:r w:rsidRPr="000F086C">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_Toc187075484 \h </w:instrText>
      </w:r>
      <w:r>
        <w:rPr>
          <w:noProof/>
        </w:rPr>
      </w:r>
      <w:r>
        <w:rPr>
          <w:noProof/>
        </w:rPr>
        <w:fldChar w:fldCharType="separate"/>
      </w:r>
      <w:r>
        <w:rPr>
          <w:noProof/>
        </w:rPr>
        <w:t>22</w:t>
      </w:r>
      <w:r>
        <w:rPr>
          <w:noProof/>
        </w:rPr>
        <w:fldChar w:fldCharType="end"/>
      </w:r>
    </w:p>
    <w:p w14:paraId="3BF26499" w14:textId="3C2FCFD5" w:rsidR="000F086C" w:rsidRPr="000F086C" w:rsidRDefault="000F086C">
      <w:pPr>
        <w:pStyle w:val="TOC5"/>
        <w:rPr>
          <w:rFonts w:ascii="Calibri" w:hAnsi="Calibri"/>
          <w:noProof/>
          <w:kern w:val="2"/>
          <w:sz w:val="24"/>
          <w:szCs w:val="24"/>
          <w:lang w:eastAsia="en-GB"/>
        </w:rPr>
      </w:pPr>
      <w:r>
        <w:rPr>
          <w:noProof/>
        </w:rPr>
        <w:t>7.4.2.3.2</w:t>
      </w:r>
      <w:r w:rsidRPr="000F086C">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_Toc187075485 \h </w:instrText>
      </w:r>
      <w:r>
        <w:rPr>
          <w:noProof/>
        </w:rPr>
      </w:r>
      <w:r>
        <w:rPr>
          <w:noProof/>
        </w:rPr>
        <w:fldChar w:fldCharType="separate"/>
      </w:r>
      <w:r>
        <w:rPr>
          <w:noProof/>
        </w:rPr>
        <w:t>22</w:t>
      </w:r>
      <w:r>
        <w:rPr>
          <w:noProof/>
        </w:rPr>
        <w:fldChar w:fldCharType="end"/>
      </w:r>
    </w:p>
    <w:p w14:paraId="5D0A1AAC" w14:textId="08C7A72A" w:rsidR="000F086C" w:rsidRPr="000F086C" w:rsidRDefault="000F086C">
      <w:pPr>
        <w:pStyle w:val="TOC5"/>
        <w:rPr>
          <w:rFonts w:ascii="Calibri" w:hAnsi="Calibri"/>
          <w:noProof/>
          <w:kern w:val="2"/>
          <w:sz w:val="24"/>
          <w:szCs w:val="24"/>
          <w:lang w:eastAsia="en-GB"/>
        </w:rPr>
      </w:pPr>
      <w:r>
        <w:rPr>
          <w:noProof/>
        </w:rPr>
        <w:t>7.4.2.3.3</w:t>
      </w:r>
      <w:r w:rsidRPr="000F086C">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_Toc187075486 \h </w:instrText>
      </w:r>
      <w:r>
        <w:rPr>
          <w:noProof/>
        </w:rPr>
      </w:r>
      <w:r>
        <w:rPr>
          <w:noProof/>
        </w:rPr>
        <w:fldChar w:fldCharType="separate"/>
      </w:r>
      <w:r>
        <w:rPr>
          <w:noProof/>
        </w:rPr>
        <w:t>24</w:t>
      </w:r>
      <w:r>
        <w:rPr>
          <w:noProof/>
        </w:rPr>
        <w:fldChar w:fldCharType="end"/>
      </w:r>
    </w:p>
    <w:p w14:paraId="67AE1133" w14:textId="2F193015" w:rsidR="000F086C" w:rsidRPr="000F086C" w:rsidRDefault="000F086C">
      <w:pPr>
        <w:pStyle w:val="TOC5"/>
        <w:rPr>
          <w:rFonts w:ascii="Calibri" w:hAnsi="Calibri"/>
          <w:noProof/>
          <w:kern w:val="2"/>
          <w:sz w:val="24"/>
          <w:szCs w:val="24"/>
          <w:lang w:eastAsia="en-GB"/>
        </w:rPr>
      </w:pPr>
      <w:r>
        <w:rPr>
          <w:noProof/>
        </w:rPr>
        <w:t>7.4.2.3.4</w:t>
      </w:r>
      <w:r w:rsidRPr="000F086C">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_Toc187075487 \h </w:instrText>
      </w:r>
      <w:r>
        <w:rPr>
          <w:noProof/>
        </w:rPr>
      </w:r>
      <w:r>
        <w:rPr>
          <w:noProof/>
        </w:rPr>
        <w:fldChar w:fldCharType="separate"/>
      </w:r>
      <w:r>
        <w:rPr>
          <w:noProof/>
        </w:rPr>
        <w:t>24</w:t>
      </w:r>
      <w:r>
        <w:rPr>
          <w:noProof/>
        </w:rPr>
        <w:fldChar w:fldCharType="end"/>
      </w:r>
    </w:p>
    <w:p w14:paraId="1BD6ADC4" w14:textId="6955A214" w:rsidR="000F086C" w:rsidRPr="000F086C" w:rsidRDefault="000F086C">
      <w:pPr>
        <w:pStyle w:val="TOC5"/>
        <w:rPr>
          <w:rFonts w:ascii="Calibri" w:hAnsi="Calibri"/>
          <w:noProof/>
          <w:kern w:val="2"/>
          <w:sz w:val="24"/>
          <w:szCs w:val="24"/>
          <w:lang w:eastAsia="en-GB"/>
        </w:rPr>
      </w:pPr>
      <w:r>
        <w:rPr>
          <w:noProof/>
        </w:rPr>
        <w:t>7.4.2.3.5</w:t>
      </w:r>
      <w:r w:rsidRPr="000F086C">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_Toc187075488 \h </w:instrText>
      </w:r>
      <w:r>
        <w:rPr>
          <w:noProof/>
        </w:rPr>
      </w:r>
      <w:r>
        <w:rPr>
          <w:noProof/>
        </w:rPr>
        <w:fldChar w:fldCharType="separate"/>
      </w:r>
      <w:r>
        <w:rPr>
          <w:noProof/>
        </w:rPr>
        <w:t>24</w:t>
      </w:r>
      <w:r>
        <w:rPr>
          <w:noProof/>
        </w:rPr>
        <w:fldChar w:fldCharType="end"/>
      </w:r>
    </w:p>
    <w:p w14:paraId="15D502AF" w14:textId="436DA67A" w:rsidR="000F086C" w:rsidRPr="000F086C" w:rsidRDefault="000F086C">
      <w:pPr>
        <w:pStyle w:val="TOC5"/>
        <w:rPr>
          <w:rFonts w:ascii="Calibri" w:hAnsi="Calibri"/>
          <w:noProof/>
          <w:kern w:val="2"/>
          <w:sz w:val="24"/>
          <w:szCs w:val="24"/>
          <w:lang w:eastAsia="en-GB"/>
        </w:rPr>
      </w:pPr>
      <w:r>
        <w:rPr>
          <w:noProof/>
        </w:rPr>
        <w:t>7.4.2.3.6</w:t>
      </w:r>
      <w:r w:rsidRPr="000F086C">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_Toc187075489 \h </w:instrText>
      </w:r>
      <w:r>
        <w:rPr>
          <w:noProof/>
        </w:rPr>
      </w:r>
      <w:r>
        <w:rPr>
          <w:noProof/>
        </w:rPr>
        <w:fldChar w:fldCharType="separate"/>
      </w:r>
      <w:r>
        <w:rPr>
          <w:noProof/>
        </w:rPr>
        <w:t>25</w:t>
      </w:r>
      <w:r>
        <w:rPr>
          <w:noProof/>
        </w:rPr>
        <w:fldChar w:fldCharType="end"/>
      </w:r>
    </w:p>
    <w:p w14:paraId="27D4BC2E" w14:textId="3C4020F6" w:rsidR="000F086C" w:rsidRPr="000F086C" w:rsidRDefault="000F086C">
      <w:pPr>
        <w:pStyle w:val="TOC5"/>
        <w:rPr>
          <w:rFonts w:ascii="Calibri" w:hAnsi="Calibri"/>
          <w:noProof/>
          <w:kern w:val="2"/>
          <w:sz w:val="24"/>
          <w:szCs w:val="24"/>
          <w:lang w:eastAsia="en-GB"/>
        </w:rPr>
      </w:pPr>
      <w:r>
        <w:rPr>
          <w:noProof/>
        </w:rPr>
        <w:t>7.4.2.3.7</w:t>
      </w:r>
      <w:r w:rsidRPr="000F086C">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_Toc187075490 \h </w:instrText>
      </w:r>
      <w:r>
        <w:rPr>
          <w:noProof/>
        </w:rPr>
      </w:r>
      <w:r>
        <w:rPr>
          <w:noProof/>
        </w:rPr>
        <w:fldChar w:fldCharType="separate"/>
      </w:r>
      <w:r>
        <w:rPr>
          <w:noProof/>
        </w:rPr>
        <w:t>25</w:t>
      </w:r>
      <w:r>
        <w:rPr>
          <w:noProof/>
        </w:rPr>
        <w:fldChar w:fldCharType="end"/>
      </w:r>
    </w:p>
    <w:p w14:paraId="27440AED" w14:textId="4F739BFB" w:rsidR="000F086C" w:rsidRPr="000F086C" w:rsidRDefault="000F086C">
      <w:pPr>
        <w:pStyle w:val="TOC5"/>
        <w:rPr>
          <w:rFonts w:ascii="Calibri" w:hAnsi="Calibri"/>
          <w:noProof/>
          <w:kern w:val="2"/>
          <w:sz w:val="24"/>
          <w:szCs w:val="24"/>
          <w:lang w:eastAsia="en-GB"/>
        </w:rPr>
      </w:pPr>
      <w:r>
        <w:rPr>
          <w:noProof/>
        </w:rPr>
        <w:t>7.4.2.3.8</w:t>
      </w:r>
      <w:r w:rsidRPr="000F086C">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_Toc187075491 \h </w:instrText>
      </w:r>
      <w:r>
        <w:rPr>
          <w:noProof/>
        </w:rPr>
      </w:r>
      <w:r>
        <w:rPr>
          <w:noProof/>
        </w:rPr>
        <w:fldChar w:fldCharType="separate"/>
      </w:r>
      <w:r>
        <w:rPr>
          <w:noProof/>
        </w:rPr>
        <w:t>25</w:t>
      </w:r>
      <w:r>
        <w:rPr>
          <w:noProof/>
        </w:rPr>
        <w:fldChar w:fldCharType="end"/>
      </w:r>
    </w:p>
    <w:p w14:paraId="7863F43F" w14:textId="16F91061" w:rsidR="000F086C" w:rsidRPr="000F086C" w:rsidRDefault="000F086C">
      <w:pPr>
        <w:pStyle w:val="TOC3"/>
        <w:rPr>
          <w:rFonts w:ascii="Calibri" w:hAnsi="Calibri"/>
          <w:noProof/>
          <w:kern w:val="2"/>
          <w:sz w:val="24"/>
          <w:szCs w:val="24"/>
          <w:lang w:eastAsia="en-GB"/>
        </w:rPr>
      </w:pPr>
      <w:r>
        <w:rPr>
          <w:noProof/>
        </w:rPr>
        <w:t>7.4.3</w:t>
      </w:r>
      <w:r w:rsidRPr="000F086C">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_Toc187075492 \h </w:instrText>
      </w:r>
      <w:r>
        <w:rPr>
          <w:noProof/>
        </w:rPr>
      </w:r>
      <w:r>
        <w:rPr>
          <w:noProof/>
        </w:rPr>
        <w:fldChar w:fldCharType="separate"/>
      </w:r>
      <w:r>
        <w:rPr>
          <w:noProof/>
        </w:rPr>
        <w:t>25</w:t>
      </w:r>
      <w:r>
        <w:rPr>
          <w:noProof/>
        </w:rPr>
        <w:fldChar w:fldCharType="end"/>
      </w:r>
    </w:p>
    <w:p w14:paraId="2D9E0009" w14:textId="270E1CA8" w:rsidR="000F086C" w:rsidRPr="000F086C" w:rsidRDefault="000F086C">
      <w:pPr>
        <w:pStyle w:val="TOC2"/>
        <w:rPr>
          <w:rFonts w:ascii="Calibri" w:hAnsi="Calibri"/>
          <w:noProof/>
          <w:kern w:val="2"/>
          <w:sz w:val="24"/>
          <w:szCs w:val="24"/>
          <w:lang w:eastAsia="en-GB"/>
        </w:rPr>
      </w:pPr>
      <w:r>
        <w:rPr>
          <w:noProof/>
        </w:rPr>
        <w:t>7.5</w:t>
      </w:r>
      <w:r w:rsidRPr="000F086C">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_Toc187075493 \h </w:instrText>
      </w:r>
      <w:r>
        <w:rPr>
          <w:noProof/>
        </w:rPr>
      </w:r>
      <w:r>
        <w:rPr>
          <w:noProof/>
        </w:rPr>
        <w:fldChar w:fldCharType="separate"/>
      </w:r>
      <w:r>
        <w:rPr>
          <w:noProof/>
        </w:rPr>
        <w:t>25</w:t>
      </w:r>
      <w:r>
        <w:rPr>
          <w:noProof/>
        </w:rPr>
        <w:fldChar w:fldCharType="end"/>
      </w:r>
    </w:p>
    <w:p w14:paraId="21742985" w14:textId="74E8F841" w:rsidR="000F086C" w:rsidRPr="000F086C" w:rsidRDefault="000F086C">
      <w:pPr>
        <w:pStyle w:val="TOC3"/>
        <w:rPr>
          <w:rFonts w:ascii="Calibri" w:hAnsi="Calibri"/>
          <w:noProof/>
          <w:kern w:val="2"/>
          <w:sz w:val="24"/>
          <w:szCs w:val="24"/>
          <w:lang w:eastAsia="en-GB"/>
        </w:rPr>
      </w:pPr>
      <w:r>
        <w:rPr>
          <w:noProof/>
        </w:rPr>
        <w:t>7.5.1</w:t>
      </w:r>
      <w:r w:rsidRPr="000F086C">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_Toc187075494 \h </w:instrText>
      </w:r>
      <w:r>
        <w:rPr>
          <w:noProof/>
        </w:rPr>
      </w:r>
      <w:r>
        <w:rPr>
          <w:noProof/>
        </w:rPr>
        <w:fldChar w:fldCharType="separate"/>
      </w:r>
      <w:r>
        <w:rPr>
          <w:noProof/>
        </w:rPr>
        <w:t>25</w:t>
      </w:r>
      <w:r>
        <w:rPr>
          <w:noProof/>
        </w:rPr>
        <w:fldChar w:fldCharType="end"/>
      </w:r>
    </w:p>
    <w:p w14:paraId="00699B67" w14:textId="005D7A48" w:rsidR="000F086C" w:rsidRPr="000F086C" w:rsidRDefault="000F086C">
      <w:pPr>
        <w:pStyle w:val="TOC3"/>
        <w:rPr>
          <w:rFonts w:ascii="Calibri" w:hAnsi="Calibri"/>
          <w:noProof/>
          <w:kern w:val="2"/>
          <w:sz w:val="24"/>
          <w:szCs w:val="24"/>
          <w:lang w:eastAsia="en-GB"/>
        </w:rPr>
      </w:pPr>
      <w:r>
        <w:rPr>
          <w:noProof/>
        </w:rPr>
        <w:t>7.5.2</w:t>
      </w:r>
      <w:r w:rsidRPr="000F086C">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_Toc187075495 \h </w:instrText>
      </w:r>
      <w:r>
        <w:rPr>
          <w:noProof/>
        </w:rPr>
      </w:r>
      <w:r>
        <w:rPr>
          <w:noProof/>
        </w:rPr>
        <w:fldChar w:fldCharType="separate"/>
      </w:r>
      <w:r>
        <w:rPr>
          <w:noProof/>
        </w:rPr>
        <w:t>25</w:t>
      </w:r>
      <w:r>
        <w:rPr>
          <w:noProof/>
        </w:rPr>
        <w:fldChar w:fldCharType="end"/>
      </w:r>
    </w:p>
    <w:p w14:paraId="6E7B67DA" w14:textId="1194839D" w:rsidR="000F086C" w:rsidRPr="000F086C" w:rsidRDefault="000F086C">
      <w:pPr>
        <w:pStyle w:val="TOC4"/>
        <w:rPr>
          <w:rFonts w:ascii="Calibri" w:hAnsi="Calibri"/>
          <w:noProof/>
          <w:kern w:val="2"/>
          <w:sz w:val="24"/>
          <w:szCs w:val="24"/>
          <w:lang w:eastAsia="en-GB"/>
        </w:rPr>
      </w:pPr>
      <w:r>
        <w:rPr>
          <w:noProof/>
        </w:rPr>
        <w:t>7.5.2.1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_Toc187075496 \h </w:instrText>
      </w:r>
      <w:r>
        <w:rPr>
          <w:noProof/>
        </w:rPr>
      </w:r>
      <w:r>
        <w:rPr>
          <w:noProof/>
        </w:rPr>
        <w:fldChar w:fldCharType="separate"/>
      </w:r>
      <w:r>
        <w:rPr>
          <w:noProof/>
        </w:rPr>
        <w:t>25</w:t>
      </w:r>
      <w:r>
        <w:rPr>
          <w:noProof/>
        </w:rPr>
        <w:fldChar w:fldCharType="end"/>
      </w:r>
    </w:p>
    <w:p w14:paraId="0F4C0133" w14:textId="50C95E78" w:rsidR="000F086C" w:rsidRPr="000F086C" w:rsidRDefault="000F086C">
      <w:pPr>
        <w:pStyle w:val="TOC4"/>
        <w:rPr>
          <w:rFonts w:ascii="Calibri" w:hAnsi="Calibri"/>
          <w:noProof/>
          <w:kern w:val="2"/>
          <w:sz w:val="24"/>
          <w:szCs w:val="24"/>
          <w:lang w:eastAsia="en-GB"/>
        </w:rPr>
      </w:pPr>
      <w:r>
        <w:rPr>
          <w:noProof/>
        </w:rPr>
        <w:t>7.5.2.2</w:t>
      </w:r>
      <w:r w:rsidRPr="000F086C">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_Toc187075497 \h </w:instrText>
      </w:r>
      <w:r>
        <w:rPr>
          <w:noProof/>
        </w:rPr>
      </w:r>
      <w:r>
        <w:rPr>
          <w:noProof/>
        </w:rPr>
        <w:fldChar w:fldCharType="separate"/>
      </w:r>
      <w:r>
        <w:rPr>
          <w:noProof/>
        </w:rPr>
        <w:t>25</w:t>
      </w:r>
      <w:r>
        <w:rPr>
          <w:noProof/>
        </w:rPr>
        <w:fldChar w:fldCharType="end"/>
      </w:r>
    </w:p>
    <w:p w14:paraId="71D6ABB6" w14:textId="32FE0AA6" w:rsidR="000F086C" w:rsidRPr="000F086C" w:rsidRDefault="000F086C">
      <w:pPr>
        <w:pStyle w:val="TOC4"/>
        <w:rPr>
          <w:rFonts w:ascii="Calibri" w:hAnsi="Calibri"/>
          <w:noProof/>
          <w:kern w:val="2"/>
          <w:sz w:val="24"/>
          <w:szCs w:val="24"/>
          <w:lang w:eastAsia="en-GB"/>
        </w:rPr>
      </w:pPr>
      <w:r>
        <w:rPr>
          <w:noProof/>
        </w:rPr>
        <w:t>7.5.2.3</w:t>
      </w:r>
      <w:r w:rsidRPr="000F086C">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_Toc187075498 \h </w:instrText>
      </w:r>
      <w:r>
        <w:rPr>
          <w:noProof/>
        </w:rPr>
      </w:r>
      <w:r>
        <w:rPr>
          <w:noProof/>
        </w:rPr>
        <w:fldChar w:fldCharType="separate"/>
      </w:r>
      <w:r>
        <w:rPr>
          <w:noProof/>
        </w:rPr>
        <w:t>26</w:t>
      </w:r>
      <w:r>
        <w:rPr>
          <w:noProof/>
        </w:rPr>
        <w:fldChar w:fldCharType="end"/>
      </w:r>
    </w:p>
    <w:p w14:paraId="53864912" w14:textId="376984FD" w:rsidR="000F086C" w:rsidRPr="000F086C" w:rsidRDefault="000F086C">
      <w:pPr>
        <w:pStyle w:val="TOC4"/>
        <w:rPr>
          <w:rFonts w:ascii="Calibri" w:hAnsi="Calibri"/>
          <w:noProof/>
          <w:kern w:val="2"/>
          <w:sz w:val="24"/>
          <w:szCs w:val="24"/>
          <w:lang w:eastAsia="en-GB"/>
        </w:rPr>
      </w:pPr>
      <w:r>
        <w:rPr>
          <w:noProof/>
        </w:rPr>
        <w:lastRenderedPageBreak/>
        <w:t>7.5.2.4</w:t>
      </w:r>
      <w:r w:rsidRPr="000F086C">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_Toc187075499 \h </w:instrText>
      </w:r>
      <w:r>
        <w:rPr>
          <w:noProof/>
        </w:rPr>
      </w:r>
      <w:r>
        <w:rPr>
          <w:noProof/>
        </w:rPr>
        <w:fldChar w:fldCharType="separate"/>
      </w:r>
      <w:r>
        <w:rPr>
          <w:noProof/>
        </w:rPr>
        <w:t>26</w:t>
      </w:r>
      <w:r>
        <w:rPr>
          <w:noProof/>
        </w:rPr>
        <w:fldChar w:fldCharType="end"/>
      </w:r>
    </w:p>
    <w:p w14:paraId="61AE1D5D" w14:textId="3A161BF7" w:rsidR="000F086C" w:rsidRPr="000F086C" w:rsidRDefault="000F086C">
      <w:pPr>
        <w:pStyle w:val="TOC4"/>
        <w:rPr>
          <w:rFonts w:ascii="Calibri" w:hAnsi="Calibri"/>
          <w:noProof/>
          <w:kern w:val="2"/>
          <w:sz w:val="24"/>
          <w:szCs w:val="24"/>
          <w:lang w:eastAsia="en-GB"/>
        </w:rPr>
      </w:pPr>
      <w:r>
        <w:rPr>
          <w:noProof/>
        </w:rPr>
        <w:t>7.5.2.5</w:t>
      </w:r>
      <w:r w:rsidRPr="000F086C">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_Toc187075500 \h </w:instrText>
      </w:r>
      <w:r>
        <w:rPr>
          <w:noProof/>
        </w:rPr>
      </w:r>
      <w:r>
        <w:rPr>
          <w:noProof/>
        </w:rPr>
        <w:fldChar w:fldCharType="separate"/>
      </w:r>
      <w:r>
        <w:rPr>
          <w:noProof/>
        </w:rPr>
        <w:t>26</w:t>
      </w:r>
      <w:r>
        <w:rPr>
          <w:noProof/>
        </w:rPr>
        <w:fldChar w:fldCharType="end"/>
      </w:r>
    </w:p>
    <w:p w14:paraId="6FA97337" w14:textId="576E2F3E" w:rsidR="000F086C" w:rsidRPr="000F086C" w:rsidRDefault="000F086C">
      <w:pPr>
        <w:pStyle w:val="TOC4"/>
        <w:rPr>
          <w:rFonts w:ascii="Calibri" w:hAnsi="Calibri"/>
          <w:noProof/>
          <w:kern w:val="2"/>
          <w:sz w:val="24"/>
          <w:szCs w:val="24"/>
          <w:lang w:eastAsia="en-GB"/>
        </w:rPr>
      </w:pPr>
      <w:r>
        <w:rPr>
          <w:noProof/>
        </w:rPr>
        <w:t>7.5.2.6</w:t>
      </w:r>
      <w:r w:rsidRPr="000F086C">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_Toc187075501 \h </w:instrText>
      </w:r>
      <w:r>
        <w:rPr>
          <w:noProof/>
        </w:rPr>
      </w:r>
      <w:r>
        <w:rPr>
          <w:noProof/>
        </w:rPr>
        <w:fldChar w:fldCharType="separate"/>
      </w:r>
      <w:r>
        <w:rPr>
          <w:noProof/>
        </w:rPr>
        <w:t>26</w:t>
      </w:r>
      <w:r>
        <w:rPr>
          <w:noProof/>
        </w:rPr>
        <w:fldChar w:fldCharType="end"/>
      </w:r>
    </w:p>
    <w:p w14:paraId="52B5FD8A" w14:textId="62148AEE" w:rsidR="000F086C" w:rsidRPr="000F086C" w:rsidRDefault="000F086C">
      <w:pPr>
        <w:pStyle w:val="TOC4"/>
        <w:rPr>
          <w:rFonts w:ascii="Calibri" w:hAnsi="Calibri"/>
          <w:noProof/>
          <w:kern w:val="2"/>
          <w:sz w:val="24"/>
          <w:szCs w:val="24"/>
          <w:lang w:eastAsia="en-GB"/>
        </w:rPr>
      </w:pPr>
      <w:r>
        <w:rPr>
          <w:noProof/>
        </w:rPr>
        <w:t>7.5.2.7</w:t>
      </w:r>
      <w:r w:rsidRPr="000F086C">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_Toc187075502 \h </w:instrText>
      </w:r>
      <w:r>
        <w:rPr>
          <w:noProof/>
        </w:rPr>
      </w:r>
      <w:r>
        <w:rPr>
          <w:noProof/>
        </w:rPr>
        <w:fldChar w:fldCharType="separate"/>
      </w:r>
      <w:r>
        <w:rPr>
          <w:noProof/>
        </w:rPr>
        <w:t>26</w:t>
      </w:r>
      <w:r>
        <w:rPr>
          <w:noProof/>
        </w:rPr>
        <w:fldChar w:fldCharType="end"/>
      </w:r>
    </w:p>
    <w:p w14:paraId="2ACC7B04" w14:textId="669B6474" w:rsidR="000F086C" w:rsidRPr="000F086C" w:rsidRDefault="000F086C">
      <w:pPr>
        <w:pStyle w:val="TOC4"/>
        <w:rPr>
          <w:rFonts w:ascii="Calibri" w:hAnsi="Calibri"/>
          <w:noProof/>
          <w:kern w:val="2"/>
          <w:sz w:val="24"/>
          <w:szCs w:val="24"/>
          <w:lang w:eastAsia="en-GB"/>
        </w:rPr>
      </w:pPr>
      <w:r>
        <w:rPr>
          <w:noProof/>
        </w:rPr>
        <w:t>7.5.2.8</w:t>
      </w:r>
      <w:r w:rsidRPr="000F086C">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_Toc187075503 \h </w:instrText>
      </w:r>
      <w:r>
        <w:rPr>
          <w:noProof/>
        </w:rPr>
      </w:r>
      <w:r>
        <w:rPr>
          <w:noProof/>
        </w:rPr>
        <w:fldChar w:fldCharType="separate"/>
      </w:r>
      <w:r>
        <w:rPr>
          <w:noProof/>
        </w:rPr>
        <w:t>27</w:t>
      </w:r>
      <w:r>
        <w:rPr>
          <w:noProof/>
        </w:rPr>
        <w:fldChar w:fldCharType="end"/>
      </w:r>
    </w:p>
    <w:p w14:paraId="019800CE" w14:textId="6AE48F9B" w:rsidR="000F086C" w:rsidRPr="000F086C" w:rsidRDefault="000F086C">
      <w:pPr>
        <w:pStyle w:val="TOC4"/>
        <w:rPr>
          <w:rFonts w:ascii="Calibri" w:hAnsi="Calibri"/>
          <w:noProof/>
          <w:kern w:val="2"/>
          <w:sz w:val="24"/>
          <w:szCs w:val="24"/>
          <w:lang w:eastAsia="en-GB"/>
        </w:rPr>
      </w:pPr>
      <w:r>
        <w:rPr>
          <w:noProof/>
        </w:rPr>
        <w:t>7.5.2.9</w:t>
      </w:r>
      <w:r w:rsidRPr="000F086C">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_Toc187075504 \h </w:instrText>
      </w:r>
      <w:r>
        <w:rPr>
          <w:noProof/>
        </w:rPr>
      </w:r>
      <w:r>
        <w:rPr>
          <w:noProof/>
        </w:rPr>
        <w:fldChar w:fldCharType="separate"/>
      </w:r>
      <w:r>
        <w:rPr>
          <w:noProof/>
        </w:rPr>
        <w:t>27</w:t>
      </w:r>
      <w:r>
        <w:rPr>
          <w:noProof/>
        </w:rPr>
        <w:fldChar w:fldCharType="end"/>
      </w:r>
    </w:p>
    <w:p w14:paraId="3F6382BA" w14:textId="46857F91" w:rsidR="000F086C" w:rsidRPr="000F086C" w:rsidRDefault="000F086C">
      <w:pPr>
        <w:pStyle w:val="TOC4"/>
        <w:rPr>
          <w:rFonts w:ascii="Calibri" w:hAnsi="Calibri"/>
          <w:noProof/>
          <w:kern w:val="2"/>
          <w:sz w:val="24"/>
          <w:szCs w:val="24"/>
          <w:lang w:eastAsia="en-GB"/>
        </w:rPr>
      </w:pPr>
      <w:r>
        <w:rPr>
          <w:noProof/>
        </w:rPr>
        <w:t>7.5.2.10</w:t>
      </w:r>
      <w:r w:rsidRPr="000F086C">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_Toc187075505 \h </w:instrText>
      </w:r>
      <w:r>
        <w:rPr>
          <w:noProof/>
        </w:rPr>
      </w:r>
      <w:r>
        <w:rPr>
          <w:noProof/>
        </w:rPr>
        <w:fldChar w:fldCharType="separate"/>
      </w:r>
      <w:r>
        <w:rPr>
          <w:noProof/>
        </w:rPr>
        <w:t>27</w:t>
      </w:r>
      <w:r>
        <w:rPr>
          <w:noProof/>
        </w:rPr>
        <w:fldChar w:fldCharType="end"/>
      </w:r>
    </w:p>
    <w:p w14:paraId="679AF3A2" w14:textId="3BE15B0A" w:rsidR="000F086C" w:rsidRPr="000F086C" w:rsidRDefault="000F086C">
      <w:pPr>
        <w:pStyle w:val="TOC4"/>
        <w:rPr>
          <w:rFonts w:ascii="Calibri" w:hAnsi="Calibri"/>
          <w:noProof/>
          <w:kern w:val="2"/>
          <w:sz w:val="24"/>
          <w:szCs w:val="24"/>
          <w:lang w:eastAsia="en-GB"/>
        </w:rPr>
      </w:pPr>
      <w:r>
        <w:rPr>
          <w:noProof/>
        </w:rPr>
        <w:t>7.5.2.</w:t>
      </w:r>
      <w:r>
        <w:rPr>
          <w:noProof/>
          <w:lang w:eastAsia="zh-CN"/>
        </w:rPr>
        <w:t>11</w:t>
      </w:r>
      <w:r w:rsidRPr="000F086C">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_Toc187075506 \h </w:instrText>
      </w:r>
      <w:r>
        <w:rPr>
          <w:noProof/>
        </w:rPr>
      </w:r>
      <w:r>
        <w:rPr>
          <w:noProof/>
        </w:rPr>
        <w:fldChar w:fldCharType="separate"/>
      </w:r>
      <w:r>
        <w:rPr>
          <w:noProof/>
        </w:rPr>
        <w:t>27</w:t>
      </w:r>
      <w:r>
        <w:rPr>
          <w:noProof/>
        </w:rPr>
        <w:fldChar w:fldCharType="end"/>
      </w:r>
    </w:p>
    <w:p w14:paraId="3E817FE5" w14:textId="03A8AD7F" w:rsidR="000F086C" w:rsidRPr="000F086C" w:rsidRDefault="000F086C">
      <w:pPr>
        <w:pStyle w:val="TOC4"/>
        <w:rPr>
          <w:rFonts w:ascii="Calibri" w:hAnsi="Calibri"/>
          <w:noProof/>
          <w:kern w:val="2"/>
          <w:sz w:val="24"/>
          <w:szCs w:val="24"/>
          <w:lang w:eastAsia="en-GB"/>
        </w:rPr>
      </w:pPr>
      <w:r>
        <w:rPr>
          <w:noProof/>
        </w:rPr>
        <w:t>7.5.2.</w:t>
      </w:r>
      <w:r>
        <w:rPr>
          <w:noProof/>
          <w:lang w:eastAsia="zh-CN"/>
        </w:rPr>
        <w:t>12</w:t>
      </w:r>
      <w:r w:rsidRPr="000F086C">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_Toc187075507 \h </w:instrText>
      </w:r>
      <w:r>
        <w:rPr>
          <w:noProof/>
        </w:rPr>
      </w:r>
      <w:r>
        <w:rPr>
          <w:noProof/>
        </w:rPr>
        <w:fldChar w:fldCharType="separate"/>
      </w:r>
      <w:r>
        <w:rPr>
          <w:noProof/>
        </w:rPr>
        <w:t>27</w:t>
      </w:r>
      <w:r>
        <w:rPr>
          <w:noProof/>
        </w:rPr>
        <w:fldChar w:fldCharType="end"/>
      </w:r>
    </w:p>
    <w:p w14:paraId="09143934" w14:textId="2E0D174D" w:rsidR="000F086C" w:rsidRPr="000F086C" w:rsidRDefault="000F086C">
      <w:pPr>
        <w:pStyle w:val="TOC4"/>
        <w:rPr>
          <w:rFonts w:ascii="Calibri" w:hAnsi="Calibri"/>
          <w:noProof/>
          <w:kern w:val="2"/>
          <w:sz w:val="24"/>
          <w:szCs w:val="24"/>
          <w:lang w:eastAsia="en-GB"/>
        </w:rPr>
      </w:pPr>
      <w:r>
        <w:rPr>
          <w:noProof/>
        </w:rPr>
        <w:t>7.5.2.13</w:t>
      </w:r>
      <w:r w:rsidRPr="000F086C">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_Toc187075508 \h </w:instrText>
      </w:r>
      <w:r>
        <w:rPr>
          <w:noProof/>
        </w:rPr>
      </w:r>
      <w:r>
        <w:rPr>
          <w:noProof/>
        </w:rPr>
        <w:fldChar w:fldCharType="separate"/>
      </w:r>
      <w:r>
        <w:rPr>
          <w:noProof/>
        </w:rPr>
        <w:t>27</w:t>
      </w:r>
      <w:r>
        <w:rPr>
          <w:noProof/>
        </w:rPr>
        <w:fldChar w:fldCharType="end"/>
      </w:r>
    </w:p>
    <w:p w14:paraId="67E33E87" w14:textId="2BFCEAC9" w:rsidR="000F086C" w:rsidRPr="000F086C" w:rsidRDefault="000F086C">
      <w:pPr>
        <w:pStyle w:val="TOC1"/>
        <w:rPr>
          <w:rFonts w:ascii="Calibri" w:hAnsi="Calibri"/>
          <w:noProof/>
          <w:kern w:val="2"/>
          <w:sz w:val="24"/>
          <w:szCs w:val="24"/>
          <w:lang w:eastAsia="en-GB"/>
        </w:rPr>
      </w:pPr>
      <w:r>
        <w:rPr>
          <w:noProof/>
        </w:rPr>
        <w:t>8</w:t>
      </w:r>
      <w:r w:rsidRPr="000F086C">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_Toc187075509 \h </w:instrText>
      </w:r>
      <w:r>
        <w:rPr>
          <w:noProof/>
        </w:rPr>
      </w:r>
      <w:r>
        <w:rPr>
          <w:noProof/>
        </w:rPr>
        <w:fldChar w:fldCharType="separate"/>
      </w:r>
      <w:r>
        <w:rPr>
          <w:noProof/>
        </w:rPr>
        <w:t>27</w:t>
      </w:r>
      <w:r>
        <w:rPr>
          <w:noProof/>
        </w:rPr>
        <w:fldChar w:fldCharType="end"/>
      </w:r>
    </w:p>
    <w:p w14:paraId="13E2BB8E" w14:textId="43921998" w:rsidR="000F086C" w:rsidRPr="000F086C" w:rsidRDefault="000F086C">
      <w:pPr>
        <w:pStyle w:val="TOC1"/>
        <w:rPr>
          <w:rFonts w:ascii="Calibri" w:hAnsi="Calibri"/>
          <w:noProof/>
          <w:kern w:val="2"/>
          <w:sz w:val="24"/>
          <w:szCs w:val="24"/>
          <w:lang w:eastAsia="en-GB"/>
        </w:rPr>
      </w:pPr>
      <w:r>
        <w:rPr>
          <w:noProof/>
        </w:rPr>
        <w:t>9</w:t>
      </w:r>
      <w:r w:rsidRPr="000F086C">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_Toc187075510 \h </w:instrText>
      </w:r>
      <w:r>
        <w:rPr>
          <w:noProof/>
        </w:rPr>
      </w:r>
      <w:r>
        <w:rPr>
          <w:noProof/>
        </w:rPr>
        <w:fldChar w:fldCharType="separate"/>
      </w:r>
      <w:r>
        <w:rPr>
          <w:noProof/>
        </w:rPr>
        <w:t>27</w:t>
      </w:r>
      <w:r>
        <w:rPr>
          <w:noProof/>
        </w:rPr>
        <w:fldChar w:fldCharType="end"/>
      </w:r>
    </w:p>
    <w:p w14:paraId="7C41E962" w14:textId="56DC669A" w:rsidR="000F086C" w:rsidRPr="000F086C" w:rsidRDefault="000F086C">
      <w:pPr>
        <w:pStyle w:val="TOC1"/>
        <w:rPr>
          <w:rFonts w:ascii="Calibri" w:hAnsi="Calibri"/>
          <w:noProof/>
          <w:kern w:val="2"/>
          <w:sz w:val="24"/>
          <w:szCs w:val="24"/>
          <w:lang w:eastAsia="en-GB"/>
        </w:rPr>
      </w:pPr>
      <w:r>
        <w:rPr>
          <w:noProof/>
        </w:rPr>
        <w:t>10</w:t>
      </w:r>
      <w:r w:rsidRPr="000F086C">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_Toc187075511 \h </w:instrText>
      </w:r>
      <w:r>
        <w:rPr>
          <w:noProof/>
        </w:rPr>
      </w:r>
      <w:r>
        <w:rPr>
          <w:noProof/>
        </w:rPr>
        <w:fldChar w:fldCharType="separate"/>
      </w:r>
      <w:r>
        <w:rPr>
          <w:noProof/>
        </w:rPr>
        <w:t>28</w:t>
      </w:r>
      <w:r>
        <w:rPr>
          <w:noProof/>
        </w:rPr>
        <w:fldChar w:fldCharType="end"/>
      </w:r>
    </w:p>
    <w:p w14:paraId="07A35AA7" w14:textId="169C766C" w:rsidR="000F086C" w:rsidRPr="000F086C" w:rsidRDefault="000F086C">
      <w:pPr>
        <w:pStyle w:val="TOC2"/>
        <w:rPr>
          <w:rFonts w:ascii="Calibri" w:hAnsi="Calibri"/>
          <w:noProof/>
          <w:kern w:val="2"/>
          <w:sz w:val="24"/>
          <w:szCs w:val="24"/>
          <w:lang w:eastAsia="en-GB"/>
        </w:rPr>
      </w:pPr>
      <w:r w:rsidRPr="00F87A37">
        <w:rPr>
          <w:noProof/>
          <w:lang w:val="nl-NL"/>
        </w:rPr>
        <w:t>10.1</w:t>
      </w:r>
      <w:r w:rsidRPr="000F086C">
        <w:rPr>
          <w:rFonts w:ascii="Calibri" w:hAnsi="Calibri"/>
          <w:noProof/>
          <w:kern w:val="2"/>
          <w:sz w:val="24"/>
          <w:szCs w:val="24"/>
          <w:lang w:eastAsia="en-GB"/>
        </w:rPr>
        <w:tab/>
      </w:r>
      <w:r w:rsidRPr="00F87A37">
        <w:rPr>
          <w:noProof/>
          <w:lang w:val="nl-NL" w:eastAsia="zh-CN"/>
        </w:rPr>
        <w:t>MCPTT service</w:t>
      </w:r>
      <w:r w:rsidRPr="00F87A37">
        <w:rPr>
          <w:noProof/>
          <w:lang w:val="nl-NL"/>
        </w:rPr>
        <w:t xml:space="preserve"> configuration</w:t>
      </w:r>
      <w:r>
        <w:rPr>
          <w:noProof/>
        </w:rPr>
        <w:tab/>
      </w:r>
      <w:r>
        <w:rPr>
          <w:noProof/>
        </w:rPr>
        <w:fldChar w:fldCharType="begin"/>
      </w:r>
      <w:r>
        <w:rPr>
          <w:noProof/>
        </w:rPr>
        <w:instrText xml:space="preserve"> PAGEREF _Toc187075512 \h </w:instrText>
      </w:r>
      <w:r>
        <w:rPr>
          <w:noProof/>
        </w:rPr>
      </w:r>
      <w:r>
        <w:rPr>
          <w:noProof/>
        </w:rPr>
        <w:fldChar w:fldCharType="separate"/>
      </w:r>
      <w:r>
        <w:rPr>
          <w:noProof/>
        </w:rPr>
        <w:t>28</w:t>
      </w:r>
      <w:r>
        <w:rPr>
          <w:noProof/>
        </w:rPr>
        <w:fldChar w:fldCharType="end"/>
      </w:r>
    </w:p>
    <w:p w14:paraId="20D96A7F" w14:textId="5CF0AF51" w:rsidR="000F086C" w:rsidRPr="000F086C" w:rsidRDefault="000F086C">
      <w:pPr>
        <w:pStyle w:val="TOC2"/>
        <w:rPr>
          <w:rFonts w:ascii="Calibri" w:hAnsi="Calibri"/>
          <w:noProof/>
          <w:kern w:val="2"/>
          <w:sz w:val="24"/>
          <w:szCs w:val="24"/>
          <w:lang w:eastAsia="en-GB"/>
        </w:rPr>
      </w:pPr>
      <w:r w:rsidRPr="00F87A37">
        <w:rPr>
          <w:noProof/>
          <w:lang w:val="nl-NL"/>
        </w:rPr>
        <w:t>10.2</w:t>
      </w:r>
      <w:r w:rsidRPr="000F086C">
        <w:rPr>
          <w:rFonts w:ascii="Calibri" w:hAnsi="Calibri"/>
          <w:noProof/>
          <w:kern w:val="2"/>
          <w:sz w:val="24"/>
          <w:szCs w:val="24"/>
          <w:lang w:eastAsia="en-GB"/>
        </w:rPr>
        <w:tab/>
      </w:r>
      <w:r w:rsidRPr="00F87A37">
        <w:rPr>
          <w:noProof/>
          <w:lang w:val="nl-NL"/>
        </w:rPr>
        <w:t>User authentication and authorization for MCPTT service</w:t>
      </w:r>
      <w:r>
        <w:rPr>
          <w:noProof/>
        </w:rPr>
        <w:tab/>
      </w:r>
      <w:r>
        <w:rPr>
          <w:noProof/>
        </w:rPr>
        <w:fldChar w:fldCharType="begin"/>
      </w:r>
      <w:r>
        <w:rPr>
          <w:noProof/>
        </w:rPr>
        <w:instrText xml:space="preserve"> PAGEREF _Toc187075513 \h </w:instrText>
      </w:r>
      <w:r>
        <w:rPr>
          <w:noProof/>
        </w:rPr>
      </w:r>
      <w:r>
        <w:rPr>
          <w:noProof/>
        </w:rPr>
        <w:fldChar w:fldCharType="separate"/>
      </w:r>
      <w:r>
        <w:rPr>
          <w:noProof/>
        </w:rPr>
        <w:t>28</w:t>
      </w:r>
      <w:r>
        <w:rPr>
          <w:noProof/>
        </w:rPr>
        <w:fldChar w:fldCharType="end"/>
      </w:r>
    </w:p>
    <w:p w14:paraId="4FD75BF5" w14:textId="1AE2FCF4" w:rsidR="000F086C" w:rsidRPr="000F086C" w:rsidRDefault="000F086C">
      <w:pPr>
        <w:pStyle w:val="TOC2"/>
        <w:rPr>
          <w:rFonts w:ascii="Calibri" w:hAnsi="Calibri"/>
          <w:noProof/>
          <w:kern w:val="2"/>
          <w:sz w:val="24"/>
          <w:szCs w:val="24"/>
          <w:lang w:eastAsia="en-GB"/>
        </w:rPr>
      </w:pPr>
      <w:r>
        <w:rPr>
          <w:noProof/>
        </w:rPr>
        <w:t>10.3</w:t>
      </w:r>
      <w:r w:rsidRPr="000F086C">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_Toc187075514 \h </w:instrText>
      </w:r>
      <w:r>
        <w:rPr>
          <w:noProof/>
        </w:rPr>
      </w:r>
      <w:r>
        <w:rPr>
          <w:noProof/>
        </w:rPr>
        <w:fldChar w:fldCharType="separate"/>
      </w:r>
      <w:r>
        <w:rPr>
          <w:noProof/>
        </w:rPr>
        <w:t>29</w:t>
      </w:r>
      <w:r>
        <w:rPr>
          <w:noProof/>
        </w:rPr>
        <w:fldChar w:fldCharType="end"/>
      </w:r>
    </w:p>
    <w:p w14:paraId="13EFAD55" w14:textId="273096D6" w:rsidR="000F086C" w:rsidRPr="000F086C" w:rsidRDefault="000F086C">
      <w:pPr>
        <w:pStyle w:val="TOC2"/>
        <w:rPr>
          <w:rFonts w:ascii="Calibri" w:hAnsi="Calibri"/>
          <w:noProof/>
          <w:kern w:val="2"/>
          <w:sz w:val="24"/>
          <w:szCs w:val="24"/>
          <w:lang w:eastAsia="en-GB"/>
        </w:rPr>
      </w:pPr>
      <w:r>
        <w:rPr>
          <w:noProof/>
        </w:rPr>
        <w:t>10.3a</w:t>
      </w:r>
      <w:r w:rsidRPr="000F086C">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_Toc187075515 \h </w:instrText>
      </w:r>
      <w:r>
        <w:rPr>
          <w:noProof/>
        </w:rPr>
      </w:r>
      <w:r>
        <w:rPr>
          <w:noProof/>
        </w:rPr>
        <w:fldChar w:fldCharType="separate"/>
      </w:r>
      <w:r>
        <w:rPr>
          <w:noProof/>
        </w:rPr>
        <w:t>29</w:t>
      </w:r>
      <w:r>
        <w:rPr>
          <w:noProof/>
        </w:rPr>
        <w:fldChar w:fldCharType="end"/>
      </w:r>
    </w:p>
    <w:p w14:paraId="6CD95BDC" w14:textId="09DFA4C4" w:rsidR="000F086C" w:rsidRPr="000F086C" w:rsidRDefault="000F086C">
      <w:pPr>
        <w:pStyle w:val="TOC2"/>
        <w:rPr>
          <w:rFonts w:ascii="Calibri" w:hAnsi="Calibri"/>
          <w:noProof/>
          <w:kern w:val="2"/>
          <w:sz w:val="24"/>
          <w:szCs w:val="24"/>
          <w:lang w:eastAsia="en-GB"/>
        </w:rPr>
      </w:pPr>
      <w:r>
        <w:rPr>
          <w:noProof/>
        </w:rPr>
        <w:t>10.</w:t>
      </w:r>
      <w:r>
        <w:rPr>
          <w:noProof/>
          <w:lang w:eastAsia="zh-CN"/>
        </w:rPr>
        <w:t>4</w:t>
      </w:r>
      <w:r w:rsidRPr="000F086C">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_Toc187075516 \h </w:instrText>
      </w:r>
      <w:r>
        <w:rPr>
          <w:noProof/>
        </w:rPr>
      </w:r>
      <w:r>
        <w:rPr>
          <w:noProof/>
        </w:rPr>
        <w:fldChar w:fldCharType="separate"/>
      </w:r>
      <w:r>
        <w:rPr>
          <w:noProof/>
        </w:rPr>
        <w:t>29</w:t>
      </w:r>
      <w:r>
        <w:rPr>
          <w:noProof/>
        </w:rPr>
        <w:fldChar w:fldCharType="end"/>
      </w:r>
    </w:p>
    <w:p w14:paraId="69A5F9C9" w14:textId="53B548FC" w:rsidR="000F086C" w:rsidRPr="000F086C" w:rsidRDefault="000F086C">
      <w:pPr>
        <w:pStyle w:val="TOC3"/>
        <w:rPr>
          <w:rFonts w:ascii="Calibri" w:hAnsi="Calibri"/>
          <w:noProof/>
          <w:kern w:val="2"/>
          <w:sz w:val="24"/>
          <w:szCs w:val="24"/>
          <w:lang w:eastAsia="en-GB"/>
        </w:rPr>
      </w:pPr>
      <w:r>
        <w:rPr>
          <w:noProof/>
        </w:rPr>
        <w:t>10.</w:t>
      </w:r>
      <w:r>
        <w:rPr>
          <w:noProof/>
          <w:lang w:eastAsia="zh-CN"/>
        </w:rPr>
        <w:t>4</w:t>
      </w:r>
      <w:r>
        <w:rPr>
          <w:noProof/>
        </w:rPr>
        <w:t>.1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_Toc187075517 \h </w:instrText>
      </w:r>
      <w:r>
        <w:rPr>
          <w:noProof/>
        </w:rPr>
      </w:r>
      <w:r>
        <w:rPr>
          <w:noProof/>
        </w:rPr>
        <w:fldChar w:fldCharType="separate"/>
      </w:r>
      <w:r>
        <w:rPr>
          <w:noProof/>
        </w:rPr>
        <w:t>29</w:t>
      </w:r>
      <w:r>
        <w:rPr>
          <w:noProof/>
        </w:rPr>
        <w:fldChar w:fldCharType="end"/>
      </w:r>
    </w:p>
    <w:p w14:paraId="1F6C7F65" w14:textId="10D4F724" w:rsidR="000F086C" w:rsidRPr="000F086C" w:rsidRDefault="000F086C">
      <w:pPr>
        <w:pStyle w:val="TOC3"/>
        <w:rPr>
          <w:rFonts w:ascii="Calibri" w:hAnsi="Calibri"/>
          <w:noProof/>
          <w:kern w:val="2"/>
          <w:sz w:val="24"/>
          <w:szCs w:val="24"/>
          <w:lang w:eastAsia="en-GB"/>
        </w:rPr>
      </w:pPr>
      <w:r>
        <w:rPr>
          <w:noProof/>
        </w:rPr>
        <w:t>10.</w:t>
      </w:r>
      <w:r>
        <w:rPr>
          <w:noProof/>
          <w:lang w:eastAsia="zh-CN"/>
        </w:rPr>
        <w:t>4</w:t>
      </w:r>
      <w:r>
        <w:rPr>
          <w:noProof/>
        </w:rPr>
        <w:t>.2</w:t>
      </w:r>
      <w:r w:rsidRPr="000F086C">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_Toc187075518 \h </w:instrText>
      </w:r>
      <w:r>
        <w:rPr>
          <w:noProof/>
        </w:rPr>
      </w:r>
      <w:r>
        <w:rPr>
          <w:noProof/>
        </w:rPr>
        <w:fldChar w:fldCharType="separate"/>
      </w:r>
      <w:r>
        <w:rPr>
          <w:noProof/>
        </w:rPr>
        <w:t>29</w:t>
      </w:r>
      <w:r>
        <w:rPr>
          <w:noProof/>
        </w:rPr>
        <w:fldChar w:fldCharType="end"/>
      </w:r>
    </w:p>
    <w:p w14:paraId="20600455" w14:textId="4F2B79DA" w:rsidR="000F086C" w:rsidRPr="000F086C" w:rsidRDefault="000F086C">
      <w:pPr>
        <w:pStyle w:val="TOC4"/>
        <w:rPr>
          <w:rFonts w:ascii="Calibri" w:hAnsi="Calibri"/>
          <w:noProof/>
          <w:kern w:val="2"/>
          <w:sz w:val="24"/>
          <w:szCs w:val="24"/>
          <w:lang w:eastAsia="en-GB"/>
        </w:rPr>
      </w:pPr>
      <w:r>
        <w:rPr>
          <w:noProof/>
        </w:rPr>
        <w:t>10.</w:t>
      </w:r>
      <w:r>
        <w:rPr>
          <w:noProof/>
          <w:lang w:eastAsia="zh-CN"/>
        </w:rPr>
        <w:t>4</w:t>
      </w:r>
      <w:r>
        <w:rPr>
          <w:noProof/>
        </w:rPr>
        <w:t>.2.1</w:t>
      </w:r>
      <w:r w:rsidRPr="000F086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_Toc187075519 \h </w:instrText>
      </w:r>
      <w:r>
        <w:rPr>
          <w:noProof/>
        </w:rPr>
      </w:r>
      <w:r>
        <w:rPr>
          <w:noProof/>
        </w:rPr>
        <w:fldChar w:fldCharType="separate"/>
      </w:r>
      <w:r>
        <w:rPr>
          <w:noProof/>
        </w:rPr>
        <w:t>29</w:t>
      </w:r>
      <w:r>
        <w:rPr>
          <w:noProof/>
        </w:rPr>
        <w:fldChar w:fldCharType="end"/>
      </w:r>
    </w:p>
    <w:p w14:paraId="1E930507" w14:textId="10E5D454" w:rsidR="000F086C" w:rsidRPr="000F086C" w:rsidRDefault="000F086C">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0F086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_Toc187075520 \h </w:instrText>
      </w:r>
      <w:r>
        <w:rPr>
          <w:noProof/>
        </w:rPr>
      </w:r>
      <w:r>
        <w:rPr>
          <w:noProof/>
        </w:rPr>
        <w:fldChar w:fldCharType="separate"/>
      </w:r>
      <w:r>
        <w:rPr>
          <w:noProof/>
        </w:rPr>
        <w:t>29</w:t>
      </w:r>
      <w:r>
        <w:rPr>
          <w:noProof/>
        </w:rPr>
        <w:fldChar w:fldCharType="end"/>
      </w:r>
    </w:p>
    <w:p w14:paraId="09349059" w14:textId="43B8B924" w:rsidR="000F086C" w:rsidRPr="000F086C" w:rsidRDefault="000F086C">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0F086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_Toc187075521 \h </w:instrText>
      </w:r>
      <w:r>
        <w:rPr>
          <w:noProof/>
        </w:rPr>
      </w:r>
      <w:r>
        <w:rPr>
          <w:noProof/>
        </w:rPr>
        <w:fldChar w:fldCharType="separate"/>
      </w:r>
      <w:r>
        <w:rPr>
          <w:noProof/>
        </w:rPr>
        <w:t>30</w:t>
      </w:r>
      <w:r>
        <w:rPr>
          <w:noProof/>
        </w:rPr>
        <w:fldChar w:fldCharType="end"/>
      </w:r>
    </w:p>
    <w:p w14:paraId="40925FA7" w14:textId="55B9737A" w:rsidR="000F086C" w:rsidRPr="000F086C" w:rsidRDefault="000F086C">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0F086C">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_Toc187075522 \h </w:instrText>
      </w:r>
      <w:r>
        <w:rPr>
          <w:noProof/>
        </w:rPr>
      </w:r>
      <w:r>
        <w:rPr>
          <w:noProof/>
        </w:rPr>
        <w:fldChar w:fldCharType="separate"/>
      </w:r>
      <w:r>
        <w:rPr>
          <w:noProof/>
        </w:rPr>
        <w:t>30</w:t>
      </w:r>
      <w:r>
        <w:rPr>
          <w:noProof/>
        </w:rPr>
        <w:fldChar w:fldCharType="end"/>
      </w:r>
    </w:p>
    <w:p w14:paraId="4A6C61C9" w14:textId="24F9827D" w:rsidR="000F086C" w:rsidRPr="000F086C" w:rsidRDefault="000F086C">
      <w:pPr>
        <w:pStyle w:val="TOC2"/>
        <w:rPr>
          <w:rFonts w:ascii="Calibri" w:hAnsi="Calibri"/>
          <w:noProof/>
          <w:kern w:val="2"/>
          <w:sz w:val="24"/>
          <w:szCs w:val="24"/>
          <w:lang w:eastAsia="en-GB"/>
        </w:rPr>
      </w:pPr>
      <w:r>
        <w:rPr>
          <w:noProof/>
        </w:rPr>
        <w:t>10.5</w:t>
      </w:r>
      <w:r w:rsidRPr="000F086C">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_Toc187075523 \h </w:instrText>
      </w:r>
      <w:r>
        <w:rPr>
          <w:noProof/>
        </w:rPr>
      </w:r>
      <w:r>
        <w:rPr>
          <w:noProof/>
        </w:rPr>
        <w:fldChar w:fldCharType="separate"/>
      </w:r>
      <w:r>
        <w:rPr>
          <w:noProof/>
        </w:rPr>
        <w:t>31</w:t>
      </w:r>
      <w:r>
        <w:rPr>
          <w:noProof/>
        </w:rPr>
        <w:fldChar w:fldCharType="end"/>
      </w:r>
    </w:p>
    <w:p w14:paraId="3AF026E0" w14:textId="157D862E" w:rsidR="000F086C" w:rsidRPr="000F086C" w:rsidRDefault="000F086C">
      <w:pPr>
        <w:pStyle w:val="TOC3"/>
        <w:rPr>
          <w:rFonts w:ascii="Calibri" w:hAnsi="Calibri"/>
          <w:noProof/>
          <w:kern w:val="2"/>
          <w:sz w:val="24"/>
          <w:szCs w:val="24"/>
          <w:lang w:eastAsia="en-GB"/>
        </w:rPr>
      </w:pPr>
      <w:r>
        <w:rPr>
          <w:noProof/>
        </w:rPr>
        <w:t>10.5.1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_Toc187075524 \h </w:instrText>
      </w:r>
      <w:r>
        <w:rPr>
          <w:noProof/>
        </w:rPr>
      </w:r>
      <w:r>
        <w:rPr>
          <w:noProof/>
        </w:rPr>
        <w:fldChar w:fldCharType="separate"/>
      </w:r>
      <w:r>
        <w:rPr>
          <w:noProof/>
        </w:rPr>
        <w:t>31</w:t>
      </w:r>
      <w:r>
        <w:rPr>
          <w:noProof/>
        </w:rPr>
        <w:fldChar w:fldCharType="end"/>
      </w:r>
    </w:p>
    <w:p w14:paraId="2A102476" w14:textId="04D053D7" w:rsidR="000F086C" w:rsidRPr="000F086C" w:rsidRDefault="000F086C">
      <w:pPr>
        <w:pStyle w:val="TOC3"/>
        <w:rPr>
          <w:rFonts w:ascii="Calibri" w:hAnsi="Calibri"/>
          <w:noProof/>
          <w:kern w:val="2"/>
          <w:sz w:val="24"/>
          <w:szCs w:val="24"/>
          <w:lang w:eastAsia="en-GB"/>
        </w:rPr>
      </w:pPr>
      <w:r>
        <w:rPr>
          <w:noProof/>
        </w:rPr>
        <w:t>10.5.2</w:t>
      </w:r>
      <w:r w:rsidRPr="000F086C">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_Toc187075525 \h </w:instrText>
      </w:r>
      <w:r>
        <w:rPr>
          <w:noProof/>
        </w:rPr>
      </w:r>
      <w:r>
        <w:rPr>
          <w:noProof/>
        </w:rPr>
        <w:fldChar w:fldCharType="separate"/>
      </w:r>
      <w:r>
        <w:rPr>
          <w:noProof/>
        </w:rPr>
        <w:t>31</w:t>
      </w:r>
      <w:r>
        <w:rPr>
          <w:noProof/>
        </w:rPr>
        <w:fldChar w:fldCharType="end"/>
      </w:r>
    </w:p>
    <w:p w14:paraId="4853887A" w14:textId="1F44A028" w:rsidR="000F086C" w:rsidRPr="000F086C" w:rsidRDefault="000F086C">
      <w:pPr>
        <w:pStyle w:val="TOC4"/>
        <w:rPr>
          <w:rFonts w:ascii="Calibri" w:hAnsi="Calibri"/>
          <w:noProof/>
          <w:kern w:val="2"/>
          <w:sz w:val="24"/>
          <w:szCs w:val="24"/>
          <w:lang w:eastAsia="en-GB"/>
        </w:rPr>
      </w:pPr>
      <w:r>
        <w:rPr>
          <w:noProof/>
        </w:rPr>
        <w:t>10.5.2.1</w:t>
      </w:r>
      <w:r w:rsidRPr="000F086C">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_Toc187075526 \h </w:instrText>
      </w:r>
      <w:r>
        <w:rPr>
          <w:noProof/>
        </w:rPr>
      </w:r>
      <w:r>
        <w:rPr>
          <w:noProof/>
        </w:rPr>
        <w:fldChar w:fldCharType="separate"/>
      </w:r>
      <w:r>
        <w:rPr>
          <w:noProof/>
        </w:rPr>
        <w:t>31</w:t>
      </w:r>
      <w:r>
        <w:rPr>
          <w:noProof/>
        </w:rPr>
        <w:fldChar w:fldCharType="end"/>
      </w:r>
    </w:p>
    <w:p w14:paraId="47A78058" w14:textId="3C48A5CD" w:rsidR="000F086C" w:rsidRPr="000F086C" w:rsidRDefault="000F086C">
      <w:pPr>
        <w:pStyle w:val="TOC4"/>
        <w:rPr>
          <w:rFonts w:ascii="Calibri" w:hAnsi="Calibri"/>
          <w:noProof/>
          <w:kern w:val="2"/>
          <w:sz w:val="24"/>
          <w:szCs w:val="24"/>
          <w:lang w:eastAsia="en-GB"/>
        </w:rPr>
      </w:pPr>
      <w:r>
        <w:rPr>
          <w:noProof/>
        </w:rPr>
        <w:t>10.5.2.2</w:t>
      </w:r>
      <w:r w:rsidRPr="000F086C">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_Toc187075527 \h </w:instrText>
      </w:r>
      <w:r>
        <w:rPr>
          <w:noProof/>
        </w:rPr>
      </w:r>
      <w:r>
        <w:rPr>
          <w:noProof/>
        </w:rPr>
        <w:fldChar w:fldCharType="separate"/>
      </w:r>
      <w:r>
        <w:rPr>
          <w:noProof/>
        </w:rPr>
        <w:t>32</w:t>
      </w:r>
      <w:r>
        <w:rPr>
          <w:noProof/>
        </w:rPr>
        <w:fldChar w:fldCharType="end"/>
      </w:r>
    </w:p>
    <w:p w14:paraId="7FF38981" w14:textId="3BE10A71" w:rsidR="000F086C" w:rsidRPr="000F086C" w:rsidRDefault="000F086C">
      <w:pPr>
        <w:pStyle w:val="TOC4"/>
        <w:rPr>
          <w:rFonts w:ascii="Calibri" w:hAnsi="Calibri"/>
          <w:noProof/>
          <w:kern w:val="2"/>
          <w:sz w:val="24"/>
          <w:szCs w:val="24"/>
          <w:lang w:eastAsia="en-GB"/>
        </w:rPr>
      </w:pPr>
      <w:r>
        <w:rPr>
          <w:noProof/>
        </w:rPr>
        <w:t>10.5.2.3</w:t>
      </w:r>
      <w:r w:rsidRPr="000F086C">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_Toc187075528 \h </w:instrText>
      </w:r>
      <w:r>
        <w:rPr>
          <w:noProof/>
        </w:rPr>
      </w:r>
      <w:r>
        <w:rPr>
          <w:noProof/>
        </w:rPr>
        <w:fldChar w:fldCharType="separate"/>
      </w:r>
      <w:r>
        <w:rPr>
          <w:noProof/>
        </w:rPr>
        <w:t>32</w:t>
      </w:r>
      <w:r>
        <w:rPr>
          <w:noProof/>
        </w:rPr>
        <w:fldChar w:fldCharType="end"/>
      </w:r>
    </w:p>
    <w:p w14:paraId="3CEF1C64" w14:textId="156A8B97" w:rsidR="000F086C" w:rsidRPr="000F086C" w:rsidRDefault="000F086C">
      <w:pPr>
        <w:pStyle w:val="TOC4"/>
        <w:rPr>
          <w:rFonts w:ascii="Calibri" w:hAnsi="Calibri"/>
          <w:noProof/>
          <w:kern w:val="2"/>
          <w:sz w:val="24"/>
          <w:szCs w:val="24"/>
          <w:lang w:eastAsia="en-GB"/>
        </w:rPr>
      </w:pPr>
      <w:r>
        <w:rPr>
          <w:noProof/>
        </w:rPr>
        <w:t>10.5.2.4</w:t>
      </w:r>
      <w:r w:rsidRPr="000F086C">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_Toc187075529 \h </w:instrText>
      </w:r>
      <w:r>
        <w:rPr>
          <w:noProof/>
        </w:rPr>
      </w:r>
      <w:r>
        <w:rPr>
          <w:noProof/>
        </w:rPr>
        <w:fldChar w:fldCharType="separate"/>
      </w:r>
      <w:r>
        <w:rPr>
          <w:noProof/>
        </w:rPr>
        <w:t>33</w:t>
      </w:r>
      <w:r>
        <w:rPr>
          <w:noProof/>
        </w:rPr>
        <w:fldChar w:fldCharType="end"/>
      </w:r>
    </w:p>
    <w:p w14:paraId="3C20EBFD" w14:textId="435736E0" w:rsidR="000F086C" w:rsidRPr="000F086C" w:rsidRDefault="000F086C">
      <w:pPr>
        <w:pStyle w:val="TOC4"/>
        <w:rPr>
          <w:rFonts w:ascii="Calibri" w:hAnsi="Calibri"/>
          <w:noProof/>
          <w:kern w:val="2"/>
          <w:sz w:val="24"/>
          <w:szCs w:val="24"/>
          <w:lang w:eastAsia="en-GB"/>
        </w:rPr>
      </w:pPr>
      <w:r>
        <w:rPr>
          <w:noProof/>
        </w:rPr>
        <w:t>10.5.2.5</w:t>
      </w:r>
      <w:r w:rsidRPr="000F086C">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_Toc187075530 \h </w:instrText>
      </w:r>
      <w:r>
        <w:rPr>
          <w:noProof/>
        </w:rPr>
      </w:r>
      <w:r>
        <w:rPr>
          <w:noProof/>
        </w:rPr>
        <w:fldChar w:fldCharType="separate"/>
      </w:r>
      <w:r>
        <w:rPr>
          <w:noProof/>
        </w:rPr>
        <w:t>33</w:t>
      </w:r>
      <w:r>
        <w:rPr>
          <w:noProof/>
        </w:rPr>
        <w:fldChar w:fldCharType="end"/>
      </w:r>
    </w:p>
    <w:p w14:paraId="560A2393" w14:textId="3B54D743" w:rsidR="000F086C" w:rsidRPr="000F086C" w:rsidRDefault="000F086C">
      <w:pPr>
        <w:pStyle w:val="TOC4"/>
        <w:rPr>
          <w:rFonts w:ascii="Calibri" w:hAnsi="Calibri"/>
          <w:noProof/>
          <w:kern w:val="2"/>
          <w:sz w:val="24"/>
          <w:szCs w:val="24"/>
          <w:lang w:eastAsia="en-GB"/>
        </w:rPr>
      </w:pPr>
      <w:r>
        <w:rPr>
          <w:noProof/>
        </w:rPr>
        <w:t>10.5.2.6</w:t>
      </w:r>
      <w:r w:rsidRPr="000F086C">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_Toc187075531 \h </w:instrText>
      </w:r>
      <w:r>
        <w:rPr>
          <w:noProof/>
        </w:rPr>
      </w:r>
      <w:r>
        <w:rPr>
          <w:noProof/>
        </w:rPr>
        <w:fldChar w:fldCharType="separate"/>
      </w:r>
      <w:r>
        <w:rPr>
          <w:noProof/>
        </w:rPr>
        <w:t>33</w:t>
      </w:r>
      <w:r>
        <w:rPr>
          <w:noProof/>
        </w:rPr>
        <w:fldChar w:fldCharType="end"/>
      </w:r>
    </w:p>
    <w:p w14:paraId="5E038FFF" w14:textId="31FFD4BC" w:rsidR="000F086C" w:rsidRPr="000F086C" w:rsidRDefault="000F086C">
      <w:pPr>
        <w:pStyle w:val="TOC3"/>
        <w:rPr>
          <w:rFonts w:ascii="Calibri" w:hAnsi="Calibri"/>
          <w:noProof/>
          <w:kern w:val="2"/>
          <w:sz w:val="24"/>
          <w:szCs w:val="24"/>
          <w:lang w:eastAsia="en-GB"/>
        </w:rPr>
      </w:pPr>
      <w:r>
        <w:rPr>
          <w:noProof/>
        </w:rPr>
        <w:t>10.5.3</w:t>
      </w:r>
      <w:r w:rsidRPr="000F086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_Toc187075532 \h </w:instrText>
      </w:r>
      <w:r>
        <w:rPr>
          <w:noProof/>
        </w:rPr>
      </w:r>
      <w:r>
        <w:rPr>
          <w:noProof/>
        </w:rPr>
        <w:fldChar w:fldCharType="separate"/>
      </w:r>
      <w:r>
        <w:rPr>
          <w:noProof/>
        </w:rPr>
        <w:t>34</w:t>
      </w:r>
      <w:r>
        <w:rPr>
          <w:noProof/>
        </w:rPr>
        <w:fldChar w:fldCharType="end"/>
      </w:r>
    </w:p>
    <w:p w14:paraId="49B8226C" w14:textId="0E8C07F2" w:rsidR="000F086C" w:rsidRPr="000F086C" w:rsidRDefault="000F086C">
      <w:pPr>
        <w:pStyle w:val="TOC4"/>
        <w:rPr>
          <w:rFonts w:ascii="Calibri" w:hAnsi="Calibri"/>
          <w:noProof/>
          <w:kern w:val="2"/>
          <w:sz w:val="24"/>
          <w:szCs w:val="24"/>
          <w:lang w:eastAsia="en-GB"/>
        </w:rPr>
      </w:pPr>
      <w:r>
        <w:rPr>
          <w:noProof/>
        </w:rPr>
        <w:t>10.5.3.1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_Toc187075533 \h </w:instrText>
      </w:r>
      <w:r>
        <w:rPr>
          <w:noProof/>
        </w:rPr>
      </w:r>
      <w:r>
        <w:rPr>
          <w:noProof/>
        </w:rPr>
        <w:fldChar w:fldCharType="separate"/>
      </w:r>
      <w:r>
        <w:rPr>
          <w:noProof/>
        </w:rPr>
        <w:t>34</w:t>
      </w:r>
      <w:r>
        <w:rPr>
          <w:noProof/>
        </w:rPr>
        <w:fldChar w:fldCharType="end"/>
      </w:r>
    </w:p>
    <w:p w14:paraId="380D5B95" w14:textId="7FF59D4F" w:rsidR="000F086C" w:rsidRPr="000F086C" w:rsidRDefault="000F086C">
      <w:pPr>
        <w:pStyle w:val="TOC4"/>
        <w:rPr>
          <w:rFonts w:ascii="Calibri" w:hAnsi="Calibri"/>
          <w:noProof/>
          <w:kern w:val="2"/>
          <w:sz w:val="24"/>
          <w:szCs w:val="24"/>
          <w:lang w:eastAsia="en-GB"/>
        </w:rPr>
      </w:pPr>
      <w:r>
        <w:rPr>
          <w:noProof/>
        </w:rPr>
        <w:t>10.</w:t>
      </w:r>
      <w:r w:rsidRPr="00F87A37">
        <w:rPr>
          <w:rFonts w:eastAsia="Malgun Gothic"/>
          <w:noProof/>
          <w:lang w:eastAsia="ko-KR"/>
        </w:rPr>
        <w:t>5</w:t>
      </w:r>
      <w:r>
        <w:rPr>
          <w:noProof/>
        </w:rPr>
        <w:t>.</w:t>
      </w:r>
      <w:r w:rsidRPr="00F87A37">
        <w:rPr>
          <w:rFonts w:eastAsia="Malgun Gothic"/>
          <w:noProof/>
          <w:lang w:eastAsia="ko-KR"/>
        </w:rPr>
        <w:t>3.2</w:t>
      </w:r>
      <w:r w:rsidRPr="000F086C">
        <w:rPr>
          <w:rFonts w:ascii="Calibri" w:hAnsi="Calibri"/>
          <w:noProof/>
          <w:kern w:val="2"/>
          <w:sz w:val="24"/>
          <w:szCs w:val="24"/>
          <w:lang w:eastAsia="en-GB"/>
        </w:rPr>
        <w:tab/>
      </w:r>
      <w:r w:rsidRPr="00F87A37">
        <w:rPr>
          <w:rFonts w:eastAsia="Malgun Gothic"/>
          <w:noProof/>
          <w:lang w:eastAsia="ko-KR"/>
        </w:rPr>
        <w:t>Call c</w:t>
      </w:r>
      <w:r>
        <w:rPr>
          <w:noProof/>
        </w:rPr>
        <w:t xml:space="preserve">onnect and disconnect </w:t>
      </w:r>
      <w:r w:rsidRPr="00F87A37">
        <w:rPr>
          <w:rFonts w:eastAsia="Malgun Gothic"/>
          <w:noProof/>
          <w:lang w:eastAsia="ko-KR"/>
        </w:rPr>
        <w:t>procedures</w:t>
      </w:r>
      <w:r>
        <w:rPr>
          <w:noProof/>
        </w:rPr>
        <w:t xml:space="preserve"> </w:t>
      </w:r>
      <w:r w:rsidRPr="00F87A37">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_Toc187075534 \h </w:instrText>
      </w:r>
      <w:r>
        <w:rPr>
          <w:noProof/>
        </w:rPr>
      </w:r>
      <w:r>
        <w:rPr>
          <w:noProof/>
        </w:rPr>
        <w:fldChar w:fldCharType="separate"/>
      </w:r>
      <w:r>
        <w:rPr>
          <w:noProof/>
        </w:rPr>
        <w:t>34</w:t>
      </w:r>
      <w:r>
        <w:rPr>
          <w:noProof/>
        </w:rPr>
        <w:fldChar w:fldCharType="end"/>
      </w:r>
    </w:p>
    <w:p w14:paraId="737F2E81" w14:textId="3D4CF2AD" w:rsidR="000F086C" w:rsidRPr="000F086C" w:rsidRDefault="000F086C">
      <w:pPr>
        <w:pStyle w:val="TOC5"/>
        <w:rPr>
          <w:rFonts w:ascii="Calibri" w:hAnsi="Calibri"/>
          <w:noProof/>
          <w:kern w:val="2"/>
          <w:sz w:val="24"/>
          <w:szCs w:val="24"/>
          <w:lang w:eastAsia="en-GB"/>
        </w:rPr>
      </w:pPr>
      <w:r>
        <w:rPr>
          <w:noProof/>
        </w:rPr>
        <w:t>10.</w:t>
      </w:r>
      <w:r w:rsidRPr="00F87A37">
        <w:rPr>
          <w:rFonts w:eastAsia="Malgun Gothic"/>
          <w:noProof/>
          <w:lang w:eastAsia="ko-KR"/>
        </w:rPr>
        <w:t>5</w:t>
      </w:r>
      <w:r>
        <w:rPr>
          <w:noProof/>
        </w:rPr>
        <w:t>.</w:t>
      </w:r>
      <w:r w:rsidRPr="00F87A37">
        <w:rPr>
          <w:rFonts w:eastAsia="Malgun Gothic"/>
          <w:noProof/>
          <w:lang w:eastAsia="ko-KR"/>
        </w:rPr>
        <w:t>3.2.1</w:t>
      </w:r>
      <w:r w:rsidRPr="000F086C">
        <w:rPr>
          <w:rFonts w:ascii="Calibri" w:hAnsi="Calibri"/>
          <w:noProof/>
          <w:kern w:val="2"/>
          <w:sz w:val="24"/>
          <w:szCs w:val="24"/>
          <w:lang w:eastAsia="en-GB"/>
        </w:rPr>
        <w:tab/>
      </w:r>
      <w:r w:rsidRPr="00F87A37">
        <w:rPr>
          <w:rFonts w:eastAsia="Malgun Gothic"/>
          <w:noProof/>
          <w:lang w:eastAsia="ko-KR"/>
        </w:rPr>
        <w:t>Call c</w:t>
      </w:r>
      <w:r>
        <w:rPr>
          <w:noProof/>
        </w:rPr>
        <w:t xml:space="preserve">onnect </w:t>
      </w:r>
      <w:r w:rsidRPr="00F87A37">
        <w:rPr>
          <w:rFonts w:eastAsia="Malgun Gothic"/>
          <w:noProof/>
          <w:lang w:eastAsia="ko-KR"/>
        </w:rPr>
        <w:t>over unicast</w:t>
      </w:r>
      <w:r>
        <w:rPr>
          <w:noProof/>
        </w:rPr>
        <w:tab/>
      </w:r>
      <w:r>
        <w:rPr>
          <w:noProof/>
        </w:rPr>
        <w:fldChar w:fldCharType="begin"/>
      </w:r>
      <w:r>
        <w:rPr>
          <w:noProof/>
        </w:rPr>
        <w:instrText xml:space="preserve"> PAGEREF _Toc187075535 \h </w:instrText>
      </w:r>
      <w:r>
        <w:rPr>
          <w:noProof/>
        </w:rPr>
      </w:r>
      <w:r>
        <w:rPr>
          <w:noProof/>
        </w:rPr>
        <w:fldChar w:fldCharType="separate"/>
      </w:r>
      <w:r>
        <w:rPr>
          <w:noProof/>
        </w:rPr>
        <w:t>34</w:t>
      </w:r>
      <w:r>
        <w:rPr>
          <w:noProof/>
        </w:rPr>
        <w:fldChar w:fldCharType="end"/>
      </w:r>
    </w:p>
    <w:p w14:paraId="712800B9" w14:textId="17640AD8" w:rsidR="000F086C" w:rsidRPr="000F086C" w:rsidRDefault="000F086C">
      <w:pPr>
        <w:pStyle w:val="TOC5"/>
        <w:rPr>
          <w:rFonts w:ascii="Calibri" w:hAnsi="Calibri"/>
          <w:noProof/>
          <w:kern w:val="2"/>
          <w:sz w:val="24"/>
          <w:szCs w:val="24"/>
          <w:lang w:eastAsia="en-GB"/>
        </w:rPr>
      </w:pPr>
      <w:r>
        <w:rPr>
          <w:noProof/>
        </w:rPr>
        <w:t>10.</w:t>
      </w:r>
      <w:r w:rsidRPr="00F87A37">
        <w:rPr>
          <w:rFonts w:eastAsia="Malgun Gothic"/>
          <w:noProof/>
          <w:lang w:eastAsia="ko-KR"/>
        </w:rPr>
        <w:t>5</w:t>
      </w:r>
      <w:r>
        <w:rPr>
          <w:noProof/>
        </w:rPr>
        <w:t>.</w:t>
      </w:r>
      <w:r w:rsidRPr="00F87A37">
        <w:rPr>
          <w:rFonts w:eastAsia="Malgun Gothic"/>
          <w:noProof/>
          <w:lang w:eastAsia="ko-KR"/>
        </w:rPr>
        <w:t>3.2.2</w:t>
      </w:r>
      <w:r w:rsidRPr="000F086C">
        <w:rPr>
          <w:rFonts w:ascii="Calibri" w:hAnsi="Calibri"/>
          <w:noProof/>
          <w:kern w:val="2"/>
          <w:sz w:val="24"/>
          <w:szCs w:val="24"/>
          <w:lang w:eastAsia="en-GB"/>
        </w:rPr>
        <w:tab/>
      </w:r>
      <w:r w:rsidRPr="00F87A37">
        <w:rPr>
          <w:rFonts w:eastAsia="Malgun Gothic"/>
          <w:noProof/>
          <w:lang w:eastAsia="ko-KR"/>
        </w:rPr>
        <w:t xml:space="preserve">Call </w:t>
      </w:r>
      <w:r>
        <w:rPr>
          <w:noProof/>
        </w:rPr>
        <w:t xml:space="preserve">disconnect </w:t>
      </w:r>
      <w:r w:rsidRPr="00F87A37">
        <w:rPr>
          <w:rFonts w:eastAsia="Malgun Gothic"/>
          <w:noProof/>
          <w:lang w:eastAsia="ko-KR"/>
        </w:rPr>
        <w:t>over unicast</w:t>
      </w:r>
      <w:r>
        <w:rPr>
          <w:noProof/>
        </w:rPr>
        <w:tab/>
      </w:r>
      <w:r>
        <w:rPr>
          <w:noProof/>
        </w:rPr>
        <w:fldChar w:fldCharType="begin"/>
      </w:r>
      <w:r>
        <w:rPr>
          <w:noProof/>
        </w:rPr>
        <w:instrText xml:space="preserve"> PAGEREF _Toc187075536 \h </w:instrText>
      </w:r>
      <w:r>
        <w:rPr>
          <w:noProof/>
        </w:rPr>
      </w:r>
      <w:r>
        <w:rPr>
          <w:noProof/>
        </w:rPr>
        <w:fldChar w:fldCharType="separate"/>
      </w:r>
      <w:r>
        <w:rPr>
          <w:noProof/>
        </w:rPr>
        <w:t>35</w:t>
      </w:r>
      <w:r>
        <w:rPr>
          <w:noProof/>
        </w:rPr>
        <w:fldChar w:fldCharType="end"/>
      </w:r>
    </w:p>
    <w:p w14:paraId="26B0AEC5" w14:textId="01BB4DD6" w:rsidR="000F086C" w:rsidRPr="000F086C" w:rsidRDefault="000F086C">
      <w:pPr>
        <w:pStyle w:val="TOC2"/>
        <w:rPr>
          <w:rFonts w:ascii="Calibri" w:hAnsi="Calibri"/>
          <w:noProof/>
          <w:kern w:val="2"/>
          <w:sz w:val="24"/>
          <w:szCs w:val="24"/>
          <w:lang w:eastAsia="en-GB"/>
        </w:rPr>
      </w:pPr>
      <w:r>
        <w:rPr>
          <w:noProof/>
        </w:rPr>
        <w:t>10.6</w:t>
      </w:r>
      <w:r w:rsidRPr="000F086C">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_Toc187075537 \h </w:instrText>
      </w:r>
      <w:r>
        <w:rPr>
          <w:noProof/>
        </w:rPr>
      </w:r>
      <w:r>
        <w:rPr>
          <w:noProof/>
        </w:rPr>
        <w:fldChar w:fldCharType="separate"/>
      </w:r>
      <w:r>
        <w:rPr>
          <w:noProof/>
        </w:rPr>
        <w:t>35</w:t>
      </w:r>
      <w:r>
        <w:rPr>
          <w:noProof/>
        </w:rPr>
        <w:fldChar w:fldCharType="end"/>
      </w:r>
    </w:p>
    <w:p w14:paraId="632D9541" w14:textId="548A95E7" w:rsidR="000F086C" w:rsidRPr="000F086C" w:rsidRDefault="000F086C">
      <w:pPr>
        <w:pStyle w:val="TOC3"/>
        <w:rPr>
          <w:rFonts w:ascii="Calibri" w:hAnsi="Calibri"/>
          <w:noProof/>
          <w:kern w:val="2"/>
          <w:sz w:val="24"/>
          <w:szCs w:val="24"/>
          <w:lang w:eastAsia="en-GB"/>
        </w:rPr>
      </w:pPr>
      <w:r w:rsidRPr="00F87A37">
        <w:rPr>
          <w:noProof/>
          <w:lang w:val="nl-NL"/>
        </w:rPr>
        <w:t>10.6.1</w:t>
      </w:r>
      <w:r w:rsidRPr="000F086C">
        <w:rPr>
          <w:rFonts w:ascii="Calibri" w:hAnsi="Calibri"/>
          <w:noProof/>
          <w:kern w:val="2"/>
          <w:sz w:val="24"/>
          <w:szCs w:val="24"/>
          <w:lang w:eastAsia="en-GB"/>
        </w:rPr>
        <w:tab/>
      </w:r>
      <w:r w:rsidRPr="00F87A37">
        <w:rPr>
          <w:noProof/>
          <w:lang w:val="nl-NL"/>
        </w:rPr>
        <w:t>General</w:t>
      </w:r>
      <w:r>
        <w:rPr>
          <w:noProof/>
        </w:rPr>
        <w:tab/>
      </w:r>
      <w:r>
        <w:rPr>
          <w:noProof/>
        </w:rPr>
        <w:fldChar w:fldCharType="begin"/>
      </w:r>
      <w:r>
        <w:rPr>
          <w:noProof/>
        </w:rPr>
        <w:instrText xml:space="preserve"> PAGEREF _Toc187075538 \h </w:instrText>
      </w:r>
      <w:r>
        <w:rPr>
          <w:noProof/>
        </w:rPr>
      </w:r>
      <w:r>
        <w:rPr>
          <w:noProof/>
        </w:rPr>
        <w:fldChar w:fldCharType="separate"/>
      </w:r>
      <w:r>
        <w:rPr>
          <w:noProof/>
        </w:rPr>
        <w:t>35</w:t>
      </w:r>
      <w:r>
        <w:rPr>
          <w:noProof/>
        </w:rPr>
        <w:fldChar w:fldCharType="end"/>
      </w:r>
    </w:p>
    <w:p w14:paraId="66C3C8B6" w14:textId="719930F8" w:rsidR="000F086C" w:rsidRPr="000F086C" w:rsidRDefault="000F086C">
      <w:pPr>
        <w:pStyle w:val="TOC3"/>
        <w:rPr>
          <w:rFonts w:ascii="Calibri" w:hAnsi="Calibri"/>
          <w:noProof/>
          <w:kern w:val="2"/>
          <w:sz w:val="24"/>
          <w:szCs w:val="24"/>
          <w:lang w:eastAsia="en-GB"/>
        </w:rPr>
      </w:pPr>
      <w:r w:rsidRPr="00F87A37">
        <w:rPr>
          <w:noProof/>
          <w:lang w:val="nl-NL"/>
        </w:rPr>
        <w:t>10.6.2</w:t>
      </w:r>
      <w:r w:rsidRPr="000F086C">
        <w:rPr>
          <w:rFonts w:ascii="Calibri" w:hAnsi="Calibri"/>
          <w:noProof/>
          <w:kern w:val="2"/>
          <w:sz w:val="24"/>
          <w:szCs w:val="24"/>
          <w:lang w:eastAsia="en-GB"/>
        </w:rPr>
        <w:tab/>
      </w:r>
      <w:r w:rsidRPr="00F87A37">
        <w:rPr>
          <w:noProof/>
          <w:lang w:val="nl-NL"/>
        </w:rPr>
        <w:t>On-network group call</w:t>
      </w:r>
      <w:r>
        <w:rPr>
          <w:noProof/>
        </w:rPr>
        <w:tab/>
      </w:r>
      <w:r>
        <w:rPr>
          <w:noProof/>
        </w:rPr>
        <w:fldChar w:fldCharType="begin"/>
      </w:r>
      <w:r>
        <w:rPr>
          <w:noProof/>
        </w:rPr>
        <w:instrText xml:space="preserve"> PAGEREF _Toc187075539 \h </w:instrText>
      </w:r>
      <w:r>
        <w:rPr>
          <w:noProof/>
        </w:rPr>
      </w:r>
      <w:r>
        <w:rPr>
          <w:noProof/>
        </w:rPr>
        <w:fldChar w:fldCharType="separate"/>
      </w:r>
      <w:r>
        <w:rPr>
          <w:noProof/>
        </w:rPr>
        <w:t>35</w:t>
      </w:r>
      <w:r>
        <w:rPr>
          <w:noProof/>
        </w:rPr>
        <w:fldChar w:fldCharType="end"/>
      </w:r>
    </w:p>
    <w:p w14:paraId="7FF7CFBF" w14:textId="0C50D6B1" w:rsidR="000F086C" w:rsidRPr="000F086C" w:rsidRDefault="000F086C">
      <w:pPr>
        <w:pStyle w:val="TOC4"/>
        <w:rPr>
          <w:rFonts w:ascii="Calibri" w:hAnsi="Calibri"/>
          <w:noProof/>
          <w:kern w:val="2"/>
          <w:sz w:val="24"/>
          <w:szCs w:val="24"/>
          <w:lang w:eastAsia="en-GB"/>
        </w:rPr>
      </w:pPr>
      <w:r w:rsidRPr="00F87A37">
        <w:rPr>
          <w:noProof/>
          <w:lang w:val="nl-NL"/>
        </w:rPr>
        <w:t>10.6.2.1</w:t>
      </w:r>
      <w:r w:rsidRPr="000F086C">
        <w:rPr>
          <w:rFonts w:ascii="Calibri" w:hAnsi="Calibri"/>
          <w:noProof/>
          <w:kern w:val="2"/>
          <w:sz w:val="24"/>
          <w:szCs w:val="24"/>
          <w:lang w:eastAsia="en-GB"/>
        </w:rPr>
        <w:tab/>
      </w:r>
      <w:r w:rsidRPr="00F87A37">
        <w:rPr>
          <w:noProof/>
          <w:lang w:val="nl-NL"/>
        </w:rPr>
        <w:t>General</w:t>
      </w:r>
      <w:r>
        <w:rPr>
          <w:noProof/>
        </w:rPr>
        <w:tab/>
      </w:r>
      <w:r>
        <w:rPr>
          <w:noProof/>
        </w:rPr>
        <w:fldChar w:fldCharType="begin"/>
      </w:r>
      <w:r>
        <w:rPr>
          <w:noProof/>
        </w:rPr>
        <w:instrText xml:space="preserve"> PAGEREF _Toc187075540 \h </w:instrText>
      </w:r>
      <w:r>
        <w:rPr>
          <w:noProof/>
        </w:rPr>
      </w:r>
      <w:r>
        <w:rPr>
          <w:noProof/>
        </w:rPr>
        <w:fldChar w:fldCharType="separate"/>
      </w:r>
      <w:r>
        <w:rPr>
          <w:noProof/>
        </w:rPr>
        <w:t>35</w:t>
      </w:r>
      <w:r>
        <w:rPr>
          <w:noProof/>
        </w:rPr>
        <w:fldChar w:fldCharType="end"/>
      </w:r>
    </w:p>
    <w:p w14:paraId="60E9C639" w14:textId="3B450EC6" w:rsidR="000F086C" w:rsidRPr="000F086C" w:rsidRDefault="000F086C">
      <w:pPr>
        <w:pStyle w:val="TOC4"/>
        <w:rPr>
          <w:rFonts w:ascii="Calibri" w:hAnsi="Calibri"/>
          <w:noProof/>
          <w:kern w:val="2"/>
          <w:sz w:val="24"/>
          <w:szCs w:val="24"/>
          <w:lang w:eastAsia="en-GB"/>
        </w:rPr>
      </w:pPr>
      <w:r>
        <w:rPr>
          <w:noProof/>
        </w:rPr>
        <w:t>10.6.2.2</w:t>
      </w:r>
      <w:r w:rsidRPr="000F086C">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_Toc187075541 \h </w:instrText>
      </w:r>
      <w:r>
        <w:rPr>
          <w:noProof/>
        </w:rPr>
      </w:r>
      <w:r>
        <w:rPr>
          <w:noProof/>
        </w:rPr>
        <w:fldChar w:fldCharType="separate"/>
      </w:r>
      <w:r>
        <w:rPr>
          <w:noProof/>
        </w:rPr>
        <w:t>36</w:t>
      </w:r>
      <w:r>
        <w:rPr>
          <w:noProof/>
        </w:rPr>
        <w:fldChar w:fldCharType="end"/>
      </w:r>
    </w:p>
    <w:p w14:paraId="03667205" w14:textId="5F2B30C8" w:rsidR="000F086C" w:rsidRPr="000F086C" w:rsidRDefault="000F086C">
      <w:pPr>
        <w:pStyle w:val="TOC5"/>
        <w:rPr>
          <w:rFonts w:ascii="Calibri" w:hAnsi="Calibri"/>
          <w:noProof/>
          <w:kern w:val="2"/>
          <w:sz w:val="24"/>
          <w:szCs w:val="24"/>
          <w:lang w:eastAsia="en-GB"/>
        </w:rPr>
      </w:pPr>
      <w:r>
        <w:rPr>
          <w:noProof/>
        </w:rPr>
        <w:t>10.6.2.2.1</w:t>
      </w:r>
      <w:r w:rsidRPr="000F086C">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_Toc187075542 \h </w:instrText>
      </w:r>
      <w:r>
        <w:rPr>
          <w:noProof/>
        </w:rPr>
      </w:r>
      <w:r>
        <w:rPr>
          <w:noProof/>
        </w:rPr>
        <w:fldChar w:fldCharType="separate"/>
      </w:r>
      <w:r>
        <w:rPr>
          <w:noProof/>
        </w:rPr>
        <w:t>36</w:t>
      </w:r>
      <w:r>
        <w:rPr>
          <w:noProof/>
        </w:rPr>
        <w:fldChar w:fldCharType="end"/>
      </w:r>
    </w:p>
    <w:p w14:paraId="0C30E038" w14:textId="54C6AABA" w:rsidR="000F086C" w:rsidRPr="000F086C" w:rsidRDefault="000F086C">
      <w:pPr>
        <w:pStyle w:val="TOC5"/>
        <w:rPr>
          <w:rFonts w:ascii="Calibri" w:hAnsi="Calibri"/>
          <w:noProof/>
          <w:kern w:val="2"/>
          <w:sz w:val="24"/>
          <w:szCs w:val="24"/>
          <w:lang w:eastAsia="en-GB"/>
        </w:rPr>
      </w:pPr>
      <w:r>
        <w:rPr>
          <w:noProof/>
        </w:rPr>
        <w:t>10.6.2.2.1a</w:t>
      </w:r>
      <w:r w:rsidRPr="000F086C">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_Toc187075543 \h </w:instrText>
      </w:r>
      <w:r>
        <w:rPr>
          <w:noProof/>
        </w:rPr>
      </w:r>
      <w:r>
        <w:rPr>
          <w:noProof/>
        </w:rPr>
        <w:fldChar w:fldCharType="separate"/>
      </w:r>
      <w:r>
        <w:rPr>
          <w:noProof/>
        </w:rPr>
        <w:t>36</w:t>
      </w:r>
      <w:r>
        <w:rPr>
          <w:noProof/>
        </w:rPr>
        <w:fldChar w:fldCharType="end"/>
      </w:r>
    </w:p>
    <w:p w14:paraId="4A1672E0" w14:textId="76B63BE7" w:rsidR="000F086C" w:rsidRPr="000F086C" w:rsidRDefault="000F086C">
      <w:pPr>
        <w:pStyle w:val="TOC5"/>
        <w:rPr>
          <w:rFonts w:ascii="Calibri" w:hAnsi="Calibri"/>
          <w:noProof/>
          <w:kern w:val="2"/>
          <w:sz w:val="24"/>
          <w:szCs w:val="24"/>
          <w:lang w:eastAsia="en-GB"/>
        </w:rPr>
      </w:pPr>
      <w:r>
        <w:rPr>
          <w:noProof/>
        </w:rPr>
        <w:t>10.6.2.2.2</w:t>
      </w:r>
      <w:r w:rsidRPr="000F086C">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_Toc187075544 \h </w:instrText>
      </w:r>
      <w:r>
        <w:rPr>
          <w:noProof/>
        </w:rPr>
      </w:r>
      <w:r>
        <w:rPr>
          <w:noProof/>
        </w:rPr>
        <w:fldChar w:fldCharType="separate"/>
      </w:r>
      <w:r>
        <w:rPr>
          <w:noProof/>
        </w:rPr>
        <w:t>36</w:t>
      </w:r>
      <w:r>
        <w:rPr>
          <w:noProof/>
        </w:rPr>
        <w:fldChar w:fldCharType="end"/>
      </w:r>
    </w:p>
    <w:p w14:paraId="5A41CD7F" w14:textId="2F947EEB" w:rsidR="000F086C" w:rsidRPr="000F086C" w:rsidRDefault="000F086C">
      <w:pPr>
        <w:pStyle w:val="TOC5"/>
        <w:rPr>
          <w:rFonts w:ascii="Calibri" w:hAnsi="Calibri"/>
          <w:noProof/>
          <w:kern w:val="2"/>
          <w:sz w:val="24"/>
          <w:szCs w:val="24"/>
          <w:lang w:eastAsia="en-GB"/>
        </w:rPr>
      </w:pPr>
      <w:r>
        <w:rPr>
          <w:noProof/>
        </w:rPr>
        <w:t>10.6.2.2.2a</w:t>
      </w:r>
      <w:r w:rsidRPr="000F086C">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_Toc187075545 \h </w:instrText>
      </w:r>
      <w:r>
        <w:rPr>
          <w:noProof/>
        </w:rPr>
      </w:r>
      <w:r>
        <w:rPr>
          <w:noProof/>
        </w:rPr>
        <w:fldChar w:fldCharType="separate"/>
      </w:r>
      <w:r>
        <w:rPr>
          <w:noProof/>
        </w:rPr>
        <w:t>37</w:t>
      </w:r>
      <w:r>
        <w:rPr>
          <w:noProof/>
        </w:rPr>
        <w:fldChar w:fldCharType="end"/>
      </w:r>
    </w:p>
    <w:p w14:paraId="29755DF9" w14:textId="53C84898" w:rsidR="000F086C" w:rsidRPr="000F086C" w:rsidRDefault="000F086C">
      <w:pPr>
        <w:pStyle w:val="TOC5"/>
        <w:rPr>
          <w:rFonts w:ascii="Calibri" w:hAnsi="Calibri"/>
          <w:noProof/>
          <w:kern w:val="2"/>
          <w:sz w:val="24"/>
          <w:szCs w:val="24"/>
          <w:lang w:eastAsia="en-GB"/>
        </w:rPr>
      </w:pPr>
      <w:r>
        <w:rPr>
          <w:noProof/>
        </w:rPr>
        <w:t>10.6.2.2.3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_Toc187075546 \h </w:instrText>
      </w:r>
      <w:r>
        <w:rPr>
          <w:noProof/>
        </w:rPr>
      </w:r>
      <w:r>
        <w:rPr>
          <w:noProof/>
        </w:rPr>
        <w:fldChar w:fldCharType="separate"/>
      </w:r>
      <w:r>
        <w:rPr>
          <w:noProof/>
        </w:rPr>
        <w:t>37</w:t>
      </w:r>
      <w:r>
        <w:rPr>
          <w:noProof/>
        </w:rPr>
        <w:fldChar w:fldCharType="end"/>
      </w:r>
    </w:p>
    <w:p w14:paraId="16A2F552" w14:textId="454AE433" w:rsidR="000F086C" w:rsidRPr="000F086C" w:rsidRDefault="000F086C">
      <w:pPr>
        <w:pStyle w:val="TOC5"/>
        <w:rPr>
          <w:rFonts w:ascii="Calibri" w:hAnsi="Calibri"/>
          <w:noProof/>
          <w:kern w:val="2"/>
          <w:sz w:val="24"/>
          <w:szCs w:val="24"/>
          <w:lang w:eastAsia="en-GB"/>
        </w:rPr>
      </w:pPr>
      <w:r>
        <w:rPr>
          <w:noProof/>
        </w:rPr>
        <w:t>10.6.2.2.3a</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_Toc187075547 \h </w:instrText>
      </w:r>
      <w:r>
        <w:rPr>
          <w:noProof/>
        </w:rPr>
      </w:r>
      <w:r>
        <w:rPr>
          <w:noProof/>
        </w:rPr>
        <w:fldChar w:fldCharType="separate"/>
      </w:r>
      <w:r>
        <w:rPr>
          <w:noProof/>
        </w:rPr>
        <w:t>37</w:t>
      </w:r>
      <w:r>
        <w:rPr>
          <w:noProof/>
        </w:rPr>
        <w:fldChar w:fldCharType="end"/>
      </w:r>
    </w:p>
    <w:p w14:paraId="04AA18CB" w14:textId="6F71875E" w:rsidR="000F086C" w:rsidRPr="000F086C" w:rsidRDefault="000F086C">
      <w:pPr>
        <w:pStyle w:val="TOC5"/>
        <w:rPr>
          <w:rFonts w:ascii="Calibri" w:hAnsi="Calibri"/>
          <w:noProof/>
          <w:kern w:val="2"/>
          <w:sz w:val="24"/>
          <w:szCs w:val="24"/>
          <w:lang w:eastAsia="en-GB"/>
        </w:rPr>
      </w:pPr>
      <w:r>
        <w:rPr>
          <w:noProof/>
        </w:rPr>
        <w:t>10.6.2.2.3b</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_Toc187075548 \h </w:instrText>
      </w:r>
      <w:r>
        <w:rPr>
          <w:noProof/>
        </w:rPr>
      </w:r>
      <w:r>
        <w:rPr>
          <w:noProof/>
        </w:rPr>
        <w:fldChar w:fldCharType="separate"/>
      </w:r>
      <w:r>
        <w:rPr>
          <w:noProof/>
        </w:rPr>
        <w:t>37</w:t>
      </w:r>
      <w:r>
        <w:rPr>
          <w:noProof/>
        </w:rPr>
        <w:fldChar w:fldCharType="end"/>
      </w:r>
    </w:p>
    <w:p w14:paraId="0C85DA99" w14:textId="6782D501" w:rsidR="000F086C" w:rsidRPr="000F086C" w:rsidRDefault="000F086C">
      <w:pPr>
        <w:pStyle w:val="TOC5"/>
        <w:rPr>
          <w:rFonts w:ascii="Calibri" w:hAnsi="Calibri"/>
          <w:noProof/>
          <w:kern w:val="2"/>
          <w:sz w:val="24"/>
          <w:szCs w:val="24"/>
          <w:lang w:eastAsia="en-GB"/>
        </w:rPr>
      </w:pPr>
      <w:r>
        <w:rPr>
          <w:noProof/>
        </w:rPr>
        <w:t>10.6.2.2.4</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_Toc187075549 \h </w:instrText>
      </w:r>
      <w:r>
        <w:rPr>
          <w:noProof/>
        </w:rPr>
      </w:r>
      <w:r>
        <w:rPr>
          <w:noProof/>
        </w:rPr>
        <w:fldChar w:fldCharType="separate"/>
      </w:r>
      <w:r>
        <w:rPr>
          <w:noProof/>
        </w:rPr>
        <w:t>37</w:t>
      </w:r>
      <w:r>
        <w:rPr>
          <w:noProof/>
        </w:rPr>
        <w:fldChar w:fldCharType="end"/>
      </w:r>
    </w:p>
    <w:p w14:paraId="061FD190" w14:textId="0046DD72" w:rsidR="000F086C" w:rsidRPr="000F086C" w:rsidRDefault="000F086C">
      <w:pPr>
        <w:pStyle w:val="TOC5"/>
        <w:rPr>
          <w:rFonts w:ascii="Calibri" w:hAnsi="Calibri"/>
          <w:noProof/>
          <w:kern w:val="2"/>
          <w:sz w:val="24"/>
          <w:szCs w:val="24"/>
          <w:lang w:eastAsia="en-GB"/>
        </w:rPr>
      </w:pPr>
      <w:r>
        <w:rPr>
          <w:noProof/>
        </w:rPr>
        <w:t>10.6.2.2.4a</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_Toc187075550 \h </w:instrText>
      </w:r>
      <w:r>
        <w:rPr>
          <w:noProof/>
        </w:rPr>
      </w:r>
      <w:r>
        <w:rPr>
          <w:noProof/>
        </w:rPr>
        <w:fldChar w:fldCharType="separate"/>
      </w:r>
      <w:r>
        <w:rPr>
          <w:noProof/>
        </w:rPr>
        <w:t>37</w:t>
      </w:r>
      <w:r>
        <w:rPr>
          <w:noProof/>
        </w:rPr>
        <w:fldChar w:fldCharType="end"/>
      </w:r>
    </w:p>
    <w:p w14:paraId="0DB73AB6" w14:textId="7EDF1BE4" w:rsidR="000F086C" w:rsidRPr="000F086C" w:rsidRDefault="000F086C">
      <w:pPr>
        <w:pStyle w:val="TOC5"/>
        <w:rPr>
          <w:rFonts w:ascii="Calibri" w:hAnsi="Calibri"/>
          <w:noProof/>
          <w:kern w:val="2"/>
          <w:sz w:val="24"/>
          <w:szCs w:val="24"/>
          <w:lang w:eastAsia="en-GB"/>
        </w:rPr>
      </w:pPr>
      <w:r>
        <w:rPr>
          <w:noProof/>
        </w:rPr>
        <w:t>10.6.2.2.5</w:t>
      </w:r>
      <w:r w:rsidRPr="000F086C">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_Toc187075551 \h </w:instrText>
      </w:r>
      <w:r>
        <w:rPr>
          <w:noProof/>
        </w:rPr>
      </w:r>
      <w:r>
        <w:rPr>
          <w:noProof/>
        </w:rPr>
        <w:fldChar w:fldCharType="separate"/>
      </w:r>
      <w:r>
        <w:rPr>
          <w:noProof/>
        </w:rPr>
        <w:t>37</w:t>
      </w:r>
      <w:r>
        <w:rPr>
          <w:noProof/>
        </w:rPr>
        <w:fldChar w:fldCharType="end"/>
      </w:r>
    </w:p>
    <w:p w14:paraId="495410D6" w14:textId="2E6E623D" w:rsidR="000F086C" w:rsidRPr="000F086C" w:rsidRDefault="000F086C">
      <w:pPr>
        <w:pStyle w:val="TOC5"/>
        <w:rPr>
          <w:rFonts w:ascii="Calibri" w:hAnsi="Calibri"/>
          <w:noProof/>
          <w:kern w:val="2"/>
          <w:sz w:val="24"/>
          <w:szCs w:val="24"/>
          <w:lang w:eastAsia="en-GB"/>
        </w:rPr>
      </w:pPr>
      <w:r>
        <w:rPr>
          <w:noProof/>
        </w:rPr>
        <w:t>10.6.2.2.5a</w:t>
      </w:r>
      <w:r w:rsidRPr="000F086C">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_Toc187075552 \h </w:instrText>
      </w:r>
      <w:r>
        <w:rPr>
          <w:noProof/>
        </w:rPr>
      </w:r>
      <w:r>
        <w:rPr>
          <w:noProof/>
        </w:rPr>
        <w:fldChar w:fldCharType="separate"/>
      </w:r>
      <w:r>
        <w:rPr>
          <w:noProof/>
        </w:rPr>
        <w:t>38</w:t>
      </w:r>
      <w:r>
        <w:rPr>
          <w:noProof/>
        </w:rPr>
        <w:fldChar w:fldCharType="end"/>
      </w:r>
    </w:p>
    <w:p w14:paraId="3916CED7" w14:textId="3A50E4FC" w:rsidR="000F086C" w:rsidRPr="000F086C" w:rsidRDefault="000F086C">
      <w:pPr>
        <w:pStyle w:val="TOC5"/>
        <w:rPr>
          <w:rFonts w:ascii="Calibri" w:hAnsi="Calibri"/>
          <w:noProof/>
          <w:kern w:val="2"/>
          <w:sz w:val="24"/>
          <w:szCs w:val="24"/>
          <w:lang w:eastAsia="en-GB"/>
        </w:rPr>
      </w:pPr>
      <w:r>
        <w:rPr>
          <w:noProof/>
        </w:rPr>
        <w:t>10.6.2.2.6</w:t>
      </w:r>
      <w:r w:rsidRPr="000F086C">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_Toc187075553 \h </w:instrText>
      </w:r>
      <w:r>
        <w:rPr>
          <w:noProof/>
        </w:rPr>
      </w:r>
      <w:r>
        <w:rPr>
          <w:noProof/>
        </w:rPr>
        <w:fldChar w:fldCharType="separate"/>
      </w:r>
      <w:r>
        <w:rPr>
          <w:noProof/>
        </w:rPr>
        <w:t>38</w:t>
      </w:r>
      <w:r>
        <w:rPr>
          <w:noProof/>
        </w:rPr>
        <w:fldChar w:fldCharType="end"/>
      </w:r>
    </w:p>
    <w:p w14:paraId="3B09D391" w14:textId="6DE4AE2B" w:rsidR="000F086C" w:rsidRPr="000F086C" w:rsidRDefault="000F086C">
      <w:pPr>
        <w:pStyle w:val="TOC5"/>
        <w:rPr>
          <w:rFonts w:ascii="Calibri" w:hAnsi="Calibri"/>
          <w:noProof/>
          <w:kern w:val="2"/>
          <w:sz w:val="24"/>
          <w:szCs w:val="24"/>
          <w:lang w:eastAsia="en-GB"/>
        </w:rPr>
      </w:pPr>
      <w:r>
        <w:rPr>
          <w:noProof/>
        </w:rPr>
        <w:lastRenderedPageBreak/>
        <w:t>10.6.2.2.6a</w:t>
      </w:r>
      <w:r w:rsidRPr="000F086C">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_Toc187075554 \h </w:instrText>
      </w:r>
      <w:r>
        <w:rPr>
          <w:noProof/>
        </w:rPr>
      </w:r>
      <w:r>
        <w:rPr>
          <w:noProof/>
        </w:rPr>
        <w:fldChar w:fldCharType="separate"/>
      </w:r>
      <w:r>
        <w:rPr>
          <w:noProof/>
        </w:rPr>
        <w:t>38</w:t>
      </w:r>
      <w:r>
        <w:rPr>
          <w:noProof/>
        </w:rPr>
        <w:fldChar w:fldCharType="end"/>
      </w:r>
    </w:p>
    <w:p w14:paraId="030623C4" w14:textId="5F9D4553" w:rsidR="000F086C" w:rsidRPr="000F086C" w:rsidRDefault="000F086C">
      <w:pPr>
        <w:pStyle w:val="TOC5"/>
        <w:rPr>
          <w:rFonts w:ascii="Calibri" w:hAnsi="Calibri"/>
          <w:noProof/>
          <w:kern w:val="2"/>
          <w:sz w:val="24"/>
          <w:szCs w:val="24"/>
          <w:lang w:eastAsia="en-GB"/>
        </w:rPr>
      </w:pPr>
      <w:r>
        <w:rPr>
          <w:noProof/>
        </w:rPr>
        <w:t>10.6.2.2.7</w:t>
      </w:r>
      <w:r w:rsidRPr="000F086C">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_Toc187075555 \h </w:instrText>
      </w:r>
      <w:r>
        <w:rPr>
          <w:noProof/>
        </w:rPr>
      </w:r>
      <w:r>
        <w:rPr>
          <w:noProof/>
        </w:rPr>
        <w:fldChar w:fldCharType="separate"/>
      </w:r>
      <w:r>
        <w:rPr>
          <w:noProof/>
        </w:rPr>
        <w:t>39</w:t>
      </w:r>
      <w:r>
        <w:rPr>
          <w:noProof/>
        </w:rPr>
        <w:fldChar w:fldCharType="end"/>
      </w:r>
    </w:p>
    <w:p w14:paraId="1D96D1A0" w14:textId="117B2F54" w:rsidR="000F086C" w:rsidRPr="000F086C" w:rsidRDefault="000F086C">
      <w:pPr>
        <w:pStyle w:val="TOC5"/>
        <w:rPr>
          <w:rFonts w:ascii="Calibri" w:hAnsi="Calibri"/>
          <w:noProof/>
          <w:kern w:val="2"/>
          <w:sz w:val="24"/>
          <w:szCs w:val="24"/>
          <w:lang w:eastAsia="en-GB"/>
        </w:rPr>
      </w:pPr>
      <w:r>
        <w:rPr>
          <w:noProof/>
        </w:rPr>
        <w:t>10.6.2.2.</w:t>
      </w:r>
      <w:r>
        <w:rPr>
          <w:noProof/>
          <w:lang w:eastAsia="zh-CN"/>
        </w:rPr>
        <w:t>8</w:t>
      </w:r>
      <w:r w:rsidRPr="000F086C">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_Toc187075556 \h </w:instrText>
      </w:r>
      <w:r>
        <w:rPr>
          <w:noProof/>
        </w:rPr>
      </w:r>
      <w:r>
        <w:rPr>
          <w:noProof/>
        </w:rPr>
        <w:fldChar w:fldCharType="separate"/>
      </w:r>
      <w:r>
        <w:rPr>
          <w:noProof/>
        </w:rPr>
        <w:t>39</w:t>
      </w:r>
      <w:r>
        <w:rPr>
          <w:noProof/>
        </w:rPr>
        <w:fldChar w:fldCharType="end"/>
      </w:r>
    </w:p>
    <w:p w14:paraId="3DF49C2D" w14:textId="04E58857" w:rsidR="000F086C" w:rsidRPr="000F086C" w:rsidRDefault="000F086C">
      <w:pPr>
        <w:pStyle w:val="TOC5"/>
        <w:rPr>
          <w:rFonts w:ascii="Calibri" w:hAnsi="Calibri"/>
          <w:noProof/>
          <w:kern w:val="2"/>
          <w:sz w:val="24"/>
          <w:szCs w:val="24"/>
          <w:lang w:eastAsia="en-GB"/>
        </w:rPr>
      </w:pPr>
      <w:r>
        <w:rPr>
          <w:noProof/>
        </w:rPr>
        <w:t>10.6.2.2.</w:t>
      </w:r>
      <w:r>
        <w:rPr>
          <w:noProof/>
          <w:lang w:eastAsia="zh-CN"/>
        </w:rPr>
        <w:t>9</w:t>
      </w:r>
      <w:r w:rsidRPr="000F086C">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_Toc187075557 \h </w:instrText>
      </w:r>
      <w:r>
        <w:rPr>
          <w:noProof/>
        </w:rPr>
      </w:r>
      <w:r>
        <w:rPr>
          <w:noProof/>
        </w:rPr>
        <w:fldChar w:fldCharType="separate"/>
      </w:r>
      <w:r>
        <w:rPr>
          <w:noProof/>
        </w:rPr>
        <w:t>40</w:t>
      </w:r>
      <w:r>
        <w:rPr>
          <w:noProof/>
        </w:rPr>
        <w:fldChar w:fldCharType="end"/>
      </w:r>
    </w:p>
    <w:p w14:paraId="6C184BE7" w14:textId="0A6EB283" w:rsidR="000F086C" w:rsidRPr="000F086C" w:rsidRDefault="000F086C">
      <w:pPr>
        <w:pStyle w:val="TOC5"/>
        <w:rPr>
          <w:rFonts w:ascii="Calibri" w:hAnsi="Calibri"/>
          <w:noProof/>
          <w:kern w:val="2"/>
          <w:sz w:val="24"/>
          <w:szCs w:val="24"/>
          <w:lang w:eastAsia="en-GB"/>
        </w:rPr>
      </w:pPr>
      <w:r>
        <w:rPr>
          <w:noProof/>
        </w:rPr>
        <w:t>10.6.2.2.</w:t>
      </w:r>
      <w:r>
        <w:rPr>
          <w:noProof/>
          <w:lang w:eastAsia="zh-CN"/>
        </w:rPr>
        <w:t>10</w:t>
      </w:r>
      <w:r w:rsidRPr="000F086C">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_Toc187075558 \h </w:instrText>
      </w:r>
      <w:r>
        <w:rPr>
          <w:noProof/>
        </w:rPr>
      </w:r>
      <w:r>
        <w:rPr>
          <w:noProof/>
        </w:rPr>
        <w:fldChar w:fldCharType="separate"/>
      </w:r>
      <w:r>
        <w:rPr>
          <w:noProof/>
        </w:rPr>
        <w:t>40</w:t>
      </w:r>
      <w:r>
        <w:rPr>
          <w:noProof/>
        </w:rPr>
        <w:fldChar w:fldCharType="end"/>
      </w:r>
    </w:p>
    <w:p w14:paraId="7B24C9C9" w14:textId="42439BD7" w:rsidR="000F086C" w:rsidRPr="000F086C" w:rsidRDefault="000F086C">
      <w:pPr>
        <w:pStyle w:val="TOC5"/>
        <w:rPr>
          <w:rFonts w:ascii="Calibri" w:hAnsi="Calibri"/>
          <w:noProof/>
          <w:kern w:val="2"/>
          <w:sz w:val="24"/>
          <w:szCs w:val="24"/>
          <w:lang w:eastAsia="en-GB"/>
        </w:rPr>
      </w:pPr>
      <w:r>
        <w:rPr>
          <w:noProof/>
        </w:rPr>
        <w:t>10.6.2.2.</w:t>
      </w:r>
      <w:r>
        <w:rPr>
          <w:noProof/>
          <w:lang w:eastAsia="zh-CN"/>
        </w:rPr>
        <w:t>11</w:t>
      </w:r>
      <w:r w:rsidRPr="000F086C">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_Toc187075559 \h </w:instrText>
      </w:r>
      <w:r>
        <w:rPr>
          <w:noProof/>
        </w:rPr>
      </w:r>
      <w:r>
        <w:rPr>
          <w:noProof/>
        </w:rPr>
        <w:fldChar w:fldCharType="separate"/>
      </w:r>
      <w:r>
        <w:rPr>
          <w:noProof/>
        </w:rPr>
        <w:t>41</w:t>
      </w:r>
      <w:r>
        <w:rPr>
          <w:noProof/>
        </w:rPr>
        <w:fldChar w:fldCharType="end"/>
      </w:r>
    </w:p>
    <w:p w14:paraId="4D5E2160" w14:textId="5BD4DBE1" w:rsidR="000F086C" w:rsidRPr="000F086C" w:rsidRDefault="000F086C">
      <w:pPr>
        <w:pStyle w:val="TOC5"/>
        <w:rPr>
          <w:rFonts w:ascii="Calibri" w:hAnsi="Calibri"/>
          <w:noProof/>
          <w:kern w:val="2"/>
          <w:sz w:val="24"/>
          <w:szCs w:val="24"/>
          <w:lang w:eastAsia="en-GB"/>
        </w:rPr>
      </w:pPr>
      <w:r>
        <w:rPr>
          <w:noProof/>
        </w:rPr>
        <w:t>10.6.2.2.1</w:t>
      </w:r>
      <w:r>
        <w:rPr>
          <w:noProof/>
          <w:lang w:eastAsia="zh-CN"/>
        </w:rPr>
        <w:t>2</w:t>
      </w:r>
      <w:r w:rsidRPr="000F086C">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_Toc187075560 \h </w:instrText>
      </w:r>
      <w:r>
        <w:rPr>
          <w:noProof/>
        </w:rPr>
      </w:r>
      <w:r>
        <w:rPr>
          <w:noProof/>
        </w:rPr>
        <w:fldChar w:fldCharType="separate"/>
      </w:r>
      <w:r>
        <w:rPr>
          <w:noProof/>
        </w:rPr>
        <w:t>41</w:t>
      </w:r>
      <w:r>
        <w:rPr>
          <w:noProof/>
        </w:rPr>
        <w:fldChar w:fldCharType="end"/>
      </w:r>
    </w:p>
    <w:p w14:paraId="2F33355F" w14:textId="17B8B309" w:rsidR="000F086C" w:rsidRPr="000F086C" w:rsidRDefault="000F086C">
      <w:pPr>
        <w:pStyle w:val="TOC5"/>
        <w:rPr>
          <w:rFonts w:ascii="Calibri" w:hAnsi="Calibri"/>
          <w:noProof/>
          <w:kern w:val="2"/>
          <w:sz w:val="24"/>
          <w:szCs w:val="24"/>
          <w:lang w:eastAsia="en-GB"/>
        </w:rPr>
      </w:pPr>
      <w:r>
        <w:rPr>
          <w:noProof/>
        </w:rPr>
        <w:t>10.6.2.2.</w:t>
      </w:r>
      <w:r>
        <w:rPr>
          <w:noProof/>
          <w:lang w:eastAsia="zh-CN"/>
        </w:rPr>
        <w:t>13</w:t>
      </w:r>
      <w:r w:rsidRPr="000F086C">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_Toc187075561 \h </w:instrText>
      </w:r>
      <w:r>
        <w:rPr>
          <w:noProof/>
        </w:rPr>
      </w:r>
      <w:r>
        <w:rPr>
          <w:noProof/>
        </w:rPr>
        <w:fldChar w:fldCharType="separate"/>
      </w:r>
      <w:r>
        <w:rPr>
          <w:noProof/>
        </w:rPr>
        <w:t>41</w:t>
      </w:r>
      <w:r>
        <w:rPr>
          <w:noProof/>
        </w:rPr>
        <w:fldChar w:fldCharType="end"/>
      </w:r>
    </w:p>
    <w:p w14:paraId="5A933AA7" w14:textId="687A798E" w:rsidR="000F086C" w:rsidRPr="000F086C" w:rsidRDefault="000F086C">
      <w:pPr>
        <w:pStyle w:val="TOC5"/>
        <w:rPr>
          <w:rFonts w:ascii="Calibri" w:hAnsi="Calibri"/>
          <w:noProof/>
          <w:kern w:val="2"/>
          <w:sz w:val="24"/>
          <w:szCs w:val="24"/>
          <w:lang w:eastAsia="en-GB"/>
        </w:rPr>
      </w:pPr>
      <w:r>
        <w:rPr>
          <w:noProof/>
        </w:rPr>
        <w:t>10.6.2.2.1</w:t>
      </w:r>
      <w:r>
        <w:rPr>
          <w:noProof/>
          <w:lang w:eastAsia="zh-CN"/>
        </w:rPr>
        <w:t>4</w:t>
      </w:r>
      <w:r w:rsidRPr="000F086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_Toc187075562 \h </w:instrText>
      </w:r>
      <w:r>
        <w:rPr>
          <w:noProof/>
        </w:rPr>
      </w:r>
      <w:r>
        <w:rPr>
          <w:noProof/>
        </w:rPr>
        <w:fldChar w:fldCharType="separate"/>
      </w:r>
      <w:r>
        <w:rPr>
          <w:noProof/>
        </w:rPr>
        <w:t>42</w:t>
      </w:r>
      <w:r>
        <w:rPr>
          <w:noProof/>
        </w:rPr>
        <w:fldChar w:fldCharType="end"/>
      </w:r>
    </w:p>
    <w:p w14:paraId="5D3DFAE6" w14:textId="41015806" w:rsidR="000F086C" w:rsidRPr="000F086C" w:rsidRDefault="000F086C">
      <w:pPr>
        <w:pStyle w:val="TOC5"/>
        <w:rPr>
          <w:rFonts w:ascii="Calibri" w:hAnsi="Calibri"/>
          <w:noProof/>
          <w:kern w:val="2"/>
          <w:sz w:val="24"/>
          <w:szCs w:val="24"/>
          <w:lang w:eastAsia="en-GB"/>
        </w:rPr>
      </w:pPr>
      <w:r>
        <w:rPr>
          <w:noProof/>
        </w:rPr>
        <w:t>10.6.2.2.1</w:t>
      </w:r>
      <w:r>
        <w:rPr>
          <w:noProof/>
          <w:lang w:eastAsia="zh-CN"/>
        </w:rPr>
        <w:t>4a</w:t>
      </w:r>
      <w:r w:rsidRPr="000F086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_Toc187075563 \h </w:instrText>
      </w:r>
      <w:r>
        <w:rPr>
          <w:noProof/>
        </w:rPr>
      </w:r>
      <w:r>
        <w:rPr>
          <w:noProof/>
        </w:rPr>
        <w:fldChar w:fldCharType="separate"/>
      </w:r>
      <w:r>
        <w:rPr>
          <w:noProof/>
        </w:rPr>
        <w:t>42</w:t>
      </w:r>
      <w:r>
        <w:rPr>
          <w:noProof/>
        </w:rPr>
        <w:fldChar w:fldCharType="end"/>
      </w:r>
    </w:p>
    <w:p w14:paraId="2DCF286A" w14:textId="676345A1" w:rsidR="000F086C" w:rsidRPr="000F086C" w:rsidRDefault="000F086C">
      <w:pPr>
        <w:pStyle w:val="TOC5"/>
        <w:rPr>
          <w:rFonts w:ascii="Calibri" w:hAnsi="Calibri"/>
          <w:noProof/>
          <w:kern w:val="2"/>
          <w:sz w:val="24"/>
          <w:szCs w:val="24"/>
          <w:lang w:eastAsia="en-GB"/>
        </w:rPr>
      </w:pPr>
      <w:r>
        <w:rPr>
          <w:noProof/>
        </w:rPr>
        <w:t>10.6.2.2.1</w:t>
      </w:r>
      <w:r>
        <w:rPr>
          <w:noProof/>
          <w:lang w:eastAsia="zh-CN"/>
        </w:rPr>
        <w:t>5</w:t>
      </w:r>
      <w:r w:rsidRPr="000F086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_Toc187075564 \h </w:instrText>
      </w:r>
      <w:r>
        <w:rPr>
          <w:noProof/>
        </w:rPr>
      </w:r>
      <w:r>
        <w:rPr>
          <w:noProof/>
        </w:rPr>
        <w:fldChar w:fldCharType="separate"/>
      </w:r>
      <w:r>
        <w:rPr>
          <w:noProof/>
        </w:rPr>
        <w:t>42</w:t>
      </w:r>
      <w:r>
        <w:rPr>
          <w:noProof/>
        </w:rPr>
        <w:fldChar w:fldCharType="end"/>
      </w:r>
    </w:p>
    <w:p w14:paraId="7F4E42B2" w14:textId="11D392E2" w:rsidR="000F086C" w:rsidRPr="000F086C" w:rsidRDefault="000F086C">
      <w:pPr>
        <w:pStyle w:val="TOC5"/>
        <w:rPr>
          <w:rFonts w:ascii="Calibri" w:hAnsi="Calibri"/>
          <w:noProof/>
          <w:kern w:val="2"/>
          <w:sz w:val="24"/>
          <w:szCs w:val="24"/>
          <w:lang w:eastAsia="en-GB"/>
        </w:rPr>
      </w:pPr>
      <w:r>
        <w:rPr>
          <w:noProof/>
        </w:rPr>
        <w:t>10.6.2.2.1</w:t>
      </w:r>
      <w:r>
        <w:rPr>
          <w:noProof/>
          <w:lang w:eastAsia="zh-CN"/>
        </w:rPr>
        <w:t>6</w:t>
      </w:r>
      <w:r w:rsidRPr="000F086C">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_Toc187075565 \h </w:instrText>
      </w:r>
      <w:r>
        <w:rPr>
          <w:noProof/>
        </w:rPr>
      </w:r>
      <w:r>
        <w:rPr>
          <w:noProof/>
        </w:rPr>
        <w:fldChar w:fldCharType="separate"/>
      </w:r>
      <w:r>
        <w:rPr>
          <w:noProof/>
        </w:rPr>
        <w:t>43</w:t>
      </w:r>
      <w:r>
        <w:rPr>
          <w:noProof/>
        </w:rPr>
        <w:fldChar w:fldCharType="end"/>
      </w:r>
    </w:p>
    <w:p w14:paraId="78619ED9" w14:textId="0F31A46C" w:rsidR="000F086C" w:rsidRPr="000F086C" w:rsidRDefault="000F086C">
      <w:pPr>
        <w:pStyle w:val="TOC5"/>
        <w:rPr>
          <w:rFonts w:ascii="Calibri" w:hAnsi="Calibri"/>
          <w:noProof/>
          <w:kern w:val="2"/>
          <w:sz w:val="24"/>
          <w:szCs w:val="24"/>
          <w:lang w:eastAsia="en-GB"/>
        </w:rPr>
      </w:pPr>
      <w:r>
        <w:rPr>
          <w:noProof/>
        </w:rPr>
        <w:t>10.6.2.2.1</w:t>
      </w:r>
      <w:r>
        <w:rPr>
          <w:noProof/>
          <w:lang w:eastAsia="zh-CN"/>
        </w:rPr>
        <w:t>7</w:t>
      </w:r>
      <w:r w:rsidRPr="000F086C">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_Toc187075566 \h </w:instrText>
      </w:r>
      <w:r>
        <w:rPr>
          <w:noProof/>
        </w:rPr>
      </w:r>
      <w:r>
        <w:rPr>
          <w:noProof/>
        </w:rPr>
        <w:fldChar w:fldCharType="separate"/>
      </w:r>
      <w:r>
        <w:rPr>
          <w:noProof/>
        </w:rPr>
        <w:t>43</w:t>
      </w:r>
      <w:r>
        <w:rPr>
          <w:noProof/>
        </w:rPr>
        <w:fldChar w:fldCharType="end"/>
      </w:r>
    </w:p>
    <w:p w14:paraId="5417D228" w14:textId="50FF8765" w:rsidR="000F086C" w:rsidRPr="000F086C" w:rsidRDefault="000F086C">
      <w:pPr>
        <w:pStyle w:val="TOC5"/>
        <w:rPr>
          <w:rFonts w:ascii="Calibri" w:hAnsi="Calibri"/>
          <w:noProof/>
          <w:kern w:val="2"/>
          <w:sz w:val="24"/>
          <w:szCs w:val="24"/>
          <w:lang w:eastAsia="en-GB"/>
        </w:rPr>
      </w:pPr>
      <w:r>
        <w:rPr>
          <w:noProof/>
        </w:rPr>
        <w:t>10.6.2.2.1</w:t>
      </w:r>
      <w:r>
        <w:rPr>
          <w:noProof/>
          <w:lang w:eastAsia="zh-CN"/>
        </w:rPr>
        <w:t>8</w:t>
      </w:r>
      <w:r w:rsidRPr="000F086C">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_Toc187075567 \h </w:instrText>
      </w:r>
      <w:r>
        <w:rPr>
          <w:noProof/>
        </w:rPr>
      </w:r>
      <w:r>
        <w:rPr>
          <w:noProof/>
        </w:rPr>
        <w:fldChar w:fldCharType="separate"/>
      </w:r>
      <w:r>
        <w:rPr>
          <w:noProof/>
        </w:rPr>
        <w:t>43</w:t>
      </w:r>
      <w:r>
        <w:rPr>
          <w:noProof/>
        </w:rPr>
        <w:fldChar w:fldCharType="end"/>
      </w:r>
    </w:p>
    <w:p w14:paraId="30E634F4" w14:textId="33423F41" w:rsidR="000F086C" w:rsidRPr="000F086C" w:rsidRDefault="000F086C">
      <w:pPr>
        <w:pStyle w:val="TOC5"/>
        <w:rPr>
          <w:rFonts w:ascii="Calibri" w:hAnsi="Calibri"/>
          <w:noProof/>
          <w:kern w:val="2"/>
          <w:sz w:val="24"/>
          <w:szCs w:val="24"/>
          <w:lang w:eastAsia="en-GB"/>
        </w:rPr>
      </w:pPr>
      <w:r>
        <w:rPr>
          <w:noProof/>
        </w:rPr>
        <w:t>10.6.2.2.1</w:t>
      </w:r>
      <w:r>
        <w:rPr>
          <w:noProof/>
          <w:lang w:eastAsia="zh-CN"/>
        </w:rPr>
        <w:t>9</w:t>
      </w:r>
      <w:r w:rsidRPr="000F086C">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_Toc187075568 \h </w:instrText>
      </w:r>
      <w:r>
        <w:rPr>
          <w:noProof/>
        </w:rPr>
      </w:r>
      <w:r>
        <w:rPr>
          <w:noProof/>
        </w:rPr>
        <w:fldChar w:fldCharType="separate"/>
      </w:r>
      <w:r>
        <w:rPr>
          <w:noProof/>
        </w:rPr>
        <w:t>44</w:t>
      </w:r>
      <w:r>
        <w:rPr>
          <w:noProof/>
        </w:rPr>
        <w:fldChar w:fldCharType="end"/>
      </w:r>
    </w:p>
    <w:p w14:paraId="0A8A481D" w14:textId="422C0351" w:rsidR="000F086C" w:rsidRPr="000F086C" w:rsidRDefault="000F086C">
      <w:pPr>
        <w:pStyle w:val="TOC5"/>
        <w:rPr>
          <w:rFonts w:ascii="Calibri" w:hAnsi="Calibri"/>
          <w:noProof/>
          <w:kern w:val="2"/>
          <w:sz w:val="24"/>
          <w:szCs w:val="24"/>
          <w:lang w:eastAsia="en-GB"/>
        </w:rPr>
      </w:pPr>
      <w:r>
        <w:rPr>
          <w:noProof/>
        </w:rPr>
        <w:t>10.6.2.2.</w:t>
      </w:r>
      <w:r>
        <w:rPr>
          <w:noProof/>
          <w:lang w:eastAsia="zh-CN"/>
        </w:rPr>
        <w:t>20</w:t>
      </w:r>
      <w:r w:rsidRPr="000F086C">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_Toc187075569 \h </w:instrText>
      </w:r>
      <w:r>
        <w:rPr>
          <w:noProof/>
        </w:rPr>
      </w:r>
      <w:r>
        <w:rPr>
          <w:noProof/>
        </w:rPr>
        <w:fldChar w:fldCharType="separate"/>
      </w:r>
      <w:r>
        <w:rPr>
          <w:noProof/>
        </w:rPr>
        <w:t>44</w:t>
      </w:r>
      <w:r>
        <w:rPr>
          <w:noProof/>
        </w:rPr>
        <w:fldChar w:fldCharType="end"/>
      </w:r>
    </w:p>
    <w:p w14:paraId="75FD4158" w14:textId="548E2801" w:rsidR="000F086C" w:rsidRPr="000F086C" w:rsidRDefault="000F086C">
      <w:pPr>
        <w:pStyle w:val="TOC5"/>
        <w:rPr>
          <w:rFonts w:ascii="Calibri" w:hAnsi="Calibri"/>
          <w:noProof/>
          <w:kern w:val="2"/>
          <w:sz w:val="24"/>
          <w:szCs w:val="24"/>
          <w:lang w:eastAsia="en-GB"/>
        </w:rPr>
      </w:pPr>
      <w:r>
        <w:rPr>
          <w:noProof/>
        </w:rPr>
        <w:t>10.6.2.2.</w:t>
      </w:r>
      <w:r>
        <w:rPr>
          <w:noProof/>
          <w:lang w:eastAsia="zh-CN"/>
        </w:rPr>
        <w:t>21</w:t>
      </w:r>
      <w:r w:rsidRPr="000F086C">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_Toc187075570 \h </w:instrText>
      </w:r>
      <w:r>
        <w:rPr>
          <w:noProof/>
        </w:rPr>
      </w:r>
      <w:r>
        <w:rPr>
          <w:noProof/>
        </w:rPr>
        <w:fldChar w:fldCharType="separate"/>
      </w:r>
      <w:r>
        <w:rPr>
          <w:noProof/>
        </w:rPr>
        <w:t>44</w:t>
      </w:r>
      <w:r>
        <w:rPr>
          <w:noProof/>
        </w:rPr>
        <w:fldChar w:fldCharType="end"/>
      </w:r>
    </w:p>
    <w:p w14:paraId="0FC0D1BF" w14:textId="10C9917C" w:rsidR="000F086C" w:rsidRPr="000F086C" w:rsidRDefault="000F086C">
      <w:pPr>
        <w:pStyle w:val="TOC5"/>
        <w:rPr>
          <w:rFonts w:ascii="Calibri" w:hAnsi="Calibri"/>
          <w:noProof/>
          <w:kern w:val="2"/>
          <w:sz w:val="24"/>
          <w:szCs w:val="24"/>
          <w:lang w:eastAsia="en-GB"/>
        </w:rPr>
      </w:pPr>
      <w:r>
        <w:rPr>
          <w:noProof/>
        </w:rPr>
        <w:t>10.6.2.2.2</w:t>
      </w:r>
      <w:r>
        <w:rPr>
          <w:noProof/>
          <w:lang w:eastAsia="zh-CN"/>
        </w:rPr>
        <w:t>2</w:t>
      </w:r>
      <w:r w:rsidRPr="000F086C">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_Toc187075571 \h </w:instrText>
      </w:r>
      <w:r>
        <w:rPr>
          <w:noProof/>
        </w:rPr>
      </w:r>
      <w:r>
        <w:rPr>
          <w:noProof/>
        </w:rPr>
        <w:fldChar w:fldCharType="separate"/>
      </w:r>
      <w:r>
        <w:rPr>
          <w:noProof/>
        </w:rPr>
        <w:t>45</w:t>
      </w:r>
      <w:r>
        <w:rPr>
          <w:noProof/>
        </w:rPr>
        <w:fldChar w:fldCharType="end"/>
      </w:r>
    </w:p>
    <w:p w14:paraId="733B3AC4" w14:textId="49F50A62" w:rsidR="000F086C" w:rsidRPr="000F086C" w:rsidRDefault="000F086C">
      <w:pPr>
        <w:pStyle w:val="TOC5"/>
        <w:rPr>
          <w:rFonts w:ascii="Calibri" w:hAnsi="Calibri"/>
          <w:noProof/>
          <w:kern w:val="2"/>
          <w:sz w:val="24"/>
          <w:szCs w:val="24"/>
          <w:lang w:eastAsia="en-GB"/>
        </w:rPr>
      </w:pPr>
      <w:r>
        <w:rPr>
          <w:noProof/>
        </w:rPr>
        <w:t>10.6.2.2.2</w:t>
      </w:r>
      <w:r>
        <w:rPr>
          <w:noProof/>
          <w:lang w:eastAsia="zh-CN"/>
        </w:rPr>
        <w:t>2a</w:t>
      </w:r>
      <w:r w:rsidRPr="000F086C">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_Toc187075572 \h </w:instrText>
      </w:r>
      <w:r>
        <w:rPr>
          <w:noProof/>
        </w:rPr>
      </w:r>
      <w:r>
        <w:rPr>
          <w:noProof/>
        </w:rPr>
        <w:fldChar w:fldCharType="separate"/>
      </w:r>
      <w:r>
        <w:rPr>
          <w:noProof/>
        </w:rPr>
        <w:t>45</w:t>
      </w:r>
      <w:r>
        <w:rPr>
          <w:noProof/>
        </w:rPr>
        <w:fldChar w:fldCharType="end"/>
      </w:r>
    </w:p>
    <w:p w14:paraId="424A5BC0" w14:textId="2B54E70A" w:rsidR="000F086C" w:rsidRPr="000F086C" w:rsidRDefault="000F086C">
      <w:pPr>
        <w:pStyle w:val="TOC5"/>
        <w:rPr>
          <w:rFonts w:ascii="Calibri" w:hAnsi="Calibri"/>
          <w:noProof/>
          <w:kern w:val="2"/>
          <w:sz w:val="24"/>
          <w:szCs w:val="24"/>
          <w:lang w:eastAsia="en-GB"/>
        </w:rPr>
      </w:pPr>
      <w:r>
        <w:rPr>
          <w:noProof/>
        </w:rPr>
        <w:t>10.6.2.2.2</w:t>
      </w:r>
      <w:r>
        <w:rPr>
          <w:noProof/>
          <w:lang w:eastAsia="zh-CN"/>
        </w:rPr>
        <w:t>3</w:t>
      </w:r>
      <w:r w:rsidRPr="000F086C">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_Toc187075573 \h </w:instrText>
      </w:r>
      <w:r>
        <w:rPr>
          <w:noProof/>
        </w:rPr>
      </w:r>
      <w:r>
        <w:rPr>
          <w:noProof/>
        </w:rPr>
        <w:fldChar w:fldCharType="separate"/>
      </w:r>
      <w:r>
        <w:rPr>
          <w:noProof/>
        </w:rPr>
        <w:t>45</w:t>
      </w:r>
      <w:r>
        <w:rPr>
          <w:noProof/>
        </w:rPr>
        <w:fldChar w:fldCharType="end"/>
      </w:r>
    </w:p>
    <w:p w14:paraId="39AEB9FB" w14:textId="33E340E5" w:rsidR="000F086C" w:rsidRPr="000F086C" w:rsidRDefault="000F086C">
      <w:pPr>
        <w:pStyle w:val="TOC5"/>
        <w:rPr>
          <w:rFonts w:ascii="Calibri" w:hAnsi="Calibri"/>
          <w:noProof/>
          <w:kern w:val="2"/>
          <w:sz w:val="24"/>
          <w:szCs w:val="24"/>
          <w:lang w:eastAsia="en-GB"/>
        </w:rPr>
      </w:pPr>
      <w:r>
        <w:rPr>
          <w:noProof/>
        </w:rPr>
        <w:t>10.6.2.2.2</w:t>
      </w:r>
      <w:r>
        <w:rPr>
          <w:noProof/>
          <w:lang w:eastAsia="zh-CN"/>
        </w:rPr>
        <w:t>3a</w:t>
      </w:r>
      <w:r w:rsidRPr="000F086C">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_Toc187075574 \h </w:instrText>
      </w:r>
      <w:r>
        <w:rPr>
          <w:noProof/>
        </w:rPr>
      </w:r>
      <w:r>
        <w:rPr>
          <w:noProof/>
        </w:rPr>
        <w:fldChar w:fldCharType="separate"/>
      </w:r>
      <w:r>
        <w:rPr>
          <w:noProof/>
        </w:rPr>
        <w:t>46</w:t>
      </w:r>
      <w:r>
        <w:rPr>
          <w:noProof/>
        </w:rPr>
        <w:fldChar w:fldCharType="end"/>
      </w:r>
    </w:p>
    <w:p w14:paraId="7F2194DE" w14:textId="345E8D45" w:rsidR="000F086C" w:rsidRPr="000F086C" w:rsidRDefault="000F086C">
      <w:pPr>
        <w:pStyle w:val="TOC5"/>
        <w:rPr>
          <w:rFonts w:ascii="Calibri" w:hAnsi="Calibri"/>
          <w:noProof/>
          <w:kern w:val="2"/>
          <w:sz w:val="24"/>
          <w:szCs w:val="24"/>
          <w:lang w:eastAsia="en-GB"/>
        </w:rPr>
      </w:pPr>
      <w:r>
        <w:rPr>
          <w:noProof/>
        </w:rPr>
        <w:t>10.6.2.2.2</w:t>
      </w:r>
      <w:r>
        <w:rPr>
          <w:noProof/>
          <w:lang w:eastAsia="zh-CN"/>
        </w:rPr>
        <w:t>4</w:t>
      </w:r>
      <w:r w:rsidRPr="000F086C">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_Toc187075575 \h </w:instrText>
      </w:r>
      <w:r>
        <w:rPr>
          <w:noProof/>
        </w:rPr>
      </w:r>
      <w:r>
        <w:rPr>
          <w:noProof/>
        </w:rPr>
        <w:fldChar w:fldCharType="separate"/>
      </w:r>
      <w:r>
        <w:rPr>
          <w:noProof/>
        </w:rPr>
        <w:t>46</w:t>
      </w:r>
      <w:r>
        <w:rPr>
          <w:noProof/>
        </w:rPr>
        <w:fldChar w:fldCharType="end"/>
      </w:r>
    </w:p>
    <w:p w14:paraId="4658FBD0" w14:textId="396C6284" w:rsidR="000F086C" w:rsidRPr="000F086C" w:rsidRDefault="000F086C">
      <w:pPr>
        <w:pStyle w:val="TOC5"/>
        <w:rPr>
          <w:rFonts w:ascii="Calibri" w:hAnsi="Calibri"/>
          <w:noProof/>
          <w:kern w:val="2"/>
          <w:sz w:val="24"/>
          <w:szCs w:val="24"/>
          <w:lang w:eastAsia="en-GB"/>
        </w:rPr>
      </w:pPr>
      <w:r>
        <w:rPr>
          <w:noProof/>
        </w:rPr>
        <w:t>10.6.2.2.2</w:t>
      </w:r>
      <w:r>
        <w:rPr>
          <w:noProof/>
          <w:lang w:eastAsia="zh-CN"/>
        </w:rPr>
        <w:t>5</w:t>
      </w:r>
      <w:r w:rsidRPr="000F086C">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_Toc187075576 \h </w:instrText>
      </w:r>
      <w:r>
        <w:rPr>
          <w:noProof/>
        </w:rPr>
      </w:r>
      <w:r>
        <w:rPr>
          <w:noProof/>
        </w:rPr>
        <w:fldChar w:fldCharType="separate"/>
      </w:r>
      <w:r>
        <w:rPr>
          <w:noProof/>
        </w:rPr>
        <w:t>46</w:t>
      </w:r>
      <w:r>
        <w:rPr>
          <w:noProof/>
        </w:rPr>
        <w:fldChar w:fldCharType="end"/>
      </w:r>
    </w:p>
    <w:p w14:paraId="5EC13B71" w14:textId="31E4CB9C" w:rsidR="000F086C" w:rsidRPr="000F086C" w:rsidRDefault="000F086C">
      <w:pPr>
        <w:pStyle w:val="TOC5"/>
        <w:rPr>
          <w:rFonts w:ascii="Calibri" w:hAnsi="Calibri"/>
          <w:noProof/>
          <w:kern w:val="2"/>
          <w:sz w:val="24"/>
          <w:szCs w:val="24"/>
          <w:lang w:eastAsia="en-GB"/>
        </w:rPr>
      </w:pPr>
      <w:r>
        <w:rPr>
          <w:noProof/>
        </w:rPr>
        <w:t>10.6.2.2.26</w:t>
      </w:r>
      <w:r w:rsidRPr="000F086C">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_Toc187075577 \h </w:instrText>
      </w:r>
      <w:r>
        <w:rPr>
          <w:noProof/>
        </w:rPr>
      </w:r>
      <w:r>
        <w:rPr>
          <w:noProof/>
        </w:rPr>
        <w:fldChar w:fldCharType="separate"/>
      </w:r>
      <w:r>
        <w:rPr>
          <w:noProof/>
        </w:rPr>
        <w:t>46</w:t>
      </w:r>
      <w:r>
        <w:rPr>
          <w:noProof/>
        </w:rPr>
        <w:fldChar w:fldCharType="end"/>
      </w:r>
    </w:p>
    <w:p w14:paraId="361258EF" w14:textId="6F196966" w:rsidR="000F086C" w:rsidRPr="000F086C" w:rsidRDefault="000F086C">
      <w:pPr>
        <w:pStyle w:val="TOC5"/>
        <w:rPr>
          <w:rFonts w:ascii="Calibri" w:hAnsi="Calibri"/>
          <w:noProof/>
          <w:kern w:val="2"/>
          <w:sz w:val="24"/>
          <w:szCs w:val="24"/>
          <w:lang w:eastAsia="en-GB"/>
        </w:rPr>
      </w:pPr>
      <w:r>
        <w:rPr>
          <w:noProof/>
        </w:rPr>
        <w:t>10.6.2.2.27</w:t>
      </w:r>
      <w:r w:rsidRPr="000F086C">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_Toc187075578 \h </w:instrText>
      </w:r>
      <w:r>
        <w:rPr>
          <w:noProof/>
        </w:rPr>
      </w:r>
      <w:r>
        <w:rPr>
          <w:noProof/>
        </w:rPr>
        <w:fldChar w:fldCharType="separate"/>
      </w:r>
      <w:r>
        <w:rPr>
          <w:noProof/>
        </w:rPr>
        <w:t>47</w:t>
      </w:r>
      <w:r>
        <w:rPr>
          <w:noProof/>
        </w:rPr>
        <w:fldChar w:fldCharType="end"/>
      </w:r>
    </w:p>
    <w:p w14:paraId="78EA9E77" w14:textId="3565CFDF" w:rsidR="000F086C" w:rsidRPr="000F086C" w:rsidRDefault="000F086C">
      <w:pPr>
        <w:pStyle w:val="TOC5"/>
        <w:rPr>
          <w:rFonts w:ascii="Calibri" w:hAnsi="Calibri"/>
          <w:noProof/>
          <w:kern w:val="2"/>
          <w:sz w:val="24"/>
          <w:szCs w:val="24"/>
          <w:lang w:eastAsia="en-GB"/>
        </w:rPr>
      </w:pPr>
      <w:r>
        <w:rPr>
          <w:noProof/>
        </w:rPr>
        <w:t>10.6.2.2.28</w:t>
      </w:r>
      <w:r w:rsidRPr="000F086C">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_Toc187075579 \h </w:instrText>
      </w:r>
      <w:r>
        <w:rPr>
          <w:noProof/>
        </w:rPr>
      </w:r>
      <w:r>
        <w:rPr>
          <w:noProof/>
        </w:rPr>
        <w:fldChar w:fldCharType="separate"/>
      </w:r>
      <w:r>
        <w:rPr>
          <w:noProof/>
        </w:rPr>
        <w:t>47</w:t>
      </w:r>
      <w:r>
        <w:rPr>
          <w:noProof/>
        </w:rPr>
        <w:fldChar w:fldCharType="end"/>
      </w:r>
    </w:p>
    <w:p w14:paraId="5BCE2CAC" w14:textId="2040945B" w:rsidR="000F086C" w:rsidRPr="000F086C" w:rsidRDefault="000F086C">
      <w:pPr>
        <w:pStyle w:val="TOC5"/>
        <w:rPr>
          <w:rFonts w:ascii="Calibri" w:hAnsi="Calibri"/>
          <w:noProof/>
          <w:kern w:val="2"/>
          <w:sz w:val="24"/>
          <w:szCs w:val="24"/>
          <w:lang w:eastAsia="en-GB"/>
        </w:rPr>
      </w:pPr>
      <w:r>
        <w:rPr>
          <w:noProof/>
        </w:rPr>
        <w:t>10.6.2.2.29</w:t>
      </w:r>
      <w:r w:rsidRPr="000F086C">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_Toc187075580 \h </w:instrText>
      </w:r>
      <w:r>
        <w:rPr>
          <w:noProof/>
        </w:rPr>
      </w:r>
      <w:r>
        <w:rPr>
          <w:noProof/>
        </w:rPr>
        <w:fldChar w:fldCharType="separate"/>
      </w:r>
      <w:r>
        <w:rPr>
          <w:noProof/>
        </w:rPr>
        <w:t>48</w:t>
      </w:r>
      <w:r>
        <w:rPr>
          <w:noProof/>
        </w:rPr>
        <w:fldChar w:fldCharType="end"/>
      </w:r>
    </w:p>
    <w:p w14:paraId="0F949CA0" w14:textId="706552F8" w:rsidR="000F086C" w:rsidRPr="000F086C" w:rsidRDefault="000F086C">
      <w:pPr>
        <w:pStyle w:val="TOC5"/>
        <w:rPr>
          <w:rFonts w:ascii="Calibri" w:hAnsi="Calibri"/>
          <w:noProof/>
          <w:kern w:val="2"/>
          <w:sz w:val="24"/>
          <w:szCs w:val="24"/>
          <w:lang w:eastAsia="en-GB"/>
        </w:rPr>
      </w:pPr>
      <w:r>
        <w:rPr>
          <w:noProof/>
        </w:rPr>
        <w:t>10.6.2.2.30</w:t>
      </w:r>
      <w:r w:rsidRPr="000F086C">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_Toc187075581 \h </w:instrText>
      </w:r>
      <w:r>
        <w:rPr>
          <w:noProof/>
        </w:rPr>
      </w:r>
      <w:r>
        <w:rPr>
          <w:noProof/>
        </w:rPr>
        <w:fldChar w:fldCharType="separate"/>
      </w:r>
      <w:r>
        <w:rPr>
          <w:noProof/>
        </w:rPr>
        <w:t>48</w:t>
      </w:r>
      <w:r>
        <w:rPr>
          <w:noProof/>
        </w:rPr>
        <w:fldChar w:fldCharType="end"/>
      </w:r>
    </w:p>
    <w:p w14:paraId="53496D4E" w14:textId="1ABF1506" w:rsidR="000F086C" w:rsidRPr="000F086C" w:rsidRDefault="000F086C">
      <w:pPr>
        <w:pStyle w:val="TOC5"/>
        <w:rPr>
          <w:rFonts w:ascii="Calibri" w:hAnsi="Calibri"/>
          <w:noProof/>
          <w:kern w:val="2"/>
          <w:sz w:val="24"/>
          <w:szCs w:val="24"/>
          <w:lang w:eastAsia="en-GB"/>
        </w:rPr>
      </w:pPr>
      <w:r>
        <w:rPr>
          <w:noProof/>
        </w:rPr>
        <w:t>10.6.2.2.31</w:t>
      </w:r>
      <w:r w:rsidRPr="000F086C">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_Toc187075582 \h </w:instrText>
      </w:r>
      <w:r>
        <w:rPr>
          <w:noProof/>
        </w:rPr>
      </w:r>
      <w:r>
        <w:rPr>
          <w:noProof/>
        </w:rPr>
        <w:fldChar w:fldCharType="separate"/>
      </w:r>
      <w:r>
        <w:rPr>
          <w:noProof/>
        </w:rPr>
        <w:t>48</w:t>
      </w:r>
      <w:r>
        <w:rPr>
          <w:noProof/>
        </w:rPr>
        <w:fldChar w:fldCharType="end"/>
      </w:r>
    </w:p>
    <w:p w14:paraId="42F3389B" w14:textId="4ECEB43C" w:rsidR="000F086C" w:rsidRPr="000F086C" w:rsidRDefault="000F086C">
      <w:pPr>
        <w:pStyle w:val="TOC5"/>
        <w:rPr>
          <w:rFonts w:ascii="Calibri" w:hAnsi="Calibri"/>
          <w:noProof/>
          <w:kern w:val="2"/>
          <w:sz w:val="24"/>
          <w:szCs w:val="24"/>
          <w:lang w:eastAsia="en-GB"/>
        </w:rPr>
      </w:pPr>
      <w:r>
        <w:rPr>
          <w:noProof/>
        </w:rPr>
        <w:t>10.6.2.2.32</w:t>
      </w:r>
      <w:r w:rsidRPr="000F086C">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_Toc187075583 \h </w:instrText>
      </w:r>
      <w:r>
        <w:rPr>
          <w:noProof/>
        </w:rPr>
      </w:r>
      <w:r>
        <w:rPr>
          <w:noProof/>
        </w:rPr>
        <w:fldChar w:fldCharType="separate"/>
      </w:r>
      <w:r>
        <w:rPr>
          <w:noProof/>
        </w:rPr>
        <w:t>49</w:t>
      </w:r>
      <w:r>
        <w:rPr>
          <w:noProof/>
        </w:rPr>
        <w:fldChar w:fldCharType="end"/>
      </w:r>
    </w:p>
    <w:p w14:paraId="07CF6209" w14:textId="2EB2F112" w:rsidR="000F086C" w:rsidRPr="000F086C" w:rsidRDefault="000F086C">
      <w:pPr>
        <w:pStyle w:val="TOC5"/>
        <w:rPr>
          <w:rFonts w:ascii="Calibri" w:hAnsi="Calibri"/>
          <w:noProof/>
          <w:kern w:val="2"/>
          <w:sz w:val="24"/>
          <w:szCs w:val="24"/>
          <w:lang w:eastAsia="en-GB"/>
        </w:rPr>
      </w:pPr>
      <w:r>
        <w:rPr>
          <w:noProof/>
        </w:rPr>
        <w:t>10.6.2.2.33</w:t>
      </w:r>
      <w:r w:rsidRPr="000F086C">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_Toc187075584 \h </w:instrText>
      </w:r>
      <w:r>
        <w:rPr>
          <w:noProof/>
        </w:rPr>
      </w:r>
      <w:r>
        <w:rPr>
          <w:noProof/>
        </w:rPr>
        <w:fldChar w:fldCharType="separate"/>
      </w:r>
      <w:r>
        <w:rPr>
          <w:noProof/>
        </w:rPr>
        <w:t>49</w:t>
      </w:r>
      <w:r>
        <w:rPr>
          <w:noProof/>
        </w:rPr>
        <w:fldChar w:fldCharType="end"/>
      </w:r>
    </w:p>
    <w:p w14:paraId="39F0B0F0" w14:textId="41824EF6" w:rsidR="000F086C" w:rsidRPr="000F086C" w:rsidRDefault="000F086C">
      <w:pPr>
        <w:pStyle w:val="TOC5"/>
        <w:rPr>
          <w:rFonts w:ascii="Calibri" w:hAnsi="Calibri"/>
          <w:noProof/>
          <w:kern w:val="2"/>
          <w:sz w:val="24"/>
          <w:szCs w:val="24"/>
          <w:lang w:eastAsia="en-GB"/>
        </w:rPr>
      </w:pPr>
      <w:r>
        <w:rPr>
          <w:noProof/>
        </w:rPr>
        <w:t>10.6.2.2.34</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_Toc187075585 \h </w:instrText>
      </w:r>
      <w:r>
        <w:rPr>
          <w:noProof/>
        </w:rPr>
      </w:r>
      <w:r>
        <w:rPr>
          <w:noProof/>
        </w:rPr>
        <w:fldChar w:fldCharType="separate"/>
      </w:r>
      <w:r>
        <w:rPr>
          <w:noProof/>
        </w:rPr>
        <w:t>50</w:t>
      </w:r>
      <w:r>
        <w:rPr>
          <w:noProof/>
        </w:rPr>
        <w:fldChar w:fldCharType="end"/>
      </w:r>
    </w:p>
    <w:p w14:paraId="61C0AD78" w14:textId="746B5F1F" w:rsidR="000F086C" w:rsidRPr="000F086C" w:rsidRDefault="000F086C">
      <w:pPr>
        <w:pStyle w:val="TOC5"/>
        <w:rPr>
          <w:rFonts w:ascii="Calibri" w:hAnsi="Calibri"/>
          <w:noProof/>
          <w:kern w:val="2"/>
          <w:sz w:val="24"/>
          <w:szCs w:val="24"/>
          <w:lang w:eastAsia="en-GB"/>
        </w:rPr>
      </w:pPr>
      <w:r>
        <w:rPr>
          <w:noProof/>
        </w:rPr>
        <w:t>10.6.2.2.35</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_Toc187075586 \h </w:instrText>
      </w:r>
      <w:r>
        <w:rPr>
          <w:noProof/>
        </w:rPr>
      </w:r>
      <w:r>
        <w:rPr>
          <w:noProof/>
        </w:rPr>
        <w:fldChar w:fldCharType="separate"/>
      </w:r>
      <w:r>
        <w:rPr>
          <w:noProof/>
        </w:rPr>
        <w:t>50</w:t>
      </w:r>
      <w:r>
        <w:rPr>
          <w:noProof/>
        </w:rPr>
        <w:fldChar w:fldCharType="end"/>
      </w:r>
    </w:p>
    <w:p w14:paraId="37CBBCF8" w14:textId="7B815554" w:rsidR="000F086C" w:rsidRPr="000F086C" w:rsidRDefault="000F086C">
      <w:pPr>
        <w:pStyle w:val="TOC5"/>
        <w:rPr>
          <w:rFonts w:ascii="Calibri" w:hAnsi="Calibri"/>
          <w:noProof/>
          <w:kern w:val="2"/>
          <w:sz w:val="24"/>
          <w:szCs w:val="24"/>
          <w:lang w:eastAsia="en-GB"/>
        </w:rPr>
      </w:pPr>
      <w:r>
        <w:rPr>
          <w:noProof/>
        </w:rPr>
        <w:t>10.6.2.2.36</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_Toc187075587 \h </w:instrText>
      </w:r>
      <w:r>
        <w:rPr>
          <w:noProof/>
        </w:rPr>
      </w:r>
      <w:r>
        <w:rPr>
          <w:noProof/>
        </w:rPr>
        <w:fldChar w:fldCharType="separate"/>
      </w:r>
      <w:r>
        <w:rPr>
          <w:noProof/>
        </w:rPr>
        <w:t>50</w:t>
      </w:r>
      <w:r>
        <w:rPr>
          <w:noProof/>
        </w:rPr>
        <w:fldChar w:fldCharType="end"/>
      </w:r>
    </w:p>
    <w:p w14:paraId="1E1D50E9" w14:textId="4E3997F8" w:rsidR="000F086C" w:rsidRPr="000F086C" w:rsidRDefault="000F086C">
      <w:pPr>
        <w:pStyle w:val="TOC5"/>
        <w:rPr>
          <w:rFonts w:ascii="Calibri" w:hAnsi="Calibri"/>
          <w:noProof/>
          <w:kern w:val="2"/>
          <w:sz w:val="24"/>
          <w:szCs w:val="24"/>
          <w:lang w:eastAsia="en-GB"/>
        </w:rPr>
      </w:pPr>
      <w:r>
        <w:rPr>
          <w:noProof/>
        </w:rPr>
        <w:t>10.6.2.2.37</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_Toc187075588 \h </w:instrText>
      </w:r>
      <w:r>
        <w:rPr>
          <w:noProof/>
        </w:rPr>
      </w:r>
      <w:r>
        <w:rPr>
          <w:noProof/>
        </w:rPr>
        <w:fldChar w:fldCharType="separate"/>
      </w:r>
      <w:r>
        <w:rPr>
          <w:noProof/>
        </w:rPr>
        <w:t>50</w:t>
      </w:r>
      <w:r>
        <w:rPr>
          <w:noProof/>
        </w:rPr>
        <w:fldChar w:fldCharType="end"/>
      </w:r>
    </w:p>
    <w:p w14:paraId="65B5B3D0" w14:textId="68DB073D" w:rsidR="000F086C" w:rsidRPr="000F086C" w:rsidRDefault="000F086C">
      <w:pPr>
        <w:pStyle w:val="TOC5"/>
        <w:rPr>
          <w:rFonts w:ascii="Calibri" w:hAnsi="Calibri"/>
          <w:noProof/>
          <w:kern w:val="2"/>
          <w:sz w:val="24"/>
          <w:szCs w:val="24"/>
          <w:lang w:eastAsia="en-GB"/>
        </w:rPr>
      </w:pPr>
      <w:r>
        <w:rPr>
          <w:noProof/>
        </w:rPr>
        <w:t>10.6.2.2.38</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_Toc187075589 \h </w:instrText>
      </w:r>
      <w:r>
        <w:rPr>
          <w:noProof/>
        </w:rPr>
      </w:r>
      <w:r>
        <w:rPr>
          <w:noProof/>
        </w:rPr>
        <w:fldChar w:fldCharType="separate"/>
      </w:r>
      <w:r>
        <w:rPr>
          <w:noProof/>
        </w:rPr>
        <w:t>50</w:t>
      </w:r>
      <w:r>
        <w:rPr>
          <w:noProof/>
        </w:rPr>
        <w:fldChar w:fldCharType="end"/>
      </w:r>
    </w:p>
    <w:p w14:paraId="06C0231C" w14:textId="1FDEEF51" w:rsidR="000F086C" w:rsidRPr="000F086C" w:rsidRDefault="000F086C">
      <w:pPr>
        <w:pStyle w:val="TOC5"/>
        <w:rPr>
          <w:rFonts w:ascii="Calibri" w:hAnsi="Calibri"/>
          <w:noProof/>
          <w:kern w:val="2"/>
          <w:sz w:val="24"/>
          <w:szCs w:val="24"/>
          <w:lang w:eastAsia="en-GB"/>
        </w:rPr>
      </w:pPr>
      <w:r>
        <w:rPr>
          <w:noProof/>
        </w:rPr>
        <w:t>10.6.2.2.39</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_Toc187075590 \h </w:instrText>
      </w:r>
      <w:r>
        <w:rPr>
          <w:noProof/>
        </w:rPr>
      </w:r>
      <w:r>
        <w:rPr>
          <w:noProof/>
        </w:rPr>
        <w:fldChar w:fldCharType="separate"/>
      </w:r>
      <w:r>
        <w:rPr>
          <w:noProof/>
        </w:rPr>
        <w:t>50</w:t>
      </w:r>
      <w:r>
        <w:rPr>
          <w:noProof/>
        </w:rPr>
        <w:fldChar w:fldCharType="end"/>
      </w:r>
    </w:p>
    <w:p w14:paraId="140F95E8" w14:textId="7791E247" w:rsidR="000F086C" w:rsidRPr="000F086C" w:rsidRDefault="000F086C">
      <w:pPr>
        <w:pStyle w:val="TOC5"/>
        <w:rPr>
          <w:rFonts w:ascii="Calibri" w:hAnsi="Calibri"/>
          <w:noProof/>
          <w:kern w:val="2"/>
          <w:sz w:val="24"/>
          <w:szCs w:val="24"/>
          <w:lang w:eastAsia="en-GB"/>
        </w:rPr>
      </w:pPr>
      <w:r>
        <w:rPr>
          <w:noProof/>
        </w:rPr>
        <w:t>10.6.2.2.40</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_Toc187075591 \h </w:instrText>
      </w:r>
      <w:r>
        <w:rPr>
          <w:noProof/>
        </w:rPr>
      </w:r>
      <w:r>
        <w:rPr>
          <w:noProof/>
        </w:rPr>
        <w:fldChar w:fldCharType="separate"/>
      </w:r>
      <w:r>
        <w:rPr>
          <w:noProof/>
        </w:rPr>
        <w:t>50</w:t>
      </w:r>
      <w:r>
        <w:rPr>
          <w:noProof/>
        </w:rPr>
        <w:fldChar w:fldCharType="end"/>
      </w:r>
    </w:p>
    <w:p w14:paraId="34F6A99E" w14:textId="1D7BCBF2" w:rsidR="000F086C" w:rsidRPr="000F086C" w:rsidRDefault="000F086C">
      <w:pPr>
        <w:pStyle w:val="TOC5"/>
        <w:rPr>
          <w:rFonts w:ascii="Calibri" w:hAnsi="Calibri"/>
          <w:noProof/>
          <w:kern w:val="2"/>
          <w:sz w:val="24"/>
          <w:szCs w:val="24"/>
          <w:lang w:eastAsia="en-GB"/>
        </w:rPr>
      </w:pPr>
      <w:r>
        <w:rPr>
          <w:noProof/>
        </w:rPr>
        <w:t>10.6.2.2.41</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_Toc187075592 \h </w:instrText>
      </w:r>
      <w:r>
        <w:rPr>
          <w:noProof/>
        </w:rPr>
      </w:r>
      <w:r>
        <w:rPr>
          <w:noProof/>
        </w:rPr>
        <w:fldChar w:fldCharType="separate"/>
      </w:r>
      <w:r>
        <w:rPr>
          <w:noProof/>
        </w:rPr>
        <w:t>50</w:t>
      </w:r>
      <w:r>
        <w:rPr>
          <w:noProof/>
        </w:rPr>
        <w:fldChar w:fldCharType="end"/>
      </w:r>
    </w:p>
    <w:p w14:paraId="75D5DF0C" w14:textId="024B43ED" w:rsidR="000F086C" w:rsidRPr="000F086C" w:rsidRDefault="000F086C">
      <w:pPr>
        <w:pStyle w:val="TOC5"/>
        <w:rPr>
          <w:rFonts w:ascii="Calibri" w:hAnsi="Calibri"/>
          <w:noProof/>
          <w:kern w:val="2"/>
          <w:sz w:val="24"/>
          <w:szCs w:val="24"/>
          <w:lang w:eastAsia="en-GB"/>
        </w:rPr>
      </w:pPr>
      <w:r>
        <w:rPr>
          <w:noProof/>
        </w:rPr>
        <w:t>10.6.2.2.42</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_Toc187075593 \h </w:instrText>
      </w:r>
      <w:r>
        <w:rPr>
          <w:noProof/>
        </w:rPr>
      </w:r>
      <w:r>
        <w:rPr>
          <w:noProof/>
        </w:rPr>
        <w:fldChar w:fldCharType="separate"/>
      </w:r>
      <w:r>
        <w:rPr>
          <w:noProof/>
        </w:rPr>
        <w:t>50</w:t>
      </w:r>
      <w:r>
        <w:rPr>
          <w:noProof/>
        </w:rPr>
        <w:fldChar w:fldCharType="end"/>
      </w:r>
    </w:p>
    <w:p w14:paraId="28DAC898" w14:textId="1A5667E9" w:rsidR="000F086C" w:rsidRPr="000F086C" w:rsidRDefault="000F086C">
      <w:pPr>
        <w:pStyle w:val="TOC5"/>
        <w:rPr>
          <w:rFonts w:ascii="Calibri" w:hAnsi="Calibri"/>
          <w:noProof/>
          <w:kern w:val="2"/>
          <w:sz w:val="24"/>
          <w:szCs w:val="24"/>
          <w:lang w:eastAsia="en-GB"/>
        </w:rPr>
      </w:pPr>
      <w:r>
        <w:rPr>
          <w:noProof/>
        </w:rPr>
        <w:t>10.6.2.2.43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_Toc187075594 \h </w:instrText>
      </w:r>
      <w:r>
        <w:rPr>
          <w:noProof/>
        </w:rPr>
      </w:r>
      <w:r>
        <w:rPr>
          <w:noProof/>
        </w:rPr>
        <w:fldChar w:fldCharType="separate"/>
      </w:r>
      <w:r>
        <w:rPr>
          <w:noProof/>
        </w:rPr>
        <w:t>50</w:t>
      </w:r>
      <w:r>
        <w:rPr>
          <w:noProof/>
        </w:rPr>
        <w:fldChar w:fldCharType="end"/>
      </w:r>
    </w:p>
    <w:p w14:paraId="6C4E4529" w14:textId="7A40537E" w:rsidR="000F086C" w:rsidRPr="000F086C" w:rsidRDefault="000F086C">
      <w:pPr>
        <w:pStyle w:val="TOC5"/>
        <w:rPr>
          <w:rFonts w:ascii="Calibri" w:hAnsi="Calibri"/>
          <w:noProof/>
          <w:kern w:val="2"/>
          <w:sz w:val="24"/>
          <w:szCs w:val="24"/>
          <w:lang w:eastAsia="en-GB"/>
        </w:rPr>
      </w:pPr>
      <w:r>
        <w:rPr>
          <w:noProof/>
        </w:rPr>
        <w:t>10.6.2.2.44</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_Toc187075595 \h </w:instrText>
      </w:r>
      <w:r>
        <w:rPr>
          <w:noProof/>
        </w:rPr>
      </w:r>
      <w:r>
        <w:rPr>
          <w:noProof/>
        </w:rPr>
        <w:fldChar w:fldCharType="separate"/>
      </w:r>
      <w:r>
        <w:rPr>
          <w:noProof/>
        </w:rPr>
        <w:t>50</w:t>
      </w:r>
      <w:r>
        <w:rPr>
          <w:noProof/>
        </w:rPr>
        <w:fldChar w:fldCharType="end"/>
      </w:r>
    </w:p>
    <w:p w14:paraId="11C01CD9" w14:textId="3844D024" w:rsidR="000F086C" w:rsidRPr="000F086C" w:rsidRDefault="000F086C">
      <w:pPr>
        <w:pStyle w:val="TOC5"/>
        <w:rPr>
          <w:rFonts w:ascii="Calibri" w:hAnsi="Calibri"/>
          <w:noProof/>
          <w:kern w:val="2"/>
          <w:sz w:val="24"/>
          <w:szCs w:val="24"/>
          <w:lang w:eastAsia="en-GB"/>
        </w:rPr>
      </w:pPr>
      <w:r>
        <w:rPr>
          <w:noProof/>
        </w:rPr>
        <w:t>10.6.2.2.45</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_Toc187075596 \h </w:instrText>
      </w:r>
      <w:r>
        <w:rPr>
          <w:noProof/>
        </w:rPr>
      </w:r>
      <w:r>
        <w:rPr>
          <w:noProof/>
        </w:rPr>
        <w:fldChar w:fldCharType="separate"/>
      </w:r>
      <w:r>
        <w:rPr>
          <w:noProof/>
        </w:rPr>
        <w:t>50</w:t>
      </w:r>
      <w:r>
        <w:rPr>
          <w:noProof/>
        </w:rPr>
        <w:fldChar w:fldCharType="end"/>
      </w:r>
    </w:p>
    <w:p w14:paraId="121F7A7D" w14:textId="50855F88" w:rsidR="000F086C" w:rsidRPr="000F086C" w:rsidRDefault="000F086C">
      <w:pPr>
        <w:pStyle w:val="TOC5"/>
        <w:rPr>
          <w:rFonts w:ascii="Calibri" w:hAnsi="Calibri"/>
          <w:noProof/>
          <w:kern w:val="2"/>
          <w:sz w:val="24"/>
          <w:szCs w:val="24"/>
          <w:lang w:eastAsia="en-GB"/>
        </w:rPr>
      </w:pPr>
      <w:r>
        <w:rPr>
          <w:noProof/>
        </w:rPr>
        <w:t>10.6.2.2.46</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_Toc187075597 \h </w:instrText>
      </w:r>
      <w:r>
        <w:rPr>
          <w:noProof/>
        </w:rPr>
      </w:r>
      <w:r>
        <w:rPr>
          <w:noProof/>
        </w:rPr>
        <w:fldChar w:fldCharType="separate"/>
      </w:r>
      <w:r>
        <w:rPr>
          <w:noProof/>
        </w:rPr>
        <w:t>50</w:t>
      </w:r>
      <w:r>
        <w:rPr>
          <w:noProof/>
        </w:rPr>
        <w:fldChar w:fldCharType="end"/>
      </w:r>
    </w:p>
    <w:p w14:paraId="5CAAD617" w14:textId="2E06FC15" w:rsidR="000F086C" w:rsidRPr="000F086C" w:rsidRDefault="000F086C">
      <w:pPr>
        <w:pStyle w:val="TOC5"/>
        <w:rPr>
          <w:rFonts w:ascii="Calibri" w:hAnsi="Calibri"/>
          <w:noProof/>
          <w:kern w:val="2"/>
          <w:sz w:val="24"/>
          <w:szCs w:val="24"/>
          <w:lang w:eastAsia="en-GB"/>
        </w:rPr>
      </w:pPr>
      <w:r>
        <w:rPr>
          <w:noProof/>
        </w:rPr>
        <w:t>10.6.2.2.47</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_Toc187075598 \h </w:instrText>
      </w:r>
      <w:r>
        <w:rPr>
          <w:noProof/>
        </w:rPr>
      </w:r>
      <w:r>
        <w:rPr>
          <w:noProof/>
        </w:rPr>
        <w:fldChar w:fldCharType="separate"/>
      </w:r>
      <w:r>
        <w:rPr>
          <w:noProof/>
        </w:rPr>
        <w:t>50</w:t>
      </w:r>
      <w:r>
        <w:rPr>
          <w:noProof/>
        </w:rPr>
        <w:fldChar w:fldCharType="end"/>
      </w:r>
    </w:p>
    <w:p w14:paraId="20E4118A" w14:textId="0FF0B8B8" w:rsidR="000F086C" w:rsidRPr="000F086C" w:rsidRDefault="000F086C">
      <w:pPr>
        <w:pStyle w:val="TOC5"/>
        <w:rPr>
          <w:rFonts w:ascii="Calibri" w:hAnsi="Calibri"/>
          <w:noProof/>
          <w:kern w:val="2"/>
          <w:sz w:val="24"/>
          <w:szCs w:val="24"/>
          <w:lang w:eastAsia="en-GB"/>
        </w:rPr>
      </w:pPr>
      <w:r>
        <w:rPr>
          <w:noProof/>
        </w:rPr>
        <w:t>10.6.2.2.48</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_Toc187075599 \h </w:instrText>
      </w:r>
      <w:r>
        <w:rPr>
          <w:noProof/>
        </w:rPr>
      </w:r>
      <w:r>
        <w:rPr>
          <w:noProof/>
        </w:rPr>
        <w:fldChar w:fldCharType="separate"/>
      </w:r>
      <w:r>
        <w:rPr>
          <w:noProof/>
        </w:rPr>
        <w:t>50</w:t>
      </w:r>
      <w:r>
        <w:rPr>
          <w:noProof/>
        </w:rPr>
        <w:fldChar w:fldCharType="end"/>
      </w:r>
    </w:p>
    <w:p w14:paraId="6881A529" w14:textId="142FED59" w:rsidR="000F086C" w:rsidRPr="000F086C" w:rsidRDefault="000F086C">
      <w:pPr>
        <w:pStyle w:val="TOC5"/>
        <w:rPr>
          <w:rFonts w:ascii="Calibri" w:hAnsi="Calibri"/>
          <w:noProof/>
          <w:kern w:val="2"/>
          <w:sz w:val="24"/>
          <w:szCs w:val="24"/>
          <w:lang w:eastAsia="en-GB"/>
        </w:rPr>
      </w:pPr>
      <w:r>
        <w:rPr>
          <w:noProof/>
        </w:rPr>
        <w:t>10.6.2.2.49</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_Toc187075600 \h </w:instrText>
      </w:r>
      <w:r>
        <w:rPr>
          <w:noProof/>
        </w:rPr>
      </w:r>
      <w:r>
        <w:rPr>
          <w:noProof/>
        </w:rPr>
        <w:fldChar w:fldCharType="separate"/>
      </w:r>
      <w:r>
        <w:rPr>
          <w:noProof/>
        </w:rPr>
        <w:t>50</w:t>
      </w:r>
      <w:r>
        <w:rPr>
          <w:noProof/>
        </w:rPr>
        <w:fldChar w:fldCharType="end"/>
      </w:r>
    </w:p>
    <w:p w14:paraId="50AA016A" w14:textId="52400387" w:rsidR="000F086C" w:rsidRPr="000F086C" w:rsidRDefault="000F086C">
      <w:pPr>
        <w:pStyle w:val="TOC5"/>
        <w:rPr>
          <w:rFonts w:ascii="Calibri" w:hAnsi="Calibri"/>
          <w:noProof/>
          <w:kern w:val="2"/>
          <w:sz w:val="24"/>
          <w:szCs w:val="24"/>
          <w:lang w:eastAsia="en-GB"/>
        </w:rPr>
      </w:pPr>
      <w:r>
        <w:rPr>
          <w:noProof/>
        </w:rPr>
        <w:t>10.6.2.2.50</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_Toc187075601 \h </w:instrText>
      </w:r>
      <w:r>
        <w:rPr>
          <w:noProof/>
        </w:rPr>
      </w:r>
      <w:r>
        <w:rPr>
          <w:noProof/>
        </w:rPr>
        <w:fldChar w:fldCharType="separate"/>
      </w:r>
      <w:r>
        <w:rPr>
          <w:noProof/>
        </w:rPr>
        <w:t>50</w:t>
      </w:r>
      <w:r>
        <w:rPr>
          <w:noProof/>
        </w:rPr>
        <w:fldChar w:fldCharType="end"/>
      </w:r>
    </w:p>
    <w:p w14:paraId="25053273" w14:textId="1ACD49F8" w:rsidR="000F086C" w:rsidRPr="000F086C" w:rsidRDefault="000F086C">
      <w:pPr>
        <w:pStyle w:val="TOC5"/>
        <w:rPr>
          <w:rFonts w:ascii="Calibri" w:hAnsi="Calibri"/>
          <w:noProof/>
          <w:kern w:val="2"/>
          <w:sz w:val="24"/>
          <w:szCs w:val="24"/>
          <w:lang w:eastAsia="en-GB"/>
        </w:rPr>
      </w:pPr>
      <w:r>
        <w:rPr>
          <w:noProof/>
        </w:rPr>
        <w:t>10.6.2.2.51</w:t>
      </w:r>
      <w:r w:rsidRPr="000F086C">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_Toc187075602 \h </w:instrText>
      </w:r>
      <w:r>
        <w:rPr>
          <w:noProof/>
        </w:rPr>
      </w:r>
      <w:r>
        <w:rPr>
          <w:noProof/>
        </w:rPr>
        <w:fldChar w:fldCharType="separate"/>
      </w:r>
      <w:r>
        <w:rPr>
          <w:noProof/>
        </w:rPr>
        <w:t>50</w:t>
      </w:r>
      <w:r>
        <w:rPr>
          <w:noProof/>
        </w:rPr>
        <w:fldChar w:fldCharType="end"/>
      </w:r>
    </w:p>
    <w:p w14:paraId="536D31AE" w14:textId="5F413915" w:rsidR="000F086C" w:rsidRPr="000F086C" w:rsidRDefault="000F086C">
      <w:pPr>
        <w:pStyle w:val="TOC4"/>
        <w:rPr>
          <w:rFonts w:ascii="Calibri" w:hAnsi="Calibri"/>
          <w:noProof/>
          <w:kern w:val="2"/>
          <w:sz w:val="24"/>
          <w:szCs w:val="24"/>
          <w:lang w:eastAsia="en-GB"/>
        </w:rPr>
      </w:pPr>
      <w:r w:rsidRPr="00F87A37">
        <w:rPr>
          <w:noProof/>
          <w:lang w:val="nl-NL"/>
        </w:rPr>
        <w:t>10.6.2.3</w:t>
      </w:r>
      <w:r w:rsidRPr="000F086C">
        <w:rPr>
          <w:rFonts w:ascii="Calibri" w:hAnsi="Calibri"/>
          <w:noProof/>
          <w:kern w:val="2"/>
          <w:sz w:val="24"/>
          <w:szCs w:val="24"/>
          <w:lang w:eastAsia="en-GB"/>
        </w:rPr>
        <w:tab/>
      </w:r>
      <w:r w:rsidRPr="00F87A37">
        <w:rPr>
          <w:noProof/>
          <w:lang w:val="nl-NL"/>
        </w:rPr>
        <w:t>Group call within one MCPTT system</w:t>
      </w:r>
      <w:r>
        <w:rPr>
          <w:noProof/>
        </w:rPr>
        <w:tab/>
      </w:r>
      <w:r>
        <w:rPr>
          <w:noProof/>
        </w:rPr>
        <w:fldChar w:fldCharType="begin"/>
      </w:r>
      <w:r>
        <w:rPr>
          <w:noProof/>
        </w:rPr>
        <w:instrText xml:space="preserve"> PAGEREF _Toc187075603 \h </w:instrText>
      </w:r>
      <w:r>
        <w:rPr>
          <w:noProof/>
        </w:rPr>
      </w:r>
      <w:r>
        <w:rPr>
          <w:noProof/>
        </w:rPr>
        <w:fldChar w:fldCharType="separate"/>
      </w:r>
      <w:r>
        <w:rPr>
          <w:noProof/>
        </w:rPr>
        <w:t>51</w:t>
      </w:r>
      <w:r>
        <w:rPr>
          <w:noProof/>
        </w:rPr>
        <w:fldChar w:fldCharType="end"/>
      </w:r>
    </w:p>
    <w:p w14:paraId="1F17BA21" w14:textId="54193FC2" w:rsidR="000F086C" w:rsidRPr="000F086C" w:rsidRDefault="000F086C">
      <w:pPr>
        <w:pStyle w:val="TOC5"/>
        <w:rPr>
          <w:rFonts w:ascii="Calibri" w:hAnsi="Calibri"/>
          <w:noProof/>
          <w:kern w:val="2"/>
          <w:sz w:val="24"/>
          <w:szCs w:val="24"/>
          <w:lang w:eastAsia="en-GB"/>
        </w:rPr>
      </w:pPr>
      <w:r w:rsidRPr="00F87A37">
        <w:rPr>
          <w:noProof/>
          <w:lang w:val="nl-NL"/>
        </w:rPr>
        <w:t>10.6.2.3.1</w:t>
      </w:r>
      <w:r w:rsidRPr="000F086C">
        <w:rPr>
          <w:rFonts w:ascii="Calibri" w:hAnsi="Calibri"/>
          <w:noProof/>
          <w:kern w:val="2"/>
          <w:sz w:val="24"/>
          <w:szCs w:val="24"/>
          <w:lang w:eastAsia="en-GB"/>
        </w:rPr>
        <w:tab/>
      </w:r>
      <w:r w:rsidRPr="00F87A37">
        <w:rPr>
          <w:noProof/>
          <w:lang w:val="nl-NL"/>
        </w:rPr>
        <w:t>Group call models</w:t>
      </w:r>
      <w:r>
        <w:rPr>
          <w:noProof/>
        </w:rPr>
        <w:tab/>
      </w:r>
      <w:r>
        <w:rPr>
          <w:noProof/>
        </w:rPr>
        <w:fldChar w:fldCharType="begin"/>
      </w:r>
      <w:r>
        <w:rPr>
          <w:noProof/>
        </w:rPr>
        <w:instrText xml:space="preserve"> PAGEREF _Toc187075604 \h </w:instrText>
      </w:r>
      <w:r>
        <w:rPr>
          <w:noProof/>
        </w:rPr>
      </w:r>
      <w:r>
        <w:rPr>
          <w:noProof/>
        </w:rPr>
        <w:fldChar w:fldCharType="separate"/>
      </w:r>
      <w:r>
        <w:rPr>
          <w:noProof/>
        </w:rPr>
        <w:t>51</w:t>
      </w:r>
      <w:r>
        <w:rPr>
          <w:noProof/>
        </w:rPr>
        <w:fldChar w:fldCharType="end"/>
      </w:r>
    </w:p>
    <w:p w14:paraId="6C4C3643" w14:textId="62E37EB5" w:rsidR="000F086C" w:rsidRPr="000F086C" w:rsidRDefault="000F086C">
      <w:pPr>
        <w:pStyle w:val="TOC6"/>
        <w:rPr>
          <w:rFonts w:ascii="Calibri" w:hAnsi="Calibri"/>
          <w:noProof/>
          <w:kern w:val="2"/>
          <w:sz w:val="24"/>
          <w:szCs w:val="24"/>
          <w:lang w:eastAsia="en-GB"/>
        </w:rPr>
      </w:pPr>
      <w:r>
        <w:rPr>
          <w:noProof/>
        </w:rPr>
        <w:t>10.6.2.3.1.1</w:t>
      </w:r>
      <w:r w:rsidRPr="000F086C">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_Toc187075605 \h </w:instrText>
      </w:r>
      <w:r>
        <w:rPr>
          <w:noProof/>
        </w:rPr>
      </w:r>
      <w:r>
        <w:rPr>
          <w:noProof/>
        </w:rPr>
        <w:fldChar w:fldCharType="separate"/>
      </w:r>
      <w:r>
        <w:rPr>
          <w:noProof/>
        </w:rPr>
        <w:t>51</w:t>
      </w:r>
      <w:r>
        <w:rPr>
          <w:noProof/>
        </w:rPr>
        <w:fldChar w:fldCharType="end"/>
      </w:r>
    </w:p>
    <w:p w14:paraId="42CAA3F9" w14:textId="05C8ED5B" w:rsidR="000F086C" w:rsidRPr="000F086C" w:rsidRDefault="000F086C">
      <w:pPr>
        <w:pStyle w:val="TOC6"/>
        <w:rPr>
          <w:rFonts w:ascii="Calibri" w:hAnsi="Calibri"/>
          <w:noProof/>
          <w:kern w:val="2"/>
          <w:sz w:val="24"/>
          <w:szCs w:val="24"/>
          <w:lang w:eastAsia="en-GB"/>
        </w:rPr>
      </w:pPr>
      <w:r>
        <w:rPr>
          <w:noProof/>
        </w:rPr>
        <w:t>10.6.2.3.1.2</w:t>
      </w:r>
      <w:r w:rsidRPr="000F086C">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_Toc187075606 \h </w:instrText>
      </w:r>
      <w:r>
        <w:rPr>
          <w:noProof/>
        </w:rPr>
      </w:r>
      <w:r>
        <w:rPr>
          <w:noProof/>
        </w:rPr>
        <w:fldChar w:fldCharType="separate"/>
      </w:r>
      <w:r>
        <w:rPr>
          <w:noProof/>
        </w:rPr>
        <w:t>56</w:t>
      </w:r>
      <w:r>
        <w:rPr>
          <w:noProof/>
        </w:rPr>
        <w:fldChar w:fldCharType="end"/>
      </w:r>
    </w:p>
    <w:p w14:paraId="73015634" w14:textId="1E753A04" w:rsidR="000F086C" w:rsidRPr="000F086C" w:rsidRDefault="000F086C">
      <w:pPr>
        <w:pStyle w:val="TOC5"/>
        <w:rPr>
          <w:rFonts w:ascii="Calibri" w:hAnsi="Calibri"/>
          <w:noProof/>
          <w:kern w:val="2"/>
          <w:sz w:val="24"/>
          <w:szCs w:val="24"/>
          <w:lang w:eastAsia="en-GB"/>
        </w:rPr>
      </w:pPr>
      <w:r>
        <w:rPr>
          <w:noProof/>
        </w:rPr>
        <w:t>10.6.2.3.2</w:t>
      </w:r>
      <w:r w:rsidRPr="000F086C">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_Toc187075607 \h </w:instrText>
      </w:r>
      <w:r>
        <w:rPr>
          <w:noProof/>
        </w:rPr>
      </w:r>
      <w:r>
        <w:rPr>
          <w:noProof/>
        </w:rPr>
        <w:fldChar w:fldCharType="separate"/>
      </w:r>
      <w:r>
        <w:rPr>
          <w:noProof/>
        </w:rPr>
        <w:t>63</w:t>
      </w:r>
      <w:r>
        <w:rPr>
          <w:noProof/>
        </w:rPr>
        <w:fldChar w:fldCharType="end"/>
      </w:r>
    </w:p>
    <w:p w14:paraId="1555056D" w14:textId="39170A96" w:rsidR="000F086C" w:rsidRPr="000F086C" w:rsidRDefault="000F086C">
      <w:pPr>
        <w:pStyle w:val="TOC5"/>
        <w:rPr>
          <w:rFonts w:ascii="Calibri" w:hAnsi="Calibri"/>
          <w:noProof/>
          <w:kern w:val="2"/>
          <w:sz w:val="24"/>
          <w:szCs w:val="24"/>
          <w:lang w:eastAsia="en-GB"/>
        </w:rPr>
      </w:pPr>
      <w:r>
        <w:rPr>
          <w:noProof/>
        </w:rPr>
        <w:t>10.6.2.3.3</w:t>
      </w:r>
      <w:r w:rsidRPr="000F086C">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_Toc187075608 \h </w:instrText>
      </w:r>
      <w:r>
        <w:rPr>
          <w:noProof/>
        </w:rPr>
      </w:r>
      <w:r>
        <w:rPr>
          <w:noProof/>
        </w:rPr>
        <w:fldChar w:fldCharType="separate"/>
      </w:r>
      <w:r>
        <w:rPr>
          <w:noProof/>
        </w:rPr>
        <w:t>63</w:t>
      </w:r>
      <w:r>
        <w:rPr>
          <w:noProof/>
        </w:rPr>
        <w:fldChar w:fldCharType="end"/>
      </w:r>
    </w:p>
    <w:p w14:paraId="79BDD5E0" w14:textId="651ED3C5" w:rsidR="000F086C" w:rsidRPr="000F086C" w:rsidRDefault="000F086C">
      <w:pPr>
        <w:pStyle w:val="TOC4"/>
        <w:rPr>
          <w:rFonts w:ascii="Calibri" w:hAnsi="Calibri"/>
          <w:noProof/>
          <w:kern w:val="2"/>
          <w:sz w:val="24"/>
          <w:szCs w:val="24"/>
          <w:lang w:eastAsia="en-GB"/>
        </w:rPr>
      </w:pPr>
      <w:r>
        <w:rPr>
          <w:noProof/>
        </w:rPr>
        <w:t>10.6.2.4</w:t>
      </w:r>
      <w:r w:rsidRPr="000F086C">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_Toc187075609 \h </w:instrText>
      </w:r>
      <w:r>
        <w:rPr>
          <w:noProof/>
        </w:rPr>
      </w:r>
      <w:r>
        <w:rPr>
          <w:noProof/>
        </w:rPr>
        <w:fldChar w:fldCharType="separate"/>
      </w:r>
      <w:r>
        <w:rPr>
          <w:noProof/>
        </w:rPr>
        <w:t>64</w:t>
      </w:r>
      <w:r>
        <w:rPr>
          <w:noProof/>
        </w:rPr>
        <w:fldChar w:fldCharType="end"/>
      </w:r>
    </w:p>
    <w:p w14:paraId="02C2E3D2" w14:textId="394CF15C" w:rsidR="000F086C" w:rsidRPr="000F086C" w:rsidRDefault="000F086C">
      <w:pPr>
        <w:pStyle w:val="TOC5"/>
        <w:rPr>
          <w:rFonts w:ascii="Calibri" w:hAnsi="Calibri"/>
          <w:noProof/>
          <w:kern w:val="2"/>
          <w:sz w:val="24"/>
          <w:szCs w:val="24"/>
          <w:lang w:eastAsia="en-GB"/>
        </w:rPr>
      </w:pPr>
      <w:r>
        <w:rPr>
          <w:noProof/>
        </w:rPr>
        <w:t>10.6.2.4.1</w:t>
      </w:r>
      <w:r w:rsidRPr="000F086C">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_Toc187075610 \h </w:instrText>
      </w:r>
      <w:r>
        <w:rPr>
          <w:noProof/>
        </w:rPr>
      </w:r>
      <w:r>
        <w:rPr>
          <w:noProof/>
        </w:rPr>
        <w:fldChar w:fldCharType="separate"/>
      </w:r>
      <w:r>
        <w:rPr>
          <w:noProof/>
        </w:rPr>
        <w:t>64</w:t>
      </w:r>
      <w:r>
        <w:rPr>
          <w:noProof/>
        </w:rPr>
        <w:fldChar w:fldCharType="end"/>
      </w:r>
    </w:p>
    <w:p w14:paraId="09AAA311" w14:textId="47BB9380" w:rsidR="000F086C" w:rsidRPr="000F086C" w:rsidRDefault="000F086C">
      <w:pPr>
        <w:pStyle w:val="TOC6"/>
        <w:rPr>
          <w:rFonts w:ascii="Calibri" w:hAnsi="Calibri"/>
          <w:noProof/>
          <w:kern w:val="2"/>
          <w:sz w:val="24"/>
          <w:szCs w:val="24"/>
          <w:lang w:eastAsia="en-GB"/>
        </w:rPr>
      </w:pPr>
      <w:r>
        <w:rPr>
          <w:noProof/>
        </w:rPr>
        <w:t>10.6.2.</w:t>
      </w:r>
      <w:r>
        <w:rPr>
          <w:noProof/>
          <w:lang w:eastAsia="zh-CN"/>
        </w:rPr>
        <w:t>4</w:t>
      </w:r>
      <w:r>
        <w:rPr>
          <w:noProof/>
        </w:rPr>
        <w:t>.1.1</w:t>
      </w:r>
      <w:r w:rsidRPr="000F086C">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_Toc187075611 \h </w:instrText>
      </w:r>
      <w:r>
        <w:rPr>
          <w:noProof/>
        </w:rPr>
      </w:r>
      <w:r>
        <w:rPr>
          <w:noProof/>
        </w:rPr>
        <w:fldChar w:fldCharType="separate"/>
      </w:r>
      <w:r>
        <w:rPr>
          <w:noProof/>
        </w:rPr>
        <w:t>64</w:t>
      </w:r>
      <w:r>
        <w:rPr>
          <w:noProof/>
        </w:rPr>
        <w:fldChar w:fldCharType="end"/>
      </w:r>
    </w:p>
    <w:p w14:paraId="723E8A5B" w14:textId="0F81A538" w:rsidR="000F086C" w:rsidRPr="000F086C" w:rsidRDefault="000F086C">
      <w:pPr>
        <w:pStyle w:val="TOC6"/>
        <w:rPr>
          <w:rFonts w:ascii="Calibri" w:hAnsi="Calibri"/>
          <w:noProof/>
          <w:kern w:val="2"/>
          <w:sz w:val="24"/>
          <w:szCs w:val="24"/>
          <w:lang w:eastAsia="en-GB"/>
        </w:rPr>
      </w:pPr>
      <w:r>
        <w:rPr>
          <w:noProof/>
        </w:rPr>
        <w:t>10.6.2.4.1.</w:t>
      </w:r>
      <w:r>
        <w:rPr>
          <w:noProof/>
          <w:lang w:eastAsia="zh-CN"/>
        </w:rPr>
        <w:t>2</w:t>
      </w:r>
      <w:r w:rsidRPr="000F086C">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_Toc187075612 \h </w:instrText>
      </w:r>
      <w:r>
        <w:rPr>
          <w:noProof/>
        </w:rPr>
      </w:r>
      <w:r>
        <w:rPr>
          <w:noProof/>
        </w:rPr>
        <w:fldChar w:fldCharType="separate"/>
      </w:r>
      <w:r>
        <w:rPr>
          <w:noProof/>
        </w:rPr>
        <w:t>67</w:t>
      </w:r>
      <w:r>
        <w:rPr>
          <w:noProof/>
        </w:rPr>
        <w:fldChar w:fldCharType="end"/>
      </w:r>
    </w:p>
    <w:p w14:paraId="644ECB52" w14:textId="5FA89D4C" w:rsidR="000F086C" w:rsidRPr="000F086C" w:rsidRDefault="000F086C">
      <w:pPr>
        <w:pStyle w:val="TOC5"/>
        <w:rPr>
          <w:rFonts w:ascii="Calibri" w:hAnsi="Calibri"/>
          <w:noProof/>
          <w:kern w:val="2"/>
          <w:sz w:val="24"/>
          <w:szCs w:val="24"/>
          <w:lang w:eastAsia="en-GB"/>
        </w:rPr>
      </w:pPr>
      <w:r>
        <w:rPr>
          <w:noProof/>
        </w:rPr>
        <w:t>10.6.2.4.2</w:t>
      </w:r>
      <w:r w:rsidRPr="000F086C">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_Toc187075613 \h </w:instrText>
      </w:r>
      <w:r>
        <w:rPr>
          <w:noProof/>
        </w:rPr>
      </w:r>
      <w:r>
        <w:rPr>
          <w:noProof/>
        </w:rPr>
        <w:fldChar w:fldCharType="separate"/>
      </w:r>
      <w:r>
        <w:rPr>
          <w:noProof/>
        </w:rPr>
        <w:t>68</w:t>
      </w:r>
      <w:r>
        <w:rPr>
          <w:noProof/>
        </w:rPr>
        <w:fldChar w:fldCharType="end"/>
      </w:r>
    </w:p>
    <w:p w14:paraId="3DDAE6AD" w14:textId="738196C6" w:rsidR="000F086C" w:rsidRPr="000F086C" w:rsidRDefault="000F086C">
      <w:pPr>
        <w:pStyle w:val="TOC5"/>
        <w:rPr>
          <w:rFonts w:ascii="Calibri" w:hAnsi="Calibri"/>
          <w:noProof/>
          <w:kern w:val="2"/>
          <w:sz w:val="24"/>
          <w:szCs w:val="24"/>
          <w:lang w:eastAsia="en-GB"/>
        </w:rPr>
      </w:pPr>
      <w:r>
        <w:rPr>
          <w:noProof/>
        </w:rPr>
        <w:t>10.6.2.4.3</w:t>
      </w:r>
      <w:r w:rsidRPr="000F086C">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_Toc187075614 \h </w:instrText>
      </w:r>
      <w:r>
        <w:rPr>
          <w:noProof/>
        </w:rPr>
      </w:r>
      <w:r>
        <w:rPr>
          <w:noProof/>
        </w:rPr>
        <w:fldChar w:fldCharType="separate"/>
      </w:r>
      <w:r>
        <w:rPr>
          <w:noProof/>
        </w:rPr>
        <w:t>70</w:t>
      </w:r>
      <w:r>
        <w:rPr>
          <w:noProof/>
        </w:rPr>
        <w:fldChar w:fldCharType="end"/>
      </w:r>
    </w:p>
    <w:p w14:paraId="11D0452E" w14:textId="63839B70" w:rsidR="000F086C" w:rsidRPr="000F086C" w:rsidRDefault="000F086C">
      <w:pPr>
        <w:pStyle w:val="TOC6"/>
        <w:rPr>
          <w:rFonts w:ascii="Calibri" w:hAnsi="Calibri"/>
          <w:noProof/>
          <w:kern w:val="2"/>
          <w:sz w:val="24"/>
          <w:szCs w:val="24"/>
          <w:lang w:eastAsia="en-GB"/>
        </w:rPr>
      </w:pPr>
      <w:r>
        <w:rPr>
          <w:noProof/>
        </w:rPr>
        <w:lastRenderedPageBreak/>
        <w:t>10.6.2.4.3.1</w:t>
      </w:r>
      <w:r w:rsidRPr="000F086C">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_Toc187075615 \h </w:instrText>
      </w:r>
      <w:r>
        <w:rPr>
          <w:noProof/>
        </w:rPr>
      </w:r>
      <w:r>
        <w:rPr>
          <w:noProof/>
        </w:rPr>
        <w:fldChar w:fldCharType="separate"/>
      </w:r>
      <w:r>
        <w:rPr>
          <w:noProof/>
        </w:rPr>
        <w:t>70</w:t>
      </w:r>
      <w:r>
        <w:rPr>
          <w:noProof/>
        </w:rPr>
        <w:fldChar w:fldCharType="end"/>
      </w:r>
    </w:p>
    <w:p w14:paraId="7DFAB060" w14:textId="018AC5DB" w:rsidR="000F086C" w:rsidRPr="000F086C" w:rsidRDefault="000F086C">
      <w:pPr>
        <w:pStyle w:val="TOC6"/>
        <w:rPr>
          <w:rFonts w:ascii="Calibri" w:hAnsi="Calibri"/>
          <w:noProof/>
          <w:kern w:val="2"/>
          <w:sz w:val="24"/>
          <w:szCs w:val="24"/>
          <w:lang w:eastAsia="en-GB"/>
        </w:rPr>
      </w:pPr>
      <w:r>
        <w:rPr>
          <w:noProof/>
        </w:rPr>
        <w:t>10.6.2.</w:t>
      </w:r>
      <w:r>
        <w:rPr>
          <w:noProof/>
          <w:lang w:eastAsia="zh-CN"/>
        </w:rPr>
        <w:t>4.3</w:t>
      </w:r>
      <w:r>
        <w:rPr>
          <w:noProof/>
        </w:rPr>
        <w:t>.2</w:t>
      </w:r>
      <w:r w:rsidRPr="000F086C">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_Toc187075616 \h </w:instrText>
      </w:r>
      <w:r>
        <w:rPr>
          <w:noProof/>
        </w:rPr>
      </w:r>
      <w:r>
        <w:rPr>
          <w:noProof/>
        </w:rPr>
        <w:fldChar w:fldCharType="separate"/>
      </w:r>
      <w:r>
        <w:rPr>
          <w:noProof/>
        </w:rPr>
        <w:t>71</w:t>
      </w:r>
      <w:r>
        <w:rPr>
          <w:noProof/>
        </w:rPr>
        <w:fldChar w:fldCharType="end"/>
      </w:r>
    </w:p>
    <w:p w14:paraId="154D5BB2" w14:textId="0F55AC33" w:rsidR="000F086C" w:rsidRPr="000F086C" w:rsidRDefault="000F086C">
      <w:pPr>
        <w:pStyle w:val="TOC6"/>
        <w:rPr>
          <w:rFonts w:ascii="Calibri" w:hAnsi="Calibri"/>
          <w:noProof/>
          <w:kern w:val="2"/>
          <w:sz w:val="24"/>
          <w:szCs w:val="24"/>
          <w:lang w:eastAsia="en-GB"/>
        </w:rPr>
      </w:pPr>
      <w:r>
        <w:rPr>
          <w:noProof/>
        </w:rPr>
        <w:t>10.6.2.4.3.3</w:t>
      </w:r>
      <w:r w:rsidRPr="000F086C">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_Toc187075617 \h </w:instrText>
      </w:r>
      <w:r>
        <w:rPr>
          <w:noProof/>
        </w:rPr>
      </w:r>
      <w:r>
        <w:rPr>
          <w:noProof/>
        </w:rPr>
        <w:fldChar w:fldCharType="separate"/>
      </w:r>
      <w:r>
        <w:rPr>
          <w:noProof/>
        </w:rPr>
        <w:t>71</w:t>
      </w:r>
      <w:r>
        <w:rPr>
          <w:noProof/>
        </w:rPr>
        <w:fldChar w:fldCharType="end"/>
      </w:r>
    </w:p>
    <w:p w14:paraId="53C38937" w14:textId="313C984C" w:rsidR="000F086C" w:rsidRPr="000F086C" w:rsidRDefault="000F086C">
      <w:pPr>
        <w:pStyle w:val="TOC5"/>
        <w:rPr>
          <w:rFonts w:ascii="Calibri" w:hAnsi="Calibri"/>
          <w:noProof/>
          <w:kern w:val="2"/>
          <w:sz w:val="24"/>
          <w:szCs w:val="24"/>
          <w:lang w:eastAsia="en-GB"/>
        </w:rPr>
      </w:pPr>
      <w:r>
        <w:rPr>
          <w:noProof/>
        </w:rPr>
        <w:t>10.6.2.4.4</w:t>
      </w:r>
      <w:r w:rsidRPr="000F086C">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_Toc187075618 \h </w:instrText>
      </w:r>
      <w:r>
        <w:rPr>
          <w:noProof/>
        </w:rPr>
      </w:r>
      <w:r>
        <w:rPr>
          <w:noProof/>
        </w:rPr>
        <w:fldChar w:fldCharType="separate"/>
      </w:r>
      <w:r>
        <w:rPr>
          <w:noProof/>
        </w:rPr>
        <w:t>73</w:t>
      </w:r>
      <w:r>
        <w:rPr>
          <w:noProof/>
        </w:rPr>
        <w:fldChar w:fldCharType="end"/>
      </w:r>
    </w:p>
    <w:p w14:paraId="0F73DCBF" w14:textId="777E964E" w:rsidR="000F086C" w:rsidRPr="000F086C" w:rsidRDefault="000F086C">
      <w:pPr>
        <w:pStyle w:val="TOC4"/>
        <w:rPr>
          <w:rFonts w:ascii="Calibri" w:hAnsi="Calibri"/>
          <w:noProof/>
          <w:kern w:val="2"/>
          <w:sz w:val="24"/>
          <w:szCs w:val="24"/>
          <w:lang w:eastAsia="en-GB"/>
        </w:rPr>
      </w:pPr>
      <w:r>
        <w:rPr>
          <w:noProof/>
        </w:rPr>
        <w:t>10.6.2.5</w:t>
      </w:r>
      <w:r w:rsidRPr="000F086C">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_Toc187075619 \h </w:instrText>
      </w:r>
      <w:r>
        <w:rPr>
          <w:noProof/>
        </w:rPr>
      </w:r>
      <w:r>
        <w:rPr>
          <w:noProof/>
        </w:rPr>
        <w:fldChar w:fldCharType="separate"/>
      </w:r>
      <w:r>
        <w:rPr>
          <w:noProof/>
        </w:rPr>
        <w:t>74</w:t>
      </w:r>
      <w:r>
        <w:rPr>
          <w:noProof/>
        </w:rPr>
        <w:fldChar w:fldCharType="end"/>
      </w:r>
    </w:p>
    <w:p w14:paraId="6AE85617" w14:textId="7A8653B4" w:rsidR="000F086C" w:rsidRPr="000F086C" w:rsidRDefault="000F086C">
      <w:pPr>
        <w:pStyle w:val="TOC5"/>
        <w:rPr>
          <w:rFonts w:ascii="Calibri" w:hAnsi="Calibri"/>
          <w:noProof/>
          <w:kern w:val="2"/>
          <w:sz w:val="24"/>
          <w:szCs w:val="24"/>
          <w:lang w:eastAsia="en-GB"/>
        </w:rPr>
      </w:pPr>
      <w:r>
        <w:rPr>
          <w:noProof/>
        </w:rPr>
        <w:t>10.6.2.5.1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_Toc187075620 \h </w:instrText>
      </w:r>
      <w:r>
        <w:rPr>
          <w:noProof/>
        </w:rPr>
      </w:r>
      <w:r>
        <w:rPr>
          <w:noProof/>
        </w:rPr>
        <w:fldChar w:fldCharType="separate"/>
      </w:r>
      <w:r>
        <w:rPr>
          <w:noProof/>
        </w:rPr>
        <w:t>74</w:t>
      </w:r>
      <w:r>
        <w:rPr>
          <w:noProof/>
        </w:rPr>
        <w:fldChar w:fldCharType="end"/>
      </w:r>
    </w:p>
    <w:p w14:paraId="6E3B8DDD" w14:textId="3E4EDCBC" w:rsidR="000F086C" w:rsidRPr="000F086C" w:rsidRDefault="000F086C">
      <w:pPr>
        <w:pStyle w:val="TOC5"/>
        <w:rPr>
          <w:rFonts w:ascii="Calibri" w:hAnsi="Calibri"/>
          <w:noProof/>
          <w:kern w:val="2"/>
          <w:sz w:val="24"/>
          <w:szCs w:val="24"/>
          <w:lang w:eastAsia="en-GB"/>
        </w:rPr>
      </w:pPr>
      <w:r>
        <w:rPr>
          <w:noProof/>
        </w:rPr>
        <w:t>10.6.2.5.2</w:t>
      </w:r>
      <w:r w:rsidRPr="000F086C">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_Toc187075621 \h </w:instrText>
      </w:r>
      <w:r>
        <w:rPr>
          <w:noProof/>
        </w:rPr>
      </w:r>
      <w:r>
        <w:rPr>
          <w:noProof/>
        </w:rPr>
        <w:fldChar w:fldCharType="separate"/>
      </w:r>
      <w:r>
        <w:rPr>
          <w:noProof/>
        </w:rPr>
        <w:t>74</w:t>
      </w:r>
      <w:r>
        <w:rPr>
          <w:noProof/>
        </w:rPr>
        <w:fldChar w:fldCharType="end"/>
      </w:r>
    </w:p>
    <w:p w14:paraId="7DBE4B7F" w14:textId="41801FC1" w:rsidR="000F086C" w:rsidRPr="000F086C" w:rsidRDefault="000F086C">
      <w:pPr>
        <w:pStyle w:val="TOC6"/>
        <w:rPr>
          <w:rFonts w:ascii="Calibri" w:hAnsi="Calibri"/>
          <w:noProof/>
          <w:kern w:val="2"/>
          <w:sz w:val="24"/>
          <w:szCs w:val="24"/>
          <w:lang w:eastAsia="en-GB"/>
        </w:rPr>
      </w:pPr>
      <w:r>
        <w:rPr>
          <w:noProof/>
        </w:rPr>
        <w:t>10.6.2.5.2.1</w:t>
      </w:r>
      <w:r w:rsidRPr="000F086C">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_Toc187075622 \h </w:instrText>
      </w:r>
      <w:r>
        <w:rPr>
          <w:noProof/>
        </w:rPr>
      </w:r>
      <w:r>
        <w:rPr>
          <w:noProof/>
        </w:rPr>
        <w:fldChar w:fldCharType="separate"/>
      </w:r>
      <w:r>
        <w:rPr>
          <w:noProof/>
        </w:rPr>
        <w:t>75</w:t>
      </w:r>
      <w:r>
        <w:rPr>
          <w:noProof/>
        </w:rPr>
        <w:fldChar w:fldCharType="end"/>
      </w:r>
    </w:p>
    <w:p w14:paraId="08633CDA" w14:textId="3312A264" w:rsidR="000F086C" w:rsidRPr="000F086C" w:rsidRDefault="000F086C">
      <w:pPr>
        <w:pStyle w:val="TOC6"/>
        <w:rPr>
          <w:rFonts w:ascii="Calibri" w:hAnsi="Calibri"/>
          <w:noProof/>
          <w:kern w:val="2"/>
          <w:sz w:val="24"/>
          <w:szCs w:val="24"/>
          <w:lang w:eastAsia="en-GB"/>
        </w:rPr>
      </w:pPr>
      <w:r>
        <w:rPr>
          <w:noProof/>
        </w:rPr>
        <w:t>10.6.2.5.2.2</w:t>
      </w:r>
      <w:r w:rsidRPr="000F086C">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_Toc187075623 \h </w:instrText>
      </w:r>
      <w:r>
        <w:rPr>
          <w:noProof/>
        </w:rPr>
      </w:r>
      <w:r>
        <w:rPr>
          <w:noProof/>
        </w:rPr>
        <w:fldChar w:fldCharType="separate"/>
      </w:r>
      <w:r>
        <w:rPr>
          <w:noProof/>
        </w:rPr>
        <w:t>77</w:t>
      </w:r>
      <w:r>
        <w:rPr>
          <w:noProof/>
        </w:rPr>
        <w:fldChar w:fldCharType="end"/>
      </w:r>
    </w:p>
    <w:p w14:paraId="62223875" w14:textId="3195C1CA" w:rsidR="000F086C" w:rsidRPr="000F086C" w:rsidRDefault="000F086C">
      <w:pPr>
        <w:pStyle w:val="TOC6"/>
        <w:rPr>
          <w:rFonts w:ascii="Calibri" w:hAnsi="Calibri"/>
          <w:noProof/>
          <w:kern w:val="2"/>
          <w:sz w:val="24"/>
          <w:szCs w:val="24"/>
          <w:lang w:eastAsia="en-GB"/>
        </w:rPr>
      </w:pPr>
      <w:r>
        <w:rPr>
          <w:noProof/>
        </w:rPr>
        <w:t>10.6.2.5.2.3</w:t>
      </w:r>
      <w:r w:rsidRPr="000F086C">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_Toc187075624 \h </w:instrText>
      </w:r>
      <w:r>
        <w:rPr>
          <w:noProof/>
        </w:rPr>
      </w:r>
      <w:r>
        <w:rPr>
          <w:noProof/>
        </w:rPr>
        <w:fldChar w:fldCharType="separate"/>
      </w:r>
      <w:r>
        <w:rPr>
          <w:noProof/>
        </w:rPr>
        <w:t>78</w:t>
      </w:r>
      <w:r>
        <w:rPr>
          <w:noProof/>
        </w:rPr>
        <w:fldChar w:fldCharType="end"/>
      </w:r>
    </w:p>
    <w:p w14:paraId="55DCC25C" w14:textId="51C9F9CB" w:rsidR="000F086C" w:rsidRPr="000F086C" w:rsidRDefault="000F086C">
      <w:pPr>
        <w:pStyle w:val="TOC6"/>
        <w:rPr>
          <w:rFonts w:ascii="Calibri" w:hAnsi="Calibri"/>
          <w:noProof/>
          <w:kern w:val="2"/>
          <w:sz w:val="24"/>
          <w:szCs w:val="24"/>
          <w:lang w:eastAsia="en-GB"/>
        </w:rPr>
      </w:pPr>
      <w:r>
        <w:rPr>
          <w:noProof/>
        </w:rPr>
        <w:t>10.6.2.5.2.4</w:t>
      </w:r>
      <w:r w:rsidRPr="000F086C">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_Toc187075625 \h </w:instrText>
      </w:r>
      <w:r>
        <w:rPr>
          <w:noProof/>
        </w:rPr>
      </w:r>
      <w:r>
        <w:rPr>
          <w:noProof/>
        </w:rPr>
        <w:fldChar w:fldCharType="separate"/>
      </w:r>
      <w:r>
        <w:rPr>
          <w:noProof/>
        </w:rPr>
        <w:t>79</w:t>
      </w:r>
      <w:r>
        <w:rPr>
          <w:noProof/>
        </w:rPr>
        <w:fldChar w:fldCharType="end"/>
      </w:r>
    </w:p>
    <w:p w14:paraId="111925CE" w14:textId="43AC8977" w:rsidR="000F086C" w:rsidRPr="000F086C" w:rsidRDefault="000F086C">
      <w:pPr>
        <w:pStyle w:val="TOC5"/>
        <w:rPr>
          <w:rFonts w:ascii="Calibri" w:hAnsi="Calibri"/>
          <w:noProof/>
          <w:kern w:val="2"/>
          <w:sz w:val="24"/>
          <w:szCs w:val="24"/>
          <w:lang w:eastAsia="en-GB"/>
        </w:rPr>
      </w:pPr>
      <w:r>
        <w:rPr>
          <w:noProof/>
        </w:rPr>
        <w:t>10.6.2.5.3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_Toc187075626 \h </w:instrText>
      </w:r>
      <w:r>
        <w:rPr>
          <w:noProof/>
        </w:rPr>
      </w:r>
      <w:r>
        <w:rPr>
          <w:noProof/>
        </w:rPr>
        <w:fldChar w:fldCharType="separate"/>
      </w:r>
      <w:r>
        <w:rPr>
          <w:noProof/>
        </w:rPr>
        <w:t>80</w:t>
      </w:r>
      <w:r>
        <w:rPr>
          <w:noProof/>
        </w:rPr>
        <w:fldChar w:fldCharType="end"/>
      </w:r>
    </w:p>
    <w:p w14:paraId="0CCC1646" w14:textId="6683464F" w:rsidR="000F086C" w:rsidRPr="000F086C" w:rsidRDefault="000F086C">
      <w:pPr>
        <w:pStyle w:val="TOC5"/>
        <w:rPr>
          <w:rFonts w:ascii="Calibri" w:hAnsi="Calibri"/>
          <w:noProof/>
          <w:kern w:val="2"/>
          <w:sz w:val="24"/>
          <w:szCs w:val="24"/>
          <w:lang w:eastAsia="en-GB"/>
        </w:rPr>
      </w:pPr>
      <w:r>
        <w:rPr>
          <w:noProof/>
        </w:rPr>
        <w:t>10.6.2.5.4</w:t>
      </w:r>
      <w:r w:rsidRPr="000F086C">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_Toc187075627 \h </w:instrText>
      </w:r>
      <w:r>
        <w:rPr>
          <w:noProof/>
        </w:rPr>
      </w:r>
      <w:r>
        <w:rPr>
          <w:noProof/>
        </w:rPr>
        <w:fldChar w:fldCharType="separate"/>
      </w:r>
      <w:r>
        <w:rPr>
          <w:noProof/>
        </w:rPr>
        <w:t>80</w:t>
      </w:r>
      <w:r>
        <w:rPr>
          <w:noProof/>
        </w:rPr>
        <w:fldChar w:fldCharType="end"/>
      </w:r>
    </w:p>
    <w:p w14:paraId="0C7F2505" w14:textId="21F25A10" w:rsidR="000F086C" w:rsidRPr="000F086C" w:rsidRDefault="000F086C">
      <w:pPr>
        <w:pStyle w:val="TOC4"/>
        <w:rPr>
          <w:rFonts w:ascii="Calibri" w:hAnsi="Calibri"/>
          <w:noProof/>
          <w:kern w:val="2"/>
          <w:sz w:val="24"/>
          <w:szCs w:val="24"/>
          <w:lang w:eastAsia="en-GB"/>
        </w:rPr>
      </w:pPr>
      <w:r>
        <w:rPr>
          <w:noProof/>
        </w:rPr>
        <w:t>10.6.2.6</w:t>
      </w:r>
      <w:r w:rsidRPr="000F086C">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_Toc187075628 \h </w:instrText>
      </w:r>
      <w:r>
        <w:rPr>
          <w:noProof/>
        </w:rPr>
      </w:r>
      <w:r>
        <w:rPr>
          <w:noProof/>
        </w:rPr>
        <w:fldChar w:fldCharType="separate"/>
      </w:r>
      <w:r>
        <w:rPr>
          <w:noProof/>
        </w:rPr>
        <w:t>82</w:t>
      </w:r>
      <w:r>
        <w:rPr>
          <w:noProof/>
        </w:rPr>
        <w:fldChar w:fldCharType="end"/>
      </w:r>
    </w:p>
    <w:p w14:paraId="04BBDD07" w14:textId="0D119B14" w:rsidR="000F086C" w:rsidRPr="000F086C" w:rsidRDefault="000F086C">
      <w:pPr>
        <w:pStyle w:val="TOC5"/>
        <w:rPr>
          <w:rFonts w:ascii="Calibri" w:hAnsi="Calibri"/>
          <w:noProof/>
          <w:kern w:val="2"/>
          <w:sz w:val="24"/>
          <w:szCs w:val="24"/>
          <w:lang w:eastAsia="en-GB"/>
        </w:rPr>
      </w:pPr>
      <w:r>
        <w:rPr>
          <w:noProof/>
        </w:rPr>
        <w:t>10.6.2.6.1</w:t>
      </w:r>
      <w:r w:rsidRPr="000F086C">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_Toc187075629 \h </w:instrText>
      </w:r>
      <w:r>
        <w:rPr>
          <w:noProof/>
        </w:rPr>
      </w:r>
      <w:r>
        <w:rPr>
          <w:noProof/>
        </w:rPr>
        <w:fldChar w:fldCharType="separate"/>
      </w:r>
      <w:r>
        <w:rPr>
          <w:noProof/>
        </w:rPr>
        <w:t>82</w:t>
      </w:r>
      <w:r>
        <w:rPr>
          <w:noProof/>
        </w:rPr>
        <w:fldChar w:fldCharType="end"/>
      </w:r>
    </w:p>
    <w:p w14:paraId="361B0F77" w14:textId="5622578C" w:rsidR="000F086C" w:rsidRPr="000F086C" w:rsidRDefault="000F086C">
      <w:pPr>
        <w:pStyle w:val="TOC6"/>
        <w:rPr>
          <w:rFonts w:ascii="Calibri" w:hAnsi="Calibri"/>
          <w:noProof/>
          <w:kern w:val="2"/>
          <w:sz w:val="24"/>
          <w:szCs w:val="24"/>
          <w:lang w:eastAsia="en-GB"/>
        </w:rPr>
      </w:pPr>
      <w:r>
        <w:rPr>
          <w:noProof/>
        </w:rPr>
        <w:t>10.6.2.6.1.1</w:t>
      </w:r>
      <w:r w:rsidRPr="000F086C">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_Toc187075630 \h </w:instrText>
      </w:r>
      <w:r>
        <w:rPr>
          <w:noProof/>
        </w:rPr>
      </w:r>
      <w:r>
        <w:rPr>
          <w:noProof/>
        </w:rPr>
        <w:fldChar w:fldCharType="separate"/>
      </w:r>
      <w:r>
        <w:rPr>
          <w:noProof/>
        </w:rPr>
        <w:t>82</w:t>
      </w:r>
      <w:r>
        <w:rPr>
          <w:noProof/>
        </w:rPr>
        <w:fldChar w:fldCharType="end"/>
      </w:r>
    </w:p>
    <w:p w14:paraId="472D0B5E" w14:textId="057E4A64" w:rsidR="000F086C" w:rsidRPr="000F086C" w:rsidRDefault="000F086C">
      <w:pPr>
        <w:pStyle w:val="TOC6"/>
        <w:rPr>
          <w:rFonts w:ascii="Calibri" w:hAnsi="Calibri"/>
          <w:noProof/>
          <w:kern w:val="2"/>
          <w:sz w:val="24"/>
          <w:szCs w:val="24"/>
          <w:lang w:eastAsia="en-GB"/>
        </w:rPr>
      </w:pPr>
      <w:r>
        <w:rPr>
          <w:noProof/>
        </w:rPr>
        <w:t>10.6.2.6.1.2</w:t>
      </w:r>
      <w:r w:rsidRPr="000F086C">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_Toc187075631 \h </w:instrText>
      </w:r>
      <w:r>
        <w:rPr>
          <w:noProof/>
        </w:rPr>
      </w:r>
      <w:r>
        <w:rPr>
          <w:noProof/>
        </w:rPr>
        <w:fldChar w:fldCharType="separate"/>
      </w:r>
      <w:r>
        <w:rPr>
          <w:noProof/>
        </w:rPr>
        <w:t>84</w:t>
      </w:r>
      <w:r>
        <w:rPr>
          <w:noProof/>
        </w:rPr>
        <w:fldChar w:fldCharType="end"/>
      </w:r>
    </w:p>
    <w:p w14:paraId="2619E566" w14:textId="40D91ED7" w:rsidR="000F086C" w:rsidRPr="000F086C" w:rsidRDefault="000F086C">
      <w:pPr>
        <w:pStyle w:val="TOC6"/>
        <w:rPr>
          <w:rFonts w:ascii="Calibri" w:hAnsi="Calibri"/>
          <w:noProof/>
          <w:kern w:val="2"/>
          <w:sz w:val="24"/>
          <w:szCs w:val="24"/>
          <w:lang w:eastAsia="en-GB"/>
        </w:rPr>
      </w:pPr>
      <w:r>
        <w:rPr>
          <w:noProof/>
        </w:rPr>
        <w:t>10.6.2.6.1.3</w:t>
      </w:r>
      <w:r w:rsidRPr="000F086C">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_Toc187075632 \h </w:instrText>
      </w:r>
      <w:r>
        <w:rPr>
          <w:noProof/>
        </w:rPr>
      </w:r>
      <w:r>
        <w:rPr>
          <w:noProof/>
        </w:rPr>
        <w:fldChar w:fldCharType="separate"/>
      </w:r>
      <w:r>
        <w:rPr>
          <w:noProof/>
        </w:rPr>
        <w:t>86</w:t>
      </w:r>
      <w:r>
        <w:rPr>
          <w:noProof/>
        </w:rPr>
        <w:fldChar w:fldCharType="end"/>
      </w:r>
    </w:p>
    <w:p w14:paraId="4A824223" w14:textId="431B2503" w:rsidR="000F086C" w:rsidRPr="000F086C" w:rsidRDefault="000F086C">
      <w:pPr>
        <w:pStyle w:val="TOC5"/>
        <w:rPr>
          <w:rFonts w:ascii="Calibri" w:hAnsi="Calibri"/>
          <w:noProof/>
          <w:kern w:val="2"/>
          <w:sz w:val="24"/>
          <w:szCs w:val="24"/>
          <w:lang w:eastAsia="en-GB"/>
        </w:rPr>
      </w:pPr>
      <w:r>
        <w:rPr>
          <w:noProof/>
        </w:rPr>
        <w:t>10.6.2.6.2</w:t>
      </w:r>
      <w:r w:rsidRPr="000F086C">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_Toc187075633 \h </w:instrText>
      </w:r>
      <w:r>
        <w:rPr>
          <w:noProof/>
        </w:rPr>
      </w:r>
      <w:r>
        <w:rPr>
          <w:noProof/>
        </w:rPr>
        <w:fldChar w:fldCharType="separate"/>
      </w:r>
      <w:r>
        <w:rPr>
          <w:noProof/>
        </w:rPr>
        <w:t>88</w:t>
      </w:r>
      <w:r>
        <w:rPr>
          <w:noProof/>
        </w:rPr>
        <w:fldChar w:fldCharType="end"/>
      </w:r>
    </w:p>
    <w:p w14:paraId="02300884" w14:textId="0DA6C353" w:rsidR="000F086C" w:rsidRPr="000F086C" w:rsidRDefault="000F086C">
      <w:pPr>
        <w:pStyle w:val="TOC6"/>
        <w:rPr>
          <w:rFonts w:ascii="Calibri" w:hAnsi="Calibri"/>
          <w:noProof/>
          <w:kern w:val="2"/>
          <w:sz w:val="24"/>
          <w:szCs w:val="24"/>
          <w:lang w:eastAsia="en-GB"/>
        </w:rPr>
      </w:pPr>
      <w:r>
        <w:rPr>
          <w:noProof/>
        </w:rPr>
        <w:t>10.6.2.6.2.1</w:t>
      </w:r>
      <w:r w:rsidRPr="000F086C">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_Toc187075634 \h </w:instrText>
      </w:r>
      <w:r>
        <w:rPr>
          <w:noProof/>
        </w:rPr>
      </w:r>
      <w:r>
        <w:rPr>
          <w:noProof/>
        </w:rPr>
        <w:fldChar w:fldCharType="separate"/>
      </w:r>
      <w:r>
        <w:rPr>
          <w:noProof/>
        </w:rPr>
        <w:t>88</w:t>
      </w:r>
      <w:r>
        <w:rPr>
          <w:noProof/>
        </w:rPr>
        <w:fldChar w:fldCharType="end"/>
      </w:r>
    </w:p>
    <w:p w14:paraId="07C37497" w14:textId="66D6F81F" w:rsidR="000F086C" w:rsidRPr="000F086C" w:rsidRDefault="000F086C">
      <w:pPr>
        <w:pStyle w:val="TOC6"/>
        <w:rPr>
          <w:rFonts w:ascii="Calibri" w:hAnsi="Calibri"/>
          <w:noProof/>
          <w:kern w:val="2"/>
          <w:sz w:val="24"/>
          <w:szCs w:val="24"/>
          <w:lang w:eastAsia="en-GB"/>
        </w:rPr>
      </w:pPr>
      <w:r>
        <w:rPr>
          <w:noProof/>
        </w:rPr>
        <w:t>10.6.2.6.2.2</w:t>
      </w:r>
      <w:r w:rsidRPr="000F086C">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_Toc187075635 \h </w:instrText>
      </w:r>
      <w:r>
        <w:rPr>
          <w:noProof/>
        </w:rPr>
      </w:r>
      <w:r>
        <w:rPr>
          <w:noProof/>
        </w:rPr>
        <w:fldChar w:fldCharType="separate"/>
      </w:r>
      <w:r>
        <w:rPr>
          <w:noProof/>
        </w:rPr>
        <w:t>90</w:t>
      </w:r>
      <w:r>
        <w:rPr>
          <w:noProof/>
        </w:rPr>
        <w:fldChar w:fldCharType="end"/>
      </w:r>
    </w:p>
    <w:p w14:paraId="705C8704" w14:textId="332799A5" w:rsidR="000F086C" w:rsidRPr="000F086C" w:rsidRDefault="000F086C">
      <w:pPr>
        <w:pStyle w:val="TOC6"/>
        <w:rPr>
          <w:rFonts w:ascii="Calibri" w:hAnsi="Calibri"/>
          <w:noProof/>
          <w:kern w:val="2"/>
          <w:sz w:val="24"/>
          <w:szCs w:val="24"/>
          <w:lang w:eastAsia="en-GB"/>
        </w:rPr>
      </w:pPr>
      <w:r>
        <w:rPr>
          <w:noProof/>
        </w:rPr>
        <w:t>10.6.2.6.2.3</w:t>
      </w:r>
      <w:r w:rsidRPr="000F086C">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_Toc187075636 \h </w:instrText>
      </w:r>
      <w:r>
        <w:rPr>
          <w:noProof/>
        </w:rPr>
      </w:r>
      <w:r>
        <w:rPr>
          <w:noProof/>
        </w:rPr>
        <w:fldChar w:fldCharType="separate"/>
      </w:r>
      <w:r>
        <w:rPr>
          <w:noProof/>
        </w:rPr>
        <w:t>92</w:t>
      </w:r>
      <w:r>
        <w:rPr>
          <w:noProof/>
        </w:rPr>
        <w:fldChar w:fldCharType="end"/>
      </w:r>
    </w:p>
    <w:p w14:paraId="28B4A433" w14:textId="4810F8B8" w:rsidR="000F086C" w:rsidRPr="000F086C" w:rsidRDefault="000F086C">
      <w:pPr>
        <w:pStyle w:val="TOC5"/>
        <w:rPr>
          <w:rFonts w:ascii="Calibri" w:hAnsi="Calibri"/>
          <w:noProof/>
          <w:kern w:val="2"/>
          <w:sz w:val="24"/>
          <w:szCs w:val="24"/>
          <w:lang w:eastAsia="en-GB"/>
        </w:rPr>
      </w:pPr>
      <w:r>
        <w:rPr>
          <w:noProof/>
        </w:rPr>
        <w:t>10.6.2.6.3</w:t>
      </w:r>
      <w:r w:rsidRPr="000F086C">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_Toc187075637 \h </w:instrText>
      </w:r>
      <w:r>
        <w:rPr>
          <w:noProof/>
        </w:rPr>
      </w:r>
      <w:r>
        <w:rPr>
          <w:noProof/>
        </w:rPr>
        <w:fldChar w:fldCharType="separate"/>
      </w:r>
      <w:r>
        <w:rPr>
          <w:noProof/>
        </w:rPr>
        <w:t>93</w:t>
      </w:r>
      <w:r>
        <w:rPr>
          <w:noProof/>
        </w:rPr>
        <w:fldChar w:fldCharType="end"/>
      </w:r>
    </w:p>
    <w:p w14:paraId="350BF78B" w14:textId="3B588A4D" w:rsidR="000F086C" w:rsidRPr="000F086C" w:rsidRDefault="000F086C">
      <w:pPr>
        <w:pStyle w:val="TOC5"/>
        <w:rPr>
          <w:rFonts w:ascii="Calibri" w:hAnsi="Calibri"/>
          <w:noProof/>
          <w:kern w:val="2"/>
          <w:sz w:val="24"/>
          <w:szCs w:val="24"/>
          <w:lang w:eastAsia="en-GB"/>
        </w:rPr>
      </w:pPr>
      <w:r>
        <w:rPr>
          <w:noProof/>
        </w:rPr>
        <w:t>10.6.2.6.4</w:t>
      </w:r>
      <w:r w:rsidRPr="000F086C">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_Toc187075638 \h </w:instrText>
      </w:r>
      <w:r>
        <w:rPr>
          <w:noProof/>
        </w:rPr>
      </w:r>
      <w:r>
        <w:rPr>
          <w:noProof/>
        </w:rPr>
        <w:fldChar w:fldCharType="separate"/>
      </w:r>
      <w:r>
        <w:rPr>
          <w:noProof/>
        </w:rPr>
        <w:t>93</w:t>
      </w:r>
      <w:r>
        <w:rPr>
          <w:noProof/>
        </w:rPr>
        <w:fldChar w:fldCharType="end"/>
      </w:r>
    </w:p>
    <w:p w14:paraId="2724601F" w14:textId="1C8E913A"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w:t>
      </w:r>
      <w:r w:rsidRPr="00F87A37">
        <w:rPr>
          <w:rFonts w:cs="Arial"/>
          <w:noProof/>
        </w:rPr>
        <w:t>7</w:t>
      </w:r>
      <w:r w:rsidRPr="000F086C">
        <w:rPr>
          <w:rFonts w:ascii="Calibri" w:hAnsi="Calibri"/>
          <w:noProof/>
          <w:kern w:val="2"/>
          <w:sz w:val="24"/>
          <w:szCs w:val="24"/>
          <w:lang w:eastAsia="en-GB"/>
        </w:rPr>
        <w:tab/>
      </w:r>
      <w:r w:rsidRPr="00F87A37">
        <w:rPr>
          <w:rFonts w:eastAsia="Calibri Light" w:cs="Arial"/>
          <w:noProof/>
          <w:lang w:eastAsia="zh-CN"/>
        </w:rPr>
        <w:t>Location of current talker</w:t>
      </w:r>
      <w:r>
        <w:rPr>
          <w:noProof/>
        </w:rPr>
        <w:tab/>
      </w:r>
      <w:r>
        <w:rPr>
          <w:noProof/>
        </w:rPr>
        <w:fldChar w:fldCharType="begin"/>
      </w:r>
      <w:r>
        <w:rPr>
          <w:noProof/>
        </w:rPr>
        <w:instrText xml:space="preserve"> PAGEREF _Toc187075639 \h </w:instrText>
      </w:r>
      <w:r>
        <w:rPr>
          <w:noProof/>
        </w:rPr>
      </w:r>
      <w:r>
        <w:rPr>
          <w:noProof/>
        </w:rPr>
        <w:fldChar w:fldCharType="separate"/>
      </w:r>
      <w:r>
        <w:rPr>
          <w:noProof/>
        </w:rPr>
        <w:t>94</w:t>
      </w:r>
      <w:r>
        <w:rPr>
          <w:noProof/>
        </w:rPr>
        <w:fldChar w:fldCharType="end"/>
      </w:r>
    </w:p>
    <w:p w14:paraId="398849D2" w14:textId="29FB28CD"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w:t>
      </w:r>
      <w:r w:rsidRPr="00F87A37">
        <w:rPr>
          <w:rFonts w:cs="Arial"/>
          <w:noProof/>
        </w:rPr>
        <w:t>8</w:t>
      </w:r>
      <w:r w:rsidRPr="000F086C">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_Toc187075640 \h </w:instrText>
      </w:r>
      <w:r>
        <w:rPr>
          <w:noProof/>
        </w:rPr>
      </w:r>
      <w:r>
        <w:rPr>
          <w:noProof/>
        </w:rPr>
        <w:fldChar w:fldCharType="separate"/>
      </w:r>
      <w:r>
        <w:rPr>
          <w:noProof/>
        </w:rPr>
        <w:t>96</w:t>
      </w:r>
      <w:r>
        <w:rPr>
          <w:noProof/>
        </w:rPr>
        <w:fldChar w:fldCharType="end"/>
      </w:r>
    </w:p>
    <w:p w14:paraId="3C84DED9" w14:textId="05BC2785" w:rsidR="000F086C" w:rsidRPr="000F086C" w:rsidRDefault="000F086C">
      <w:pPr>
        <w:pStyle w:val="TOC5"/>
        <w:rPr>
          <w:rFonts w:ascii="Calibri" w:hAnsi="Calibri"/>
          <w:noProof/>
          <w:kern w:val="2"/>
          <w:sz w:val="24"/>
          <w:szCs w:val="24"/>
          <w:lang w:eastAsia="en-GB"/>
        </w:rPr>
      </w:pPr>
      <w:r>
        <w:rPr>
          <w:noProof/>
          <w:lang w:eastAsia="ko-KR"/>
        </w:rPr>
        <w:t>10.6.2.8.1</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_Toc187075641 \h </w:instrText>
      </w:r>
      <w:r>
        <w:rPr>
          <w:noProof/>
        </w:rPr>
      </w:r>
      <w:r>
        <w:rPr>
          <w:noProof/>
        </w:rPr>
        <w:fldChar w:fldCharType="separate"/>
      </w:r>
      <w:r>
        <w:rPr>
          <w:noProof/>
        </w:rPr>
        <w:t>96</w:t>
      </w:r>
      <w:r>
        <w:rPr>
          <w:noProof/>
        </w:rPr>
        <w:fldChar w:fldCharType="end"/>
      </w:r>
    </w:p>
    <w:p w14:paraId="5065F157" w14:textId="5E55A370" w:rsidR="000F086C" w:rsidRPr="000F086C" w:rsidRDefault="000F086C">
      <w:pPr>
        <w:pStyle w:val="TOC5"/>
        <w:rPr>
          <w:rFonts w:ascii="Calibri" w:hAnsi="Calibri"/>
          <w:noProof/>
          <w:kern w:val="2"/>
          <w:sz w:val="24"/>
          <w:szCs w:val="24"/>
          <w:lang w:eastAsia="en-GB"/>
        </w:rPr>
      </w:pPr>
      <w:r>
        <w:rPr>
          <w:noProof/>
        </w:rPr>
        <w:t>10.6.2.</w:t>
      </w:r>
      <w:r>
        <w:rPr>
          <w:noProof/>
          <w:lang w:eastAsia="zh-CN"/>
        </w:rPr>
        <w:t>8</w:t>
      </w:r>
      <w:r>
        <w:rPr>
          <w:noProof/>
        </w:rPr>
        <w:t>.2</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_Toc187075642 \h </w:instrText>
      </w:r>
      <w:r>
        <w:rPr>
          <w:noProof/>
        </w:rPr>
      </w:r>
      <w:r>
        <w:rPr>
          <w:noProof/>
        </w:rPr>
        <w:fldChar w:fldCharType="separate"/>
      </w:r>
      <w:r>
        <w:rPr>
          <w:noProof/>
        </w:rPr>
        <w:t>96</w:t>
      </w:r>
      <w:r>
        <w:rPr>
          <w:noProof/>
        </w:rPr>
        <w:fldChar w:fldCharType="end"/>
      </w:r>
    </w:p>
    <w:p w14:paraId="71E86D85" w14:textId="3F893AB0" w:rsidR="000F086C" w:rsidRPr="000F086C" w:rsidRDefault="000F086C">
      <w:pPr>
        <w:pStyle w:val="TOC5"/>
        <w:rPr>
          <w:rFonts w:ascii="Calibri" w:hAnsi="Calibri"/>
          <w:noProof/>
          <w:kern w:val="2"/>
          <w:sz w:val="24"/>
          <w:szCs w:val="24"/>
          <w:lang w:eastAsia="en-GB"/>
        </w:rPr>
      </w:pPr>
      <w:r>
        <w:rPr>
          <w:noProof/>
        </w:rPr>
        <w:t>10.6.2.</w:t>
      </w:r>
      <w:r>
        <w:rPr>
          <w:noProof/>
          <w:lang w:eastAsia="zh-CN"/>
        </w:rPr>
        <w:t>8</w:t>
      </w:r>
      <w:r>
        <w:rPr>
          <w:noProof/>
        </w:rPr>
        <w:t>.3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_Toc187075643 \h </w:instrText>
      </w:r>
      <w:r>
        <w:rPr>
          <w:noProof/>
        </w:rPr>
      </w:r>
      <w:r>
        <w:rPr>
          <w:noProof/>
        </w:rPr>
        <w:fldChar w:fldCharType="separate"/>
      </w:r>
      <w:r>
        <w:rPr>
          <w:noProof/>
        </w:rPr>
        <w:t>96</w:t>
      </w:r>
      <w:r>
        <w:rPr>
          <w:noProof/>
        </w:rPr>
        <w:fldChar w:fldCharType="end"/>
      </w:r>
    </w:p>
    <w:p w14:paraId="7CBE7C20" w14:textId="4ED42923"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6.2.9</w:t>
      </w:r>
      <w:r w:rsidRPr="000F086C">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_Toc187075644 \h </w:instrText>
      </w:r>
      <w:r>
        <w:rPr>
          <w:noProof/>
        </w:rPr>
      </w:r>
      <w:r>
        <w:rPr>
          <w:noProof/>
        </w:rPr>
        <w:fldChar w:fldCharType="separate"/>
      </w:r>
      <w:r>
        <w:rPr>
          <w:noProof/>
        </w:rPr>
        <w:t>96</w:t>
      </w:r>
      <w:r>
        <w:rPr>
          <w:noProof/>
        </w:rPr>
        <w:fldChar w:fldCharType="end"/>
      </w:r>
    </w:p>
    <w:p w14:paraId="32ACDEB9" w14:textId="160C5468" w:rsidR="000F086C" w:rsidRPr="000F086C" w:rsidRDefault="000F086C">
      <w:pPr>
        <w:pStyle w:val="TOC5"/>
        <w:rPr>
          <w:rFonts w:ascii="Calibri" w:hAnsi="Calibri"/>
          <w:noProof/>
          <w:kern w:val="2"/>
          <w:sz w:val="24"/>
          <w:szCs w:val="24"/>
          <w:lang w:eastAsia="en-GB"/>
        </w:rPr>
      </w:pPr>
      <w:r>
        <w:rPr>
          <w:noProof/>
          <w:lang w:eastAsia="ko-KR"/>
        </w:rPr>
        <w:t>10.6.2.9.1</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_Toc187075645 \h </w:instrText>
      </w:r>
      <w:r>
        <w:rPr>
          <w:noProof/>
        </w:rPr>
      </w:r>
      <w:r>
        <w:rPr>
          <w:noProof/>
        </w:rPr>
        <w:fldChar w:fldCharType="separate"/>
      </w:r>
      <w:r>
        <w:rPr>
          <w:noProof/>
        </w:rPr>
        <w:t>96</w:t>
      </w:r>
      <w:r>
        <w:rPr>
          <w:noProof/>
        </w:rPr>
        <w:fldChar w:fldCharType="end"/>
      </w:r>
    </w:p>
    <w:p w14:paraId="2CE925DE" w14:textId="3A93DBE5" w:rsidR="000F086C" w:rsidRPr="000F086C" w:rsidRDefault="000F086C">
      <w:pPr>
        <w:pStyle w:val="TOC5"/>
        <w:rPr>
          <w:rFonts w:ascii="Calibri" w:hAnsi="Calibri"/>
          <w:noProof/>
          <w:kern w:val="2"/>
          <w:sz w:val="24"/>
          <w:szCs w:val="24"/>
          <w:lang w:eastAsia="en-GB"/>
        </w:rPr>
      </w:pPr>
      <w:r>
        <w:rPr>
          <w:noProof/>
          <w:lang w:eastAsia="ko-KR"/>
        </w:rPr>
        <w:t>10.6.2.9.2</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_Toc187075646 \h </w:instrText>
      </w:r>
      <w:r>
        <w:rPr>
          <w:noProof/>
        </w:rPr>
      </w:r>
      <w:r>
        <w:rPr>
          <w:noProof/>
        </w:rPr>
        <w:fldChar w:fldCharType="separate"/>
      </w:r>
      <w:r>
        <w:rPr>
          <w:noProof/>
        </w:rPr>
        <w:t>96</w:t>
      </w:r>
      <w:r>
        <w:rPr>
          <w:noProof/>
        </w:rPr>
        <w:fldChar w:fldCharType="end"/>
      </w:r>
    </w:p>
    <w:p w14:paraId="075E7424" w14:textId="6CF2DC79" w:rsidR="000F086C" w:rsidRPr="000F086C" w:rsidRDefault="000F086C">
      <w:pPr>
        <w:pStyle w:val="TOC6"/>
        <w:rPr>
          <w:rFonts w:ascii="Calibri" w:hAnsi="Calibri"/>
          <w:noProof/>
          <w:kern w:val="2"/>
          <w:sz w:val="24"/>
          <w:szCs w:val="24"/>
          <w:lang w:eastAsia="en-GB"/>
        </w:rPr>
      </w:pPr>
      <w:r>
        <w:rPr>
          <w:noProof/>
          <w:lang w:eastAsia="ko-KR"/>
        </w:rPr>
        <w:t>10.6.2.9.2.1</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_Toc187075647 \h </w:instrText>
      </w:r>
      <w:r>
        <w:rPr>
          <w:noProof/>
        </w:rPr>
      </w:r>
      <w:r>
        <w:rPr>
          <w:noProof/>
        </w:rPr>
        <w:fldChar w:fldCharType="separate"/>
      </w:r>
      <w:r>
        <w:rPr>
          <w:noProof/>
        </w:rPr>
        <w:t>96</w:t>
      </w:r>
      <w:r>
        <w:rPr>
          <w:noProof/>
        </w:rPr>
        <w:fldChar w:fldCharType="end"/>
      </w:r>
    </w:p>
    <w:p w14:paraId="4D9A4F49" w14:textId="6E8EF786" w:rsidR="000F086C" w:rsidRPr="000F086C" w:rsidRDefault="000F086C">
      <w:pPr>
        <w:pStyle w:val="TOC6"/>
        <w:rPr>
          <w:rFonts w:ascii="Calibri" w:hAnsi="Calibri"/>
          <w:noProof/>
          <w:kern w:val="2"/>
          <w:sz w:val="24"/>
          <w:szCs w:val="24"/>
          <w:lang w:eastAsia="en-GB"/>
        </w:rPr>
      </w:pPr>
      <w:r>
        <w:rPr>
          <w:noProof/>
          <w:lang w:eastAsia="ko-KR"/>
        </w:rPr>
        <w:t>10.6.2.9.2.2</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_Toc187075648 \h </w:instrText>
      </w:r>
      <w:r>
        <w:rPr>
          <w:noProof/>
        </w:rPr>
      </w:r>
      <w:r>
        <w:rPr>
          <w:noProof/>
        </w:rPr>
        <w:fldChar w:fldCharType="separate"/>
      </w:r>
      <w:r>
        <w:rPr>
          <w:noProof/>
        </w:rPr>
        <w:t>96</w:t>
      </w:r>
      <w:r>
        <w:rPr>
          <w:noProof/>
        </w:rPr>
        <w:fldChar w:fldCharType="end"/>
      </w:r>
    </w:p>
    <w:p w14:paraId="33E084ED" w14:textId="45E63032" w:rsidR="000F086C" w:rsidRPr="000F086C" w:rsidRDefault="000F086C">
      <w:pPr>
        <w:pStyle w:val="TOC5"/>
        <w:rPr>
          <w:rFonts w:ascii="Calibri" w:hAnsi="Calibri"/>
          <w:noProof/>
          <w:kern w:val="2"/>
          <w:sz w:val="24"/>
          <w:szCs w:val="24"/>
          <w:lang w:eastAsia="en-GB"/>
        </w:rPr>
      </w:pPr>
      <w:r>
        <w:rPr>
          <w:noProof/>
          <w:lang w:eastAsia="ko-KR"/>
        </w:rPr>
        <w:t>10.6.2.9.3</w:t>
      </w:r>
      <w:r w:rsidRPr="000F086C">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_Toc187075649 \h </w:instrText>
      </w:r>
      <w:r>
        <w:rPr>
          <w:noProof/>
        </w:rPr>
      </w:r>
      <w:r>
        <w:rPr>
          <w:noProof/>
        </w:rPr>
        <w:fldChar w:fldCharType="separate"/>
      </w:r>
      <w:r>
        <w:rPr>
          <w:noProof/>
        </w:rPr>
        <w:t>96</w:t>
      </w:r>
      <w:r>
        <w:rPr>
          <w:noProof/>
        </w:rPr>
        <w:fldChar w:fldCharType="end"/>
      </w:r>
    </w:p>
    <w:p w14:paraId="47585708" w14:textId="3295D94E" w:rsidR="000F086C" w:rsidRPr="000F086C" w:rsidRDefault="000F086C">
      <w:pPr>
        <w:pStyle w:val="TOC6"/>
        <w:rPr>
          <w:rFonts w:ascii="Calibri" w:hAnsi="Calibri"/>
          <w:noProof/>
          <w:kern w:val="2"/>
          <w:sz w:val="24"/>
          <w:szCs w:val="24"/>
          <w:lang w:eastAsia="en-GB"/>
        </w:rPr>
      </w:pPr>
      <w:r>
        <w:rPr>
          <w:noProof/>
          <w:lang w:eastAsia="ko-KR"/>
        </w:rPr>
        <w:t>10.6.2.9.3.1</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_Toc187075650 \h </w:instrText>
      </w:r>
      <w:r>
        <w:rPr>
          <w:noProof/>
        </w:rPr>
      </w:r>
      <w:r>
        <w:rPr>
          <w:noProof/>
        </w:rPr>
        <w:fldChar w:fldCharType="separate"/>
      </w:r>
      <w:r>
        <w:rPr>
          <w:noProof/>
        </w:rPr>
        <w:t>96</w:t>
      </w:r>
      <w:r>
        <w:rPr>
          <w:noProof/>
        </w:rPr>
        <w:fldChar w:fldCharType="end"/>
      </w:r>
    </w:p>
    <w:p w14:paraId="230FAD11" w14:textId="4F897B94" w:rsidR="000F086C" w:rsidRPr="000F086C" w:rsidRDefault="000F086C">
      <w:pPr>
        <w:pStyle w:val="TOC6"/>
        <w:rPr>
          <w:rFonts w:ascii="Calibri" w:hAnsi="Calibri"/>
          <w:noProof/>
          <w:kern w:val="2"/>
          <w:sz w:val="24"/>
          <w:szCs w:val="24"/>
          <w:lang w:eastAsia="en-GB"/>
        </w:rPr>
      </w:pPr>
      <w:r>
        <w:rPr>
          <w:noProof/>
          <w:lang w:eastAsia="ko-KR"/>
        </w:rPr>
        <w:t>10.6.2.9.3.2</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_Toc187075651 \h </w:instrText>
      </w:r>
      <w:r>
        <w:rPr>
          <w:noProof/>
        </w:rPr>
      </w:r>
      <w:r>
        <w:rPr>
          <w:noProof/>
        </w:rPr>
        <w:fldChar w:fldCharType="separate"/>
      </w:r>
      <w:r>
        <w:rPr>
          <w:noProof/>
        </w:rPr>
        <w:t>96</w:t>
      </w:r>
      <w:r>
        <w:rPr>
          <w:noProof/>
        </w:rPr>
        <w:fldChar w:fldCharType="end"/>
      </w:r>
    </w:p>
    <w:p w14:paraId="2B6F32E1" w14:textId="5489EF65" w:rsidR="000F086C" w:rsidRPr="000F086C" w:rsidRDefault="000F086C">
      <w:pPr>
        <w:pStyle w:val="TOC6"/>
        <w:rPr>
          <w:rFonts w:ascii="Calibri" w:hAnsi="Calibri"/>
          <w:noProof/>
          <w:kern w:val="2"/>
          <w:sz w:val="24"/>
          <w:szCs w:val="24"/>
          <w:lang w:eastAsia="en-GB"/>
        </w:rPr>
      </w:pPr>
      <w:r>
        <w:rPr>
          <w:noProof/>
          <w:lang w:eastAsia="ko-KR"/>
        </w:rPr>
        <w:t>10.6.2.9.3.3</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_Toc187075652 \h </w:instrText>
      </w:r>
      <w:r>
        <w:rPr>
          <w:noProof/>
        </w:rPr>
      </w:r>
      <w:r>
        <w:rPr>
          <w:noProof/>
        </w:rPr>
        <w:fldChar w:fldCharType="separate"/>
      </w:r>
      <w:r>
        <w:rPr>
          <w:noProof/>
        </w:rPr>
        <w:t>96</w:t>
      </w:r>
      <w:r>
        <w:rPr>
          <w:noProof/>
        </w:rPr>
        <w:fldChar w:fldCharType="end"/>
      </w:r>
    </w:p>
    <w:p w14:paraId="63FFA313" w14:textId="02FA3CC1" w:rsidR="000F086C" w:rsidRPr="000F086C" w:rsidRDefault="000F086C">
      <w:pPr>
        <w:pStyle w:val="TOC5"/>
        <w:rPr>
          <w:rFonts w:ascii="Calibri" w:hAnsi="Calibri"/>
          <w:noProof/>
          <w:kern w:val="2"/>
          <w:sz w:val="24"/>
          <w:szCs w:val="24"/>
          <w:lang w:eastAsia="en-GB"/>
        </w:rPr>
      </w:pPr>
      <w:r>
        <w:rPr>
          <w:noProof/>
          <w:lang w:eastAsia="ko-KR"/>
        </w:rPr>
        <w:t>10.6.2.9.4</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_Toc187075653 \h </w:instrText>
      </w:r>
      <w:r>
        <w:rPr>
          <w:noProof/>
        </w:rPr>
      </w:r>
      <w:r>
        <w:rPr>
          <w:noProof/>
        </w:rPr>
        <w:fldChar w:fldCharType="separate"/>
      </w:r>
      <w:r>
        <w:rPr>
          <w:noProof/>
        </w:rPr>
        <w:t>96</w:t>
      </w:r>
      <w:r>
        <w:rPr>
          <w:noProof/>
        </w:rPr>
        <w:fldChar w:fldCharType="end"/>
      </w:r>
    </w:p>
    <w:p w14:paraId="611FF8BA" w14:textId="746329DC" w:rsidR="000F086C" w:rsidRPr="000F086C" w:rsidRDefault="000F086C">
      <w:pPr>
        <w:pStyle w:val="TOC5"/>
        <w:rPr>
          <w:rFonts w:ascii="Calibri" w:hAnsi="Calibri"/>
          <w:noProof/>
          <w:kern w:val="2"/>
          <w:sz w:val="24"/>
          <w:szCs w:val="24"/>
          <w:lang w:eastAsia="en-GB"/>
        </w:rPr>
      </w:pPr>
      <w:r>
        <w:rPr>
          <w:noProof/>
          <w:lang w:eastAsia="ko-KR"/>
        </w:rPr>
        <w:t>10.6.2.9.5</w:t>
      </w:r>
      <w:r w:rsidRPr="000F086C">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_Toc187075654 \h </w:instrText>
      </w:r>
      <w:r>
        <w:rPr>
          <w:noProof/>
        </w:rPr>
      </w:r>
      <w:r>
        <w:rPr>
          <w:noProof/>
        </w:rPr>
        <w:fldChar w:fldCharType="separate"/>
      </w:r>
      <w:r>
        <w:rPr>
          <w:noProof/>
        </w:rPr>
        <w:t>96</w:t>
      </w:r>
      <w:r>
        <w:rPr>
          <w:noProof/>
        </w:rPr>
        <w:fldChar w:fldCharType="end"/>
      </w:r>
    </w:p>
    <w:p w14:paraId="2295D5D5" w14:textId="27185C60" w:rsidR="000F086C" w:rsidRPr="000F086C" w:rsidRDefault="000F086C">
      <w:pPr>
        <w:pStyle w:val="TOC6"/>
        <w:rPr>
          <w:rFonts w:ascii="Calibri" w:hAnsi="Calibri"/>
          <w:noProof/>
          <w:kern w:val="2"/>
          <w:sz w:val="24"/>
          <w:szCs w:val="24"/>
          <w:lang w:eastAsia="en-GB"/>
        </w:rPr>
      </w:pPr>
      <w:r>
        <w:rPr>
          <w:noProof/>
          <w:lang w:eastAsia="ko-KR"/>
        </w:rPr>
        <w:t>10.6.2.9.5.1</w:t>
      </w:r>
      <w:r w:rsidRPr="000F086C">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_Toc187075655 \h </w:instrText>
      </w:r>
      <w:r>
        <w:rPr>
          <w:noProof/>
        </w:rPr>
      </w:r>
      <w:r>
        <w:rPr>
          <w:noProof/>
        </w:rPr>
        <w:fldChar w:fldCharType="separate"/>
      </w:r>
      <w:r>
        <w:rPr>
          <w:noProof/>
        </w:rPr>
        <w:t>96</w:t>
      </w:r>
      <w:r>
        <w:rPr>
          <w:noProof/>
        </w:rPr>
        <w:fldChar w:fldCharType="end"/>
      </w:r>
    </w:p>
    <w:p w14:paraId="6939132F" w14:textId="6719E350" w:rsidR="000F086C" w:rsidRPr="000F086C" w:rsidRDefault="000F086C">
      <w:pPr>
        <w:pStyle w:val="TOC6"/>
        <w:rPr>
          <w:rFonts w:ascii="Calibri" w:hAnsi="Calibri"/>
          <w:noProof/>
          <w:kern w:val="2"/>
          <w:sz w:val="24"/>
          <w:szCs w:val="24"/>
          <w:lang w:eastAsia="en-GB"/>
        </w:rPr>
      </w:pPr>
      <w:r>
        <w:rPr>
          <w:noProof/>
          <w:lang w:eastAsia="ko-KR"/>
        </w:rPr>
        <w:t>10.6.2.9.5.2</w:t>
      </w:r>
      <w:r w:rsidRPr="000F086C">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_Toc187075656 \h </w:instrText>
      </w:r>
      <w:r>
        <w:rPr>
          <w:noProof/>
        </w:rPr>
      </w:r>
      <w:r>
        <w:rPr>
          <w:noProof/>
        </w:rPr>
        <w:fldChar w:fldCharType="separate"/>
      </w:r>
      <w:r>
        <w:rPr>
          <w:noProof/>
        </w:rPr>
        <w:t>97</w:t>
      </w:r>
      <w:r>
        <w:rPr>
          <w:noProof/>
        </w:rPr>
        <w:fldChar w:fldCharType="end"/>
      </w:r>
    </w:p>
    <w:p w14:paraId="4DA1E4DD" w14:textId="23B9CEFD"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6.2.10</w:t>
      </w:r>
      <w:r w:rsidRPr="000F086C">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_Toc187075657 \h </w:instrText>
      </w:r>
      <w:r>
        <w:rPr>
          <w:noProof/>
        </w:rPr>
      </w:r>
      <w:r>
        <w:rPr>
          <w:noProof/>
        </w:rPr>
        <w:fldChar w:fldCharType="separate"/>
      </w:r>
      <w:r>
        <w:rPr>
          <w:noProof/>
        </w:rPr>
        <w:t>98</w:t>
      </w:r>
      <w:r>
        <w:rPr>
          <w:noProof/>
        </w:rPr>
        <w:fldChar w:fldCharType="end"/>
      </w:r>
    </w:p>
    <w:p w14:paraId="56D5D69D" w14:textId="466C173F" w:rsidR="000F086C" w:rsidRPr="000F086C" w:rsidRDefault="000F086C">
      <w:pPr>
        <w:pStyle w:val="TOC5"/>
        <w:rPr>
          <w:rFonts w:ascii="Calibri" w:hAnsi="Calibri"/>
          <w:noProof/>
          <w:kern w:val="2"/>
          <w:sz w:val="24"/>
          <w:szCs w:val="24"/>
          <w:lang w:eastAsia="en-GB"/>
        </w:rPr>
      </w:pPr>
      <w:r>
        <w:rPr>
          <w:noProof/>
          <w:lang w:eastAsia="ko-KR"/>
        </w:rPr>
        <w:t>10.6.2.10.1</w:t>
      </w:r>
      <w:r w:rsidRPr="000F086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_Toc187075658 \h </w:instrText>
      </w:r>
      <w:r>
        <w:rPr>
          <w:noProof/>
        </w:rPr>
      </w:r>
      <w:r>
        <w:rPr>
          <w:noProof/>
        </w:rPr>
        <w:fldChar w:fldCharType="separate"/>
      </w:r>
      <w:r>
        <w:rPr>
          <w:noProof/>
        </w:rPr>
        <w:t>98</w:t>
      </w:r>
      <w:r>
        <w:rPr>
          <w:noProof/>
        </w:rPr>
        <w:fldChar w:fldCharType="end"/>
      </w:r>
    </w:p>
    <w:p w14:paraId="64972730" w14:textId="3ED16FE4" w:rsidR="000F086C" w:rsidRPr="000F086C" w:rsidRDefault="000F086C">
      <w:pPr>
        <w:pStyle w:val="TOC5"/>
        <w:rPr>
          <w:rFonts w:ascii="Calibri" w:hAnsi="Calibri"/>
          <w:noProof/>
          <w:kern w:val="2"/>
          <w:sz w:val="24"/>
          <w:szCs w:val="24"/>
          <w:lang w:eastAsia="en-GB"/>
        </w:rPr>
      </w:pPr>
      <w:r>
        <w:rPr>
          <w:noProof/>
        </w:rPr>
        <w:t>10.6.2.10.2</w:t>
      </w:r>
      <w:r w:rsidRPr="000F086C">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_Toc187075659 \h </w:instrText>
      </w:r>
      <w:r>
        <w:rPr>
          <w:noProof/>
        </w:rPr>
      </w:r>
      <w:r>
        <w:rPr>
          <w:noProof/>
        </w:rPr>
        <w:fldChar w:fldCharType="separate"/>
      </w:r>
      <w:r>
        <w:rPr>
          <w:noProof/>
        </w:rPr>
        <w:t>98</w:t>
      </w:r>
      <w:r>
        <w:rPr>
          <w:noProof/>
        </w:rPr>
        <w:fldChar w:fldCharType="end"/>
      </w:r>
    </w:p>
    <w:p w14:paraId="15C75AB2" w14:textId="499C2DEF" w:rsidR="000F086C" w:rsidRPr="000F086C" w:rsidRDefault="000F086C">
      <w:pPr>
        <w:pStyle w:val="TOC5"/>
        <w:rPr>
          <w:rFonts w:ascii="Calibri" w:hAnsi="Calibri"/>
          <w:noProof/>
          <w:kern w:val="2"/>
          <w:sz w:val="24"/>
          <w:szCs w:val="24"/>
          <w:lang w:eastAsia="en-GB"/>
        </w:rPr>
      </w:pPr>
      <w:r>
        <w:rPr>
          <w:noProof/>
        </w:rPr>
        <w:t>10.6.2.10.3</w:t>
      </w:r>
      <w:r w:rsidRPr="000F086C">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_Toc187075660 \h </w:instrText>
      </w:r>
      <w:r>
        <w:rPr>
          <w:noProof/>
        </w:rPr>
      </w:r>
      <w:r>
        <w:rPr>
          <w:noProof/>
        </w:rPr>
        <w:fldChar w:fldCharType="separate"/>
      </w:r>
      <w:r>
        <w:rPr>
          <w:noProof/>
        </w:rPr>
        <w:t>99</w:t>
      </w:r>
      <w:r>
        <w:rPr>
          <w:noProof/>
        </w:rPr>
        <w:fldChar w:fldCharType="end"/>
      </w:r>
    </w:p>
    <w:p w14:paraId="1BEF149D" w14:textId="3A939249"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6.2.11</w:t>
      </w:r>
      <w:r w:rsidRPr="000F086C">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_Toc187075661 \h </w:instrText>
      </w:r>
      <w:r>
        <w:rPr>
          <w:noProof/>
        </w:rPr>
      </w:r>
      <w:r>
        <w:rPr>
          <w:noProof/>
        </w:rPr>
        <w:fldChar w:fldCharType="separate"/>
      </w:r>
      <w:r>
        <w:rPr>
          <w:noProof/>
        </w:rPr>
        <w:t>99</w:t>
      </w:r>
      <w:r>
        <w:rPr>
          <w:noProof/>
        </w:rPr>
        <w:fldChar w:fldCharType="end"/>
      </w:r>
    </w:p>
    <w:p w14:paraId="3DF69C7C" w14:textId="1E290EBF" w:rsidR="000F086C" w:rsidRPr="000F086C" w:rsidRDefault="000F086C">
      <w:pPr>
        <w:pStyle w:val="TOC5"/>
        <w:rPr>
          <w:rFonts w:ascii="Calibri" w:hAnsi="Calibri"/>
          <w:noProof/>
          <w:kern w:val="2"/>
          <w:sz w:val="24"/>
          <w:szCs w:val="24"/>
          <w:lang w:eastAsia="en-GB"/>
        </w:rPr>
      </w:pPr>
      <w:r>
        <w:rPr>
          <w:noProof/>
          <w:lang w:eastAsia="ko-KR"/>
        </w:rPr>
        <w:t>10.6.2.11.1</w:t>
      </w:r>
      <w:r w:rsidRPr="000F086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_Toc187075662 \h </w:instrText>
      </w:r>
      <w:r>
        <w:rPr>
          <w:noProof/>
        </w:rPr>
      </w:r>
      <w:r>
        <w:rPr>
          <w:noProof/>
        </w:rPr>
        <w:fldChar w:fldCharType="separate"/>
      </w:r>
      <w:r>
        <w:rPr>
          <w:noProof/>
        </w:rPr>
        <w:t>99</w:t>
      </w:r>
      <w:r>
        <w:rPr>
          <w:noProof/>
        </w:rPr>
        <w:fldChar w:fldCharType="end"/>
      </w:r>
    </w:p>
    <w:p w14:paraId="38DE0588" w14:textId="596FBE8E" w:rsidR="000F086C" w:rsidRPr="000F086C" w:rsidRDefault="000F086C">
      <w:pPr>
        <w:pStyle w:val="TOC5"/>
        <w:rPr>
          <w:rFonts w:ascii="Calibri" w:hAnsi="Calibri"/>
          <w:noProof/>
          <w:kern w:val="2"/>
          <w:sz w:val="24"/>
          <w:szCs w:val="24"/>
          <w:lang w:eastAsia="en-GB"/>
        </w:rPr>
      </w:pPr>
      <w:r>
        <w:rPr>
          <w:noProof/>
          <w:lang w:eastAsia="ko-KR"/>
        </w:rPr>
        <w:t>10.6.2.11.2</w:t>
      </w:r>
      <w:r w:rsidRPr="000F086C">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_Toc187075663 \h </w:instrText>
      </w:r>
      <w:r>
        <w:rPr>
          <w:noProof/>
        </w:rPr>
      </w:r>
      <w:r>
        <w:rPr>
          <w:noProof/>
        </w:rPr>
        <w:fldChar w:fldCharType="separate"/>
      </w:r>
      <w:r>
        <w:rPr>
          <w:noProof/>
        </w:rPr>
        <w:t>100</w:t>
      </w:r>
      <w:r>
        <w:rPr>
          <w:noProof/>
        </w:rPr>
        <w:fldChar w:fldCharType="end"/>
      </w:r>
    </w:p>
    <w:p w14:paraId="38870CFF" w14:textId="6B949531" w:rsidR="000F086C" w:rsidRPr="000F086C" w:rsidRDefault="000F086C">
      <w:pPr>
        <w:pStyle w:val="TOC4"/>
        <w:rPr>
          <w:rFonts w:ascii="Calibri" w:hAnsi="Calibri"/>
          <w:noProof/>
          <w:kern w:val="2"/>
          <w:sz w:val="24"/>
          <w:szCs w:val="24"/>
          <w:lang w:eastAsia="en-GB"/>
        </w:rPr>
      </w:pPr>
      <w:r w:rsidRPr="00F87A37">
        <w:rPr>
          <w:rFonts w:cs="Arial"/>
          <w:noProof/>
        </w:rPr>
        <w:t>10.</w:t>
      </w:r>
      <w:r w:rsidRPr="00F87A37">
        <w:rPr>
          <w:rFonts w:eastAsia="Calibri Light" w:cs="Arial"/>
          <w:noProof/>
          <w:lang w:eastAsia="zh-CN"/>
        </w:rPr>
        <w:t>6.2.12</w:t>
      </w:r>
      <w:r w:rsidRPr="000F086C">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_Toc187075664 \h </w:instrText>
      </w:r>
      <w:r>
        <w:rPr>
          <w:noProof/>
        </w:rPr>
      </w:r>
      <w:r>
        <w:rPr>
          <w:noProof/>
        </w:rPr>
        <w:fldChar w:fldCharType="separate"/>
      </w:r>
      <w:r>
        <w:rPr>
          <w:noProof/>
        </w:rPr>
        <w:t>101</w:t>
      </w:r>
      <w:r>
        <w:rPr>
          <w:noProof/>
        </w:rPr>
        <w:fldChar w:fldCharType="end"/>
      </w:r>
    </w:p>
    <w:p w14:paraId="300A5D44" w14:textId="5277E493" w:rsidR="000F086C" w:rsidRPr="000F086C" w:rsidRDefault="000F086C">
      <w:pPr>
        <w:pStyle w:val="TOC5"/>
        <w:rPr>
          <w:rFonts w:ascii="Calibri" w:hAnsi="Calibri"/>
          <w:noProof/>
          <w:kern w:val="2"/>
          <w:sz w:val="24"/>
          <w:szCs w:val="24"/>
          <w:lang w:eastAsia="en-GB"/>
        </w:rPr>
      </w:pPr>
      <w:r>
        <w:rPr>
          <w:noProof/>
          <w:lang w:eastAsia="ko-KR"/>
        </w:rPr>
        <w:t>10.6.2.12.1</w:t>
      </w:r>
      <w:r w:rsidRPr="000F086C">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_Toc187075665 \h </w:instrText>
      </w:r>
      <w:r>
        <w:rPr>
          <w:noProof/>
        </w:rPr>
      </w:r>
      <w:r>
        <w:rPr>
          <w:noProof/>
        </w:rPr>
        <w:fldChar w:fldCharType="separate"/>
      </w:r>
      <w:r>
        <w:rPr>
          <w:noProof/>
        </w:rPr>
        <w:t>101</w:t>
      </w:r>
      <w:r>
        <w:rPr>
          <w:noProof/>
        </w:rPr>
        <w:fldChar w:fldCharType="end"/>
      </w:r>
    </w:p>
    <w:p w14:paraId="18A8D03F" w14:textId="0B3D4370" w:rsidR="000F086C" w:rsidRPr="000F086C" w:rsidRDefault="000F086C">
      <w:pPr>
        <w:pStyle w:val="TOC5"/>
        <w:rPr>
          <w:rFonts w:ascii="Calibri" w:hAnsi="Calibri"/>
          <w:noProof/>
          <w:kern w:val="2"/>
          <w:sz w:val="24"/>
          <w:szCs w:val="24"/>
          <w:lang w:eastAsia="en-GB"/>
        </w:rPr>
      </w:pPr>
      <w:r>
        <w:rPr>
          <w:noProof/>
          <w:lang w:eastAsia="ko-KR"/>
        </w:rPr>
        <w:t>10.6.2.12.2</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_Toc187075666 \h </w:instrText>
      </w:r>
      <w:r>
        <w:rPr>
          <w:noProof/>
        </w:rPr>
      </w:r>
      <w:r>
        <w:rPr>
          <w:noProof/>
        </w:rPr>
        <w:fldChar w:fldCharType="separate"/>
      </w:r>
      <w:r>
        <w:rPr>
          <w:noProof/>
        </w:rPr>
        <w:t>101</w:t>
      </w:r>
      <w:r>
        <w:rPr>
          <w:noProof/>
        </w:rPr>
        <w:fldChar w:fldCharType="end"/>
      </w:r>
    </w:p>
    <w:p w14:paraId="1F49D2DC" w14:textId="4B18A42D" w:rsidR="000F086C" w:rsidRPr="000F086C" w:rsidRDefault="000F086C">
      <w:pPr>
        <w:pStyle w:val="TOC6"/>
        <w:rPr>
          <w:rFonts w:ascii="Calibri" w:hAnsi="Calibri"/>
          <w:noProof/>
          <w:kern w:val="2"/>
          <w:sz w:val="24"/>
          <w:szCs w:val="24"/>
          <w:lang w:eastAsia="en-GB"/>
        </w:rPr>
      </w:pPr>
      <w:r>
        <w:rPr>
          <w:noProof/>
          <w:lang w:eastAsia="ko-KR"/>
        </w:rPr>
        <w:t>10.6.2.12.2.1</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_Toc187075667 \h </w:instrText>
      </w:r>
      <w:r>
        <w:rPr>
          <w:noProof/>
        </w:rPr>
      </w:r>
      <w:r>
        <w:rPr>
          <w:noProof/>
        </w:rPr>
        <w:fldChar w:fldCharType="separate"/>
      </w:r>
      <w:r>
        <w:rPr>
          <w:noProof/>
        </w:rPr>
        <w:t>101</w:t>
      </w:r>
      <w:r>
        <w:rPr>
          <w:noProof/>
        </w:rPr>
        <w:fldChar w:fldCharType="end"/>
      </w:r>
    </w:p>
    <w:p w14:paraId="6E2B10D2" w14:textId="690AC827" w:rsidR="000F086C" w:rsidRPr="000F086C" w:rsidRDefault="000F086C">
      <w:pPr>
        <w:pStyle w:val="TOC6"/>
        <w:rPr>
          <w:rFonts w:ascii="Calibri" w:hAnsi="Calibri"/>
          <w:noProof/>
          <w:kern w:val="2"/>
          <w:sz w:val="24"/>
          <w:szCs w:val="24"/>
          <w:lang w:eastAsia="en-GB"/>
        </w:rPr>
      </w:pPr>
      <w:r>
        <w:rPr>
          <w:noProof/>
          <w:lang w:eastAsia="ko-KR"/>
        </w:rPr>
        <w:t>10.6.2.12.2.2</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_Toc187075668 \h </w:instrText>
      </w:r>
      <w:r>
        <w:rPr>
          <w:noProof/>
        </w:rPr>
      </w:r>
      <w:r>
        <w:rPr>
          <w:noProof/>
        </w:rPr>
        <w:fldChar w:fldCharType="separate"/>
      </w:r>
      <w:r>
        <w:rPr>
          <w:noProof/>
        </w:rPr>
        <w:t>101</w:t>
      </w:r>
      <w:r>
        <w:rPr>
          <w:noProof/>
        </w:rPr>
        <w:fldChar w:fldCharType="end"/>
      </w:r>
    </w:p>
    <w:p w14:paraId="05312C66" w14:textId="3A54DD62" w:rsidR="000F086C" w:rsidRPr="000F086C" w:rsidRDefault="000F086C">
      <w:pPr>
        <w:pStyle w:val="TOC5"/>
        <w:rPr>
          <w:rFonts w:ascii="Calibri" w:hAnsi="Calibri"/>
          <w:noProof/>
          <w:kern w:val="2"/>
          <w:sz w:val="24"/>
          <w:szCs w:val="24"/>
          <w:lang w:eastAsia="en-GB"/>
        </w:rPr>
      </w:pPr>
      <w:r>
        <w:rPr>
          <w:noProof/>
        </w:rPr>
        <w:t>10.6.2.12.3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_Toc187075669 \h </w:instrText>
      </w:r>
      <w:r>
        <w:rPr>
          <w:noProof/>
        </w:rPr>
      </w:r>
      <w:r>
        <w:rPr>
          <w:noProof/>
        </w:rPr>
        <w:fldChar w:fldCharType="separate"/>
      </w:r>
      <w:r>
        <w:rPr>
          <w:noProof/>
        </w:rPr>
        <w:t>101</w:t>
      </w:r>
      <w:r>
        <w:rPr>
          <w:noProof/>
        </w:rPr>
        <w:fldChar w:fldCharType="end"/>
      </w:r>
    </w:p>
    <w:p w14:paraId="4A80EBF1" w14:textId="26D9CE2A" w:rsidR="000F086C" w:rsidRPr="000F086C" w:rsidRDefault="000F086C">
      <w:pPr>
        <w:pStyle w:val="TOC3"/>
        <w:rPr>
          <w:rFonts w:ascii="Calibri" w:hAnsi="Calibri"/>
          <w:noProof/>
          <w:kern w:val="2"/>
          <w:sz w:val="24"/>
          <w:szCs w:val="24"/>
          <w:lang w:eastAsia="en-GB"/>
        </w:rPr>
      </w:pPr>
      <w:r>
        <w:rPr>
          <w:noProof/>
        </w:rPr>
        <w:t>10.6.3</w:t>
      </w:r>
      <w:r w:rsidRPr="000F086C">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_Toc187075670 \h </w:instrText>
      </w:r>
      <w:r>
        <w:rPr>
          <w:noProof/>
        </w:rPr>
      </w:r>
      <w:r>
        <w:rPr>
          <w:noProof/>
        </w:rPr>
        <w:fldChar w:fldCharType="separate"/>
      </w:r>
      <w:r>
        <w:rPr>
          <w:noProof/>
        </w:rPr>
        <w:t>101</w:t>
      </w:r>
      <w:r>
        <w:rPr>
          <w:noProof/>
        </w:rPr>
        <w:fldChar w:fldCharType="end"/>
      </w:r>
    </w:p>
    <w:p w14:paraId="4EE860CE" w14:textId="162B4345" w:rsidR="000F086C" w:rsidRPr="000F086C" w:rsidRDefault="000F086C">
      <w:pPr>
        <w:pStyle w:val="TOC4"/>
        <w:rPr>
          <w:rFonts w:ascii="Calibri" w:hAnsi="Calibri"/>
          <w:noProof/>
          <w:kern w:val="2"/>
          <w:sz w:val="24"/>
          <w:szCs w:val="24"/>
          <w:lang w:eastAsia="en-GB"/>
        </w:rPr>
      </w:pPr>
      <w:r>
        <w:rPr>
          <w:noProof/>
        </w:rPr>
        <w:t>10.6.3.1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_Toc187075671 \h </w:instrText>
      </w:r>
      <w:r>
        <w:rPr>
          <w:noProof/>
        </w:rPr>
      </w:r>
      <w:r>
        <w:rPr>
          <w:noProof/>
        </w:rPr>
        <w:fldChar w:fldCharType="separate"/>
      </w:r>
      <w:r>
        <w:rPr>
          <w:noProof/>
        </w:rPr>
        <w:t>101</w:t>
      </w:r>
      <w:r>
        <w:rPr>
          <w:noProof/>
        </w:rPr>
        <w:fldChar w:fldCharType="end"/>
      </w:r>
    </w:p>
    <w:p w14:paraId="43D69A06" w14:textId="5B2AF2CE" w:rsidR="000F086C" w:rsidRPr="000F086C" w:rsidRDefault="000F086C">
      <w:pPr>
        <w:pStyle w:val="TOC4"/>
        <w:rPr>
          <w:rFonts w:ascii="Calibri" w:hAnsi="Calibri"/>
          <w:noProof/>
          <w:kern w:val="2"/>
          <w:sz w:val="24"/>
          <w:szCs w:val="24"/>
          <w:lang w:eastAsia="en-GB"/>
        </w:rPr>
      </w:pPr>
      <w:r>
        <w:rPr>
          <w:noProof/>
        </w:rPr>
        <w:t>10.6.3.2</w:t>
      </w:r>
      <w:r w:rsidRPr="000F086C">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_Toc187075672 \h </w:instrText>
      </w:r>
      <w:r>
        <w:rPr>
          <w:noProof/>
        </w:rPr>
      </w:r>
      <w:r>
        <w:rPr>
          <w:noProof/>
        </w:rPr>
        <w:fldChar w:fldCharType="separate"/>
      </w:r>
      <w:r>
        <w:rPr>
          <w:noProof/>
        </w:rPr>
        <w:t>101</w:t>
      </w:r>
      <w:r>
        <w:rPr>
          <w:noProof/>
        </w:rPr>
        <w:fldChar w:fldCharType="end"/>
      </w:r>
    </w:p>
    <w:p w14:paraId="1ADFB432" w14:textId="03327E91" w:rsidR="000F086C" w:rsidRPr="000F086C" w:rsidRDefault="000F086C">
      <w:pPr>
        <w:pStyle w:val="TOC5"/>
        <w:rPr>
          <w:rFonts w:ascii="Calibri" w:hAnsi="Calibri"/>
          <w:noProof/>
          <w:kern w:val="2"/>
          <w:sz w:val="24"/>
          <w:szCs w:val="24"/>
          <w:lang w:eastAsia="en-GB"/>
        </w:rPr>
      </w:pPr>
      <w:r>
        <w:rPr>
          <w:noProof/>
          <w:lang w:eastAsia="ko-KR"/>
        </w:rPr>
        <w:t>10.6.3.2.1</w:t>
      </w:r>
      <w:r w:rsidRPr="000F086C">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_Toc187075673 \h </w:instrText>
      </w:r>
      <w:r>
        <w:rPr>
          <w:noProof/>
        </w:rPr>
      </w:r>
      <w:r>
        <w:rPr>
          <w:noProof/>
        </w:rPr>
        <w:fldChar w:fldCharType="separate"/>
      </w:r>
      <w:r>
        <w:rPr>
          <w:noProof/>
        </w:rPr>
        <w:t>101</w:t>
      </w:r>
      <w:r>
        <w:rPr>
          <w:noProof/>
        </w:rPr>
        <w:fldChar w:fldCharType="end"/>
      </w:r>
    </w:p>
    <w:p w14:paraId="131097BE" w14:textId="308186BF" w:rsidR="000F086C" w:rsidRPr="000F086C" w:rsidRDefault="000F086C">
      <w:pPr>
        <w:pStyle w:val="TOC5"/>
        <w:rPr>
          <w:rFonts w:ascii="Calibri" w:hAnsi="Calibri"/>
          <w:noProof/>
          <w:kern w:val="2"/>
          <w:sz w:val="24"/>
          <w:szCs w:val="24"/>
          <w:lang w:eastAsia="en-GB"/>
        </w:rPr>
      </w:pPr>
      <w:r>
        <w:rPr>
          <w:noProof/>
          <w:lang w:eastAsia="ko-KR"/>
        </w:rPr>
        <w:t>10.6.3.2.2</w:t>
      </w:r>
      <w:r w:rsidRPr="000F086C">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_Toc187075674 \h </w:instrText>
      </w:r>
      <w:r>
        <w:rPr>
          <w:noProof/>
        </w:rPr>
      </w:r>
      <w:r>
        <w:rPr>
          <w:noProof/>
        </w:rPr>
        <w:fldChar w:fldCharType="separate"/>
      </w:r>
      <w:r>
        <w:rPr>
          <w:noProof/>
        </w:rPr>
        <w:t>102</w:t>
      </w:r>
      <w:r>
        <w:rPr>
          <w:noProof/>
        </w:rPr>
        <w:fldChar w:fldCharType="end"/>
      </w:r>
    </w:p>
    <w:p w14:paraId="7E9A02A0" w14:textId="38488400" w:rsidR="000F086C" w:rsidRPr="000F086C" w:rsidRDefault="000F086C">
      <w:pPr>
        <w:pStyle w:val="TOC5"/>
        <w:rPr>
          <w:rFonts w:ascii="Calibri" w:hAnsi="Calibri"/>
          <w:noProof/>
          <w:kern w:val="2"/>
          <w:sz w:val="24"/>
          <w:szCs w:val="24"/>
          <w:lang w:eastAsia="en-GB"/>
        </w:rPr>
      </w:pPr>
      <w:r>
        <w:rPr>
          <w:noProof/>
          <w:lang w:eastAsia="ko-KR"/>
        </w:rPr>
        <w:lastRenderedPageBreak/>
        <w:t>10.6.3.2.3</w:t>
      </w:r>
      <w:r w:rsidRPr="000F086C">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_Toc187075675 \h </w:instrText>
      </w:r>
      <w:r>
        <w:rPr>
          <w:noProof/>
        </w:rPr>
      </w:r>
      <w:r>
        <w:rPr>
          <w:noProof/>
        </w:rPr>
        <w:fldChar w:fldCharType="separate"/>
      </w:r>
      <w:r>
        <w:rPr>
          <w:noProof/>
        </w:rPr>
        <w:t>102</w:t>
      </w:r>
      <w:r>
        <w:rPr>
          <w:noProof/>
        </w:rPr>
        <w:fldChar w:fldCharType="end"/>
      </w:r>
    </w:p>
    <w:p w14:paraId="7563B393" w14:textId="13B9727C" w:rsidR="000F086C" w:rsidRPr="000F086C" w:rsidRDefault="000F086C">
      <w:pPr>
        <w:pStyle w:val="TOC5"/>
        <w:rPr>
          <w:rFonts w:ascii="Calibri" w:hAnsi="Calibri"/>
          <w:noProof/>
          <w:kern w:val="2"/>
          <w:sz w:val="24"/>
          <w:szCs w:val="24"/>
          <w:lang w:eastAsia="en-GB"/>
        </w:rPr>
      </w:pPr>
      <w:r>
        <w:rPr>
          <w:noProof/>
          <w:lang w:eastAsia="ko-KR"/>
        </w:rPr>
        <w:t>10.6.3.2.4</w:t>
      </w:r>
      <w:r w:rsidRPr="000F086C">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_Toc187075676 \h </w:instrText>
      </w:r>
      <w:r>
        <w:rPr>
          <w:noProof/>
        </w:rPr>
      </w:r>
      <w:r>
        <w:rPr>
          <w:noProof/>
        </w:rPr>
        <w:fldChar w:fldCharType="separate"/>
      </w:r>
      <w:r>
        <w:rPr>
          <w:noProof/>
        </w:rPr>
        <w:t>102</w:t>
      </w:r>
      <w:r>
        <w:rPr>
          <w:noProof/>
        </w:rPr>
        <w:fldChar w:fldCharType="end"/>
      </w:r>
    </w:p>
    <w:p w14:paraId="0CED0D8F" w14:textId="1A174905" w:rsidR="000F086C" w:rsidRPr="000F086C" w:rsidRDefault="000F086C">
      <w:pPr>
        <w:pStyle w:val="TOC5"/>
        <w:rPr>
          <w:rFonts w:ascii="Calibri" w:hAnsi="Calibri"/>
          <w:noProof/>
          <w:kern w:val="2"/>
          <w:sz w:val="24"/>
          <w:szCs w:val="24"/>
          <w:lang w:eastAsia="en-GB"/>
        </w:rPr>
      </w:pPr>
      <w:r>
        <w:rPr>
          <w:noProof/>
          <w:lang w:eastAsia="ko-KR"/>
        </w:rPr>
        <w:t>10.6.3.2.5</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_Toc187075677 \h </w:instrText>
      </w:r>
      <w:r>
        <w:rPr>
          <w:noProof/>
        </w:rPr>
      </w:r>
      <w:r>
        <w:rPr>
          <w:noProof/>
        </w:rPr>
        <w:fldChar w:fldCharType="separate"/>
      </w:r>
      <w:r>
        <w:rPr>
          <w:noProof/>
        </w:rPr>
        <w:t>103</w:t>
      </w:r>
      <w:r>
        <w:rPr>
          <w:noProof/>
        </w:rPr>
        <w:fldChar w:fldCharType="end"/>
      </w:r>
    </w:p>
    <w:p w14:paraId="7D2DE3DD" w14:textId="4F72806A" w:rsidR="000F086C" w:rsidRPr="000F086C" w:rsidRDefault="000F086C">
      <w:pPr>
        <w:pStyle w:val="TOC5"/>
        <w:rPr>
          <w:rFonts w:ascii="Calibri" w:hAnsi="Calibri"/>
          <w:noProof/>
          <w:kern w:val="2"/>
          <w:sz w:val="24"/>
          <w:szCs w:val="24"/>
          <w:lang w:eastAsia="en-GB"/>
        </w:rPr>
      </w:pPr>
      <w:r>
        <w:rPr>
          <w:noProof/>
          <w:lang w:eastAsia="ko-KR"/>
        </w:rPr>
        <w:t>10.6.3.2.6</w:t>
      </w:r>
      <w:r w:rsidRPr="000F086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_Toc187075678 \h </w:instrText>
      </w:r>
      <w:r>
        <w:rPr>
          <w:noProof/>
        </w:rPr>
      </w:r>
      <w:r>
        <w:rPr>
          <w:noProof/>
        </w:rPr>
        <w:fldChar w:fldCharType="separate"/>
      </w:r>
      <w:r>
        <w:rPr>
          <w:noProof/>
        </w:rPr>
        <w:t>103</w:t>
      </w:r>
      <w:r>
        <w:rPr>
          <w:noProof/>
        </w:rPr>
        <w:fldChar w:fldCharType="end"/>
      </w:r>
    </w:p>
    <w:p w14:paraId="648B88F9" w14:textId="717156EA" w:rsidR="000F086C" w:rsidRPr="000F086C" w:rsidRDefault="000F086C">
      <w:pPr>
        <w:pStyle w:val="TOC5"/>
        <w:rPr>
          <w:rFonts w:ascii="Calibri" w:hAnsi="Calibri"/>
          <w:noProof/>
          <w:kern w:val="2"/>
          <w:sz w:val="24"/>
          <w:szCs w:val="24"/>
          <w:lang w:eastAsia="en-GB"/>
        </w:rPr>
      </w:pPr>
      <w:r>
        <w:rPr>
          <w:noProof/>
          <w:lang w:eastAsia="ko-KR"/>
        </w:rPr>
        <w:t>10.6.3.2.7</w:t>
      </w:r>
      <w:r w:rsidRPr="000F086C">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_Toc187075679 \h </w:instrText>
      </w:r>
      <w:r>
        <w:rPr>
          <w:noProof/>
        </w:rPr>
      </w:r>
      <w:r>
        <w:rPr>
          <w:noProof/>
        </w:rPr>
        <w:fldChar w:fldCharType="separate"/>
      </w:r>
      <w:r>
        <w:rPr>
          <w:noProof/>
        </w:rPr>
        <w:t>103</w:t>
      </w:r>
      <w:r>
        <w:rPr>
          <w:noProof/>
        </w:rPr>
        <w:fldChar w:fldCharType="end"/>
      </w:r>
    </w:p>
    <w:p w14:paraId="5812A3AE" w14:textId="067E2EBC" w:rsidR="000F086C" w:rsidRPr="000F086C" w:rsidRDefault="000F086C">
      <w:pPr>
        <w:pStyle w:val="TOC5"/>
        <w:rPr>
          <w:rFonts w:ascii="Calibri" w:hAnsi="Calibri"/>
          <w:noProof/>
          <w:kern w:val="2"/>
          <w:sz w:val="24"/>
          <w:szCs w:val="24"/>
          <w:lang w:eastAsia="en-GB"/>
        </w:rPr>
      </w:pPr>
      <w:r>
        <w:rPr>
          <w:noProof/>
        </w:rPr>
        <w:t>10.6.3.2.8</w:t>
      </w:r>
      <w:r w:rsidRPr="000F086C">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_Toc187075680 \h </w:instrText>
      </w:r>
      <w:r>
        <w:rPr>
          <w:noProof/>
        </w:rPr>
      </w:r>
      <w:r>
        <w:rPr>
          <w:noProof/>
        </w:rPr>
        <w:fldChar w:fldCharType="separate"/>
      </w:r>
      <w:r>
        <w:rPr>
          <w:noProof/>
        </w:rPr>
        <w:t>103</w:t>
      </w:r>
      <w:r>
        <w:rPr>
          <w:noProof/>
        </w:rPr>
        <w:fldChar w:fldCharType="end"/>
      </w:r>
    </w:p>
    <w:p w14:paraId="5E1E2147" w14:textId="7B77D852" w:rsidR="000F086C" w:rsidRPr="000F086C" w:rsidRDefault="000F086C">
      <w:pPr>
        <w:pStyle w:val="TOC4"/>
        <w:rPr>
          <w:rFonts w:ascii="Calibri" w:hAnsi="Calibri"/>
          <w:noProof/>
          <w:kern w:val="2"/>
          <w:sz w:val="24"/>
          <w:szCs w:val="24"/>
          <w:lang w:eastAsia="en-GB"/>
        </w:rPr>
      </w:pPr>
      <w:r>
        <w:rPr>
          <w:noProof/>
        </w:rPr>
        <w:t>10.6.3.3</w:t>
      </w:r>
      <w:r w:rsidRPr="000F086C">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_Toc187075681 \h </w:instrText>
      </w:r>
      <w:r>
        <w:rPr>
          <w:noProof/>
        </w:rPr>
      </w:r>
      <w:r>
        <w:rPr>
          <w:noProof/>
        </w:rPr>
        <w:fldChar w:fldCharType="separate"/>
      </w:r>
      <w:r>
        <w:rPr>
          <w:noProof/>
        </w:rPr>
        <w:t>103</w:t>
      </w:r>
      <w:r>
        <w:rPr>
          <w:noProof/>
        </w:rPr>
        <w:fldChar w:fldCharType="end"/>
      </w:r>
    </w:p>
    <w:p w14:paraId="44EF7D2E" w14:textId="0925813F" w:rsidR="000F086C" w:rsidRPr="000F086C" w:rsidRDefault="000F086C">
      <w:pPr>
        <w:pStyle w:val="TOC4"/>
        <w:rPr>
          <w:rFonts w:ascii="Calibri" w:hAnsi="Calibri"/>
          <w:noProof/>
          <w:kern w:val="2"/>
          <w:sz w:val="24"/>
          <w:szCs w:val="24"/>
          <w:lang w:eastAsia="en-GB"/>
        </w:rPr>
      </w:pPr>
      <w:r>
        <w:rPr>
          <w:noProof/>
        </w:rPr>
        <w:t>10.6.3.4</w:t>
      </w:r>
      <w:r w:rsidRPr="000F086C">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_Toc187075682 \h </w:instrText>
      </w:r>
      <w:r>
        <w:rPr>
          <w:noProof/>
        </w:rPr>
      </w:r>
      <w:r>
        <w:rPr>
          <w:noProof/>
        </w:rPr>
        <w:fldChar w:fldCharType="separate"/>
      </w:r>
      <w:r>
        <w:rPr>
          <w:noProof/>
        </w:rPr>
        <w:t>104</w:t>
      </w:r>
      <w:r>
        <w:rPr>
          <w:noProof/>
        </w:rPr>
        <w:fldChar w:fldCharType="end"/>
      </w:r>
    </w:p>
    <w:p w14:paraId="32A22621" w14:textId="7E26DD08" w:rsidR="000F086C" w:rsidRPr="000F086C" w:rsidRDefault="000F086C">
      <w:pPr>
        <w:pStyle w:val="TOC4"/>
        <w:rPr>
          <w:rFonts w:ascii="Calibri" w:hAnsi="Calibri"/>
          <w:noProof/>
          <w:kern w:val="2"/>
          <w:sz w:val="24"/>
          <w:szCs w:val="24"/>
          <w:lang w:eastAsia="en-GB"/>
        </w:rPr>
      </w:pPr>
      <w:r>
        <w:rPr>
          <w:noProof/>
        </w:rPr>
        <w:t>10.6.3.5</w:t>
      </w:r>
      <w:r w:rsidRPr="000F086C">
        <w:rPr>
          <w:rFonts w:ascii="Calibri" w:hAnsi="Calibri"/>
          <w:noProof/>
          <w:kern w:val="2"/>
          <w:sz w:val="24"/>
          <w:szCs w:val="24"/>
          <w:lang w:eastAsia="en-GB"/>
        </w:rPr>
        <w:tab/>
      </w:r>
      <w:r w:rsidRPr="00F87A37">
        <w:rPr>
          <w:rFonts w:eastAsia="Malgun Gothic"/>
          <w:noProof/>
          <w:lang w:eastAsia="ko-KR"/>
        </w:rPr>
        <w:t>J</w:t>
      </w:r>
      <w:r>
        <w:rPr>
          <w:noProof/>
        </w:rPr>
        <w:t xml:space="preserve">oin </w:t>
      </w:r>
      <w:r w:rsidRPr="00F87A37">
        <w:rPr>
          <w:rFonts w:eastAsia="Malgun Gothic"/>
          <w:noProof/>
          <w:lang w:eastAsia="ko-KR"/>
        </w:rPr>
        <w:t xml:space="preserve">to </w:t>
      </w:r>
      <w:r>
        <w:rPr>
          <w:noProof/>
        </w:rPr>
        <w:t>ongoing group call</w:t>
      </w:r>
      <w:r w:rsidRPr="00F87A37">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_Toc187075683 \h </w:instrText>
      </w:r>
      <w:r>
        <w:rPr>
          <w:noProof/>
        </w:rPr>
      </w:r>
      <w:r>
        <w:rPr>
          <w:noProof/>
        </w:rPr>
        <w:fldChar w:fldCharType="separate"/>
      </w:r>
      <w:r>
        <w:rPr>
          <w:noProof/>
        </w:rPr>
        <w:t>105</w:t>
      </w:r>
      <w:r>
        <w:rPr>
          <w:noProof/>
        </w:rPr>
        <w:fldChar w:fldCharType="end"/>
      </w:r>
    </w:p>
    <w:p w14:paraId="119D805B" w14:textId="242BB637" w:rsidR="000F086C" w:rsidRPr="000F086C" w:rsidRDefault="000F086C">
      <w:pPr>
        <w:pStyle w:val="TOC4"/>
        <w:rPr>
          <w:rFonts w:ascii="Calibri" w:hAnsi="Calibri"/>
          <w:noProof/>
          <w:kern w:val="2"/>
          <w:sz w:val="24"/>
          <w:szCs w:val="24"/>
          <w:lang w:eastAsia="en-GB"/>
        </w:rPr>
      </w:pPr>
      <w:r>
        <w:rPr>
          <w:noProof/>
        </w:rPr>
        <w:t>10.6.3.6</w:t>
      </w:r>
      <w:r w:rsidRPr="000F086C">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_Toc187075684 \h </w:instrText>
      </w:r>
      <w:r>
        <w:rPr>
          <w:noProof/>
        </w:rPr>
      </w:r>
      <w:r>
        <w:rPr>
          <w:noProof/>
        </w:rPr>
        <w:fldChar w:fldCharType="separate"/>
      </w:r>
      <w:r>
        <w:rPr>
          <w:noProof/>
        </w:rPr>
        <w:t>106</w:t>
      </w:r>
      <w:r>
        <w:rPr>
          <w:noProof/>
        </w:rPr>
        <w:fldChar w:fldCharType="end"/>
      </w:r>
    </w:p>
    <w:p w14:paraId="6251D7A8" w14:textId="51A1EDC7" w:rsidR="000F086C" w:rsidRPr="000F086C" w:rsidRDefault="000F086C">
      <w:pPr>
        <w:pStyle w:val="TOC4"/>
        <w:rPr>
          <w:rFonts w:ascii="Calibri" w:hAnsi="Calibri"/>
          <w:noProof/>
          <w:kern w:val="2"/>
          <w:sz w:val="24"/>
          <w:szCs w:val="24"/>
          <w:lang w:eastAsia="en-GB"/>
        </w:rPr>
      </w:pPr>
      <w:r>
        <w:rPr>
          <w:noProof/>
        </w:rPr>
        <w:t>10.6.3.7</w:t>
      </w:r>
      <w:r w:rsidRPr="000F086C">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_Toc187075685 \h </w:instrText>
      </w:r>
      <w:r>
        <w:rPr>
          <w:noProof/>
        </w:rPr>
      </w:r>
      <w:r>
        <w:rPr>
          <w:noProof/>
        </w:rPr>
        <w:fldChar w:fldCharType="separate"/>
      </w:r>
      <w:r>
        <w:rPr>
          <w:noProof/>
        </w:rPr>
        <w:t>107</w:t>
      </w:r>
      <w:r>
        <w:rPr>
          <w:noProof/>
        </w:rPr>
        <w:fldChar w:fldCharType="end"/>
      </w:r>
    </w:p>
    <w:p w14:paraId="78CB3580" w14:textId="219F12AD" w:rsidR="000F086C" w:rsidRPr="000F086C" w:rsidRDefault="000F086C">
      <w:pPr>
        <w:pStyle w:val="TOC4"/>
        <w:rPr>
          <w:rFonts w:ascii="Calibri" w:hAnsi="Calibri"/>
          <w:noProof/>
          <w:kern w:val="2"/>
          <w:sz w:val="24"/>
          <w:szCs w:val="24"/>
          <w:lang w:eastAsia="en-GB"/>
        </w:rPr>
      </w:pPr>
      <w:r>
        <w:rPr>
          <w:noProof/>
        </w:rPr>
        <w:t>10.6.3.8</w:t>
      </w:r>
      <w:r w:rsidRPr="000F086C">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_Toc187075686 \h </w:instrText>
      </w:r>
      <w:r>
        <w:rPr>
          <w:noProof/>
        </w:rPr>
      </w:r>
      <w:r>
        <w:rPr>
          <w:noProof/>
        </w:rPr>
        <w:fldChar w:fldCharType="separate"/>
      </w:r>
      <w:r>
        <w:rPr>
          <w:noProof/>
        </w:rPr>
        <w:t>108</w:t>
      </w:r>
      <w:r>
        <w:rPr>
          <w:noProof/>
        </w:rPr>
        <w:fldChar w:fldCharType="end"/>
      </w:r>
    </w:p>
    <w:p w14:paraId="26D057CD" w14:textId="2A3AB6B4" w:rsidR="000F086C" w:rsidRPr="000F086C" w:rsidRDefault="000F086C">
      <w:pPr>
        <w:pStyle w:val="TOC4"/>
        <w:rPr>
          <w:rFonts w:ascii="Calibri" w:hAnsi="Calibri"/>
          <w:noProof/>
          <w:kern w:val="2"/>
          <w:sz w:val="24"/>
          <w:szCs w:val="24"/>
          <w:lang w:eastAsia="en-GB"/>
        </w:rPr>
      </w:pPr>
      <w:r>
        <w:rPr>
          <w:noProof/>
        </w:rPr>
        <w:t>10.6.3.9</w:t>
      </w:r>
      <w:r w:rsidRPr="000F086C">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_Toc187075687 \h </w:instrText>
      </w:r>
      <w:r>
        <w:rPr>
          <w:noProof/>
        </w:rPr>
      </w:r>
      <w:r>
        <w:rPr>
          <w:noProof/>
        </w:rPr>
        <w:fldChar w:fldCharType="separate"/>
      </w:r>
      <w:r>
        <w:rPr>
          <w:noProof/>
        </w:rPr>
        <w:t>108</w:t>
      </w:r>
      <w:r>
        <w:rPr>
          <w:noProof/>
        </w:rPr>
        <w:fldChar w:fldCharType="end"/>
      </w:r>
    </w:p>
    <w:p w14:paraId="21C52752" w14:textId="18C7AD30" w:rsidR="000F086C" w:rsidRPr="000F086C" w:rsidRDefault="000F086C">
      <w:pPr>
        <w:pStyle w:val="TOC5"/>
        <w:rPr>
          <w:rFonts w:ascii="Calibri" w:hAnsi="Calibri"/>
          <w:noProof/>
          <w:kern w:val="2"/>
          <w:sz w:val="24"/>
          <w:szCs w:val="24"/>
          <w:lang w:eastAsia="en-GB"/>
        </w:rPr>
      </w:pPr>
      <w:r>
        <w:rPr>
          <w:noProof/>
        </w:rPr>
        <w:t>10.6.3.9.1</w:t>
      </w:r>
      <w:r w:rsidRPr="000F086C">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_Toc187075688 \h </w:instrText>
      </w:r>
      <w:r>
        <w:rPr>
          <w:noProof/>
        </w:rPr>
      </w:r>
      <w:r>
        <w:rPr>
          <w:noProof/>
        </w:rPr>
        <w:fldChar w:fldCharType="separate"/>
      </w:r>
      <w:r>
        <w:rPr>
          <w:noProof/>
        </w:rPr>
        <w:t>108</w:t>
      </w:r>
      <w:r>
        <w:rPr>
          <w:noProof/>
        </w:rPr>
        <w:fldChar w:fldCharType="end"/>
      </w:r>
    </w:p>
    <w:p w14:paraId="23823215" w14:textId="15AB408E" w:rsidR="000F086C" w:rsidRPr="000F086C" w:rsidRDefault="000F086C">
      <w:pPr>
        <w:pStyle w:val="TOC5"/>
        <w:rPr>
          <w:rFonts w:ascii="Calibri" w:hAnsi="Calibri"/>
          <w:noProof/>
          <w:kern w:val="2"/>
          <w:sz w:val="24"/>
          <w:szCs w:val="24"/>
          <w:lang w:eastAsia="en-GB"/>
        </w:rPr>
      </w:pPr>
      <w:r>
        <w:rPr>
          <w:noProof/>
        </w:rPr>
        <w:t>10.6.3.9.2</w:t>
      </w:r>
      <w:r w:rsidRPr="000F086C">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_Toc187075689 \h </w:instrText>
      </w:r>
      <w:r>
        <w:rPr>
          <w:noProof/>
        </w:rPr>
      </w:r>
      <w:r>
        <w:rPr>
          <w:noProof/>
        </w:rPr>
        <w:fldChar w:fldCharType="separate"/>
      </w:r>
      <w:r>
        <w:rPr>
          <w:noProof/>
        </w:rPr>
        <w:t>109</w:t>
      </w:r>
      <w:r>
        <w:rPr>
          <w:noProof/>
        </w:rPr>
        <w:fldChar w:fldCharType="end"/>
      </w:r>
    </w:p>
    <w:p w14:paraId="54C8196F" w14:textId="72359029" w:rsidR="000F086C" w:rsidRPr="000F086C" w:rsidRDefault="000F086C">
      <w:pPr>
        <w:pStyle w:val="TOC5"/>
        <w:rPr>
          <w:rFonts w:ascii="Calibri" w:hAnsi="Calibri"/>
          <w:noProof/>
          <w:kern w:val="2"/>
          <w:sz w:val="24"/>
          <w:szCs w:val="24"/>
          <w:lang w:eastAsia="en-GB"/>
        </w:rPr>
      </w:pPr>
      <w:r>
        <w:rPr>
          <w:noProof/>
        </w:rPr>
        <w:t>10.6.3.9.3</w:t>
      </w:r>
      <w:r w:rsidRPr="000F086C">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_Toc187075690 \h </w:instrText>
      </w:r>
      <w:r>
        <w:rPr>
          <w:noProof/>
        </w:rPr>
      </w:r>
      <w:r>
        <w:rPr>
          <w:noProof/>
        </w:rPr>
        <w:fldChar w:fldCharType="separate"/>
      </w:r>
      <w:r>
        <w:rPr>
          <w:noProof/>
        </w:rPr>
        <w:t>109</w:t>
      </w:r>
      <w:r>
        <w:rPr>
          <w:noProof/>
        </w:rPr>
        <w:fldChar w:fldCharType="end"/>
      </w:r>
    </w:p>
    <w:p w14:paraId="1B848DF2" w14:textId="6F7E27C9" w:rsidR="000F086C" w:rsidRPr="000F086C" w:rsidRDefault="000F086C">
      <w:pPr>
        <w:pStyle w:val="TOC2"/>
        <w:rPr>
          <w:rFonts w:ascii="Calibri" w:hAnsi="Calibri"/>
          <w:noProof/>
          <w:kern w:val="2"/>
          <w:sz w:val="24"/>
          <w:szCs w:val="24"/>
          <w:lang w:eastAsia="en-GB"/>
        </w:rPr>
      </w:pPr>
      <w:r w:rsidRPr="00F87A37">
        <w:rPr>
          <w:noProof/>
          <w:lang w:val="en-US"/>
        </w:rPr>
        <w:t>10.7</w:t>
      </w:r>
      <w:r w:rsidRPr="000F086C">
        <w:rPr>
          <w:rFonts w:ascii="Calibri" w:hAnsi="Calibri"/>
          <w:noProof/>
          <w:kern w:val="2"/>
          <w:sz w:val="24"/>
          <w:szCs w:val="24"/>
          <w:lang w:eastAsia="en-GB"/>
        </w:rPr>
        <w:tab/>
      </w:r>
      <w:r w:rsidRPr="00F87A37">
        <w:rPr>
          <w:noProof/>
          <w:lang w:val="en-US"/>
        </w:rPr>
        <w:t>Private call</w:t>
      </w:r>
      <w:r>
        <w:rPr>
          <w:noProof/>
        </w:rPr>
        <w:tab/>
      </w:r>
      <w:r>
        <w:rPr>
          <w:noProof/>
        </w:rPr>
        <w:fldChar w:fldCharType="begin"/>
      </w:r>
      <w:r>
        <w:rPr>
          <w:noProof/>
        </w:rPr>
        <w:instrText xml:space="preserve"> PAGEREF _Toc187075691 \h </w:instrText>
      </w:r>
      <w:r>
        <w:rPr>
          <w:noProof/>
        </w:rPr>
      </w:r>
      <w:r>
        <w:rPr>
          <w:noProof/>
        </w:rPr>
        <w:fldChar w:fldCharType="separate"/>
      </w:r>
      <w:r>
        <w:rPr>
          <w:noProof/>
        </w:rPr>
        <w:t>110</w:t>
      </w:r>
      <w:r>
        <w:rPr>
          <w:noProof/>
        </w:rPr>
        <w:fldChar w:fldCharType="end"/>
      </w:r>
    </w:p>
    <w:p w14:paraId="47462F7E" w14:textId="6FCE12FE" w:rsidR="000F086C" w:rsidRPr="000F086C" w:rsidRDefault="000F086C">
      <w:pPr>
        <w:pStyle w:val="TOC3"/>
        <w:rPr>
          <w:rFonts w:ascii="Calibri" w:hAnsi="Calibri"/>
          <w:noProof/>
          <w:kern w:val="2"/>
          <w:sz w:val="24"/>
          <w:szCs w:val="24"/>
          <w:lang w:eastAsia="en-GB"/>
        </w:rPr>
      </w:pPr>
      <w:r>
        <w:rPr>
          <w:noProof/>
        </w:rPr>
        <w:t>10.7.1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_Toc187075692 \h </w:instrText>
      </w:r>
      <w:r>
        <w:rPr>
          <w:noProof/>
        </w:rPr>
      </w:r>
      <w:r>
        <w:rPr>
          <w:noProof/>
        </w:rPr>
        <w:fldChar w:fldCharType="separate"/>
      </w:r>
      <w:r>
        <w:rPr>
          <w:noProof/>
        </w:rPr>
        <w:t>110</w:t>
      </w:r>
      <w:r>
        <w:rPr>
          <w:noProof/>
        </w:rPr>
        <w:fldChar w:fldCharType="end"/>
      </w:r>
    </w:p>
    <w:p w14:paraId="6A98BF8D" w14:textId="674027FE" w:rsidR="000F086C" w:rsidRPr="000F086C" w:rsidRDefault="000F086C">
      <w:pPr>
        <w:pStyle w:val="TOC3"/>
        <w:rPr>
          <w:rFonts w:ascii="Calibri" w:hAnsi="Calibri"/>
          <w:noProof/>
          <w:kern w:val="2"/>
          <w:sz w:val="24"/>
          <w:szCs w:val="24"/>
          <w:lang w:eastAsia="en-GB"/>
        </w:rPr>
      </w:pPr>
      <w:r>
        <w:rPr>
          <w:noProof/>
        </w:rPr>
        <w:t>10.7.2</w:t>
      </w:r>
      <w:r w:rsidRPr="000F086C">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_Toc187075693 \h </w:instrText>
      </w:r>
      <w:r>
        <w:rPr>
          <w:noProof/>
        </w:rPr>
      </w:r>
      <w:r>
        <w:rPr>
          <w:noProof/>
        </w:rPr>
        <w:fldChar w:fldCharType="separate"/>
      </w:r>
      <w:r>
        <w:rPr>
          <w:noProof/>
        </w:rPr>
        <w:t>110</w:t>
      </w:r>
      <w:r>
        <w:rPr>
          <w:noProof/>
        </w:rPr>
        <w:fldChar w:fldCharType="end"/>
      </w:r>
    </w:p>
    <w:p w14:paraId="00F968B5" w14:textId="1BEDE1FA" w:rsidR="000F086C" w:rsidRPr="000F086C" w:rsidRDefault="000F086C">
      <w:pPr>
        <w:pStyle w:val="TOC4"/>
        <w:rPr>
          <w:rFonts w:ascii="Calibri" w:hAnsi="Calibri"/>
          <w:noProof/>
          <w:kern w:val="2"/>
          <w:sz w:val="24"/>
          <w:szCs w:val="24"/>
          <w:lang w:eastAsia="en-GB"/>
        </w:rPr>
      </w:pPr>
      <w:r>
        <w:rPr>
          <w:noProof/>
        </w:rPr>
        <w:t>10.7.2.1</w:t>
      </w:r>
      <w:r w:rsidRPr="000F086C">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_Toc187075694 \h </w:instrText>
      </w:r>
      <w:r>
        <w:rPr>
          <w:noProof/>
        </w:rPr>
      </w:r>
      <w:r>
        <w:rPr>
          <w:noProof/>
        </w:rPr>
        <w:fldChar w:fldCharType="separate"/>
      </w:r>
      <w:r>
        <w:rPr>
          <w:noProof/>
        </w:rPr>
        <w:t>110</w:t>
      </w:r>
      <w:r>
        <w:rPr>
          <w:noProof/>
        </w:rPr>
        <w:fldChar w:fldCharType="end"/>
      </w:r>
    </w:p>
    <w:p w14:paraId="7B328B1E" w14:textId="323FC010" w:rsidR="000F086C" w:rsidRPr="000F086C" w:rsidRDefault="000F086C">
      <w:pPr>
        <w:pStyle w:val="TOC5"/>
        <w:rPr>
          <w:rFonts w:ascii="Calibri" w:hAnsi="Calibri"/>
          <w:noProof/>
          <w:kern w:val="2"/>
          <w:sz w:val="24"/>
          <w:szCs w:val="24"/>
          <w:lang w:eastAsia="en-GB"/>
        </w:rPr>
      </w:pPr>
      <w:r>
        <w:rPr>
          <w:noProof/>
        </w:rPr>
        <w:t>10.7.2.1.1</w:t>
      </w:r>
      <w:r w:rsidRPr="000F086C">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_Toc187075695 \h </w:instrText>
      </w:r>
      <w:r>
        <w:rPr>
          <w:noProof/>
        </w:rPr>
      </w:r>
      <w:r>
        <w:rPr>
          <w:noProof/>
        </w:rPr>
        <w:fldChar w:fldCharType="separate"/>
      </w:r>
      <w:r>
        <w:rPr>
          <w:noProof/>
        </w:rPr>
        <w:t>110</w:t>
      </w:r>
      <w:r>
        <w:rPr>
          <w:noProof/>
        </w:rPr>
        <w:fldChar w:fldCharType="end"/>
      </w:r>
    </w:p>
    <w:p w14:paraId="5D0FF3E9" w14:textId="525FE384" w:rsidR="000F086C" w:rsidRPr="000F086C" w:rsidRDefault="000F086C">
      <w:pPr>
        <w:pStyle w:val="TOC5"/>
        <w:rPr>
          <w:rFonts w:ascii="Calibri" w:hAnsi="Calibri"/>
          <w:noProof/>
          <w:kern w:val="2"/>
          <w:sz w:val="24"/>
          <w:szCs w:val="24"/>
          <w:lang w:eastAsia="en-GB"/>
        </w:rPr>
      </w:pPr>
      <w:r>
        <w:rPr>
          <w:noProof/>
        </w:rPr>
        <w:t>10.7.2.1.2</w:t>
      </w:r>
      <w:r w:rsidRPr="000F086C">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_Toc187075696 \h </w:instrText>
      </w:r>
      <w:r>
        <w:rPr>
          <w:noProof/>
        </w:rPr>
      </w:r>
      <w:r>
        <w:rPr>
          <w:noProof/>
        </w:rPr>
        <w:fldChar w:fldCharType="separate"/>
      </w:r>
      <w:r>
        <w:rPr>
          <w:noProof/>
        </w:rPr>
        <w:t>111</w:t>
      </w:r>
      <w:r>
        <w:rPr>
          <w:noProof/>
        </w:rPr>
        <w:fldChar w:fldCharType="end"/>
      </w:r>
    </w:p>
    <w:p w14:paraId="480D1A52" w14:textId="4E601FC3" w:rsidR="000F086C" w:rsidRPr="000F086C" w:rsidRDefault="000F086C">
      <w:pPr>
        <w:pStyle w:val="TOC5"/>
        <w:rPr>
          <w:rFonts w:ascii="Calibri" w:hAnsi="Calibri"/>
          <w:noProof/>
          <w:kern w:val="2"/>
          <w:sz w:val="24"/>
          <w:szCs w:val="24"/>
          <w:lang w:eastAsia="en-GB"/>
        </w:rPr>
      </w:pPr>
      <w:r>
        <w:rPr>
          <w:noProof/>
        </w:rPr>
        <w:t>10.7.2.1.</w:t>
      </w:r>
      <w:r>
        <w:rPr>
          <w:noProof/>
          <w:lang w:eastAsia="zh-CN"/>
        </w:rPr>
        <w:t>2a</w:t>
      </w:r>
      <w:r w:rsidRPr="000F086C">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_Toc187075697 \h </w:instrText>
      </w:r>
      <w:r>
        <w:rPr>
          <w:noProof/>
        </w:rPr>
      </w:r>
      <w:r>
        <w:rPr>
          <w:noProof/>
        </w:rPr>
        <w:fldChar w:fldCharType="separate"/>
      </w:r>
      <w:r>
        <w:rPr>
          <w:noProof/>
        </w:rPr>
        <w:t>111</w:t>
      </w:r>
      <w:r>
        <w:rPr>
          <w:noProof/>
        </w:rPr>
        <w:fldChar w:fldCharType="end"/>
      </w:r>
    </w:p>
    <w:p w14:paraId="39B78C1D" w14:textId="63F259F1" w:rsidR="000F086C" w:rsidRPr="000F086C" w:rsidRDefault="000F086C">
      <w:pPr>
        <w:pStyle w:val="TOC5"/>
        <w:rPr>
          <w:rFonts w:ascii="Calibri" w:hAnsi="Calibri"/>
          <w:noProof/>
          <w:kern w:val="2"/>
          <w:sz w:val="24"/>
          <w:szCs w:val="24"/>
          <w:lang w:eastAsia="en-GB"/>
        </w:rPr>
      </w:pPr>
      <w:r>
        <w:rPr>
          <w:noProof/>
        </w:rPr>
        <w:t>10.7.2.1.3</w:t>
      </w:r>
      <w:r w:rsidRPr="000F086C">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_Toc187075698 \h </w:instrText>
      </w:r>
      <w:r>
        <w:rPr>
          <w:noProof/>
        </w:rPr>
      </w:r>
      <w:r>
        <w:rPr>
          <w:noProof/>
        </w:rPr>
        <w:fldChar w:fldCharType="separate"/>
      </w:r>
      <w:r>
        <w:rPr>
          <w:noProof/>
        </w:rPr>
        <w:t>112</w:t>
      </w:r>
      <w:r>
        <w:rPr>
          <w:noProof/>
        </w:rPr>
        <w:fldChar w:fldCharType="end"/>
      </w:r>
    </w:p>
    <w:p w14:paraId="51870395" w14:textId="0EDD5DA0" w:rsidR="000F086C" w:rsidRPr="000F086C" w:rsidRDefault="000F086C">
      <w:pPr>
        <w:pStyle w:val="TOC5"/>
        <w:rPr>
          <w:rFonts w:ascii="Calibri" w:hAnsi="Calibri"/>
          <w:noProof/>
          <w:kern w:val="2"/>
          <w:sz w:val="24"/>
          <w:szCs w:val="24"/>
          <w:lang w:eastAsia="en-GB"/>
        </w:rPr>
      </w:pPr>
      <w:r>
        <w:rPr>
          <w:noProof/>
        </w:rPr>
        <w:t>10.7.2.1.4</w:t>
      </w:r>
      <w:r w:rsidRPr="000F086C">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_Toc187075699 \h </w:instrText>
      </w:r>
      <w:r>
        <w:rPr>
          <w:noProof/>
        </w:rPr>
      </w:r>
      <w:r>
        <w:rPr>
          <w:noProof/>
        </w:rPr>
        <w:fldChar w:fldCharType="separate"/>
      </w:r>
      <w:r>
        <w:rPr>
          <w:noProof/>
        </w:rPr>
        <w:t>112</w:t>
      </w:r>
      <w:r>
        <w:rPr>
          <w:noProof/>
        </w:rPr>
        <w:fldChar w:fldCharType="end"/>
      </w:r>
    </w:p>
    <w:p w14:paraId="43A15D2B" w14:textId="79E8F3D7" w:rsidR="000F086C" w:rsidRPr="000F086C" w:rsidRDefault="000F086C">
      <w:pPr>
        <w:pStyle w:val="TOC5"/>
        <w:rPr>
          <w:rFonts w:ascii="Calibri" w:hAnsi="Calibri"/>
          <w:noProof/>
          <w:kern w:val="2"/>
          <w:sz w:val="24"/>
          <w:szCs w:val="24"/>
          <w:lang w:eastAsia="en-GB"/>
        </w:rPr>
      </w:pPr>
      <w:r>
        <w:rPr>
          <w:noProof/>
        </w:rPr>
        <w:t>10.7.2.1.</w:t>
      </w:r>
      <w:r>
        <w:rPr>
          <w:noProof/>
          <w:lang w:eastAsia="zh-CN"/>
        </w:rPr>
        <w:t>4a</w:t>
      </w:r>
      <w:r w:rsidRPr="000F086C">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_Toc187075700 \h </w:instrText>
      </w:r>
      <w:r>
        <w:rPr>
          <w:noProof/>
        </w:rPr>
      </w:r>
      <w:r>
        <w:rPr>
          <w:noProof/>
        </w:rPr>
        <w:fldChar w:fldCharType="separate"/>
      </w:r>
      <w:r>
        <w:rPr>
          <w:noProof/>
        </w:rPr>
        <w:t>113</w:t>
      </w:r>
      <w:r>
        <w:rPr>
          <w:noProof/>
        </w:rPr>
        <w:fldChar w:fldCharType="end"/>
      </w:r>
    </w:p>
    <w:p w14:paraId="208025FF" w14:textId="1625F609" w:rsidR="000F086C" w:rsidRPr="000F086C" w:rsidRDefault="000F086C">
      <w:pPr>
        <w:pStyle w:val="TOC5"/>
        <w:rPr>
          <w:rFonts w:ascii="Calibri" w:hAnsi="Calibri"/>
          <w:noProof/>
          <w:kern w:val="2"/>
          <w:sz w:val="24"/>
          <w:szCs w:val="24"/>
          <w:lang w:eastAsia="en-GB"/>
        </w:rPr>
      </w:pPr>
      <w:r>
        <w:rPr>
          <w:noProof/>
        </w:rPr>
        <w:t>10.7.2.1.4b</w:t>
      </w:r>
      <w:r w:rsidRPr="000F086C">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_Toc187075701 \h </w:instrText>
      </w:r>
      <w:r>
        <w:rPr>
          <w:noProof/>
        </w:rPr>
      </w:r>
      <w:r>
        <w:rPr>
          <w:noProof/>
        </w:rPr>
        <w:fldChar w:fldCharType="separate"/>
      </w:r>
      <w:r>
        <w:rPr>
          <w:noProof/>
        </w:rPr>
        <w:t>113</w:t>
      </w:r>
      <w:r>
        <w:rPr>
          <w:noProof/>
        </w:rPr>
        <w:fldChar w:fldCharType="end"/>
      </w:r>
    </w:p>
    <w:p w14:paraId="6F3E6646" w14:textId="44D40892" w:rsidR="000F086C" w:rsidRPr="000F086C" w:rsidRDefault="000F086C">
      <w:pPr>
        <w:pStyle w:val="TOC5"/>
        <w:rPr>
          <w:rFonts w:ascii="Calibri" w:hAnsi="Calibri"/>
          <w:noProof/>
          <w:kern w:val="2"/>
          <w:sz w:val="24"/>
          <w:szCs w:val="24"/>
          <w:lang w:eastAsia="en-GB"/>
        </w:rPr>
      </w:pPr>
      <w:r>
        <w:rPr>
          <w:noProof/>
        </w:rPr>
        <w:t>10.7.2.1.5</w:t>
      </w:r>
      <w:r w:rsidRPr="000F086C">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_Toc187075702 \h </w:instrText>
      </w:r>
      <w:r>
        <w:rPr>
          <w:noProof/>
        </w:rPr>
      </w:r>
      <w:r>
        <w:rPr>
          <w:noProof/>
        </w:rPr>
        <w:fldChar w:fldCharType="separate"/>
      </w:r>
      <w:r>
        <w:rPr>
          <w:noProof/>
        </w:rPr>
        <w:t>113</w:t>
      </w:r>
      <w:r>
        <w:rPr>
          <w:noProof/>
        </w:rPr>
        <w:fldChar w:fldCharType="end"/>
      </w:r>
    </w:p>
    <w:p w14:paraId="47E685F0" w14:textId="2124832C" w:rsidR="000F086C" w:rsidRPr="000F086C" w:rsidRDefault="000F086C">
      <w:pPr>
        <w:pStyle w:val="TOC5"/>
        <w:rPr>
          <w:rFonts w:ascii="Calibri" w:hAnsi="Calibri"/>
          <w:noProof/>
          <w:kern w:val="2"/>
          <w:sz w:val="24"/>
          <w:szCs w:val="24"/>
          <w:lang w:eastAsia="en-GB"/>
        </w:rPr>
      </w:pPr>
      <w:r>
        <w:rPr>
          <w:noProof/>
        </w:rPr>
        <w:t>10.7.2.1.</w:t>
      </w:r>
      <w:r>
        <w:rPr>
          <w:noProof/>
          <w:lang w:eastAsia="zh-CN"/>
        </w:rPr>
        <w:t>5a</w:t>
      </w:r>
      <w:r w:rsidRPr="000F086C">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_Toc187075703 \h </w:instrText>
      </w:r>
      <w:r>
        <w:rPr>
          <w:noProof/>
        </w:rPr>
      </w:r>
      <w:r>
        <w:rPr>
          <w:noProof/>
        </w:rPr>
        <w:fldChar w:fldCharType="separate"/>
      </w:r>
      <w:r>
        <w:rPr>
          <w:noProof/>
        </w:rPr>
        <w:t>114</w:t>
      </w:r>
      <w:r>
        <w:rPr>
          <w:noProof/>
        </w:rPr>
        <w:fldChar w:fldCharType="end"/>
      </w:r>
    </w:p>
    <w:p w14:paraId="71AD216D" w14:textId="678F9D99" w:rsidR="000F086C" w:rsidRPr="000F086C" w:rsidRDefault="000F086C">
      <w:pPr>
        <w:pStyle w:val="TOC5"/>
        <w:rPr>
          <w:rFonts w:ascii="Calibri" w:hAnsi="Calibri"/>
          <w:noProof/>
          <w:kern w:val="2"/>
          <w:sz w:val="24"/>
          <w:szCs w:val="24"/>
          <w:lang w:eastAsia="en-GB"/>
        </w:rPr>
      </w:pPr>
      <w:r>
        <w:rPr>
          <w:noProof/>
        </w:rPr>
        <w:t>10.7.2.1.6</w:t>
      </w:r>
      <w:r w:rsidRPr="000F086C">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_Toc187075704 \h </w:instrText>
      </w:r>
      <w:r>
        <w:rPr>
          <w:noProof/>
        </w:rPr>
      </w:r>
      <w:r>
        <w:rPr>
          <w:noProof/>
        </w:rPr>
        <w:fldChar w:fldCharType="separate"/>
      </w:r>
      <w:r>
        <w:rPr>
          <w:noProof/>
        </w:rPr>
        <w:t>114</w:t>
      </w:r>
      <w:r>
        <w:rPr>
          <w:noProof/>
        </w:rPr>
        <w:fldChar w:fldCharType="end"/>
      </w:r>
    </w:p>
    <w:p w14:paraId="19E83941" w14:textId="70414D06" w:rsidR="000F086C" w:rsidRPr="000F086C" w:rsidRDefault="000F086C">
      <w:pPr>
        <w:pStyle w:val="TOC5"/>
        <w:rPr>
          <w:rFonts w:ascii="Calibri" w:hAnsi="Calibri"/>
          <w:noProof/>
          <w:kern w:val="2"/>
          <w:sz w:val="24"/>
          <w:szCs w:val="24"/>
          <w:lang w:eastAsia="en-GB"/>
        </w:rPr>
      </w:pPr>
      <w:r>
        <w:rPr>
          <w:noProof/>
        </w:rPr>
        <w:t>10.7.2.1.7</w:t>
      </w:r>
      <w:r w:rsidRPr="000F086C">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_Toc187075705 \h </w:instrText>
      </w:r>
      <w:r>
        <w:rPr>
          <w:noProof/>
        </w:rPr>
      </w:r>
      <w:r>
        <w:rPr>
          <w:noProof/>
        </w:rPr>
        <w:fldChar w:fldCharType="separate"/>
      </w:r>
      <w:r>
        <w:rPr>
          <w:noProof/>
        </w:rPr>
        <w:t>115</w:t>
      </w:r>
      <w:r>
        <w:rPr>
          <w:noProof/>
        </w:rPr>
        <w:fldChar w:fldCharType="end"/>
      </w:r>
    </w:p>
    <w:p w14:paraId="7CE92064" w14:textId="319B7238" w:rsidR="000F086C" w:rsidRPr="000F086C" w:rsidRDefault="000F086C">
      <w:pPr>
        <w:pStyle w:val="TOC5"/>
        <w:rPr>
          <w:rFonts w:ascii="Calibri" w:hAnsi="Calibri"/>
          <w:noProof/>
          <w:kern w:val="2"/>
          <w:sz w:val="24"/>
          <w:szCs w:val="24"/>
          <w:lang w:eastAsia="en-GB"/>
        </w:rPr>
      </w:pPr>
      <w:r>
        <w:rPr>
          <w:noProof/>
        </w:rPr>
        <w:t>10.7.2.1.8</w:t>
      </w:r>
      <w:r w:rsidRPr="000F086C">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_Toc187075706 \h </w:instrText>
      </w:r>
      <w:r>
        <w:rPr>
          <w:noProof/>
        </w:rPr>
      </w:r>
      <w:r>
        <w:rPr>
          <w:noProof/>
        </w:rPr>
        <w:fldChar w:fldCharType="separate"/>
      </w:r>
      <w:r>
        <w:rPr>
          <w:noProof/>
        </w:rPr>
        <w:t>115</w:t>
      </w:r>
      <w:r>
        <w:rPr>
          <w:noProof/>
        </w:rPr>
        <w:fldChar w:fldCharType="end"/>
      </w:r>
    </w:p>
    <w:p w14:paraId="168C9BDC" w14:textId="6A06D61D" w:rsidR="000F086C" w:rsidRPr="000F086C" w:rsidRDefault="000F086C">
      <w:pPr>
        <w:pStyle w:val="TOC5"/>
        <w:rPr>
          <w:rFonts w:ascii="Calibri" w:hAnsi="Calibri"/>
          <w:noProof/>
          <w:kern w:val="2"/>
          <w:sz w:val="24"/>
          <w:szCs w:val="24"/>
          <w:lang w:eastAsia="en-GB"/>
        </w:rPr>
      </w:pPr>
      <w:r>
        <w:rPr>
          <w:noProof/>
        </w:rPr>
        <w:t>10.7.2.1.9</w:t>
      </w:r>
      <w:r w:rsidRPr="000F086C">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_Toc187075707 \h </w:instrText>
      </w:r>
      <w:r>
        <w:rPr>
          <w:noProof/>
        </w:rPr>
      </w:r>
      <w:r>
        <w:rPr>
          <w:noProof/>
        </w:rPr>
        <w:fldChar w:fldCharType="separate"/>
      </w:r>
      <w:r>
        <w:rPr>
          <w:noProof/>
        </w:rPr>
        <w:t>115</w:t>
      </w:r>
      <w:r>
        <w:rPr>
          <w:noProof/>
        </w:rPr>
        <w:fldChar w:fldCharType="end"/>
      </w:r>
    </w:p>
    <w:p w14:paraId="2B440065" w14:textId="1AB549EF" w:rsidR="000F086C" w:rsidRPr="000F086C" w:rsidRDefault="000F086C">
      <w:pPr>
        <w:pStyle w:val="TOC5"/>
        <w:rPr>
          <w:rFonts w:ascii="Calibri" w:hAnsi="Calibri"/>
          <w:noProof/>
          <w:kern w:val="2"/>
          <w:sz w:val="24"/>
          <w:szCs w:val="24"/>
          <w:lang w:eastAsia="en-GB"/>
        </w:rPr>
      </w:pPr>
      <w:r>
        <w:rPr>
          <w:noProof/>
        </w:rPr>
        <w:t>10.7.2.1.10</w:t>
      </w:r>
      <w:r w:rsidRPr="000F086C">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_Toc187075708 \h </w:instrText>
      </w:r>
      <w:r>
        <w:rPr>
          <w:noProof/>
        </w:rPr>
      </w:r>
      <w:r>
        <w:rPr>
          <w:noProof/>
        </w:rPr>
        <w:fldChar w:fldCharType="separate"/>
      </w:r>
      <w:r>
        <w:rPr>
          <w:noProof/>
        </w:rPr>
        <w:t>115</w:t>
      </w:r>
      <w:r>
        <w:rPr>
          <w:noProof/>
        </w:rPr>
        <w:fldChar w:fldCharType="end"/>
      </w:r>
    </w:p>
    <w:p w14:paraId="6ACFE261" w14:textId="0086AEA7" w:rsidR="000F086C" w:rsidRPr="000F086C" w:rsidRDefault="000F086C">
      <w:pPr>
        <w:pStyle w:val="TOC4"/>
        <w:rPr>
          <w:rFonts w:ascii="Calibri" w:hAnsi="Calibri"/>
          <w:noProof/>
          <w:kern w:val="2"/>
          <w:sz w:val="24"/>
          <w:szCs w:val="24"/>
          <w:lang w:eastAsia="en-GB"/>
        </w:rPr>
      </w:pPr>
      <w:r>
        <w:rPr>
          <w:noProof/>
        </w:rPr>
        <w:t>10.7.2.2</w:t>
      </w:r>
      <w:r w:rsidRPr="000F086C">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_Toc187075709 \h </w:instrText>
      </w:r>
      <w:r>
        <w:rPr>
          <w:noProof/>
        </w:rPr>
      </w:r>
      <w:r>
        <w:rPr>
          <w:noProof/>
        </w:rPr>
        <w:fldChar w:fldCharType="separate"/>
      </w:r>
      <w:r>
        <w:rPr>
          <w:noProof/>
        </w:rPr>
        <w:t>116</w:t>
      </w:r>
      <w:r>
        <w:rPr>
          <w:noProof/>
        </w:rPr>
        <w:fldChar w:fldCharType="end"/>
      </w:r>
    </w:p>
    <w:p w14:paraId="442C8C37" w14:textId="3465E3CB" w:rsidR="000F086C" w:rsidRPr="000F086C" w:rsidRDefault="000F086C">
      <w:pPr>
        <w:pStyle w:val="TOC5"/>
        <w:rPr>
          <w:rFonts w:ascii="Calibri" w:hAnsi="Calibri"/>
          <w:noProof/>
          <w:kern w:val="2"/>
          <w:sz w:val="24"/>
          <w:szCs w:val="24"/>
          <w:lang w:eastAsia="en-GB"/>
        </w:rPr>
      </w:pPr>
      <w:r w:rsidRPr="00F87A37">
        <w:rPr>
          <w:noProof/>
          <w:lang w:val="en-US"/>
        </w:rPr>
        <w:t>10.7.2.2.1</w:t>
      </w:r>
      <w:r w:rsidRPr="000F086C">
        <w:rPr>
          <w:rFonts w:ascii="Calibri" w:hAnsi="Calibri"/>
          <w:noProof/>
          <w:kern w:val="2"/>
          <w:sz w:val="24"/>
          <w:szCs w:val="24"/>
          <w:lang w:eastAsia="en-GB"/>
        </w:rPr>
        <w:tab/>
      </w:r>
      <w:r w:rsidRPr="00F87A37">
        <w:rPr>
          <w:noProof/>
          <w:lang w:val="en-US"/>
        </w:rPr>
        <w:t>Private call setup in automatic commencement mode</w:t>
      </w:r>
      <w:r>
        <w:rPr>
          <w:noProof/>
        </w:rPr>
        <w:tab/>
      </w:r>
      <w:r>
        <w:rPr>
          <w:noProof/>
        </w:rPr>
        <w:fldChar w:fldCharType="begin"/>
      </w:r>
      <w:r>
        <w:rPr>
          <w:noProof/>
        </w:rPr>
        <w:instrText xml:space="preserve"> PAGEREF _Toc187075710 \h </w:instrText>
      </w:r>
      <w:r>
        <w:rPr>
          <w:noProof/>
        </w:rPr>
      </w:r>
      <w:r>
        <w:rPr>
          <w:noProof/>
        </w:rPr>
        <w:fldChar w:fldCharType="separate"/>
      </w:r>
      <w:r>
        <w:rPr>
          <w:noProof/>
        </w:rPr>
        <w:t>116</w:t>
      </w:r>
      <w:r>
        <w:rPr>
          <w:noProof/>
        </w:rPr>
        <w:fldChar w:fldCharType="end"/>
      </w:r>
    </w:p>
    <w:p w14:paraId="7C0BDFE3" w14:textId="24EAE854" w:rsidR="000F086C" w:rsidRPr="000F086C" w:rsidRDefault="000F086C">
      <w:pPr>
        <w:pStyle w:val="TOC5"/>
        <w:rPr>
          <w:rFonts w:ascii="Calibri" w:hAnsi="Calibri"/>
          <w:noProof/>
          <w:kern w:val="2"/>
          <w:sz w:val="24"/>
          <w:szCs w:val="24"/>
          <w:lang w:eastAsia="en-GB"/>
        </w:rPr>
      </w:pPr>
      <w:r>
        <w:rPr>
          <w:noProof/>
        </w:rPr>
        <w:t>10.7.2.2.2</w:t>
      </w:r>
      <w:r w:rsidRPr="000F086C">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_Toc187075711 \h </w:instrText>
      </w:r>
      <w:r>
        <w:rPr>
          <w:noProof/>
        </w:rPr>
      </w:r>
      <w:r>
        <w:rPr>
          <w:noProof/>
        </w:rPr>
        <w:fldChar w:fldCharType="separate"/>
      </w:r>
      <w:r>
        <w:rPr>
          <w:noProof/>
        </w:rPr>
        <w:t>118</w:t>
      </w:r>
      <w:r>
        <w:rPr>
          <w:noProof/>
        </w:rPr>
        <w:fldChar w:fldCharType="end"/>
      </w:r>
    </w:p>
    <w:p w14:paraId="6E98F35C" w14:textId="1AF5A8B7" w:rsidR="000F086C" w:rsidRPr="000F086C" w:rsidRDefault="000F086C">
      <w:pPr>
        <w:pStyle w:val="TOC6"/>
        <w:rPr>
          <w:rFonts w:ascii="Calibri" w:hAnsi="Calibri"/>
          <w:noProof/>
          <w:kern w:val="2"/>
          <w:sz w:val="24"/>
          <w:szCs w:val="24"/>
          <w:lang w:eastAsia="en-GB"/>
        </w:rPr>
      </w:pPr>
      <w:r>
        <w:rPr>
          <w:noProof/>
        </w:rPr>
        <w:t>10.7.2.2.2.1</w:t>
      </w:r>
      <w:r w:rsidRPr="000F086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_Toc187075712 \h </w:instrText>
      </w:r>
      <w:r>
        <w:rPr>
          <w:noProof/>
        </w:rPr>
      </w:r>
      <w:r>
        <w:rPr>
          <w:noProof/>
        </w:rPr>
        <w:fldChar w:fldCharType="separate"/>
      </w:r>
      <w:r>
        <w:rPr>
          <w:noProof/>
        </w:rPr>
        <w:t>118</w:t>
      </w:r>
      <w:r>
        <w:rPr>
          <w:noProof/>
        </w:rPr>
        <w:fldChar w:fldCharType="end"/>
      </w:r>
    </w:p>
    <w:p w14:paraId="7CBCFFD6" w14:textId="56545B26" w:rsidR="000F086C" w:rsidRPr="000F086C" w:rsidRDefault="000F086C">
      <w:pPr>
        <w:pStyle w:val="TOC6"/>
        <w:rPr>
          <w:rFonts w:ascii="Calibri" w:hAnsi="Calibri"/>
          <w:noProof/>
          <w:kern w:val="2"/>
          <w:sz w:val="24"/>
          <w:szCs w:val="24"/>
          <w:lang w:eastAsia="en-GB"/>
        </w:rPr>
      </w:pPr>
      <w:r>
        <w:rPr>
          <w:noProof/>
        </w:rPr>
        <w:t>10.7.2.2.2.2</w:t>
      </w:r>
      <w:r w:rsidRPr="000F086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_Toc187075713 \h </w:instrText>
      </w:r>
      <w:r>
        <w:rPr>
          <w:noProof/>
        </w:rPr>
      </w:r>
      <w:r>
        <w:rPr>
          <w:noProof/>
        </w:rPr>
        <w:fldChar w:fldCharType="separate"/>
      </w:r>
      <w:r>
        <w:rPr>
          <w:noProof/>
        </w:rPr>
        <w:t>118</w:t>
      </w:r>
      <w:r>
        <w:rPr>
          <w:noProof/>
        </w:rPr>
        <w:fldChar w:fldCharType="end"/>
      </w:r>
    </w:p>
    <w:p w14:paraId="79AFB8D6" w14:textId="09ADAA00" w:rsidR="000F086C" w:rsidRPr="000F086C" w:rsidRDefault="000F086C">
      <w:pPr>
        <w:pStyle w:val="TOC5"/>
        <w:rPr>
          <w:rFonts w:ascii="Calibri" w:hAnsi="Calibri"/>
          <w:noProof/>
          <w:kern w:val="2"/>
          <w:sz w:val="24"/>
          <w:szCs w:val="24"/>
          <w:lang w:eastAsia="en-GB"/>
        </w:rPr>
      </w:pPr>
      <w:r>
        <w:rPr>
          <w:noProof/>
        </w:rPr>
        <w:t>10.7.2.2.3</w:t>
      </w:r>
      <w:r w:rsidRPr="000F086C">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_Toc187075714 \h </w:instrText>
      </w:r>
      <w:r>
        <w:rPr>
          <w:noProof/>
        </w:rPr>
      </w:r>
      <w:r>
        <w:rPr>
          <w:noProof/>
        </w:rPr>
        <w:fldChar w:fldCharType="separate"/>
      </w:r>
      <w:r>
        <w:rPr>
          <w:noProof/>
        </w:rPr>
        <w:t>120</w:t>
      </w:r>
      <w:r>
        <w:rPr>
          <w:noProof/>
        </w:rPr>
        <w:fldChar w:fldCharType="end"/>
      </w:r>
    </w:p>
    <w:p w14:paraId="6552F2EF" w14:textId="1EB740DF" w:rsidR="000F086C" w:rsidRPr="000F086C" w:rsidRDefault="000F086C">
      <w:pPr>
        <w:pStyle w:val="TOC6"/>
        <w:rPr>
          <w:rFonts w:ascii="Calibri" w:hAnsi="Calibri"/>
          <w:noProof/>
          <w:kern w:val="2"/>
          <w:sz w:val="24"/>
          <w:szCs w:val="24"/>
          <w:lang w:eastAsia="en-GB"/>
        </w:rPr>
      </w:pPr>
      <w:r>
        <w:rPr>
          <w:noProof/>
        </w:rPr>
        <w:t>10.7.2.2.3.1</w:t>
      </w:r>
      <w:r w:rsidRPr="000F086C">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_Toc187075715 \h </w:instrText>
      </w:r>
      <w:r>
        <w:rPr>
          <w:noProof/>
        </w:rPr>
      </w:r>
      <w:r>
        <w:rPr>
          <w:noProof/>
        </w:rPr>
        <w:fldChar w:fldCharType="separate"/>
      </w:r>
      <w:r>
        <w:rPr>
          <w:noProof/>
        </w:rPr>
        <w:t>120</w:t>
      </w:r>
      <w:r>
        <w:rPr>
          <w:noProof/>
        </w:rPr>
        <w:fldChar w:fldCharType="end"/>
      </w:r>
    </w:p>
    <w:p w14:paraId="3A3EAB24" w14:textId="0436B6F0" w:rsidR="000F086C" w:rsidRPr="000F086C" w:rsidRDefault="000F086C">
      <w:pPr>
        <w:pStyle w:val="TOC6"/>
        <w:rPr>
          <w:rFonts w:ascii="Calibri" w:hAnsi="Calibri"/>
          <w:noProof/>
          <w:kern w:val="2"/>
          <w:sz w:val="24"/>
          <w:szCs w:val="24"/>
          <w:lang w:eastAsia="en-GB"/>
        </w:rPr>
      </w:pPr>
      <w:r w:rsidRPr="00F87A37">
        <w:rPr>
          <w:noProof/>
          <w:lang w:val="en-US"/>
        </w:rPr>
        <w:t>10.7.2.2.3.2</w:t>
      </w:r>
      <w:r w:rsidRPr="000F086C">
        <w:rPr>
          <w:rFonts w:ascii="Calibri" w:hAnsi="Calibri"/>
          <w:noProof/>
          <w:kern w:val="2"/>
          <w:sz w:val="24"/>
          <w:szCs w:val="24"/>
          <w:lang w:eastAsia="en-GB"/>
        </w:rPr>
        <w:tab/>
      </w:r>
      <w:r w:rsidRPr="00F87A37">
        <w:rPr>
          <w:noProof/>
          <w:lang w:val="en-US"/>
        </w:rPr>
        <w:t>Server initiated</w:t>
      </w:r>
      <w:r>
        <w:rPr>
          <w:noProof/>
        </w:rPr>
        <w:tab/>
      </w:r>
      <w:r>
        <w:rPr>
          <w:noProof/>
        </w:rPr>
        <w:fldChar w:fldCharType="begin"/>
      </w:r>
      <w:r>
        <w:rPr>
          <w:noProof/>
        </w:rPr>
        <w:instrText xml:space="preserve"> PAGEREF _Toc187075716 \h </w:instrText>
      </w:r>
      <w:r>
        <w:rPr>
          <w:noProof/>
        </w:rPr>
      </w:r>
      <w:r>
        <w:rPr>
          <w:noProof/>
        </w:rPr>
        <w:fldChar w:fldCharType="separate"/>
      </w:r>
      <w:r>
        <w:rPr>
          <w:noProof/>
        </w:rPr>
        <w:t>121</w:t>
      </w:r>
      <w:r>
        <w:rPr>
          <w:noProof/>
        </w:rPr>
        <w:fldChar w:fldCharType="end"/>
      </w:r>
    </w:p>
    <w:p w14:paraId="113868A3" w14:textId="349E1FF1" w:rsidR="000F086C" w:rsidRPr="000F086C" w:rsidRDefault="000F086C">
      <w:pPr>
        <w:pStyle w:val="TOC4"/>
        <w:rPr>
          <w:rFonts w:ascii="Calibri" w:hAnsi="Calibri"/>
          <w:noProof/>
          <w:kern w:val="2"/>
          <w:sz w:val="24"/>
          <w:szCs w:val="24"/>
          <w:lang w:eastAsia="en-GB"/>
        </w:rPr>
      </w:pPr>
      <w:r w:rsidRPr="00F87A37">
        <w:rPr>
          <w:noProof/>
          <w:lang w:val="en-US"/>
        </w:rPr>
        <w:t>10.7.2.3</w:t>
      </w:r>
      <w:r w:rsidRPr="000F086C">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_Toc187075717 \h </w:instrText>
      </w:r>
      <w:r>
        <w:rPr>
          <w:noProof/>
        </w:rPr>
      </w:r>
      <w:r>
        <w:rPr>
          <w:noProof/>
        </w:rPr>
        <w:fldChar w:fldCharType="separate"/>
      </w:r>
      <w:r>
        <w:rPr>
          <w:noProof/>
        </w:rPr>
        <w:t>122</w:t>
      </w:r>
      <w:r>
        <w:rPr>
          <w:noProof/>
        </w:rPr>
        <w:fldChar w:fldCharType="end"/>
      </w:r>
    </w:p>
    <w:p w14:paraId="3C12DF8D" w14:textId="0D76B391" w:rsidR="000F086C" w:rsidRPr="000F086C" w:rsidRDefault="000F086C">
      <w:pPr>
        <w:pStyle w:val="TOC5"/>
        <w:rPr>
          <w:rFonts w:ascii="Calibri" w:hAnsi="Calibri"/>
          <w:noProof/>
          <w:kern w:val="2"/>
          <w:sz w:val="24"/>
          <w:szCs w:val="24"/>
          <w:lang w:eastAsia="en-GB"/>
        </w:rPr>
      </w:pPr>
      <w:r w:rsidRPr="00F87A37">
        <w:rPr>
          <w:noProof/>
          <w:lang w:val="en-US"/>
        </w:rPr>
        <w:t>10.7.2.3.1</w:t>
      </w:r>
      <w:r w:rsidRPr="000F086C">
        <w:rPr>
          <w:rFonts w:ascii="Calibri" w:hAnsi="Calibri"/>
          <w:noProof/>
          <w:kern w:val="2"/>
          <w:sz w:val="24"/>
          <w:szCs w:val="24"/>
          <w:lang w:eastAsia="en-GB"/>
        </w:rPr>
        <w:tab/>
      </w:r>
      <w:r w:rsidRPr="00F87A37">
        <w:rPr>
          <w:noProof/>
          <w:lang w:val="en-US"/>
        </w:rPr>
        <w:t>Private call setup in automatic commencement mode – MCPTT users in multiple MCPTT systems</w:t>
      </w:r>
      <w:r>
        <w:rPr>
          <w:noProof/>
        </w:rPr>
        <w:tab/>
      </w:r>
      <w:r>
        <w:rPr>
          <w:noProof/>
        </w:rPr>
        <w:fldChar w:fldCharType="begin"/>
      </w:r>
      <w:r>
        <w:rPr>
          <w:noProof/>
        </w:rPr>
        <w:instrText xml:space="preserve"> PAGEREF _Toc187075718 \h </w:instrText>
      </w:r>
      <w:r>
        <w:rPr>
          <w:noProof/>
        </w:rPr>
      </w:r>
      <w:r>
        <w:rPr>
          <w:noProof/>
        </w:rPr>
        <w:fldChar w:fldCharType="separate"/>
      </w:r>
      <w:r>
        <w:rPr>
          <w:noProof/>
        </w:rPr>
        <w:t>122</w:t>
      </w:r>
      <w:r>
        <w:rPr>
          <w:noProof/>
        </w:rPr>
        <w:fldChar w:fldCharType="end"/>
      </w:r>
    </w:p>
    <w:p w14:paraId="3B16EFC0" w14:textId="26F2994F" w:rsidR="000F086C" w:rsidRPr="000F086C" w:rsidRDefault="000F086C">
      <w:pPr>
        <w:pStyle w:val="TOC5"/>
        <w:rPr>
          <w:rFonts w:ascii="Calibri" w:hAnsi="Calibri"/>
          <w:noProof/>
          <w:kern w:val="2"/>
          <w:sz w:val="24"/>
          <w:szCs w:val="24"/>
          <w:lang w:eastAsia="en-GB"/>
        </w:rPr>
      </w:pPr>
      <w:r>
        <w:rPr>
          <w:noProof/>
        </w:rPr>
        <w:t>10.7.2.3.2</w:t>
      </w:r>
      <w:r w:rsidRPr="000F086C">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_Toc187075719 \h </w:instrText>
      </w:r>
      <w:r>
        <w:rPr>
          <w:noProof/>
        </w:rPr>
      </w:r>
      <w:r>
        <w:rPr>
          <w:noProof/>
        </w:rPr>
        <w:fldChar w:fldCharType="separate"/>
      </w:r>
      <w:r>
        <w:rPr>
          <w:noProof/>
        </w:rPr>
        <w:t>124</w:t>
      </w:r>
      <w:r>
        <w:rPr>
          <w:noProof/>
        </w:rPr>
        <w:fldChar w:fldCharType="end"/>
      </w:r>
    </w:p>
    <w:p w14:paraId="79F8762F" w14:textId="73A7483C" w:rsidR="000F086C" w:rsidRPr="000F086C" w:rsidRDefault="000F086C">
      <w:pPr>
        <w:pStyle w:val="TOC5"/>
        <w:rPr>
          <w:rFonts w:ascii="Calibri" w:hAnsi="Calibri"/>
          <w:noProof/>
          <w:kern w:val="2"/>
          <w:sz w:val="24"/>
          <w:szCs w:val="24"/>
          <w:lang w:eastAsia="en-GB"/>
        </w:rPr>
      </w:pPr>
      <w:r>
        <w:rPr>
          <w:noProof/>
        </w:rPr>
        <w:t>10.7.2.3.3</w:t>
      </w:r>
      <w:r w:rsidRPr="000F086C">
        <w:rPr>
          <w:rFonts w:ascii="Calibri" w:hAnsi="Calibri"/>
          <w:noProof/>
          <w:kern w:val="2"/>
          <w:sz w:val="24"/>
          <w:szCs w:val="24"/>
          <w:lang w:eastAsia="en-GB"/>
        </w:rPr>
        <w:tab/>
      </w:r>
      <w:r>
        <w:rPr>
          <w:noProof/>
        </w:rPr>
        <w:t xml:space="preserve">Private call release </w:t>
      </w:r>
      <w:r w:rsidRPr="00F87A37">
        <w:rPr>
          <w:noProof/>
          <w:lang w:val="en-US"/>
        </w:rPr>
        <w:t>– MCPTT users in multiple MCPTT systems</w:t>
      </w:r>
      <w:r>
        <w:rPr>
          <w:noProof/>
        </w:rPr>
        <w:tab/>
      </w:r>
      <w:r>
        <w:rPr>
          <w:noProof/>
        </w:rPr>
        <w:fldChar w:fldCharType="begin"/>
      </w:r>
      <w:r>
        <w:rPr>
          <w:noProof/>
        </w:rPr>
        <w:instrText xml:space="preserve"> PAGEREF _Toc187075720 \h </w:instrText>
      </w:r>
      <w:r>
        <w:rPr>
          <w:noProof/>
        </w:rPr>
      </w:r>
      <w:r>
        <w:rPr>
          <w:noProof/>
        </w:rPr>
        <w:fldChar w:fldCharType="separate"/>
      </w:r>
      <w:r>
        <w:rPr>
          <w:noProof/>
        </w:rPr>
        <w:t>126</w:t>
      </w:r>
      <w:r>
        <w:rPr>
          <w:noProof/>
        </w:rPr>
        <w:fldChar w:fldCharType="end"/>
      </w:r>
    </w:p>
    <w:p w14:paraId="4BDAD652" w14:textId="524101A2" w:rsidR="000F086C" w:rsidRPr="000F086C" w:rsidRDefault="000F086C">
      <w:pPr>
        <w:pStyle w:val="TOC4"/>
        <w:rPr>
          <w:rFonts w:ascii="Calibri" w:hAnsi="Calibri"/>
          <w:noProof/>
          <w:kern w:val="2"/>
          <w:sz w:val="24"/>
          <w:szCs w:val="24"/>
          <w:lang w:eastAsia="en-GB"/>
        </w:rPr>
      </w:pPr>
      <w:r w:rsidRPr="00F87A37">
        <w:rPr>
          <w:noProof/>
          <w:lang w:val="nl-NL"/>
        </w:rPr>
        <w:t>10.7.2.4</w:t>
      </w:r>
      <w:r w:rsidRPr="000F086C">
        <w:rPr>
          <w:rFonts w:ascii="Calibri" w:hAnsi="Calibri"/>
          <w:noProof/>
          <w:kern w:val="2"/>
          <w:sz w:val="24"/>
          <w:szCs w:val="24"/>
          <w:lang w:eastAsia="en-GB"/>
        </w:rPr>
        <w:tab/>
      </w:r>
      <w:r w:rsidRPr="00F87A37">
        <w:rPr>
          <w:noProof/>
          <w:lang w:val="nl-NL"/>
        </w:rPr>
        <w:t>MCPTT emergency private call</w:t>
      </w:r>
      <w:r>
        <w:rPr>
          <w:noProof/>
        </w:rPr>
        <w:tab/>
      </w:r>
      <w:r>
        <w:rPr>
          <w:noProof/>
        </w:rPr>
        <w:fldChar w:fldCharType="begin"/>
      </w:r>
      <w:r>
        <w:rPr>
          <w:noProof/>
        </w:rPr>
        <w:instrText xml:space="preserve"> PAGEREF _Toc187075721 \h </w:instrText>
      </w:r>
      <w:r>
        <w:rPr>
          <w:noProof/>
        </w:rPr>
      </w:r>
      <w:r>
        <w:rPr>
          <w:noProof/>
        </w:rPr>
        <w:fldChar w:fldCharType="separate"/>
      </w:r>
      <w:r>
        <w:rPr>
          <w:noProof/>
        </w:rPr>
        <w:t>126</w:t>
      </w:r>
      <w:r>
        <w:rPr>
          <w:noProof/>
        </w:rPr>
        <w:fldChar w:fldCharType="end"/>
      </w:r>
    </w:p>
    <w:p w14:paraId="255CDB56" w14:textId="24913EB8" w:rsidR="000F086C" w:rsidRPr="000F086C" w:rsidRDefault="000F086C">
      <w:pPr>
        <w:pStyle w:val="TOC5"/>
        <w:rPr>
          <w:rFonts w:ascii="Calibri" w:hAnsi="Calibri"/>
          <w:noProof/>
          <w:kern w:val="2"/>
          <w:sz w:val="24"/>
          <w:szCs w:val="24"/>
          <w:lang w:eastAsia="en-GB"/>
        </w:rPr>
      </w:pPr>
      <w:r>
        <w:rPr>
          <w:noProof/>
        </w:rPr>
        <w:t>10.7.2.4.1</w:t>
      </w:r>
      <w:r w:rsidRPr="000F086C">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_Toc187075722 \h </w:instrText>
      </w:r>
      <w:r>
        <w:rPr>
          <w:noProof/>
        </w:rPr>
      </w:r>
      <w:r>
        <w:rPr>
          <w:noProof/>
        </w:rPr>
        <w:fldChar w:fldCharType="separate"/>
      </w:r>
      <w:r>
        <w:rPr>
          <w:noProof/>
        </w:rPr>
        <w:t>126</w:t>
      </w:r>
      <w:r>
        <w:rPr>
          <w:noProof/>
        </w:rPr>
        <w:fldChar w:fldCharType="end"/>
      </w:r>
    </w:p>
    <w:p w14:paraId="76573A05" w14:textId="7B3D7EAB" w:rsidR="000F086C" w:rsidRPr="000F086C" w:rsidRDefault="000F086C">
      <w:pPr>
        <w:pStyle w:val="TOC5"/>
        <w:rPr>
          <w:rFonts w:ascii="Calibri" w:hAnsi="Calibri"/>
          <w:noProof/>
          <w:kern w:val="2"/>
          <w:sz w:val="24"/>
          <w:szCs w:val="24"/>
          <w:lang w:eastAsia="en-GB"/>
        </w:rPr>
      </w:pPr>
      <w:r>
        <w:rPr>
          <w:noProof/>
        </w:rPr>
        <w:t>10.7.2.4.2</w:t>
      </w:r>
      <w:r w:rsidRPr="000F086C">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_Toc187075723 \h </w:instrText>
      </w:r>
      <w:r>
        <w:rPr>
          <w:noProof/>
        </w:rPr>
      </w:r>
      <w:r>
        <w:rPr>
          <w:noProof/>
        </w:rPr>
        <w:fldChar w:fldCharType="separate"/>
      </w:r>
      <w:r>
        <w:rPr>
          <w:noProof/>
        </w:rPr>
        <w:t>128</w:t>
      </w:r>
      <w:r>
        <w:rPr>
          <w:noProof/>
        </w:rPr>
        <w:fldChar w:fldCharType="end"/>
      </w:r>
    </w:p>
    <w:p w14:paraId="0B59D279" w14:textId="0A6A85A2" w:rsidR="000F086C" w:rsidRPr="000F086C" w:rsidRDefault="000F086C">
      <w:pPr>
        <w:pStyle w:val="TOC3"/>
        <w:rPr>
          <w:rFonts w:ascii="Calibri" w:hAnsi="Calibri"/>
          <w:noProof/>
          <w:kern w:val="2"/>
          <w:sz w:val="24"/>
          <w:szCs w:val="24"/>
          <w:lang w:eastAsia="en-GB"/>
        </w:rPr>
      </w:pPr>
      <w:r>
        <w:rPr>
          <w:noProof/>
        </w:rPr>
        <w:t>10.7.3</w:t>
      </w:r>
      <w:r w:rsidRPr="000F086C">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_Toc187075724 \h </w:instrText>
      </w:r>
      <w:r>
        <w:rPr>
          <w:noProof/>
        </w:rPr>
      </w:r>
      <w:r>
        <w:rPr>
          <w:noProof/>
        </w:rPr>
        <w:fldChar w:fldCharType="separate"/>
      </w:r>
      <w:r>
        <w:rPr>
          <w:noProof/>
        </w:rPr>
        <w:t>129</w:t>
      </w:r>
      <w:r>
        <w:rPr>
          <w:noProof/>
        </w:rPr>
        <w:fldChar w:fldCharType="end"/>
      </w:r>
    </w:p>
    <w:p w14:paraId="0FEC1ACA" w14:textId="055F8863" w:rsidR="000F086C" w:rsidRPr="000F086C" w:rsidRDefault="000F086C">
      <w:pPr>
        <w:pStyle w:val="TOC4"/>
        <w:rPr>
          <w:rFonts w:ascii="Calibri" w:hAnsi="Calibri"/>
          <w:noProof/>
          <w:kern w:val="2"/>
          <w:sz w:val="24"/>
          <w:szCs w:val="24"/>
          <w:lang w:eastAsia="en-GB"/>
        </w:rPr>
      </w:pPr>
      <w:r>
        <w:rPr>
          <w:noProof/>
        </w:rPr>
        <w:t>10.7.3.1</w:t>
      </w:r>
      <w:r w:rsidRPr="000F086C">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_Toc187075725 \h </w:instrText>
      </w:r>
      <w:r>
        <w:rPr>
          <w:noProof/>
        </w:rPr>
      </w:r>
      <w:r>
        <w:rPr>
          <w:noProof/>
        </w:rPr>
        <w:fldChar w:fldCharType="separate"/>
      </w:r>
      <w:r>
        <w:rPr>
          <w:noProof/>
        </w:rPr>
        <w:t>129</w:t>
      </w:r>
      <w:r>
        <w:rPr>
          <w:noProof/>
        </w:rPr>
        <w:fldChar w:fldCharType="end"/>
      </w:r>
    </w:p>
    <w:p w14:paraId="6FCC7F03" w14:textId="453FFB49" w:rsidR="000F086C" w:rsidRPr="000F086C" w:rsidRDefault="000F086C">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0F086C">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_Toc187075726 \h </w:instrText>
      </w:r>
      <w:r>
        <w:rPr>
          <w:noProof/>
        </w:rPr>
      </w:r>
      <w:r>
        <w:rPr>
          <w:noProof/>
        </w:rPr>
        <w:fldChar w:fldCharType="separate"/>
      </w:r>
      <w:r>
        <w:rPr>
          <w:noProof/>
        </w:rPr>
        <w:t>129</w:t>
      </w:r>
      <w:r>
        <w:rPr>
          <w:noProof/>
        </w:rPr>
        <w:fldChar w:fldCharType="end"/>
      </w:r>
    </w:p>
    <w:p w14:paraId="133188CF" w14:textId="15C75383" w:rsidR="000F086C" w:rsidRPr="000F086C" w:rsidRDefault="000F086C">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0F086C">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_Toc187075727 \h </w:instrText>
      </w:r>
      <w:r>
        <w:rPr>
          <w:noProof/>
        </w:rPr>
      </w:r>
      <w:r>
        <w:rPr>
          <w:noProof/>
        </w:rPr>
        <w:fldChar w:fldCharType="separate"/>
      </w:r>
      <w:r>
        <w:rPr>
          <w:noProof/>
        </w:rPr>
        <w:t>129</w:t>
      </w:r>
      <w:r>
        <w:rPr>
          <w:noProof/>
        </w:rPr>
        <w:fldChar w:fldCharType="end"/>
      </w:r>
    </w:p>
    <w:p w14:paraId="6E5A2445" w14:textId="19962D21" w:rsidR="000F086C" w:rsidRPr="000F086C" w:rsidRDefault="000F086C">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0F086C">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_Toc187075728 \h </w:instrText>
      </w:r>
      <w:r>
        <w:rPr>
          <w:noProof/>
        </w:rPr>
      </w:r>
      <w:r>
        <w:rPr>
          <w:noProof/>
        </w:rPr>
        <w:fldChar w:fldCharType="separate"/>
      </w:r>
      <w:r>
        <w:rPr>
          <w:noProof/>
        </w:rPr>
        <w:t>129</w:t>
      </w:r>
      <w:r>
        <w:rPr>
          <w:noProof/>
        </w:rPr>
        <w:fldChar w:fldCharType="end"/>
      </w:r>
    </w:p>
    <w:p w14:paraId="132E5851" w14:textId="36EC99B0" w:rsidR="000F086C" w:rsidRPr="000F086C" w:rsidRDefault="000F086C">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0F086C">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_Toc187075729 \h </w:instrText>
      </w:r>
      <w:r>
        <w:rPr>
          <w:noProof/>
        </w:rPr>
      </w:r>
      <w:r>
        <w:rPr>
          <w:noProof/>
        </w:rPr>
        <w:fldChar w:fldCharType="separate"/>
      </w:r>
      <w:r>
        <w:rPr>
          <w:noProof/>
        </w:rPr>
        <w:t>130</w:t>
      </w:r>
      <w:r>
        <w:rPr>
          <w:noProof/>
        </w:rPr>
        <w:fldChar w:fldCharType="end"/>
      </w:r>
    </w:p>
    <w:p w14:paraId="73FEC89B" w14:textId="5878ECF0" w:rsidR="000F086C" w:rsidRPr="000F086C" w:rsidRDefault="000F086C">
      <w:pPr>
        <w:pStyle w:val="TOC4"/>
        <w:rPr>
          <w:rFonts w:ascii="Calibri" w:hAnsi="Calibri"/>
          <w:noProof/>
          <w:kern w:val="2"/>
          <w:sz w:val="24"/>
          <w:szCs w:val="24"/>
          <w:lang w:eastAsia="en-GB"/>
        </w:rPr>
      </w:pPr>
      <w:r>
        <w:rPr>
          <w:noProof/>
        </w:rPr>
        <w:t>10.7.3.2</w:t>
      </w:r>
      <w:r w:rsidRPr="000F086C">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_Toc187075730 \h </w:instrText>
      </w:r>
      <w:r>
        <w:rPr>
          <w:noProof/>
        </w:rPr>
      </w:r>
      <w:r>
        <w:rPr>
          <w:noProof/>
        </w:rPr>
        <w:fldChar w:fldCharType="separate"/>
      </w:r>
      <w:r>
        <w:rPr>
          <w:noProof/>
        </w:rPr>
        <w:t>130</w:t>
      </w:r>
      <w:r>
        <w:rPr>
          <w:noProof/>
        </w:rPr>
        <w:fldChar w:fldCharType="end"/>
      </w:r>
    </w:p>
    <w:p w14:paraId="1062D075" w14:textId="7F1A3378" w:rsidR="000F086C" w:rsidRPr="000F086C" w:rsidRDefault="000F086C">
      <w:pPr>
        <w:pStyle w:val="TOC4"/>
        <w:rPr>
          <w:rFonts w:ascii="Calibri" w:hAnsi="Calibri"/>
          <w:noProof/>
          <w:kern w:val="2"/>
          <w:sz w:val="24"/>
          <w:szCs w:val="24"/>
          <w:lang w:eastAsia="en-GB"/>
        </w:rPr>
      </w:pPr>
      <w:r>
        <w:rPr>
          <w:noProof/>
        </w:rPr>
        <w:t>10.7.3.3</w:t>
      </w:r>
      <w:r w:rsidRPr="000F086C">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_Toc187075731 \h </w:instrText>
      </w:r>
      <w:r>
        <w:rPr>
          <w:noProof/>
        </w:rPr>
      </w:r>
      <w:r>
        <w:rPr>
          <w:noProof/>
        </w:rPr>
        <w:fldChar w:fldCharType="separate"/>
      </w:r>
      <w:r>
        <w:rPr>
          <w:noProof/>
        </w:rPr>
        <w:t>130</w:t>
      </w:r>
      <w:r>
        <w:rPr>
          <w:noProof/>
        </w:rPr>
        <w:fldChar w:fldCharType="end"/>
      </w:r>
    </w:p>
    <w:p w14:paraId="39E3CC94" w14:textId="4EA9B336" w:rsidR="000F086C" w:rsidRPr="000F086C" w:rsidRDefault="000F086C">
      <w:pPr>
        <w:pStyle w:val="TOC4"/>
        <w:rPr>
          <w:rFonts w:ascii="Calibri" w:hAnsi="Calibri"/>
          <w:noProof/>
          <w:kern w:val="2"/>
          <w:sz w:val="24"/>
          <w:szCs w:val="24"/>
          <w:lang w:eastAsia="en-GB"/>
        </w:rPr>
      </w:pPr>
      <w:r>
        <w:rPr>
          <w:noProof/>
        </w:rPr>
        <w:t>10.7.3.4</w:t>
      </w:r>
      <w:r w:rsidRPr="000F086C">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_Toc187075732 \h </w:instrText>
      </w:r>
      <w:r>
        <w:rPr>
          <w:noProof/>
        </w:rPr>
      </w:r>
      <w:r>
        <w:rPr>
          <w:noProof/>
        </w:rPr>
        <w:fldChar w:fldCharType="separate"/>
      </w:r>
      <w:r>
        <w:rPr>
          <w:noProof/>
        </w:rPr>
        <w:t>131</w:t>
      </w:r>
      <w:r>
        <w:rPr>
          <w:noProof/>
        </w:rPr>
        <w:fldChar w:fldCharType="end"/>
      </w:r>
    </w:p>
    <w:p w14:paraId="732C2CD1" w14:textId="563CDED4" w:rsidR="000F086C" w:rsidRPr="000F086C" w:rsidRDefault="000F086C">
      <w:pPr>
        <w:pStyle w:val="TOC4"/>
        <w:rPr>
          <w:rFonts w:ascii="Calibri" w:hAnsi="Calibri"/>
          <w:noProof/>
          <w:kern w:val="2"/>
          <w:sz w:val="24"/>
          <w:szCs w:val="24"/>
          <w:lang w:eastAsia="en-GB"/>
        </w:rPr>
      </w:pPr>
      <w:r>
        <w:rPr>
          <w:noProof/>
        </w:rPr>
        <w:t>10.7.3.5</w:t>
      </w:r>
      <w:r w:rsidRPr="000F086C">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_Toc187075733 \h </w:instrText>
      </w:r>
      <w:r>
        <w:rPr>
          <w:noProof/>
        </w:rPr>
      </w:r>
      <w:r>
        <w:rPr>
          <w:noProof/>
        </w:rPr>
        <w:fldChar w:fldCharType="separate"/>
      </w:r>
      <w:r>
        <w:rPr>
          <w:noProof/>
        </w:rPr>
        <w:t>132</w:t>
      </w:r>
      <w:r>
        <w:rPr>
          <w:noProof/>
        </w:rPr>
        <w:fldChar w:fldCharType="end"/>
      </w:r>
    </w:p>
    <w:p w14:paraId="00C05314" w14:textId="5E9B4854" w:rsidR="000F086C" w:rsidRPr="000F086C" w:rsidRDefault="000F086C">
      <w:pPr>
        <w:pStyle w:val="TOC4"/>
        <w:rPr>
          <w:rFonts w:ascii="Calibri" w:hAnsi="Calibri"/>
          <w:noProof/>
          <w:kern w:val="2"/>
          <w:sz w:val="24"/>
          <w:szCs w:val="24"/>
          <w:lang w:eastAsia="en-GB"/>
        </w:rPr>
      </w:pPr>
      <w:r w:rsidRPr="00F87A37">
        <w:rPr>
          <w:noProof/>
          <w:lang w:val="nl-NL"/>
        </w:rPr>
        <w:t>10.7.3.6</w:t>
      </w:r>
      <w:r w:rsidRPr="000F086C">
        <w:rPr>
          <w:rFonts w:ascii="Calibri" w:hAnsi="Calibri"/>
          <w:noProof/>
          <w:kern w:val="2"/>
          <w:sz w:val="24"/>
          <w:szCs w:val="24"/>
          <w:lang w:eastAsia="en-GB"/>
        </w:rPr>
        <w:tab/>
      </w:r>
      <w:r w:rsidRPr="00F87A37">
        <w:rPr>
          <w:noProof/>
          <w:lang w:val="nl-NL"/>
        </w:rPr>
        <w:t>MCPTT emergency private call</w:t>
      </w:r>
      <w:r>
        <w:rPr>
          <w:noProof/>
        </w:rPr>
        <w:tab/>
      </w:r>
      <w:r>
        <w:rPr>
          <w:noProof/>
        </w:rPr>
        <w:fldChar w:fldCharType="begin"/>
      </w:r>
      <w:r>
        <w:rPr>
          <w:noProof/>
        </w:rPr>
        <w:instrText xml:space="preserve"> PAGEREF _Toc187075734 \h </w:instrText>
      </w:r>
      <w:r>
        <w:rPr>
          <w:noProof/>
        </w:rPr>
      </w:r>
      <w:r>
        <w:rPr>
          <w:noProof/>
        </w:rPr>
        <w:fldChar w:fldCharType="separate"/>
      </w:r>
      <w:r>
        <w:rPr>
          <w:noProof/>
        </w:rPr>
        <w:t>133</w:t>
      </w:r>
      <w:r>
        <w:rPr>
          <w:noProof/>
        </w:rPr>
        <w:fldChar w:fldCharType="end"/>
      </w:r>
    </w:p>
    <w:p w14:paraId="6D3FD132" w14:textId="6A6E143B" w:rsidR="000F086C" w:rsidRPr="000F086C" w:rsidRDefault="000F086C">
      <w:pPr>
        <w:pStyle w:val="TOC3"/>
        <w:rPr>
          <w:rFonts w:ascii="Calibri" w:hAnsi="Calibri"/>
          <w:noProof/>
          <w:kern w:val="2"/>
          <w:sz w:val="24"/>
          <w:szCs w:val="24"/>
          <w:lang w:eastAsia="en-GB"/>
        </w:rPr>
      </w:pPr>
      <w:r>
        <w:rPr>
          <w:noProof/>
          <w:lang w:eastAsia="x-none"/>
        </w:rPr>
        <w:lastRenderedPageBreak/>
        <w:t>10.7.4</w:t>
      </w:r>
      <w:r w:rsidRPr="000F086C">
        <w:rPr>
          <w:rFonts w:ascii="Calibri" w:hAnsi="Calibri"/>
          <w:noProof/>
          <w:kern w:val="2"/>
          <w:sz w:val="24"/>
          <w:szCs w:val="24"/>
          <w:lang w:eastAsia="en-GB"/>
        </w:rPr>
        <w:tab/>
      </w:r>
      <w:r w:rsidRPr="00F87A37">
        <w:rPr>
          <w:noProof/>
          <w:lang w:val="en-US"/>
        </w:rPr>
        <w:t>MCPTT private call call</w:t>
      </w:r>
      <w:r w:rsidRPr="00F87A37">
        <w:rPr>
          <w:noProof/>
          <w:lang w:val="en-US"/>
        </w:rPr>
        <w:noBreakHyphen/>
        <w:t>back request</w:t>
      </w:r>
      <w:r>
        <w:rPr>
          <w:noProof/>
        </w:rPr>
        <w:tab/>
      </w:r>
      <w:r>
        <w:rPr>
          <w:noProof/>
        </w:rPr>
        <w:fldChar w:fldCharType="begin"/>
      </w:r>
      <w:r>
        <w:rPr>
          <w:noProof/>
        </w:rPr>
        <w:instrText xml:space="preserve"> PAGEREF _Toc187075735 \h </w:instrText>
      </w:r>
      <w:r>
        <w:rPr>
          <w:noProof/>
        </w:rPr>
      </w:r>
      <w:r>
        <w:rPr>
          <w:noProof/>
        </w:rPr>
        <w:fldChar w:fldCharType="separate"/>
      </w:r>
      <w:r>
        <w:rPr>
          <w:noProof/>
        </w:rPr>
        <w:t>134</w:t>
      </w:r>
      <w:r>
        <w:rPr>
          <w:noProof/>
        </w:rPr>
        <w:fldChar w:fldCharType="end"/>
      </w:r>
    </w:p>
    <w:p w14:paraId="44496E71" w14:textId="664B2E3E" w:rsidR="000F086C" w:rsidRPr="000F086C" w:rsidRDefault="000F086C">
      <w:pPr>
        <w:pStyle w:val="TOC4"/>
        <w:rPr>
          <w:rFonts w:ascii="Calibri" w:hAnsi="Calibri"/>
          <w:noProof/>
          <w:kern w:val="2"/>
          <w:sz w:val="24"/>
          <w:szCs w:val="24"/>
          <w:lang w:eastAsia="en-GB"/>
        </w:rPr>
      </w:pPr>
      <w:r>
        <w:rPr>
          <w:noProof/>
        </w:rPr>
        <w:t>10.7.4.1</w:t>
      </w:r>
      <w:r w:rsidRPr="000F086C">
        <w:rPr>
          <w:rFonts w:ascii="Calibri" w:hAnsi="Calibri"/>
          <w:noProof/>
          <w:kern w:val="2"/>
          <w:sz w:val="24"/>
          <w:szCs w:val="24"/>
          <w:lang w:eastAsia="en-GB"/>
        </w:rPr>
        <w:tab/>
      </w:r>
      <w:r w:rsidRPr="00F87A37">
        <w:rPr>
          <w:noProof/>
          <w:lang w:val="en-US"/>
        </w:rPr>
        <w:t>Information flows for MCPTT private call call</w:t>
      </w:r>
      <w:r w:rsidRPr="00F87A37">
        <w:rPr>
          <w:noProof/>
          <w:lang w:val="en-US"/>
        </w:rPr>
        <w:noBreakHyphen/>
        <w:t>back request</w:t>
      </w:r>
      <w:r>
        <w:rPr>
          <w:noProof/>
        </w:rPr>
        <w:tab/>
      </w:r>
      <w:r>
        <w:rPr>
          <w:noProof/>
        </w:rPr>
        <w:fldChar w:fldCharType="begin"/>
      </w:r>
      <w:r>
        <w:rPr>
          <w:noProof/>
        </w:rPr>
        <w:instrText xml:space="preserve"> PAGEREF _Toc187075736 \h </w:instrText>
      </w:r>
      <w:r>
        <w:rPr>
          <w:noProof/>
        </w:rPr>
      </w:r>
      <w:r>
        <w:rPr>
          <w:noProof/>
        </w:rPr>
        <w:fldChar w:fldCharType="separate"/>
      </w:r>
      <w:r>
        <w:rPr>
          <w:noProof/>
        </w:rPr>
        <w:t>134</w:t>
      </w:r>
      <w:r>
        <w:rPr>
          <w:noProof/>
        </w:rPr>
        <w:fldChar w:fldCharType="end"/>
      </w:r>
    </w:p>
    <w:p w14:paraId="501EAD0E" w14:textId="2A41D2EC" w:rsidR="000F086C" w:rsidRPr="000F086C" w:rsidRDefault="000F086C">
      <w:pPr>
        <w:pStyle w:val="TOC5"/>
        <w:rPr>
          <w:rFonts w:ascii="Calibri" w:hAnsi="Calibri"/>
          <w:noProof/>
          <w:kern w:val="2"/>
          <w:sz w:val="24"/>
          <w:szCs w:val="24"/>
          <w:lang w:eastAsia="en-GB"/>
        </w:rPr>
      </w:pPr>
      <w:r>
        <w:rPr>
          <w:noProof/>
        </w:rPr>
        <w:t>10.7.4.1.1</w:t>
      </w:r>
      <w:r w:rsidRPr="000F086C">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_Toc187075737 \h </w:instrText>
      </w:r>
      <w:r>
        <w:rPr>
          <w:noProof/>
        </w:rPr>
      </w:r>
      <w:r>
        <w:rPr>
          <w:noProof/>
        </w:rPr>
        <w:fldChar w:fldCharType="separate"/>
      </w:r>
      <w:r>
        <w:rPr>
          <w:noProof/>
        </w:rPr>
        <w:t>134</w:t>
      </w:r>
      <w:r>
        <w:rPr>
          <w:noProof/>
        </w:rPr>
        <w:fldChar w:fldCharType="end"/>
      </w:r>
    </w:p>
    <w:p w14:paraId="43E1E148" w14:textId="5D74AC44" w:rsidR="000F086C" w:rsidRPr="000F086C" w:rsidRDefault="000F086C">
      <w:pPr>
        <w:pStyle w:val="TOC5"/>
        <w:rPr>
          <w:rFonts w:ascii="Calibri" w:hAnsi="Calibri"/>
          <w:noProof/>
          <w:kern w:val="2"/>
          <w:sz w:val="24"/>
          <w:szCs w:val="24"/>
          <w:lang w:eastAsia="en-GB"/>
        </w:rPr>
      </w:pPr>
      <w:r>
        <w:rPr>
          <w:noProof/>
        </w:rPr>
        <w:t>10.7.4.1.2</w:t>
      </w:r>
      <w:r w:rsidRPr="000F086C">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_Toc187075738 \h </w:instrText>
      </w:r>
      <w:r>
        <w:rPr>
          <w:noProof/>
        </w:rPr>
      </w:r>
      <w:r>
        <w:rPr>
          <w:noProof/>
        </w:rPr>
        <w:fldChar w:fldCharType="separate"/>
      </w:r>
      <w:r>
        <w:rPr>
          <w:noProof/>
        </w:rPr>
        <w:t>134</w:t>
      </w:r>
      <w:r>
        <w:rPr>
          <w:noProof/>
        </w:rPr>
        <w:fldChar w:fldCharType="end"/>
      </w:r>
    </w:p>
    <w:p w14:paraId="4B8C4FE9" w14:textId="677C55E6" w:rsidR="000F086C" w:rsidRPr="000F086C" w:rsidRDefault="000F086C">
      <w:pPr>
        <w:pStyle w:val="TOC5"/>
        <w:rPr>
          <w:rFonts w:ascii="Calibri" w:hAnsi="Calibri"/>
          <w:noProof/>
          <w:kern w:val="2"/>
          <w:sz w:val="24"/>
          <w:szCs w:val="24"/>
          <w:lang w:eastAsia="en-GB"/>
        </w:rPr>
      </w:pPr>
      <w:r>
        <w:rPr>
          <w:noProof/>
        </w:rPr>
        <w:t>10.7.4.1.3</w:t>
      </w:r>
      <w:r w:rsidRPr="000F086C">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_Toc187075739 \h </w:instrText>
      </w:r>
      <w:r>
        <w:rPr>
          <w:noProof/>
        </w:rPr>
      </w:r>
      <w:r>
        <w:rPr>
          <w:noProof/>
        </w:rPr>
        <w:fldChar w:fldCharType="separate"/>
      </w:r>
      <w:r>
        <w:rPr>
          <w:noProof/>
        </w:rPr>
        <w:t>134</w:t>
      </w:r>
      <w:r>
        <w:rPr>
          <w:noProof/>
        </w:rPr>
        <w:fldChar w:fldCharType="end"/>
      </w:r>
    </w:p>
    <w:p w14:paraId="60E285CB" w14:textId="713FDC82" w:rsidR="000F086C" w:rsidRPr="000F086C" w:rsidRDefault="000F086C">
      <w:pPr>
        <w:pStyle w:val="TOC5"/>
        <w:rPr>
          <w:rFonts w:ascii="Calibri" w:hAnsi="Calibri"/>
          <w:noProof/>
          <w:kern w:val="2"/>
          <w:sz w:val="24"/>
          <w:szCs w:val="24"/>
          <w:lang w:eastAsia="en-GB"/>
        </w:rPr>
      </w:pPr>
      <w:r>
        <w:rPr>
          <w:noProof/>
        </w:rPr>
        <w:t>10.7.4.1.4</w:t>
      </w:r>
      <w:r w:rsidRPr="000F086C">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_Toc187075740 \h </w:instrText>
      </w:r>
      <w:r>
        <w:rPr>
          <w:noProof/>
        </w:rPr>
      </w:r>
      <w:r>
        <w:rPr>
          <w:noProof/>
        </w:rPr>
        <w:fldChar w:fldCharType="separate"/>
      </w:r>
      <w:r>
        <w:rPr>
          <w:noProof/>
        </w:rPr>
        <w:t>134</w:t>
      </w:r>
      <w:r>
        <w:rPr>
          <w:noProof/>
        </w:rPr>
        <w:fldChar w:fldCharType="end"/>
      </w:r>
    </w:p>
    <w:p w14:paraId="6D33A904" w14:textId="58D9E17A" w:rsidR="000F086C" w:rsidRPr="000F086C" w:rsidRDefault="000F086C">
      <w:pPr>
        <w:pStyle w:val="TOC4"/>
        <w:rPr>
          <w:rFonts w:ascii="Calibri" w:hAnsi="Calibri"/>
          <w:noProof/>
          <w:kern w:val="2"/>
          <w:sz w:val="24"/>
          <w:szCs w:val="24"/>
          <w:lang w:eastAsia="en-GB"/>
        </w:rPr>
      </w:pPr>
      <w:r w:rsidRPr="00F87A37">
        <w:rPr>
          <w:noProof/>
          <w:lang w:val="en-US"/>
        </w:rPr>
        <w:t>10.7.4.2</w:t>
      </w:r>
      <w:r w:rsidRPr="000F086C">
        <w:rPr>
          <w:rFonts w:ascii="Calibri" w:hAnsi="Calibri"/>
          <w:noProof/>
          <w:kern w:val="2"/>
          <w:sz w:val="24"/>
          <w:szCs w:val="24"/>
          <w:lang w:eastAsia="en-GB"/>
        </w:rPr>
        <w:tab/>
      </w:r>
      <w:r w:rsidRPr="00F87A37">
        <w:rPr>
          <w:noProof/>
          <w:lang w:val="en-US"/>
        </w:rPr>
        <w:t>MCPTT private call call</w:t>
      </w:r>
      <w:r w:rsidRPr="00F87A37">
        <w:rPr>
          <w:noProof/>
          <w:lang w:val="en-US"/>
        </w:rPr>
        <w:noBreakHyphen/>
        <w:t>back request within one MCPTT system</w:t>
      </w:r>
      <w:r>
        <w:rPr>
          <w:noProof/>
        </w:rPr>
        <w:tab/>
      </w:r>
      <w:r>
        <w:rPr>
          <w:noProof/>
        </w:rPr>
        <w:fldChar w:fldCharType="begin"/>
      </w:r>
      <w:r>
        <w:rPr>
          <w:noProof/>
        </w:rPr>
        <w:instrText xml:space="preserve"> PAGEREF _Toc187075741 \h </w:instrText>
      </w:r>
      <w:r>
        <w:rPr>
          <w:noProof/>
        </w:rPr>
      </w:r>
      <w:r>
        <w:rPr>
          <w:noProof/>
        </w:rPr>
        <w:fldChar w:fldCharType="separate"/>
      </w:r>
      <w:r>
        <w:rPr>
          <w:noProof/>
        </w:rPr>
        <w:t>135</w:t>
      </w:r>
      <w:r>
        <w:rPr>
          <w:noProof/>
        </w:rPr>
        <w:fldChar w:fldCharType="end"/>
      </w:r>
    </w:p>
    <w:p w14:paraId="71E7EA59" w14:textId="2C5486B3" w:rsidR="000F086C" w:rsidRPr="000F086C" w:rsidRDefault="000F086C">
      <w:pPr>
        <w:pStyle w:val="TOC4"/>
        <w:rPr>
          <w:rFonts w:ascii="Calibri" w:hAnsi="Calibri"/>
          <w:noProof/>
          <w:kern w:val="2"/>
          <w:sz w:val="24"/>
          <w:szCs w:val="24"/>
          <w:lang w:eastAsia="en-GB"/>
        </w:rPr>
      </w:pPr>
      <w:r w:rsidRPr="00F87A37">
        <w:rPr>
          <w:noProof/>
          <w:lang w:val="en-US"/>
        </w:rPr>
        <w:t>10.7.4.3</w:t>
      </w:r>
      <w:r w:rsidRPr="000F086C">
        <w:rPr>
          <w:rFonts w:ascii="Calibri" w:hAnsi="Calibri"/>
          <w:noProof/>
          <w:kern w:val="2"/>
          <w:sz w:val="24"/>
          <w:szCs w:val="24"/>
          <w:lang w:eastAsia="en-GB"/>
        </w:rPr>
        <w:tab/>
      </w:r>
      <w:r w:rsidRPr="00F87A37">
        <w:rPr>
          <w:noProof/>
          <w:lang w:val="en-US"/>
        </w:rPr>
        <w:t>MCPTT private call call</w:t>
      </w:r>
      <w:r w:rsidRPr="00F87A37">
        <w:rPr>
          <w:noProof/>
          <w:lang w:val="en-US"/>
        </w:rPr>
        <w:noBreakHyphen/>
        <w:t>back cancel request within one MCPTT system</w:t>
      </w:r>
      <w:r>
        <w:rPr>
          <w:noProof/>
        </w:rPr>
        <w:tab/>
      </w:r>
      <w:r>
        <w:rPr>
          <w:noProof/>
        </w:rPr>
        <w:fldChar w:fldCharType="begin"/>
      </w:r>
      <w:r>
        <w:rPr>
          <w:noProof/>
        </w:rPr>
        <w:instrText xml:space="preserve"> PAGEREF _Toc187075742 \h </w:instrText>
      </w:r>
      <w:r>
        <w:rPr>
          <w:noProof/>
        </w:rPr>
      </w:r>
      <w:r>
        <w:rPr>
          <w:noProof/>
        </w:rPr>
        <w:fldChar w:fldCharType="separate"/>
      </w:r>
      <w:r>
        <w:rPr>
          <w:noProof/>
        </w:rPr>
        <w:t>136</w:t>
      </w:r>
      <w:r>
        <w:rPr>
          <w:noProof/>
        </w:rPr>
        <w:fldChar w:fldCharType="end"/>
      </w:r>
    </w:p>
    <w:p w14:paraId="691647C0" w14:textId="1355923F" w:rsidR="000F086C" w:rsidRPr="000F086C" w:rsidRDefault="000F086C">
      <w:pPr>
        <w:pStyle w:val="TOC4"/>
        <w:rPr>
          <w:rFonts w:ascii="Calibri" w:hAnsi="Calibri"/>
          <w:noProof/>
          <w:kern w:val="2"/>
          <w:sz w:val="24"/>
          <w:szCs w:val="24"/>
          <w:lang w:eastAsia="en-GB"/>
        </w:rPr>
      </w:pPr>
      <w:r w:rsidRPr="00F87A37">
        <w:rPr>
          <w:noProof/>
          <w:lang w:val="en-US"/>
        </w:rPr>
        <w:t>10.7.4.4</w:t>
      </w:r>
      <w:r w:rsidRPr="000F086C">
        <w:rPr>
          <w:rFonts w:ascii="Calibri" w:hAnsi="Calibri"/>
          <w:noProof/>
          <w:kern w:val="2"/>
          <w:sz w:val="24"/>
          <w:szCs w:val="24"/>
          <w:lang w:eastAsia="en-GB"/>
        </w:rPr>
        <w:tab/>
      </w:r>
      <w:r w:rsidRPr="00F87A37">
        <w:rPr>
          <w:noProof/>
          <w:lang w:val="en-US"/>
        </w:rPr>
        <w:t>MCPTT private call call</w:t>
      </w:r>
      <w:r w:rsidRPr="00F87A37">
        <w:rPr>
          <w:noProof/>
          <w:lang w:val="en-US"/>
        </w:rPr>
        <w:noBreakHyphen/>
        <w:t>back request fulfillment within one MCPTT system</w:t>
      </w:r>
      <w:r>
        <w:rPr>
          <w:noProof/>
        </w:rPr>
        <w:tab/>
      </w:r>
      <w:r>
        <w:rPr>
          <w:noProof/>
        </w:rPr>
        <w:fldChar w:fldCharType="begin"/>
      </w:r>
      <w:r>
        <w:rPr>
          <w:noProof/>
        </w:rPr>
        <w:instrText xml:space="preserve"> PAGEREF _Toc187075743 \h </w:instrText>
      </w:r>
      <w:r>
        <w:rPr>
          <w:noProof/>
        </w:rPr>
      </w:r>
      <w:r>
        <w:rPr>
          <w:noProof/>
        </w:rPr>
        <w:fldChar w:fldCharType="separate"/>
      </w:r>
      <w:r>
        <w:rPr>
          <w:noProof/>
        </w:rPr>
        <w:t>137</w:t>
      </w:r>
      <w:r>
        <w:rPr>
          <w:noProof/>
        </w:rPr>
        <w:fldChar w:fldCharType="end"/>
      </w:r>
    </w:p>
    <w:p w14:paraId="16CB6E7D" w14:textId="40A4833F" w:rsidR="000F086C" w:rsidRPr="000F086C" w:rsidRDefault="000F086C">
      <w:pPr>
        <w:pStyle w:val="TOC3"/>
        <w:rPr>
          <w:rFonts w:ascii="Calibri" w:hAnsi="Calibri"/>
          <w:noProof/>
          <w:kern w:val="2"/>
          <w:sz w:val="24"/>
          <w:szCs w:val="24"/>
          <w:lang w:eastAsia="en-GB"/>
        </w:rPr>
      </w:pPr>
      <w:r>
        <w:rPr>
          <w:noProof/>
          <w:lang w:eastAsia="x-none"/>
        </w:rPr>
        <w:t>10.7.5</w:t>
      </w:r>
      <w:r w:rsidRPr="000F086C">
        <w:rPr>
          <w:rFonts w:ascii="Calibri" w:hAnsi="Calibri"/>
          <w:noProof/>
          <w:kern w:val="2"/>
          <w:sz w:val="24"/>
          <w:szCs w:val="24"/>
          <w:lang w:eastAsia="en-GB"/>
        </w:rPr>
        <w:tab/>
      </w:r>
      <w:r w:rsidRPr="00F87A37">
        <w:rPr>
          <w:noProof/>
          <w:lang w:val="en-US"/>
        </w:rPr>
        <w:t xml:space="preserve">MCPTT </w:t>
      </w:r>
      <w:r>
        <w:rPr>
          <w:noProof/>
        </w:rPr>
        <w:t>call forwarding for private calls</w:t>
      </w:r>
      <w:r>
        <w:rPr>
          <w:noProof/>
        </w:rPr>
        <w:tab/>
      </w:r>
      <w:r>
        <w:rPr>
          <w:noProof/>
        </w:rPr>
        <w:fldChar w:fldCharType="begin"/>
      </w:r>
      <w:r>
        <w:rPr>
          <w:noProof/>
        </w:rPr>
        <w:instrText xml:space="preserve"> PAGEREF _Toc187075744 \h </w:instrText>
      </w:r>
      <w:r>
        <w:rPr>
          <w:noProof/>
        </w:rPr>
      </w:r>
      <w:r>
        <w:rPr>
          <w:noProof/>
        </w:rPr>
        <w:fldChar w:fldCharType="separate"/>
      </w:r>
      <w:r>
        <w:rPr>
          <w:noProof/>
        </w:rPr>
        <w:t>137</w:t>
      </w:r>
      <w:r>
        <w:rPr>
          <w:noProof/>
        </w:rPr>
        <w:fldChar w:fldCharType="end"/>
      </w:r>
    </w:p>
    <w:p w14:paraId="155A6DCE" w14:textId="4AD8EC94" w:rsidR="000F086C" w:rsidRPr="000F086C" w:rsidRDefault="000F086C">
      <w:pPr>
        <w:pStyle w:val="TOC4"/>
        <w:rPr>
          <w:rFonts w:ascii="Calibri" w:hAnsi="Calibri"/>
          <w:noProof/>
          <w:kern w:val="2"/>
          <w:sz w:val="24"/>
          <w:szCs w:val="24"/>
          <w:lang w:eastAsia="en-GB"/>
        </w:rPr>
      </w:pPr>
      <w:r>
        <w:rPr>
          <w:noProof/>
        </w:rPr>
        <w:t>10.7.5.1</w:t>
      </w:r>
      <w:r w:rsidRPr="000F086C">
        <w:rPr>
          <w:rFonts w:ascii="Calibri" w:hAnsi="Calibri"/>
          <w:noProof/>
          <w:kern w:val="2"/>
          <w:sz w:val="24"/>
          <w:szCs w:val="24"/>
          <w:lang w:eastAsia="en-GB"/>
        </w:rPr>
        <w:tab/>
      </w:r>
      <w:r w:rsidRPr="00F87A37">
        <w:rPr>
          <w:noProof/>
          <w:lang w:val="en-US"/>
        </w:rPr>
        <w:t>General</w:t>
      </w:r>
      <w:r>
        <w:rPr>
          <w:noProof/>
        </w:rPr>
        <w:tab/>
      </w:r>
      <w:r>
        <w:rPr>
          <w:noProof/>
        </w:rPr>
        <w:fldChar w:fldCharType="begin"/>
      </w:r>
      <w:r>
        <w:rPr>
          <w:noProof/>
        </w:rPr>
        <w:instrText xml:space="preserve"> PAGEREF _Toc187075745 \h </w:instrText>
      </w:r>
      <w:r>
        <w:rPr>
          <w:noProof/>
        </w:rPr>
      </w:r>
      <w:r>
        <w:rPr>
          <w:noProof/>
        </w:rPr>
        <w:fldChar w:fldCharType="separate"/>
      </w:r>
      <w:r>
        <w:rPr>
          <w:noProof/>
        </w:rPr>
        <w:t>137</w:t>
      </w:r>
      <w:r>
        <w:rPr>
          <w:noProof/>
        </w:rPr>
        <w:fldChar w:fldCharType="end"/>
      </w:r>
    </w:p>
    <w:p w14:paraId="49333ABF" w14:textId="28BE1D65" w:rsidR="000F086C" w:rsidRPr="000F086C" w:rsidRDefault="000F086C">
      <w:pPr>
        <w:pStyle w:val="TOC5"/>
        <w:rPr>
          <w:rFonts w:ascii="Calibri" w:hAnsi="Calibri"/>
          <w:noProof/>
          <w:kern w:val="2"/>
          <w:sz w:val="24"/>
          <w:szCs w:val="24"/>
          <w:lang w:eastAsia="en-GB"/>
        </w:rPr>
      </w:pPr>
      <w:r>
        <w:rPr>
          <w:noProof/>
        </w:rPr>
        <w:t>10.7.5.1.1</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_Toc187075746 \h </w:instrText>
      </w:r>
      <w:r>
        <w:rPr>
          <w:noProof/>
        </w:rPr>
      </w:r>
      <w:r>
        <w:rPr>
          <w:noProof/>
        </w:rPr>
        <w:fldChar w:fldCharType="separate"/>
      </w:r>
      <w:r>
        <w:rPr>
          <w:noProof/>
        </w:rPr>
        <w:t>138</w:t>
      </w:r>
      <w:r>
        <w:rPr>
          <w:noProof/>
        </w:rPr>
        <w:fldChar w:fldCharType="end"/>
      </w:r>
    </w:p>
    <w:p w14:paraId="4D619318" w14:textId="3F3B8F17" w:rsidR="000F086C" w:rsidRPr="000F086C" w:rsidRDefault="000F086C">
      <w:pPr>
        <w:pStyle w:val="TOC5"/>
        <w:rPr>
          <w:rFonts w:ascii="Calibri" w:hAnsi="Calibri"/>
          <w:noProof/>
          <w:kern w:val="2"/>
          <w:sz w:val="24"/>
          <w:szCs w:val="24"/>
          <w:lang w:eastAsia="en-GB"/>
        </w:rPr>
      </w:pPr>
      <w:r>
        <w:rPr>
          <w:noProof/>
        </w:rPr>
        <w:t>10.7.5.1.2</w:t>
      </w:r>
      <w:r w:rsidRPr="000F086C">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_Toc187075747 \h </w:instrText>
      </w:r>
      <w:r>
        <w:rPr>
          <w:noProof/>
        </w:rPr>
      </w:r>
      <w:r>
        <w:rPr>
          <w:noProof/>
        </w:rPr>
        <w:fldChar w:fldCharType="separate"/>
      </w:r>
      <w:r>
        <w:rPr>
          <w:noProof/>
        </w:rPr>
        <w:t>138</w:t>
      </w:r>
      <w:r>
        <w:rPr>
          <w:noProof/>
        </w:rPr>
        <w:fldChar w:fldCharType="end"/>
      </w:r>
    </w:p>
    <w:p w14:paraId="3354D42A" w14:textId="6A53AC5B" w:rsidR="000F086C" w:rsidRPr="000F086C" w:rsidRDefault="000F086C">
      <w:pPr>
        <w:pStyle w:val="TOC5"/>
        <w:rPr>
          <w:rFonts w:ascii="Calibri" w:hAnsi="Calibri"/>
          <w:noProof/>
          <w:kern w:val="2"/>
          <w:sz w:val="24"/>
          <w:szCs w:val="24"/>
          <w:lang w:eastAsia="en-GB"/>
        </w:rPr>
      </w:pPr>
      <w:r>
        <w:rPr>
          <w:noProof/>
        </w:rPr>
        <w:t>10.7.5.1.3</w:t>
      </w:r>
      <w:r w:rsidRPr="000F086C">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_Toc187075748 \h </w:instrText>
      </w:r>
      <w:r>
        <w:rPr>
          <w:noProof/>
        </w:rPr>
      </w:r>
      <w:r>
        <w:rPr>
          <w:noProof/>
        </w:rPr>
        <w:fldChar w:fldCharType="separate"/>
      </w:r>
      <w:r>
        <w:rPr>
          <w:noProof/>
        </w:rPr>
        <w:t>138</w:t>
      </w:r>
      <w:r>
        <w:rPr>
          <w:noProof/>
        </w:rPr>
        <w:fldChar w:fldCharType="end"/>
      </w:r>
    </w:p>
    <w:p w14:paraId="585C1DEE" w14:textId="7749D684" w:rsidR="000F086C" w:rsidRPr="000F086C" w:rsidRDefault="000F086C">
      <w:pPr>
        <w:pStyle w:val="TOC5"/>
        <w:rPr>
          <w:rFonts w:ascii="Calibri" w:hAnsi="Calibri"/>
          <w:noProof/>
          <w:kern w:val="2"/>
          <w:sz w:val="24"/>
          <w:szCs w:val="24"/>
          <w:lang w:eastAsia="en-GB"/>
        </w:rPr>
      </w:pPr>
      <w:r>
        <w:rPr>
          <w:noProof/>
        </w:rPr>
        <w:t>10.7.5.1.4</w:t>
      </w:r>
      <w:r w:rsidRPr="000F086C">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_Toc187075749 \h </w:instrText>
      </w:r>
      <w:r>
        <w:rPr>
          <w:noProof/>
        </w:rPr>
      </w:r>
      <w:r>
        <w:rPr>
          <w:noProof/>
        </w:rPr>
        <w:fldChar w:fldCharType="separate"/>
      </w:r>
      <w:r>
        <w:rPr>
          <w:noProof/>
        </w:rPr>
        <w:t>138</w:t>
      </w:r>
      <w:r>
        <w:rPr>
          <w:noProof/>
        </w:rPr>
        <w:fldChar w:fldCharType="end"/>
      </w:r>
    </w:p>
    <w:p w14:paraId="60F52906" w14:textId="75E92053" w:rsidR="000F086C" w:rsidRPr="000F086C" w:rsidRDefault="000F086C">
      <w:pPr>
        <w:pStyle w:val="TOC5"/>
        <w:rPr>
          <w:rFonts w:ascii="Calibri" w:hAnsi="Calibri"/>
          <w:noProof/>
          <w:kern w:val="2"/>
          <w:sz w:val="24"/>
          <w:szCs w:val="24"/>
          <w:lang w:eastAsia="en-GB"/>
        </w:rPr>
      </w:pPr>
      <w:r>
        <w:rPr>
          <w:noProof/>
        </w:rPr>
        <w:t>10.7.5.1.5</w:t>
      </w:r>
      <w:r w:rsidRPr="000F086C">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_Toc187075750 \h </w:instrText>
      </w:r>
      <w:r>
        <w:rPr>
          <w:noProof/>
        </w:rPr>
      </w:r>
      <w:r>
        <w:rPr>
          <w:noProof/>
        </w:rPr>
        <w:fldChar w:fldCharType="separate"/>
      </w:r>
      <w:r>
        <w:rPr>
          <w:noProof/>
        </w:rPr>
        <w:t>138</w:t>
      </w:r>
      <w:r>
        <w:rPr>
          <w:noProof/>
        </w:rPr>
        <w:fldChar w:fldCharType="end"/>
      </w:r>
    </w:p>
    <w:p w14:paraId="3833A4CB" w14:textId="0B5C1D1A" w:rsidR="000F086C" w:rsidRPr="000F086C" w:rsidRDefault="000F086C">
      <w:pPr>
        <w:pStyle w:val="TOC4"/>
        <w:rPr>
          <w:rFonts w:ascii="Calibri" w:hAnsi="Calibri"/>
          <w:noProof/>
          <w:kern w:val="2"/>
          <w:sz w:val="24"/>
          <w:szCs w:val="24"/>
          <w:lang w:eastAsia="en-GB"/>
        </w:rPr>
      </w:pPr>
      <w:r>
        <w:rPr>
          <w:noProof/>
        </w:rPr>
        <w:t>10.7.5.2</w:t>
      </w:r>
      <w:r w:rsidRPr="000F086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_Toc187075751 \h </w:instrText>
      </w:r>
      <w:r>
        <w:rPr>
          <w:noProof/>
        </w:rPr>
      </w:r>
      <w:r>
        <w:rPr>
          <w:noProof/>
        </w:rPr>
        <w:fldChar w:fldCharType="separate"/>
      </w:r>
      <w:r>
        <w:rPr>
          <w:noProof/>
        </w:rPr>
        <w:t>139</w:t>
      </w:r>
      <w:r>
        <w:rPr>
          <w:noProof/>
        </w:rPr>
        <w:fldChar w:fldCharType="end"/>
      </w:r>
    </w:p>
    <w:p w14:paraId="3045E2E1" w14:textId="6A18A7AB" w:rsidR="000F086C" w:rsidRPr="000F086C" w:rsidRDefault="000F086C">
      <w:pPr>
        <w:pStyle w:val="TOC5"/>
        <w:rPr>
          <w:rFonts w:ascii="Calibri" w:hAnsi="Calibri"/>
          <w:noProof/>
          <w:kern w:val="2"/>
          <w:sz w:val="24"/>
          <w:szCs w:val="24"/>
          <w:lang w:eastAsia="en-GB"/>
        </w:rPr>
      </w:pPr>
      <w:r>
        <w:rPr>
          <w:noProof/>
        </w:rPr>
        <w:t>10.7.5.2.1</w:t>
      </w:r>
      <w:r w:rsidRPr="000F086C">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_Toc187075752 \h </w:instrText>
      </w:r>
      <w:r>
        <w:rPr>
          <w:noProof/>
        </w:rPr>
      </w:r>
      <w:r>
        <w:rPr>
          <w:noProof/>
        </w:rPr>
        <w:fldChar w:fldCharType="separate"/>
      </w:r>
      <w:r>
        <w:rPr>
          <w:noProof/>
        </w:rPr>
        <w:t>139</w:t>
      </w:r>
      <w:r>
        <w:rPr>
          <w:noProof/>
        </w:rPr>
        <w:fldChar w:fldCharType="end"/>
      </w:r>
    </w:p>
    <w:p w14:paraId="041D9122" w14:textId="780C7362" w:rsidR="000F086C" w:rsidRPr="000F086C" w:rsidRDefault="000F086C">
      <w:pPr>
        <w:pStyle w:val="TOC5"/>
        <w:rPr>
          <w:rFonts w:ascii="Calibri" w:hAnsi="Calibri"/>
          <w:noProof/>
          <w:kern w:val="2"/>
          <w:sz w:val="24"/>
          <w:szCs w:val="24"/>
          <w:lang w:eastAsia="en-GB"/>
        </w:rPr>
      </w:pPr>
      <w:r>
        <w:rPr>
          <w:noProof/>
        </w:rPr>
        <w:t>10.7.5.2.2</w:t>
      </w:r>
      <w:r w:rsidRPr="000F086C">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_Toc187075753 \h </w:instrText>
      </w:r>
      <w:r>
        <w:rPr>
          <w:noProof/>
        </w:rPr>
      </w:r>
      <w:r>
        <w:rPr>
          <w:noProof/>
        </w:rPr>
        <w:fldChar w:fldCharType="separate"/>
      </w:r>
      <w:r>
        <w:rPr>
          <w:noProof/>
        </w:rPr>
        <w:t>139</w:t>
      </w:r>
      <w:r>
        <w:rPr>
          <w:noProof/>
        </w:rPr>
        <w:fldChar w:fldCharType="end"/>
      </w:r>
    </w:p>
    <w:p w14:paraId="7D556C16" w14:textId="42C8F606" w:rsidR="000F086C" w:rsidRPr="000F086C" w:rsidRDefault="000F086C">
      <w:pPr>
        <w:pStyle w:val="TOC5"/>
        <w:rPr>
          <w:rFonts w:ascii="Calibri" w:hAnsi="Calibri"/>
          <w:noProof/>
          <w:kern w:val="2"/>
          <w:sz w:val="24"/>
          <w:szCs w:val="24"/>
          <w:lang w:eastAsia="en-GB"/>
        </w:rPr>
      </w:pPr>
      <w:r>
        <w:rPr>
          <w:noProof/>
        </w:rPr>
        <w:t>10.7.5.2.3</w:t>
      </w:r>
      <w:r w:rsidRPr="000F086C">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_Toc187075754 \h </w:instrText>
      </w:r>
      <w:r>
        <w:rPr>
          <w:noProof/>
        </w:rPr>
      </w:r>
      <w:r>
        <w:rPr>
          <w:noProof/>
        </w:rPr>
        <w:fldChar w:fldCharType="separate"/>
      </w:r>
      <w:r>
        <w:rPr>
          <w:noProof/>
        </w:rPr>
        <w:t>141</w:t>
      </w:r>
      <w:r>
        <w:rPr>
          <w:noProof/>
        </w:rPr>
        <w:fldChar w:fldCharType="end"/>
      </w:r>
    </w:p>
    <w:p w14:paraId="512084AC" w14:textId="60173D26" w:rsidR="000F086C" w:rsidRPr="000F086C" w:rsidRDefault="000F086C">
      <w:pPr>
        <w:pStyle w:val="TOC5"/>
        <w:rPr>
          <w:rFonts w:ascii="Calibri" w:hAnsi="Calibri"/>
          <w:noProof/>
          <w:kern w:val="2"/>
          <w:sz w:val="24"/>
          <w:szCs w:val="24"/>
          <w:lang w:eastAsia="en-GB"/>
        </w:rPr>
      </w:pPr>
      <w:r>
        <w:rPr>
          <w:noProof/>
        </w:rPr>
        <w:t>10.7.5.2.3a</w:t>
      </w:r>
      <w:r w:rsidRPr="000F086C">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_Toc187075755 \h </w:instrText>
      </w:r>
      <w:r>
        <w:rPr>
          <w:noProof/>
        </w:rPr>
      </w:r>
      <w:r>
        <w:rPr>
          <w:noProof/>
        </w:rPr>
        <w:fldChar w:fldCharType="separate"/>
      </w:r>
      <w:r>
        <w:rPr>
          <w:noProof/>
        </w:rPr>
        <w:t>145</w:t>
      </w:r>
      <w:r>
        <w:rPr>
          <w:noProof/>
        </w:rPr>
        <w:fldChar w:fldCharType="end"/>
      </w:r>
    </w:p>
    <w:p w14:paraId="678E9DEA" w14:textId="4B87712C" w:rsidR="000F086C" w:rsidRPr="000F086C" w:rsidRDefault="000F086C">
      <w:pPr>
        <w:pStyle w:val="TOC5"/>
        <w:rPr>
          <w:rFonts w:ascii="Calibri" w:hAnsi="Calibri"/>
          <w:noProof/>
          <w:kern w:val="2"/>
          <w:sz w:val="24"/>
          <w:szCs w:val="24"/>
          <w:lang w:eastAsia="en-GB"/>
        </w:rPr>
      </w:pPr>
      <w:r>
        <w:rPr>
          <w:noProof/>
        </w:rPr>
        <w:t>10.7.5.2.4</w:t>
      </w:r>
      <w:r w:rsidRPr="000F086C">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_Toc187075756 \h </w:instrText>
      </w:r>
      <w:r>
        <w:rPr>
          <w:noProof/>
        </w:rPr>
      </w:r>
      <w:r>
        <w:rPr>
          <w:noProof/>
        </w:rPr>
        <w:fldChar w:fldCharType="separate"/>
      </w:r>
      <w:r>
        <w:rPr>
          <w:noProof/>
        </w:rPr>
        <w:t>148</w:t>
      </w:r>
      <w:r>
        <w:rPr>
          <w:noProof/>
        </w:rPr>
        <w:fldChar w:fldCharType="end"/>
      </w:r>
    </w:p>
    <w:p w14:paraId="654CF545" w14:textId="2C8E76AF" w:rsidR="000F086C" w:rsidRPr="000F086C" w:rsidRDefault="000F086C">
      <w:pPr>
        <w:pStyle w:val="TOC5"/>
        <w:rPr>
          <w:rFonts w:ascii="Calibri" w:hAnsi="Calibri"/>
          <w:noProof/>
          <w:kern w:val="2"/>
          <w:sz w:val="24"/>
          <w:szCs w:val="24"/>
          <w:lang w:eastAsia="en-GB"/>
        </w:rPr>
      </w:pPr>
      <w:r>
        <w:rPr>
          <w:noProof/>
        </w:rPr>
        <w:t>10.7.5.2.5</w:t>
      </w:r>
      <w:r w:rsidRPr="000F086C">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_Toc187075757 \h </w:instrText>
      </w:r>
      <w:r>
        <w:rPr>
          <w:noProof/>
        </w:rPr>
      </w:r>
      <w:r>
        <w:rPr>
          <w:noProof/>
        </w:rPr>
        <w:fldChar w:fldCharType="separate"/>
      </w:r>
      <w:r>
        <w:rPr>
          <w:noProof/>
        </w:rPr>
        <w:t>148</w:t>
      </w:r>
      <w:r>
        <w:rPr>
          <w:noProof/>
        </w:rPr>
        <w:fldChar w:fldCharType="end"/>
      </w:r>
    </w:p>
    <w:p w14:paraId="546A3B0C" w14:textId="592DDDAC" w:rsidR="000F086C" w:rsidRPr="000F086C" w:rsidRDefault="000F086C">
      <w:pPr>
        <w:pStyle w:val="TOC5"/>
        <w:rPr>
          <w:rFonts w:ascii="Calibri" w:hAnsi="Calibri"/>
          <w:noProof/>
          <w:kern w:val="2"/>
          <w:sz w:val="24"/>
          <w:szCs w:val="24"/>
          <w:lang w:eastAsia="en-GB"/>
        </w:rPr>
      </w:pPr>
      <w:r>
        <w:rPr>
          <w:noProof/>
        </w:rPr>
        <w:t>10.7.5.2.6</w:t>
      </w:r>
      <w:r w:rsidRPr="000F086C">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_Toc187075758 \h </w:instrText>
      </w:r>
      <w:r>
        <w:rPr>
          <w:noProof/>
        </w:rPr>
      </w:r>
      <w:r>
        <w:rPr>
          <w:noProof/>
        </w:rPr>
        <w:fldChar w:fldCharType="separate"/>
      </w:r>
      <w:r>
        <w:rPr>
          <w:noProof/>
        </w:rPr>
        <w:t>150</w:t>
      </w:r>
      <w:r>
        <w:rPr>
          <w:noProof/>
        </w:rPr>
        <w:fldChar w:fldCharType="end"/>
      </w:r>
    </w:p>
    <w:p w14:paraId="0A68132E" w14:textId="7081EEBB" w:rsidR="000F086C" w:rsidRPr="000F086C" w:rsidRDefault="000F086C">
      <w:pPr>
        <w:pStyle w:val="TOC3"/>
        <w:rPr>
          <w:rFonts w:ascii="Calibri" w:hAnsi="Calibri"/>
          <w:noProof/>
          <w:kern w:val="2"/>
          <w:sz w:val="24"/>
          <w:szCs w:val="24"/>
          <w:lang w:eastAsia="en-GB"/>
        </w:rPr>
      </w:pPr>
      <w:r>
        <w:rPr>
          <w:noProof/>
          <w:lang w:eastAsia="x-none"/>
        </w:rPr>
        <w:t>10.7.6</w:t>
      </w:r>
      <w:r w:rsidRPr="000F086C">
        <w:rPr>
          <w:rFonts w:ascii="Calibri" w:hAnsi="Calibri"/>
          <w:noProof/>
          <w:kern w:val="2"/>
          <w:sz w:val="24"/>
          <w:szCs w:val="24"/>
          <w:lang w:eastAsia="en-GB"/>
        </w:rPr>
        <w:tab/>
      </w:r>
      <w:r w:rsidRPr="00F87A37">
        <w:rPr>
          <w:noProof/>
          <w:lang w:val="en-US"/>
        </w:rPr>
        <w:t>C</w:t>
      </w:r>
      <w:r>
        <w:rPr>
          <w:noProof/>
        </w:rPr>
        <w:t>all transfer for MCPTT private calls</w:t>
      </w:r>
      <w:r>
        <w:rPr>
          <w:noProof/>
        </w:rPr>
        <w:tab/>
      </w:r>
      <w:r>
        <w:rPr>
          <w:noProof/>
        </w:rPr>
        <w:fldChar w:fldCharType="begin"/>
      </w:r>
      <w:r>
        <w:rPr>
          <w:noProof/>
        </w:rPr>
        <w:instrText xml:space="preserve"> PAGEREF _Toc187075759 \h </w:instrText>
      </w:r>
      <w:r>
        <w:rPr>
          <w:noProof/>
        </w:rPr>
      </w:r>
      <w:r>
        <w:rPr>
          <w:noProof/>
        </w:rPr>
        <w:fldChar w:fldCharType="separate"/>
      </w:r>
      <w:r>
        <w:rPr>
          <w:noProof/>
        </w:rPr>
        <w:t>152</w:t>
      </w:r>
      <w:r>
        <w:rPr>
          <w:noProof/>
        </w:rPr>
        <w:fldChar w:fldCharType="end"/>
      </w:r>
    </w:p>
    <w:p w14:paraId="55B47AB1" w14:textId="3985CB82" w:rsidR="000F086C" w:rsidRPr="000F086C" w:rsidRDefault="000F086C">
      <w:pPr>
        <w:pStyle w:val="TOC4"/>
        <w:rPr>
          <w:rFonts w:ascii="Calibri" w:hAnsi="Calibri"/>
          <w:noProof/>
          <w:kern w:val="2"/>
          <w:sz w:val="24"/>
          <w:szCs w:val="24"/>
          <w:lang w:eastAsia="en-GB"/>
        </w:rPr>
      </w:pPr>
      <w:r>
        <w:rPr>
          <w:noProof/>
        </w:rPr>
        <w:t>10.7.6.1</w:t>
      </w:r>
      <w:r w:rsidRPr="000F086C">
        <w:rPr>
          <w:rFonts w:ascii="Calibri" w:hAnsi="Calibri"/>
          <w:noProof/>
          <w:kern w:val="2"/>
          <w:sz w:val="24"/>
          <w:szCs w:val="24"/>
          <w:lang w:eastAsia="en-GB"/>
        </w:rPr>
        <w:tab/>
      </w:r>
      <w:r w:rsidRPr="00F87A37">
        <w:rPr>
          <w:noProof/>
          <w:lang w:val="en-US"/>
        </w:rPr>
        <w:t>General</w:t>
      </w:r>
      <w:r>
        <w:rPr>
          <w:noProof/>
        </w:rPr>
        <w:tab/>
      </w:r>
      <w:r>
        <w:rPr>
          <w:noProof/>
        </w:rPr>
        <w:fldChar w:fldCharType="begin"/>
      </w:r>
      <w:r>
        <w:rPr>
          <w:noProof/>
        </w:rPr>
        <w:instrText xml:space="preserve"> PAGEREF _Toc187075760 \h </w:instrText>
      </w:r>
      <w:r>
        <w:rPr>
          <w:noProof/>
        </w:rPr>
      </w:r>
      <w:r>
        <w:rPr>
          <w:noProof/>
        </w:rPr>
        <w:fldChar w:fldCharType="separate"/>
      </w:r>
      <w:r>
        <w:rPr>
          <w:noProof/>
        </w:rPr>
        <w:t>152</w:t>
      </w:r>
      <w:r>
        <w:rPr>
          <w:noProof/>
        </w:rPr>
        <w:fldChar w:fldCharType="end"/>
      </w:r>
    </w:p>
    <w:p w14:paraId="07D3ADDF" w14:textId="09E84F99" w:rsidR="000F086C" w:rsidRPr="000F086C" w:rsidRDefault="000F086C">
      <w:pPr>
        <w:pStyle w:val="TOC5"/>
        <w:rPr>
          <w:rFonts w:ascii="Calibri" w:hAnsi="Calibri"/>
          <w:noProof/>
          <w:kern w:val="2"/>
          <w:sz w:val="24"/>
          <w:szCs w:val="24"/>
          <w:lang w:eastAsia="en-GB"/>
        </w:rPr>
      </w:pPr>
      <w:r>
        <w:rPr>
          <w:noProof/>
        </w:rPr>
        <w:t>10.7.6.1.1</w:t>
      </w:r>
      <w:r w:rsidRPr="000F086C">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_Toc187075761 \h </w:instrText>
      </w:r>
      <w:r>
        <w:rPr>
          <w:noProof/>
        </w:rPr>
      </w:r>
      <w:r>
        <w:rPr>
          <w:noProof/>
        </w:rPr>
        <w:fldChar w:fldCharType="separate"/>
      </w:r>
      <w:r>
        <w:rPr>
          <w:noProof/>
        </w:rPr>
        <w:t>152</w:t>
      </w:r>
      <w:r>
        <w:rPr>
          <w:noProof/>
        </w:rPr>
        <w:fldChar w:fldCharType="end"/>
      </w:r>
    </w:p>
    <w:p w14:paraId="5EC2081F" w14:textId="5557907C" w:rsidR="000F086C" w:rsidRPr="000F086C" w:rsidRDefault="000F086C">
      <w:pPr>
        <w:pStyle w:val="TOC5"/>
        <w:rPr>
          <w:rFonts w:ascii="Calibri" w:hAnsi="Calibri"/>
          <w:noProof/>
          <w:kern w:val="2"/>
          <w:sz w:val="24"/>
          <w:szCs w:val="24"/>
          <w:lang w:eastAsia="en-GB"/>
        </w:rPr>
      </w:pPr>
      <w:r>
        <w:rPr>
          <w:noProof/>
        </w:rPr>
        <w:t>10.7.6.1.2</w:t>
      </w:r>
      <w:r w:rsidRPr="000F086C">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_Toc187075762 \h </w:instrText>
      </w:r>
      <w:r>
        <w:rPr>
          <w:noProof/>
        </w:rPr>
      </w:r>
      <w:r>
        <w:rPr>
          <w:noProof/>
        </w:rPr>
        <w:fldChar w:fldCharType="separate"/>
      </w:r>
      <w:r>
        <w:rPr>
          <w:noProof/>
        </w:rPr>
        <w:t>152</w:t>
      </w:r>
      <w:r>
        <w:rPr>
          <w:noProof/>
        </w:rPr>
        <w:fldChar w:fldCharType="end"/>
      </w:r>
    </w:p>
    <w:p w14:paraId="54BE6B5F" w14:textId="74F4A6FB" w:rsidR="000F086C" w:rsidRPr="000F086C" w:rsidRDefault="000F086C">
      <w:pPr>
        <w:pStyle w:val="TOC5"/>
        <w:rPr>
          <w:rFonts w:ascii="Calibri" w:hAnsi="Calibri"/>
          <w:noProof/>
          <w:kern w:val="2"/>
          <w:sz w:val="24"/>
          <w:szCs w:val="24"/>
          <w:lang w:eastAsia="en-GB"/>
        </w:rPr>
      </w:pPr>
      <w:r>
        <w:rPr>
          <w:noProof/>
        </w:rPr>
        <w:t>10.7.6.1.3</w:t>
      </w:r>
      <w:r w:rsidRPr="000F086C">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_Toc187075763 \h </w:instrText>
      </w:r>
      <w:r>
        <w:rPr>
          <w:noProof/>
        </w:rPr>
      </w:r>
      <w:r>
        <w:rPr>
          <w:noProof/>
        </w:rPr>
        <w:fldChar w:fldCharType="separate"/>
      </w:r>
      <w:r>
        <w:rPr>
          <w:noProof/>
        </w:rPr>
        <w:t>153</w:t>
      </w:r>
      <w:r>
        <w:rPr>
          <w:noProof/>
        </w:rPr>
        <w:fldChar w:fldCharType="end"/>
      </w:r>
    </w:p>
    <w:p w14:paraId="2829FABF" w14:textId="4AAABDEE" w:rsidR="000F086C" w:rsidRPr="000F086C" w:rsidRDefault="000F086C">
      <w:pPr>
        <w:pStyle w:val="TOC5"/>
        <w:rPr>
          <w:rFonts w:ascii="Calibri" w:hAnsi="Calibri"/>
          <w:noProof/>
          <w:kern w:val="2"/>
          <w:sz w:val="24"/>
          <w:szCs w:val="24"/>
          <w:lang w:eastAsia="en-GB"/>
        </w:rPr>
      </w:pPr>
      <w:r>
        <w:rPr>
          <w:noProof/>
        </w:rPr>
        <w:t>10.7.6.1.4</w:t>
      </w:r>
      <w:r w:rsidRPr="000F086C">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_Toc187075764 \h </w:instrText>
      </w:r>
      <w:r>
        <w:rPr>
          <w:noProof/>
        </w:rPr>
      </w:r>
      <w:r>
        <w:rPr>
          <w:noProof/>
        </w:rPr>
        <w:fldChar w:fldCharType="separate"/>
      </w:r>
      <w:r>
        <w:rPr>
          <w:noProof/>
        </w:rPr>
        <w:t>153</w:t>
      </w:r>
      <w:r>
        <w:rPr>
          <w:noProof/>
        </w:rPr>
        <w:fldChar w:fldCharType="end"/>
      </w:r>
    </w:p>
    <w:p w14:paraId="6D85460E" w14:textId="511710ED" w:rsidR="000F086C" w:rsidRPr="000F086C" w:rsidRDefault="000F086C">
      <w:pPr>
        <w:pStyle w:val="TOC4"/>
        <w:rPr>
          <w:rFonts w:ascii="Calibri" w:hAnsi="Calibri"/>
          <w:noProof/>
          <w:kern w:val="2"/>
          <w:sz w:val="24"/>
          <w:szCs w:val="24"/>
          <w:lang w:eastAsia="en-GB"/>
        </w:rPr>
      </w:pPr>
      <w:r>
        <w:rPr>
          <w:noProof/>
        </w:rPr>
        <w:t>10.7.6.2</w:t>
      </w:r>
      <w:r w:rsidRPr="000F086C">
        <w:rPr>
          <w:rFonts w:ascii="Calibri" w:hAnsi="Calibri"/>
          <w:noProof/>
          <w:kern w:val="2"/>
          <w:sz w:val="24"/>
          <w:szCs w:val="24"/>
          <w:lang w:eastAsia="en-GB"/>
        </w:rPr>
        <w:tab/>
      </w:r>
      <w:r w:rsidRPr="00F87A37">
        <w:rPr>
          <w:noProof/>
          <w:lang w:val="en-US"/>
        </w:rPr>
        <w:t>Procedures</w:t>
      </w:r>
      <w:r>
        <w:rPr>
          <w:noProof/>
        </w:rPr>
        <w:tab/>
      </w:r>
      <w:r>
        <w:rPr>
          <w:noProof/>
        </w:rPr>
        <w:fldChar w:fldCharType="begin"/>
      </w:r>
      <w:r>
        <w:rPr>
          <w:noProof/>
        </w:rPr>
        <w:instrText xml:space="preserve"> PAGEREF _Toc187075765 \h </w:instrText>
      </w:r>
      <w:r>
        <w:rPr>
          <w:noProof/>
        </w:rPr>
      </w:r>
      <w:r>
        <w:rPr>
          <w:noProof/>
        </w:rPr>
        <w:fldChar w:fldCharType="separate"/>
      </w:r>
      <w:r>
        <w:rPr>
          <w:noProof/>
        </w:rPr>
        <w:t>153</w:t>
      </w:r>
      <w:r>
        <w:rPr>
          <w:noProof/>
        </w:rPr>
        <w:fldChar w:fldCharType="end"/>
      </w:r>
    </w:p>
    <w:p w14:paraId="2CDD6AAB" w14:textId="11CB314F" w:rsidR="000F086C" w:rsidRPr="000F086C" w:rsidRDefault="000F086C">
      <w:pPr>
        <w:pStyle w:val="TOC5"/>
        <w:rPr>
          <w:rFonts w:ascii="Calibri" w:hAnsi="Calibri"/>
          <w:noProof/>
          <w:kern w:val="2"/>
          <w:sz w:val="24"/>
          <w:szCs w:val="24"/>
          <w:lang w:eastAsia="en-GB"/>
        </w:rPr>
      </w:pPr>
      <w:r>
        <w:rPr>
          <w:noProof/>
        </w:rPr>
        <w:t>10.7.6.2.1</w:t>
      </w:r>
      <w:r w:rsidRPr="000F086C">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_Toc187075766 \h </w:instrText>
      </w:r>
      <w:r>
        <w:rPr>
          <w:noProof/>
        </w:rPr>
      </w:r>
      <w:r>
        <w:rPr>
          <w:noProof/>
        </w:rPr>
        <w:fldChar w:fldCharType="separate"/>
      </w:r>
      <w:r>
        <w:rPr>
          <w:noProof/>
        </w:rPr>
        <w:t>153</w:t>
      </w:r>
      <w:r>
        <w:rPr>
          <w:noProof/>
        </w:rPr>
        <w:fldChar w:fldCharType="end"/>
      </w:r>
    </w:p>
    <w:p w14:paraId="4551E508" w14:textId="18D2499C" w:rsidR="000F086C" w:rsidRPr="000F086C" w:rsidRDefault="000F086C">
      <w:pPr>
        <w:pStyle w:val="TOC5"/>
        <w:rPr>
          <w:rFonts w:ascii="Calibri" w:hAnsi="Calibri"/>
          <w:noProof/>
          <w:kern w:val="2"/>
          <w:sz w:val="24"/>
          <w:szCs w:val="24"/>
          <w:lang w:eastAsia="en-GB"/>
        </w:rPr>
      </w:pPr>
      <w:r>
        <w:rPr>
          <w:noProof/>
        </w:rPr>
        <w:t>10.7.6.2.2</w:t>
      </w:r>
      <w:r w:rsidRPr="000F086C">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_Toc187075767 \h </w:instrText>
      </w:r>
      <w:r>
        <w:rPr>
          <w:noProof/>
        </w:rPr>
      </w:r>
      <w:r>
        <w:rPr>
          <w:noProof/>
        </w:rPr>
        <w:fldChar w:fldCharType="separate"/>
      </w:r>
      <w:r>
        <w:rPr>
          <w:noProof/>
        </w:rPr>
        <w:t>155</w:t>
      </w:r>
      <w:r>
        <w:rPr>
          <w:noProof/>
        </w:rPr>
        <w:fldChar w:fldCharType="end"/>
      </w:r>
    </w:p>
    <w:p w14:paraId="71CC459C" w14:textId="3BAB839D" w:rsidR="000F086C" w:rsidRPr="000F086C" w:rsidRDefault="000F086C">
      <w:pPr>
        <w:pStyle w:val="TOC5"/>
        <w:rPr>
          <w:rFonts w:ascii="Calibri" w:hAnsi="Calibri"/>
          <w:noProof/>
          <w:kern w:val="2"/>
          <w:sz w:val="24"/>
          <w:szCs w:val="24"/>
          <w:lang w:eastAsia="en-GB"/>
        </w:rPr>
      </w:pPr>
      <w:r w:rsidRPr="00F87A37">
        <w:rPr>
          <w:noProof/>
          <w:lang w:val="en-US"/>
        </w:rPr>
        <w:t>10.7.6.2.3</w:t>
      </w:r>
      <w:r w:rsidRPr="000F086C">
        <w:rPr>
          <w:rFonts w:ascii="Calibri" w:hAnsi="Calibri"/>
          <w:noProof/>
          <w:kern w:val="2"/>
          <w:sz w:val="24"/>
          <w:szCs w:val="24"/>
          <w:lang w:eastAsia="en-GB"/>
        </w:rPr>
        <w:tab/>
      </w:r>
      <w:r w:rsidRPr="00F87A37">
        <w:rPr>
          <w:noProof/>
          <w:lang w:val="en-US"/>
        </w:rPr>
        <w:t>MCPTT private call announced transfer with target in partner MCPTT system</w:t>
      </w:r>
      <w:r>
        <w:rPr>
          <w:noProof/>
        </w:rPr>
        <w:tab/>
      </w:r>
      <w:r>
        <w:rPr>
          <w:noProof/>
        </w:rPr>
        <w:fldChar w:fldCharType="begin"/>
      </w:r>
      <w:r>
        <w:rPr>
          <w:noProof/>
        </w:rPr>
        <w:instrText xml:space="preserve"> PAGEREF _Toc187075768 \h </w:instrText>
      </w:r>
      <w:r>
        <w:rPr>
          <w:noProof/>
        </w:rPr>
      </w:r>
      <w:r>
        <w:rPr>
          <w:noProof/>
        </w:rPr>
        <w:fldChar w:fldCharType="separate"/>
      </w:r>
      <w:r>
        <w:rPr>
          <w:noProof/>
        </w:rPr>
        <w:t>158</w:t>
      </w:r>
      <w:r>
        <w:rPr>
          <w:noProof/>
        </w:rPr>
        <w:fldChar w:fldCharType="end"/>
      </w:r>
    </w:p>
    <w:p w14:paraId="44976C7B" w14:textId="43A9883D" w:rsidR="000F086C" w:rsidRPr="000F086C" w:rsidRDefault="000F086C">
      <w:pPr>
        <w:pStyle w:val="TOC5"/>
        <w:rPr>
          <w:rFonts w:ascii="Calibri" w:hAnsi="Calibri"/>
          <w:noProof/>
          <w:kern w:val="2"/>
          <w:sz w:val="24"/>
          <w:szCs w:val="24"/>
          <w:lang w:eastAsia="en-GB"/>
        </w:rPr>
      </w:pPr>
      <w:r>
        <w:rPr>
          <w:noProof/>
        </w:rPr>
        <w:t>10.7.6.2.4</w:t>
      </w:r>
      <w:r w:rsidRPr="000F086C">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_Toc187075769 \h </w:instrText>
      </w:r>
      <w:r>
        <w:rPr>
          <w:noProof/>
        </w:rPr>
      </w:r>
      <w:r>
        <w:rPr>
          <w:noProof/>
        </w:rPr>
        <w:fldChar w:fldCharType="separate"/>
      </w:r>
      <w:r>
        <w:rPr>
          <w:noProof/>
        </w:rPr>
        <w:t>161</w:t>
      </w:r>
      <w:r>
        <w:rPr>
          <w:noProof/>
        </w:rPr>
        <w:fldChar w:fldCharType="end"/>
      </w:r>
    </w:p>
    <w:p w14:paraId="00297970" w14:textId="455EAC3D" w:rsidR="000F086C" w:rsidRPr="000F086C" w:rsidRDefault="000F086C">
      <w:pPr>
        <w:pStyle w:val="TOC2"/>
        <w:rPr>
          <w:rFonts w:ascii="Calibri" w:hAnsi="Calibri"/>
          <w:noProof/>
          <w:kern w:val="2"/>
          <w:sz w:val="24"/>
          <w:szCs w:val="24"/>
          <w:lang w:eastAsia="en-GB"/>
        </w:rPr>
      </w:pPr>
      <w:r>
        <w:rPr>
          <w:noProof/>
        </w:rPr>
        <w:t>10.8</w:t>
      </w:r>
      <w:r w:rsidRPr="000F086C">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_Toc187075770 \h </w:instrText>
      </w:r>
      <w:r>
        <w:rPr>
          <w:noProof/>
        </w:rPr>
      </w:r>
      <w:r>
        <w:rPr>
          <w:noProof/>
        </w:rPr>
        <w:fldChar w:fldCharType="separate"/>
      </w:r>
      <w:r>
        <w:rPr>
          <w:noProof/>
        </w:rPr>
        <w:t>164</w:t>
      </w:r>
      <w:r>
        <w:rPr>
          <w:noProof/>
        </w:rPr>
        <w:fldChar w:fldCharType="end"/>
      </w:r>
    </w:p>
    <w:p w14:paraId="52246D7E" w14:textId="0EE82A9B" w:rsidR="000F086C" w:rsidRPr="000F086C" w:rsidRDefault="000F086C">
      <w:pPr>
        <w:pStyle w:val="TOC3"/>
        <w:rPr>
          <w:rFonts w:ascii="Calibri" w:hAnsi="Calibri"/>
          <w:noProof/>
          <w:kern w:val="2"/>
          <w:sz w:val="24"/>
          <w:szCs w:val="24"/>
          <w:lang w:eastAsia="en-GB"/>
        </w:rPr>
      </w:pPr>
      <w:r>
        <w:rPr>
          <w:noProof/>
          <w:lang w:eastAsia="x-none"/>
        </w:rPr>
        <w:t>10.8.1</w:t>
      </w:r>
      <w:r w:rsidRPr="000F086C">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_Toc187075771 \h </w:instrText>
      </w:r>
      <w:r>
        <w:rPr>
          <w:noProof/>
        </w:rPr>
      </w:r>
      <w:r>
        <w:rPr>
          <w:noProof/>
        </w:rPr>
        <w:fldChar w:fldCharType="separate"/>
      </w:r>
      <w:r>
        <w:rPr>
          <w:noProof/>
        </w:rPr>
        <w:t>164</w:t>
      </w:r>
      <w:r>
        <w:rPr>
          <w:noProof/>
        </w:rPr>
        <w:fldChar w:fldCharType="end"/>
      </w:r>
    </w:p>
    <w:p w14:paraId="5A895044" w14:textId="11ECEC50" w:rsidR="000F086C" w:rsidRPr="000F086C" w:rsidRDefault="000F086C">
      <w:pPr>
        <w:pStyle w:val="TOC2"/>
        <w:rPr>
          <w:rFonts w:ascii="Calibri" w:hAnsi="Calibri"/>
          <w:noProof/>
          <w:kern w:val="2"/>
          <w:sz w:val="24"/>
          <w:szCs w:val="24"/>
          <w:lang w:eastAsia="en-GB"/>
        </w:rPr>
      </w:pPr>
      <w:r>
        <w:rPr>
          <w:noProof/>
        </w:rPr>
        <w:t>10.9</w:t>
      </w:r>
      <w:r w:rsidRPr="000F086C">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_Toc187075772 \h </w:instrText>
      </w:r>
      <w:r>
        <w:rPr>
          <w:noProof/>
        </w:rPr>
      </w:r>
      <w:r>
        <w:rPr>
          <w:noProof/>
        </w:rPr>
        <w:fldChar w:fldCharType="separate"/>
      </w:r>
      <w:r>
        <w:rPr>
          <w:noProof/>
        </w:rPr>
        <w:t>164</w:t>
      </w:r>
      <w:r>
        <w:rPr>
          <w:noProof/>
        </w:rPr>
        <w:fldChar w:fldCharType="end"/>
      </w:r>
    </w:p>
    <w:p w14:paraId="60D93298" w14:textId="706515BE" w:rsidR="000F086C" w:rsidRPr="000F086C" w:rsidRDefault="000F086C">
      <w:pPr>
        <w:pStyle w:val="TOC3"/>
        <w:rPr>
          <w:rFonts w:ascii="Calibri" w:hAnsi="Calibri"/>
          <w:noProof/>
          <w:kern w:val="2"/>
          <w:sz w:val="24"/>
          <w:szCs w:val="24"/>
          <w:lang w:eastAsia="en-GB"/>
        </w:rPr>
      </w:pPr>
      <w:r>
        <w:rPr>
          <w:noProof/>
        </w:rPr>
        <w:t>10.9.1</w:t>
      </w:r>
      <w:r w:rsidRPr="000F086C">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_Toc187075773 \h </w:instrText>
      </w:r>
      <w:r>
        <w:rPr>
          <w:noProof/>
        </w:rPr>
      </w:r>
      <w:r>
        <w:rPr>
          <w:noProof/>
        </w:rPr>
        <w:fldChar w:fldCharType="separate"/>
      </w:r>
      <w:r>
        <w:rPr>
          <w:noProof/>
        </w:rPr>
        <w:t>164</w:t>
      </w:r>
      <w:r>
        <w:rPr>
          <w:noProof/>
        </w:rPr>
        <w:fldChar w:fldCharType="end"/>
      </w:r>
    </w:p>
    <w:p w14:paraId="0776CEA8" w14:textId="2A8019E3" w:rsidR="000F086C" w:rsidRPr="000F086C" w:rsidRDefault="000F086C">
      <w:pPr>
        <w:pStyle w:val="TOC4"/>
        <w:rPr>
          <w:rFonts w:ascii="Calibri" w:hAnsi="Calibri"/>
          <w:noProof/>
          <w:kern w:val="2"/>
          <w:sz w:val="24"/>
          <w:szCs w:val="24"/>
          <w:lang w:eastAsia="en-GB"/>
        </w:rPr>
      </w:pPr>
      <w:r>
        <w:rPr>
          <w:noProof/>
        </w:rPr>
        <w:t>10.9.1.1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_Toc187075774 \h </w:instrText>
      </w:r>
      <w:r>
        <w:rPr>
          <w:noProof/>
        </w:rPr>
      </w:r>
      <w:r>
        <w:rPr>
          <w:noProof/>
        </w:rPr>
        <w:fldChar w:fldCharType="separate"/>
      </w:r>
      <w:r>
        <w:rPr>
          <w:noProof/>
        </w:rPr>
        <w:t>164</w:t>
      </w:r>
      <w:r>
        <w:rPr>
          <w:noProof/>
        </w:rPr>
        <w:fldChar w:fldCharType="end"/>
      </w:r>
    </w:p>
    <w:p w14:paraId="73E2C9E9" w14:textId="7C56DF8E" w:rsidR="000F086C" w:rsidRPr="000F086C" w:rsidRDefault="000F086C">
      <w:pPr>
        <w:pStyle w:val="TOC4"/>
        <w:rPr>
          <w:rFonts w:ascii="Calibri" w:hAnsi="Calibri"/>
          <w:noProof/>
          <w:kern w:val="2"/>
          <w:sz w:val="24"/>
          <w:szCs w:val="24"/>
          <w:lang w:eastAsia="en-GB"/>
        </w:rPr>
      </w:pPr>
      <w:r>
        <w:rPr>
          <w:noProof/>
        </w:rPr>
        <w:t>10.9.1.2</w:t>
      </w:r>
      <w:r w:rsidRPr="000F086C">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_Toc187075775 \h </w:instrText>
      </w:r>
      <w:r>
        <w:rPr>
          <w:noProof/>
        </w:rPr>
      </w:r>
      <w:r>
        <w:rPr>
          <w:noProof/>
        </w:rPr>
        <w:fldChar w:fldCharType="separate"/>
      </w:r>
      <w:r>
        <w:rPr>
          <w:noProof/>
        </w:rPr>
        <w:t>164</w:t>
      </w:r>
      <w:r>
        <w:rPr>
          <w:noProof/>
        </w:rPr>
        <w:fldChar w:fldCharType="end"/>
      </w:r>
    </w:p>
    <w:p w14:paraId="5E68E967" w14:textId="7C06088E" w:rsidR="000F086C" w:rsidRPr="000F086C" w:rsidRDefault="000F086C">
      <w:pPr>
        <w:pStyle w:val="TOC5"/>
        <w:rPr>
          <w:rFonts w:ascii="Calibri" w:hAnsi="Calibri"/>
          <w:noProof/>
          <w:kern w:val="2"/>
          <w:sz w:val="24"/>
          <w:szCs w:val="24"/>
          <w:lang w:eastAsia="en-GB"/>
        </w:rPr>
      </w:pPr>
      <w:r>
        <w:rPr>
          <w:noProof/>
        </w:rPr>
        <w:t>10.9.1.2.1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_Toc187075776 \h </w:instrText>
      </w:r>
      <w:r>
        <w:rPr>
          <w:noProof/>
        </w:rPr>
      </w:r>
      <w:r>
        <w:rPr>
          <w:noProof/>
        </w:rPr>
        <w:fldChar w:fldCharType="separate"/>
      </w:r>
      <w:r>
        <w:rPr>
          <w:noProof/>
        </w:rPr>
        <w:t>164</w:t>
      </w:r>
      <w:r>
        <w:rPr>
          <w:noProof/>
        </w:rPr>
        <w:fldChar w:fldCharType="end"/>
      </w:r>
    </w:p>
    <w:p w14:paraId="79CEF4B3" w14:textId="7BED8D66" w:rsidR="000F086C" w:rsidRPr="000F086C" w:rsidRDefault="000F086C">
      <w:pPr>
        <w:pStyle w:val="TOC5"/>
        <w:rPr>
          <w:rFonts w:ascii="Calibri" w:hAnsi="Calibri"/>
          <w:noProof/>
          <w:kern w:val="2"/>
          <w:sz w:val="24"/>
          <w:szCs w:val="24"/>
          <w:lang w:eastAsia="en-GB"/>
        </w:rPr>
      </w:pPr>
      <w:r>
        <w:rPr>
          <w:noProof/>
        </w:rPr>
        <w:t>10.9.1.2.2</w:t>
      </w:r>
      <w:r w:rsidRPr="000F086C">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_Toc187075777 \h </w:instrText>
      </w:r>
      <w:r>
        <w:rPr>
          <w:noProof/>
        </w:rPr>
      </w:r>
      <w:r>
        <w:rPr>
          <w:noProof/>
        </w:rPr>
        <w:fldChar w:fldCharType="separate"/>
      </w:r>
      <w:r>
        <w:rPr>
          <w:noProof/>
        </w:rPr>
        <w:t>165</w:t>
      </w:r>
      <w:r>
        <w:rPr>
          <w:noProof/>
        </w:rPr>
        <w:fldChar w:fldCharType="end"/>
      </w:r>
    </w:p>
    <w:p w14:paraId="138E6088" w14:textId="51867CD9" w:rsidR="000F086C" w:rsidRPr="000F086C" w:rsidRDefault="000F086C">
      <w:pPr>
        <w:pStyle w:val="TOC5"/>
        <w:rPr>
          <w:rFonts w:ascii="Calibri" w:hAnsi="Calibri"/>
          <w:noProof/>
          <w:kern w:val="2"/>
          <w:sz w:val="24"/>
          <w:szCs w:val="24"/>
          <w:lang w:eastAsia="en-GB"/>
        </w:rPr>
      </w:pPr>
      <w:r>
        <w:rPr>
          <w:noProof/>
        </w:rPr>
        <w:t>10.9.1.2.3</w:t>
      </w:r>
      <w:r w:rsidRPr="000F086C">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_Toc187075778 \h </w:instrText>
      </w:r>
      <w:r>
        <w:rPr>
          <w:noProof/>
        </w:rPr>
      </w:r>
      <w:r>
        <w:rPr>
          <w:noProof/>
        </w:rPr>
        <w:fldChar w:fldCharType="separate"/>
      </w:r>
      <w:r>
        <w:rPr>
          <w:noProof/>
        </w:rPr>
        <w:t>165</w:t>
      </w:r>
      <w:r>
        <w:rPr>
          <w:noProof/>
        </w:rPr>
        <w:fldChar w:fldCharType="end"/>
      </w:r>
    </w:p>
    <w:p w14:paraId="5819EB4A" w14:textId="4B2CBE4B" w:rsidR="000F086C" w:rsidRPr="000F086C" w:rsidRDefault="000F086C">
      <w:pPr>
        <w:pStyle w:val="TOC5"/>
        <w:rPr>
          <w:rFonts w:ascii="Calibri" w:hAnsi="Calibri"/>
          <w:noProof/>
          <w:kern w:val="2"/>
          <w:sz w:val="24"/>
          <w:szCs w:val="24"/>
          <w:lang w:eastAsia="en-GB"/>
        </w:rPr>
      </w:pPr>
      <w:r>
        <w:rPr>
          <w:noProof/>
        </w:rPr>
        <w:t>10.9.1.2.4</w:t>
      </w:r>
      <w:r w:rsidRPr="000F086C">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_Toc187075779 \h </w:instrText>
      </w:r>
      <w:r>
        <w:rPr>
          <w:noProof/>
        </w:rPr>
      </w:r>
      <w:r>
        <w:rPr>
          <w:noProof/>
        </w:rPr>
        <w:fldChar w:fldCharType="separate"/>
      </w:r>
      <w:r>
        <w:rPr>
          <w:noProof/>
        </w:rPr>
        <w:t>165</w:t>
      </w:r>
      <w:r>
        <w:rPr>
          <w:noProof/>
        </w:rPr>
        <w:fldChar w:fldCharType="end"/>
      </w:r>
    </w:p>
    <w:p w14:paraId="75646453" w14:textId="33B291FC" w:rsidR="000F086C" w:rsidRPr="000F086C" w:rsidRDefault="000F086C">
      <w:pPr>
        <w:pStyle w:val="TOC5"/>
        <w:rPr>
          <w:rFonts w:ascii="Calibri" w:hAnsi="Calibri"/>
          <w:noProof/>
          <w:kern w:val="2"/>
          <w:sz w:val="24"/>
          <w:szCs w:val="24"/>
          <w:lang w:eastAsia="en-GB"/>
        </w:rPr>
      </w:pPr>
      <w:r>
        <w:rPr>
          <w:noProof/>
        </w:rPr>
        <w:t>10.9.1.2.5</w:t>
      </w:r>
      <w:r w:rsidRPr="000F086C">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_Toc187075780 \h </w:instrText>
      </w:r>
      <w:r>
        <w:rPr>
          <w:noProof/>
        </w:rPr>
      </w:r>
      <w:r>
        <w:rPr>
          <w:noProof/>
        </w:rPr>
        <w:fldChar w:fldCharType="separate"/>
      </w:r>
      <w:r>
        <w:rPr>
          <w:noProof/>
        </w:rPr>
        <w:t>166</w:t>
      </w:r>
      <w:r>
        <w:rPr>
          <w:noProof/>
        </w:rPr>
        <w:fldChar w:fldCharType="end"/>
      </w:r>
    </w:p>
    <w:p w14:paraId="2769BA51" w14:textId="390712AF" w:rsidR="000F086C" w:rsidRPr="000F086C" w:rsidRDefault="000F086C">
      <w:pPr>
        <w:pStyle w:val="TOC5"/>
        <w:rPr>
          <w:rFonts w:ascii="Calibri" w:hAnsi="Calibri"/>
          <w:noProof/>
          <w:kern w:val="2"/>
          <w:sz w:val="24"/>
          <w:szCs w:val="24"/>
          <w:lang w:eastAsia="en-GB"/>
        </w:rPr>
      </w:pPr>
      <w:r>
        <w:rPr>
          <w:noProof/>
        </w:rPr>
        <w:t>10.9.1.2.6</w:t>
      </w:r>
      <w:r w:rsidRPr="000F086C">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_Toc187075781 \h </w:instrText>
      </w:r>
      <w:r>
        <w:rPr>
          <w:noProof/>
        </w:rPr>
      </w:r>
      <w:r>
        <w:rPr>
          <w:noProof/>
        </w:rPr>
        <w:fldChar w:fldCharType="separate"/>
      </w:r>
      <w:r>
        <w:rPr>
          <w:noProof/>
        </w:rPr>
        <w:t>166</w:t>
      </w:r>
      <w:r>
        <w:rPr>
          <w:noProof/>
        </w:rPr>
        <w:fldChar w:fldCharType="end"/>
      </w:r>
    </w:p>
    <w:p w14:paraId="1E1D7A23" w14:textId="5CF38D85" w:rsidR="000F086C" w:rsidRPr="000F086C" w:rsidRDefault="000F086C">
      <w:pPr>
        <w:pStyle w:val="TOC5"/>
        <w:rPr>
          <w:rFonts w:ascii="Calibri" w:hAnsi="Calibri"/>
          <w:noProof/>
          <w:kern w:val="2"/>
          <w:sz w:val="24"/>
          <w:szCs w:val="24"/>
          <w:lang w:eastAsia="en-GB"/>
        </w:rPr>
      </w:pPr>
      <w:r>
        <w:rPr>
          <w:noProof/>
        </w:rPr>
        <w:t>10.9.1.2.7</w:t>
      </w:r>
      <w:r w:rsidRPr="000F086C">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_Toc187075782 \h </w:instrText>
      </w:r>
      <w:r>
        <w:rPr>
          <w:noProof/>
        </w:rPr>
      </w:r>
      <w:r>
        <w:rPr>
          <w:noProof/>
        </w:rPr>
        <w:fldChar w:fldCharType="separate"/>
      </w:r>
      <w:r>
        <w:rPr>
          <w:noProof/>
        </w:rPr>
        <w:t>166</w:t>
      </w:r>
      <w:r>
        <w:rPr>
          <w:noProof/>
        </w:rPr>
        <w:fldChar w:fldCharType="end"/>
      </w:r>
    </w:p>
    <w:p w14:paraId="6BE359D8" w14:textId="32656858" w:rsidR="000F086C" w:rsidRPr="000F086C" w:rsidRDefault="000F086C">
      <w:pPr>
        <w:pStyle w:val="TOC5"/>
        <w:rPr>
          <w:rFonts w:ascii="Calibri" w:hAnsi="Calibri"/>
          <w:noProof/>
          <w:kern w:val="2"/>
          <w:sz w:val="24"/>
          <w:szCs w:val="24"/>
          <w:lang w:eastAsia="en-GB"/>
        </w:rPr>
      </w:pPr>
      <w:r>
        <w:rPr>
          <w:noProof/>
        </w:rPr>
        <w:t>10.9.1.2.8</w:t>
      </w:r>
      <w:r w:rsidRPr="000F086C">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_Toc187075783 \h </w:instrText>
      </w:r>
      <w:r>
        <w:rPr>
          <w:noProof/>
        </w:rPr>
      </w:r>
      <w:r>
        <w:rPr>
          <w:noProof/>
        </w:rPr>
        <w:fldChar w:fldCharType="separate"/>
      </w:r>
      <w:r>
        <w:rPr>
          <w:noProof/>
        </w:rPr>
        <w:t>166</w:t>
      </w:r>
      <w:r>
        <w:rPr>
          <w:noProof/>
        </w:rPr>
        <w:fldChar w:fldCharType="end"/>
      </w:r>
    </w:p>
    <w:p w14:paraId="0BFA981A" w14:textId="0D0C15BC" w:rsidR="000F086C" w:rsidRPr="000F086C" w:rsidRDefault="000F086C">
      <w:pPr>
        <w:pStyle w:val="TOC5"/>
        <w:rPr>
          <w:rFonts w:ascii="Calibri" w:hAnsi="Calibri"/>
          <w:noProof/>
          <w:kern w:val="2"/>
          <w:sz w:val="24"/>
          <w:szCs w:val="24"/>
          <w:lang w:eastAsia="en-GB"/>
        </w:rPr>
      </w:pPr>
      <w:r>
        <w:rPr>
          <w:noProof/>
        </w:rPr>
        <w:t>10.9.1.2.9</w:t>
      </w:r>
      <w:r w:rsidRPr="000F086C">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_Toc187075784 \h </w:instrText>
      </w:r>
      <w:r>
        <w:rPr>
          <w:noProof/>
        </w:rPr>
      </w:r>
      <w:r>
        <w:rPr>
          <w:noProof/>
        </w:rPr>
        <w:fldChar w:fldCharType="separate"/>
      </w:r>
      <w:r>
        <w:rPr>
          <w:noProof/>
        </w:rPr>
        <w:t>167</w:t>
      </w:r>
      <w:r>
        <w:rPr>
          <w:noProof/>
        </w:rPr>
        <w:fldChar w:fldCharType="end"/>
      </w:r>
    </w:p>
    <w:p w14:paraId="27A9CED3" w14:textId="3B396C72" w:rsidR="000F086C" w:rsidRPr="000F086C" w:rsidRDefault="000F086C">
      <w:pPr>
        <w:pStyle w:val="TOC5"/>
        <w:rPr>
          <w:rFonts w:ascii="Calibri" w:hAnsi="Calibri"/>
          <w:noProof/>
          <w:kern w:val="2"/>
          <w:sz w:val="24"/>
          <w:szCs w:val="24"/>
          <w:lang w:eastAsia="en-GB"/>
        </w:rPr>
      </w:pPr>
      <w:r>
        <w:rPr>
          <w:noProof/>
        </w:rPr>
        <w:t>10.9.1.2.9a</w:t>
      </w:r>
      <w:r w:rsidRPr="000F086C">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_Toc187075785 \h </w:instrText>
      </w:r>
      <w:r>
        <w:rPr>
          <w:noProof/>
        </w:rPr>
      </w:r>
      <w:r>
        <w:rPr>
          <w:noProof/>
        </w:rPr>
        <w:fldChar w:fldCharType="separate"/>
      </w:r>
      <w:r>
        <w:rPr>
          <w:noProof/>
        </w:rPr>
        <w:t>167</w:t>
      </w:r>
      <w:r>
        <w:rPr>
          <w:noProof/>
        </w:rPr>
        <w:fldChar w:fldCharType="end"/>
      </w:r>
    </w:p>
    <w:p w14:paraId="38704307" w14:textId="1CF45168" w:rsidR="000F086C" w:rsidRPr="000F086C" w:rsidRDefault="000F086C">
      <w:pPr>
        <w:pStyle w:val="TOC5"/>
        <w:rPr>
          <w:rFonts w:ascii="Calibri" w:hAnsi="Calibri"/>
          <w:noProof/>
          <w:kern w:val="2"/>
          <w:sz w:val="24"/>
          <w:szCs w:val="24"/>
          <w:lang w:eastAsia="en-GB"/>
        </w:rPr>
      </w:pPr>
      <w:r>
        <w:rPr>
          <w:noProof/>
        </w:rPr>
        <w:t>10.9.1.2.10</w:t>
      </w:r>
      <w:r w:rsidRPr="000F086C">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_Toc187075786 \h </w:instrText>
      </w:r>
      <w:r>
        <w:rPr>
          <w:noProof/>
        </w:rPr>
      </w:r>
      <w:r>
        <w:rPr>
          <w:noProof/>
        </w:rPr>
        <w:fldChar w:fldCharType="separate"/>
      </w:r>
      <w:r>
        <w:rPr>
          <w:noProof/>
        </w:rPr>
        <w:t>167</w:t>
      </w:r>
      <w:r>
        <w:rPr>
          <w:noProof/>
        </w:rPr>
        <w:fldChar w:fldCharType="end"/>
      </w:r>
    </w:p>
    <w:p w14:paraId="45C83D3B" w14:textId="5F65EB26" w:rsidR="000F086C" w:rsidRPr="000F086C" w:rsidRDefault="000F086C">
      <w:pPr>
        <w:pStyle w:val="TOC5"/>
        <w:rPr>
          <w:rFonts w:ascii="Calibri" w:hAnsi="Calibri"/>
          <w:noProof/>
          <w:kern w:val="2"/>
          <w:sz w:val="24"/>
          <w:szCs w:val="24"/>
          <w:lang w:eastAsia="en-GB"/>
        </w:rPr>
      </w:pPr>
      <w:r>
        <w:rPr>
          <w:noProof/>
        </w:rPr>
        <w:t>10.9.1.2.10a</w:t>
      </w:r>
      <w:r w:rsidRPr="000F086C">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_Toc187075787 \h </w:instrText>
      </w:r>
      <w:r>
        <w:rPr>
          <w:noProof/>
        </w:rPr>
      </w:r>
      <w:r>
        <w:rPr>
          <w:noProof/>
        </w:rPr>
        <w:fldChar w:fldCharType="separate"/>
      </w:r>
      <w:r>
        <w:rPr>
          <w:noProof/>
        </w:rPr>
        <w:t>168</w:t>
      </w:r>
      <w:r>
        <w:rPr>
          <w:noProof/>
        </w:rPr>
        <w:fldChar w:fldCharType="end"/>
      </w:r>
    </w:p>
    <w:p w14:paraId="2DE1EA89" w14:textId="377030A7" w:rsidR="000F086C" w:rsidRPr="000F086C" w:rsidRDefault="000F086C">
      <w:pPr>
        <w:pStyle w:val="TOC5"/>
        <w:rPr>
          <w:rFonts w:ascii="Calibri" w:hAnsi="Calibri"/>
          <w:noProof/>
          <w:kern w:val="2"/>
          <w:sz w:val="24"/>
          <w:szCs w:val="24"/>
          <w:lang w:eastAsia="en-GB"/>
        </w:rPr>
      </w:pPr>
      <w:r>
        <w:rPr>
          <w:noProof/>
        </w:rPr>
        <w:t>10.9.1.2.11</w:t>
      </w:r>
      <w:r w:rsidRPr="000F086C">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_Toc187075788 \h </w:instrText>
      </w:r>
      <w:r>
        <w:rPr>
          <w:noProof/>
        </w:rPr>
      </w:r>
      <w:r>
        <w:rPr>
          <w:noProof/>
        </w:rPr>
        <w:fldChar w:fldCharType="separate"/>
      </w:r>
      <w:r>
        <w:rPr>
          <w:noProof/>
        </w:rPr>
        <w:t>168</w:t>
      </w:r>
      <w:r>
        <w:rPr>
          <w:noProof/>
        </w:rPr>
        <w:fldChar w:fldCharType="end"/>
      </w:r>
    </w:p>
    <w:p w14:paraId="4EEF450A" w14:textId="4E0403FB" w:rsidR="000F086C" w:rsidRPr="000F086C" w:rsidRDefault="000F086C">
      <w:pPr>
        <w:pStyle w:val="TOC5"/>
        <w:rPr>
          <w:rFonts w:ascii="Calibri" w:hAnsi="Calibri"/>
          <w:noProof/>
          <w:kern w:val="2"/>
          <w:sz w:val="24"/>
          <w:szCs w:val="24"/>
          <w:lang w:eastAsia="en-GB"/>
        </w:rPr>
      </w:pPr>
      <w:r>
        <w:rPr>
          <w:noProof/>
        </w:rPr>
        <w:t>10.9.1.2.12</w:t>
      </w:r>
      <w:r w:rsidRPr="000F086C">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_Toc187075789 \h </w:instrText>
      </w:r>
      <w:r>
        <w:rPr>
          <w:noProof/>
        </w:rPr>
      </w:r>
      <w:r>
        <w:rPr>
          <w:noProof/>
        </w:rPr>
        <w:fldChar w:fldCharType="separate"/>
      </w:r>
      <w:r>
        <w:rPr>
          <w:noProof/>
        </w:rPr>
        <w:t>168</w:t>
      </w:r>
      <w:r>
        <w:rPr>
          <w:noProof/>
        </w:rPr>
        <w:fldChar w:fldCharType="end"/>
      </w:r>
    </w:p>
    <w:p w14:paraId="4C385E1C" w14:textId="28231BC8" w:rsidR="000F086C" w:rsidRPr="000F086C" w:rsidRDefault="000F086C">
      <w:pPr>
        <w:pStyle w:val="TOC5"/>
        <w:rPr>
          <w:rFonts w:ascii="Calibri" w:hAnsi="Calibri"/>
          <w:noProof/>
          <w:kern w:val="2"/>
          <w:sz w:val="24"/>
          <w:szCs w:val="24"/>
          <w:lang w:eastAsia="en-GB"/>
        </w:rPr>
      </w:pPr>
      <w:r>
        <w:rPr>
          <w:noProof/>
        </w:rPr>
        <w:lastRenderedPageBreak/>
        <w:t>10.9.1.2.13</w:t>
      </w:r>
      <w:r w:rsidRPr="000F086C">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_Toc187075790 \h </w:instrText>
      </w:r>
      <w:r>
        <w:rPr>
          <w:noProof/>
        </w:rPr>
      </w:r>
      <w:r>
        <w:rPr>
          <w:noProof/>
        </w:rPr>
        <w:fldChar w:fldCharType="separate"/>
      </w:r>
      <w:r>
        <w:rPr>
          <w:noProof/>
        </w:rPr>
        <w:t>168</w:t>
      </w:r>
      <w:r>
        <w:rPr>
          <w:noProof/>
        </w:rPr>
        <w:fldChar w:fldCharType="end"/>
      </w:r>
    </w:p>
    <w:p w14:paraId="297F2AF8" w14:textId="22F0F05F" w:rsidR="000F086C" w:rsidRPr="000F086C" w:rsidRDefault="000F086C">
      <w:pPr>
        <w:pStyle w:val="TOC5"/>
        <w:rPr>
          <w:rFonts w:ascii="Calibri" w:hAnsi="Calibri"/>
          <w:noProof/>
          <w:kern w:val="2"/>
          <w:sz w:val="24"/>
          <w:szCs w:val="24"/>
          <w:lang w:eastAsia="en-GB"/>
        </w:rPr>
      </w:pPr>
      <w:r>
        <w:rPr>
          <w:noProof/>
        </w:rPr>
        <w:t>10.9.1.2.14</w:t>
      </w:r>
      <w:r w:rsidRPr="000F086C">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_Toc187075791 \h </w:instrText>
      </w:r>
      <w:r>
        <w:rPr>
          <w:noProof/>
        </w:rPr>
      </w:r>
      <w:r>
        <w:rPr>
          <w:noProof/>
        </w:rPr>
        <w:fldChar w:fldCharType="separate"/>
      </w:r>
      <w:r>
        <w:rPr>
          <w:noProof/>
        </w:rPr>
        <w:t>169</w:t>
      </w:r>
      <w:r>
        <w:rPr>
          <w:noProof/>
        </w:rPr>
        <w:fldChar w:fldCharType="end"/>
      </w:r>
    </w:p>
    <w:p w14:paraId="0EA03AEC" w14:textId="51124164" w:rsidR="000F086C" w:rsidRPr="000F086C" w:rsidRDefault="000F086C">
      <w:pPr>
        <w:pStyle w:val="TOC5"/>
        <w:rPr>
          <w:rFonts w:ascii="Calibri" w:hAnsi="Calibri"/>
          <w:noProof/>
          <w:kern w:val="2"/>
          <w:sz w:val="24"/>
          <w:szCs w:val="24"/>
          <w:lang w:eastAsia="en-GB"/>
        </w:rPr>
      </w:pPr>
      <w:r>
        <w:rPr>
          <w:noProof/>
          <w:lang w:eastAsia="zh-CN"/>
        </w:rPr>
        <w:t>10.9.1.2.15</w:t>
      </w:r>
      <w:r w:rsidRPr="000F086C">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_Toc187075792 \h </w:instrText>
      </w:r>
      <w:r>
        <w:rPr>
          <w:noProof/>
        </w:rPr>
      </w:r>
      <w:r>
        <w:rPr>
          <w:noProof/>
        </w:rPr>
        <w:fldChar w:fldCharType="separate"/>
      </w:r>
      <w:r>
        <w:rPr>
          <w:noProof/>
        </w:rPr>
        <w:t>169</w:t>
      </w:r>
      <w:r>
        <w:rPr>
          <w:noProof/>
        </w:rPr>
        <w:fldChar w:fldCharType="end"/>
      </w:r>
    </w:p>
    <w:p w14:paraId="34012682" w14:textId="3FA148E4" w:rsidR="000F086C" w:rsidRPr="000F086C" w:rsidRDefault="000F086C">
      <w:pPr>
        <w:pStyle w:val="TOC5"/>
        <w:rPr>
          <w:rFonts w:ascii="Calibri" w:hAnsi="Calibri"/>
          <w:noProof/>
          <w:kern w:val="2"/>
          <w:sz w:val="24"/>
          <w:szCs w:val="24"/>
          <w:lang w:eastAsia="en-GB"/>
        </w:rPr>
      </w:pPr>
      <w:r>
        <w:rPr>
          <w:noProof/>
        </w:rPr>
        <w:t>10.9.1.2.16</w:t>
      </w:r>
      <w:r w:rsidRPr="000F086C">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_Toc187075793 \h </w:instrText>
      </w:r>
      <w:r>
        <w:rPr>
          <w:noProof/>
        </w:rPr>
      </w:r>
      <w:r>
        <w:rPr>
          <w:noProof/>
        </w:rPr>
        <w:fldChar w:fldCharType="separate"/>
      </w:r>
      <w:r>
        <w:rPr>
          <w:noProof/>
        </w:rPr>
        <w:t>169</w:t>
      </w:r>
      <w:r>
        <w:rPr>
          <w:noProof/>
        </w:rPr>
        <w:fldChar w:fldCharType="end"/>
      </w:r>
    </w:p>
    <w:p w14:paraId="2B2F1A9A" w14:textId="21C0CA58" w:rsidR="000F086C" w:rsidRPr="000F086C" w:rsidRDefault="000F086C">
      <w:pPr>
        <w:pStyle w:val="TOC5"/>
        <w:rPr>
          <w:rFonts w:ascii="Calibri" w:hAnsi="Calibri"/>
          <w:noProof/>
          <w:kern w:val="2"/>
          <w:sz w:val="24"/>
          <w:szCs w:val="24"/>
          <w:lang w:eastAsia="en-GB"/>
        </w:rPr>
      </w:pPr>
      <w:r>
        <w:rPr>
          <w:noProof/>
        </w:rPr>
        <w:t>10.9.1.2.17</w:t>
      </w:r>
      <w:r w:rsidRPr="000F086C">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_Toc187075794 \h </w:instrText>
      </w:r>
      <w:r>
        <w:rPr>
          <w:noProof/>
        </w:rPr>
      </w:r>
      <w:r>
        <w:rPr>
          <w:noProof/>
        </w:rPr>
        <w:fldChar w:fldCharType="separate"/>
      </w:r>
      <w:r>
        <w:rPr>
          <w:noProof/>
        </w:rPr>
        <w:t>170</w:t>
      </w:r>
      <w:r>
        <w:rPr>
          <w:noProof/>
        </w:rPr>
        <w:fldChar w:fldCharType="end"/>
      </w:r>
    </w:p>
    <w:p w14:paraId="491C4376" w14:textId="4CF6BD5B" w:rsidR="000F086C" w:rsidRPr="000F086C" w:rsidRDefault="000F086C">
      <w:pPr>
        <w:pStyle w:val="TOC4"/>
        <w:rPr>
          <w:rFonts w:ascii="Calibri" w:hAnsi="Calibri"/>
          <w:noProof/>
          <w:kern w:val="2"/>
          <w:sz w:val="24"/>
          <w:szCs w:val="24"/>
          <w:lang w:eastAsia="en-GB"/>
        </w:rPr>
      </w:pPr>
      <w:r w:rsidRPr="00F87A37">
        <w:rPr>
          <w:noProof/>
          <w:lang w:val="en-US"/>
        </w:rPr>
        <w:t>10.9.1.3</w:t>
      </w:r>
      <w:r w:rsidRPr="000F086C">
        <w:rPr>
          <w:rFonts w:ascii="Calibri" w:hAnsi="Calibri"/>
          <w:noProof/>
          <w:kern w:val="2"/>
          <w:sz w:val="24"/>
          <w:szCs w:val="24"/>
          <w:lang w:eastAsia="en-GB"/>
        </w:rPr>
        <w:tab/>
      </w:r>
      <w:r w:rsidRPr="00F87A37">
        <w:rPr>
          <w:noProof/>
          <w:lang w:val="en-US"/>
        </w:rPr>
        <w:t>Floor control with a single floor control server</w:t>
      </w:r>
      <w:r>
        <w:rPr>
          <w:noProof/>
        </w:rPr>
        <w:tab/>
      </w:r>
      <w:r>
        <w:rPr>
          <w:noProof/>
        </w:rPr>
        <w:fldChar w:fldCharType="begin"/>
      </w:r>
      <w:r>
        <w:rPr>
          <w:noProof/>
        </w:rPr>
        <w:instrText xml:space="preserve"> PAGEREF _Toc187075795 \h </w:instrText>
      </w:r>
      <w:r>
        <w:rPr>
          <w:noProof/>
        </w:rPr>
      </w:r>
      <w:r>
        <w:rPr>
          <w:noProof/>
        </w:rPr>
        <w:fldChar w:fldCharType="separate"/>
      </w:r>
      <w:r>
        <w:rPr>
          <w:noProof/>
        </w:rPr>
        <w:t>170</w:t>
      </w:r>
      <w:r>
        <w:rPr>
          <w:noProof/>
        </w:rPr>
        <w:fldChar w:fldCharType="end"/>
      </w:r>
    </w:p>
    <w:p w14:paraId="5C54E493" w14:textId="7EBBB740" w:rsidR="000F086C" w:rsidRPr="000F086C" w:rsidRDefault="000F086C">
      <w:pPr>
        <w:pStyle w:val="TOC5"/>
        <w:rPr>
          <w:rFonts w:ascii="Calibri" w:hAnsi="Calibri"/>
          <w:noProof/>
          <w:kern w:val="2"/>
          <w:sz w:val="24"/>
          <w:szCs w:val="24"/>
          <w:lang w:eastAsia="en-GB"/>
        </w:rPr>
      </w:pPr>
      <w:r>
        <w:rPr>
          <w:noProof/>
        </w:rPr>
        <w:t>10.9.1.3.1</w:t>
      </w:r>
      <w:r w:rsidRPr="000F086C">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_Toc187075796 \h </w:instrText>
      </w:r>
      <w:r>
        <w:rPr>
          <w:noProof/>
        </w:rPr>
      </w:r>
      <w:r>
        <w:rPr>
          <w:noProof/>
        </w:rPr>
        <w:fldChar w:fldCharType="separate"/>
      </w:r>
      <w:r>
        <w:rPr>
          <w:noProof/>
        </w:rPr>
        <w:t>170</w:t>
      </w:r>
      <w:r>
        <w:rPr>
          <w:noProof/>
        </w:rPr>
        <w:fldChar w:fldCharType="end"/>
      </w:r>
    </w:p>
    <w:p w14:paraId="3FD1CC05" w14:textId="4ADD3EC1" w:rsidR="000F086C" w:rsidRPr="000F086C" w:rsidRDefault="000F086C">
      <w:pPr>
        <w:pStyle w:val="TOC5"/>
        <w:rPr>
          <w:rFonts w:ascii="Calibri" w:hAnsi="Calibri"/>
          <w:noProof/>
          <w:kern w:val="2"/>
          <w:sz w:val="24"/>
          <w:szCs w:val="24"/>
          <w:lang w:eastAsia="en-GB"/>
        </w:rPr>
      </w:pPr>
      <w:r>
        <w:rPr>
          <w:noProof/>
        </w:rPr>
        <w:t>10.9.1.3.1a</w:t>
      </w:r>
      <w:r w:rsidRPr="000F086C">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_Toc187075797 \h </w:instrText>
      </w:r>
      <w:r>
        <w:rPr>
          <w:noProof/>
        </w:rPr>
      </w:r>
      <w:r>
        <w:rPr>
          <w:noProof/>
        </w:rPr>
        <w:fldChar w:fldCharType="separate"/>
      </w:r>
      <w:r>
        <w:rPr>
          <w:noProof/>
        </w:rPr>
        <w:t>172</w:t>
      </w:r>
      <w:r>
        <w:rPr>
          <w:noProof/>
        </w:rPr>
        <w:fldChar w:fldCharType="end"/>
      </w:r>
    </w:p>
    <w:p w14:paraId="6E8CB5E1" w14:textId="2F5A7788" w:rsidR="000F086C" w:rsidRPr="000F086C" w:rsidRDefault="000F086C">
      <w:pPr>
        <w:pStyle w:val="TOC5"/>
        <w:rPr>
          <w:rFonts w:ascii="Calibri" w:hAnsi="Calibri"/>
          <w:noProof/>
          <w:kern w:val="2"/>
          <w:sz w:val="24"/>
          <w:szCs w:val="24"/>
          <w:lang w:eastAsia="en-GB"/>
        </w:rPr>
      </w:pPr>
      <w:r>
        <w:rPr>
          <w:noProof/>
        </w:rPr>
        <w:t>10.9.1.3.2</w:t>
      </w:r>
      <w:r w:rsidRPr="000F086C">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_Toc187075798 \h </w:instrText>
      </w:r>
      <w:r>
        <w:rPr>
          <w:noProof/>
        </w:rPr>
      </w:r>
      <w:r>
        <w:rPr>
          <w:noProof/>
        </w:rPr>
        <w:fldChar w:fldCharType="separate"/>
      </w:r>
      <w:r>
        <w:rPr>
          <w:noProof/>
        </w:rPr>
        <w:t>174</w:t>
      </w:r>
      <w:r>
        <w:rPr>
          <w:noProof/>
        </w:rPr>
        <w:fldChar w:fldCharType="end"/>
      </w:r>
    </w:p>
    <w:p w14:paraId="272A5F51" w14:textId="18A37EAD" w:rsidR="000F086C" w:rsidRPr="000F086C" w:rsidRDefault="000F086C">
      <w:pPr>
        <w:pStyle w:val="TOC6"/>
        <w:rPr>
          <w:rFonts w:ascii="Calibri" w:hAnsi="Calibri"/>
          <w:noProof/>
          <w:kern w:val="2"/>
          <w:sz w:val="24"/>
          <w:szCs w:val="24"/>
          <w:lang w:eastAsia="en-GB"/>
        </w:rPr>
      </w:pPr>
      <w:r>
        <w:rPr>
          <w:noProof/>
          <w:lang w:eastAsia="en-GB"/>
        </w:rPr>
        <w:t>10.9.1.3.2.1</w:t>
      </w:r>
      <w:r w:rsidRPr="000F086C">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_Toc187075799 \h </w:instrText>
      </w:r>
      <w:r>
        <w:rPr>
          <w:noProof/>
        </w:rPr>
      </w:r>
      <w:r>
        <w:rPr>
          <w:noProof/>
        </w:rPr>
        <w:fldChar w:fldCharType="separate"/>
      </w:r>
      <w:r>
        <w:rPr>
          <w:noProof/>
        </w:rPr>
        <w:t>174</w:t>
      </w:r>
      <w:r>
        <w:rPr>
          <w:noProof/>
        </w:rPr>
        <w:fldChar w:fldCharType="end"/>
      </w:r>
    </w:p>
    <w:p w14:paraId="1F977388" w14:textId="661C5AB7" w:rsidR="000F086C" w:rsidRPr="000F086C" w:rsidRDefault="000F086C">
      <w:pPr>
        <w:pStyle w:val="TOC6"/>
        <w:rPr>
          <w:rFonts w:ascii="Calibri" w:hAnsi="Calibri"/>
          <w:noProof/>
          <w:kern w:val="2"/>
          <w:sz w:val="24"/>
          <w:szCs w:val="24"/>
          <w:lang w:eastAsia="en-GB"/>
        </w:rPr>
      </w:pPr>
      <w:r>
        <w:rPr>
          <w:noProof/>
        </w:rPr>
        <w:t>10.9.1.3.2.2</w:t>
      </w:r>
      <w:r w:rsidRPr="000F086C">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_Toc187075800 \h </w:instrText>
      </w:r>
      <w:r>
        <w:rPr>
          <w:noProof/>
        </w:rPr>
      </w:r>
      <w:r>
        <w:rPr>
          <w:noProof/>
        </w:rPr>
        <w:fldChar w:fldCharType="separate"/>
      </w:r>
      <w:r>
        <w:rPr>
          <w:noProof/>
        </w:rPr>
        <w:t>175</w:t>
      </w:r>
      <w:r>
        <w:rPr>
          <w:noProof/>
        </w:rPr>
        <w:fldChar w:fldCharType="end"/>
      </w:r>
    </w:p>
    <w:p w14:paraId="1037D85D" w14:textId="29F0E097" w:rsidR="000F086C" w:rsidRPr="000F086C" w:rsidRDefault="000F086C">
      <w:pPr>
        <w:pStyle w:val="TOC5"/>
        <w:rPr>
          <w:rFonts w:ascii="Calibri" w:hAnsi="Calibri"/>
          <w:noProof/>
          <w:kern w:val="2"/>
          <w:sz w:val="24"/>
          <w:szCs w:val="24"/>
          <w:lang w:eastAsia="en-GB"/>
        </w:rPr>
      </w:pPr>
      <w:r>
        <w:rPr>
          <w:noProof/>
        </w:rPr>
        <w:t>10.9.1.3.3</w:t>
      </w:r>
      <w:r w:rsidRPr="000F086C">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_Toc187075801 \h </w:instrText>
      </w:r>
      <w:r>
        <w:rPr>
          <w:noProof/>
        </w:rPr>
      </w:r>
      <w:r>
        <w:rPr>
          <w:noProof/>
        </w:rPr>
        <w:fldChar w:fldCharType="separate"/>
      </w:r>
      <w:r>
        <w:rPr>
          <w:noProof/>
        </w:rPr>
        <w:t>179</w:t>
      </w:r>
      <w:r>
        <w:rPr>
          <w:noProof/>
        </w:rPr>
        <w:fldChar w:fldCharType="end"/>
      </w:r>
    </w:p>
    <w:p w14:paraId="497424DA" w14:textId="5EA4BE23" w:rsidR="000F086C" w:rsidRPr="000F086C" w:rsidRDefault="000F086C">
      <w:pPr>
        <w:pStyle w:val="TOC5"/>
        <w:rPr>
          <w:rFonts w:ascii="Calibri" w:hAnsi="Calibri"/>
          <w:noProof/>
          <w:kern w:val="2"/>
          <w:sz w:val="24"/>
          <w:szCs w:val="24"/>
          <w:lang w:eastAsia="en-GB"/>
        </w:rPr>
      </w:pPr>
      <w:r>
        <w:rPr>
          <w:noProof/>
        </w:rPr>
        <w:t>10.</w:t>
      </w:r>
      <w:r>
        <w:rPr>
          <w:noProof/>
          <w:lang w:eastAsia="zh-CN"/>
        </w:rPr>
        <w:t>9</w:t>
      </w:r>
      <w:r>
        <w:rPr>
          <w:noProof/>
        </w:rPr>
        <w:t>.1.3.4</w:t>
      </w:r>
      <w:r w:rsidRPr="000F086C">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_Toc187075802 \h </w:instrText>
      </w:r>
      <w:r>
        <w:rPr>
          <w:noProof/>
        </w:rPr>
      </w:r>
      <w:r>
        <w:rPr>
          <w:noProof/>
        </w:rPr>
        <w:fldChar w:fldCharType="separate"/>
      </w:r>
      <w:r>
        <w:rPr>
          <w:noProof/>
        </w:rPr>
        <w:t>180</w:t>
      </w:r>
      <w:r>
        <w:rPr>
          <w:noProof/>
        </w:rPr>
        <w:fldChar w:fldCharType="end"/>
      </w:r>
    </w:p>
    <w:p w14:paraId="07B69A76" w14:textId="02EEF2EA" w:rsidR="000F086C" w:rsidRPr="000F086C" w:rsidRDefault="000F086C">
      <w:pPr>
        <w:pStyle w:val="TOC6"/>
        <w:rPr>
          <w:rFonts w:ascii="Calibri" w:hAnsi="Calibri"/>
          <w:noProof/>
          <w:kern w:val="2"/>
          <w:sz w:val="24"/>
          <w:szCs w:val="24"/>
          <w:lang w:eastAsia="en-GB"/>
        </w:rPr>
      </w:pPr>
      <w:r>
        <w:rPr>
          <w:noProof/>
        </w:rPr>
        <w:t>10.</w:t>
      </w:r>
      <w:r>
        <w:rPr>
          <w:noProof/>
          <w:lang w:eastAsia="zh-CN"/>
        </w:rPr>
        <w:t>9</w:t>
      </w:r>
      <w:r>
        <w:rPr>
          <w:noProof/>
        </w:rPr>
        <w:t>.1.3.4.1</w:t>
      </w:r>
      <w:r w:rsidRPr="000F086C">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_Toc187075803 \h </w:instrText>
      </w:r>
      <w:r>
        <w:rPr>
          <w:noProof/>
        </w:rPr>
      </w:r>
      <w:r>
        <w:rPr>
          <w:noProof/>
        </w:rPr>
        <w:fldChar w:fldCharType="separate"/>
      </w:r>
      <w:r>
        <w:rPr>
          <w:noProof/>
        </w:rPr>
        <w:t>180</w:t>
      </w:r>
      <w:r>
        <w:rPr>
          <w:noProof/>
        </w:rPr>
        <w:fldChar w:fldCharType="end"/>
      </w:r>
    </w:p>
    <w:p w14:paraId="03505D7D" w14:textId="4E5B96D7" w:rsidR="000F086C" w:rsidRPr="000F086C" w:rsidRDefault="000F086C">
      <w:pPr>
        <w:pStyle w:val="TOC6"/>
        <w:rPr>
          <w:rFonts w:ascii="Calibri" w:hAnsi="Calibri"/>
          <w:noProof/>
          <w:kern w:val="2"/>
          <w:sz w:val="24"/>
          <w:szCs w:val="24"/>
          <w:lang w:eastAsia="en-GB"/>
        </w:rPr>
      </w:pPr>
      <w:r w:rsidRPr="00F87A37">
        <w:rPr>
          <w:noProof/>
          <w:lang w:val="en-US"/>
        </w:rPr>
        <w:t>10.</w:t>
      </w:r>
      <w:r w:rsidRPr="00F87A37">
        <w:rPr>
          <w:noProof/>
          <w:lang w:val="en-US" w:eastAsia="zh-CN"/>
        </w:rPr>
        <w:t>9</w:t>
      </w:r>
      <w:r w:rsidRPr="00F87A37">
        <w:rPr>
          <w:noProof/>
          <w:lang w:val="en-US"/>
        </w:rPr>
        <w:t>.1.3.4.2</w:t>
      </w:r>
      <w:r w:rsidRPr="000F086C">
        <w:rPr>
          <w:rFonts w:ascii="Calibri" w:hAnsi="Calibri"/>
          <w:noProof/>
          <w:kern w:val="2"/>
          <w:sz w:val="24"/>
          <w:szCs w:val="24"/>
          <w:lang w:eastAsia="en-GB"/>
        </w:rPr>
        <w:tab/>
      </w:r>
      <w:r w:rsidRPr="00F87A37">
        <w:rPr>
          <w:noProof/>
          <w:lang w:val="en-US"/>
        </w:rPr>
        <w:t>Floor request cancellation from the queue - floor control server initiated</w:t>
      </w:r>
      <w:r>
        <w:rPr>
          <w:noProof/>
        </w:rPr>
        <w:tab/>
      </w:r>
      <w:r>
        <w:rPr>
          <w:noProof/>
        </w:rPr>
        <w:fldChar w:fldCharType="begin"/>
      </w:r>
      <w:r>
        <w:rPr>
          <w:noProof/>
        </w:rPr>
        <w:instrText xml:space="preserve"> PAGEREF _Toc187075804 \h </w:instrText>
      </w:r>
      <w:r>
        <w:rPr>
          <w:noProof/>
        </w:rPr>
      </w:r>
      <w:r>
        <w:rPr>
          <w:noProof/>
        </w:rPr>
        <w:fldChar w:fldCharType="separate"/>
      </w:r>
      <w:r>
        <w:rPr>
          <w:noProof/>
        </w:rPr>
        <w:t>181</w:t>
      </w:r>
      <w:r>
        <w:rPr>
          <w:noProof/>
        </w:rPr>
        <w:fldChar w:fldCharType="end"/>
      </w:r>
    </w:p>
    <w:p w14:paraId="3D1F35DD" w14:textId="3951A81D" w:rsidR="000F086C" w:rsidRPr="000F086C" w:rsidRDefault="000F086C">
      <w:pPr>
        <w:pStyle w:val="TOC5"/>
        <w:rPr>
          <w:rFonts w:ascii="Calibri" w:hAnsi="Calibri"/>
          <w:noProof/>
          <w:kern w:val="2"/>
          <w:sz w:val="24"/>
          <w:szCs w:val="24"/>
          <w:lang w:eastAsia="en-GB"/>
        </w:rPr>
      </w:pPr>
      <w:r>
        <w:rPr>
          <w:noProof/>
        </w:rPr>
        <w:t>10.</w:t>
      </w:r>
      <w:r>
        <w:rPr>
          <w:noProof/>
          <w:lang w:eastAsia="zh-CN"/>
        </w:rPr>
        <w:t>9</w:t>
      </w:r>
      <w:r>
        <w:rPr>
          <w:noProof/>
        </w:rPr>
        <w:t>.1.3.5</w:t>
      </w:r>
      <w:r w:rsidRPr="000F086C">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_Toc187075805 \h </w:instrText>
      </w:r>
      <w:r>
        <w:rPr>
          <w:noProof/>
        </w:rPr>
      </w:r>
      <w:r>
        <w:rPr>
          <w:noProof/>
        </w:rPr>
        <w:fldChar w:fldCharType="separate"/>
      </w:r>
      <w:r>
        <w:rPr>
          <w:noProof/>
        </w:rPr>
        <w:t>182</w:t>
      </w:r>
      <w:r>
        <w:rPr>
          <w:noProof/>
        </w:rPr>
        <w:fldChar w:fldCharType="end"/>
      </w:r>
    </w:p>
    <w:p w14:paraId="716234A1" w14:textId="23CC0A61" w:rsidR="000F086C" w:rsidRPr="000F086C" w:rsidRDefault="000F086C">
      <w:pPr>
        <w:pStyle w:val="TOC5"/>
        <w:rPr>
          <w:rFonts w:ascii="Calibri" w:hAnsi="Calibri"/>
          <w:noProof/>
          <w:kern w:val="2"/>
          <w:sz w:val="24"/>
          <w:szCs w:val="24"/>
          <w:lang w:eastAsia="en-GB"/>
        </w:rPr>
      </w:pPr>
      <w:r>
        <w:rPr>
          <w:noProof/>
        </w:rPr>
        <w:t>10.</w:t>
      </w:r>
      <w:r>
        <w:rPr>
          <w:noProof/>
          <w:lang w:eastAsia="zh-CN"/>
        </w:rPr>
        <w:t>9</w:t>
      </w:r>
      <w:r>
        <w:rPr>
          <w:noProof/>
        </w:rPr>
        <w:t>.1.3.6</w:t>
      </w:r>
      <w:r w:rsidRPr="000F086C">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_Toc187075806 \h </w:instrText>
      </w:r>
      <w:r>
        <w:rPr>
          <w:noProof/>
        </w:rPr>
      </w:r>
      <w:r>
        <w:rPr>
          <w:noProof/>
        </w:rPr>
        <w:fldChar w:fldCharType="separate"/>
      </w:r>
      <w:r>
        <w:rPr>
          <w:noProof/>
        </w:rPr>
        <w:t>183</w:t>
      </w:r>
      <w:r>
        <w:rPr>
          <w:noProof/>
        </w:rPr>
        <w:fldChar w:fldCharType="end"/>
      </w:r>
    </w:p>
    <w:p w14:paraId="5F89F10F" w14:textId="40C25125" w:rsidR="000F086C" w:rsidRPr="000F086C" w:rsidRDefault="000F086C">
      <w:pPr>
        <w:pStyle w:val="TOC4"/>
        <w:rPr>
          <w:rFonts w:ascii="Calibri" w:hAnsi="Calibri"/>
          <w:noProof/>
          <w:kern w:val="2"/>
          <w:sz w:val="24"/>
          <w:szCs w:val="24"/>
          <w:lang w:eastAsia="en-GB"/>
        </w:rPr>
      </w:pPr>
      <w:r w:rsidRPr="00F87A37">
        <w:rPr>
          <w:noProof/>
          <w:lang w:val="en-US"/>
        </w:rPr>
        <w:t>10.9.1.4</w:t>
      </w:r>
      <w:r w:rsidRPr="000F086C">
        <w:rPr>
          <w:rFonts w:ascii="Calibri" w:hAnsi="Calibri"/>
          <w:noProof/>
          <w:kern w:val="2"/>
          <w:sz w:val="24"/>
          <w:szCs w:val="24"/>
          <w:lang w:eastAsia="en-GB"/>
        </w:rPr>
        <w:tab/>
      </w:r>
      <w:r w:rsidRPr="00F87A37">
        <w:rPr>
          <w:noProof/>
          <w:lang w:val="en-US"/>
        </w:rPr>
        <w:t>Floor control with multiple floor control servers</w:t>
      </w:r>
      <w:r>
        <w:rPr>
          <w:noProof/>
        </w:rPr>
        <w:tab/>
      </w:r>
      <w:r>
        <w:rPr>
          <w:noProof/>
        </w:rPr>
        <w:fldChar w:fldCharType="begin"/>
      </w:r>
      <w:r>
        <w:rPr>
          <w:noProof/>
        </w:rPr>
        <w:instrText xml:space="preserve"> PAGEREF _Toc187075807 \h </w:instrText>
      </w:r>
      <w:r>
        <w:rPr>
          <w:noProof/>
        </w:rPr>
      </w:r>
      <w:r>
        <w:rPr>
          <w:noProof/>
        </w:rPr>
        <w:fldChar w:fldCharType="separate"/>
      </w:r>
      <w:r>
        <w:rPr>
          <w:noProof/>
        </w:rPr>
        <w:t>184</w:t>
      </w:r>
      <w:r>
        <w:rPr>
          <w:noProof/>
        </w:rPr>
        <w:fldChar w:fldCharType="end"/>
      </w:r>
    </w:p>
    <w:p w14:paraId="49F1ADEE" w14:textId="247C1C3F" w:rsidR="000F086C" w:rsidRPr="000F086C" w:rsidRDefault="000F086C">
      <w:pPr>
        <w:pStyle w:val="TOC5"/>
        <w:rPr>
          <w:rFonts w:ascii="Calibri" w:hAnsi="Calibri"/>
          <w:noProof/>
          <w:kern w:val="2"/>
          <w:sz w:val="24"/>
          <w:szCs w:val="24"/>
          <w:lang w:eastAsia="en-GB"/>
        </w:rPr>
      </w:pPr>
      <w:r w:rsidRPr="00F87A37">
        <w:rPr>
          <w:noProof/>
          <w:lang w:val="en-US"/>
        </w:rPr>
        <w:t>10.9.1.4.1</w:t>
      </w:r>
      <w:r w:rsidRPr="000F086C">
        <w:rPr>
          <w:rFonts w:ascii="Calibri" w:hAnsi="Calibri"/>
          <w:noProof/>
          <w:kern w:val="2"/>
          <w:sz w:val="24"/>
          <w:szCs w:val="24"/>
          <w:lang w:eastAsia="en-GB"/>
        </w:rPr>
        <w:tab/>
      </w:r>
      <w:r w:rsidRPr="00F87A37">
        <w:rPr>
          <w:noProof/>
          <w:lang w:val="en-US"/>
        </w:rPr>
        <w:t>Partner MCPTT system routes all floor control messages to primary MCPTT system</w:t>
      </w:r>
      <w:r w:rsidRPr="00F87A37">
        <w:rPr>
          <w:rFonts w:cs="Arial"/>
          <w:noProof/>
          <w:lang w:val="en-US"/>
        </w:rPr>
        <w:t>'</w:t>
      </w:r>
      <w:r w:rsidRPr="00F87A37">
        <w:rPr>
          <w:noProof/>
          <w:lang w:val="en-US"/>
        </w:rPr>
        <w:t>s floor control server</w:t>
      </w:r>
      <w:r>
        <w:rPr>
          <w:noProof/>
        </w:rPr>
        <w:tab/>
      </w:r>
      <w:r>
        <w:rPr>
          <w:noProof/>
        </w:rPr>
        <w:fldChar w:fldCharType="begin"/>
      </w:r>
      <w:r>
        <w:rPr>
          <w:noProof/>
        </w:rPr>
        <w:instrText xml:space="preserve"> PAGEREF _Toc187075808 \h </w:instrText>
      </w:r>
      <w:r>
        <w:rPr>
          <w:noProof/>
        </w:rPr>
      </w:r>
      <w:r>
        <w:rPr>
          <w:noProof/>
        </w:rPr>
        <w:fldChar w:fldCharType="separate"/>
      </w:r>
      <w:r>
        <w:rPr>
          <w:noProof/>
        </w:rPr>
        <w:t>184</w:t>
      </w:r>
      <w:r>
        <w:rPr>
          <w:noProof/>
        </w:rPr>
        <w:fldChar w:fldCharType="end"/>
      </w:r>
    </w:p>
    <w:p w14:paraId="57AA695D" w14:textId="4AFA4212" w:rsidR="000F086C" w:rsidRPr="000F086C" w:rsidRDefault="000F086C">
      <w:pPr>
        <w:pStyle w:val="TOC5"/>
        <w:rPr>
          <w:rFonts w:ascii="Calibri" w:hAnsi="Calibri"/>
          <w:noProof/>
          <w:kern w:val="2"/>
          <w:sz w:val="24"/>
          <w:szCs w:val="24"/>
          <w:lang w:eastAsia="en-GB"/>
        </w:rPr>
      </w:pPr>
      <w:r w:rsidRPr="00F87A37">
        <w:rPr>
          <w:noProof/>
          <w:lang w:val="en-US"/>
        </w:rPr>
        <w:t>10.9.1.4.2</w:t>
      </w:r>
      <w:r w:rsidRPr="000F086C">
        <w:rPr>
          <w:rFonts w:ascii="Calibri" w:hAnsi="Calibri"/>
          <w:noProof/>
          <w:kern w:val="2"/>
          <w:sz w:val="24"/>
          <w:szCs w:val="24"/>
          <w:lang w:eastAsia="en-GB"/>
        </w:rPr>
        <w:tab/>
      </w:r>
      <w:r w:rsidRPr="00F87A37">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_Toc187075809 \h </w:instrText>
      </w:r>
      <w:r>
        <w:rPr>
          <w:noProof/>
        </w:rPr>
      </w:r>
      <w:r>
        <w:rPr>
          <w:noProof/>
        </w:rPr>
        <w:fldChar w:fldCharType="separate"/>
      </w:r>
      <w:r>
        <w:rPr>
          <w:noProof/>
        </w:rPr>
        <w:t>187</w:t>
      </w:r>
      <w:r>
        <w:rPr>
          <w:noProof/>
        </w:rPr>
        <w:fldChar w:fldCharType="end"/>
      </w:r>
    </w:p>
    <w:p w14:paraId="3F98EFD3" w14:textId="7A3086FD" w:rsidR="000F086C" w:rsidRPr="000F086C" w:rsidRDefault="000F086C">
      <w:pPr>
        <w:pStyle w:val="TOC4"/>
        <w:rPr>
          <w:rFonts w:ascii="Calibri" w:hAnsi="Calibri"/>
          <w:noProof/>
          <w:kern w:val="2"/>
          <w:sz w:val="24"/>
          <w:szCs w:val="24"/>
          <w:lang w:eastAsia="en-GB"/>
        </w:rPr>
      </w:pPr>
      <w:r w:rsidRPr="00F87A37">
        <w:rPr>
          <w:noProof/>
          <w:lang w:val="en-US"/>
        </w:rPr>
        <w:t>10.9.1.5</w:t>
      </w:r>
      <w:r w:rsidRPr="000F086C">
        <w:rPr>
          <w:rFonts w:ascii="Calibri" w:hAnsi="Calibri"/>
          <w:noProof/>
          <w:kern w:val="2"/>
          <w:sz w:val="24"/>
          <w:szCs w:val="24"/>
          <w:lang w:eastAsia="en-GB"/>
        </w:rPr>
        <w:tab/>
      </w:r>
      <w:r w:rsidRPr="00F87A37">
        <w:rPr>
          <w:noProof/>
          <w:lang w:val="en-US"/>
        </w:rPr>
        <w:t>Floor control for audio cut-in enabled group</w:t>
      </w:r>
      <w:r>
        <w:rPr>
          <w:noProof/>
        </w:rPr>
        <w:tab/>
      </w:r>
      <w:r>
        <w:rPr>
          <w:noProof/>
        </w:rPr>
        <w:fldChar w:fldCharType="begin"/>
      </w:r>
      <w:r>
        <w:rPr>
          <w:noProof/>
        </w:rPr>
        <w:instrText xml:space="preserve"> PAGEREF _Toc187075810 \h </w:instrText>
      </w:r>
      <w:r>
        <w:rPr>
          <w:noProof/>
        </w:rPr>
      </w:r>
      <w:r>
        <w:rPr>
          <w:noProof/>
        </w:rPr>
        <w:fldChar w:fldCharType="separate"/>
      </w:r>
      <w:r>
        <w:rPr>
          <w:noProof/>
        </w:rPr>
        <w:t>190</w:t>
      </w:r>
      <w:r>
        <w:rPr>
          <w:noProof/>
        </w:rPr>
        <w:fldChar w:fldCharType="end"/>
      </w:r>
    </w:p>
    <w:p w14:paraId="69353FBA" w14:textId="34C0050C" w:rsidR="000F086C" w:rsidRPr="000F086C" w:rsidRDefault="000F086C">
      <w:pPr>
        <w:pStyle w:val="TOC4"/>
        <w:rPr>
          <w:rFonts w:ascii="Calibri" w:hAnsi="Calibri"/>
          <w:noProof/>
          <w:kern w:val="2"/>
          <w:sz w:val="24"/>
          <w:szCs w:val="24"/>
          <w:lang w:eastAsia="en-GB"/>
        </w:rPr>
      </w:pPr>
      <w:r w:rsidRPr="00F87A37">
        <w:rPr>
          <w:noProof/>
          <w:lang w:val="en-US"/>
        </w:rPr>
        <w:t>10.9.1.6</w:t>
      </w:r>
      <w:r w:rsidRPr="000F086C">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_Toc187075811 \h </w:instrText>
      </w:r>
      <w:r>
        <w:rPr>
          <w:noProof/>
        </w:rPr>
      </w:r>
      <w:r>
        <w:rPr>
          <w:noProof/>
        </w:rPr>
        <w:fldChar w:fldCharType="separate"/>
      </w:r>
      <w:r>
        <w:rPr>
          <w:noProof/>
        </w:rPr>
        <w:t>192</w:t>
      </w:r>
      <w:r>
        <w:rPr>
          <w:noProof/>
        </w:rPr>
        <w:fldChar w:fldCharType="end"/>
      </w:r>
    </w:p>
    <w:p w14:paraId="3ADAA6C0" w14:textId="4C5FE940" w:rsidR="000F086C" w:rsidRPr="000F086C" w:rsidRDefault="000F086C">
      <w:pPr>
        <w:pStyle w:val="TOC3"/>
        <w:rPr>
          <w:rFonts w:ascii="Calibri" w:hAnsi="Calibri"/>
          <w:noProof/>
          <w:kern w:val="2"/>
          <w:sz w:val="24"/>
          <w:szCs w:val="24"/>
          <w:lang w:eastAsia="en-GB"/>
        </w:rPr>
      </w:pPr>
      <w:r>
        <w:rPr>
          <w:noProof/>
        </w:rPr>
        <w:t>10.9.2</w:t>
      </w:r>
      <w:r w:rsidRPr="000F086C">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_Toc187075812 \h </w:instrText>
      </w:r>
      <w:r>
        <w:rPr>
          <w:noProof/>
        </w:rPr>
      </w:r>
      <w:r>
        <w:rPr>
          <w:noProof/>
        </w:rPr>
        <w:fldChar w:fldCharType="separate"/>
      </w:r>
      <w:r>
        <w:rPr>
          <w:noProof/>
        </w:rPr>
        <w:t>194</w:t>
      </w:r>
      <w:r>
        <w:rPr>
          <w:noProof/>
        </w:rPr>
        <w:fldChar w:fldCharType="end"/>
      </w:r>
    </w:p>
    <w:p w14:paraId="713BE7F7" w14:textId="0F782AE6" w:rsidR="000F086C" w:rsidRPr="000F086C" w:rsidRDefault="000F086C">
      <w:pPr>
        <w:pStyle w:val="TOC4"/>
        <w:rPr>
          <w:rFonts w:ascii="Calibri" w:hAnsi="Calibri"/>
          <w:noProof/>
          <w:kern w:val="2"/>
          <w:sz w:val="24"/>
          <w:szCs w:val="24"/>
          <w:lang w:eastAsia="en-GB"/>
        </w:rPr>
      </w:pPr>
      <w:r>
        <w:rPr>
          <w:noProof/>
        </w:rPr>
        <w:t>10.9.2.1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_Toc187075813 \h </w:instrText>
      </w:r>
      <w:r>
        <w:rPr>
          <w:noProof/>
        </w:rPr>
      </w:r>
      <w:r>
        <w:rPr>
          <w:noProof/>
        </w:rPr>
        <w:fldChar w:fldCharType="separate"/>
      </w:r>
      <w:r>
        <w:rPr>
          <w:noProof/>
        </w:rPr>
        <w:t>194</w:t>
      </w:r>
      <w:r>
        <w:rPr>
          <w:noProof/>
        </w:rPr>
        <w:fldChar w:fldCharType="end"/>
      </w:r>
    </w:p>
    <w:p w14:paraId="223EF53B" w14:textId="0FE22D44" w:rsidR="000F086C" w:rsidRPr="000F086C" w:rsidRDefault="000F086C">
      <w:pPr>
        <w:pStyle w:val="TOC4"/>
        <w:rPr>
          <w:rFonts w:ascii="Calibri" w:hAnsi="Calibri"/>
          <w:noProof/>
          <w:kern w:val="2"/>
          <w:sz w:val="24"/>
          <w:szCs w:val="24"/>
          <w:lang w:eastAsia="en-GB"/>
        </w:rPr>
      </w:pPr>
      <w:r>
        <w:rPr>
          <w:noProof/>
        </w:rPr>
        <w:t>10.9.2.2</w:t>
      </w:r>
      <w:r w:rsidRPr="000F086C">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_Toc187075814 \h </w:instrText>
      </w:r>
      <w:r>
        <w:rPr>
          <w:noProof/>
        </w:rPr>
      </w:r>
      <w:r>
        <w:rPr>
          <w:noProof/>
        </w:rPr>
        <w:fldChar w:fldCharType="separate"/>
      </w:r>
      <w:r>
        <w:rPr>
          <w:noProof/>
        </w:rPr>
        <w:t>195</w:t>
      </w:r>
      <w:r>
        <w:rPr>
          <w:noProof/>
        </w:rPr>
        <w:fldChar w:fldCharType="end"/>
      </w:r>
    </w:p>
    <w:p w14:paraId="64528DB5" w14:textId="07F5C8A5" w:rsidR="000F086C" w:rsidRPr="000F086C" w:rsidRDefault="000F086C">
      <w:pPr>
        <w:pStyle w:val="TOC5"/>
        <w:rPr>
          <w:rFonts w:ascii="Calibri" w:hAnsi="Calibri"/>
          <w:noProof/>
          <w:kern w:val="2"/>
          <w:sz w:val="24"/>
          <w:szCs w:val="24"/>
          <w:lang w:eastAsia="en-GB"/>
        </w:rPr>
      </w:pPr>
      <w:r w:rsidRPr="00F87A37">
        <w:rPr>
          <w:rFonts w:cs="Arial"/>
          <w:noProof/>
        </w:rPr>
        <w:t>10.9.2.2.1</w:t>
      </w:r>
      <w:r w:rsidRPr="000F086C">
        <w:rPr>
          <w:rFonts w:ascii="Calibri" w:hAnsi="Calibri"/>
          <w:noProof/>
          <w:kern w:val="2"/>
          <w:sz w:val="24"/>
          <w:szCs w:val="24"/>
          <w:lang w:eastAsia="en-GB"/>
        </w:rPr>
        <w:tab/>
      </w:r>
      <w:r w:rsidRPr="00F87A37">
        <w:rPr>
          <w:rFonts w:cs="Arial"/>
          <w:noProof/>
        </w:rPr>
        <w:t>General</w:t>
      </w:r>
      <w:r>
        <w:rPr>
          <w:noProof/>
        </w:rPr>
        <w:tab/>
      </w:r>
      <w:r>
        <w:rPr>
          <w:noProof/>
        </w:rPr>
        <w:fldChar w:fldCharType="begin"/>
      </w:r>
      <w:r>
        <w:rPr>
          <w:noProof/>
        </w:rPr>
        <w:instrText xml:space="preserve"> PAGEREF _Toc187075815 \h </w:instrText>
      </w:r>
      <w:r>
        <w:rPr>
          <w:noProof/>
        </w:rPr>
      </w:r>
      <w:r>
        <w:rPr>
          <w:noProof/>
        </w:rPr>
        <w:fldChar w:fldCharType="separate"/>
      </w:r>
      <w:r>
        <w:rPr>
          <w:noProof/>
        </w:rPr>
        <w:t>195</w:t>
      </w:r>
      <w:r>
        <w:rPr>
          <w:noProof/>
        </w:rPr>
        <w:fldChar w:fldCharType="end"/>
      </w:r>
    </w:p>
    <w:p w14:paraId="4E133836" w14:textId="4C6A5E14" w:rsidR="000F086C" w:rsidRPr="000F086C" w:rsidRDefault="000F086C">
      <w:pPr>
        <w:pStyle w:val="TOC5"/>
        <w:rPr>
          <w:rFonts w:ascii="Calibri" w:hAnsi="Calibri"/>
          <w:noProof/>
          <w:kern w:val="2"/>
          <w:sz w:val="24"/>
          <w:szCs w:val="24"/>
          <w:lang w:eastAsia="en-GB"/>
        </w:rPr>
      </w:pPr>
      <w:r>
        <w:rPr>
          <w:noProof/>
        </w:rPr>
        <w:t>10.9.2.2.2</w:t>
      </w:r>
      <w:r w:rsidRPr="000F086C">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_Toc187075816 \h </w:instrText>
      </w:r>
      <w:r>
        <w:rPr>
          <w:noProof/>
        </w:rPr>
      </w:r>
      <w:r>
        <w:rPr>
          <w:noProof/>
        </w:rPr>
        <w:fldChar w:fldCharType="separate"/>
      </w:r>
      <w:r>
        <w:rPr>
          <w:noProof/>
        </w:rPr>
        <w:t>195</w:t>
      </w:r>
      <w:r>
        <w:rPr>
          <w:noProof/>
        </w:rPr>
        <w:fldChar w:fldCharType="end"/>
      </w:r>
    </w:p>
    <w:p w14:paraId="52605931" w14:textId="5C760249" w:rsidR="000F086C" w:rsidRPr="000F086C" w:rsidRDefault="000F086C">
      <w:pPr>
        <w:pStyle w:val="TOC4"/>
        <w:rPr>
          <w:rFonts w:ascii="Calibri" w:hAnsi="Calibri"/>
          <w:noProof/>
          <w:kern w:val="2"/>
          <w:sz w:val="24"/>
          <w:szCs w:val="24"/>
          <w:lang w:eastAsia="en-GB"/>
        </w:rPr>
      </w:pPr>
      <w:r>
        <w:rPr>
          <w:noProof/>
        </w:rPr>
        <w:t>10.</w:t>
      </w:r>
      <w:r w:rsidRPr="00F87A37">
        <w:rPr>
          <w:rFonts w:eastAsia="Malgun Gothic"/>
          <w:noProof/>
          <w:lang w:eastAsia="ko-KR"/>
        </w:rPr>
        <w:t>9.2.3</w:t>
      </w:r>
      <w:r w:rsidRPr="000F086C">
        <w:rPr>
          <w:rFonts w:ascii="Calibri" w:hAnsi="Calibri"/>
          <w:noProof/>
          <w:kern w:val="2"/>
          <w:sz w:val="24"/>
          <w:szCs w:val="24"/>
          <w:lang w:eastAsia="en-GB"/>
        </w:rPr>
        <w:tab/>
      </w:r>
      <w:r w:rsidRPr="00F87A37">
        <w:rPr>
          <w:rFonts w:eastAsia="Malgun Gothic"/>
          <w:noProof/>
          <w:lang w:eastAsia="ko-KR"/>
        </w:rPr>
        <w:t>Floor control during silence</w:t>
      </w:r>
      <w:r>
        <w:rPr>
          <w:noProof/>
        </w:rPr>
        <w:tab/>
      </w:r>
      <w:r>
        <w:rPr>
          <w:noProof/>
        </w:rPr>
        <w:fldChar w:fldCharType="begin"/>
      </w:r>
      <w:r>
        <w:rPr>
          <w:noProof/>
        </w:rPr>
        <w:instrText xml:space="preserve"> PAGEREF _Toc187075817 \h </w:instrText>
      </w:r>
      <w:r>
        <w:rPr>
          <w:noProof/>
        </w:rPr>
      </w:r>
      <w:r>
        <w:rPr>
          <w:noProof/>
        </w:rPr>
        <w:fldChar w:fldCharType="separate"/>
      </w:r>
      <w:r>
        <w:rPr>
          <w:noProof/>
        </w:rPr>
        <w:t>195</w:t>
      </w:r>
      <w:r>
        <w:rPr>
          <w:noProof/>
        </w:rPr>
        <w:fldChar w:fldCharType="end"/>
      </w:r>
    </w:p>
    <w:p w14:paraId="554A8404" w14:textId="5CED650D" w:rsidR="000F086C" w:rsidRPr="000F086C" w:rsidRDefault="000F086C">
      <w:pPr>
        <w:pStyle w:val="TOC5"/>
        <w:rPr>
          <w:rFonts w:ascii="Calibri" w:hAnsi="Calibri"/>
          <w:noProof/>
          <w:kern w:val="2"/>
          <w:sz w:val="24"/>
          <w:szCs w:val="24"/>
          <w:lang w:eastAsia="en-GB"/>
        </w:rPr>
      </w:pPr>
      <w:r>
        <w:rPr>
          <w:noProof/>
        </w:rPr>
        <w:t>10.9.2.3.1</w:t>
      </w:r>
      <w:r w:rsidRPr="000F086C">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_Toc187075818 \h </w:instrText>
      </w:r>
      <w:r>
        <w:rPr>
          <w:noProof/>
        </w:rPr>
      </w:r>
      <w:r>
        <w:rPr>
          <w:noProof/>
        </w:rPr>
        <w:fldChar w:fldCharType="separate"/>
      </w:r>
      <w:r>
        <w:rPr>
          <w:noProof/>
        </w:rPr>
        <w:t>195</w:t>
      </w:r>
      <w:r>
        <w:rPr>
          <w:noProof/>
        </w:rPr>
        <w:fldChar w:fldCharType="end"/>
      </w:r>
    </w:p>
    <w:p w14:paraId="26B777C7" w14:textId="7C8D8D97" w:rsidR="000F086C" w:rsidRPr="000F086C" w:rsidRDefault="000F086C">
      <w:pPr>
        <w:pStyle w:val="TOC4"/>
        <w:rPr>
          <w:rFonts w:ascii="Calibri" w:hAnsi="Calibri"/>
          <w:noProof/>
          <w:kern w:val="2"/>
          <w:sz w:val="24"/>
          <w:szCs w:val="24"/>
          <w:lang w:eastAsia="en-GB"/>
        </w:rPr>
      </w:pPr>
      <w:r w:rsidRPr="00F87A37">
        <w:rPr>
          <w:rFonts w:eastAsia="Malgun Gothic"/>
          <w:noProof/>
          <w:lang w:eastAsia="ko-KR"/>
        </w:rPr>
        <w:t>10.9.2.4</w:t>
      </w:r>
      <w:r w:rsidRPr="000F086C">
        <w:rPr>
          <w:rFonts w:ascii="Calibri" w:hAnsi="Calibri"/>
          <w:noProof/>
          <w:kern w:val="2"/>
          <w:sz w:val="24"/>
          <w:szCs w:val="24"/>
          <w:lang w:eastAsia="en-GB"/>
        </w:rPr>
        <w:tab/>
      </w:r>
      <w:r w:rsidRPr="00F87A37">
        <w:rPr>
          <w:rFonts w:eastAsia="Malgun Gothic"/>
          <w:noProof/>
          <w:lang w:eastAsia="ko-KR"/>
        </w:rPr>
        <w:t>Simultaneous floor requests</w:t>
      </w:r>
      <w:r>
        <w:rPr>
          <w:noProof/>
        </w:rPr>
        <w:tab/>
      </w:r>
      <w:r>
        <w:rPr>
          <w:noProof/>
        </w:rPr>
        <w:fldChar w:fldCharType="begin"/>
      </w:r>
      <w:r>
        <w:rPr>
          <w:noProof/>
        </w:rPr>
        <w:instrText xml:space="preserve"> PAGEREF _Toc187075819 \h </w:instrText>
      </w:r>
      <w:r>
        <w:rPr>
          <w:noProof/>
        </w:rPr>
      </w:r>
      <w:r>
        <w:rPr>
          <w:noProof/>
        </w:rPr>
        <w:fldChar w:fldCharType="separate"/>
      </w:r>
      <w:r>
        <w:rPr>
          <w:noProof/>
        </w:rPr>
        <w:t>196</w:t>
      </w:r>
      <w:r>
        <w:rPr>
          <w:noProof/>
        </w:rPr>
        <w:fldChar w:fldCharType="end"/>
      </w:r>
    </w:p>
    <w:p w14:paraId="677ADD77" w14:textId="4561FDAD" w:rsidR="000F086C" w:rsidRPr="000F086C" w:rsidRDefault="000F086C">
      <w:pPr>
        <w:pStyle w:val="TOC4"/>
        <w:rPr>
          <w:rFonts w:ascii="Calibri" w:hAnsi="Calibri"/>
          <w:noProof/>
          <w:kern w:val="2"/>
          <w:sz w:val="24"/>
          <w:szCs w:val="24"/>
          <w:lang w:eastAsia="en-GB"/>
        </w:rPr>
      </w:pPr>
      <w:r w:rsidRPr="00F87A37">
        <w:rPr>
          <w:noProof/>
          <w:lang w:val="en-US"/>
        </w:rPr>
        <w:t>10.9.2.5</w:t>
      </w:r>
      <w:r w:rsidRPr="000F086C">
        <w:rPr>
          <w:rFonts w:ascii="Calibri" w:hAnsi="Calibri"/>
          <w:noProof/>
          <w:kern w:val="2"/>
          <w:sz w:val="24"/>
          <w:szCs w:val="24"/>
          <w:lang w:eastAsia="en-GB"/>
        </w:rPr>
        <w:tab/>
      </w:r>
      <w:r w:rsidRPr="00F87A37">
        <w:rPr>
          <w:noProof/>
          <w:lang w:val="en-US"/>
        </w:rPr>
        <w:t>Floor request during speaking with queue</w:t>
      </w:r>
      <w:r>
        <w:rPr>
          <w:noProof/>
        </w:rPr>
        <w:tab/>
      </w:r>
      <w:r>
        <w:rPr>
          <w:noProof/>
        </w:rPr>
        <w:fldChar w:fldCharType="begin"/>
      </w:r>
      <w:r>
        <w:rPr>
          <w:noProof/>
        </w:rPr>
        <w:instrText xml:space="preserve"> PAGEREF _Toc187075820 \h </w:instrText>
      </w:r>
      <w:r>
        <w:rPr>
          <w:noProof/>
        </w:rPr>
      </w:r>
      <w:r>
        <w:rPr>
          <w:noProof/>
        </w:rPr>
        <w:fldChar w:fldCharType="separate"/>
      </w:r>
      <w:r>
        <w:rPr>
          <w:noProof/>
        </w:rPr>
        <w:t>197</w:t>
      </w:r>
      <w:r>
        <w:rPr>
          <w:noProof/>
        </w:rPr>
        <w:fldChar w:fldCharType="end"/>
      </w:r>
    </w:p>
    <w:p w14:paraId="6F8F05B4" w14:textId="23A6C1D1" w:rsidR="000F086C" w:rsidRPr="000F086C" w:rsidRDefault="000F086C">
      <w:pPr>
        <w:pStyle w:val="TOC4"/>
        <w:rPr>
          <w:rFonts w:ascii="Calibri" w:hAnsi="Calibri"/>
          <w:noProof/>
          <w:kern w:val="2"/>
          <w:sz w:val="24"/>
          <w:szCs w:val="24"/>
          <w:lang w:eastAsia="en-GB"/>
        </w:rPr>
      </w:pPr>
      <w:r>
        <w:rPr>
          <w:noProof/>
        </w:rPr>
        <w:t>10.9.2.6</w:t>
      </w:r>
      <w:r w:rsidRPr="000F086C">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_Toc187075821 \h </w:instrText>
      </w:r>
      <w:r>
        <w:rPr>
          <w:noProof/>
        </w:rPr>
      </w:r>
      <w:r>
        <w:rPr>
          <w:noProof/>
        </w:rPr>
        <w:fldChar w:fldCharType="separate"/>
      </w:r>
      <w:r>
        <w:rPr>
          <w:noProof/>
        </w:rPr>
        <w:t>198</w:t>
      </w:r>
      <w:r>
        <w:rPr>
          <w:noProof/>
        </w:rPr>
        <w:fldChar w:fldCharType="end"/>
      </w:r>
    </w:p>
    <w:p w14:paraId="5CDAC4AC" w14:textId="37AA2077" w:rsidR="000F086C" w:rsidRPr="000F086C" w:rsidRDefault="000F086C">
      <w:pPr>
        <w:pStyle w:val="TOC4"/>
        <w:rPr>
          <w:rFonts w:ascii="Calibri" w:hAnsi="Calibri"/>
          <w:noProof/>
          <w:kern w:val="2"/>
          <w:sz w:val="24"/>
          <w:szCs w:val="24"/>
          <w:lang w:eastAsia="en-GB"/>
        </w:rPr>
      </w:pPr>
      <w:r>
        <w:rPr>
          <w:noProof/>
        </w:rPr>
        <w:t>10.9.2.7</w:t>
      </w:r>
      <w:r w:rsidRPr="000F086C">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_Toc187075822 \h </w:instrText>
      </w:r>
      <w:r>
        <w:rPr>
          <w:noProof/>
        </w:rPr>
      </w:r>
      <w:r>
        <w:rPr>
          <w:noProof/>
        </w:rPr>
        <w:fldChar w:fldCharType="separate"/>
      </w:r>
      <w:r>
        <w:rPr>
          <w:noProof/>
        </w:rPr>
        <w:t>199</w:t>
      </w:r>
      <w:r>
        <w:rPr>
          <w:noProof/>
        </w:rPr>
        <w:fldChar w:fldCharType="end"/>
      </w:r>
    </w:p>
    <w:p w14:paraId="4FB7E51B" w14:textId="72F74B77" w:rsidR="000F086C" w:rsidRPr="000F086C" w:rsidRDefault="000F086C">
      <w:pPr>
        <w:pStyle w:val="TOC4"/>
        <w:rPr>
          <w:rFonts w:ascii="Calibri" w:hAnsi="Calibri"/>
          <w:noProof/>
          <w:kern w:val="2"/>
          <w:sz w:val="24"/>
          <w:szCs w:val="24"/>
          <w:lang w:eastAsia="en-GB"/>
        </w:rPr>
      </w:pPr>
      <w:r>
        <w:rPr>
          <w:noProof/>
        </w:rPr>
        <w:t>10.9.2.8</w:t>
      </w:r>
      <w:r w:rsidRPr="000F086C">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_Toc187075823 \h </w:instrText>
      </w:r>
      <w:r>
        <w:rPr>
          <w:noProof/>
        </w:rPr>
      </w:r>
      <w:r>
        <w:rPr>
          <w:noProof/>
        </w:rPr>
        <w:fldChar w:fldCharType="separate"/>
      </w:r>
      <w:r>
        <w:rPr>
          <w:noProof/>
        </w:rPr>
        <w:t>200</w:t>
      </w:r>
      <w:r>
        <w:rPr>
          <w:noProof/>
        </w:rPr>
        <w:fldChar w:fldCharType="end"/>
      </w:r>
    </w:p>
    <w:p w14:paraId="5CDD28DB" w14:textId="04199B11" w:rsidR="000F086C" w:rsidRPr="000F086C" w:rsidRDefault="000F086C">
      <w:pPr>
        <w:pStyle w:val="TOC2"/>
        <w:rPr>
          <w:rFonts w:ascii="Calibri" w:hAnsi="Calibri"/>
          <w:noProof/>
          <w:kern w:val="2"/>
          <w:sz w:val="24"/>
          <w:szCs w:val="24"/>
          <w:lang w:eastAsia="en-GB"/>
        </w:rPr>
      </w:pPr>
      <w:r>
        <w:rPr>
          <w:noProof/>
        </w:rPr>
        <w:t>10.10</w:t>
      </w:r>
      <w:r w:rsidRPr="000F086C">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_Toc187075824 \h </w:instrText>
      </w:r>
      <w:r>
        <w:rPr>
          <w:noProof/>
        </w:rPr>
      </w:r>
      <w:r>
        <w:rPr>
          <w:noProof/>
        </w:rPr>
        <w:fldChar w:fldCharType="separate"/>
      </w:r>
      <w:r>
        <w:rPr>
          <w:noProof/>
        </w:rPr>
        <w:t>201</w:t>
      </w:r>
      <w:r>
        <w:rPr>
          <w:noProof/>
        </w:rPr>
        <w:fldChar w:fldCharType="end"/>
      </w:r>
    </w:p>
    <w:p w14:paraId="2B75308D" w14:textId="190B9579" w:rsidR="000F086C" w:rsidRPr="000F086C" w:rsidRDefault="000F086C">
      <w:pPr>
        <w:pStyle w:val="TOC3"/>
        <w:rPr>
          <w:rFonts w:ascii="Calibri" w:hAnsi="Calibri"/>
          <w:noProof/>
          <w:kern w:val="2"/>
          <w:sz w:val="24"/>
          <w:szCs w:val="24"/>
          <w:lang w:eastAsia="en-GB"/>
        </w:rPr>
      </w:pPr>
      <w:r>
        <w:rPr>
          <w:noProof/>
        </w:rPr>
        <w:t>10.10.1</w:t>
      </w:r>
      <w:r w:rsidRPr="000F086C">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_Toc187075825 \h </w:instrText>
      </w:r>
      <w:r>
        <w:rPr>
          <w:noProof/>
        </w:rPr>
      </w:r>
      <w:r>
        <w:rPr>
          <w:noProof/>
        </w:rPr>
        <w:fldChar w:fldCharType="separate"/>
      </w:r>
      <w:r>
        <w:rPr>
          <w:noProof/>
        </w:rPr>
        <w:t>201</w:t>
      </w:r>
      <w:r>
        <w:rPr>
          <w:noProof/>
        </w:rPr>
        <w:fldChar w:fldCharType="end"/>
      </w:r>
    </w:p>
    <w:p w14:paraId="49D466A4" w14:textId="1A2A305E" w:rsidR="000F086C" w:rsidRPr="000F086C" w:rsidRDefault="000F086C">
      <w:pPr>
        <w:pStyle w:val="TOC4"/>
        <w:rPr>
          <w:rFonts w:ascii="Calibri" w:hAnsi="Calibri"/>
          <w:noProof/>
          <w:kern w:val="2"/>
          <w:sz w:val="24"/>
          <w:szCs w:val="24"/>
          <w:lang w:eastAsia="en-GB"/>
        </w:rPr>
      </w:pPr>
      <w:r>
        <w:rPr>
          <w:noProof/>
        </w:rPr>
        <w:t>10.10.1.1</w:t>
      </w:r>
      <w:r w:rsidRPr="000F086C">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_Toc187075826 \h </w:instrText>
      </w:r>
      <w:r>
        <w:rPr>
          <w:noProof/>
        </w:rPr>
      </w:r>
      <w:r>
        <w:rPr>
          <w:noProof/>
        </w:rPr>
        <w:fldChar w:fldCharType="separate"/>
      </w:r>
      <w:r>
        <w:rPr>
          <w:noProof/>
        </w:rPr>
        <w:t>201</w:t>
      </w:r>
      <w:r>
        <w:rPr>
          <w:noProof/>
        </w:rPr>
        <w:fldChar w:fldCharType="end"/>
      </w:r>
    </w:p>
    <w:p w14:paraId="74727E1D" w14:textId="08BB27F3" w:rsidR="000F086C" w:rsidRPr="000F086C" w:rsidRDefault="000F086C">
      <w:pPr>
        <w:pStyle w:val="TOC4"/>
        <w:rPr>
          <w:rFonts w:ascii="Calibri" w:hAnsi="Calibri"/>
          <w:noProof/>
          <w:kern w:val="2"/>
          <w:sz w:val="24"/>
          <w:szCs w:val="24"/>
          <w:lang w:eastAsia="en-GB"/>
        </w:rPr>
      </w:pPr>
      <w:r>
        <w:rPr>
          <w:noProof/>
        </w:rPr>
        <w:t>10.10.1.2</w:t>
      </w:r>
      <w:r w:rsidRPr="000F086C">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_Toc187075827 \h </w:instrText>
      </w:r>
      <w:r>
        <w:rPr>
          <w:noProof/>
        </w:rPr>
      </w:r>
      <w:r>
        <w:rPr>
          <w:noProof/>
        </w:rPr>
        <w:fldChar w:fldCharType="separate"/>
      </w:r>
      <w:r>
        <w:rPr>
          <w:noProof/>
        </w:rPr>
        <w:t>202</w:t>
      </w:r>
      <w:r>
        <w:rPr>
          <w:noProof/>
        </w:rPr>
        <w:fldChar w:fldCharType="end"/>
      </w:r>
    </w:p>
    <w:p w14:paraId="675D04E3" w14:textId="44091472" w:rsidR="000F086C" w:rsidRPr="000F086C" w:rsidRDefault="000F086C">
      <w:pPr>
        <w:pStyle w:val="TOC4"/>
        <w:rPr>
          <w:rFonts w:ascii="Calibri" w:hAnsi="Calibri"/>
          <w:noProof/>
          <w:kern w:val="2"/>
          <w:sz w:val="24"/>
          <w:szCs w:val="24"/>
          <w:lang w:eastAsia="en-GB"/>
        </w:rPr>
      </w:pPr>
      <w:r>
        <w:rPr>
          <w:noProof/>
        </w:rPr>
        <w:t>10.10.1.3</w:t>
      </w:r>
      <w:r w:rsidRPr="000F086C">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_Toc187075828 \h </w:instrText>
      </w:r>
      <w:r>
        <w:rPr>
          <w:noProof/>
        </w:rPr>
      </w:r>
      <w:r>
        <w:rPr>
          <w:noProof/>
        </w:rPr>
        <w:fldChar w:fldCharType="separate"/>
      </w:r>
      <w:r>
        <w:rPr>
          <w:noProof/>
        </w:rPr>
        <w:t>202</w:t>
      </w:r>
      <w:r>
        <w:rPr>
          <w:noProof/>
        </w:rPr>
        <w:fldChar w:fldCharType="end"/>
      </w:r>
    </w:p>
    <w:p w14:paraId="76915719" w14:textId="33947A02" w:rsidR="000F086C" w:rsidRPr="000F086C" w:rsidRDefault="000F086C">
      <w:pPr>
        <w:pStyle w:val="TOC3"/>
        <w:rPr>
          <w:rFonts w:ascii="Calibri" w:hAnsi="Calibri"/>
          <w:noProof/>
          <w:kern w:val="2"/>
          <w:sz w:val="24"/>
          <w:szCs w:val="24"/>
          <w:lang w:eastAsia="en-GB"/>
        </w:rPr>
      </w:pPr>
      <w:r w:rsidRPr="00F87A37">
        <w:rPr>
          <w:noProof/>
          <w:lang w:val="nl-NL" w:eastAsia="zh-CN"/>
        </w:rPr>
        <w:t>10.10.2</w:t>
      </w:r>
      <w:r w:rsidRPr="000F086C">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_Toc187075829 \h </w:instrText>
      </w:r>
      <w:r>
        <w:rPr>
          <w:noProof/>
        </w:rPr>
      </w:r>
      <w:r>
        <w:rPr>
          <w:noProof/>
        </w:rPr>
        <w:fldChar w:fldCharType="separate"/>
      </w:r>
      <w:r>
        <w:rPr>
          <w:noProof/>
        </w:rPr>
        <w:t>202</w:t>
      </w:r>
      <w:r>
        <w:rPr>
          <w:noProof/>
        </w:rPr>
        <w:fldChar w:fldCharType="end"/>
      </w:r>
    </w:p>
    <w:p w14:paraId="40C743BB" w14:textId="4D6DF93A" w:rsidR="000F086C" w:rsidRPr="000F086C" w:rsidRDefault="000F086C">
      <w:pPr>
        <w:pStyle w:val="TOC3"/>
        <w:rPr>
          <w:rFonts w:ascii="Calibri" w:hAnsi="Calibri"/>
          <w:noProof/>
          <w:kern w:val="2"/>
          <w:sz w:val="24"/>
          <w:szCs w:val="24"/>
          <w:lang w:eastAsia="en-GB"/>
        </w:rPr>
      </w:pPr>
      <w:r w:rsidRPr="00F87A37">
        <w:rPr>
          <w:noProof/>
          <w:lang w:val="nl-NL" w:eastAsia="zh-CN"/>
        </w:rPr>
        <w:t>10.10.3</w:t>
      </w:r>
      <w:r w:rsidRPr="000F086C">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_Toc187075830 \h </w:instrText>
      </w:r>
      <w:r>
        <w:rPr>
          <w:noProof/>
        </w:rPr>
      </w:r>
      <w:r>
        <w:rPr>
          <w:noProof/>
        </w:rPr>
        <w:fldChar w:fldCharType="separate"/>
      </w:r>
      <w:r>
        <w:rPr>
          <w:noProof/>
        </w:rPr>
        <w:t>202</w:t>
      </w:r>
      <w:r>
        <w:rPr>
          <w:noProof/>
        </w:rPr>
        <w:fldChar w:fldCharType="end"/>
      </w:r>
    </w:p>
    <w:p w14:paraId="377E3B45" w14:textId="4D622643" w:rsidR="000F086C" w:rsidRPr="000F086C" w:rsidRDefault="000F086C">
      <w:pPr>
        <w:pStyle w:val="TOC3"/>
        <w:rPr>
          <w:rFonts w:ascii="Calibri" w:hAnsi="Calibri"/>
          <w:noProof/>
          <w:kern w:val="2"/>
          <w:sz w:val="24"/>
          <w:szCs w:val="24"/>
          <w:lang w:eastAsia="en-GB"/>
        </w:rPr>
      </w:pPr>
      <w:r w:rsidRPr="00F87A37">
        <w:rPr>
          <w:noProof/>
          <w:lang w:val="en-US"/>
        </w:rPr>
        <w:t>10.10.4</w:t>
      </w:r>
      <w:r w:rsidRPr="000F086C">
        <w:rPr>
          <w:rFonts w:ascii="Calibri" w:hAnsi="Calibri"/>
          <w:noProof/>
          <w:kern w:val="2"/>
          <w:sz w:val="24"/>
          <w:szCs w:val="24"/>
          <w:lang w:eastAsia="en-GB"/>
        </w:rPr>
        <w:tab/>
      </w:r>
      <w:r w:rsidRPr="00F87A37">
        <w:rPr>
          <w:noProof/>
          <w:lang w:val="en-US"/>
        </w:rPr>
        <w:t>Call connect and disconnect over MBMS</w:t>
      </w:r>
      <w:r>
        <w:rPr>
          <w:noProof/>
        </w:rPr>
        <w:tab/>
      </w:r>
      <w:r>
        <w:rPr>
          <w:noProof/>
        </w:rPr>
        <w:fldChar w:fldCharType="begin"/>
      </w:r>
      <w:r>
        <w:rPr>
          <w:noProof/>
        </w:rPr>
        <w:instrText xml:space="preserve"> PAGEREF _Toc187075831 \h </w:instrText>
      </w:r>
      <w:r>
        <w:rPr>
          <w:noProof/>
        </w:rPr>
      </w:r>
      <w:r>
        <w:rPr>
          <w:noProof/>
        </w:rPr>
        <w:fldChar w:fldCharType="separate"/>
      </w:r>
      <w:r>
        <w:rPr>
          <w:noProof/>
        </w:rPr>
        <w:t>203</w:t>
      </w:r>
      <w:r>
        <w:rPr>
          <w:noProof/>
        </w:rPr>
        <w:fldChar w:fldCharType="end"/>
      </w:r>
    </w:p>
    <w:p w14:paraId="00B493D9" w14:textId="3A091C35" w:rsidR="000F086C" w:rsidRPr="000F086C" w:rsidRDefault="000F086C">
      <w:pPr>
        <w:pStyle w:val="TOC4"/>
        <w:rPr>
          <w:rFonts w:ascii="Calibri" w:hAnsi="Calibri"/>
          <w:noProof/>
          <w:kern w:val="2"/>
          <w:sz w:val="24"/>
          <w:szCs w:val="24"/>
          <w:lang w:eastAsia="en-GB"/>
        </w:rPr>
      </w:pPr>
      <w:r w:rsidRPr="00F87A37">
        <w:rPr>
          <w:noProof/>
          <w:lang w:val="en-US"/>
        </w:rPr>
        <w:t>10.10.4.1</w:t>
      </w:r>
      <w:r w:rsidRPr="000F086C">
        <w:rPr>
          <w:rFonts w:ascii="Calibri" w:hAnsi="Calibri"/>
          <w:noProof/>
          <w:kern w:val="2"/>
          <w:sz w:val="24"/>
          <w:szCs w:val="24"/>
          <w:lang w:eastAsia="en-GB"/>
        </w:rPr>
        <w:tab/>
      </w:r>
      <w:r w:rsidRPr="00F87A37">
        <w:rPr>
          <w:noProof/>
          <w:lang w:val="en-US"/>
        </w:rPr>
        <w:t>General</w:t>
      </w:r>
      <w:r>
        <w:rPr>
          <w:noProof/>
        </w:rPr>
        <w:tab/>
      </w:r>
      <w:r>
        <w:rPr>
          <w:noProof/>
        </w:rPr>
        <w:fldChar w:fldCharType="begin"/>
      </w:r>
      <w:r>
        <w:rPr>
          <w:noProof/>
        </w:rPr>
        <w:instrText xml:space="preserve"> PAGEREF _Toc187075832 \h </w:instrText>
      </w:r>
      <w:r>
        <w:rPr>
          <w:noProof/>
        </w:rPr>
      </w:r>
      <w:r>
        <w:rPr>
          <w:noProof/>
        </w:rPr>
        <w:fldChar w:fldCharType="separate"/>
      </w:r>
      <w:r>
        <w:rPr>
          <w:noProof/>
        </w:rPr>
        <w:t>203</w:t>
      </w:r>
      <w:r>
        <w:rPr>
          <w:noProof/>
        </w:rPr>
        <w:fldChar w:fldCharType="end"/>
      </w:r>
    </w:p>
    <w:p w14:paraId="2A988DC7" w14:textId="677B71C3" w:rsidR="000F086C" w:rsidRPr="000F086C" w:rsidRDefault="000F086C">
      <w:pPr>
        <w:pStyle w:val="TOC4"/>
        <w:rPr>
          <w:rFonts w:ascii="Calibri" w:hAnsi="Calibri"/>
          <w:noProof/>
          <w:kern w:val="2"/>
          <w:sz w:val="24"/>
          <w:szCs w:val="24"/>
          <w:lang w:eastAsia="en-GB"/>
        </w:rPr>
      </w:pPr>
      <w:r w:rsidRPr="00F87A37">
        <w:rPr>
          <w:noProof/>
          <w:lang w:val="en-US"/>
        </w:rPr>
        <w:t>10.10.4.2</w:t>
      </w:r>
      <w:r w:rsidRPr="000F086C">
        <w:rPr>
          <w:rFonts w:ascii="Calibri" w:hAnsi="Calibri"/>
          <w:noProof/>
          <w:kern w:val="2"/>
          <w:sz w:val="24"/>
          <w:szCs w:val="24"/>
          <w:lang w:eastAsia="en-GB"/>
        </w:rPr>
        <w:tab/>
      </w:r>
      <w:r w:rsidRPr="00F87A37">
        <w:rPr>
          <w:noProof/>
          <w:lang w:val="en-US"/>
        </w:rPr>
        <w:t>Procedure</w:t>
      </w:r>
      <w:r>
        <w:rPr>
          <w:noProof/>
        </w:rPr>
        <w:tab/>
      </w:r>
      <w:r>
        <w:rPr>
          <w:noProof/>
        </w:rPr>
        <w:fldChar w:fldCharType="begin"/>
      </w:r>
      <w:r>
        <w:rPr>
          <w:noProof/>
        </w:rPr>
        <w:instrText xml:space="preserve"> PAGEREF _Toc187075833 \h </w:instrText>
      </w:r>
      <w:r>
        <w:rPr>
          <w:noProof/>
        </w:rPr>
      </w:r>
      <w:r>
        <w:rPr>
          <w:noProof/>
        </w:rPr>
        <w:fldChar w:fldCharType="separate"/>
      </w:r>
      <w:r>
        <w:rPr>
          <w:noProof/>
        </w:rPr>
        <w:t>203</w:t>
      </w:r>
      <w:r>
        <w:rPr>
          <w:noProof/>
        </w:rPr>
        <w:fldChar w:fldCharType="end"/>
      </w:r>
    </w:p>
    <w:p w14:paraId="3983C9A3" w14:textId="177E64B3" w:rsidR="000F086C" w:rsidRPr="000F086C" w:rsidRDefault="000F086C">
      <w:pPr>
        <w:pStyle w:val="TOC5"/>
        <w:rPr>
          <w:rFonts w:ascii="Calibri" w:hAnsi="Calibri"/>
          <w:noProof/>
          <w:kern w:val="2"/>
          <w:sz w:val="24"/>
          <w:szCs w:val="24"/>
          <w:lang w:eastAsia="en-GB"/>
        </w:rPr>
      </w:pPr>
      <w:r w:rsidRPr="00F87A37">
        <w:rPr>
          <w:noProof/>
          <w:lang w:val="en-US"/>
        </w:rPr>
        <w:t>10.10.4.2.1</w:t>
      </w:r>
      <w:r w:rsidRPr="000F086C">
        <w:rPr>
          <w:rFonts w:ascii="Calibri" w:hAnsi="Calibri"/>
          <w:noProof/>
          <w:kern w:val="2"/>
          <w:sz w:val="24"/>
          <w:szCs w:val="24"/>
          <w:lang w:eastAsia="en-GB"/>
        </w:rPr>
        <w:tab/>
      </w:r>
      <w:r w:rsidRPr="00F87A37">
        <w:rPr>
          <w:noProof/>
          <w:lang w:val="en-US"/>
        </w:rPr>
        <w:t>Call connect over MBMS</w:t>
      </w:r>
      <w:r>
        <w:rPr>
          <w:noProof/>
        </w:rPr>
        <w:tab/>
      </w:r>
      <w:r>
        <w:rPr>
          <w:noProof/>
        </w:rPr>
        <w:fldChar w:fldCharType="begin"/>
      </w:r>
      <w:r>
        <w:rPr>
          <w:noProof/>
        </w:rPr>
        <w:instrText xml:space="preserve"> PAGEREF _Toc187075834 \h </w:instrText>
      </w:r>
      <w:r>
        <w:rPr>
          <w:noProof/>
        </w:rPr>
      </w:r>
      <w:r>
        <w:rPr>
          <w:noProof/>
        </w:rPr>
        <w:fldChar w:fldCharType="separate"/>
      </w:r>
      <w:r>
        <w:rPr>
          <w:noProof/>
        </w:rPr>
        <w:t>203</w:t>
      </w:r>
      <w:r>
        <w:rPr>
          <w:noProof/>
        </w:rPr>
        <w:fldChar w:fldCharType="end"/>
      </w:r>
    </w:p>
    <w:p w14:paraId="0FDB35FE" w14:textId="77F810F2" w:rsidR="000F086C" w:rsidRPr="000F086C" w:rsidRDefault="000F086C">
      <w:pPr>
        <w:pStyle w:val="TOC5"/>
        <w:rPr>
          <w:rFonts w:ascii="Calibri" w:hAnsi="Calibri"/>
          <w:noProof/>
          <w:kern w:val="2"/>
          <w:sz w:val="24"/>
          <w:szCs w:val="24"/>
          <w:lang w:eastAsia="en-GB"/>
        </w:rPr>
      </w:pPr>
      <w:r w:rsidRPr="00F87A37">
        <w:rPr>
          <w:noProof/>
          <w:lang w:val="en-US"/>
        </w:rPr>
        <w:t>10.10.4.2.2</w:t>
      </w:r>
      <w:r w:rsidRPr="000F086C">
        <w:rPr>
          <w:rFonts w:ascii="Calibri" w:hAnsi="Calibri"/>
          <w:noProof/>
          <w:kern w:val="2"/>
          <w:sz w:val="24"/>
          <w:szCs w:val="24"/>
          <w:lang w:eastAsia="en-GB"/>
        </w:rPr>
        <w:tab/>
      </w:r>
      <w:r w:rsidRPr="00F87A37">
        <w:rPr>
          <w:noProof/>
          <w:lang w:val="en-US"/>
        </w:rPr>
        <w:t>Call disconnect over MBMS</w:t>
      </w:r>
      <w:r>
        <w:rPr>
          <w:noProof/>
        </w:rPr>
        <w:tab/>
      </w:r>
      <w:r>
        <w:rPr>
          <w:noProof/>
        </w:rPr>
        <w:fldChar w:fldCharType="begin"/>
      </w:r>
      <w:r>
        <w:rPr>
          <w:noProof/>
        </w:rPr>
        <w:instrText xml:space="preserve"> PAGEREF _Toc187075835 \h </w:instrText>
      </w:r>
      <w:r>
        <w:rPr>
          <w:noProof/>
        </w:rPr>
      </w:r>
      <w:r>
        <w:rPr>
          <w:noProof/>
        </w:rPr>
        <w:fldChar w:fldCharType="separate"/>
      </w:r>
      <w:r>
        <w:rPr>
          <w:noProof/>
        </w:rPr>
        <w:t>204</w:t>
      </w:r>
      <w:r>
        <w:rPr>
          <w:noProof/>
        </w:rPr>
        <w:fldChar w:fldCharType="end"/>
      </w:r>
    </w:p>
    <w:p w14:paraId="67B2FCE1" w14:textId="1C15280A" w:rsidR="000F086C" w:rsidRPr="000F086C" w:rsidRDefault="000F086C">
      <w:pPr>
        <w:pStyle w:val="TOC3"/>
        <w:rPr>
          <w:rFonts w:ascii="Calibri" w:hAnsi="Calibri"/>
          <w:noProof/>
          <w:kern w:val="2"/>
          <w:sz w:val="24"/>
          <w:szCs w:val="24"/>
          <w:lang w:eastAsia="en-GB"/>
        </w:rPr>
      </w:pPr>
      <w:r w:rsidRPr="00F87A37">
        <w:rPr>
          <w:noProof/>
          <w:lang w:val="nl-NL" w:eastAsia="zh-CN"/>
        </w:rPr>
        <w:t>10.10.5</w:t>
      </w:r>
      <w:r w:rsidRPr="000F086C">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_Toc187075836 \h </w:instrText>
      </w:r>
      <w:r>
        <w:rPr>
          <w:noProof/>
        </w:rPr>
      </w:r>
      <w:r>
        <w:rPr>
          <w:noProof/>
        </w:rPr>
        <w:fldChar w:fldCharType="separate"/>
      </w:r>
      <w:r>
        <w:rPr>
          <w:noProof/>
        </w:rPr>
        <w:t>205</w:t>
      </w:r>
      <w:r>
        <w:rPr>
          <w:noProof/>
        </w:rPr>
        <w:fldChar w:fldCharType="end"/>
      </w:r>
    </w:p>
    <w:p w14:paraId="589C3900" w14:textId="66A54AA3" w:rsidR="000F086C" w:rsidRPr="000F086C" w:rsidRDefault="000F086C">
      <w:pPr>
        <w:pStyle w:val="TOC3"/>
        <w:rPr>
          <w:rFonts w:ascii="Calibri" w:hAnsi="Calibri"/>
          <w:noProof/>
          <w:kern w:val="2"/>
          <w:sz w:val="24"/>
          <w:szCs w:val="24"/>
          <w:lang w:eastAsia="en-GB"/>
        </w:rPr>
      </w:pPr>
      <w:r>
        <w:rPr>
          <w:noProof/>
        </w:rPr>
        <w:t>10.10.6</w:t>
      </w:r>
      <w:r w:rsidRPr="000F086C">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_Toc187075837 \h </w:instrText>
      </w:r>
      <w:r>
        <w:rPr>
          <w:noProof/>
        </w:rPr>
      </w:r>
      <w:r>
        <w:rPr>
          <w:noProof/>
        </w:rPr>
        <w:fldChar w:fldCharType="separate"/>
      </w:r>
      <w:r>
        <w:rPr>
          <w:noProof/>
        </w:rPr>
        <w:t>205</w:t>
      </w:r>
      <w:r>
        <w:rPr>
          <w:noProof/>
        </w:rPr>
        <w:fldChar w:fldCharType="end"/>
      </w:r>
    </w:p>
    <w:p w14:paraId="7C43991A" w14:textId="73E34540" w:rsidR="000F086C" w:rsidRPr="000F086C" w:rsidRDefault="000F086C">
      <w:pPr>
        <w:pStyle w:val="TOC4"/>
        <w:rPr>
          <w:rFonts w:ascii="Calibri" w:hAnsi="Calibri"/>
          <w:noProof/>
          <w:kern w:val="2"/>
          <w:sz w:val="24"/>
          <w:szCs w:val="24"/>
          <w:lang w:eastAsia="en-GB"/>
        </w:rPr>
      </w:pPr>
      <w:r>
        <w:rPr>
          <w:noProof/>
        </w:rPr>
        <w:t>10.10.6.1</w:t>
      </w:r>
      <w:r w:rsidRPr="000F086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_Toc187075838 \h </w:instrText>
      </w:r>
      <w:r>
        <w:rPr>
          <w:noProof/>
        </w:rPr>
      </w:r>
      <w:r>
        <w:rPr>
          <w:noProof/>
        </w:rPr>
        <w:fldChar w:fldCharType="separate"/>
      </w:r>
      <w:r>
        <w:rPr>
          <w:noProof/>
        </w:rPr>
        <w:t>205</w:t>
      </w:r>
      <w:r>
        <w:rPr>
          <w:noProof/>
        </w:rPr>
        <w:fldChar w:fldCharType="end"/>
      </w:r>
    </w:p>
    <w:p w14:paraId="48556E0F" w14:textId="29226E48" w:rsidR="000F086C" w:rsidRPr="000F086C" w:rsidRDefault="000F086C">
      <w:pPr>
        <w:pStyle w:val="TOC4"/>
        <w:rPr>
          <w:rFonts w:ascii="Calibri" w:hAnsi="Calibri"/>
          <w:noProof/>
          <w:kern w:val="2"/>
          <w:sz w:val="24"/>
          <w:szCs w:val="24"/>
          <w:lang w:eastAsia="en-GB"/>
        </w:rPr>
      </w:pPr>
      <w:r>
        <w:rPr>
          <w:noProof/>
        </w:rPr>
        <w:t>10.10.6.2</w:t>
      </w:r>
      <w:r w:rsidRPr="000F086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_Toc187075839 \h </w:instrText>
      </w:r>
      <w:r>
        <w:rPr>
          <w:noProof/>
        </w:rPr>
      </w:r>
      <w:r>
        <w:rPr>
          <w:noProof/>
        </w:rPr>
        <w:fldChar w:fldCharType="separate"/>
      </w:r>
      <w:r>
        <w:rPr>
          <w:noProof/>
        </w:rPr>
        <w:t>206</w:t>
      </w:r>
      <w:r>
        <w:rPr>
          <w:noProof/>
        </w:rPr>
        <w:fldChar w:fldCharType="end"/>
      </w:r>
    </w:p>
    <w:p w14:paraId="106C19C8" w14:textId="550E4F32" w:rsidR="000F086C" w:rsidRPr="000F086C" w:rsidRDefault="000F086C">
      <w:pPr>
        <w:pStyle w:val="TOC2"/>
        <w:rPr>
          <w:rFonts w:ascii="Calibri" w:hAnsi="Calibri"/>
          <w:noProof/>
          <w:kern w:val="2"/>
          <w:sz w:val="24"/>
          <w:szCs w:val="24"/>
          <w:lang w:eastAsia="en-GB"/>
        </w:rPr>
      </w:pPr>
      <w:r>
        <w:rPr>
          <w:noProof/>
        </w:rPr>
        <w:t>10.11</w:t>
      </w:r>
      <w:r w:rsidRPr="000F086C">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_Toc187075840 \h </w:instrText>
      </w:r>
      <w:r>
        <w:rPr>
          <w:noProof/>
        </w:rPr>
      </w:r>
      <w:r>
        <w:rPr>
          <w:noProof/>
        </w:rPr>
        <w:fldChar w:fldCharType="separate"/>
      </w:r>
      <w:r>
        <w:rPr>
          <w:noProof/>
        </w:rPr>
        <w:t>207</w:t>
      </w:r>
      <w:r>
        <w:rPr>
          <w:noProof/>
        </w:rPr>
        <w:fldChar w:fldCharType="end"/>
      </w:r>
    </w:p>
    <w:p w14:paraId="1E25C974" w14:textId="6056872C" w:rsidR="000F086C" w:rsidRPr="000F086C" w:rsidRDefault="000F086C">
      <w:pPr>
        <w:pStyle w:val="TOC3"/>
        <w:rPr>
          <w:rFonts w:ascii="Calibri" w:hAnsi="Calibri"/>
          <w:noProof/>
          <w:kern w:val="2"/>
          <w:sz w:val="24"/>
          <w:szCs w:val="24"/>
          <w:lang w:eastAsia="en-GB"/>
        </w:rPr>
      </w:pPr>
      <w:r>
        <w:rPr>
          <w:noProof/>
        </w:rPr>
        <w:t>10.11.1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_Toc187075841 \h </w:instrText>
      </w:r>
      <w:r>
        <w:rPr>
          <w:noProof/>
        </w:rPr>
      </w:r>
      <w:r>
        <w:rPr>
          <w:noProof/>
        </w:rPr>
        <w:fldChar w:fldCharType="separate"/>
      </w:r>
      <w:r>
        <w:rPr>
          <w:noProof/>
        </w:rPr>
        <w:t>207</w:t>
      </w:r>
      <w:r>
        <w:rPr>
          <w:noProof/>
        </w:rPr>
        <w:fldChar w:fldCharType="end"/>
      </w:r>
    </w:p>
    <w:p w14:paraId="2AAE18AB" w14:textId="77B1E012" w:rsidR="000F086C" w:rsidRPr="000F086C" w:rsidRDefault="000F086C">
      <w:pPr>
        <w:pStyle w:val="TOC3"/>
        <w:rPr>
          <w:rFonts w:ascii="Calibri" w:hAnsi="Calibri"/>
          <w:noProof/>
          <w:kern w:val="2"/>
          <w:sz w:val="24"/>
          <w:szCs w:val="24"/>
          <w:lang w:eastAsia="en-GB"/>
        </w:rPr>
      </w:pPr>
      <w:r>
        <w:rPr>
          <w:noProof/>
        </w:rPr>
        <w:t>10.11.2</w:t>
      </w:r>
      <w:r w:rsidRPr="000F086C">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_Toc187075842 \h </w:instrText>
      </w:r>
      <w:r>
        <w:rPr>
          <w:noProof/>
        </w:rPr>
      </w:r>
      <w:r>
        <w:rPr>
          <w:noProof/>
        </w:rPr>
        <w:fldChar w:fldCharType="separate"/>
      </w:r>
      <w:r>
        <w:rPr>
          <w:noProof/>
        </w:rPr>
        <w:t>207</w:t>
      </w:r>
      <w:r>
        <w:rPr>
          <w:noProof/>
        </w:rPr>
        <w:fldChar w:fldCharType="end"/>
      </w:r>
    </w:p>
    <w:p w14:paraId="73F5346E" w14:textId="066290E9" w:rsidR="000F086C" w:rsidRPr="000F086C" w:rsidRDefault="000F086C">
      <w:pPr>
        <w:pStyle w:val="TOC3"/>
        <w:rPr>
          <w:rFonts w:ascii="Calibri" w:hAnsi="Calibri"/>
          <w:noProof/>
          <w:kern w:val="2"/>
          <w:sz w:val="24"/>
          <w:szCs w:val="24"/>
          <w:lang w:eastAsia="en-GB"/>
        </w:rPr>
      </w:pPr>
      <w:r>
        <w:rPr>
          <w:noProof/>
        </w:rPr>
        <w:t>10.11.3</w:t>
      </w:r>
      <w:r w:rsidRPr="000F086C">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_Toc187075843 \h </w:instrText>
      </w:r>
      <w:r>
        <w:rPr>
          <w:noProof/>
        </w:rPr>
      </w:r>
      <w:r>
        <w:rPr>
          <w:noProof/>
        </w:rPr>
        <w:fldChar w:fldCharType="separate"/>
      </w:r>
      <w:r>
        <w:rPr>
          <w:noProof/>
        </w:rPr>
        <w:t>207</w:t>
      </w:r>
      <w:r>
        <w:rPr>
          <w:noProof/>
        </w:rPr>
        <w:fldChar w:fldCharType="end"/>
      </w:r>
    </w:p>
    <w:p w14:paraId="20E957C6" w14:textId="10BEFC46" w:rsidR="000F086C" w:rsidRPr="000F086C" w:rsidRDefault="000F086C">
      <w:pPr>
        <w:pStyle w:val="TOC3"/>
        <w:rPr>
          <w:rFonts w:ascii="Calibri" w:hAnsi="Calibri"/>
          <w:noProof/>
          <w:kern w:val="2"/>
          <w:sz w:val="24"/>
          <w:szCs w:val="24"/>
          <w:lang w:eastAsia="en-GB"/>
        </w:rPr>
      </w:pPr>
      <w:r>
        <w:rPr>
          <w:noProof/>
        </w:rPr>
        <w:t>10.11.4</w:t>
      </w:r>
      <w:r w:rsidRPr="000F086C">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_Toc187075844 \h </w:instrText>
      </w:r>
      <w:r>
        <w:rPr>
          <w:noProof/>
        </w:rPr>
      </w:r>
      <w:r>
        <w:rPr>
          <w:noProof/>
        </w:rPr>
        <w:fldChar w:fldCharType="separate"/>
      </w:r>
      <w:r>
        <w:rPr>
          <w:noProof/>
        </w:rPr>
        <w:t>207</w:t>
      </w:r>
      <w:r>
        <w:rPr>
          <w:noProof/>
        </w:rPr>
        <w:fldChar w:fldCharType="end"/>
      </w:r>
    </w:p>
    <w:p w14:paraId="32D90B7D" w14:textId="4CBD6837" w:rsidR="000F086C" w:rsidRPr="000F086C" w:rsidRDefault="000F086C">
      <w:pPr>
        <w:pStyle w:val="TOC3"/>
        <w:rPr>
          <w:rFonts w:ascii="Calibri" w:hAnsi="Calibri"/>
          <w:noProof/>
          <w:kern w:val="2"/>
          <w:sz w:val="24"/>
          <w:szCs w:val="24"/>
          <w:lang w:eastAsia="en-GB"/>
        </w:rPr>
      </w:pPr>
      <w:r>
        <w:rPr>
          <w:noProof/>
        </w:rPr>
        <w:t>10.11.5</w:t>
      </w:r>
      <w:r w:rsidRPr="000F086C">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_Toc187075845 \h </w:instrText>
      </w:r>
      <w:r>
        <w:rPr>
          <w:noProof/>
        </w:rPr>
      </w:r>
      <w:r>
        <w:rPr>
          <w:noProof/>
        </w:rPr>
        <w:fldChar w:fldCharType="separate"/>
      </w:r>
      <w:r>
        <w:rPr>
          <w:noProof/>
        </w:rPr>
        <w:t>207</w:t>
      </w:r>
      <w:r>
        <w:rPr>
          <w:noProof/>
        </w:rPr>
        <w:fldChar w:fldCharType="end"/>
      </w:r>
    </w:p>
    <w:p w14:paraId="4B9A9BF7" w14:textId="194743A6" w:rsidR="000F086C" w:rsidRPr="000F086C" w:rsidRDefault="000F086C">
      <w:pPr>
        <w:pStyle w:val="TOC4"/>
        <w:rPr>
          <w:rFonts w:ascii="Calibri" w:hAnsi="Calibri"/>
          <w:noProof/>
          <w:kern w:val="2"/>
          <w:sz w:val="24"/>
          <w:szCs w:val="24"/>
          <w:lang w:eastAsia="en-GB"/>
        </w:rPr>
      </w:pPr>
      <w:r>
        <w:rPr>
          <w:noProof/>
        </w:rPr>
        <w:t>10.11.5.1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_Toc187075846 \h </w:instrText>
      </w:r>
      <w:r>
        <w:rPr>
          <w:noProof/>
        </w:rPr>
      </w:r>
      <w:r>
        <w:rPr>
          <w:noProof/>
        </w:rPr>
        <w:fldChar w:fldCharType="separate"/>
      </w:r>
      <w:r>
        <w:rPr>
          <w:noProof/>
        </w:rPr>
        <w:t>207</w:t>
      </w:r>
      <w:r>
        <w:rPr>
          <w:noProof/>
        </w:rPr>
        <w:fldChar w:fldCharType="end"/>
      </w:r>
    </w:p>
    <w:p w14:paraId="055E3F9B" w14:textId="09F1EB51" w:rsidR="000F086C" w:rsidRPr="000F086C" w:rsidRDefault="000F086C">
      <w:pPr>
        <w:pStyle w:val="TOC4"/>
        <w:rPr>
          <w:rFonts w:ascii="Calibri" w:hAnsi="Calibri"/>
          <w:noProof/>
          <w:kern w:val="2"/>
          <w:sz w:val="24"/>
          <w:szCs w:val="24"/>
          <w:lang w:eastAsia="en-GB"/>
        </w:rPr>
      </w:pPr>
      <w:r>
        <w:rPr>
          <w:noProof/>
        </w:rPr>
        <w:t>10.11.5.2</w:t>
      </w:r>
      <w:r w:rsidRPr="000F086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_Toc187075847 \h </w:instrText>
      </w:r>
      <w:r>
        <w:rPr>
          <w:noProof/>
        </w:rPr>
      </w:r>
      <w:r>
        <w:rPr>
          <w:noProof/>
        </w:rPr>
        <w:fldChar w:fldCharType="separate"/>
      </w:r>
      <w:r>
        <w:rPr>
          <w:noProof/>
        </w:rPr>
        <w:t>207</w:t>
      </w:r>
      <w:r>
        <w:rPr>
          <w:noProof/>
        </w:rPr>
        <w:fldChar w:fldCharType="end"/>
      </w:r>
    </w:p>
    <w:p w14:paraId="0BBACDDE" w14:textId="4E0F941F" w:rsidR="000F086C" w:rsidRPr="000F086C" w:rsidRDefault="000F086C">
      <w:pPr>
        <w:pStyle w:val="TOC2"/>
        <w:rPr>
          <w:rFonts w:ascii="Calibri" w:hAnsi="Calibri"/>
          <w:noProof/>
          <w:kern w:val="2"/>
          <w:sz w:val="24"/>
          <w:szCs w:val="24"/>
          <w:lang w:eastAsia="en-GB"/>
        </w:rPr>
      </w:pPr>
      <w:r>
        <w:rPr>
          <w:noProof/>
        </w:rPr>
        <w:t>10.12</w:t>
      </w:r>
      <w:r w:rsidRPr="000F086C">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_Toc187075848 \h </w:instrText>
      </w:r>
      <w:r>
        <w:rPr>
          <w:noProof/>
        </w:rPr>
      </w:r>
      <w:r>
        <w:rPr>
          <w:noProof/>
        </w:rPr>
        <w:fldChar w:fldCharType="separate"/>
      </w:r>
      <w:r>
        <w:rPr>
          <w:noProof/>
        </w:rPr>
        <w:t>207</w:t>
      </w:r>
      <w:r>
        <w:rPr>
          <w:noProof/>
        </w:rPr>
        <w:fldChar w:fldCharType="end"/>
      </w:r>
    </w:p>
    <w:p w14:paraId="187865BD" w14:textId="5E1D229F" w:rsidR="000F086C" w:rsidRPr="000F086C" w:rsidRDefault="000F086C">
      <w:pPr>
        <w:pStyle w:val="TOC2"/>
        <w:rPr>
          <w:rFonts w:ascii="Calibri" w:hAnsi="Calibri"/>
          <w:noProof/>
          <w:kern w:val="2"/>
          <w:sz w:val="24"/>
          <w:szCs w:val="24"/>
          <w:lang w:eastAsia="en-GB"/>
        </w:rPr>
      </w:pPr>
      <w:r>
        <w:rPr>
          <w:noProof/>
        </w:rPr>
        <w:lastRenderedPageBreak/>
        <w:t>10.13</w:t>
      </w:r>
      <w:r w:rsidRPr="000F086C">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_Toc187075849 \h </w:instrText>
      </w:r>
      <w:r>
        <w:rPr>
          <w:noProof/>
        </w:rPr>
      </w:r>
      <w:r>
        <w:rPr>
          <w:noProof/>
        </w:rPr>
        <w:fldChar w:fldCharType="separate"/>
      </w:r>
      <w:r>
        <w:rPr>
          <w:noProof/>
        </w:rPr>
        <w:t>209</w:t>
      </w:r>
      <w:r>
        <w:rPr>
          <w:noProof/>
        </w:rPr>
        <w:fldChar w:fldCharType="end"/>
      </w:r>
    </w:p>
    <w:p w14:paraId="5DE3BDF4" w14:textId="4945D761" w:rsidR="000F086C" w:rsidRPr="000F086C" w:rsidRDefault="000F086C">
      <w:pPr>
        <w:pStyle w:val="TOC2"/>
        <w:rPr>
          <w:rFonts w:ascii="Calibri" w:hAnsi="Calibri"/>
          <w:noProof/>
          <w:kern w:val="2"/>
          <w:sz w:val="24"/>
          <w:szCs w:val="24"/>
          <w:lang w:eastAsia="en-GB"/>
        </w:rPr>
      </w:pPr>
      <w:r>
        <w:rPr>
          <w:noProof/>
        </w:rPr>
        <w:t>10.14</w:t>
      </w:r>
      <w:r w:rsidRPr="000F086C">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_Toc187075850 \h </w:instrText>
      </w:r>
      <w:r>
        <w:rPr>
          <w:noProof/>
        </w:rPr>
      </w:r>
      <w:r>
        <w:rPr>
          <w:noProof/>
        </w:rPr>
        <w:fldChar w:fldCharType="separate"/>
      </w:r>
      <w:r>
        <w:rPr>
          <w:noProof/>
        </w:rPr>
        <w:t>209</w:t>
      </w:r>
      <w:r>
        <w:rPr>
          <w:noProof/>
        </w:rPr>
        <w:fldChar w:fldCharType="end"/>
      </w:r>
    </w:p>
    <w:p w14:paraId="04FB1F9F" w14:textId="2C2B1C82" w:rsidR="000F086C" w:rsidRPr="000F086C" w:rsidRDefault="000F086C">
      <w:pPr>
        <w:pStyle w:val="TOC3"/>
        <w:rPr>
          <w:rFonts w:ascii="Calibri" w:hAnsi="Calibri"/>
          <w:noProof/>
          <w:kern w:val="2"/>
          <w:sz w:val="24"/>
          <w:szCs w:val="24"/>
          <w:lang w:eastAsia="en-GB"/>
        </w:rPr>
      </w:pPr>
      <w:r>
        <w:rPr>
          <w:noProof/>
        </w:rPr>
        <w:t>10.14.1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_Toc187075851 \h </w:instrText>
      </w:r>
      <w:r>
        <w:rPr>
          <w:noProof/>
        </w:rPr>
      </w:r>
      <w:r>
        <w:rPr>
          <w:noProof/>
        </w:rPr>
        <w:fldChar w:fldCharType="separate"/>
      </w:r>
      <w:r>
        <w:rPr>
          <w:noProof/>
        </w:rPr>
        <w:t>209</w:t>
      </w:r>
      <w:r>
        <w:rPr>
          <w:noProof/>
        </w:rPr>
        <w:fldChar w:fldCharType="end"/>
      </w:r>
    </w:p>
    <w:p w14:paraId="30F8D268" w14:textId="2A4BC8C5" w:rsidR="000F086C" w:rsidRPr="000F086C" w:rsidRDefault="000F086C">
      <w:pPr>
        <w:pStyle w:val="TOC3"/>
        <w:rPr>
          <w:rFonts w:ascii="Calibri" w:hAnsi="Calibri"/>
          <w:noProof/>
          <w:kern w:val="2"/>
          <w:sz w:val="24"/>
          <w:szCs w:val="24"/>
          <w:lang w:eastAsia="en-GB"/>
        </w:rPr>
      </w:pPr>
      <w:r>
        <w:rPr>
          <w:noProof/>
        </w:rPr>
        <w:t>10.14.2</w:t>
      </w:r>
      <w:r w:rsidRPr="000F086C">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_Toc187075852 \h </w:instrText>
      </w:r>
      <w:r>
        <w:rPr>
          <w:noProof/>
        </w:rPr>
      </w:r>
      <w:r>
        <w:rPr>
          <w:noProof/>
        </w:rPr>
        <w:fldChar w:fldCharType="separate"/>
      </w:r>
      <w:r>
        <w:rPr>
          <w:noProof/>
        </w:rPr>
        <w:t>209</w:t>
      </w:r>
      <w:r>
        <w:rPr>
          <w:noProof/>
        </w:rPr>
        <w:fldChar w:fldCharType="end"/>
      </w:r>
    </w:p>
    <w:p w14:paraId="54ACA9BC" w14:textId="2CEAE349" w:rsidR="000F086C" w:rsidRPr="000F086C" w:rsidRDefault="000F086C">
      <w:pPr>
        <w:pStyle w:val="TOC4"/>
        <w:rPr>
          <w:rFonts w:ascii="Calibri" w:hAnsi="Calibri"/>
          <w:noProof/>
          <w:kern w:val="2"/>
          <w:sz w:val="24"/>
          <w:szCs w:val="24"/>
          <w:lang w:eastAsia="en-GB"/>
        </w:rPr>
      </w:pPr>
      <w:r w:rsidRPr="00F87A37">
        <w:rPr>
          <w:rFonts w:cs="Arial"/>
          <w:noProof/>
        </w:rPr>
        <w:t>10.14.2.1</w:t>
      </w:r>
      <w:r w:rsidRPr="000F086C">
        <w:rPr>
          <w:rFonts w:ascii="Calibri" w:hAnsi="Calibri"/>
          <w:noProof/>
          <w:kern w:val="2"/>
          <w:sz w:val="24"/>
          <w:szCs w:val="24"/>
          <w:lang w:eastAsia="en-GB"/>
        </w:rPr>
        <w:tab/>
      </w:r>
      <w:r w:rsidRPr="00F87A37">
        <w:rPr>
          <w:rFonts w:cs="Arial"/>
          <w:noProof/>
        </w:rPr>
        <w:t>Ambient listening call request</w:t>
      </w:r>
      <w:r>
        <w:rPr>
          <w:noProof/>
        </w:rPr>
        <w:tab/>
      </w:r>
      <w:r>
        <w:rPr>
          <w:noProof/>
        </w:rPr>
        <w:fldChar w:fldCharType="begin"/>
      </w:r>
      <w:r>
        <w:rPr>
          <w:noProof/>
        </w:rPr>
        <w:instrText xml:space="preserve"> PAGEREF _Toc187075853 \h </w:instrText>
      </w:r>
      <w:r>
        <w:rPr>
          <w:noProof/>
        </w:rPr>
      </w:r>
      <w:r>
        <w:rPr>
          <w:noProof/>
        </w:rPr>
        <w:fldChar w:fldCharType="separate"/>
      </w:r>
      <w:r>
        <w:rPr>
          <w:noProof/>
        </w:rPr>
        <w:t>209</w:t>
      </w:r>
      <w:r>
        <w:rPr>
          <w:noProof/>
        </w:rPr>
        <w:fldChar w:fldCharType="end"/>
      </w:r>
    </w:p>
    <w:p w14:paraId="7EF875D9" w14:textId="039DB9E2" w:rsidR="000F086C" w:rsidRPr="000F086C" w:rsidRDefault="000F086C">
      <w:pPr>
        <w:pStyle w:val="TOC4"/>
        <w:rPr>
          <w:rFonts w:ascii="Calibri" w:hAnsi="Calibri"/>
          <w:noProof/>
          <w:kern w:val="2"/>
          <w:sz w:val="24"/>
          <w:szCs w:val="24"/>
          <w:lang w:eastAsia="en-GB"/>
        </w:rPr>
      </w:pPr>
      <w:r w:rsidRPr="00F87A37">
        <w:rPr>
          <w:rFonts w:cs="Arial"/>
          <w:noProof/>
        </w:rPr>
        <w:t>10.14.2.2</w:t>
      </w:r>
      <w:r w:rsidRPr="000F086C">
        <w:rPr>
          <w:rFonts w:ascii="Calibri" w:hAnsi="Calibri"/>
          <w:noProof/>
          <w:kern w:val="2"/>
          <w:sz w:val="24"/>
          <w:szCs w:val="24"/>
          <w:lang w:eastAsia="en-GB"/>
        </w:rPr>
        <w:tab/>
      </w:r>
      <w:r w:rsidRPr="00F87A37">
        <w:rPr>
          <w:rFonts w:cs="Arial"/>
          <w:noProof/>
        </w:rPr>
        <w:t>Ambient listening call response</w:t>
      </w:r>
      <w:r>
        <w:rPr>
          <w:noProof/>
        </w:rPr>
        <w:tab/>
      </w:r>
      <w:r>
        <w:rPr>
          <w:noProof/>
        </w:rPr>
        <w:fldChar w:fldCharType="begin"/>
      </w:r>
      <w:r>
        <w:rPr>
          <w:noProof/>
        </w:rPr>
        <w:instrText xml:space="preserve"> PAGEREF _Toc187075854 \h </w:instrText>
      </w:r>
      <w:r>
        <w:rPr>
          <w:noProof/>
        </w:rPr>
      </w:r>
      <w:r>
        <w:rPr>
          <w:noProof/>
        </w:rPr>
        <w:fldChar w:fldCharType="separate"/>
      </w:r>
      <w:r>
        <w:rPr>
          <w:noProof/>
        </w:rPr>
        <w:t>210</w:t>
      </w:r>
      <w:r>
        <w:rPr>
          <w:noProof/>
        </w:rPr>
        <w:fldChar w:fldCharType="end"/>
      </w:r>
    </w:p>
    <w:p w14:paraId="1CCDFCE5" w14:textId="29E1C13A" w:rsidR="000F086C" w:rsidRPr="000F086C" w:rsidRDefault="000F086C">
      <w:pPr>
        <w:pStyle w:val="TOC4"/>
        <w:rPr>
          <w:rFonts w:ascii="Calibri" w:hAnsi="Calibri"/>
          <w:noProof/>
          <w:kern w:val="2"/>
          <w:sz w:val="24"/>
          <w:szCs w:val="24"/>
          <w:lang w:eastAsia="en-GB"/>
        </w:rPr>
      </w:pPr>
      <w:r w:rsidRPr="00F87A37">
        <w:rPr>
          <w:rFonts w:cs="Arial"/>
          <w:noProof/>
        </w:rPr>
        <w:t>10.14.2.3</w:t>
      </w:r>
      <w:r w:rsidRPr="000F086C">
        <w:rPr>
          <w:rFonts w:ascii="Calibri" w:hAnsi="Calibri"/>
          <w:noProof/>
          <w:kern w:val="2"/>
          <w:sz w:val="24"/>
          <w:szCs w:val="24"/>
          <w:lang w:eastAsia="en-GB"/>
        </w:rPr>
        <w:tab/>
      </w:r>
      <w:r w:rsidRPr="00F87A37">
        <w:rPr>
          <w:rFonts w:cs="Arial"/>
          <w:noProof/>
        </w:rPr>
        <w:t>Ambient listening call release request</w:t>
      </w:r>
      <w:r>
        <w:rPr>
          <w:noProof/>
        </w:rPr>
        <w:tab/>
      </w:r>
      <w:r>
        <w:rPr>
          <w:noProof/>
        </w:rPr>
        <w:fldChar w:fldCharType="begin"/>
      </w:r>
      <w:r>
        <w:rPr>
          <w:noProof/>
        </w:rPr>
        <w:instrText xml:space="preserve"> PAGEREF _Toc187075855 \h </w:instrText>
      </w:r>
      <w:r>
        <w:rPr>
          <w:noProof/>
        </w:rPr>
      </w:r>
      <w:r>
        <w:rPr>
          <w:noProof/>
        </w:rPr>
        <w:fldChar w:fldCharType="separate"/>
      </w:r>
      <w:r>
        <w:rPr>
          <w:noProof/>
        </w:rPr>
        <w:t>210</w:t>
      </w:r>
      <w:r>
        <w:rPr>
          <w:noProof/>
        </w:rPr>
        <w:fldChar w:fldCharType="end"/>
      </w:r>
    </w:p>
    <w:p w14:paraId="256BA8CC" w14:textId="63D90BEB" w:rsidR="000F086C" w:rsidRPr="000F086C" w:rsidRDefault="000F086C">
      <w:pPr>
        <w:pStyle w:val="TOC4"/>
        <w:rPr>
          <w:rFonts w:ascii="Calibri" w:hAnsi="Calibri"/>
          <w:noProof/>
          <w:kern w:val="2"/>
          <w:sz w:val="24"/>
          <w:szCs w:val="24"/>
          <w:lang w:eastAsia="en-GB"/>
        </w:rPr>
      </w:pPr>
      <w:r w:rsidRPr="00F87A37">
        <w:rPr>
          <w:rFonts w:cs="Arial"/>
          <w:noProof/>
        </w:rPr>
        <w:t>10.14.2.4</w:t>
      </w:r>
      <w:r w:rsidRPr="000F086C">
        <w:rPr>
          <w:rFonts w:ascii="Calibri" w:hAnsi="Calibri"/>
          <w:noProof/>
          <w:kern w:val="2"/>
          <w:sz w:val="24"/>
          <w:szCs w:val="24"/>
          <w:lang w:eastAsia="en-GB"/>
        </w:rPr>
        <w:tab/>
      </w:r>
      <w:r w:rsidRPr="00F87A37">
        <w:rPr>
          <w:rFonts w:cs="Arial"/>
          <w:noProof/>
        </w:rPr>
        <w:t>Ambient listening call release response</w:t>
      </w:r>
      <w:r>
        <w:rPr>
          <w:noProof/>
        </w:rPr>
        <w:tab/>
      </w:r>
      <w:r>
        <w:rPr>
          <w:noProof/>
        </w:rPr>
        <w:fldChar w:fldCharType="begin"/>
      </w:r>
      <w:r>
        <w:rPr>
          <w:noProof/>
        </w:rPr>
        <w:instrText xml:space="preserve"> PAGEREF _Toc187075856 \h </w:instrText>
      </w:r>
      <w:r>
        <w:rPr>
          <w:noProof/>
        </w:rPr>
      </w:r>
      <w:r>
        <w:rPr>
          <w:noProof/>
        </w:rPr>
        <w:fldChar w:fldCharType="separate"/>
      </w:r>
      <w:r>
        <w:rPr>
          <w:noProof/>
        </w:rPr>
        <w:t>210</w:t>
      </w:r>
      <w:r>
        <w:rPr>
          <w:noProof/>
        </w:rPr>
        <w:fldChar w:fldCharType="end"/>
      </w:r>
    </w:p>
    <w:p w14:paraId="2E375827" w14:textId="2302CCC8" w:rsidR="000F086C" w:rsidRPr="000F086C" w:rsidRDefault="000F086C">
      <w:pPr>
        <w:pStyle w:val="TOC4"/>
        <w:rPr>
          <w:rFonts w:ascii="Calibri" w:hAnsi="Calibri"/>
          <w:noProof/>
          <w:kern w:val="2"/>
          <w:sz w:val="24"/>
          <w:szCs w:val="24"/>
          <w:lang w:eastAsia="en-GB"/>
        </w:rPr>
      </w:pPr>
      <w:r w:rsidRPr="00F87A37">
        <w:rPr>
          <w:rFonts w:cs="Arial"/>
          <w:noProof/>
        </w:rPr>
        <w:t>10.14.2.</w:t>
      </w:r>
      <w:r w:rsidRPr="00F87A37">
        <w:rPr>
          <w:rFonts w:cs="Arial"/>
          <w:noProof/>
          <w:lang w:eastAsia="zh-CN"/>
        </w:rPr>
        <w:t>5</w:t>
      </w:r>
      <w:r w:rsidRPr="000F086C">
        <w:rPr>
          <w:rFonts w:ascii="Calibri" w:hAnsi="Calibri"/>
          <w:noProof/>
          <w:kern w:val="2"/>
          <w:sz w:val="24"/>
          <w:szCs w:val="24"/>
          <w:lang w:eastAsia="en-GB"/>
        </w:rPr>
        <w:tab/>
      </w:r>
      <w:r w:rsidRPr="00F87A37">
        <w:rPr>
          <w:rFonts w:cs="Arial"/>
          <w:noProof/>
        </w:rPr>
        <w:t xml:space="preserve">Ambient listening call release </w:t>
      </w:r>
      <w:r w:rsidRPr="00F87A37">
        <w:rPr>
          <w:rFonts w:cs="Arial"/>
          <w:noProof/>
          <w:lang w:eastAsia="zh-CN"/>
        </w:rPr>
        <w:t>notification</w:t>
      </w:r>
      <w:r>
        <w:rPr>
          <w:noProof/>
        </w:rPr>
        <w:tab/>
      </w:r>
      <w:r>
        <w:rPr>
          <w:noProof/>
        </w:rPr>
        <w:fldChar w:fldCharType="begin"/>
      </w:r>
      <w:r>
        <w:rPr>
          <w:noProof/>
        </w:rPr>
        <w:instrText xml:space="preserve"> PAGEREF _Toc187075857 \h </w:instrText>
      </w:r>
      <w:r>
        <w:rPr>
          <w:noProof/>
        </w:rPr>
      </w:r>
      <w:r>
        <w:rPr>
          <w:noProof/>
        </w:rPr>
        <w:fldChar w:fldCharType="separate"/>
      </w:r>
      <w:r>
        <w:rPr>
          <w:noProof/>
        </w:rPr>
        <w:t>211</w:t>
      </w:r>
      <w:r>
        <w:rPr>
          <w:noProof/>
        </w:rPr>
        <w:fldChar w:fldCharType="end"/>
      </w:r>
    </w:p>
    <w:p w14:paraId="1C3D92EE" w14:textId="561693EE" w:rsidR="000F086C" w:rsidRPr="000F086C" w:rsidRDefault="000F086C">
      <w:pPr>
        <w:pStyle w:val="TOC3"/>
        <w:rPr>
          <w:rFonts w:ascii="Calibri" w:hAnsi="Calibri"/>
          <w:noProof/>
          <w:kern w:val="2"/>
          <w:sz w:val="24"/>
          <w:szCs w:val="24"/>
          <w:lang w:eastAsia="en-GB"/>
        </w:rPr>
      </w:pPr>
      <w:r>
        <w:rPr>
          <w:noProof/>
        </w:rPr>
        <w:t>10.14.3</w:t>
      </w:r>
      <w:r w:rsidRPr="000F086C">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_Toc187075858 \h </w:instrText>
      </w:r>
      <w:r>
        <w:rPr>
          <w:noProof/>
        </w:rPr>
      </w:r>
      <w:r>
        <w:rPr>
          <w:noProof/>
        </w:rPr>
        <w:fldChar w:fldCharType="separate"/>
      </w:r>
      <w:r>
        <w:rPr>
          <w:noProof/>
        </w:rPr>
        <w:t>211</w:t>
      </w:r>
      <w:r>
        <w:rPr>
          <w:noProof/>
        </w:rPr>
        <w:fldChar w:fldCharType="end"/>
      </w:r>
    </w:p>
    <w:p w14:paraId="013A883C" w14:textId="0DC2DC02" w:rsidR="000F086C" w:rsidRPr="000F086C" w:rsidRDefault="000F086C">
      <w:pPr>
        <w:pStyle w:val="TOC4"/>
        <w:rPr>
          <w:rFonts w:ascii="Calibri" w:hAnsi="Calibri"/>
          <w:noProof/>
          <w:kern w:val="2"/>
          <w:sz w:val="24"/>
          <w:szCs w:val="24"/>
          <w:lang w:eastAsia="en-GB"/>
        </w:rPr>
      </w:pPr>
      <w:r>
        <w:rPr>
          <w:noProof/>
        </w:rPr>
        <w:t>10.</w:t>
      </w:r>
      <w:r>
        <w:rPr>
          <w:noProof/>
          <w:lang w:eastAsia="zh-CN"/>
        </w:rPr>
        <w:t>14.3.1</w:t>
      </w:r>
      <w:r w:rsidRPr="000F086C">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_Toc187075859 \h </w:instrText>
      </w:r>
      <w:r>
        <w:rPr>
          <w:noProof/>
        </w:rPr>
      </w:r>
      <w:r>
        <w:rPr>
          <w:noProof/>
        </w:rPr>
        <w:fldChar w:fldCharType="separate"/>
      </w:r>
      <w:r>
        <w:rPr>
          <w:noProof/>
        </w:rPr>
        <w:t>211</w:t>
      </w:r>
      <w:r>
        <w:rPr>
          <w:noProof/>
        </w:rPr>
        <w:fldChar w:fldCharType="end"/>
      </w:r>
    </w:p>
    <w:p w14:paraId="3D891C1F" w14:textId="352CDA06" w:rsidR="000F086C" w:rsidRPr="000F086C" w:rsidRDefault="000F086C">
      <w:pPr>
        <w:pStyle w:val="TOC4"/>
        <w:rPr>
          <w:rFonts w:ascii="Calibri" w:hAnsi="Calibri"/>
          <w:noProof/>
          <w:kern w:val="2"/>
          <w:sz w:val="24"/>
          <w:szCs w:val="24"/>
          <w:lang w:eastAsia="en-GB"/>
        </w:rPr>
      </w:pPr>
      <w:r>
        <w:rPr>
          <w:noProof/>
        </w:rPr>
        <w:t>10.</w:t>
      </w:r>
      <w:r>
        <w:rPr>
          <w:noProof/>
          <w:lang w:eastAsia="zh-CN"/>
        </w:rPr>
        <w:t>14.3.2</w:t>
      </w:r>
      <w:r w:rsidRPr="000F086C">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_Toc187075860 \h </w:instrText>
      </w:r>
      <w:r>
        <w:rPr>
          <w:noProof/>
        </w:rPr>
      </w:r>
      <w:r>
        <w:rPr>
          <w:noProof/>
        </w:rPr>
        <w:fldChar w:fldCharType="separate"/>
      </w:r>
      <w:r>
        <w:rPr>
          <w:noProof/>
        </w:rPr>
        <w:t>212</w:t>
      </w:r>
      <w:r>
        <w:rPr>
          <w:noProof/>
        </w:rPr>
        <w:fldChar w:fldCharType="end"/>
      </w:r>
    </w:p>
    <w:p w14:paraId="50089F30" w14:textId="2A91DC4E" w:rsidR="000F086C" w:rsidRPr="000F086C" w:rsidRDefault="000F086C">
      <w:pPr>
        <w:pStyle w:val="TOC4"/>
        <w:rPr>
          <w:rFonts w:ascii="Calibri" w:hAnsi="Calibri"/>
          <w:noProof/>
          <w:kern w:val="2"/>
          <w:sz w:val="24"/>
          <w:szCs w:val="24"/>
          <w:lang w:eastAsia="en-GB"/>
        </w:rPr>
      </w:pPr>
      <w:r>
        <w:rPr>
          <w:noProof/>
        </w:rPr>
        <w:t>10.</w:t>
      </w:r>
      <w:r>
        <w:rPr>
          <w:noProof/>
          <w:lang w:eastAsia="zh-CN"/>
        </w:rPr>
        <w:t>14</w:t>
      </w:r>
      <w:r>
        <w:rPr>
          <w:noProof/>
        </w:rPr>
        <w:t>.3.3</w:t>
      </w:r>
      <w:r w:rsidRPr="000F086C">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_Toc187075861 \h </w:instrText>
      </w:r>
      <w:r>
        <w:rPr>
          <w:noProof/>
        </w:rPr>
      </w:r>
      <w:r>
        <w:rPr>
          <w:noProof/>
        </w:rPr>
        <w:fldChar w:fldCharType="separate"/>
      </w:r>
      <w:r>
        <w:rPr>
          <w:noProof/>
        </w:rPr>
        <w:t>213</w:t>
      </w:r>
      <w:r>
        <w:rPr>
          <w:noProof/>
        </w:rPr>
        <w:fldChar w:fldCharType="end"/>
      </w:r>
    </w:p>
    <w:p w14:paraId="75CFD624" w14:textId="241B9885" w:rsidR="000F086C" w:rsidRPr="000F086C" w:rsidRDefault="000F086C">
      <w:pPr>
        <w:pStyle w:val="TOC4"/>
        <w:rPr>
          <w:rFonts w:ascii="Calibri" w:hAnsi="Calibri"/>
          <w:noProof/>
          <w:kern w:val="2"/>
          <w:sz w:val="24"/>
          <w:szCs w:val="24"/>
          <w:lang w:eastAsia="en-GB"/>
        </w:rPr>
      </w:pPr>
      <w:r>
        <w:rPr>
          <w:noProof/>
        </w:rPr>
        <w:t>10.</w:t>
      </w:r>
      <w:r>
        <w:rPr>
          <w:noProof/>
          <w:lang w:eastAsia="zh-CN"/>
        </w:rPr>
        <w:t>14</w:t>
      </w:r>
      <w:r>
        <w:rPr>
          <w:noProof/>
        </w:rPr>
        <w:t>.3.4</w:t>
      </w:r>
      <w:r w:rsidRPr="000F086C">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_Toc187075862 \h </w:instrText>
      </w:r>
      <w:r>
        <w:rPr>
          <w:noProof/>
        </w:rPr>
      </w:r>
      <w:r>
        <w:rPr>
          <w:noProof/>
        </w:rPr>
        <w:fldChar w:fldCharType="separate"/>
      </w:r>
      <w:r>
        <w:rPr>
          <w:noProof/>
        </w:rPr>
        <w:t>214</w:t>
      </w:r>
      <w:r>
        <w:rPr>
          <w:noProof/>
        </w:rPr>
        <w:fldChar w:fldCharType="end"/>
      </w:r>
    </w:p>
    <w:p w14:paraId="41571DE3" w14:textId="625645C9" w:rsidR="000F086C" w:rsidRPr="000F086C" w:rsidRDefault="000F086C">
      <w:pPr>
        <w:pStyle w:val="TOC4"/>
        <w:rPr>
          <w:rFonts w:ascii="Calibri" w:hAnsi="Calibri"/>
          <w:noProof/>
          <w:kern w:val="2"/>
          <w:sz w:val="24"/>
          <w:szCs w:val="24"/>
          <w:lang w:eastAsia="en-GB"/>
        </w:rPr>
      </w:pPr>
      <w:r>
        <w:rPr>
          <w:noProof/>
        </w:rPr>
        <w:t>10.</w:t>
      </w:r>
      <w:r>
        <w:rPr>
          <w:noProof/>
          <w:lang w:eastAsia="zh-CN"/>
        </w:rPr>
        <w:t>14</w:t>
      </w:r>
      <w:r>
        <w:rPr>
          <w:noProof/>
        </w:rPr>
        <w:t>.3.5</w:t>
      </w:r>
      <w:r w:rsidRPr="000F086C">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_Toc187075863 \h </w:instrText>
      </w:r>
      <w:r>
        <w:rPr>
          <w:noProof/>
        </w:rPr>
      </w:r>
      <w:r>
        <w:rPr>
          <w:noProof/>
        </w:rPr>
        <w:fldChar w:fldCharType="separate"/>
      </w:r>
      <w:r>
        <w:rPr>
          <w:noProof/>
        </w:rPr>
        <w:t>215</w:t>
      </w:r>
      <w:r>
        <w:rPr>
          <w:noProof/>
        </w:rPr>
        <w:fldChar w:fldCharType="end"/>
      </w:r>
    </w:p>
    <w:p w14:paraId="46225C37" w14:textId="39BF1CEF" w:rsidR="000F086C" w:rsidRPr="000F086C" w:rsidRDefault="000F086C">
      <w:pPr>
        <w:pStyle w:val="TOC2"/>
        <w:rPr>
          <w:rFonts w:ascii="Calibri" w:hAnsi="Calibri"/>
          <w:noProof/>
          <w:kern w:val="2"/>
          <w:sz w:val="24"/>
          <w:szCs w:val="24"/>
          <w:lang w:eastAsia="en-GB"/>
        </w:rPr>
      </w:pPr>
      <w:r>
        <w:rPr>
          <w:noProof/>
        </w:rPr>
        <w:t>10.15</w:t>
      </w:r>
      <w:r w:rsidRPr="000F086C">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_Toc187075864 \h </w:instrText>
      </w:r>
      <w:r>
        <w:rPr>
          <w:noProof/>
        </w:rPr>
      </w:r>
      <w:r>
        <w:rPr>
          <w:noProof/>
        </w:rPr>
        <w:fldChar w:fldCharType="separate"/>
      </w:r>
      <w:r>
        <w:rPr>
          <w:noProof/>
        </w:rPr>
        <w:t>216</w:t>
      </w:r>
      <w:r>
        <w:rPr>
          <w:noProof/>
        </w:rPr>
        <w:fldChar w:fldCharType="end"/>
      </w:r>
    </w:p>
    <w:p w14:paraId="2F388026" w14:textId="3AF324F0" w:rsidR="000F086C" w:rsidRPr="000F086C" w:rsidRDefault="000F086C">
      <w:pPr>
        <w:pStyle w:val="TOC3"/>
        <w:rPr>
          <w:rFonts w:ascii="Calibri" w:hAnsi="Calibri"/>
          <w:noProof/>
          <w:kern w:val="2"/>
          <w:sz w:val="24"/>
          <w:szCs w:val="24"/>
          <w:lang w:eastAsia="en-GB"/>
        </w:rPr>
      </w:pPr>
      <w:r>
        <w:rPr>
          <w:noProof/>
        </w:rPr>
        <w:t>10.15.1</w:t>
      </w:r>
      <w:r w:rsidRPr="000F086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_Toc187075865 \h </w:instrText>
      </w:r>
      <w:r>
        <w:rPr>
          <w:noProof/>
        </w:rPr>
      </w:r>
      <w:r>
        <w:rPr>
          <w:noProof/>
        </w:rPr>
        <w:fldChar w:fldCharType="separate"/>
      </w:r>
      <w:r>
        <w:rPr>
          <w:noProof/>
        </w:rPr>
        <w:t>216</w:t>
      </w:r>
      <w:r>
        <w:rPr>
          <w:noProof/>
        </w:rPr>
        <w:fldChar w:fldCharType="end"/>
      </w:r>
    </w:p>
    <w:p w14:paraId="2599074D" w14:textId="35AF61B8" w:rsidR="000F086C" w:rsidRPr="000F086C" w:rsidRDefault="000F086C">
      <w:pPr>
        <w:pStyle w:val="TOC3"/>
        <w:rPr>
          <w:rFonts w:ascii="Calibri" w:hAnsi="Calibri"/>
          <w:noProof/>
          <w:kern w:val="2"/>
          <w:sz w:val="24"/>
          <w:szCs w:val="24"/>
          <w:lang w:eastAsia="en-GB"/>
        </w:rPr>
      </w:pPr>
      <w:r>
        <w:rPr>
          <w:noProof/>
        </w:rPr>
        <w:t>10.15.2</w:t>
      </w:r>
      <w:r w:rsidRPr="000F086C">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_Toc187075866 \h </w:instrText>
      </w:r>
      <w:r>
        <w:rPr>
          <w:noProof/>
        </w:rPr>
      </w:r>
      <w:r>
        <w:rPr>
          <w:noProof/>
        </w:rPr>
        <w:fldChar w:fldCharType="separate"/>
      </w:r>
      <w:r>
        <w:rPr>
          <w:noProof/>
        </w:rPr>
        <w:t>216</w:t>
      </w:r>
      <w:r>
        <w:rPr>
          <w:noProof/>
        </w:rPr>
        <w:fldChar w:fldCharType="end"/>
      </w:r>
    </w:p>
    <w:p w14:paraId="7AB9D21C" w14:textId="7DF96A04" w:rsidR="000F086C" w:rsidRPr="000F086C" w:rsidRDefault="000F086C">
      <w:pPr>
        <w:pStyle w:val="TOC4"/>
        <w:rPr>
          <w:rFonts w:ascii="Calibri" w:hAnsi="Calibri"/>
          <w:noProof/>
          <w:kern w:val="2"/>
          <w:sz w:val="24"/>
          <w:szCs w:val="24"/>
          <w:lang w:eastAsia="en-GB"/>
        </w:rPr>
      </w:pPr>
      <w:r>
        <w:rPr>
          <w:noProof/>
        </w:rPr>
        <w:t>10.15.2.1</w:t>
      </w:r>
      <w:r w:rsidRPr="000F086C">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_Toc187075867 \h </w:instrText>
      </w:r>
      <w:r>
        <w:rPr>
          <w:noProof/>
        </w:rPr>
      </w:r>
      <w:r>
        <w:rPr>
          <w:noProof/>
        </w:rPr>
        <w:fldChar w:fldCharType="separate"/>
      </w:r>
      <w:r>
        <w:rPr>
          <w:noProof/>
        </w:rPr>
        <w:t>216</w:t>
      </w:r>
      <w:r>
        <w:rPr>
          <w:noProof/>
        </w:rPr>
        <w:fldChar w:fldCharType="end"/>
      </w:r>
    </w:p>
    <w:p w14:paraId="45BE84C4" w14:textId="563F3740" w:rsidR="000F086C" w:rsidRPr="000F086C" w:rsidRDefault="000F086C">
      <w:pPr>
        <w:pStyle w:val="TOC4"/>
        <w:rPr>
          <w:rFonts w:ascii="Calibri" w:hAnsi="Calibri"/>
          <w:noProof/>
          <w:kern w:val="2"/>
          <w:sz w:val="24"/>
          <w:szCs w:val="24"/>
          <w:lang w:eastAsia="en-GB"/>
        </w:rPr>
      </w:pPr>
      <w:r>
        <w:rPr>
          <w:noProof/>
        </w:rPr>
        <w:t>10.15.2.</w:t>
      </w:r>
      <w:r>
        <w:rPr>
          <w:noProof/>
          <w:lang w:eastAsia="zh-CN"/>
        </w:rPr>
        <w:t>2</w:t>
      </w:r>
      <w:r w:rsidRPr="000F086C">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_Toc187075868 \h </w:instrText>
      </w:r>
      <w:r>
        <w:rPr>
          <w:noProof/>
        </w:rPr>
      </w:r>
      <w:r>
        <w:rPr>
          <w:noProof/>
        </w:rPr>
        <w:fldChar w:fldCharType="separate"/>
      </w:r>
      <w:r>
        <w:rPr>
          <w:noProof/>
        </w:rPr>
        <w:t>217</w:t>
      </w:r>
      <w:r>
        <w:rPr>
          <w:noProof/>
        </w:rPr>
        <w:fldChar w:fldCharType="end"/>
      </w:r>
    </w:p>
    <w:p w14:paraId="38F83223" w14:textId="7601FADE" w:rsidR="000F086C" w:rsidRPr="000F086C" w:rsidRDefault="000F086C">
      <w:pPr>
        <w:pStyle w:val="TOC4"/>
        <w:rPr>
          <w:rFonts w:ascii="Calibri" w:hAnsi="Calibri"/>
          <w:noProof/>
          <w:kern w:val="2"/>
          <w:sz w:val="24"/>
          <w:szCs w:val="24"/>
          <w:lang w:eastAsia="en-GB"/>
        </w:rPr>
      </w:pPr>
      <w:r>
        <w:rPr>
          <w:noProof/>
        </w:rPr>
        <w:t>10.15.2.3</w:t>
      </w:r>
      <w:r w:rsidRPr="000F086C">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_Toc187075869 \h </w:instrText>
      </w:r>
      <w:r>
        <w:rPr>
          <w:noProof/>
        </w:rPr>
      </w:r>
      <w:r>
        <w:rPr>
          <w:noProof/>
        </w:rPr>
        <w:fldChar w:fldCharType="separate"/>
      </w:r>
      <w:r>
        <w:rPr>
          <w:noProof/>
        </w:rPr>
        <w:t>217</w:t>
      </w:r>
      <w:r>
        <w:rPr>
          <w:noProof/>
        </w:rPr>
        <w:fldChar w:fldCharType="end"/>
      </w:r>
    </w:p>
    <w:p w14:paraId="24A847E0" w14:textId="67DD3BAD" w:rsidR="000F086C" w:rsidRPr="000F086C" w:rsidRDefault="000F086C">
      <w:pPr>
        <w:pStyle w:val="TOC4"/>
        <w:rPr>
          <w:rFonts w:ascii="Calibri" w:hAnsi="Calibri"/>
          <w:noProof/>
          <w:kern w:val="2"/>
          <w:sz w:val="24"/>
          <w:szCs w:val="24"/>
          <w:lang w:eastAsia="en-GB"/>
        </w:rPr>
      </w:pPr>
      <w:r>
        <w:rPr>
          <w:noProof/>
        </w:rPr>
        <w:t>10.15.2.4</w:t>
      </w:r>
      <w:r w:rsidRPr="000F086C">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_Toc187075870 \h </w:instrText>
      </w:r>
      <w:r>
        <w:rPr>
          <w:noProof/>
        </w:rPr>
      </w:r>
      <w:r>
        <w:rPr>
          <w:noProof/>
        </w:rPr>
        <w:fldChar w:fldCharType="separate"/>
      </w:r>
      <w:r>
        <w:rPr>
          <w:noProof/>
        </w:rPr>
        <w:t>218</w:t>
      </w:r>
      <w:r>
        <w:rPr>
          <w:noProof/>
        </w:rPr>
        <w:fldChar w:fldCharType="end"/>
      </w:r>
    </w:p>
    <w:p w14:paraId="66DA2A13" w14:textId="49CE1D02" w:rsidR="000F086C" w:rsidRPr="000F086C" w:rsidRDefault="000F086C">
      <w:pPr>
        <w:pStyle w:val="TOC4"/>
        <w:rPr>
          <w:rFonts w:ascii="Calibri" w:hAnsi="Calibri"/>
          <w:noProof/>
          <w:kern w:val="2"/>
          <w:sz w:val="24"/>
          <w:szCs w:val="24"/>
          <w:lang w:eastAsia="en-GB"/>
        </w:rPr>
      </w:pPr>
      <w:r>
        <w:rPr>
          <w:noProof/>
        </w:rPr>
        <w:t>10.15.2.5</w:t>
      </w:r>
      <w:r w:rsidRPr="000F086C">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_Toc187075871 \h </w:instrText>
      </w:r>
      <w:r>
        <w:rPr>
          <w:noProof/>
        </w:rPr>
      </w:r>
      <w:r>
        <w:rPr>
          <w:noProof/>
        </w:rPr>
        <w:fldChar w:fldCharType="separate"/>
      </w:r>
      <w:r>
        <w:rPr>
          <w:noProof/>
        </w:rPr>
        <w:t>218</w:t>
      </w:r>
      <w:r>
        <w:rPr>
          <w:noProof/>
        </w:rPr>
        <w:fldChar w:fldCharType="end"/>
      </w:r>
    </w:p>
    <w:p w14:paraId="5A8D029A" w14:textId="12C82260" w:rsidR="000F086C" w:rsidRPr="000F086C" w:rsidRDefault="000F086C">
      <w:pPr>
        <w:pStyle w:val="TOC4"/>
        <w:rPr>
          <w:rFonts w:ascii="Calibri" w:hAnsi="Calibri"/>
          <w:noProof/>
          <w:kern w:val="2"/>
          <w:sz w:val="24"/>
          <w:szCs w:val="24"/>
          <w:lang w:eastAsia="en-GB"/>
        </w:rPr>
      </w:pPr>
      <w:r>
        <w:rPr>
          <w:noProof/>
        </w:rPr>
        <w:t>10.15.2.6</w:t>
      </w:r>
      <w:r w:rsidRPr="000F086C">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_Toc187075872 \h </w:instrText>
      </w:r>
      <w:r>
        <w:rPr>
          <w:noProof/>
        </w:rPr>
      </w:r>
      <w:r>
        <w:rPr>
          <w:noProof/>
        </w:rPr>
        <w:fldChar w:fldCharType="separate"/>
      </w:r>
      <w:r>
        <w:rPr>
          <w:noProof/>
        </w:rPr>
        <w:t>218</w:t>
      </w:r>
      <w:r>
        <w:rPr>
          <w:noProof/>
        </w:rPr>
        <w:fldChar w:fldCharType="end"/>
      </w:r>
    </w:p>
    <w:p w14:paraId="6EA9B6C4" w14:textId="3CCFF321" w:rsidR="000F086C" w:rsidRPr="000F086C" w:rsidRDefault="000F086C">
      <w:pPr>
        <w:pStyle w:val="TOC3"/>
        <w:rPr>
          <w:rFonts w:ascii="Calibri" w:hAnsi="Calibri"/>
          <w:noProof/>
          <w:kern w:val="2"/>
          <w:sz w:val="24"/>
          <w:szCs w:val="24"/>
          <w:lang w:eastAsia="en-GB"/>
        </w:rPr>
      </w:pPr>
      <w:r>
        <w:rPr>
          <w:noProof/>
        </w:rPr>
        <w:t>10.15.3</w:t>
      </w:r>
      <w:r w:rsidRPr="000F086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_Toc187075873 \h </w:instrText>
      </w:r>
      <w:r>
        <w:rPr>
          <w:noProof/>
        </w:rPr>
      </w:r>
      <w:r>
        <w:rPr>
          <w:noProof/>
        </w:rPr>
        <w:fldChar w:fldCharType="separate"/>
      </w:r>
      <w:r>
        <w:rPr>
          <w:noProof/>
        </w:rPr>
        <w:t>219</w:t>
      </w:r>
      <w:r>
        <w:rPr>
          <w:noProof/>
        </w:rPr>
        <w:fldChar w:fldCharType="end"/>
      </w:r>
    </w:p>
    <w:p w14:paraId="7FD581D3" w14:textId="2D36182C" w:rsidR="000F086C" w:rsidRPr="000F086C" w:rsidRDefault="000F086C">
      <w:pPr>
        <w:pStyle w:val="TOC2"/>
        <w:rPr>
          <w:rFonts w:ascii="Calibri" w:hAnsi="Calibri"/>
          <w:noProof/>
          <w:kern w:val="2"/>
          <w:sz w:val="24"/>
          <w:szCs w:val="24"/>
          <w:lang w:eastAsia="en-GB"/>
        </w:rPr>
      </w:pPr>
      <w:r>
        <w:rPr>
          <w:noProof/>
        </w:rPr>
        <w:t>10.16</w:t>
      </w:r>
      <w:r w:rsidRPr="000F086C">
        <w:rPr>
          <w:rFonts w:ascii="Calibri" w:hAnsi="Calibri"/>
          <w:noProof/>
          <w:kern w:val="2"/>
          <w:sz w:val="24"/>
          <w:szCs w:val="24"/>
          <w:lang w:eastAsia="en-GB"/>
        </w:rPr>
        <w:tab/>
      </w:r>
      <w:r w:rsidRPr="00F87A37">
        <w:rPr>
          <w:noProof/>
          <w:lang w:val="en-US"/>
        </w:rPr>
        <w:t>Remotely initiated MCPTT call</w:t>
      </w:r>
      <w:r>
        <w:rPr>
          <w:noProof/>
        </w:rPr>
        <w:tab/>
      </w:r>
      <w:r>
        <w:rPr>
          <w:noProof/>
        </w:rPr>
        <w:fldChar w:fldCharType="begin"/>
      </w:r>
      <w:r>
        <w:rPr>
          <w:noProof/>
        </w:rPr>
        <w:instrText xml:space="preserve"> PAGEREF _Toc187075874 \h </w:instrText>
      </w:r>
      <w:r>
        <w:rPr>
          <w:noProof/>
        </w:rPr>
      </w:r>
      <w:r>
        <w:rPr>
          <w:noProof/>
        </w:rPr>
        <w:fldChar w:fldCharType="separate"/>
      </w:r>
      <w:r>
        <w:rPr>
          <w:noProof/>
        </w:rPr>
        <w:t>222</w:t>
      </w:r>
      <w:r>
        <w:rPr>
          <w:noProof/>
        </w:rPr>
        <w:fldChar w:fldCharType="end"/>
      </w:r>
    </w:p>
    <w:p w14:paraId="3CE268F9" w14:textId="26F947B4" w:rsidR="000F086C" w:rsidRPr="000F086C" w:rsidRDefault="000F086C">
      <w:pPr>
        <w:pStyle w:val="TOC3"/>
        <w:rPr>
          <w:rFonts w:ascii="Calibri" w:hAnsi="Calibri"/>
          <w:noProof/>
          <w:kern w:val="2"/>
          <w:sz w:val="24"/>
          <w:szCs w:val="24"/>
          <w:lang w:eastAsia="en-GB"/>
        </w:rPr>
      </w:pPr>
      <w:r>
        <w:rPr>
          <w:noProof/>
        </w:rPr>
        <w:t>10.16.1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_Toc187075875 \h </w:instrText>
      </w:r>
      <w:r>
        <w:rPr>
          <w:noProof/>
        </w:rPr>
      </w:r>
      <w:r>
        <w:rPr>
          <w:noProof/>
        </w:rPr>
        <w:fldChar w:fldCharType="separate"/>
      </w:r>
      <w:r>
        <w:rPr>
          <w:noProof/>
        </w:rPr>
        <w:t>222</w:t>
      </w:r>
      <w:r>
        <w:rPr>
          <w:noProof/>
        </w:rPr>
        <w:fldChar w:fldCharType="end"/>
      </w:r>
    </w:p>
    <w:p w14:paraId="54E1F2E5" w14:textId="624D2502" w:rsidR="000F086C" w:rsidRPr="000F086C" w:rsidRDefault="000F086C">
      <w:pPr>
        <w:pStyle w:val="TOC3"/>
        <w:rPr>
          <w:rFonts w:ascii="Calibri" w:hAnsi="Calibri"/>
          <w:noProof/>
          <w:kern w:val="2"/>
          <w:sz w:val="24"/>
          <w:szCs w:val="24"/>
          <w:lang w:eastAsia="en-GB"/>
        </w:rPr>
      </w:pPr>
      <w:r w:rsidRPr="00F87A37">
        <w:rPr>
          <w:noProof/>
          <w:lang w:val="en-US"/>
        </w:rPr>
        <w:t>10.16.2</w:t>
      </w:r>
      <w:r w:rsidRPr="000F086C">
        <w:rPr>
          <w:rFonts w:ascii="Calibri" w:hAnsi="Calibri"/>
          <w:noProof/>
          <w:kern w:val="2"/>
          <w:sz w:val="24"/>
          <w:szCs w:val="24"/>
          <w:lang w:eastAsia="en-GB"/>
        </w:rPr>
        <w:tab/>
      </w:r>
      <w:r w:rsidRPr="00F87A37">
        <w:rPr>
          <w:noProof/>
          <w:lang w:val="en-US"/>
        </w:rPr>
        <w:t>Information flows for remotely initiated MCPTT call</w:t>
      </w:r>
      <w:r>
        <w:rPr>
          <w:noProof/>
        </w:rPr>
        <w:tab/>
      </w:r>
      <w:r>
        <w:rPr>
          <w:noProof/>
        </w:rPr>
        <w:fldChar w:fldCharType="begin"/>
      </w:r>
      <w:r>
        <w:rPr>
          <w:noProof/>
        </w:rPr>
        <w:instrText xml:space="preserve"> PAGEREF _Toc187075876 \h </w:instrText>
      </w:r>
      <w:r>
        <w:rPr>
          <w:noProof/>
        </w:rPr>
      </w:r>
      <w:r>
        <w:rPr>
          <w:noProof/>
        </w:rPr>
        <w:fldChar w:fldCharType="separate"/>
      </w:r>
      <w:r>
        <w:rPr>
          <w:noProof/>
        </w:rPr>
        <w:t>222</w:t>
      </w:r>
      <w:r>
        <w:rPr>
          <w:noProof/>
        </w:rPr>
        <w:fldChar w:fldCharType="end"/>
      </w:r>
    </w:p>
    <w:p w14:paraId="7B301E3E" w14:textId="052EAFA3" w:rsidR="000F086C" w:rsidRPr="000F086C" w:rsidRDefault="000F086C">
      <w:pPr>
        <w:pStyle w:val="TOC4"/>
        <w:rPr>
          <w:rFonts w:ascii="Calibri" w:hAnsi="Calibri"/>
          <w:noProof/>
          <w:kern w:val="2"/>
          <w:sz w:val="24"/>
          <w:szCs w:val="24"/>
          <w:lang w:eastAsia="en-GB"/>
        </w:rPr>
      </w:pPr>
      <w:r>
        <w:rPr>
          <w:noProof/>
        </w:rPr>
        <w:t>10.16.2.1</w:t>
      </w:r>
      <w:r w:rsidRPr="000F086C">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_Toc187075877 \h </w:instrText>
      </w:r>
      <w:r>
        <w:rPr>
          <w:noProof/>
        </w:rPr>
      </w:r>
      <w:r>
        <w:rPr>
          <w:noProof/>
        </w:rPr>
        <w:fldChar w:fldCharType="separate"/>
      </w:r>
      <w:r>
        <w:rPr>
          <w:noProof/>
        </w:rPr>
        <w:t>222</w:t>
      </w:r>
      <w:r>
        <w:rPr>
          <w:noProof/>
        </w:rPr>
        <w:fldChar w:fldCharType="end"/>
      </w:r>
    </w:p>
    <w:p w14:paraId="000535AD" w14:textId="2021D369" w:rsidR="000F086C" w:rsidRPr="000F086C" w:rsidRDefault="000F086C">
      <w:pPr>
        <w:pStyle w:val="TOC4"/>
        <w:rPr>
          <w:rFonts w:ascii="Calibri" w:hAnsi="Calibri"/>
          <w:noProof/>
          <w:kern w:val="2"/>
          <w:sz w:val="24"/>
          <w:szCs w:val="24"/>
          <w:lang w:eastAsia="en-GB"/>
        </w:rPr>
      </w:pPr>
      <w:r>
        <w:rPr>
          <w:noProof/>
        </w:rPr>
        <w:t>10.16.2.2</w:t>
      </w:r>
      <w:r w:rsidRPr="000F086C">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_Toc187075878 \h </w:instrText>
      </w:r>
      <w:r>
        <w:rPr>
          <w:noProof/>
        </w:rPr>
      </w:r>
      <w:r>
        <w:rPr>
          <w:noProof/>
        </w:rPr>
        <w:fldChar w:fldCharType="separate"/>
      </w:r>
      <w:r>
        <w:rPr>
          <w:noProof/>
        </w:rPr>
        <w:t>222</w:t>
      </w:r>
      <w:r>
        <w:rPr>
          <w:noProof/>
        </w:rPr>
        <w:fldChar w:fldCharType="end"/>
      </w:r>
    </w:p>
    <w:p w14:paraId="62E8D8C8" w14:textId="4B469EEB" w:rsidR="000F086C" w:rsidRPr="000F086C" w:rsidRDefault="000F086C">
      <w:pPr>
        <w:pStyle w:val="TOC3"/>
        <w:rPr>
          <w:rFonts w:ascii="Calibri" w:hAnsi="Calibri"/>
          <w:noProof/>
          <w:kern w:val="2"/>
          <w:sz w:val="24"/>
          <w:szCs w:val="24"/>
          <w:lang w:eastAsia="en-GB"/>
        </w:rPr>
      </w:pPr>
      <w:r>
        <w:rPr>
          <w:noProof/>
        </w:rPr>
        <w:t>10.16.3</w:t>
      </w:r>
      <w:r w:rsidRPr="000F086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_Toc187075879 \h </w:instrText>
      </w:r>
      <w:r>
        <w:rPr>
          <w:noProof/>
        </w:rPr>
      </w:r>
      <w:r>
        <w:rPr>
          <w:noProof/>
        </w:rPr>
        <w:fldChar w:fldCharType="separate"/>
      </w:r>
      <w:r>
        <w:rPr>
          <w:noProof/>
        </w:rPr>
        <w:t>223</w:t>
      </w:r>
      <w:r>
        <w:rPr>
          <w:noProof/>
        </w:rPr>
        <w:fldChar w:fldCharType="end"/>
      </w:r>
    </w:p>
    <w:p w14:paraId="19D14D92" w14:textId="50A3843F" w:rsidR="000F086C" w:rsidRPr="000F086C" w:rsidRDefault="000F086C">
      <w:pPr>
        <w:pStyle w:val="TOC4"/>
        <w:rPr>
          <w:rFonts w:ascii="Calibri" w:hAnsi="Calibri"/>
          <w:noProof/>
          <w:kern w:val="2"/>
          <w:sz w:val="24"/>
          <w:szCs w:val="24"/>
          <w:lang w:eastAsia="en-GB"/>
        </w:rPr>
      </w:pPr>
      <w:r w:rsidRPr="00F87A37">
        <w:rPr>
          <w:noProof/>
          <w:lang w:val="en-US"/>
        </w:rPr>
        <w:t>10.16.3.1</w:t>
      </w:r>
      <w:r w:rsidRPr="000F086C">
        <w:rPr>
          <w:rFonts w:ascii="Calibri" w:hAnsi="Calibri"/>
          <w:noProof/>
          <w:kern w:val="2"/>
          <w:sz w:val="24"/>
          <w:szCs w:val="24"/>
          <w:lang w:eastAsia="en-GB"/>
        </w:rPr>
        <w:tab/>
      </w:r>
      <w:r w:rsidRPr="00F87A37">
        <w:rPr>
          <w:noProof/>
          <w:lang w:val="en-US"/>
        </w:rPr>
        <w:t>Remotely initiated MCPTT call request</w:t>
      </w:r>
      <w:r>
        <w:rPr>
          <w:noProof/>
        </w:rPr>
        <w:tab/>
      </w:r>
      <w:r>
        <w:rPr>
          <w:noProof/>
        </w:rPr>
        <w:fldChar w:fldCharType="begin"/>
      </w:r>
      <w:r>
        <w:rPr>
          <w:noProof/>
        </w:rPr>
        <w:instrText xml:space="preserve"> PAGEREF _Toc187075880 \h </w:instrText>
      </w:r>
      <w:r>
        <w:rPr>
          <w:noProof/>
        </w:rPr>
      </w:r>
      <w:r>
        <w:rPr>
          <w:noProof/>
        </w:rPr>
        <w:fldChar w:fldCharType="separate"/>
      </w:r>
      <w:r>
        <w:rPr>
          <w:noProof/>
        </w:rPr>
        <w:t>223</w:t>
      </w:r>
      <w:r>
        <w:rPr>
          <w:noProof/>
        </w:rPr>
        <w:fldChar w:fldCharType="end"/>
      </w:r>
    </w:p>
    <w:p w14:paraId="0D99A45F" w14:textId="2A69B9B5" w:rsidR="000F086C" w:rsidRPr="000F086C" w:rsidRDefault="000F086C">
      <w:pPr>
        <w:pStyle w:val="TOC2"/>
        <w:rPr>
          <w:rFonts w:ascii="Calibri" w:hAnsi="Calibri"/>
          <w:noProof/>
          <w:kern w:val="2"/>
          <w:sz w:val="24"/>
          <w:szCs w:val="24"/>
          <w:lang w:eastAsia="en-GB"/>
        </w:rPr>
      </w:pPr>
      <w:r>
        <w:rPr>
          <w:noProof/>
        </w:rPr>
        <w:t>10.17</w:t>
      </w:r>
      <w:r w:rsidRPr="000F086C">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_Toc187075881 \h </w:instrText>
      </w:r>
      <w:r>
        <w:rPr>
          <w:noProof/>
        </w:rPr>
      </w:r>
      <w:r>
        <w:rPr>
          <w:noProof/>
        </w:rPr>
        <w:fldChar w:fldCharType="separate"/>
      </w:r>
      <w:r>
        <w:rPr>
          <w:noProof/>
        </w:rPr>
        <w:t>224</w:t>
      </w:r>
      <w:r>
        <w:rPr>
          <w:noProof/>
        </w:rPr>
        <w:fldChar w:fldCharType="end"/>
      </w:r>
    </w:p>
    <w:p w14:paraId="5A438B2E" w14:textId="0CC70B26" w:rsidR="000F086C" w:rsidRPr="000F086C" w:rsidRDefault="000F086C">
      <w:pPr>
        <w:pStyle w:val="TOC3"/>
        <w:rPr>
          <w:rFonts w:ascii="Calibri" w:hAnsi="Calibri"/>
          <w:noProof/>
          <w:kern w:val="2"/>
          <w:sz w:val="24"/>
          <w:szCs w:val="24"/>
          <w:lang w:eastAsia="en-GB"/>
        </w:rPr>
      </w:pPr>
      <w:r>
        <w:rPr>
          <w:noProof/>
        </w:rPr>
        <w:t>10.</w:t>
      </w:r>
      <w:r>
        <w:rPr>
          <w:noProof/>
          <w:lang w:eastAsia="zh-CN"/>
        </w:rPr>
        <w:t>17</w:t>
      </w:r>
      <w:r>
        <w:rPr>
          <w:noProof/>
        </w:rPr>
        <w:t>.1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_Toc187075882 \h </w:instrText>
      </w:r>
      <w:r>
        <w:rPr>
          <w:noProof/>
        </w:rPr>
      </w:r>
      <w:r>
        <w:rPr>
          <w:noProof/>
        </w:rPr>
        <w:fldChar w:fldCharType="separate"/>
      </w:r>
      <w:r>
        <w:rPr>
          <w:noProof/>
        </w:rPr>
        <w:t>224</w:t>
      </w:r>
      <w:r>
        <w:rPr>
          <w:noProof/>
        </w:rPr>
        <w:fldChar w:fldCharType="end"/>
      </w:r>
    </w:p>
    <w:p w14:paraId="6C3F462A" w14:textId="4689210E" w:rsidR="000F086C" w:rsidRPr="000F086C" w:rsidRDefault="000F086C">
      <w:pPr>
        <w:pStyle w:val="TOC2"/>
        <w:rPr>
          <w:rFonts w:ascii="Calibri" w:hAnsi="Calibri"/>
          <w:noProof/>
          <w:kern w:val="2"/>
          <w:sz w:val="24"/>
          <w:szCs w:val="24"/>
          <w:lang w:eastAsia="en-GB"/>
        </w:rPr>
      </w:pPr>
      <w:r>
        <w:rPr>
          <w:noProof/>
        </w:rPr>
        <w:t>10.18</w:t>
      </w:r>
      <w:r w:rsidRPr="000F086C">
        <w:rPr>
          <w:rFonts w:ascii="Calibri" w:hAnsi="Calibri"/>
          <w:noProof/>
          <w:kern w:val="2"/>
          <w:sz w:val="24"/>
          <w:szCs w:val="24"/>
          <w:lang w:eastAsia="en-GB"/>
        </w:rPr>
        <w:tab/>
      </w:r>
      <w:r w:rsidRPr="00F87A37">
        <w:rPr>
          <w:noProof/>
          <w:lang w:val="en-US"/>
        </w:rPr>
        <w:t>Subscription and notification for functional alias</w:t>
      </w:r>
      <w:r>
        <w:rPr>
          <w:noProof/>
        </w:rPr>
        <w:tab/>
      </w:r>
      <w:r>
        <w:rPr>
          <w:noProof/>
        </w:rPr>
        <w:fldChar w:fldCharType="begin"/>
      </w:r>
      <w:r>
        <w:rPr>
          <w:noProof/>
        </w:rPr>
        <w:instrText xml:space="preserve"> PAGEREF _Toc187075883 \h </w:instrText>
      </w:r>
      <w:r>
        <w:rPr>
          <w:noProof/>
        </w:rPr>
      </w:r>
      <w:r>
        <w:rPr>
          <w:noProof/>
        </w:rPr>
        <w:fldChar w:fldCharType="separate"/>
      </w:r>
      <w:r>
        <w:rPr>
          <w:noProof/>
        </w:rPr>
        <w:t>224</w:t>
      </w:r>
      <w:r>
        <w:rPr>
          <w:noProof/>
        </w:rPr>
        <w:fldChar w:fldCharType="end"/>
      </w:r>
    </w:p>
    <w:p w14:paraId="5273AD05" w14:textId="6659A81C" w:rsidR="000F086C" w:rsidRPr="000F086C" w:rsidRDefault="000F086C">
      <w:pPr>
        <w:pStyle w:val="TOC3"/>
        <w:rPr>
          <w:rFonts w:ascii="Calibri" w:hAnsi="Calibri"/>
          <w:noProof/>
          <w:kern w:val="2"/>
          <w:sz w:val="24"/>
          <w:szCs w:val="24"/>
          <w:lang w:eastAsia="en-GB"/>
        </w:rPr>
      </w:pPr>
      <w:r>
        <w:rPr>
          <w:noProof/>
        </w:rPr>
        <w:t>10.18.1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_Toc187075884 \h </w:instrText>
      </w:r>
      <w:r>
        <w:rPr>
          <w:noProof/>
        </w:rPr>
      </w:r>
      <w:r>
        <w:rPr>
          <w:noProof/>
        </w:rPr>
        <w:fldChar w:fldCharType="separate"/>
      </w:r>
      <w:r>
        <w:rPr>
          <w:noProof/>
        </w:rPr>
        <w:t>224</w:t>
      </w:r>
      <w:r>
        <w:rPr>
          <w:noProof/>
        </w:rPr>
        <w:fldChar w:fldCharType="end"/>
      </w:r>
    </w:p>
    <w:p w14:paraId="3AC18B15" w14:textId="7C45EAFB" w:rsidR="000F086C" w:rsidRPr="000F086C" w:rsidRDefault="000F086C">
      <w:pPr>
        <w:pStyle w:val="TOC3"/>
        <w:rPr>
          <w:rFonts w:ascii="Calibri" w:hAnsi="Calibri"/>
          <w:noProof/>
          <w:kern w:val="2"/>
          <w:sz w:val="24"/>
          <w:szCs w:val="24"/>
          <w:lang w:eastAsia="en-GB"/>
        </w:rPr>
      </w:pPr>
      <w:r w:rsidRPr="00F87A37">
        <w:rPr>
          <w:noProof/>
          <w:lang w:val="en-US"/>
        </w:rPr>
        <w:t>10.18.2</w:t>
      </w:r>
      <w:r w:rsidRPr="000F086C">
        <w:rPr>
          <w:rFonts w:ascii="Calibri" w:hAnsi="Calibri"/>
          <w:noProof/>
          <w:kern w:val="2"/>
          <w:sz w:val="24"/>
          <w:szCs w:val="24"/>
          <w:lang w:eastAsia="en-GB"/>
        </w:rPr>
        <w:tab/>
      </w:r>
      <w:r w:rsidRPr="00F87A37">
        <w:rPr>
          <w:noProof/>
          <w:lang w:val="en-US"/>
        </w:rPr>
        <w:t>Void</w:t>
      </w:r>
      <w:r>
        <w:rPr>
          <w:noProof/>
        </w:rPr>
        <w:tab/>
      </w:r>
      <w:r>
        <w:rPr>
          <w:noProof/>
        </w:rPr>
        <w:fldChar w:fldCharType="begin"/>
      </w:r>
      <w:r>
        <w:rPr>
          <w:noProof/>
        </w:rPr>
        <w:instrText xml:space="preserve"> PAGEREF _Toc187075885 \h </w:instrText>
      </w:r>
      <w:r>
        <w:rPr>
          <w:noProof/>
        </w:rPr>
      </w:r>
      <w:r>
        <w:rPr>
          <w:noProof/>
        </w:rPr>
        <w:fldChar w:fldCharType="separate"/>
      </w:r>
      <w:r>
        <w:rPr>
          <w:noProof/>
        </w:rPr>
        <w:t>225</w:t>
      </w:r>
      <w:r>
        <w:rPr>
          <w:noProof/>
        </w:rPr>
        <w:fldChar w:fldCharType="end"/>
      </w:r>
    </w:p>
    <w:p w14:paraId="2E017E8B" w14:textId="37CDD717" w:rsidR="000F086C" w:rsidRPr="000F086C" w:rsidRDefault="000F086C">
      <w:pPr>
        <w:pStyle w:val="TOC3"/>
        <w:rPr>
          <w:rFonts w:ascii="Calibri" w:hAnsi="Calibri"/>
          <w:noProof/>
          <w:kern w:val="2"/>
          <w:sz w:val="24"/>
          <w:szCs w:val="24"/>
          <w:lang w:eastAsia="en-GB"/>
        </w:rPr>
      </w:pPr>
      <w:r>
        <w:rPr>
          <w:noProof/>
        </w:rPr>
        <w:t>10.18.3</w:t>
      </w:r>
      <w:r w:rsidRPr="000F086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_Toc187075886 \h </w:instrText>
      </w:r>
      <w:r>
        <w:rPr>
          <w:noProof/>
        </w:rPr>
      </w:r>
      <w:r>
        <w:rPr>
          <w:noProof/>
        </w:rPr>
        <w:fldChar w:fldCharType="separate"/>
      </w:r>
      <w:r>
        <w:rPr>
          <w:noProof/>
        </w:rPr>
        <w:t>225</w:t>
      </w:r>
      <w:r>
        <w:rPr>
          <w:noProof/>
        </w:rPr>
        <w:fldChar w:fldCharType="end"/>
      </w:r>
    </w:p>
    <w:p w14:paraId="0A607324" w14:textId="2CD1E139" w:rsidR="000F086C" w:rsidRPr="000F086C" w:rsidRDefault="000F086C">
      <w:pPr>
        <w:pStyle w:val="TOC2"/>
        <w:rPr>
          <w:rFonts w:ascii="Calibri" w:hAnsi="Calibri"/>
          <w:noProof/>
          <w:kern w:val="2"/>
          <w:sz w:val="24"/>
          <w:szCs w:val="24"/>
          <w:lang w:eastAsia="en-GB"/>
        </w:rPr>
      </w:pPr>
      <w:r w:rsidRPr="00F87A37">
        <w:rPr>
          <w:rFonts w:eastAsia="SimSun"/>
          <w:noProof/>
        </w:rPr>
        <w:t>10.19</w:t>
      </w:r>
      <w:r w:rsidRPr="000F086C">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_Toc187075887 \h </w:instrText>
      </w:r>
      <w:r>
        <w:rPr>
          <w:noProof/>
        </w:rPr>
      </w:r>
      <w:r>
        <w:rPr>
          <w:noProof/>
        </w:rPr>
        <w:fldChar w:fldCharType="separate"/>
      </w:r>
      <w:r>
        <w:rPr>
          <w:noProof/>
        </w:rPr>
        <w:t>225</w:t>
      </w:r>
      <w:r>
        <w:rPr>
          <w:noProof/>
        </w:rPr>
        <w:fldChar w:fldCharType="end"/>
      </w:r>
    </w:p>
    <w:p w14:paraId="312DDAFC" w14:textId="569DDF37" w:rsidR="000F086C" w:rsidRPr="000F086C" w:rsidRDefault="000F086C">
      <w:pPr>
        <w:pStyle w:val="TOC3"/>
        <w:rPr>
          <w:rFonts w:ascii="Calibri" w:hAnsi="Calibri"/>
          <w:noProof/>
          <w:kern w:val="2"/>
          <w:sz w:val="24"/>
          <w:szCs w:val="24"/>
          <w:lang w:eastAsia="en-GB"/>
        </w:rPr>
      </w:pPr>
      <w:r>
        <w:rPr>
          <w:noProof/>
        </w:rPr>
        <w:t>10.19.1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_Toc187075888 \h </w:instrText>
      </w:r>
      <w:r>
        <w:rPr>
          <w:noProof/>
        </w:rPr>
      </w:r>
      <w:r>
        <w:rPr>
          <w:noProof/>
        </w:rPr>
        <w:fldChar w:fldCharType="separate"/>
      </w:r>
      <w:r>
        <w:rPr>
          <w:noProof/>
        </w:rPr>
        <w:t>225</w:t>
      </w:r>
      <w:r>
        <w:rPr>
          <w:noProof/>
        </w:rPr>
        <w:fldChar w:fldCharType="end"/>
      </w:r>
    </w:p>
    <w:p w14:paraId="4736C426" w14:textId="28466DD5" w:rsidR="000F086C" w:rsidRPr="000F086C" w:rsidRDefault="000F086C">
      <w:pPr>
        <w:pStyle w:val="TOC3"/>
        <w:rPr>
          <w:rFonts w:ascii="Calibri" w:hAnsi="Calibri"/>
          <w:noProof/>
          <w:kern w:val="2"/>
          <w:sz w:val="24"/>
          <w:szCs w:val="24"/>
          <w:lang w:eastAsia="en-GB"/>
        </w:rPr>
      </w:pPr>
      <w:r>
        <w:rPr>
          <w:noProof/>
        </w:rPr>
        <w:t>10.19.2</w:t>
      </w:r>
      <w:r w:rsidRPr="000F086C">
        <w:rPr>
          <w:rFonts w:ascii="Calibri" w:hAnsi="Calibri"/>
          <w:noProof/>
          <w:kern w:val="2"/>
          <w:sz w:val="24"/>
          <w:szCs w:val="24"/>
          <w:lang w:eastAsia="en-GB"/>
        </w:rPr>
        <w:tab/>
      </w:r>
      <w:r w:rsidRPr="00F87A37">
        <w:rPr>
          <w:rFonts w:eastAsia="SimSun"/>
          <w:noProof/>
        </w:rPr>
        <w:t>Information flows</w:t>
      </w:r>
      <w:r>
        <w:rPr>
          <w:noProof/>
        </w:rPr>
        <w:tab/>
      </w:r>
      <w:r>
        <w:rPr>
          <w:noProof/>
        </w:rPr>
        <w:fldChar w:fldCharType="begin"/>
      </w:r>
      <w:r>
        <w:rPr>
          <w:noProof/>
        </w:rPr>
        <w:instrText xml:space="preserve"> PAGEREF _Toc187075889 \h </w:instrText>
      </w:r>
      <w:r>
        <w:rPr>
          <w:noProof/>
        </w:rPr>
      </w:r>
      <w:r>
        <w:rPr>
          <w:noProof/>
        </w:rPr>
        <w:fldChar w:fldCharType="separate"/>
      </w:r>
      <w:r>
        <w:rPr>
          <w:noProof/>
        </w:rPr>
        <w:t>225</w:t>
      </w:r>
      <w:r>
        <w:rPr>
          <w:noProof/>
        </w:rPr>
        <w:fldChar w:fldCharType="end"/>
      </w:r>
    </w:p>
    <w:p w14:paraId="1B0FAE0A" w14:textId="3994D051" w:rsidR="000F086C" w:rsidRPr="000F086C" w:rsidRDefault="000F086C">
      <w:pPr>
        <w:pStyle w:val="TOC4"/>
        <w:rPr>
          <w:rFonts w:ascii="Calibri" w:hAnsi="Calibri"/>
          <w:noProof/>
          <w:kern w:val="2"/>
          <w:sz w:val="24"/>
          <w:szCs w:val="24"/>
          <w:lang w:eastAsia="en-GB"/>
        </w:rPr>
      </w:pPr>
      <w:r>
        <w:rPr>
          <w:noProof/>
        </w:rPr>
        <w:t>10.19.2.1</w:t>
      </w:r>
      <w:r w:rsidRPr="000F086C">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_Toc187075890 \h </w:instrText>
      </w:r>
      <w:r>
        <w:rPr>
          <w:noProof/>
        </w:rPr>
      </w:r>
      <w:r>
        <w:rPr>
          <w:noProof/>
        </w:rPr>
        <w:fldChar w:fldCharType="separate"/>
      </w:r>
      <w:r>
        <w:rPr>
          <w:noProof/>
        </w:rPr>
        <w:t>225</w:t>
      </w:r>
      <w:r>
        <w:rPr>
          <w:noProof/>
        </w:rPr>
        <w:fldChar w:fldCharType="end"/>
      </w:r>
    </w:p>
    <w:p w14:paraId="43946D01" w14:textId="08307D8A" w:rsidR="000F086C" w:rsidRPr="000F086C" w:rsidRDefault="000F086C">
      <w:pPr>
        <w:pStyle w:val="TOC4"/>
        <w:rPr>
          <w:rFonts w:ascii="Calibri" w:hAnsi="Calibri"/>
          <w:noProof/>
          <w:kern w:val="2"/>
          <w:sz w:val="24"/>
          <w:szCs w:val="24"/>
          <w:lang w:eastAsia="en-GB"/>
        </w:rPr>
      </w:pPr>
      <w:r>
        <w:rPr>
          <w:noProof/>
        </w:rPr>
        <w:t>10.19.2.2</w:t>
      </w:r>
      <w:r w:rsidRPr="000F086C">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_Toc187075891 \h </w:instrText>
      </w:r>
      <w:r>
        <w:rPr>
          <w:noProof/>
        </w:rPr>
      </w:r>
      <w:r>
        <w:rPr>
          <w:noProof/>
        </w:rPr>
        <w:fldChar w:fldCharType="separate"/>
      </w:r>
      <w:r>
        <w:rPr>
          <w:noProof/>
        </w:rPr>
        <w:t>227</w:t>
      </w:r>
      <w:r>
        <w:rPr>
          <w:noProof/>
        </w:rPr>
        <w:fldChar w:fldCharType="end"/>
      </w:r>
    </w:p>
    <w:p w14:paraId="3026A21F" w14:textId="1FA489E4" w:rsidR="000F086C" w:rsidRPr="000F086C" w:rsidRDefault="000F086C">
      <w:pPr>
        <w:pStyle w:val="TOC4"/>
        <w:rPr>
          <w:rFonts w:ascii="Calibri" w:hAnsi="Calibri"/>
          <w:noProof/>
          <w:kern w:val="2"/>
          <w:sz w:val="24"/>
          <w:szCs w:val="24"/>
          <w:lang w:eastAsia="en-GB"/>
        </w:rPr>
      </w:pPr>
      <w:r>
        <w:rPr>
          <w:noProof/>
        </w:rPr>
        <w:t>10.19.2.3</w:t>
      </w:r>
      <w:r w:rsidRPr="000F086C">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_Toc187075892 \h </w:instrText>
      </w:r>
      <w:r>
        <w:rPr>
          <w:noProof/>
        </w:rPr>
      </w:r>
      <w:r>
        <w:rPr>
          <w:noProof/>
        </w:rPr>
        <w:fldChar w:fldCharType="separate"/>
      </w:r>
      <w:r>
        <w:rPr>
          <w:noProof/>
        </w:rPr>
        <w:t>227</w:t>
      </w:r>
      <w:r>
        <w:rPr>
          <w:noProof/>
        </w:rPr>
        <w:fldChar w:fldCharType="end"/>
      </w:r>
    </w:p>
    <w:p w14:paraId="5526422C" w14:textId="071DB4BA" w:rsidR="000F086C" w:rsidRPr="000F086C" w:rsidRDefault="000F086C">
      <w:pPr>
        <w:pStyle w:val="TOC4"/>
        <w:rPr>
          <w:rFonts w:ascii="Calibri" w:hAnsi="Calibri"/>
          <w:noProof/>
          <w:kern w:val="2"/>
          <w:sz w:val="24"/>
          <w:szCs w:val="24"/>
          <w:lang w:eastAsia="en-GB"/>
        </w:rPr>
      </w:pPr>
      <w:r>
        <w:rPr>
          <w:noProof/>
        </w:rPr>
        <w:t>10.19.2.4</w:t>
      </w:r>
      <w:r w:rsidRPr="000F086C">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_Toc187075893 \h </w:instrText>
      </w:r>
      <w:r>
        <w:rPr>
          <w:noProof/>
        </w:rPr>
      </w:r>
      <w:r>
        <w:rPr>
          <w:noProof/>
        </w:rPr>
        <w:fldChar w:fldCharType="separate"/>
      </w:r>
      <w:r>
        <w:rPr>
          <w:noProof/>
        </w:rPr>
        <w:t>228</w:t>
      </w:r>
      <w:r>
        <w:rPr>
          <w:noProof/>
        </w:rPr>
        <w:fldChar w:fldCharType="end"/>
      </w:r>
    </w:p>
    <w:p w14:paraId="37C573B1" w14:textId="7837CC4D" w:rsidR="000F086C" w:rsidRPr="000F086C" w:rsidRDefault="000F086C">
      <w:pPr>
        <w:pStyle w:val="TOC4"/>
        <w:rPr>
          <w:rFonts w:ascii="Calibri" w:hAnsi="Calibri"/>
          <w:noProof/>
          <w:kern w:val="2"/>
          <w:sz w:val="24"/>
          <w:szCs w:val="24"/>
          <w:lang w:eastAsia="en-GB"/>
        </w:rPr>
      </w:pPr>
      <w:r>
        <w:rPr>
          <w:noProof/>
        </w:rPr>
        <w:t>10.19.2.</w:t>
      </w:r>
      <w:r>
        <w:rPr>
          <w:noProof/>
          <w:lang w:eastAsia="zh-CN"/>
        </w:rPr>
        <w:t>5</w:t>
      </w:r>
      <w:r w:rsidRPr="000F086C">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_Toc187075894 \h </w:instrText>
      </w:r>
      <w:r>
        <w:rPr>
          <w:noProof/>
        </w:rPr>
      </w:r>
      <w:r>
        <w:rPr>
          <w:noProof/>
        </w:rPr>
        <w:fldChar w:fldCharType="separate"/>
      </w:r>
      <w:r>
        <w:rPr>
          <w:noProof/>
        </w:rPr>
        <w:t>229</w:t>
      </w:r>
      <w:r>
        <w:rPr>
          <w:noProof/>
        </w:rPr>
        <w:fldChar w:fldCharType="end"/>
      </w:r>
    </w:p>
    <w:p w14:paraId="2CF421BF" w14:textId="70E9A926" w:rsidR="000F086C" w:rsidRPr="000F086C" w:rsidRDefault="000F086C">
      <w:pPr>
        <w:pStyle w:val="TOC4"/>
        <w:rPr>
          <w:rFonts w:ascii="Calibri" w:hAnsi="Calibri"/>
          <w:noProof/>
          <w:kern w:val="2"/>
          <w:sz w:val="24"/>
          <w:szCs w:val="24"/>
          <w:lang w:eastAsia="en-GB"/>
        </w:rPr>
      </w:pPr>
      <w:r>
        <w:rPr>
          <w:noProof/>
        </w:rPr>
        <w:t>10.19.2.6</w:t>
      </w:r>
      <w:r w:rsidRPr="000F086C">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_Toc187075895 \h </w:instrText>
      </w:r>
      <w:r>
        <w:rPr>
          <w:noProof/>
        </w:rPr>
      </w:r>
      <w:r>
        <w:rPr>
          <w:noProof/>
        </w:rPr>
        <w:fldChar w:fldCharType="separate"/>
      </w:r>
      <w:r>
        <w:rPr>
          <w:noProof/>
        </w:rPr>
        <w:t>230</w:t>
      </w:r>
      <w:r>
        <w:rPr>
          <w:noProof/>
        </w:rPr>
        <w:fldChar w:fldCharType="end"/>
      </w:r>
    </w:p>
    <w:p w14:paraId="2CBF6B10" w14:textId="6FDD7C06" w:rsidR="000F086C" w:rsidRPr="000F086C" w:rsidRDefault="000F086C">
      <w:pPr>
        <w:pStyle w:val="TOC4"/>
        <w:rPr>
          <w:rFonts w:ascii="Calibri" w:hAnsi="Calibri"/>
          <w:noProof/>
          <w:kern w:val="2"/>
          <w:sz w:val="24"/>
          <w:szCs w:val="24"/>
          <w:lang w:eastAsia="en-GB"/>
        </w:rPr>
      </w:pPr>
      <w:r>
        <w:rPr>
          <w:noProof/>
        </w:rPr>
        <w:t>10.19.2.7</w:t>
      </w:r>
      <w:r w:rsidRPr="000F086C">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_Toc187075896 \h </w:instrText>
      </w:r>
      <w:r>
        <w:rPr>
          <w:noProof/>
        </w:rPr>
      </w:r>
      <w:r>
        <w:rPr>
          <w:noProof/>
        </w:rPr>
        <w:fldChar w:fldCharType="separate"/>
      </w:r>
      <w:r>
        <w:rPr>
          <w:noProof/>
        </w:rPr>
        <w:t>230</w:t>
      </w:r>
      <w:r>
        <w:rPr>
          <w:noProof/>
        </w:rPr>
        <w:fldChar w:fldCharType="end"/>
      </w:r>
    </w:p>
    <w:p w14:paraId="467B1403" w14:textId="713E603D" w:rsidR="000F086C" w:rsidRPr="000F086C" w:rsidRDefault="000F086C">
      <w:pPr>
        <w:pStyle w:val="TOC4"/>
        <w:rPr>
          <w:rFonts w:ascii="Calibri" w:hAnsi="Calibri"/>
          <w:noProof/>
          <w:kern w:val="2"/>
          <w:sz w:val="24"/>
          <w:szCs w:val="24"/>
          <w:lang w:eastAsia="en-GB"/>
        </w:rPr>
      </w:pPr>
      <w:r>
        <w:rPr>
          <w:noProof/>
        </w:rPr>
        <w:t>10.19.2.8</w:t>
      </w:r>
      <w:r w:rsidRPr="000F086C">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_Toc187075897 \h </w:instrText>
      </w:r>
      <w:r>
        <w:rPr>
          <w:noProof/>
        </w:rPr>
      </w:r>
      <w:r>
        <w:rPr>
          <w:noProof/>
        </w:rPr>
        <w:fldChar w:fldCharType="separate"/>
      </w:r>
      <w:r>
        <w:rPr>
          <w:noProof/>
        </w:rPr>
        <w:t>231</w:t>
      </w:r>
      <w:r>
        <w:rPr>
          <w:noProof/>
        </w:rPr>
        <w:fldChar w:fldCharType="end"/>
      </w:r>
    </w:p>
    <w:p w14:paraId="7ABB90B3" w14:textId="0CD0728A" w:rsidR="000F086C" w:rsidRPr="000F086C" w:rsidRDefault="000F086C">
      <w:pPr>
        <w:pStyle w:val="TOC4"/>
        <w:rPr>
          <w:rFonts w:ascii="Calibri" w:hAnsi="Calibri"/>
          <w:noProof/>
          <w:kern w:val="2"/>
          <w:sz w:val="24"/>
          <w:szCs w:val="24"/>
          <w:lang w:eastAsia="en-GB"/>
        </w:rPr>
      </w:pPr>
      <w:r>
        <w:rPr>
          <w:noProof/>
        </w:rPr>
        <w:t>10.19.2.8a</w:t>
      </w:r>
      <w:r w:rsidRPr="000F086C">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_Toc187075898 \h </w:instrText>
      </w:r>
      <w:r>
        <w:rPr>
          <w:noProof/>
        </w:rPr>
      </w:r>
      <w:r>
        <w:rPr>
          <w:noProof/>
        </w:rPr>
        <w:fldChar w:fldCharType="separate"/>
      </w:r>
      <w:r>
        <w:rPr>
          <w:noProof/>
        </w:rPr>
        <w:t>231</w:t>
      </w:r>
      <w:r>
        <w:rPr>
          <w:noProof/>
        </w:rPr>
        <w:fldChar w:fldCharType="end"/>
      </w:r>
    </w:p>
    <w:p w14:paraId="08AB2C86" w14:textId="3E1D0982" w:rsidR="000F086C" w:rsidRPr="000F086C" w:rsidRDefault="000F086C">
      <w:pPr>
        <w:pStyle w:val="TOC4"/>
        <w:rPr>
          <w:rFonts w:ascii="Calibri" w:hAnsi="Calibri"/>
          <w:noProof/>
          <w:kern w:val="2"/>
          <w:sz w:val="24"/>
          <w:szCs w:val="24"/>
          <w:lang w:eastAsia="en-GB"/>
        </w:rPr>
      </w:pPr>
      <w:r>
        <w:rPr>
          <w:noProof/>
        </w:rPr>
        <w:t>10.19.2.9</w:t>
      </w:r>
      <w:r w:rsidRPr="000F086C">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_Toc187075899 \h </w:instrText>
      </w:r>
      <w:r>
        <w:rPr>
          <w:noProof/>
        </w:rPr>
      </w:r>
      <w:r>
        <w:rPr>
          <w:noProof/>
        </w:rPr>
        <w:fldChar w:fldCharType="separate"/>
      </w:r>
      <w:r>
        <w:rPr>
          <w:noProof/>
        </w:rPr>
        <w:t>231</w:t>
      </w:r>
      <w:r>
        <w:rPr>
          <w:noProof/>
        </w:rPr>
        <w:fldChar w:fldCharType="end"/>
      </w:r>
    </w:p>
    <w:p w14:paraId="29D7D025" w14:textId="41FE77CE" w:rsidR="000F086C" w:rsidRPr="000F086C" w:rsidRDefault="000F086C">
      <w:pPr>
        <w:pStyle w:val="TOC4"/>
        <w:rPr>
          <w:rFonts w:ascii="Calibri" w:hAnsi="Calibri"/>
          <w:noProof/>
          <w:kern w:val="2"/>
          <w:sz w:val="24"/>
          <w:szCs w:val="24"/>
          <w:lang w:eastAsia="en-GB"/>
        </w:rPr>
      </w:pPr>
      <w:r>
        <w:rPr>
          <w:noProof/>
        </w:rPr>
        <w:t>10.19.2.9a</w:t>
      </w:r>
      <w:r w:rsidRPr="000F086C">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_Toc187075900 \h </w:instrText>
      </w:r>
      <w:r>
        <w:rPr>
          <w:noProof/>
        </w:rPr>
      </w:r>
      <w:r>
        <w:rPr>
          <w:noProof/>
        </w:rPr>
        <w:fldChar w:fldCharType="separate"/>
      </w:r>
      <w:r>
        <w:rPr>
          <w:noProof/>
        </w:rPr>
        <w:t>232</w:t>
      </w:r>
      <w:r>
        <w:rPr>
          <w:noProof/>
        </w:rPr>
        <w:fldChar w:fldCharType="end"/>
      </w:r>
    </w:p>
    <w:p w14:paraId="5758EF83" w14:textId="6255337F" w:rsidR="000F086C" w:rsidRPr="000F086C" w:rsidRDefault="000F086C">
      <w:pPr>
        <w:pStyle w:val="TOC4"/>
        <w:rPr>
          <w:rFonts w:ascii="Calibri" w:hAnsi="Calibri"/>
          <w:noProof/>
          <w:kern w:val="2"/>
          <w:sz w:val="24"/>
          <w:szCs w:val="24"/>
          <w:lang w:eastAsia="en-GB"/>
        </w:rPr>
      </w:pPr>
      <w:r>
        <w:rPr>
          <w:noProof/>
        </w:rPr>
        <w:t>10.19.2.10</w:t>
      </w:r>
      <w:r w:rsidRPr="000F086C">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_Toc187075901 \h </w:instrText>
      </w:r>
      <w:r>
        <w:rPr>
          <w:noProof/>
        </w:rPr>
      </w:r>
      <w:r>
        <w:rPr>
          <w:noProof/>
        </w:rPr>
        <w:fldChar w:fldCharType="separate"/>
      </w:r>
      <w:r>
        <w:rPr>
          <w:noProof/>
        </w:rPr>
        <w:t>232</w:t>
      </w:r>
      <w:r>
        <w:rPr>
          <w:noProof/>
        </w:rPr>
        <w:fldChar w:fldCharType="end"/>
      </w:r>
    </w:p>
    <w:p w14:paraId="09E946CA" w14:textId="01D80444" w:rsidR="000F086C" w:rsidRPr="000F086C" w:rsidRDefault="000F086C">
      <w:pPr>
        <w:pStyle w:val="TOC4"/>
        <w:rPr>
          <w:rFonts w:ascii="Calibri" w:hAnsi="Calibri"/>
          <w:noProof/>
          <w:kern w:val="2"/>
          <w:sz w:val="24"/>
          <w:szCs w:val="24"/>
          <w:lang w:eastAsia="en-GB"/>
        </w:rPr>
      </w:pPr>
      <w:r>
        <w:rPr>
          <w:noProof/>
        </w:rPr>
        <w:t>10.19.2.11</w:t>
      </w:r>
      <w:r w:rsidRPr="000F086C">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_Toc187075902 \h </w:instrText>
      </w:r>
      <w:r>
        <w:rPr>
          <w:noProof/>
        </w:rPr>
      </w:r>
      <w:r>
        <w:rPr>
          <w:noProof/>
        </w:rPr>
        <w:fldChar w:fldCharType="separate"/>
      </w:r>
      <w:r>
        <w:rPr>
          <w:noProof/>
        </w:rPr>
        <w:t>232</w:t>
      </w:r>
      <w:r>
        <w:rPr>
          <w:noProof/>
        </w:rPr>
        <w:fldChar w:fldCharType="end"/>
      </w:r>
    </w:p>
    <w:p w14:paraId="554D70D3" w14:textId="208CAD4A" w:rsidR="000F086C" w:rsidRPr="000F086C" w:rsidRDefault="000F086C">
      <w:pPr>
        <w:pStyle w:val="TOC4"/>
        <w:rPr>
          <w:rFonts w:ascii="Calibri" w:hAnsi="Calibri"/>
          <w:noProof/>
          <w:kern w:val="2"/>
          <w:sz w:val="24"/>
          <w:szCs w:val="24"/>
          <w:lang w:eastAsia="en-GB"/>
        </w:rPr>
      </w:pPr>
      <w:r>
        <w:rPr>
          <w:noProof/>
        </w:rPr>
        <w:t>10.19.2.12</w:t>
      </w:r>
      <w:r w:rsidRPr="000F086C">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_Toc187075903 \h </w:instrText>
      </w:r>
      <w:r>
        <w:rPr>
          <w:noProof/>
        </w:rPr>
      </w:r>
      <w:r>
        <w:rPr>
          <w:noProof/>
        </w:rPr>
        <w:fldChar w:fldCharType="separate"/>
      </w:r>
      <w:r>
        <w:rPr>
          <w:noProof/>
        </w:rPr>
        <w:t>233</w:t>
      </w:r>
      <w:r>
        <w:rPr>
          <w:noProof/>
        </w:rPr>
        <w:fldChar w:fldCharType="end"/>
      </w:r>
    </w:p>
    <w:p w14:paraId="16EE2665" w14:textId="364B56CB" w:rsidR="000F086C" w:rsidRPr="000F086C" w:rsidRDefault="000F086C">
      <w:pPr>
        <w:pStyle w:val="TOC4"/>
        <w:rPr>
          <w:rFonts w:ascii="Calibri" w:hAnsi="Calibri"/>
          <w:noProof/>
          <w:kern w:val="2"/>
          <w:sz w:val="24"/>
          <w:szCs w:val="24"/>
          <w:lang w:eastAsia="en-GB"/>
        </w:rPr>
      </w:pPr>
      <w:r>
        <w:rPr>
          <w:noProof/>
        </w:rPr>
        <w:t>10.19.2.13</w:t>
      </w:r>
      <w:r w:rsidRPr="000F086C">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_Toc187075904 \h </w:instrText>
      </w:r>
      <w:r>
        <w:rPr>
          <w:noProof/>
        </w:rPr>
      </w:r>
      <w:r>
        <w:rPr>
          <w:noProof/>
        </w:rPr>
        <w:fldChar w:fldCharType="separate"/>
      </w:r>
      <w:r>
        <w:rPr>
          <w:noProof/>
        </w:rPr>
        <w:t>233</w:t>
      </w:r>
      <w:r>
        <w:rPr>
          <w:noProof/>
        </w:rPr>
        <w:fldChar w:fldCharType="end"/>
      </w:r>
    </w:p>
    <w:p w14:paraId="4943BF11" w14:textId="05D92BF7" w:rsidR="000F086C" w:rsidRPr="000F086C" w:rsidRDefault="000F086C">
      <w:pPr>
        <w:pStyle w:val="TOC4"/>
        <w:rPr>
          <w:rFonts w:ascii="Calibri" w:hAnsi="Calibri"/>
          <w:noProof/>
          <w:kern w:val="2"/>
          <w:sz w:val="24"/>
          <w:szCs w:val="24"/>
          <w:lang w:eastAsia="en-GB"/>
        </w:rPr>
      </w:pPr>
      <w:r>
        <w:rPr>
          <w:noProof/>
        </w:rPr>
        <w:t>10.19.2.13a</w:t>
      </w:r>
      <w:r w:rsidRPr="000F086C">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_Toc187075905 \h </w:instrText>
      </w:r>
      <w:r>
        <w:rPr>
          <w:noProof/>
        </w:rPr>
      </w:r>
      <w:r>
        <w:rPr>
          <w:noProof/>
        </w:rPr>
        <w:fldChar w:fldCharType="separate"/>
      </w:r>
      <w:r>
        <w:rPr>
          <w:noProof/>
        </w:rPr>
        <w:t>234</w:t>
      </w:r>
      <w:r>
        <w:rPr>
          <w:noProof/>
        </w:rPr>
        <w:fldChar w:fldCharType="end"/>
      </w:r>
    </w:p>
    <w:p w14:paraId="4705C8DD" w14:textId="1ECA0E91" w:rsidR="000F086C" w:rsidRPr="000F086C" w:rsidRDefault="000F086C">
      <w:pPr>
        <w:pStyle w:val="TOC4"/>
        <w:rPr>
          <w:rFonts w:ascii="Calibri" w:hAnsi="Calibri"/>
          <w:noProof/>
          <w:kern w:val="2"/>
          <w:sz w:val="24"/>
          <w:szCs w:val="24"/>
          <w:lang w:eastAsia="en-GB"/>
        </w:rPr>
      </w:pPr>
      <w:r>
        <w:rPr>
          <w:noProof/>
        </w:rPr>
        <w:t>10.19.2.14</w:t>
      </w:r>
      <w:r w:rsidRPr="000F086C">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_Toc187075906 \h </w:instrText>
      </w:r>
      <w:r>
        <w:rPr>
          <w:noProof/>
        </w:rPr>
      </w:r>
      <w:r>
        <w:rPr>
          <w:noProof/>
        </w:rPr>
        <w:fldChar w:fldCharType="separate"/>
      </w:r>
      <w:r>
        <w:rPr>
          <w:noProof/>
        </w:rPr>
        <w:t>234</w:t>
      </w:r>
      <w:r>
        <w:rPr>
          <w:noProof/>
        </w:rPr>
        <w:fldChar w:fldCharType="end"/>
      </w:r>
    </w:p>
    <w:p w14:paraId="43F7B062" w14:textId="6F9DB9CE" w:rsidR="000F086C" w:rsidRPr="000F086C" w:rsidRDefault="000F086C">
      <w:pPr>
        <w:pStyle w:val="TOC4"/>
        <w:rPr>
          <w:rFonts w:ascii="Calibri" w:hAnsi="Calibri"/>
          <w:noProof/>
          <w:kern w:val="2"/>
          <w:sz w:val="24"/>
          <w:szCs w:val="24"/>
          <w:lang w:eastAsia="en-GB"/>
        </w:rPr>
      </w:pPr>
      <w:r>
        <w:rPr>
          <w:noProof/>
        </w:rPr>
        <w:t>10.19.2.14a</w:t>
      </w:r>
      <w:r w:rsidRPr="000F086C">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_Toc187075907 \h </w:instrText>
      </w:r>
      <w:r>
        <w:rPr>
          <w:noProof/>
        </w:rPr>
      </w:r>
      <w:r>
        <w:rPr>
          <w:noProof/>
        </w:rPr>
        <w:fldChar w:fldCharType="separate"/>
      </w:r>
      <w:r>
        <w:rPr>
          <w:noProof/>
        </w:rPr>
        <w:t>234</w:t>
      </w:r>
      <w:r>
        <w:rPr>
          <w:noProof/>
        </w:rPr>
        <w:fldChar w:fldCharType="end"/>
      </w:r>
    </w:p>
    <w:p w14:paraId="1036813D" w14:textId="40526A08" w:rsidR="000F086C" w:rsidRPr="000F086C" w:rsidRDefault="000F086C">
      <w:pPr>
        <w:pStyle w:val="TOC4"/>
        <w:rPr>
          <w:rFonts w:ascii="Calibri" w:hAnsi="Calibri"/>
          <w:noProof/>
          <w:kern w:val="2"/>
          <w:sz w:val="24"/>
          <w:szCs w:val="24"/>
          <w:lang w:eastAsia="en-GB"/>
        </w:rPr>
      </w:pPr>
      <w:r>
        <w:rPr>
          <w:noProof/>
        </w:rPr>
        <w:t>10.19.2.15</w:t>
      </w:r>
      <w:r w:rsidRPr="000F086C">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_Toc187075908 \h </w:instrText>
      </w:r>
      <w:r>
        <w:rPr>
          <w:noProof/>
        </w:rPr>
      </w:r>
      <w:r>
        <w:rPr>
          <w:noProof/>
        </w:rPr>
        <w:fldChar w:fldCharType="separate"/>
      </w:r>
      <w:r>
        <w:rPr>
          <w:noProof/>
        </w:rPr>
        <w:t>235</w:t>
      </w:r>
      <w:r>
        <w:rPr>
          <w:noProof/>
        </w:rPr>
        <w:fldChar w:fldCharType="end"/>
      </w:r>
    </w:p>
    <w:p w14:paraId="1608A847" w14:textId="54BEEBFE" w:rsidR="000F086C" w:rsidRPr="000F086C" w:rsidRDefault="000F086C">
      <w:pPr>
        <w:pStyle w:val="TOC4"/>
        <w:rPr>
          <w:rFonts w:ascii="Calibri" w:hAnsi="Calibri"/>
          <w:noProof/>
          <w:kern w:val="2"/>
          <w:sz w:val="24"/>
          <w:szCs w:val="24"/>
          <w:lang w:eastAsia="en-GB"/>
        </w:rPr>
      </w:pPr>
      <w:r>
        <w:rPr>
          <w:noProof/>
        </w:rPr>
        <w:t>10.19.2.16</w:t>
      </w:r>
      <w:r w:rsidRPr="000F086C">
        <w:rPr>
          <w:rFonts w:ascii="Calibri" w:hAnsi="Calibri"/>
          <w:noProof/>
          <w:kern w:val="2"/>
          <w:sz w:val="24"/>
          <w:szCs w:val="24"/>
          <w:lang w:eastAsia="en-GB"/>
        </w:rPr>
        <w:tab/>
      </w:r>
      <w:r>
        <w:rPr>
          <w:noProof/>
        </w:rPr>
        <w:t xml:space="preserve">Ad hoc group call </w:t>
      </w:r>
      <w:r w:rsidRPr="00F87A37">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_Toc187075909 \h </w:instrText>
      </w:r>
      <w:r>
        <w:rPr>
          <w:noProof/>
        </w:rPr>
      </w:r>
      <w:r>
        <w:rPr>
          <w:noProof/>
        </w:rPr>
        <w:fldChar w:fldCharType="separate"/>
      </w:r>
      <w:r>
        <w:rPr>
          <w:noProof/>
        </w:rPr>
        <w:t>235</w:t>
      </w:r>
      <w:r>
        <w:rPr>
          <w:noProof/>
        </w:rPr>
        <w:fldChar w:fldCharType="end"/>
      </w:r>
    </w:p>
    <w:p w14:paraId="652C5839" w14:textId="62D0DB46" w:rsidR="000F086C" w:rsidRPr="000F086C" w:rsidRDefault="000F086C">
      <w:pPr>
        <w:pStyle w:val="TOC4"/>
        <w:rPr>
          <w:rFonts w:ascii="Calibri" w:hAnsi="Calibri"/>
          <w:noProof/>
          <w:kern w:val="2"/>
          <w:sz w:val="24"/>
          <w:szCs w:val="24"/>
          <w:lang w:eastAsia="en-GB"/>
        </w:rPr>
      </w:pPr>
      <w:r>
        <w:rPr>
          <w:noProof/>
        </w:rPr>
        <w:t>10.19.2.17</w:t>
      </w:r>
      <w:r w:rsidRPr="000F086C">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_Toc187075910 \h </w:instrText>
      </w:r>
      <w:r>
        <w:rPr>
          <w:noProof/>
        </w:rPr>
      </w:r>
      <w:r>
        <w:rPr>
          <w:noProof/>
        </w:rPr>
        <w:fldChar w:fldCharType="separate"/>
      </w:r>
      <w:r>
        <w:rPr>
          <w:noProof/>
        </w:rPr>
        <w:t>235</w:t>
      </w:r>
      <w:r>
        <w:rPr>
          <w:noProof/>
        </w:rPr>
        <w:fldChar w:fldCharType="end"/>
      </w:r>
    </w:p>
    <w:p w14:paraId="714177E4" w14:textId="6BD2D922" w:rsidR="000F086C" w:rsidRPr="000F086C" w:rsidRDefault="000F086C">
      <w:pPr>
        <w:pStyle w:val="TOC4"/>
        <w:rPr>
          <w:rFonts w:ascii="Calibri" w:hAnsi="Calibri"/>
          <w:noProof/>
          <w:kern w:val="2"/>
          <w:sz w:val="24"/>
          <w:szCs w:val="24"/>
          <w:lang w:eastAsia="en-GB"/>
        </w:rPr>
      </w:pPr>
      <w:r>
        <w:rPr>
          <w:noProof/>
        </w:rPr>
        <w:lastRenderedPageBreak/>
        <w:t>10.19.2.18</w:t>
      </w:r>
      <w:r w:rsidRPr="000F086C">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_Toc187075911 \h </w:instrText>
      </w:r>
      <w:r>
        <w:rPr>
          <w:noProof/>
        </w:rPr>
      </w:r>
      <w:r>
        <w:rPr>
          <w:noProof/>
        </w:rPr>
        <w:fldChar w:fldCharType="separate"/>
      </w:r>
      <w:r>
        <w:rPr>
          <w:noProof/>
        </w:rPr>
        <w:t>236</w:t>
      </w:r>
      <w:r>
        <w:rPr>
          <w:noProof/>
        </w:rPr>
        <w:fldChar w:fldCharType="end"/>
      </w:r>
    </w:p>
    <w:p w14:paraId="77A16953" w14:textId="17A1D3B9" w:rsidR="000F086C" w:rsidRPr="000F086C" w:rsidRDefault="000F086C">
      <w:pPr>
        <w:pStyle w:val="TOC4"/>
        <w:rPr>
          <w:rFonts w:ascii="Calibri" w:hAnsi="Calibri"/>
          <w:noProof/>
          <w:kern w:val="2"/>
          <w:sz w:val="24"/>
          <w:szCs w:val="24"/>
          <w:lang w:eastAsia="en-GB"/>
        </w:rPr>
      </w:pPr>
      <w:r>
        <w:rPr>
          <w:noProof/>
        </w:rPr>
        <w:t>10.19.2.19</w:t>
      </w:r>
      <w:r w:rsidRPr="000F086C">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_Toc187075912 \h </w:instrText>
      </w:r>
      <w:r>
        <w:rPr>
          <w:noProof/>
        </w:rPr>
      </w:r>
      <w:r>
        <w:rPr>
          <w:noProof/>
        </w:rPr>
        <w:fldChar w:fldCharType="separate"/>
      </w:r>
      <w:r>
        <w:rPr>
          <w:noProof/>
        </w:rPr>
        <w:t>236</w:t>
      </w:r>
      <w:r>
        <w:rPr>
          <w:noProof/>
        </w:rPr>
        <w:fldChar w:fldCharType="end"/>
      </w:r>
    </w:p>
    <w:p w14:paraId="06528CF7" w14:textId="30647A09" w:rsidR="000F086C" w:rsidRPr="000F086C" w:rsidRDefault="000F086C">
      <w:pPr>
        <w:pStyle w:val="TOC4"/>
        <w:rPr>
          <w:rFonts w:ascii="Calibri" w:hAnsi="Calibri"/>
          <w:noProof/>
          <w:kern w:val="2"/>
          <w:sz w:val="24"/>
          <w:szCs w:val="24"/>
          <w:lang w:eastAsia="en-GB"/>
        </w:rPr>
      </w:pPr>
      <w:r>
        <w:rPr>
          <w:noProof/>
        </w:rPr>
        <w:t>10.19.2.20</w:t>
      </w:r>
      <w:r w:rsidRPr="000F086C">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_Toc187075913 \h </w:instrText>
      </w:r>
      <w:r>
        <w:rPr>
          <w:noProof/>
        </w:rPr>
      </w:r>
      <w:r>
        <w:rPr>
          <w:noProof/>
        </w:rPr>
        <w:fldChar w:fldCharType="separate"/>
      </w:r>
      <w:r>
        <w:rPr>
          <w:noProof/>
        </w:rPr>
        <w:t>236</w:t>
      </w:r>
      <w:r>
        <w:rPr>
          <w:noProof/>
        </w:rPr>
        <w:fldChar w:fldCharType="end"/>
      </w:r>
    </w:p>
    <w:p w14:paraId="27F6A44B" w14:textId="36EDD574" w:rsidR="000F086C" w:rsidRPr="000F086C" w:rsidRDefault="000F086C">
      <w:pPr>
        <w:pStyle w:val="TOC4"/>
        <w:rPr>
          <w:rFonts w:ascii="Calibri" w:hAnsi="Calibri"/>
          <w:noProof/>
          <w:kern w:val="2"/>
          <w:sz w:val="24"/>
          <w:szCs w:val="24"/>
          <w:lang w:eastAsia="en-GB"/>
        </w:rPr>
      </w:pPr>
      <w:r>
        <w:rPr>
          <w:noProof/>
        </w:rPr>
        <w:t>10.19.2.20a</w:t>
      </w:r>
      <w:r w:rsidRPr="000F086C">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_Toc187075914 \h </w:instrText>
      </w:r>
      <w:r>
        <w:rPr>
          <w:noProof/>
        </w:rPr>
      </w:r>
      <w:r>
        <w:rPr>
          <w:noProof/>
        </w:rPr>
        <w:fldChar w:fldCharType="separate"/>
      </w:r>
      <w:r>
        <w:rPr>
          <w:noProof/>
        </w:rPr>
        <w:t>236</w:t>
      </w:r>
      <w:r>
        <w:rPr>
          <w:noProof/>
        </w:rPr>
        <w:fldChar w:fldCharType="end"/>
      </w:r>
    </w:p>
    <w:p w14:paraId="3C098C71" w14:textId="27CB7FDF" w:rsidR="000F086C" w:rsidRPr="000F086C" w:rsidRDefault="000F086C">
      <w:pPr>
        <w:pStyle w:val="TOC4"/>
        <w:rPr>
          <w:rFonts w:ascii="Calibri" w:hAnsi="Calibri"/>
          <w:noProof/>
          <w:kern w:val="2"/>
          <w:sz w:val="24"/>
          <w:szCs w:val="24"/>
          <w:lang w:eastAsia="en-GB"/>
        </w:rPr>
      </w:pPr>
      <w:r>
        <w:rPr>
          <w:noProof/>
        </w:rPr>
        <w:t>10.19.2.21</w:t>
      </w:r>
      <w:r w:rsidRPr="000F086C">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_Toc187075915 \h </w:instrText>
      </w:r>
      <w:r>
        <w:rPr>
          <w:noProof/>
        </w:rPr>
      </w:r>
      <w:r>
        <w:rPr>
          <w:noProof/>
        </w:rPr>
        <w:fldChar w:fldCharType="separate"/>
      </w:r>
      <w:r>
        <w:rPr>
          <w:noProof/>
        </w:rPr>
        <w:t>237</w:t>
      </w:r>
      <w:r>
        <w:rPr>
          <w:noProof/>
        </w:rPr>
        <w:fldChar w:fldCharType="end"/>
      </w:r>
    </w:p>
    <w:p w14:paraId="555D918F" w14:textId="354FDA96" w:rsidR="000F086C" w:rsidRPr="000F086C" w:rsidRDefault="000F086C">
      <w:pPr>
        <w:pStyle w:val="TOC4"/>
        <w:rPr>
          <w:rFonts w:ascii="Calibri" w:hAnsi="Calibri"/>
          <w:noProof/>
          <w:kern w:val="2"/>
          <w:sz w:val="24"/>
          <w:szCs w:val="24"/>
          <w:lang w:eastAsia="en-GB"/>
        </w:rPr>
      </w:pPr>
      <w:r>
        <w:rPr>
          <w:noProof/>
        </w:rPr>
        <w:t>10.19.2.21a</w:t>
      </w:r>
      <w:r w:rsidRPr="000F086C">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_Toc187075916 \h </w:instrText>
      </w:r>
      <w:r>
        <w:rPr>
          <w:noProof/>
        </w:rPr>
      </w:r>
      <w:r>
        <w:rPr>
          <w:noProof/>
        </w:rPr>
        <w:fldChar w:fldCharType="separate"/>
      </w:r>
      <w:r>
        <w:rPr>
          <w:noProof/>
        </w:rPr>
        <w:t>237</w:t>
      </w:r>
      <w:r>
        <w:rPr>
          <w:noProof/>
        </w:rPr>
        <w:fldChar w:fldCharType="end"/>
      </w:r>
    </w:p>
    <w:p w14:paraId="01A5F1DF" w14:textId="6531E160" w:rsidR="000F086C" w:rsidRPr="000F086C" w:rsidRDefault="000F086C">
      <w:pPr>
        <w:pStyle w:val="TOC3"/>
        <w:rPr>
          <w:rFonts w:ascii="Calibri" w:hAnsi="Calibri"/>
          <w:noProof/>
          <w:kern w:val="2"/>
          <w:sz w:val="24"/>
          <w:szCs w:val="24"/>
          <w:lang w:eastAsia="en-GB"/>
        </w:rPr>
      </w:pPr>
      <w:r>
        <w:rPr>
          <w:noProof/>
        </w:rPr>
        <w:t>10.19.3</w:t>
      </w:r>
      <w:r w:rsidRPr="000F086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_Toc187075917 \h </w:instrText>
      </w:r>
      <w:r>
        <w:rPr>
          <w:noProof/>
        </w:rPr>
      </w:r>
      <w:r>
        <w:rPr>
          <w:noProof/>
        </w:rPr>
        <w:fldChar w:fldCharType="separate"/>
      </w:r>
      <w:r>
        <w:rPr>
          <w:noProof/>
        </w:rPr>
        <w:t>238</w:t>
      </w:r>
      <w:r>
        <w:rPr>
          <w:noProof/>
        </w:rPr>
        <w:fldChar w:fldCharType="end"/>
      </w:r>
    </w:p>
    <w:p w14:paraId="563CA019" w14:textId="32E5E95A" w:rsidR="000F086C" w:rsidRPr="000F086C" w:rsidRDefault="000F086C">
      <w:pPr>
        <w:pStyle w:val="TOC4"/>
        <w:rPr>
          <w:rFonts w:ascii="Calibri" w:hAnsi="Calibri"/>
          <w:noProof/>
          <w:kern w:val="2"/>
          <w:sz w:val="24"/>
          <w:szCs w:val="24"/>
          <w:lang w:eastAsia="en-GB"/>
        </w:rPr>
      </w:pPr>
      <w:r>
        <w:rPr>
          <w:noProof/>
        </w:rPr>
        <w:t>10.19.3.1</w:t>
      </w:r>
      <w:r w:rsidRPr="000F086C">
        <w:rPr>
          <w:rFonts w:ascii="Calibri" w:hAnsi="Calibri"/>
          <w:noProof/>
          <w:kern w:val="2"/>
          <w:sz w:val="24"/>
          <w:szCs w:val="24"/>
          <w:lang w:eastAsia="en-GB"/>
        </w:rPr>
        <w:tab/>
      </w:r>
      <w:r w:rsidRPr="00F87A37">
        <w:rPr>
          <w:rFonts w:eastAsia="SimSun"/>
          <w:noProof/>
        </w:rPr>
        <w:t>Ad hoc group call procedures in single MCPTT system</w:t>
      </w:r>
      <w:r>
        <w:rPr>
          <w:noProof/>
        </w:rPr>
        <w:tab/>
      </w:r>
      <w:r>
        <w:rPr>
          <w:noProof/>
        </w:rPr>
        <w:fldChar w:fldCharType="begin"/>
      </w:r>
      <w:r>
        <w:rPr>
          <w:noProof/>
        </w:rPr>
        <w:instrText xml:space="preserve"> PAGEREF _Toc187075918 \h </w:instrText>
      </w:r>
      <w:r>
        <w:rPr>
          <w:noProof/>
        </w:rPr>
      </w:r>
      <w:r>
        <w:rPr>
          <w:noProof/>
        </w:rPr>
        <w:fldChar w:fldCharType="separate"/>
      </w:r>
      <w:r>
        <w:rPr>
          <w:noProof/>
        </w:rPr>
        <w:t>238</w:t>
      </w:r>
      <w:r>
        <w:rPr>
          <w:noProof/>
        </w:rPr>
        <w:fldChar w:fldCharType="end"/>
      </w:r>
    </w:p>
    <w:p w14:paraId="6ED6BFBD" w14:textId="0FDAAF4D" w:rsidR="000F086C" w:rsidRPr="000F086C" w:rsidRDefault="000F086C">
      <w:pPr>
        <w:pStyle w:val="TOC5"/>
        <w:rPr>
          <w:rFonts w:ascii="Calibri" w:hAnsi="Calibri"/>
          <w:noProof/>
          <w:kern w:val="2"/>
          <w:sz w:val="24"/>
          <w:szCs w:val="24"/>
          <w:lang w:eastAsia="en-GB"/>
        </w:rPr>
      </w:pPr>
      <w:r>
        <w:rPr>
          <w:noProof/>
        </w:rPr>
        <w:t>10.19.3.1.1</w:t>
      </w:r>
      <w:r w:rsidRPr="000F086C">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_Toc187075919 \h </w:instrText>
      </w:r>
      <w:r>
        <w:rPr>
          <w:noProof/>
        </w:rPr>
      </w:r>
      <w:r>
        <w:rPr>
          <w:noProof/>
        </w:rPr>
        <w:fldChar w:fldCharType="separate"/>
      </w:r>
      <w:r>
        <w:rPr>
          <w:noProof/>
        </w:rPr>
        <w:t>238</w:t>
      </w:r>
      <w:r>
        <w:rPr>
          <w:noProof/>
        </w:rPr>
        <w:fldChar w:fldCharType="end"/>
      </w:r>
    </w:p>
    <w:p w14:paraId="3F86A71A" w14:textId="50D1436A" w:rsidR="000F086C" w:rsidRPr="000F086C" w:rsidRDefault="000F086C">
      <w:pPr>
        <w:pStyle w:val="TOC5"/>
        <w:rPr>
          <w:rFonts w:ascii="Calibri" w:hAnsi="Calibri"/>
          <w:noProof/>
          <w:kern w:val="2"/>
          <w:sz w:val="24"/>
          <w:szCs w:val="24"/>
          <w:lang w:eastAsia="en-GB"/>
        </w:rPr>
      </w:pPr>
      <w:r>
        <w:rPr>
          <w:noProof/>
        </w:rPr>
        <w:t>10.19.3.1.2</w:t>
      </w:r>
      <w:r w:rsidRPr="000F086C">
        <w:rPr>
          <w:rFonts w:ascii="Calibri" w:hAnsi="Calibri"/>
          <w:noProof/>
          <w:kern w:val="2"/>
          <w:sz w:val="24"/>
          <w:szCs w:val="24"/>
          <w:lang w:eastAsia="en-GB"/>
        </w:rPr>
        <w:tab/>
      </w:r>
      <w:r w:rsidRPr="00F87A37">
        <w:rPr>
          <w:noProof/>
          <w:lang w:val="nl-NL"/>
        </w:rPr>
        <w:t>Release ad hoc group call</w:t>
      </w:r>
      <w:r>
        <w:rPr>
          <w:noProof/>
        </w:rPr>
        <w:tab/>
      </w:r>
      <w:r>
        <w:rPr>
          <w:noProof/>
        </w:rPr>
        <w:fldChar w:fldCharType="begin"/>
      </w:r>
      <w:r>
        <w:rPr>
          <w:noProof/>
        </w:rPr>
        <w:instrText xml:space="preserve"> PAGEREF _Toc187075920 \h </w:instrText>
      </w:r>
      <w:r>
        <w:rPr>
          <w:noProof/>
        </w:rPr>
      </w:r>
      <w:r>
        <w:rPr>
          <w:noProof/>
        </w:rPr>
        <w:fldChar w:fldCharType="separate"/>
      </w:r>
      <w:r>
        <w:rPr>
          <w:noProof/>
        </w:rPr>
        <w:t>241</w:t>
      </w:r>
      <w:r>
        <w:rPr>
          <w:noProof/>
        </w:rPr>
        <w:fldChar w:fldCharType="end"/>
      </w:r>
    </w:p>
    <w:p w14:paraId="2BC56A96" w14:textId="4CE85042" w:rsidR="000F086C" w:rsidRPr="000F086C" w:rsidRDefault="000F086C">
      <w:pPr>
        <w:pStyle w:val="TOC5"/>
        <w:rPr>
          <w:rFonts w:ascii="Calibri" w:hAnsi="Calibri"/>
          <w:noProof/>
          <w:kern w:val="2"/>
          <w:sz w:val="24"/>
          <w:szCs w:val="24"/>
          <w:lang w:eastAsia="en-GB"/>
        </w:rPr>
      </w:pPr>
      <w:r>
        <w:rPr>
          <w:noProof/>
        </w:rPr>
        <w:t>10.19.3.1.2a</w:t>
      </w:r>
      <w:r w:rsidRPr="000F086C">
        <w:rPr>
          <w:rFonts w:ascii="Calibri" w:hAnsi="Calibri"/>
          <w:noProof/>
          <w:kern w:val="2"/>
          <w:sz w:val="24"/>
          <w:szCs w:val="24"/>
          <w:lang w:eastAsia="en-GB"/>
        </w:rPr>
        <w:tab/>
      </w:r>
      <w:r w:rsidRPr="00F87A37">
        <w:rPr>
          <w:noProof/>
          <w:lang w:val="nl-NL"/>
        </w:rPr>
        <w:t>Release ad hoc group call by an authorized user</w:t>
      </w:r>
      <w:r>
        <w:rPr>
          <w:noProof/>
        </w:rPr>
        <w:tab/>
      </w:r>
      <w:r>
        <w:rPr>
          <w:noProof/>
        </w:rPr>
        <w:fldChar w:fldCharType="begin"/>
      </w:r>
      <w:r>
        <w:rPr>
          <w:noProof/>
        </w:rPr>
        <w:instrText xml:space="preserve"> PAGEREF _Toc187075921 \h </w:instrText>
      </w:r>
      <w:r>
        <w:rPr>
          <w:noProof/>
        </w:rPr>
      </w:r>
      <w:r>
        <w:rPr>
          <w:noProof/>
        </w:rPr>
        <w:fldChar w:fldCharType="separate"/>
      </w:r>
      <w:r>
        <w:rPr>
          <w:noProof/>
        </w:rPr>
        <w:t>242</w:t>
      </w:r>
      <w:r>
        <w:rPr>
          <w:noProof/>
        </w:rPr>
        <w:fldChar w:fldCharType="end"/>
      </w:r>
    </w:p>
    <w:p w14:paraId="4F96C3AC" w14:textId="724414BB" w:rsidR="000F086C" w:rsidRPr="000F086C" w:rsidRDefault="000F086C">
      <w:pPr>
        <w:pStyle w:val="TOC5"/>
        <w:rPr>
          <w:rFonts w:ascii="Calibri" w:hAnsi="Calibri"/>
          <w:noProof/>
          <w:kern w:val="2"/>
          <w:sz w:val="24"/>
          <w:szCs w:val="24"/>
          <w:lang w:eastAsia="en-GB"/>
        </w:rPr>
      </w:pPr>
      <w:r>
        <w:rPr>
          <w:noProof/>
        </w:rPr>
        <w:t>10.19.3.1.3</w:t>
      </w:r>
      <w:r w:rsidRPr="000F086C">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_Toc187075922 \h </w:instrText>
      </w:r>
      <w:r>
        <w:rPr>
          <w:noProof/>
        </w:rPr>
      </w:r>
      <w:r>
        <w:rPr>
          <w:noProof/>
        </w:rPr>
        <w:fldChar w:fldCharType="separate"/>
      </w:r>
      <w:r>
        <w:rPr>
          <w:noProof/>
        </w:rPr>
        <w:t>244</w:t>
      </w:r>
      <w:r>
        <w:rPr>
          <w:noProof/>
        </w:rPr>
        <w:fldChar w:fldCharType="end"/>
      </w:r>
    </w:p>
    <w:p w14:paraId="65DD8CC0" w14:textId="79334D01" w:rsidR="000F086C" w:rsidRPr="000F086C" w:rsidRDefault="000F086C">
      <w:pPr>
        <w:pStyle w:val="TOC5"/>
        <w:rPr>
          <w:rFonts w:ascii="Calibri" w:hAnsi="Calibri"/>
          <w:noProof/>
          <w:kern w:val="2"/>
          <w:sz w:val="24"/>
          <w:szCs w:val="24"/>
          <w:lang w:eastAsia="en-GB"/>
        </w:rPr>
      </w:pPr>
      <w:r>
        <w:rPr>
          <w:noProof/>
        </w:rPr>
        <w:t>10.19.3.1.4</w:t>
      </w:r>
      <w:r w:rsidRPr="000F086C">
        <w:rPr>
          <w:rFonts w:ascii="Calibri" w:hAnsi="Calibri"/>
          <w:noProof/>
          <w:kern w:val="2"/>
          <w:sz w:val="24"/>
          <w:szCs w:val="24"/>
          <w:lang w:eastAsia="en-GB"/>
        </w:rPr>
        <w:tab/>
      </w:r>
      <w:r w:rsidRPr="00F87A37">
        <w:rPr>
          <w:noProof/>
          <w:lang w:val="nl-NL"/>
        </w:rPr>
        <w:t>Modification of ad hoc group call participants by an authorized user</w:t>
      </w:r>
      <w:r>
        <w:rPr>
          <w:noProof/>
        </w:rPr>
        <w:tab/>
      </w:r>
      <w:r>
        <w:rPr>
          <w:noProof/>
        </w:rPr>
        <w:fldChar w:fldCharType="begin"/>
      </w:r>
      <w:r>
        <w:rPr>
          <w:noProof/>
        </w:rPr>
        <w:instrText xml:space="preserve"> PAGEREF _Toc187075923 \h </w:instrText>
      </w:r>
      <w:r>
        <w:rPr>
          <w:noProof/>
        </w:rPr>
      </w:r>
      <w:r>
        <w:rPr>
          <w:noProof/>
        </w:rPr>
        <w:fldChar w:fldCharType="separate"/>
      </w:r>
      <w:r>
        <w:rPr>
          <w:noProof/>
        </w:rPr>
        <w:t>246</w:t>
      </w:r>
      <w:r>
        <w:rPr>
          <w:noProof/>
        </w:rPr>
        <w:fldChar w:fldCharType="end"/>
      </w:r>
    </w:p>
    <w:p w14:paraId="7F6D97D5" w14:textId="25F88876" w:rsidR="000F086C" w:rsidRPr="000F086C" w:rsidRDefault="000F086C">
      <w:pPr>
        <w:pStyle w:val="TOC5"/>
        <w:rPr>
          <w:rFonts w:ascii="Calibri" w:hAnsi="Calibri"/>
          <w:noProof/>
          <w:kern w:val="2"/>
          <w:sz w:val="24"/>
          <w:szCs w:val="24"/>
          <w:lang w:eastAsia="en-GB"/>
        </w:rPr>
      </w:pPr>
      <w:r>
        <w:rPr>
          <w:noProof/>
        </w:rPr>
        <w:t>10.19.3.1.5</w:t>
      </w:r>
      <w:r w:rsidRPr="000F086C">
        <w:rPr>
          <w:rFonts w:ascii="Calibri" w:hAnsi="Calibri"/>
          <w:noProof/>
          <w:kern w:val="2"/>
          <w:sz w:val="24"/>
          <w:szCs w:val="24"/>
          <w:lang w:eastAsia="en-GB"/>
        </w:rPr>
        <w:tab/>
      </w:r>
      <w:r w:rsidRPr="00F87A37">
        <w:rPr>
          <w:noProof/>
          <w:lang w:val="nl-NL"/>
        </w:rPr>
        <w:t>Modification of ad hoc group call participants by the MCPTT server</w:t>
      </w:r>
      <w:r>
        <w:rPr>
          <w:noProof/>
        </w:rPr>
        <w:tab/>
      </w:r>
      <w:r>
        <w:rPr>
          <w:noProof/>
        </w:rPr>
        <w:fldChar w:fldCharType="begin"/>
      </w:r>
      <w:r>
        <w:rPr>
          <w:noProof/>
        </w:rPr>
        <w:instrText xml:space="preserve"> PAGEREF _Toc187075924 \h </w:instrText>
      </w:r>
      <w:r>
        <w:rPr>
          <w:noProof/>
        </w:rPr>
      </w:r>
      <w:r>
        <w:rPr>
          <w:noProof/>
        </w:rPr>
        <w:fldChar w:fldCharType="separate"/>
      </w:r>
      <w:r>
        <w:rPr>
          <w:noProof/>
        </w:rPr>
        <w:t>248</w:t>
      </w:r>
      <w:r>
        <w:rPr>
          <w:noProof/>
        </w:rPr>
        <w:fldChar w:fldCharType="end"/>
      </w:r>
    </w:p>
    <w:p w14:paraId="2A66D0C6" w14:textId="14B83C54" w:rsidR="000F086C" w:rsidRPr="000F086C" w:rsidRDefault="000F086C">
      <w:pPr>
        <w:pStyle w:val="TOC5"/>
        <w:rPr>
          <w:rFonts w:ascii="Calibri" w:hAnsi="Calibri"/>
          <w:noProof/>
          <w:kern w:val="2"/>
          <w:sz w:val="24"/>
          <w:szCs w:val="24"/>
          <w:lang w:eastAsia="en-GB"/>
        </w:rPr>
      </w:pPr>
      <w:r>
        <w:rPr>
          <w:noProof/>
        </w:rPr>
        <w:t>10.19.3.1.6</w:t>
      </w:r>
      <w:r w:rsidRPr="000F086C">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_Toc187075925 \h </w:instrText>
      </w:r>
      <w:r>
        <w:rPr>
          <w:noProof/>
        </w:rPr>
      </w:r>
      <w:r>
        <w:rPr>
          <w:noProof/>
        </w:rPr>
        <w:fldChar w:fldCharType="separate"/>
      </w:r>
      <w:r>
        <w:rPr>
          <w:noProof/>
        </w:rPr>
        <w:t>250</w:t>
      </w:r>
      <w:r>
        <w:rPr>
          <w:noProof/>
        </w:rPr>
        <w:fldChar w:fldCharType="end"/>
      </w:r>
    </w:p>
    <w:p w14:paraId="4564024A" w14:textId="76841C0C" w:rsidR="000F086C" w:rsidRPr="000F086C" w:rsidRDefault="000F086C">
      <w:pPr>
        <w:pStyle w:val="TOC4"/>
        <w:rPr>
          <w:rFonts w:ascii="Calibri" w:hAnsi="Calibri"/>
          <w:noProof/>
          <w:kern w:val="2"/>
          <w:sz w:val="24"/>
          <w:szCs w:val="24"/>
          <w:lang w:eastAsia="en-GB"/>
        </w:rPr>
      </w:pPr>
      <w:r>
        <w:rPr>
          <w:noProof/>
        </w:rPr>
        <w:t>10.19.3.2</w:t>
      </w:r>
      <w:r w:rsidRPr="000F086C">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_Toc187075926 \h </w:instrText>
      </w:r>
      <w:r>
        <w:rPr>
          <w:noProof/>
        </w:rPr>
      </w:r>
      <w:r>
        <w:rPr>
          <w:noProof/>
        </w:rPr>
        <w:fldChar w:fldCharType="separate"/>
      </w:r>
      <w:r>
        <w:rPr>
          <w:noProof/>
        </w:rPr>
        <w:t>252</w:t>
      </w:r>
      <w:r>
        <w:rPr>
          <w:noProof/>
        </w:rPr>
        <w:fldChar w:fldCharType="end"/>
      </w:r>
    </w:p>
    <w:p w14:paraId="28B899DD" w14:textId="746C380F" w:rsidR="000F086C" w:rsidRPr="000F086C" w:rsidRDefault="000F086C">
      <w:pPr>
        <w:pStyle w:val="TOC5"/>
        <w:rPr>
          <w:rFonts w:ascii="Calibri" w:hAnsi="Calibri"/>
          <w:noProof/>
          <w:kern w:val="2"/>
          <w:sz w:val="24"/>
          <w:szCs w:val="24"/>
          <w:lang w:eastAsia="en-GB"/>
        </w:rPr>
      </w:pPr>
      <w:r>
        <w:rPr>
          <w:noProof/>
        </w:rPr>
        <w:t>10.19.3.2.1</w:t>
      </w:r>
      <w:r w:rsidRPr="000F086C">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_Toc187075927 \h </w:instrText>
      </w:r>
      <w:r>
        <w:rPr>
          <w:noProof/>
        </w:rPr>
      </w:r>
      <w:r>
        <w:rPr>
          <w:noProof/>
        </w:rPr>
        <w:fldChar w:fldCharType="separate"/>
      </w:r>
      <w:r>
        <w:rPr>
          <w:noProof/>
        </w:rPr>
        <w:t>252</w:t>
      </w:r>
      <w:r>
        <w:rPr>
          <w:noProof/>
        </w:rPr>
        <w:fldChar w:fldCharType="end"/>
      </w:r>
    </w:p>
    <w:p w14:paraId="4CF389FA" w14:textId="0D38C79A" w:rsidR="000F086C" w:rsidRPr="000F086C" w:rsidRDefault="000F086C">
      <w:pPr>
        <w:pStyle w:val="TOC5"/>
        <w:rPr>
          <w:rFonts w:ascii="Calibri" w:hAnsi="Calibri"/>
          <w:noProof/>
          <w:kern w:val="2"/>
          <w:sz w:val="24"/>
          <w:szCs w:val="24"/>
          <w:lang w:eastAsia="en-GB"/>
        </w:rPr>
      </w:pPr>
      <w:r>
        <w:rPr>
          <w:noProof/>
        </w:rPr>
        <w:t>10.19.3.2.2</w:t>
      </w:r>
      <w:r w:rsidRPr="000F086C">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_Toc187075928 \h </w:instrText>
      </w:r>
      <w:r>
        <w:rPr>
          <w:noProof/>
        </w:rPr>
      </w:r>
      <w:r>
        <w:rPr>
          <w:noProof/>
        </w:rPr>
        <w:fldChar w:fldCharType="separate"/>
      </w:r>
      <w:r>
        <w:rPr>
          <w:noProof/>
        </w:rPr>
        <w:t>254</w:t>
      </w:r>
      <w:r>
        <w:rPr>
          <w:noProof/>
        </w:rPr>
        <w:fldChar w:fldCharType="end"/>
      </w:r>
    </w:p>
    <w:p w14:paraId="36011BBB" w14:textId="1CE44EC2" w:rsidR="000F086C" w:rsidRPr="000F086C" w:rsidRDefault="000F086C">
      <w:pPr>
        <w:pStyle w:val="TOC5"/>
        <w:rPr>
          <w:rFonts w:ascii="Calibri" w:hAnsi="Calibri"/>
          <w:noProof/>
          <w:kern w:val="2"/>
          <w:sz w:val="24"/>
          <w:szCs w:val="24"/>
          <w:lang w:eastAsia="en-GB"/>
        </w:rPr>
      </w:pPr>
      <w:r>
        <w:rPr>
          <w:noProof/>
        </w:rPr>
        <w:t>10.19.3.2.3</w:t>
      </w:r>
      <w:r w:rsidRPr="000F086C">
        <w:rPr>
          <w:rFonts w:ascii="Calibri" w:hAnsi="Calibri"/>
          <w:noProof/>
          <w:kern w:val="2"/>
          <w:sz w:val="24"/>
          <w:szCs w:val="24"/>
          <w:lang w:eastAsia="en-GB"/>
        </w:rPr>
        <w:tab/>
      </w:r>
      <w:r w:rsidRPr="00F87A37">
        <w:rPr>
          <w:noProof/>
          <w:lang w:val="nl-NL"/>
        </w:rPr>
        <w:t>Ad hoc group call setup – Participants list determined by the MCPTT server</w:t>
      </w:r>
      <w:r>
        <w:rPr>
          <w:noProof/>
        </w:rPr>
        <w:tab/>
      </w:r>
      <w:r>
        <w:rPr>
          <w:noProof/>
        </w:rPr>
        <w:fldChar w:fldCharType="begin"/>
      </w:r>
      <w:r>
        <w:rPr>
          <w:noProof/>
        </w:rPr>
        <w:instrText xml:space="preserve"> PAGEREF _Toc187075929 \h </w:instrText>
      </w:r>
      <w:r>
        <w:rPr>
          <w:noProof/>
        </w:rPr>
      </w:r>
      <w:r>
        <w:rPr>
          <w:noProof/>
        </w:rPr>
        <w:fldChar w:fldCharType="separate"/>
      </w:r>
      <w:r>
        <w:rPr>
          <w:noProof/>
        </w:rPr>
        <w:t>255</w:t>
      </w:r>
      <w:r>
        <w:rPr>
          <w:noProof/>
        </w:rPr>
        <w:fldChar w:fldCharType="end"/>
      </w:r>
    </w:p>
    <w:p w14:paraId="63919B97" w14:textId="77AD89CD" w:rsidR="000F086C" w:rsidRPr="000F086C" w:rsidRDefault="000F086C">
      <w:pPr>
        <w:pStyle w:val="TOC5"/>
        <w:rPr>
          <w:rFonts w:ascii="Calibri" w:hAnsi="Calibri"/>
          <w:noProof/>
          <w:kern w:val="2"/>
          <w:sz w:val="24"/>
          <w:szCs w:val="24"/>
          <w:lang w:eastAsia="en-GB"/>
        </w:rPr>
      </w:pPr>
      <w:r>
        <w:rPr>
          <w:noProof/>
        </w:rPr>
        <w:t>10.19.3.2.4</w:t>
      </w:r>
      <w:r w:rsidRPr="000F086C">
        <w:rPr>
          <w:rFonts w:ascii="Calibri" w:hAnsi="Calibri"/>
          <w:noProof/>
          <w:kern w:val="2"/>
          <w:sz w:val="24"/>
          <w:szCs w:val="24"/>
          <w:lang w:eastAsia="en-GB"/>
        </w:rPr>
        <w:tab/>
      </w:r>
      <w:r w:rsidRPr="00F87A37">
        <w:rPr>
          <w:noProof/>
          <w:lang w:val="nl-NL"/>
        </w:rPr>
        <w:t>Modification of ad hoc group call participants by the MCPTT server</w:t>
      </w:r>
      <w:r>
        <w:rPr>
          <w:noProof/>
        </w:rPr>
        <w:tab/>
      </w:r>
      <w:r>
        <w:rPr>
          <w:noProof/>
        </w:rPr>
        <w:fldChar w:fldCharType="begin"/>
      </w:r>
      <w:r>
        <w:rPr>
          <w:noProof/>
        </w:rPr>
        <w:instrText xml:space="preserve"> PAGEREF _Toc187075930 \h </w:instrText>
      </w:r>
      <w:r>
        <w:rPr>
          <w:noProof/>
        </w:rPr>
      </w:r>
      <w:r>
        <w:rPr>
          <w:noProof/>
        </w:rPr>
        <w:fldChar w:fldCharType="separate"/>
      </w:r>
      <w:r>
        <w:rPr>
          <w:noProof/>
        </w:rPr>
        <w:t>257</w:t>
      </w:r>
      <w:r>
        <w:rPr>
          <w:noProof/>
        </w:rPr>
        <w:fldChar w:fldCharType="end"/>
      </w:r>
    </w:p>
    <w:p w14:paraId="640AD4B5" w14:textId="0708851E" w:rsidR="000F086C" w:rsidRPr="000F086C" w:rsidRDefault="000F086C">
      <w:pPr>
        <w:pStyle w:val="TOC5"/>
        <w:rPr>
          <w:rFonts w:ascii="Calibri" w:hAnsi="Calibri"/>
          <w:noProof/>
          <w:kern w:val="2"/>
          <w:sz w:val="24"/>
          <w:szCs w:val="24"/>
          <w:lang w:eastAsia="en-GB"/>
        </w:rPr>
      </w:pPr>
      <w:r>
        <w:rPr>
          <w:noProof/>
        </w:rPr>
        <w:t>10.19.3.2.5</w:t>
      </w:r>
      <w:r w:rsidRPr="000F086C">
        <w:rPr>
          <w:rFonts w:ascii="Calibri" w:hAnsi="Calibri"/>
          <w:noProof/>
          <w:kern w:val="2"/>
          <w:sz w:val="24"/>
          <w:szCs w:val="24"/>
          <w:lang w:eastAsia="en-GB"/>
        </w:rPr>
        <w:tab/>
      </w:r>
      <w:r w:rsidRPr="00F87A37">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_Toc187075931 \h </w:instrText>
      </w:r>
      <w:r>
        <w:rPr>
          <w:noProof/>
        </w:rPr>
      </w:r>
      <w:r>
        <w:rPr>
          <w:noProof/>
        </w:rPr>
        <w:fldChar w:fldCharType="separate"/>
      </w:r>
      <w:r>
        <w:rPr>
          <w:noProof/>
        </w:rPr>
        <w:t>259</w:t>
      </w:r>
      <w:r>
        <w:rPr>
          <w:noProof/>
        </w:rPr>
        <w:fldChar w:fldCharType="end"/>
      </w:r>
    </w:p>
    <w:p w14:paraId="0E8F1054" w14:textId="090FA397" w:rsidR="000F086C" w:rsidRPr="000F086C" w:rsidRDefault="000F086C">
      <w:pPr>
        <w:pStyle w:val="TOC5"/>
        <w:rPr>
          <w:rFonts w:ascii="Calibri" w:hAnsi="Calibri"/>
          <w:noProof/>
          <w:kern w:val="2"/>
          <w:sz w:val="24"/>
          <w:szCs w:val="24"/>
          <w:lang w:eastAsia="en-GB"/>
        </w:rPr>
      </w:pPr>
      <w:r>
        <w:rPr>
          <w:noProof/>
        </w:rPr>
        <w:t>10.19.3.2.6</w:t>
      </w:r>
      <w:r w:rsidRPr="000F086C">
        <w:rPr>
          <w:rFonts w:ascii="Calibri" w:hAnsi="Calibri"/>
          <w:noProof/>
          <w:kern w:val="2"/>
          <w:sz w:val="24"/>
          <w:szCs w:val="24"/>
          <w:lang w:eastAsia="en-GB"/>
        </w:rPr>
        <w:tab/>
      </w:r>
      <w:r w:rsidRPr="00F87A37">
        <w:rPr>
          <w:noProof/>
          <w:lang w:val="nl-NL"/>
        </w:rPr>
        <w:t>Modification of ad hoc group call participants by an authorized user</w:t>
      </w:r>
      <w:r>
        <w:rPr>
          <w:noProof/>
        </w:rPr>
        <w:tab/>
      </w:r>
      <w:r>
        <w:rPr>
          <w:noProof/>
        </w:rPr>
        <w:fldChar w:fldCharType="begin"/>
      </w:r>
      <w:r>
        <w:rPr>
          <w:noProof/>
        </w:rPr>
        <w:instrText xml:space="preserve"> PAGEREF _Toc187075932 \h </w:instrText>
      </w:r>
      <w:r>
        <w:rPr>
          <w:noProof/>
        </w:rPr>
      </w:r>
      <w:r>
        <w:rPr>
          <w:noProof/>
        </w:rPr>
        <w:fldChar w:fldCharType="separate"/>
      </w:r>
      <w:r>
        <w:rPr>
          <w:noProof/>
        </w:rPr>
        <w:t>261</w:t>
      </w:r>
      <w:r>
        <w:rPr>
          <w:noProof/>
        </w:rPr>
        <w:fldChar w:fldCharType="end"/>
      </w:r>
    </w:p>
    <w:p w14:paraId="21722190" w14:textId="451E7848" w:rsidR="000F086C" w:rsidRPr="000F086C" w:rsidRDefault="000F086C">
      <w:pPr>
        <w:pStyle w:val="TOC5"/>
        <w:rPr>
          <w:rFonts w:ascii="Calibri" w:hAnsi="Calibri"/>
          <w:noProof/>
          <w:kern w:val="2"/>
          <w:sz w:val="24"/>
          <w:szCs w:val="24"/>
          <w:lang w:eastAsia="en-GB"/>
        </w:rPr>
      </w:pPr>
      <w:r>
        <w:rPr>
          <w:noProof/>
        </w:rPr>
        <w:t>10.19.3.2.7</w:t>
      </w:r>
      <w:r w:rsidRPr="000F086C">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_Toc187075933 \h </w:instrText>
      </w:r>
      <w:r>
        <w:rPr>
          <w:noProof/>
        </w:rPr>
      </w:r>
      <w:r>
        <w:rPr>
          <w:noProof/>
        </w:rPr>
        <w:fldChar w:fldCharType="separate"/>
      </w:r>
      <w:r>
        <w:rPr>
          <w:noProof/>
        </w:rPr>
        <w:t>263</w:t>
      </w:r>
      <w:r>
        <w:rPr>
          <w:noProof/>
        </w:rPr>
        <w:fldChar w:fldCharType="end"/>
      </w:r>
    </w:p>
    <w:p w14:paraId="327E49E2" w14:textId="5B5E6D67" w:rsidR="000F086C" w:rsidRPr="000F086C" w:rsidRDefault="000F086C">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_Toc187075934 \h </w:instrText>
      </w:r>
      <w:r>
        <w:rPr>
          <w:noProof/>
        </w:rPr>
      </w:r>
      <w:r>
        <w:rPr>
          <w:noProof/>
        </w:rPr>
        <w:fldChar w:fldCharType="separate"/>
      </w:r>
      <w:r>
        <w:rPr>
          <w:noProof/>
        </w:rPr>
        <w:t>266</w:t>
      </w:r>
      <w:r>
        <w:rPr>
          <w:noProof/>
        </w:rPr>
        <w:fldChar w:fldCharType="end"/>
      </w:r>
    </w:p>
    <w:p w14:paraId="31E54243" w14:textId="133F5B38" w:rsidR="000F086C" w:rsidRPr="000F086C" w:rsidRDefault="000F086C">
      <w:pPr>
        <w:pStyle w:val="TOC1"/>
        <w:rPr>
          <w:rFonts w:ascii="Calibri" w:hAnsi="Calibri"/>
          <w:noProof/>
          <w:kern w:val="2"/>
          <w:sz w:val="24"/>
          <w:szCs w:val="24"/>
          <w:lang w:eastAsia="en-GB"/>
        </w:rPr>
      </w:pPr>
      <w:r>
        <w:rPr>
          <w:noProof/>
        </w:rPr>
        <w:t>A.1</w:t>
      </w:r>
      <w:r w:rsidRPr="000F086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_Toc187075935 \h </w:instrText>
      </w:r>
      <w:r>
        <w:rPr>
          <w:noProof/>
        </w:rPr>
      </w:r>
      <w:r>
        <w:rPr>
          <w:noProof/>
        </w:rPr>
        <w:fldChar w:fldCharType="separate"/>
      </w:r>
      <w:r>
        <w:rPr>
          <w:noProof/>
        </w:rPr>
        <w:t>266</w:t>
      </w:r>
      <w:r>
        <w:rPr>
          <w:noProof/>
        </w:rPr>
        <w:fldChar w:fldCharType="end"/>
      </w:r>
    </w:p>
    <w:p w14:paraId="432BD20A" w14:textId="1D7B2911" w:rsidR="000F086C" w:rsidRPr="000F086C" w:rsidRDefault="000F086C">
      <w:pPr>
        <w:pStyle w:val="TOC1"/>
        <w:rPr>
          <w:rFonts w:ascii="Calibri" w:hAnsi="Calibri"/>
          <w:noProof/>
          <w:kern w:val="2"/>
          <w:sz w:val="24"/>
          <w:szCs w:val="24"/>
          <w:lang w:eastAsia="en-GB"/>
        </w:rPr>
      </w:pPr>
      <w:r>
        <w:rPr>
          <w:noProof/>
        </w:rPr>
        <w:t>A.2</w:t>
      </w:r>
      <w:r w:rsidRPr="000F086C">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_Toc187075936 \h </w:instrText>
      </w:r>
      <w:r>
        <w:rPr>
          <w:noProof/>
        </w:rPr>
      </w:r>
      <w:r>
        <w:rPr>
          <w:noProof/>
        </w:rPr>
        <w:fldChar w:fldCharType="separate"/>
      </w:r>
      <w:r>
        <w:rPr>
          <w:noProof/>
        </w:rPr>
        <w:t>267</w:t>
      </w:r>
      <w:r>
        <w:rPr>
          <w:noProof/>
        </w:rPr>
        <w:fldChar w:fldCharType="end"/>
      </w:r>
    </w:p>
    <w:p w14:paraId="0325B156" w14:textId="6265CFC9" w:rsidR="000F086C" w:rsidRPr="000F086C" w:rsidRDefault="000F086C">
      <w:pPr>
        <w:pStyle w:val="TOC1"/>
        <w:rPr>
          <w:rFonts w:ascii="Calibri" w:hAnsi="Calibri"/>
          <w:noProof/>
          <w:kern w:val="2"/>
          <w:sz w:val="24"/>
          <w:szCs w:val="24"/>
          <w:lang w:eastAsia="en-GB"/>
        </w:rPr>
      </w:pPr>
      <w:r>
        <w:rPr>
          <w:noProof/>
        </w:rPr>
        <w:t>A.3</w:t>
      </w:r>
      <w:r w:rsidRPr="000F086C">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_Toc187075937 \h </w:instrText>
      </w:r>
      <w:r>
        <w:rPr>
          <w:noProof/>
        </w:rPr>
      </w:r>
      <w:r>
        <w:rPr>
          <w:noProof/>
        </w:rPr>
        <w:fldChar w:fldCharType="separate"/>
      </w:r>
      <w:r>
        <w:rPr>
          <w:noProof/>
        </w:rPr>
        <w:t>267</w:t>
      </w:r>
      <w:r>
        <w:rPr>
          <w:noProof/>
        </w:rPr>
        <w:fldChar w:fldCharType="end"/>
      </w:r>
    </w:p>
    <w:p w14:paraId="5810F2B4" w14:textId="17B1AF90" w:rsidR="000F086C" w:rsidRPr="000F086C" w:rsidRDefault="000F086C">
      <w:pPr>
        <w:pStyle w:val="TOC1"/>
        <w:rPr>
          <w:rFonts w:ascii="Calibri" w:hAnsi="Calibri"/>
          <w:noProof/>
          <w:kern w:val="2"/>
          <w:sz w:val="24"/>
          <w:szCs w:val="24"/>
          <w:lang w:eastAsia="en-GB"/>
        </w:rPr>
      </w:pPr>
      <w:r>
        <w:rPr>
          <w:noProof/>
        </w:rPr>
        <w:t>A.4</w:t>
      </w:r>
      <w:r w:rsidRPr="000F086C">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_Toc187075938 \h </w:instrText>
      </w:r>
      <w:r>
        <w:rPr>
          <w:noProof/>
        </w:rPr>
      </w:r>
      <w:r>
        <w:rPr>
          <w:noProof/>
        </w:rPr>
        <w:fldChar w:fldCharType="separate"/>
      </w:r>
      <w:r>
        <w:rPr>
          <w:noProof/>
        </w:rPr>
        <w:t>277</w:t>
      </w:r>
      <w:r>
        <w:rPr>
          <w:noProof/>
        </w:rPr>
        <w:fldChar w:fldCharType="end"/>
      </w:r>
    </w:p>
    <w:p w14:paraId="1D3BC1A8" w14:textId="5B06148E" w:rsidR="000F086C" w:rsidRPr="000F086C" w:rsidRDefault="000F086C">
      <w:pPr>
        <w:pStyle w:val="TOC1"/>
        <w:rPr>
          <w:rFonts w:ascii="Calibri" w:hAnsi="Calibri"/>
          <w:noProof/>
          <w:kern w:val="2"/>
          <w:sz w:val="24"/>
          <w:szCs w:val="24"/>
          <w:lang w:eastAsia="en-GB"/>
        </w:rPr>
      </w:pPr>
      <w:r>
        <w:rPr>
          <w:noProof/>
        </w:rPr>
        <w:t>A.5</w:t>
      </w:r>
      <w:r w:rsidRPr="000F086C">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_Toc187075939 \h </w:instrText>
      </w:r>
      <w:r>
        <w:rPr>
          <w:noProof/>
        </w:rPr>
      </w:r>
      <w:r>
        <w:rPr>
          <w:noProof/>
        </w:rPr>
        <w:fldChar w:fldCharType="separate"/>
      </w:r>
      <w:r>
        <w:rPr>
          <w:noProof/>
        </w:rPr>
        <w:t>280</w:t>
      </w:r>
      <w:r>
        <w:rPr>
          <w:noProof/>
        </w:rPr>
        <w:fldChar w:fldCharType="end"/>
      </w:r>
    </w:p>
    <w:p w14:paraId="1881017B" w14:textId="11A09CCE" w:rsidR="000F086C" w:rsidRPr="000F086C" w:rsidRDefault="000F086C">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_Toc187075940 \h </w:instrText>
      </w:r>
      <w:r>
        <w:rPr>
          <w:noProof/>
        </w:rPr>
      </w:r>
      <w:r>
        <w:rPr>
          <w:noProof/>
        </w:rPr>
        <w:fldChar w:fldCharType="separate"/>
      </w:r>
      <w:r>
        <w:rPr>
          <w:noProof/>
        </w:rPr>
        <w:t>284</w:t>
      </w:r>
      <w:r>
        <w:rPr>
          <w:noProof/>
        </w:rPr>
        <w:fldChar w:fldCharType="end"/>
      </w:r>
    </w:p>
    <w:p w14:paraId="28228F0C" w14:textId="7565325D" w:rsidR="000F086C" w:rsidRPr="000F086C" w:rsidRDefault="000F086C">
      <w:pPr>
        <w:pStyle w:val="TOC1"/>
        <w:rPr>
          <w:rFonts w:ascii="Calibri" w:hAnsi="Calibri"/>
          <w:noProof/>
          <w:kern w:val="2"/>
          <w:sz w:val="24"/>
          <w:szCs w:val="24"/>
          <w:lang w:eastAsia="en-GB"/>
        </w:rPr>
      </w:pPr>
      <w:r>
        <w:rPr>
          <w:noProof/>
        </w:rPr>
        <w:t>B.1</w:t>
      </w:r>
      <w:r w:rsidRPr="000F086C">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_Toc187075941 \h </w:instrText>
      </w:r>
      <w:r>
        <w:rPr>
          <w:noProof/>
        </w:rPr>
      </w:r>
      <w:r>
        <w:rPr>
          <w:noProof/>
        </w:rPr>
        <w:fldChar w:fldCharType="separate"/>
      </w:r>
      <w:r>
        <w:rPr>
          <w:noProof/>
        </w:rPr>
        <w:t>284</w:t>
      </w:r>
      <w:r>
        <w:rPr>
          <w:noProof/>
        </w:rPr>
        <w:fldChar w:fldCharType="end"/>
      </w:r>
    </w:p>
    <w:p w14:paraId="50D67E26" w14:textId="2FDC3BB2" w:rsidR="000F086C" w:rsidRPr="000F086C" w:rsidRDefault="000F086C">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_Toc187075942 \h </w:instrText>
      </w:r>
      <w:r>
        <w:rPr>
          <w:noProof/>
        </w:rPr>
      </w:r>
      <w:r>
        <w:rPr>
          <w:noProof/>
        </w:rPr>
        <w:fldChar w:fldCharType="separate"/>
      </w:r>
      <w:r>
        <w:rPr>
          <w:noProof/>
        </w:rPr>
        <w:t>285</w:t>
      </w:r>
      <w:r>
        <w:rPr>
          <w:noProof/>
        </w:rPr>
        <w:fldChar w:fldCharType="end"/>
      </w:r>
    </w:p>
    <w:p w14:paraId="17C3E7B6" w14:textId="4FB259E3"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8707544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8707544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8707544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8707544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8707545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8707545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8707545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8707545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8707545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8707545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8707545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8707545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8707545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8707545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8707546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8707546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8707546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8707546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8707546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8707546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8707546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8707546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8707546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8707546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8707547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8707547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8707547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8707547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8707547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8707547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8707547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45pt;height:252pt" o:ole="">
            <v:imagedata r:id="rId11" o:title=""/>
          </v:shape>
          <o:OLEObject Type="Embed" ProgID="Visio.Drawing.11" ShapeID="_x0000_i1027" DrawAspect="Content" ObjectID="_179769011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45pt;height:422.5pt" o:ole="">
            <v:imagedata r:id="rId13" o:title=""/>
          </v:shape>
          <o:OLEObject Type="Embed" ProgID="Visio.Drawing.11" ShapeID="_x0000_i1028" DrawAspect="Content" ObjectID="_179769011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8707547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pt;height:294.1pt" o:ole="">
            <v:imagedata r:id="rId15" o:title=""/>
          </v:shape>
          <o:OLEObject Type="Embed" ProgID="Visio.Drawing.11" ShapeID="_x0000_i1029" DrawAspect="Content" ObjectID="_179769012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8707547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8707547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8707548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8707548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8707548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8707548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8707548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8707548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8707548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87075487"/>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87075488"/>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87075489"/>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87075490"/>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8707549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8707549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8707549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8707549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8707549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8707549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8707549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8707549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8707549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8707550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8707550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8707550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8707550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8707550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8707550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8707550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8707550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8707550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8707550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8707551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8707551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8707551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8707551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4.95pt" o:ole="">
            <v:imagedata r:id="rId17" o:title=""/>
          </v:shape>
          <o:OLEObject Type="Embed" ProgID="Visio.Drawing.11" ShapeID="_x0000_i1030" DrawAspect="Content" ObjectID="_179769012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8707551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8707551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8707551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8707551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8707551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8707551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8707552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8707552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8707552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pt;height:281.2pt" o:ole="">
            <v:imagedata r:id="rId19" o:title=""/>
          </v:shape>
          <o:OLEObject Type="Embed" ProgID="Visio.Drawing.11" ShapeID="_x0000_i1031" DrawAspect="Content" ObjectID="_179769012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8707552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8707552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8707552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8707552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8707552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8707552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8707552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8707553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8707553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8707553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8707553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8707553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8707553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1.15pt" o:ole="">
            <v:imagedata r:id="rId21" o:title=""/>
          </v:shape>
          <o:OLEObject Type="Embed" ProgID="Visio.Drawing.11" ShapeID="_x0000_i1032" DrawAspect="Content" ObjectID="_179769012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8707553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3.9pt" o:ole="">
            <v:imagedata r:id="rId23" o:title=""/>
          </v:shape>
          <o:OLEObject Type="Embed" ProgID="Visio.Drawing.11" ShapeID="_x0000_i1033" DrawAspect="Content" ObjectID="_179769012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8707553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8707553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8707553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8707554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8707554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87075542"/>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8707554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8707554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8707554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8707554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8707554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8707554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8707554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8707555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87075551"/>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8707555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8707555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8707555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8707555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18707555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8707555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8707555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8707555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8707556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8707556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8707556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8707556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8707556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8707556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8707556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8707556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8707556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8707556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8707557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8707557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8707557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8707557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8707557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8707557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8707557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8707557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8707557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8707557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8707558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8707558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8707558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8707558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8707558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87075585"/>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87075586"/>
      <w:r>
        <w:t>10.6.2.2.35</w:t>
      </w:r>
      <w:r w:rsidRPr="00AB5FED">
        <w:tab/>
      </w:r>
      <w:r w:rsidR="008B37B6">
        <w:t>Void</w:t>
      </w:r>
      <w:bookmarkEnd w:id="547"/>
    </w:p>
    <w:p w14:paraId="52EC3A61" w14:textId="59F609EF" w:rsidR="00171381" w:rsidRPr="00AB5FED" w:rsidRDefault="00171381" w:rsidP="00171381">
      <w:pPr>
        <w:pStyle w:val="Heading5"/>
      </w:pPr>
      <w:bookmarkStart w:id="548" w:name="_Toc187075587"/>
      <w:r>
        <w:t>10.6.2.2.36</w:t>
      </w:r>
      <w:r w:rsidRPr="00AB5FED">
        <w:tab/>
      </w:r>
      <w:r w:rsidR="008B37B6">
        <w:t>Void</w:t>
      </w:r>
      <w:bookmarkEnd w:id="548"/>
    </w:p>
    <w:p w14:paraId="3BB8FC54" w14:textId="34487EC7" w:rsidR="00171381" w:rsidRPr="00AB5FED" w:rsidRDefault="00171381" w:rsidP="00171381">
      <w:pPr>
        <w:pStyle w:val="Heading5"/>
      </w:pPr>
      <w:bookmarkStart w:id="549" w:name="_Toc187075588"/>
      <w:r>
        <w:t>10.6.2.2.37</w:t>
      </w:r>
      <w:r w:rsidRPr="00AB5FED">
        <w:tab/>
      </w:r>
      <w:r w:rsidR="008B37B6">
        <w:t>Void</w:t>
      </w:r>
      <w:bookmarkEnd w:id="549"/>
    </w:p>
    <w:p w14:paraId="12CC9812" w14:textId="2B7FF2F5" w:rsidR="00171381" w:rsidRPr="00AB5FED" w:rsidRDefault="00171381" w:rsidP="00171381">
      <w:pPr>
        <w:pStyle w:val="Heading5"/>
      </w:pPr>
      <w:bookmarkStart w:id="550" w:name="_Toc187075589"/>
      <w:r>
        <w:t>10.6.2.2.38</w:t>
      </w:r>
      <w:r w:rsidRPr="00AB5FED">
        <w:tab/>
      </w:r>
      <w:r w:rsidR="008B37B6">
        <w:t>Void</w:t>
      </w:r>
      <w:bookmarkEnd w:id="550"/>
    </w:p>
    <w:p w14:paraId="5A73D536" w14:textId="02DEAF4D" w:rsidR="00171381" w:rsidRPr="00AB5FED" w:rsidRDefault="00171381" w:rsidP="00171381">
      <w:pPr>
        <w:pStyle w:val="Heading5"/>
      </w:pPr>
      <w:bookmarkStart w:id="551" w:name="_Toc187075590"/>
      <w:r>
        <w:t>10.6.2.2.39</w:t>
      </w:r>
      <w:r w:rsidRPr="00AB5FED">
        <w:tab/>
      </w:r>
      <w:r w:rsidR="008B37B6">
        <w:t>Void</w:t>
      </w:r>
      <w:bookmarkEnd w:id="551"/>
    </w:p>
    <w:p w14:paraId="5EDFFA53" w14:textId="4879668F" w:rsidR="00171381" w:rsidRPr="00AB5FED" w:rsidRDefault="00171381" w:rsidP="00171381">
      <w:pPr>
        <w:pStyle w:val="Heading5"/>
      </w:pPr>
      <w:bookmarkStart w:id="552" w:name="_Toc187075591"/>
      <w:r>
        <w:t>10.6.2.2.40</w:t>
      </w:r>
      <w:r w:rsidRPr="00AB5FED">
        <w:tab/>
      </w:r>
      <w:r w:rsidR="008B37B6">
        <w:t>Void</w:t>
      </w:r>
      <w:bookmarkEnd w:id="552"/>
    </w:p>
    <w:p w14:paraId="45AC85CE" w14:textId="6A0367BD" w:rsidR="00171381" w:rsidRPr="00AB5FED" w:rsidRDefault="00171381" w:rsidP="00171381">
      <w:pPr>
        <w:pStyle w:val="Heading5"/>
      </w:pPr>
      <w:bookmarkStart w:id="553" w:name="_Toc187075592"/>
      <w:r>
        <w:t>10.6.2.2.41</w:t>
      </w:r>
      <w:r w:rsidRPr="00AB5FED">
        <w:tab/>
      </w:r>
      <w:r w:rsidR="008B37B6">
        <w:t>Void</w:t>
      </w:r>
      <w:bookmarkEnd w:id="553"/>
    </w:p>
    <w:p w14:paraId="609F42D9" w14:textId="13E0545D" w:rsidR="00171381" w:rsidRPr="00AB5FED" w:rsidRDefault="00171381" w:rsidP="00171381">
      <w:pPr>
        <w:pStyle w:val="Heading5"/>
      </w:pPr>
      <w:bookmarkStart w:id="554" w:name="_Toc187075593"/>
      <w:r>
        <w:t>10.6.2.2.42</w:t>
      </w:r>
      <w:r w:rsidRPr="00AB5FED">
        <w:tab/>
      </w:r>
      <w:r w:rsidR="008B37B6">
        <w:t>Void</w:t>
      </w:r>
      <w:bookmarkEnd w:id="554"/>
    </w:p>
    <w:p w14:paraId="4BA4A97B" w14:textId="514E6B8E" w:rsidR="00171381" w:rsidRPr="00AB5FED" w:rsidRDefault="00171381" w:rsidP="00171381">
      <w:pPr>
        <w:pStyle w:val="Heading5"/>
      </w:pPr>
      <w:bookmarkStart w:id="555" w:name="_Toc187075594"/>
      <w:r>
        <w:t>10.6.2.2.43</w:t>
      </w:r>
      <w:r w:rsidRPr="00AB5FED">
        <w:tab/>
      </w:r>
      <w:r w:rsidR="008B37B6">
        <w:t>Void</w:t>
      </w:r>
      <w:bookmarkEnd w:id="555"/>
    </w:p>
    <w:p w14:paraId="45CB2291" w14:textId="5A847F24" w:rsidR="00171381" w:rsidRPr="00AB5FED" w:rsidRDefault="00171381" w:rsidP="00171381">
      <w:pPr>
        <w:pStyle w:val="Heading5"/>
      </w:pPr>
      <w:bookmarkStart w:id="556" w:name="_Toc187075595"/>
      <w:r>
        <w:t>10.6.2.2.44</w:t>
      </w:r>
      <w:r w:rsidRPr="00AB5FED">
        <w:tab/>
      </w:r>
      <w:r w:rsidR="008B37B6">
        <w:t>Void</w:t>
      </w:r>
      <w:bookmarkEnd w:id="556"/>
    </w:p>
    <w:p w14:paraId="2E0E1965" w14:textId="40999330" w:rsidR="00171381" w:rsidRPr="00AB5FED" w:rsidRDefault="00171381" w:rsidP="00171381">
      <w:pPr>
        <w:pStyle w:val="Heading5"/>
      </w:pPr>
      <w:bookmarkStart w:id="557" w:name="_Toc187075596"/>
      <w:r>
        <w:t>10.6.2.2.45</w:t>
      </w:r>
      <w:r w:rsidRPr="00AB5FED">
        <w:tab/>
      </w:r>
      <w:r w:rsidR="008B37B6">
        <w:t>Void</w:t>
      </w:r>
      <w:bookmarkEnd w:id="557"/>
    </w:p>
    <w:p w14:paraId="39A501A8" w14:textId="0A115C51" w:rsidR="00171381" w:rsidRPr="00AB5FED" w:rsidRDefault="00171381" w:rsidP="00171381">
      <w:pPr>
        <w:pStyle w:val="Heading5"/>
      </w:pPr>
      <w:bookmarkStart w:id="558" w:name="_Toc187075597"/>
      <w:r>
        <w:t>10.6.2.2.46</w:t>
      </w:r>
      <w:r w:rsidRPr="00AB5FED">
        <w:tab/>
      </w:r>
      <w:r w:rsidR="008B37B6">
        <w:t>Void</w:t>
      </w:r>
      <w:bookmarkEnd w:id="558"/>
    </w:p>
    <w:p w14:paraId="17433AF3" w14:textId="0F47AECA" w:rsidR="00171381" w:rsidRPr="00AB5FED" w:rsidRDefault="00171381" w:rsidP="00171381">
      <w:pPr>
        <w:pStyle w:val="Heading5"/>
      </w:pPr>
      <w:bookmarkStart w:id="559" w:name="_Toc18707559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187075599"/>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18707560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87075601"/>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187075602"/>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187075603"/>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187075604"/>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187075605"/>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15pt" o:ole="">
            <v:imagedata r:id="rId25" o:title=""/>
          </v:shape>
          <o:OLEObject Type="Embed" ProgID="Visio.Drawing.11" ShapeID="_x0000_i1034" DrawAspect="Content" ObjectID="_179769012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05pt;height:389.9pt" o:ole="">
            <v:imagedata r:id="rId27" o:title=""/>
          </v:shape>
          <o:OLEObject Type="Embed" ProgID="Visio.Drawing.11" ShapeID="_x0000_i1035" DrawAspect="Content" ObjectID="_179769012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05pt;height:259.45pt" o:ole="">
            <v:imagedata r:id="rId29" o:title=""/>
          </v:shape>
          <o:OLEObject Type="Embed" ProgID="Visio.Drawing.11" ShapeID="_x0000_i1036" DrawAspect="Content" ObjectID="_179769012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85pt;height:245.2pt" o:ole="">
            <v:imagedata r:id="rId31" o:title=""/>
          </v:shape>
          <o:OLEObject Type="Embed" ProgID="Visio.Drawing.11" ShapeID="_x0000_i1037" DrawAspect="Content" ObjectID="_179769012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187075606"/>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5pt;height:292.1pt" o:ole="">
            <v:imagedata r:id="rId33" o:title=""/>
          </v:shape>
          <o:OLEObject Type="Embed" ProgID="Visio.Drawing.11" ShapeID="_x0000_i1038" DrawAspect="Content" ObjectID="_179769012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05pt;height:389.9pt" o:ole="">
            <v:imagedata r:id="rId35" o:title=""/>
          </v:shape>
          <o:OLEObject Type="Embed" ProgID="Visio.Drawing.11" ShapeID="_x0000_i1039" DrawAspect="Content" ObjectID="_179769013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3pt;height:293.45pt" o:ole="">
            <v:imagedata r:id="rId37" o:title=""/>
          </v:shape>
          <o:OLEObject Type="Embed" ProgID="Visio.Drawing.11" ShapeID="_x0000_i1040" DrawAspect="Content" ObjectID="_179769013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1pt;height:252.7pt" o:ole="">
            <v:imagedata r:id="rId39" o:title=""/>
          </v:shape>
          <o:OLEObject Type="Embed" ProgID="Visio.Drawing.11" ShapeID="_x0000_i1041" DrawAspect="Content" ObjectID="_179769013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187075607"/>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05pt;height:301.6pt" o:ole="">
            <v:imagedata r:id="rId41" o:title=""/>
          </v:shape>
          <o:OLEObject Type="Embed" ProgID="Visio.Drawing.11" ShapeID="_x0000_i1042" DrawAspect="Content" ObjectID="_179769013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187075608"/>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5pt;height:233.65pt" o:ole="">
            <v:imagedata r:id="rId43" o:title=""/>
          </v:shape>
          <o:OLEObject Type="Embed" ProgID="Visio.Drawing.15" ShapeID="_x0000_i1043" DrawAspect="Content" ObjectID="_179769013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187075609"/>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187075610"/>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187075611"/>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1pt;height:265.6pt" o:ole="">
            <v:imagedata r:id="rId45" o:title=""/>
          </v:shape>
          <o:OLEObject Type="Embed" ProgID="Visio.Drawing.11" ShapeID="_x0000_i1044" DrawAspect="Content" ObjectID="_179769013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65pt;height:275.75pt" o:ole="">
            <v:imagedata r:id="rId47" o:title=""/>
          </v:shape>
          <o:OLEObject Type="Embed" ProgID="Visio.Drawing.11" ShapeID="_x0000_i1045" DrawAspect="Content" ObjectID="_179769013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18707561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65pt;height:283.9pt" o:ole="">
            <v:imagedata r:id="rId49" o:title=""/>
          </v:shape>
          <o:OLEObject Type="Embed" ProgID="Visio.Drawing.11" ShapeID="_x0000_i1046" DrawAspect="Content" ObjectID="_179769013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187075613"/>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45pt;height:315.15pt" o:ole="">
            <v:imagedata r:id="rId51" o:title=""/>
          </v:shape>
          <o:OLEObject Type="Embed" ProgID="Visio.Drawing.11" ShapeID="_x0000_i1047" DrawAspect="Content" ObjectID="_179769013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18707561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18707561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6pt" o:ole="">
            <v:imagedata r:id="rId53" o:title=""/>
          </v:shape>
          <o:OLEObject Type="Embed" ProgID="Visio.Drawing.11" ShapeID="_x0000_i1048" DrawAspect="Content" ObjectID="_179769013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18707561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7pt;height:247.9pt" o:ole="">
            <v:imagedata r:id="rId55" o:title=""/>
          </v:shape>
          <o:OLEObject Type="Embed" ProgID="Visio.Drawing.11" ShapeID="_x0000_i1049" DrawAspect="Content" ObjectID="_179769014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187075617"/>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4pt;height:304.3pt" o:ole="">
            <v:imagedata r:id="rId57" o:title=""/>
          </v:shape>
          <o:OLEObject Type="Embed" ProgID="Visio.Drawing.11" ShapeID="_x0000_i1050" DrawAspect="Content" ObjectID="_179769014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187075618"/>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5pt;height:276.45pt" o:ole="">
            <v:imagedata r:id="rId59" o:title=""/>
          </v:shape>
          <o:OLEObject Type="Embed" ProgID="Visio.Drawing.11" ShapeID="_x0000_i1051" DrawAspect="Content" ObjectID="_179769014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187075619"/>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187075620"/>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187075621"/>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7pt;height:182.05pt" o:ole="">
            <v:imagedata r:id="rId61" o:title=""/>
          </v:shape>
          <o:OLEObject Type="Embed" ProgID="Visio.Drawing.11" ShapeID="_x0000_i1052" DrawAspect="Content" ObjectID="_179769014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187075622"/>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15pt;height:431.3pt" o:ole="">
            <v:imagedata r:id="rId63" o:title=""/>
          </v:shape>
          <o:OLEObject Type="Embed" ProgID="Visio.Drawing.15" ShapeID="_x0000_i1053" DrawAspect="Content" ObjectID="_179769014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187075623"/>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077F26" w:rsidP="00171381">
      <w:pPr>
        <w:pStyle w:val="TH"/>
      </w:pPr>
      <w:r>
        <w:lastRenderedPageBreak/>
        <w:pict w14:anchorId="7EB60E76">
          <v:shape id="_x0000_i1054" type="#_x0000_t75" style="width:378.35pt;height:273.0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187075624"/>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15pt;height:240.45pt" o:ole="">
            <v:imagedata r:id="rId66" o:title=""/>
          </v:shape>
          <o:OLEObject Type="Embed" ProgID="Visio.Drawing.15" ShapeID="_x0000_i1055" DrawAspect="Content" ObjectID="_179769014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187075625"/>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15pt;height:307.7pt" o:ole="">
            <v:imagedata r:id="rId68" o:title=""/>
          </v:shape>
          <o:OLEObject Type="Embed" ProgID="Visio.Drawing.15" ShapeID="_x0000_i1056" DrawAspect="Content" ObjectID="_179769014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187075626"/>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187075627"/>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75pt;height:302.95pt" o:ole="">
            <v:imagedata r:id="rId70" o:title=""/>
          </v:shape>
          <o:OLEObject Type="Embed" ProgID="Visio.Drawing.11" ShapeID="_x0000_i1057" DrawAspect="Content" ObjectID="_179769014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187075628"/>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187075629"/>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187075630"/>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pt;height:396.7pt" o:ole="">
            <v:imagedata r:id="rId72" o:title=""/>
          </v:shape>
          <o:OLEObject Type="Embed" ProgID="Visio.Drawing.11" ShapeID="_x0000_i1058" DrawAspect="Content" ObjectID="_179769014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187075631"/>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7pt" o:ole="">
            <v:imagedata r:id="rId74" o:title=""/>
          </v:shape>
          <o:OLEObject Type="Embed" ProgID="Visio.Drawing.11" ShapeID="_x0000_i1059" DrawAspect="Content" ObjectID="_179769014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187075632"/>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2pt;height:457.15pt" o:ole="">
            <v:imagedata r:id="rId76" o:title=""/>
          </v:shape>
          <o:OLEObject Type="Embed" ProgID="Visio.Drawing.11" ShapeID="_x0000_i1060" DrawAspect="Content" ObjectID="_179769015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187075633"/>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187075634"/>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6.5pt;height:396.7pt" o:ole="">
            <v:imagedata r:id="rId78" o:title=""/>
          </v:shape>
          <o:OLEObject Type="Embed" ProgID="Visio.Drawing.11" ShapeID="_x0000_i1061" DrawAspect="Content" ObjectID="_179769015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187075635"/>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05pt" o:ole="">
            <v:imagedata r:id="rId80" o:title=""/>
          </v:shape>
          <o:OLEObject Type="Embed" ProgID="Visio.Drawing.11" ShapeID="_x0000_i1062" DrawAspect="Content" ObjectID="_179769015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18707563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45pt;height:381.75pt" o:ole="">
            <v:imagedata r:id="rId82" o:title=""/>
          </v:shape>
          <o:OLEObject Type="Embed" ProgID="Visio.Drawing.11" ShapeID="_x0000_i1063" DrawAspect="Content" ObjectID="_179769015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187075637"/>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187075638"/>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151" type="#_x0000_t75" style="width:427.9pt;height:266.95pt" o:ole="">
            <v:imagedata r:id="rId84" o:title=""/>
          </v:shape>
          <o:OLEObject Type="Embed" ProgID="Visio.Drawing.15" ShapeID="_x0000_i1151" DrawAspect="Content" ObjectID="_1797690154"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187075639"/>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05pt;height:220.1pt" o:ole="">
            <v:imagedata r:id="rId86" o:title=""/>
          </v:shape>
          <o:OLEObject Type="Embed" ProgID="Visio.Drawing.11" ShapeID="_x0000_i1064" DrawAspect="Content" ObjectID="_1797690155"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187075640"/>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187075641"/>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187075642"/>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187075643"/>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187075644"/>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187075645"/>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187075646"/>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187075647"/>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187075648"/>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18707564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187075650"/>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187075651"/>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187075652"/>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187075653"/>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187075654"/>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187075655"/>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5" type="#_x0000_t75" style="width:324.7pt;height:323.3pt" o:ole="">
            <v:imagedata r:id="rId88" o:title=""/>
          </v:shape>
          <o:OLEObject Type="Embed" ProgID="Visio.Drawing.11" ShapeID="_x0000_i1065" DrawAspect="Content" ObjectID="_1797690156"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187075656"/>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6" type="#_x0000_t75" style="width:324.7pt;height:279.85pt" o:ole="">
            <v:imagedata r:id="rId90" o:title=""/>
          </v:shape>
          <o:OLEObject Type="Embed" ProgID="Visio.Drawing.11" ShapeID="_x0000_i1066" DrawAspect="Content" ObjectID="_1797690157"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187075657"/>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187075658"/>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187075659"/>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7" type="#_x0000_t75" style="width:468.7pt;height:211.9pt" o:ole="">
            <v:imagedata r:id="rId92" o:title=""/>
          </v:shape>
          <o:OLEObject Type="Embed" ProgID="Visio.Drawing.11" ShapeID="_x0000_i1067" DrawAspect="Content" ObjectID="_1797690158"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187075660"/>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187075661"/>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187075662"/>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187075663"/>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8" type="#_x0000_t75" style="width:389.2pt;height:244.55pt" o:ole="">
            <v:imagedata r:id="rId94" o:title=""/>
          </v:shape>
          <o:OLEObject Type="Embed" ProgID="Visio.Drawing.11" ShapeID="_x0000_i1068" DrawAspect="Content" ObjectID="_1797690159"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187075664"/>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187075665"/>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187075666"/>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187075667"/>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187075668"/>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187075669"/>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187075670"/>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187075671"/>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187075672"/>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187075673"/>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187075674"/>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187075675"/>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187075676"/>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187075677"/>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187075678"/>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187075679"/>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187075680"/>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187075681"/>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69" type="#_x0000_t75" style="width:422.5pt;height:249.95pt" o:ole="">
            <v:imagedata r:id="rId96" o:title=""/>
          </v:shape>
          <o:OLEObject Type="Embed" ProgID="Visio.Drawing.11" ShapeID="_x0000_i1069" DrawAspect="Content" ObjectID="_1797690160"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187075682"/>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0" type="#_x0000_t75" style="width:429.3pt;height:371.55pt" o:ole="">
            <v:imagedata r:id="rId98" o:title=""/>
          </v:shape>
          <o:OLEObject Type="Embed" ProgID="Visio.Drawing.11" ShapeID="_x0000_i1070" DrawAspect="Content" ObjectID="_1797690161"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18707568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1" type="#_x0000_t75" style="width:428.6pt;height:374.25pt" o:ole="">
            <v:imagedata r:id="rId100" o:title=""/>
          </v:shape>
          <o:OLEObject Type="Embed" ProgID="Visio.Drawing.11" ShapeID="_x0000_i1071" DrawAspect="Content" ObjectID="_1797690162"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187075684"/>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2" type="#_x0000_t75" style="width:429.3pt;height:332.15pt" o:ole="">
            <v:imagedata r:id="rId102" o:title=""/>
          </v:shape>
          <o:OLEObject Type="Embed" ProgID="Visio.Drawing.11" ShapeID="_x0000_i1072" DrawAspect="Content" ObjectID="_1797690163"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187075685"/>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187075686"/>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3" type="#_x0000_t75" style="width:365.45pt;height:217.35pt" o:ole="">
            <v:imagedata r:id="rId104" o:title=""/>
          </v:shape>
          <o:OLEObject Type="Embed" ProgID="Visio.Drawing.11" ShapeID="_x0000_i1073" DrawAspect="Content" ObjectID="_1797690164"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187075687"/>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187075688"/>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187075689"/>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187075690"/>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187075691"/>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187075692"/>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187075693"/>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187075694"/>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187075695"/>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187075696"/>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187075697"/>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187075698"/>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187075699"/>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187075700"/>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187075701"/>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187075702"/>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187075703"/>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187075704"/>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187075705"/>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187075706"/>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187075707"/>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187075708"/>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2" w:name="_Toc187075709"/>
      <w:r w:rsidRPr="00AB5FED">
        <w:t>10.7.2.2</w:t>
      </w:r>
      <w:r w:rsidRPr="00AB5FED">
        <w:tab/>
        <w:t>Private call within one MCPTT system</w:t>
      </w:r>
      <w:bookmarkEnd w:id="869"/>
      <w:bookmarkEnd w:id="870"/>
      <w:bookmarkEnd w:id="907"/>
      <w:bookmarkEnd w:id="908"/>
      <w:bookmarkEnd w:id="909"/>
      <w:bookmarkEnd w:id="912"/>
    </w:p>
    <w:p w14:paraId="582B3A27" w14:textId="77777777" w:rsidR="00171381" w:rsidRPr="00AB5FED" w:rsidRDefault="00171381" w:rsidP="00171381">
      <w:pPr>
        <w:pStyle w:val="Heading5"/>
        <w:rPr>
          <w:lang w:val="en-US"/>
        </w:rPr>
      </w:pPr>
      <w:bookmarkStart w:id="913" w:name="_Toc424654531"/>
      <w:bookmarkStart w:id="914" w:name="_Toc428365108"/>
      <w:bookmarkStart w:id="915" w:name="_Toc433209794"/>
      <w:bookmarkStart w:id="916" w:name="_Toc460616112"/>
      <w:bookmarkStart w:id="917" w:name="_Toc460616973"/>
      <w:bookmarkStart w:id="918" w:name="_Toc187075710"/>
      <w:r w:rsidRPr="00AB5FED">
        <w:rPr>
          <w:lang w:val="en-US"/>
        </w:rPr>
        <w:t>10.7.2.2.1</w:t>
      </w:r>
      <w:r w:rsidRPr="00AB5FED">
        <w:rPr>
          <w:lang w:val="en-US"/>
        </w:rPr>
        <w:tab/>
        <w:t>Private call setup in automatic commencement mode</w:t>
      </w:r>
      <w:bookmarkEnd w:id="913"/>
      <w:bookmarkEnd w:id="914"/>
      <w:bookmarkEnd w:id="915"/>
      <w:bookmarkEnd w:id="916"/>
      <w:bookmarkEnd w:id="917"/>
      <w:bookmarkEnd w:id="918"/>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4" type="#_x0000_t75" style="width:371.55pt;height:311.75pt" o:ole="">
            <v:imagedata r:id="rId106" o:title=""/>
          </v:shape>
          <o:OLEObject Type="Embed" ProgID="Visio.Drawing.11" ShapeID="_x0000_i1074" DrawAspect="Content" ObjectID="_1797690165"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9" w:name="_Toc424654532"/>
      <w:bookmarkStart w:id="920" w:name="_Toc428365109"/>
      <w:bookmarkStart w:id="921" w:name="_Toc433209795"/>
      <w:bookmarkStart w:id="922" w:name="_Toc460616113"/>
      <w:bookmarkStart w:id="923" w:name="_Toc460616974"/>
      <w:bookmarkStart w:id="924" w:name="_Toc187075711"/>
      <w:r w:rsidRPr="00AB5FED">
        <w:t>10.7.2.2.2</w:t>
      </w:r>
      <w:r w:rsidRPr="00AB5FED">
        <w:tab/>
        <w:t>Private call setup in manual commencement mode</w:t>
      </w:r>
      <w:bookmarkEnd w:id="919"/>
      <w:bookmarkEnd w:id="920"/>
      <w:bookmarkEnd w:id="921"/>
      <w:bookmarkEnd w:id="922"/>
      <w:bookmarkEnd w:id="923"/>
      <w:bookmarkEnd w:id="924"/>
      <w:r w:rsidRPr="00AB5FED">
        <w:t xml:space="preserve"> </w:t>
      </w:r>
    </w:p>
    <w:p w14:paraId="5BD2558C" w14:textId="77777777" w:rsidR="00171381" w:rsidRPr="00AB5FED" w:rsidRDefault="00171381" w:rsidP="00171381">
      <w:pPr>
        <w:pStyle w:val="Heading6"/>
      </w:pPr>
      <w:bookmarkStart w:id="925" w:name="_Toc424654533"/>
      <w:bookmarkStart w:id="926" w:name="_Toc428365110"/>
      <w:bookmarkStart w:id="927" w:name="_Toc433209796"/>
      <w:bookmarkStart w:id="928" w:name="_Toc460616114"/>
      <w:bookmarkStart w:id="929" w:name="_Toc460616975"/>
      <w:bookmarkStart w:id="930" w:name="_Toc187075712"/>
      <w:r w:rsidRPr="00AB5FED">
        <w:t>10.7.2.2.2.1</w:t>
      </w:r>
      <w:r w:rsidRPr="00AB5FED">
        <w:tab/>
        <w:t>Description</w:t>
      </w:r>
      <w:bookmarkEnd w:id="925"/>
      <w:bookmarkEnd w:id="926"/>
      <w:bookmarkEnd w:id="927"/>
      <w:bookmarkEnd w:id="928"/>
      <w:bookmarkEnd w:id="929"/>
      <w:bookmarkEnd w:id="930"/>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1" w:name="_Hlk20385731"/>
      <w:bookmarkStart w:id="932" w:name="_Toc424654534"/>
      <w:bookmarkStart w:id="933" w:name="_Toc428365111"/>
      <w:bookmarkStart w:id="934" w:name="_Toc433209797"/>
      <w:bookmarkStart w:id="935" w:name="_Toc460616115"/>
      <w:bookmarkStart w:id="936" w:name="_Toc460616976"/>
      <w:bookmarkStart w:id="937" w:name="_Toc187075713"/>
      <w:r w:rsidRPr="00AB5FED">
        <w:t>10.7.2.2.2.2</w:t>
      </w:r>
      <w:bookmarkEnd w:id="931"/>
      <w:r w:rsidRPr="00AB5FED">
        <w:tab/>
        <w:t>Procedure</w:t>
      </w:r>
      <w:bookmarkEnd w:id="932"/>
      <w:bookmarkEnd w:id="933"/>
      <w:bookmarkEnd w:id="934"/>
      <w:bookmarkEnd w:id="935"/>
      <w:bookmarkEnd w:id="936"/>
      <w:bookmarkEnd w:id="937"/>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5" type="#_x0000_t75" style="width:364.75pt;height:390.55pt" o:ole="">
            <v:imagedata r:id="rId108" o:title="" cropbottom="5868f"/>
          </v:shape>
          <o:OLEObject Type="Embed" ProgID="Visio.Drawing.11" ShapeID="_x0000_i1075" DrawAspect="Content" ObjectID="_1797690166"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8" w:name="_Toc424654535"/>
      <w:bookmarkStart w:id="939" w:name="_Toc428365112"/>
      <w:bookmarkStart w:id="940" w:name="_Toc433209798"/>
      <w:bookmarkStart w:id="941" w:name="_Toc460616116"/>
      <w:bookmarkStart w:id="942" w:name="_Toc460616977"/>
      <w:bookmarkStart w:id="943" w:name="_Toc187075714"/>
      <w:r w:rsidRPr="00AB5FED">
        <w:t>10.7.2.2.3</w:t>
      </w:r>
      <w:r w:rsidRPr="00AB5FED">
        <w:tab/>
        <w:t>Private call release</w:t>
      </w:r>
      <w:bookmarkEnd w:id="938"/>
      <w:bookmarkEnd w:id="939"/>
      <w:bookmarkEnd w:id="940"/>
      <w:bookmarkEnd w:id="941"/>
      <w:bookmarkEnd w:id="942"/>
      <w:bookmarkEnd w:id="943"/>
    </w:p>
    <w:p w14:paraId="02EEA516" w14:textId="77777777" w:rsidR="00171381" w:rsidRPr="00AB5FED" w:rsidRDefault="00171381" w:rsidP="00171381">
      <w:pPr>
        <w:pStyle w:val="Heading6"/>
      </w:pPr>
      <w:bookmarkStart w:id="944" w:name="_Toc424654536"/>
      <w:bookmarkStart w:id="945" w:name="_Toc428365113"/>
      <w:bookmarkStart w:id="946" w:name="_Toc433209799"/>
      <w:bookmarkStart w:id="947" w:name="_Toc460616117"/>
      <w:bookmarkStart w:id="948" w:name="_Toc460616978"/>
      <w:bookmarkStart w:id="949" w:name="_Toc187075715"/>
      <w:r w:rsidRPr="00AB5FED">
        <w:t>10.7.2.2.3.1</w:t>
      </w:r>
      <w:r w:rsidRPr="00AB5FED">
        <w:tab/>
        <w:t>Client initiated</w:t>
      </w:r>
      <w:bookmarkEnd w:id="944"/>
      <w:bookmarkEnd w:id="945"/>
      <w:bookmarkEnd w:id="946"/>
      <w:bookmarkEnd w:id="947"/>
      <w:bookmarkEnd w:id="948"/>
      <w:bookmarkEnd w:id="949"/>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6" type="#_x0000_t75" style="width:374.95pt;height:277.8pt" o:ole="">
            <v:imagedata r:id="rId110" o:title=""/>
          </v:shape>
          <o:OLEObject Type="Embed" ProgID="Visio.Drawing.11" ShapeID="_x0000_i1076" DrawAspect="Content" ObjectID="_1797690167"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0" w:name="_Toc424654537"/>
      <w:bookmarkStart w:id="951" w:name="_Toc428365114"/>
      <w:bookmarkStart w:id="952" w:name="_Toc433209800"/>
      <w:bookmarkStart w:id="953" w:name="_Toc460616118"/>
      <w:bookmarkStart w:id="954" w:name="_Toc460616979"/>
      <w:bookmarkStart w:id="955" w:name="_Toc187075716"/>
      <w:r w:rsidRPr="00AB5FED">
        <w:rPr>
          <w:lang w:val="en-US"/>
        </w:rPr>
        <w:t>10.7.2.2.3.2</w:t>
      </w:r>
      <w:r w:rsidRPr="00AB5FED">
        <w:rPr>
          <w:lang w:val="en-US"/>
        </w:rPr>
        <w:tab/>
        <w:t>Server initiated</w:t>
      </w:r>
      <w:bookmarkEnd w:id="950"/>
      <w:bookmarkEnd w:id="951"/>
      <w:bookmarkEnd w:id="952"/>
      <w:bookmarkEnd w:id="953"/>
      <w:bookmarkEnd w:id="954"/>
      <w:bookmarkEnd w:id="955"/>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7" type="#_x0000_t75" style="width:361.35pt;height:247.25pt" o:ole="">
            <v:imagedata r:id="rId112" o:title=""/>
          </v:shape>
          <o:OLEObject Type="Embed" ProgID="Visio.Drawing.11" ShapeID="_x0000_i1077" DrawAspect="Content" ObjectID="_1797690168"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6" w:name="_Toc424654538"/>
      <w:bookmarkStart w:id="957" w:name="_Toc428365115"/>
      <w:bookmarkStart w:id="958" w:name="_Toc433209801"/>
      <w:bookmarkStart w:id="959" w:name="_Toc460616119"/>
      <w:bookmarkStart w:id="960" w:name="_Toc460616980"/>
      <w:bookmarkStart w:id="961" w:name="_Toc187075717"/>
      <w:r w:rsidRPr="00AB5FED">
        <w:rPr>
          <w:lang w:val="en-US"/>
        </w:rPr>
        <w:t>10.7.2.3</w:t>
      </w:r>
      <w:r w:rsidRPr="00AB5FED">
        <w:rPr>
          <w:lang w:val="en-US"/>
        </w:rPr>
        <w:tab/>
      </w:r>
      <w:r w:rsidRPr="00AB5FED">
        <w:t>Private call within several MCPTT systems</w:t>
      </w:r>
      <w:bookmarkEnd w:id="956"/>
      <w:bookmarkEnd w:id="957"/>
      <w:bookmarkEnd w:id="958"/>
      <w:bookmarkEnd w:id="959"/>
      <w:bookmarkEnd w:id="960"/>
      <w:bookmarkEnd w:id="961"/>
    </w:p>
    <w:p w14:paraId="108AB933" w14:textId="77777777" w:rsidR="00171381" w:rsidRPr="00AB5FED" w:rsidRDefault="00171381" w:rsidP="00171381">
      <w:pPr>
        <w:pStyle w:val="Heading5"/>
        <w:rPr>
          <w:lang w:val="en-US"/>
        </w:rPr>
      </w:pPr>
      <w:bookmarkStart w:id="962" w:name="_Toc424654539"/>
      <w:bookmarkStart w:id="963" w:name="_Toc428365116"/>
      <w:bookmarkStart w:id="964" w:name="_Toc433209802"/>
      <w:bookmarkStart w:id="965" w:name="_Toc460616120"/>
      <w:bookmarkStart w:id="966" w:name="_Toc460616981"/>
      <w:bookmarkStart w:id="967" w:name="_Toc187075718"/>
      <w:r w:rsidRPr="00AB5FED">
        <w:rPr>
          <w:lang w:val="en-US"/>
        </w:rPr>
        <w:t>10.7.2.3.1</w:t>
      </w:r>
      <w:r w:rsidRPr="00AB5FED">
        <w:rPr>
          <w:lang w:val="en-US"/>
        </w:rPr>
        <w:tab/>
        <w:t>Private call setup in automatic commencement mode – MCPTT users in multiple MCPTT systems</w:t>
      </w:r>
      <w:bookmarkEnd w:id="962"/>
      <w:bookmarkEnd w:id="963"/>
      <w:bookmarkEnd w:id="964"/>
      <w:bookmarkEnd w:id="965"/>
      <w:bookmarkEnd w:id="966"/>
      <w:bookmarkEnd w:id="967"/>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8" type="#_x0000_t75" style="width:462.55pt;height:368.15pt" o:ole="">
            <v:imagedata r:id="rId114" o:title=""/>
          </v:shape>
          <o:OLEObject Type="Embed" ProgID="Visio.Drawing.11" ShapeID="_x0000_i1078" DrawAspect="Content" ObjectID="_1797690169"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8" w:name="_Toc424654540"/>
      <w:bookmarkStart w:id="969" w:name="_Toc428365117"/>
      <w:bookmarkStart w:id="970" w:name="_Toc433209803"/>
      <w:bookmarkStart w:id="971" w:name="_Toc460616121"/>
      <w:bookmarkStart w:id="972" w:name="_Toc460616982"/>
      <w:bookmarkStart w:id="973" w:name="_Toc187075719"/>
      <w:r w:rsidRPr="00AB5FED">
        <w:t>10.7.2.3.2</w:t>
      </w:r>
      <w:r w:rsidRPr="00AB5FED">
        <w:tab/>
        <w:t>Private call setup in manual commencement mode – MCPTT users in multiple MCPTT systems</w:t>
      </w:r>
      <w:bookmarkEnd w:id="968"/>
      <w:bookmarkEnd w:id="969"/>
      <w:bookmarkEnd w:id="970"/>
      <w:bookmarkEnd w:id="971"/>
      <w:bookmarkEnd w:id="972"/>
      <w:bookmarkEnd w:id="973"/>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79" type="#_x0000_t75" style="width:462.55pt;height:368.15pt" o:ole="">
            <v:imagedata r:id="rId116" o:title=""/>
          </v:shape>
          <o:OLEObject Type="Embed" ProgID="Visio.Drawing.11" ShapeID="_x0000_i1079" DrawAspect="Content" ObjectID="_1797690170"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4" w:name="_Toc424654541"/>
      <w:bookmarkStart w:id="975" w:name="_Toc428365118"/>
      <w:bookmarkStart w:id="976" w:name="_Toc433209804"/>
      <w:bookmarkStart w:id="977" w:name="_Toc460616122"/>
      <w:bookmarkStart w:id="978" w:name="_Toc460616983"/>
      <w:bookmarkStart w:id="979" w:name="_Toc187075720"/>
      <w:r w:rsidRPr="00AB5FED">
        <w:t>10.7.2.3.3</w:t>
      </w:r>
      <w:r w:rsidRPr="00AB5FED">
        <w:tab/>
        <w:t>Private call release</w:t>
      </w:r>
      <w:bookmarkEnd w:id="974"/>
      <w:r w:rsidRPr="00AB5FED">
        <w:t xml:space="preserve"> </w:t>
      </w:r>
      <w:r w:rsidRPr="00AB5FED">
        <w:rPr>
          <w:lang w:val="en-US"/>
        </w:rPr>
        <w:t>– MCPTT users in multiple MCPTT systems</w:t>
      </w:r>
      <w:bookmarkEnd w:id="975"/>
      <w:bookmarkEnd w:id="976"/>
      <w:bookmarkEnd w:id="977"/>
      <w:bookmarkEnd w:id="978"/>
      <w:bookmarkEnd w:id="979"/>
    </w:p>
    <w:p w14:paraId="0D4990FC" w14:textId="77777777" w:rsidR="00171381" w:rsidRPr="00AB5FED" w:rsidRDefault="00171381" w:rsidP="00171381">
      <w:bookmarkStart w:id="980"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1" w:name="_Toc433209805"/>
      <w:bookmarkStart w:id="982" w:name="_Toc460616123"/>
      <w:bookmarkStart w:id="983" w:name="_Toc460616984"/>
      <w:bookmarkStart w:id="984" w:name="_Toc428365119"/>
      <w:bookmarkStart w:id="985" w:name="_Toc187075721"/>
      <w:r w:rsidRPr="00AB5FED">
        <w:rPr>
          <w:lang w:val="nl-NL"/>
        </w:rPr>
        <w:t>10.7.2.4</w:t>
      </w:r>
      <w:r w:rsidRPr="00AB5FED">
        <w:rPr>
          <w:lang w:val="nl-NL"/>
        </w:rPr>
        <w:tab/>
        <w:t>MCPTT emergency private call</w:t>
      </w:r>
      <w:bookmarkEnd w:id="981"/>
      <w:bookmarkEnd w:id="982"/>
      <w:bookmarkEnd w:id="983"/>
      <w:bookmarkEnd w:id="985"/>
    </w:p>
    <w:p w14:paraId="2B5C15E1" w14:textId="77777777" w:rsidR="00171381" w:rsidRPr="00AB5FED" w:rsidRDefault="00171381" w:rsidP="00171381">
      <w:pPr>
        <w:pStyle w:val="Heading5"/>
      </w:pPr>
      <w:bookmarkStart w:id="986" w:name="_Toc433209806"/>
      <w:bookmarkStart w:id="987" w:name="_Toc460616124"/>
      <w:bookmarkStart w:id="988" w:name="_Toc460616985"/>
      <w:bookmarkStart w:id="989" w:name="_Toc187075722"/>
      <w:r w:rsidRPr="00AB5FED">
        <w:t>10.7.2.4.1</w:t>
      </w:r>
      <w:r w:rsidRPr="00AB5FED">
        <w:tab/>
        <w:t>MCPTT emergency private call commencement</w:t>
      </w:r>
      <w:bookmarkEnd w:id="986"/>
      <w:bookmarkEnd w:id="987"/>
      <w:bookmarkEnd w:id="988"/>
      <w:bookmarkEnd w:id="989"/>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0" type="#_x0000_t75" style="width:305.65pt;height:307pt" o:ole="">
            <v:imagedata r:id="rId118" o:title=""/>
          </v:shape>
          <o:OLEObject Type="Embed" ProgID="Visio.Drawing.11" ShapeID="_x0000_i1080" DrawAspect="Content" ObjectID="_1797690171"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0" w:name="_Hlk4741500"/>
      <w:r>
        <w:t>and may display the functional alias of MCPTT client 1</w:t>
      </w:r>
      <w:bookmarkEnd w:id="990"/>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1" w:name="_Toc433209807"/>
      <w:bookmarkStart w:id="992" w:name="_Toc460616125"/>
      <w:bookmarkStart w:id="993" w:name="_Toc460616986"/>
      <w:bookmarkStart w:id="994" w:name="_Toc187075723"/>
      <w:r w:rsidRPr="00AB5FED">
        <w:t>10.7.2.4.2</w:t>
      </w:r>
      <w:r w:rsidRPr="00AB5FED">
        <w:tab/>
        <w:t>MCPTT private call emergency upgrade</w:t>
      </w:r>
      <w:bookmarkEnd w:id="991"/>
      <w:bookmarkEnd w:id="992"/>
      <w:bookmarkEnd w:id="993"/>
      <w:bookmarkEnd w:id="994"/>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1" type="#_x0000_t75" style="width:273.75pt;height:309.75pt" o:ole="">
            <v:imagedata r:id="rId120" o:title=""/>
          </v:shape>
          <o:OLEObject Type="Embed" ProgID="Visio.Drawing.11" ShapeID="_x0000_i1081" DrawAspect="Content" ObjectID="_1797690172"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5" w:name="_Toc433209808"/>
      <w:bookmarkStart w:id="996" w:name="_Toc460616126"/>
      <w:bookmarkStart w:id="997" w:name="_Toc460616987"/>
      <w:bookmarkStart w:id="998" w:name="_Toc187075724"/>
      <w:r w:rsidRPr="00AB5FED">
        <w:t>10.7.3</w:t>
      </w:r>
      <w:r w:rsidRPr="00AB5FED">
        <w:tab/>
        <w:t>Private call in off-network</w:t>
      </w:r>
      <w:bookmarkEnd w:id="980"/>
      <w:bookmarkEnd w:id="984"/>
      <w:bookmarkEnd w:id="995"/>
      <w:bookmarkEnd w:id="996"/>
      <w:bookmarkEnd w:id="997"/>
      <w:bookmarkEnd w:id="998"/>
    </w:p>
    <w:p w14:paraId="5761C62A" w14:textId="77777777" w:rsidR="00171381" w:rsidRPr="00AB5FED" w:rsidRDefault="00171381" w:rsidP="00171381">
      <w:pPr>
        <w:pStyle w:val="Heading4"/>
      </w:pPr>
      <w:bookmarkStart w:id="999" w:name="_Toc433209809"/>
      <w:bookmarkStart w:id="1000" w:name="_Toc460616127"/>
      <w:bookmarkStart w:id="1001" w:name="_Toc460616988"/>
      <w:bookmarkStart w:id="1002" w:name="_Toc187075725"/>
      <w:r w:rsidRPr="00AB5FED">
        <w:t>10.7.3.1</w:t>
      </w:r>
      <w:r w:rsidRPr="00AB5FED">
        <w:tab/>
        <w:t>Information flows for private call in off-network</w:t>
      </w:r>
      <w:bookmarkEnd w:id="999"/>
      <w:bookmarkEnd w:id="1000"/>
      <w:bookmarkEnd w:id="1001"/>
      <w:bookmarkEnd w:id="1002"/>
    </w:p>
    <w:p w14:paraId="5CFC2634" w14:textId="77777777" w:rsidR="00171381" w:rsidRPr="00AB5FED" w:rsidRDefault="00171381" w:rsidP="00171381">
      <w:pPr>
        <w:pStyle w:val="Heading5"/>
        <w:rPr>
          <w:lang w:eastAsia="zh-CN"/>
        </w:rPr>
      </w:pPr>
      <w:bookmarkStart w:id="1003" w:name="_Toc460616128"/>
      <w:bookmarkStart w:id="1004" w:name="_Toc460616989"/>
      <w:bookmarkStart w:id="1005" w:name="_Toc433209810"/>
      <w:bookmarkStart w:id="1006" w:name="_Toc187075726"/>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3"/>
      <w:bookmarkEnd w:id="1004"/>
      <w:bookmarkEnd w:id="1006"/>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7"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7"/>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8" w:name="_Toc460616129"/>
      <w:bookmarkStart w:id="1009" w:name="_Toc460616990"/>
      <w:bookmarkStart w:id="1010" w:name="_Toc187075727"/>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8"/>
      <w:bookmarkEnd w:id="1009"/>
      <w:bookmarkEnd w:id="1010"/>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1" w:name="_Toc460616130"/>
      <w:bookmarkStart w:id="1012" w:name="_Toc460616991"/>
      <w:bookmarkStart w:id="1013" w:name="_Toc187075728"/>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1"/>
      <w:bookmarkEnd w:id="1012"/>
      <w:bookmarkEnd w:id="1013"/>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4" w:name="_Toc460616131"/>
      <w:bookmarkStart w:id="1015" w:name="_Toc460616992"/>
      <w:bookmarkStart w:id="1016" w:name="_Toc187075729"/>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4"/>
      <w:bookmarkEnd w:id="1015"/>
      <w:bookmarkEnd w:id="1016"/>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7" w:name="_Toc460616132"/>
      <w:bookmarkStart w:id="1018" w:name="_Toc460616993"/>
      <w:bookmarkStart w:id="1019" w:name="_Toc187075730"/>
      <w:r w:rsidRPr="00AB5FED">
        <w:t>10.7.3.2</w:t>
      </w:r>
      <w:r w:rsidRPr="00AB5FED">
        <w:tab/>
      </w:r>
      <w:r w:rsidRPr="00AB5FED">
        <w:rPr>
          <w:lang w:eastAsia="zh-CN"/>
        </w:rPr>
        <w:t>Use of ProSe capability for private call</w:t>
      </w:r>
      <w:bookmarkEnd w:id="1005"/>
      <w:bookmarkEnd w:id="1017"/>
      <w:bookmarkEnd w:id="1018"/>
      <w:bookmarkEnd w:id="1019"/>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0" w:name="_Toc433209811"/>
      <w:bookmarkStart w:id="1021" w:name="_Toc460616133"/>
      <w:bookmarkStart w:id="1022" w:name="_Toc460616994"/>
      <w:bookmarkStart w:id="1023" w:name="_Toc187075731"/>
      <w:r w:rsidRPr="00AB5FED">
        <w:t>10.7.3.3</w:t>
      </w:r>
      <w:r w:rsidRPr="00AB5FED">
        <w:tab/>
        <w:t>Private call setup in automatic commencement mode</w:t>
      </w:r>
      <w:bookmarkEnd w:id="1020"/>
      <w:bookmarkEnd w:id="1021"/>
      <w:bookmarkEnd w:id="1022"/>
      <w:bookmarkEnd w:id="1023"/>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2" type="#_x0000_t75" style="width:341.65pt;height:266.95pt" o:ole="">
            <v:imagedata r:id="rId122" o:title=""/>
          </v:shape>
          <o:OLEObject Type="Embed" ProgID="Visio.Drawing.11" ShapeID="_x0000_i1082" DrawAspect="Content" ObjectID="_1797690173" r:id="rId123"/>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4" w:name="_Toc433209812"/>
      <w:bookmarkStart w:id="1025" w:name="_Toc460616134"/>
      <w:bookmarkStart w:id="1026" w:name="_Toc460616995"/>
      <w:bookmarkStart w:id="1027" w:name="_Toc187075732"/>
      <w:r w:rsidRPr="00AB5FED">
        <w:t>10.7.3.4</w:t>
      </w:r>
      <w:r w:rsidRPr="00AB5FED">
        <w:tab/>
        <w:t>Private call setup in manual commencement mode</w:t>
      </w:r>
      <w:bookmarkEnd w:id="1024"/>
      <w:bookmarkEnd w:id="1025"/>
      <w:bookmarkEnd w:id="1026"/>
      <w:bookmarkEnd w:id="1027"/>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3" type="#_x0000_t75" style="width:364.75pt;height:347.75pt" o:ole="">
            <v:imagedata r:id="rId124" o:title=""/>
          </v:shape>
          <o:OLEObject Type="Embed" ProgID="Visio.Drawing.11" ShapeID="_x0000_i1083" DrawAspect="Content" ObjectID="_1797690174" r:id="rId125"/>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8" w:name="_Toc433209813"/>
      <w:bookmarkStart w:id="1029" w:name="_Toc460616135"/>
      <w:bookmarkStart w:id="1030" w:name="_Toc460616996"/>
      <w:bookmarkStart w:id="1031" w:name="_Toc187075733"/>
      <w:r w:rsidRPr="00AB5FED">
        <w:t>10.7.3.5</w:t>
      </w:r>
      <w:r w:rsidRPr="00AB5FED">
        <w:tab/>
        <w:t>Private call release</w:t>
      </w:r>
      <w:bookmarkEnd w:id="1028"/>
      <w:bookmarkEnd w:id="1029"/>
      <w:bookmarkEnd w:id="1030"/>
      <w:bookmarkEnd w:id="1031"/>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4" type="#_x0000_t75" style="width:330.1pt;height:259.45pt" o:ole="">
            <v:imagedata r:id="rId126" o:title=""/>
          </v:shape>
          <o:OLEObject Type="Embed" ProgID="Visio.Drawing.11" ShapeID="_x0000_i1084" DrawAspect="Content" ObjectID="_1797690175" r:id="rId127"/>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2" w:name="_Toc460616136"/>
      <w:bookmarkStart w:id="1033" w:name="_Toc460616997"/>
      <w:bookmarkStart w:id="1034" w:name="_Toc424654548"/>
      <w:bookmarkStart w:id="1035" w:name="_Toc428365125"/>
      <w:bookmarkStart w:id="1036" w:name="_Toc433209814"/>
      <w:bookmarkStart w:id="1037" w:name="_Toc187075734"/>
      <w:r w:rsidRPr="00AB5FED">
        <w:rPr>
          <w:lang w:val="nl-NL"/>
        </w:rPr>
        <w:t>10.7.3.6</w:t>
      </w:r>
      <w:r w:rsidRPr="00AB5FED">
        <w:rPr>
          <w:lang w:val="nl-NL"/>
        </w:rPr>
        <w:tab/>
        <w:t>MCPTT emergency private call</w:t>
      </w:r>
      <w:bookmarkEnd w:id="1032"/>
      <w:bookmarkEnd w:id="1033"/>
      <w:bookmarkEnd w:id="1037"/>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8" w:name="_Toc187075735"/>
      <w:r>
        <w:rPr>
          <w:lang w:eastAsia="x-none"/>
        </w:rPr>
        <w:t>10.7.4</w:t>
      </w:r>
      <w:r w:rsidRPr="00542332">
        <w:rPr>
          <w:lang w:eastAsia="x-none"/>
        </w:rPr>
        <w:tab/>
      </w:r>
      <w:r>
        <w:rPr>
          <w:noProof/>
          <w:lang w:val="en-US"/>
        </w:rPr>
        <w:t>MCPTT private call call</w:t>
      </w:r>
      <w:r>
        <w:rPr>
          <w:noProof/>
          <w:lang w:val="en-US"/>
        </w:rPr>
        <w:noBreakHyphen/>
        <w:t>back request</w:t>
      </w:r>
      <w:bookmarkEnd w:id="1038"/>
    </w:p>
    <w:p w14:paraId="767BC9DC" w14:textId="77777777" w:rsidR="00171381" w:rsidRPr="00AB5FED" w:rsidRDefault="00171381" w:rsidP="00171381">
      <w:pPr>
        <w:pStyle w:val="Heading4"/>
      </w:pPr>
      <w:bookmarkStart w:id="1039" w:name="_Toc187075736"/>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9"/>
    </w:p>
    <w:p w14:paraId="05FBEE71" w14:textId="77777777" w:rsidR="00171381" w:rsidRDefault="00171381" w:rsidP="00171381">
      <w:pPr>
        <w:pStyle w:val="Heading5"/>
      </w:pPr>
      <w:bookmarkStart w:id="1040" w:name="_Toc454349267"/>
      <w:bookmarkStart w:id="1041" w:name="_Toc187075737"/>
      <w:r>
        <w:t>10.7.4.1.1</w:t>
      </w:r>
      <w:r>
        <w:tab/>
        <w:t>MCPTT private call call</w:t>
      </w:r>
      <w:r>
        <w:noBreakHyphen/>
        <w:t>back request</w:t>
      </w:r>
      <w:bookmarkEnd w:id="1040"/>
      <w:bookmarkEnd w:id="1041"/>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2" w:name="_Toc187075738"/>
      <w:r>
        <w:t>10.7.4.1.2</w:t>
      </w:r>
      <w:r>
        <w:tab/>
        <w:t>MCPTT private call call</w:t>
      </w:r>
      <w:r>
        <w:noBreakHyphen/>
        <w:t>back response</w:t>
      </w:r>
      <w:bookmarkEnd w:id="1042"/>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3" w:name="_Toc187075739"/>
      <w:r>
        <w:t>10.7.4.1.3</w:t>
      </w:r>
      <w:r>
        <w:tab/>
        <w:t>MCPTT private call call</w:t>
      </w:r>
      <w:r>
        <w:noBreakHyphen/>
        <w:t>back cancel request</w:t>
      </w:r>
      <w:bookmarkEnd w:id="1043"/>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4" w:name="_Toc187075740"/>
      <w:r>
        <w:t>10.7.4.1.4</w:t>
      </w:r>
      <w:r>
        <w:tab/>
        <w:t>MCPTT private call call</w:t>
      </w:r>
      <w:r>
        <w:noBreakHyphen/>
        <w:t>back cancel response</w:t>
      </w:r>
      <w:bookmarkEnd w:id="1044"/>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5" w:name="_Toc187075741"/>
      <w:r>
        <w:rPr>
          <w:noProof/>
          <w:lang w:val="en-US"/>
        </w:rPr>
        <w:t>10.7.4.2</w:t>
      </w:r>
      <w:r>
        <w:rPr>
          <w:noProof/>
          <w:lang w:val="en-US"/>
        </w:rPr>
        <w:tab/>
        <w:t>MCPTT private call call</w:t>
      </w:r>
      <w:r>
        <w:rPr>
          <w:noProof/>
          <w:lang w:val="en-US"/>
        </w:rPr>
        <w:noBreakHyphen/>
        <w:t>back request within one MCPTT system</w:t>
      </w:r>
      <w:bookmarkEnd w:id="1045"/>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5" type="#_x0000_t75" style="width:374.25pt;height:277.8pt" o:ole="">
            <v:imagedata r:id="rId128" o:title=""/>
          </v:shape>
          <o:OLEObject Type="Embed" ProgID="Visio.Drawing.15" ShapeID="_x0000_i1085" DrawAspect="Content" ObjectID="_1797690176" r:id="rId129"/>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6" w:name="_Toc187075742"/>
      <w:r>
        <w:rPr>
          <w:noProof/>
          <w:lang w:val="en-US"/>
        </w:rPr>
        <w:t>10.7.4.3</w:t>
      </w:r>
      <w:r>
        <w:rPr>
          <w:noProof/>
          <w:lang w:val="en-US"/>
        </w:rPr>
        <w:tab/>
        <w:t>MCPTT private call call</w:t>
      </w:r>
      <w:r>
        <w:rPr>
          <w:noProof/>
          <w:lang w:val="en-US"/>
        </w:rPr>
        <w:noBreakHyphen/>
        <w:t>back cancel request within one MCPTT system</w:t>
      </w:r>
      <w:bookmarkEnd w:id="1046"/>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6" type="#_x0000_t75" style="width:372.25pt;height:277.8pt" o:ole="">
            <v:imagedata r:id="rId130" o:title=""/>
          </v:shape>
          <o:OLEObject Type="Embed" ProgID="Visio.Drawing.15" ShapeID="_x0000_i1086" DrawAspect="Content" ObjectID="_1797690177" r:id="rId131"/>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7" w:name="_Toc187075743"/>
      <w:r>
        <w:rPr>
          <w:noProof/>
          <w:lang w:val="en-US"/>
        </w:rPr>
        <w:t>10.7.4.4</w:t>
      </w:r>
      <w:r>
        <w:rPr>
          <w:noProof/>
          <w:lang w:val="en-US"/>
        </w:rPr>
        <w:tab/>
        <w:t>MCPTT private call call</w:t>
      </w:r>
      <w:r>
        <w:rPr>
          <w:noProof/>
          <w:lang w:val="en-US"/>
        </w:rPr>
        <w:noBreakHyphen/>
        <w:t>back request fulfillment within one MCPTT system</w:t>
      </w:r>
      <w:bookmarkEnd w:id="1047"/>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7" type="#_x0000_t75" style="width:352.55pt;height:161.65pt" o:ole="">
            <v:imagedata r:id="rId132" o:title=""/>
          </v:shape>
          <o:OLEObject Type="Embed" ProgID="Visio.Drawing.15" ShapeID="_x0000_i1087" DrawAspect="Content" ObjectID="_1797690178" r:id="rId133"/>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8" w:name="_Toc187075744"/>
      <w:r>
        <w:rPr>
          <w:lang w:eastAsia="x-none"/>
        </w:rPr>
        <w:t>10.7.5</w:t>
      </w:r>
      <w:r>
        <w:rPr>
          <w:lang w:eastAsia="x-none"/>
        </w:rPr>
        <w:tab/>
      </w:r>
      <w:r>
        <w:rPr>
          <w:noProof/>
          <w:lang w:val="en-US"/>
        </w:rPr>
        <w:t xml:space="preserve">MCPTT </w:t>
      </w:r>
      <w:r>
        <w:t>call forwarding for private calls</w:t>
      </w:r>
      <w:bookmarkEnd w:id="1048"/>
    </w:p>
    <w:p w14:paraId="2849DA4D" w14:textId="77777777" w:rsidR="00171381" w:rsidRDefault="00171381" w:rsidP="00171381">
      <w:pPr>
        <w:pStyle w:val="Heading4"/>
        <w:rPr>
          <w:noProof/>
          <w:lang w:val="en-US"/>
        </w:rPr>
      </w:pPr>
      <w:bookmarkStart w:id="1049" w:name="_Toc187075745"/>
      <w:r>
        <w:t>10.7.5.1</w:t>
      </w:r>
      <w:r>
        <w:tab/>
      </w:r>
      <w:r>
        <w:rPr>
          <w:noProof/>
          <w:lang w:val="en-US"/>
        </w:rPr>
        <w:t>General</w:t>
      </w:r>
      <w:bookmarkEnd w:id="1049"/>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0" w:name="_Toc187075746"/>
      <w:r>
        <w:t>10.7.5.1.1</w:t>
      </w:r>
      <w:r>
        <w:tab/>
        <w:t>Void</w:t>
      </w:r>
      <w:bookmarkEnd w:id="1050"/>
    </w:p>
    <w:p w14:paraId="0B4E646C" w14:textId="361D1EB0" w:rsidR="00171381" w:rsidRDefault="00171381" w:rsidP="00171381">
      <w:pPr>
        <w:pStyle w:val="Heading5"/>
      </w:pPr>
      <w:bookmarkStart w:id="1051" w:name="_Toc187075747"/>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1"/>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2" w:name="_Hlk29949296"/>
      <w:r w:rsidRPr="009B2B01">
        <w:t>(MCPTT client to MCPTT server</w:t>
      </w:r>
      <w:r w:rsidR="009F458C" w:rsidRPr="009F458C">
        <w:t xml:space="preserve"> and MCPTT server to MCPTT server</w:t>
      </w:r>
      <w:r w:rsidRPr="009B2B01">
        <w:t>)</w:t>
      </w:r>
      <w:r>
        <w:t xml:space="preserve"> </w:t>
      </w:r>
      <w:bookmarkEnd w:id="1052"/>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3" w:name="_Toc187075748"/>
      <w:r>
        <w:t>10.7.5.1.3</w:t>
      </w:r>
      <w:r>
        <w:tab/>
        <w:t xml:space="preserve">MCPTT private call forwarding </w:t>
      </w:r>
      <w:bookmarkStart w:id="1054" w:name="_Hlk29949259"/>
      <w:r>
        <w:t xml:space="preserve">response </w:t>
      </w:r>
      <w:r w:rsidRPr="00805B7E">
        <w:t xml:space="preserve">(MCPTT </w:t>
      </w:r>
      <w:r>
        <w:t>server</w:t>
      </w:r>
      <w:r w:rsidRPr="00805B7E">
        <w:t xml:space="preserve"> to MCPTT </w:t>
      </w:r>
      <w:r>
        <w:t>client</w:t>
      </w:r>
      <w:r w:rsidRPr="00805B7E">
        <w:t>)</w:t>
      </w:r>
      <w:bookmarkEnd w:id="1053"/>
      <w:bookmarkEnd w:id="1054"/>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5" w:name="_Toc187075749"/>
      <w:r>
        <w:t>10.7.5.1.4</w:t>
      </w:r>
      <w:r>
        <w:tab/>
        <w:t xml:space="preserve">MCPTT private call forwarding request </w:t>
      </w:r>
      <w:r w:rsidRPr="00805B7E">
        <w:t xml:space="preserve">(MCPTT </w:t>
      </w:r>
      <w:r>
        <w:t>server</w:t>
      </w:r>
      <w:r w:rsidRPr="00805B7E">
        <w:t xml:space="preserve"> to MCPTT </w:t>
      </w:r>
      <w:r>
        <w:t>client</w:t>
      </w:r>
      <w:r w:rsidRPr="00805B7E">
        <w:t>)</w:t>
      </w:r>
      <w:bookmarkEnd w:id="1055"/>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6" w:name="_Toc187075750"/>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6"/>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7" w:name="_Toc187075751"/>
      <w:r>
        <w:t>10.7.5.2</w:t>
      </w:r>
      <w:r>
        <w:tab/>
        <w:t>Procedures</w:t>
      </w:r>
      <w:bookmarkEnd w:id="1057"/>
    </w:p>
    <w:p w14:paraId="1A9E4F06" w14:textId="77777777" w:rsidR="00171381" w:rsidRDefault="00171381" w:rsidP="00171381">
      <w:pPr>
        <w:pStyle w:val="Heading5"/>
      </w:pPr>
      <w:bookmarkStart w:id="1058" w:name="_Toc187075752"/>
      <w:r>
        <w:t>10.7.5.2.1</w:t>
      </w:r>
      <w:r>
        <w:tab/>
        <w:t>Update configuration for MCPTT private call forwarding</w:t>
      </w:r>
      <w:bookmarkEnd w:id="1058"/>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9" w:name="_Toc187075753"/>
      <w:r>
        <w:t>10.7.5.2.2</w:t>
      </w:r>
      <w:r>
        <w:tab/>
        <w:t>MCPTT immediate private call forwarding</w:t>
      </w:r>
      <w:r w:rsidR="009F458C" w:rsidRPr="009F458C">
        <w:t xml:space="preserve"> in a single MCPTT system</w:t>
      </w:r>
      <w:bookmarkEnd w:id="1059"/>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8" type="#_x0000_t75" style="width:456.45pt;height:546.1pt" o:ole="">
            <v:imagedata r:id="rId134" o:title=""/>
          </v:shape>
          <o:OLEObject Type="Embed" ProgID="Visio.Drawing.11" ShapeID="_x0000_i1088" DrawAspect="Content" ObjectID="_1797690179" r:id="rId135"/>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0" w:name="_Toc187075754"/>
      <w:r>
        <w:t>10.7.5.2.3</w:t>
      </w:r>
      <w:r>
        <w:tab/>
        <w:t>MCPTT private call forwarding no answer</w:t>
      </w:r>
      <w:r w:rsidR="009F458C" w:rsidRPr="009F458C">
        <w:t xml:space="preserve"> in a single MCPTT system</w:t>
      </w:r>
      <w:bookmarkEnd w:id="1060"/>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89" type="#_x0000_t75" style="width:432.7pt;height:687.4pt" o:ole="">
            <v:imagedata r:id="rId136" o:title=""/>
          </v:shape>
          <o:OLEObject Type="Embed" ProgID="Visio.Drawing.11" ShapeID="_x0000_i1089" DrawAspect="Content" ObjectID="_1797690180" r:id="rId137"/>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1"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1"/>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2" w:name="_Hlk41123738"/>
      <w:bookmarkStart w:id="1063" w:name="_Toc187075755"/>
      <w:r>
        <w:t>10.7.5.2.3a</w:t>
      </w:r>
      <w:r>
        <w:tab/>
        <w:t>MCPTT private call forwarding based on manual user input</w:t>
      </w:r>
      <w:bookmarkEnd w:id="1062"/>
      <w:r w:rsidR="009F458C" w:rsidRPr="009F458C">
        <w:t xml:space="preserve"> in a single MCPTT system</w:t>
      </w:r>
      <w:bookmarkEnd w:id="1063"/>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0" type="#_x0000_t75" style="width:398.7pt;height:681.95pt" o:ole="">
            <v:imagedata r:id="rId138" o:title=""/>
          </v:shape>
          <o:OLEObject Type="Embed" ProgID="Visio.Drawing.11" ShapeID="_x0000_i1090" DrawAspect="Content" ObjectID="_1797690181" r:id="rId139"/>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4" w:name="_Toc187075756"/>
      <w:r>
        <w:t>10.7.5.2.4</w:t>
      </w:r>
      <w:r>
        <w:tab/>
        <w:t>Handling of multiple MCPTT private call forwardings</w:t>
      </w:r>
      <w:bookmarkEnd w:id="1064"/>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5" w:name="_Toc187075757"/>
      <w:r>
        <w:t>10.7.5.2.5</w:t>
      </w:r>
      <w:r>
        <w:tab/>
      </w:r>
      <w:r w:rsidRPr="00B83CB0">
        <w:t>MCPTT private call forwarding with target of the MCPTT private call forwarding in partner MCPTT system</w:t>
      </w:r>
      <w:bookmarkEnd w:id="1065"/>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1" type="#_x0000_t75" style="width:434.05pt;height:343pt" o:ole="">
            <v:imagedata r:id="rId140" o:title=""/>
          </v:shape>
          <o:OLEObject Type="Embed" ProgID="Visio.Drawing.11" ShapeID="_x0000_i1091" DrawAspect="Content" ObjectID="_1797690182" r:id="rId141"/>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6" w:name="_Hlk107240989"/>
      <w:r w:rsidRPr="0069760D">
        <w:rPr>
          <w:rFonts w:eastAsia="SimSun"/>
        </w:rPr>
        <w:t xml:space="preserve">server 1 </w:t>
      </w:r>
      <w:bookmarkEnd w:id="1066"/>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7" w:name="_Toc187075758"/>
      <w:r w:rsidRPr="00B83CB0">
        <w:t>10.7.5.2.</w:t>
      </w:r>
      <w:r>
        <w:t>6</w:t>
      </w:r>
      <w:r w:rsidRPr="00B83CB0">
        <w:tab/>
        <w:t>MCPTT</w:t>
      </w:r>
      <w:r>
        <w:t xml:space="preserve"> </w:t>
      </w:r>
      <w:r w:rsidRPr="00B83CB0">
        <w:t>private call forwarding with MCPTT private call forwarding occurring in the partner MCPTT system</w:t>
      </w:r>
      <w:bookmarkEnd w:id="1067"/>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2" type="#_x0000_t75" style="width:408.9pt;height:362.7pt" o:ole="">
            <v:imagedata r:id="rId142" o:title=""/>
          </v:shape>
          <o:OLEObject Type="Embed" ProgID="Visio.Drawing.11" ShapeID="_x0000_i1092" DrawAspect="Content" ObjectID="_1797690183" r:id="rId143"/>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8" w:name="_Toc187075759"/>
      <w:r>
        <w:rPr>
          <w:lang w:eastAsia="x-none"/>
        </w:rPr>
        <w:t>10.7.6</w:t>
      </w:r>
      <w:r w:rsidRPr="00542332">
        <w:rPr>
          <w:lang w:eastAsia="x-none"/>
        </w:rPr>
        <w:tab/>
      </w:r>
      <w:r>
        <w:rPr>
          <w:noProof/>
          <w:lang w:val="en-US"/>
        </w:rPr>
        <w:t>C</w:t>
      </w:r>
      <w:r>
        <w:t>all transfer for MCPTT private calls</w:t>
      </w:r>
      <w:bookmarkEnd w:id="1068"/>
    </w:p>
    <w:p w14:paraId="0FBB69A6" w14:textId="77777777" w:rsidR="00171381" w:rsidRDefault="00171381" w:rsidP="00171381">
      <w:pPr>
        <w:pStyle w:val="Heading4"/>
        <w:rPr>
          <w:noProof/>
          <w:lang w:val="en-US"/>
        </w:rPr>
      </w:pPr>
      <w:bookmarkStart w:id="1069" w:name="_Toc4532277"/>
      <w:bookmarkStart w:id="1070" w:name="_Toc187075760"/>
      <w:r>
        <w:t>10.7.6</w:t>
      </w:r>
      <w:r w:rsidRPr="00AB5FED">
        <w:t>.1</w:t>
      </w:r>
      <w:r w:rsidRPr="00AB5FED">
        <w:tab/>
      </w:r>
      <w:bookmarkEnd w:id="1069"/>
      <w:r>
        <w:rPr>
          <w:noProof/>
          <w:lang w:val="en-US"/>
        </w:rPr>
        <w:t>General</w:t>
      </w:r>
      <w:bookmarkEnd w:id="1070"/>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1" w:name="_Toc4532278"/>
      <w:bookmarkStart w:id="1072" w:name="_Hlk8309764"/>
      <w:bookmarkStart w:id="1073" w:name="_Toc187075761"/>
      <w:r>
        <w:t>10.7.6.1.1</w:t>
      </w:r>
      <w:r>
        <w:tab/>
        <w:t>MCPTT private call transfer request</w:t>
      </w:r>
      <w:bookmarkEnd w:id="1071"/>
      <w:r>
        <w:t xml:space="preserve"> </w:t>
      </w:r>
      <w:r w:rsidRPr="00B34B25">
        <w:t xml:space="preserve">(MCPTT client </w:t>
      </w:r>
      <w:r w:rsidR="0061309F">
        <w:t>to</w:t>
      </w:r>
      <w:r w:rsidRPr="00B34B25">
        <w:t xml:space="preserve"> MCPTT server)</w:t>
      </w:r>
      <w:bookmarkEnd w:id="1073"/>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2"/>
    </w:tbl>
    <w:p w14:paraId="2CD00B5B" w14:textId="77777777" w:rsidR="00171381" w:rsidRDefault="00171381" w:rsidP="00171381"/>
    <w:p w14:paraId="4450686B" w14:textId="3E60E8E2" w:rsidR="00171381" w:rsidRDefault="00171381" w:rsidP="00171381">
      <w:pPr>
        <w:pStyle w:val="Heading5"/>
      </w:pPr>
      <w:bookmarkStart w:id="1074" w:name="_Toc187075762"/>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5" w:name="_Toc4532279"/>
      <w:bookmarkStart w:id="1076" w:name="_Toc187075763"/>
      <w:r>
        <w:t>10.7.6.1.3</w:t>
      </w:r>
      <w:r>
        <w:tab/>
        <w:t>MCPTT private call transfer response</w:t>
      </w:r>
      <w:bookmarkEnd w:id="1075"/>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6"/>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7" w:name="_Hlk18507143"/>
      <w:r w:rsidRPr="00805B7E">
        <w:t>(MCPTT</w:t>
      </w:r>
      <w:r>
        <w:t xml:space="preserve"> </w:t>
      </w:r>
      <w:r w:rsidRPr="00805B7E">
        <w:t>server to MCPTT client</w:t>
      </w:r>
      <w:r w:rsidR="0061309F" w:rsidRPr="0061309F">
        <w:t xml:space="preserve"> and MCPTT server to MCPTT server</w:t>
      </w:r>
      <w:r w:rsidRPr="00805B7E">
        <w:t>)</w:t>
      </w:r>
      <w:bookmarkEnd w:id="1077"/>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8" w:name="_Toc187075764"/>
      <w:r>
        <w:t>10.7.6.1.4</w:t>
      </w:r>
      <w:r>
        <w:tab/>
        <w:t xml:space="preserve">MCPTT private call transfer response </w:t>
      </w:r>
      <w:r w:rsidRPr="00B34B25">
        <w:t xml:space="preserve">(MCPTT client </w:t>
      </w:r>
      <w:r w:rsidR="0061309F">
        <w:t>to</w:t>
      </w:r>
      <w:r w:rsidRPr="00B34B25">
        <w:t xml:space="preserve"> MCPTT server)</w:t>
      </w:r>
      <w:bookmarkEnd w:id="1078"/>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9" w:name="_Toc187075765"/>
      <w:r>
        <w:t>10.7.6.2</w:t>
      </w:r>
      <w:r w:rsidRPr="00AB5FED">
        <w:tab/>
      </w:r>
      <w:r>
        <w:rPr>
          <w:noProof/>
          <w:lang w:val="en-US"/>
        </w:rPr>
        <w:t>Procedures</w:t>
      </w:r>
      <w:bookmarkEnd w:id="1079"/>
    </w:p>
    <w:p w14:paraId="79C2F865" w14:textId="43581BE8" w:rsidR="00171381" w:rsidRDefault="00171381" w:rsidP="00171381">
      <w:pPr>
        <w:pStyle w:val="Heading5"/>
      </w:pPr>
      <w:bookmarkStart w:id="1080" w:name="_Toc187075766"/>
      <w:r>
        <w:t>10.7.6.2.1</w:t>
      </w:r>
      <w:r>
        <w:tab/>
        <w:t xml:space="preserve">MCPTT private call unannounced transfer </w:t>
      </w:r>
      <w:r w:rsidR="0061309F" w:rsidRPr="0061309F">
        <w:t>in a single MCPTT system</w:t>
      </w:r>
      <w:bookmarkEnd w:id="1080"/>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3" type="#_x0000_t75" style="width:373.6pt;height:456.45pt" o:ole="">
            <v:imagedata r:id="rId144" o:title=""/>
          </v:shape>
          <o:OLEObject Type="Embed" ProgID="Visio.Drawing.11" ShapeID="_x0000_i1093" DrawAspect="Content" ObjectID="_1797690184" r:id="rId145"/>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1"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1"/>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2" w:name="_Hlk46240106"/>
      <w:r>
        <w:t xml:space="preserve">the target of the transfer is a functional alias </w:t>
      </w:r>
      <w:bookmarkEnd w:id="1082"/>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3" w:name="_Hlk30052952"/>
      <w:r>
        <w:t>based on the fact that the transfer</w:t>
      </w:r>
      <w:r w:rsidDel="005B1012">
        <w:t xml:space="preserve"> </w:t>
      </w:r>
      <w:r>
        <w:t>indication is present and set to true in the MCPTT private call request</w:t>
      </w:r>
      <w:bookmarkEnd w:id="1083"/>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4" w:name="_Toc187075767"/>
      <w:r>
        <w:t>10.7.6.2.2</w:t>
      </w:r>
      <w:r>
        <w:tab/>
        <w:t>MCPTT private call announced transfer</w:t>
      </w:r>
      <w:r w:rsidR="000D635A" w:rsidRPr="000D635A">
        <w:t xml:space="preserve"> in a single MCPTT system</w:t>
      </w:r>
      <w:bookmarkEnd w:id="1084"/>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5" w:name="_Hlk27477698"/>
      <w:r>
        <w:t>2</w:t>
      </w:r>
      <w:r w:rsidRPr="006A378F">
        <w:t>.</w:t>
      </w:r>
      <w:r>
        <w:tab/>
        <w:t>MCPTT client 1 is authorized to make private calls to MCPTT client 2</w:t>
      </w:r>
      <w:bookmarkEnd w:id="1085"/>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6"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6"/>
    <w:p w14:paraId="1E753CD0" w14:textId="65F5DBB4" w:rsidR="00171381" w:rsidRDefault="000D635A" w:rsidP="00171381">
      <w:pPr>
        <w:pStyle w:val="TH"/>
        <w:rPr>
          <w:noProof/>
        </w:rPr>
      </w:pPr>
      <w:r>
        <w:rPr>
          <w:noProof/>
        </w:rPr>
        <w:object w:dxaOrig="10501" w:dyaOrig="15661" w14:anchorId="4D80BBD2">
          <v:shape id="_x0000_i1094" type="#_x0000_t75" style="width:366.8pt;height:499.9pt" o:ole="">
            <v:imagedata r:id="rId146" o:title=""/>
          </v:shape>
          <o:OLEObject Type="Embed" ProgID="Visio.Drawing.11" ShapeID="_x0000_i1094" DrawAspect="Content" ObjectID="_1797690185" r:id="rId147"/>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7"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7"/>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8"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8"/>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9" w:name="_Toc460616137"/>
      <w:bookmarkStart w:id="1090" w:name="_Toc460616998"/>
      <w:bookmarkStart w:id="1091" w:name="_Toc187075768"/>
      <w:r w:rsidRPr="00590FA0">
        <w:rPr>
          <w:lang w:val="en-US"/>
        </w:rPr>
        <w:t>10.7.6.2.</w:t>
      </w:r>
      <w:r>
        <w:rPr>
          <w:lang w:val="en-US"/>
        </w:rPr>
        <w:t>3</w:t>
      </w:r>
      <w:r>
        <w:rPr>
          <w:lang w:val="en-US"/>
        </w:rPr>
        <w:tab/>
      </w:r>
      <w:r w:rsidRPr="00590FA0">
        <w:rPr>
          <w:lang w:val="en-US"/>
        </w:rPr>
        <w:t>MCPTT private call announced transfer with target in partner MCPTT system</w:t>
      </w:r>
      <w:bookmarkEnd w:id="1091"/>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2" w:name="_Hlk109122930"/>
      <w:r>
        <w:t>10.7.6.2.3</w:t>
      </w:r>
      <w:bookmarkEnd w:id="1092"/>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5" type="#_x0000_t75" style="width:474.8pt;height:459.85pt" o:ole="">
            <v:imagedata r:id="rId148" o:title=""/>
          </v:shape>
          <o:OLEObject Type="Embed" ProgID="Visio.Drawing.11" ShapeID="_x0000_i1095" DrawAspect="Content" ObjectID="_1797690186" r:id="rId149"/>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3"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3"/>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4" w:name="_Toc187075769"/>
      <w:r w:rsidRPr="00546DAE">
        <w:t>10.7.6.2.</w:t>
      </w:r>
      <w:r>
        <w:t>4</w:t>
      </w:r>
      <w:r>
        <w:tab/>
        <w:t xml:space="preserve">MCPTT private call announced transfer with transferring MCPTT user in </w:t>
      </w:r>
      <w:r w:rsidRPr="00355630">
        <w:t>partner MCPTT system</w:t>
      </w:r>
      <w:bookmarkEnd w:id="1094"/>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6" type="#_x0000_t75" style="width:465.95pt;height:493.8pt" o:ole="">
            <v:imagedata r:id="rId150" o:title=""/>
          </v:shape>
          <o:OLEObject Type="Embed" ProgID="Visio.Drawing.11" ShapeID="_x0000_i1096" DrawAspect="Content" ObjectID="_1797690187" r:id="rId151"/>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5" w:name="_Hlk96097151"/>
      <w:r w:rsidRPr="008D7B50">
        <w:t>1</w:t>
      </w:r>
      <w:bookmarkStart w:id="1096" w:name="_Hlk96097032"/>
      <w:r w:rsidRPr="008D7B50">
        <w:t>0.7.2.</w:t>
      </w:r>
      <w:r>
        <w:t>3</w:t>
      </w:r>
      <w:bookmarkEnd w:id="1095"/>
      <w:bookmarkEnd w:id="1096"/>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7" w:name="_Toc187075770"/>
      <w:r w:rsidRPr="00542332">
        <w:t>10.8</w:t>
      </w:r>
      <w:r w:rsidRPr="00542332">
        <w:tab/>
        <w:t>Simultaneous session for MCPTT call</w:t>
      </w:r>
      <w:r>
        <w:t>s (on-network)</w:t>
      </w:r>
      <w:bookmarkEnd w:id="1089"/>
      <w:bookmarkEnd w:id="1090"/>
      <w:bookmarkEnd w:id="1097"/>
    </w:p>
    <w:p w14:paraId="6FE5E150" w14:textId="77777777" w:rsidR="00171381" w:rsidRPr="00542332" w:rsidRDefault="00171381" w:rsidP="00171381">
      <w:pPr>
        <w:pStyle w:val="Heading3"/>
        <w:rPr>
          <w:lang w:eastAsia="x-none"/>
        </w:rPr>
      </w:pPr>
      <w:bookmarkStart w:id="1098" w:name="_Toc433209815"/>
      <w:bookmarkStart w:id="1099" w:name="_Toc446053018"/>
      <w:bookmarkStart w:id="1100" w:name="_Toc460616138"/>
      <w:bookmarkStart w:id="1101" w:name="_Toc460616999"/>
      <w:bookmarkStart w:id="1102" w:name="_Toc187075771"/>
      <w:r w:rsidRPr="00542332">
        <w:rPr>
          <w:lang w:eastAsia="x-none"/>
        </w:rPr>
        <w:t>10.8.1</w:t>
      </w:r>
      <w:r w:rsidRPr="00542332">
        <w:rPr>
          <w:lang w:eastAsia="x-none"/>
        </w:rPr>
        <w:tab/>
        <w:t>General</w:t>
      </w:r>
      <w:bookmarkEnd w:id="1098"/>
      <w:bookmarkEnd w:id="1099"/>
      <w:bookmarkEnd w:id="1100"/>
      <w:bookmarkEnd w:id="1101"/>
      <w:bookmarkEnd w:id="1102"/>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3" w:name="_Toc428365141"/>
      <w:bookmarkStart w:id="1104" w:name="_Toc433209816"/>
      <w:bookmarkStart w:id="1105" w:name="_Toc460616139"/>
      <w:bookmarkStart w:id="1106" w:name="_Toc460617000"/>
      <w:bookmarkStart w:id="1107" w:name="_Toc424654559"/>
      <w:bookmarkStart w:id="1108" w:name="_Toc187075772"/>
      <w:bookmarkEnd w:id="1034"/>
      <w:bookmarkEnd w:id="1035"/>
      <w:bookmarkEnd w:id="1036"/>
      <w:r w:rsidRPr="00AB5FED">
        <w:t>10.9</w:t>
      </w:r>
      <w:r w:rsidRPr="00AB5FED">
        <w:tab/>
        <w:t>Floor control</w:t>
      </w:r>
      <w:bookmarkEnd w:id="1103"/>
      <w:bookmarkEnd w:id="1104"/>
      <w:bookmarkEnd w:id="1105"/>
      <w:bookmarkEnd w:id="1106"/>
      <w:bookmarkEnd w:id="1108"/>
    </w:p>
    <w:p w14:paraId="535CA767" w14:textId="77777777" w:rsidR="00171381" w:rsidRPr="00AB5FED" w:rsidRDefault="00171381" w:rsidP="00171381">
      <w:pPr>
        <w:pStyle w:val="Heading3"/>
      </w:pPr>
      <w:bookmarkStart w:id="1109" w:name="_Toc428365142"/>
      <w:bookmarkStart w:id="1110" w:name="_Toc433209817"/>
      <w:bookmarkStart w:id="1111" w:name="_Toc460616140"/>
      <w:bookmarkStart w:id="1112" w:name="_Toc460617001"/>
      <w:bookmarkStart w:id="1113" w:name="_Toc187075773"/>
      <w:r w:rsidRPr="00AB5FED">
        <w:t>10.9.1</w:t>
      </w:r>
      <w:r w:rsidRPr="00AB5FED">
        <w:tab/>
        <w:t>Floor control for on-network MCPTT service</w:t>
      </w:r>
      <w:bookmarkEnd w:id="1109"/>
      <w:bookmarkEnd w:id="1110"/>
      <w:bookmarkEnd w:id="1111"/>
      <w:bookmarkEnd w:id="1112"/>
      <w:bookmarkEnd w:id="1113"/>
    </w:p>
    <w:p w14:paraId="248F074B" w14:textId="77777777" w:rsidR="00171381" w:rsidRPr="00AB5FED" w:rsidRDefault="00171381" w:rsidP="00171381">
      <w:pPr>
        <w:pStyle w:val="Heading4"/>
      </w:pPr>
      <w:bookmarkStart w:id="1114" w:name="_Toc428365143"/>
      <w:bookmarkStart w:id="1115" w:name="_Toc433209818"/>
      <w:bookmarkStart w:id="1116" w:name="_Toc460616141"/>
      <w:bookmarkStart w:id="1117" w:name="_Toc460617002"/>
      <w:bookmarkStart w:id="1118" w:name="_Toc187075774"/>
      <w:r w:rsidRPr="00AB5FED">
        <w:t>10.9.1.1</w:t>
      </w:r>
      <w:r w:rsidRPr="00AB5FED">
        <w:tab/>
      </w:r>
      <w:bookmarkEnd w:id="1114"/>
      <w:r w:rsidRPr="00AB5FED">
        <w:t>General</w:t>
      </w:r>
      <w:bookmarkEnd w:id="1115"/>
      <w:bookmarkEnd w:id="1116"/>
      <w:bookmarkEnd w:id="1117"/>
      <w:bookmarkEnd w:id="1118"/>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19" w:name="_Toc460616142"/>
      <w:bookmarkStart w:id="1120" w:name="_Toc460617003"/>
      <w:bookmarkStart w:id="1121" w:name="_Toc433209819"/>
      <w:bookmarkStart w:id="1122" w:name="_Toc428365144"/>
      <w:bookmarkStart w:id="1123" w:name="_Toc187075775"/>
      <w:r w:rsidRPr="00AB5FED">
        <w:t>10.9.1.2</w:t>
      </w:r>
      <w:r w:rsidRPr="00AB5FED">
        <w:tab/>
        <w:t>Information flows for floor control for on-network</w:t>
      </w:r>
      <w:bookmarkEnd w:id="1119"/>
      <w:bookmarkEnd w:id="1120"/>
      <w:bookmarkEnd w:id="1123"/>
    </w:p>
    <w:p w14:paraId="53FE6DAA" w14:textId="77777777" w:rsidR="00171381" w:rsidRPr="00AB5FED" w:rsidRDefault="00171381" w:rsidP="00171381">
      <w:pPr>
        <w:pStyle w:val="Heading5"/>
      </w:pPr>
      <w:bookmarkStart w:id="1124" w:name="_Toc460616143"/>
      <w:bookmarkStart w:id="1125" w:name="_Toc460617004"/>
      <w:bookmarkStart w:id="1126" w:name="_Toc187075776"/>
      <w:r w:rsidRPr="00AB5FED">
        <w:t>10.9.1.2.1</w:t>
      </w:r>
      <w:r w:rsidRPr="00AB5FED">
        <w:tab/>
        <w:t>General</w:t>
      </w:r>
      <w:bookmarkEnd w:id="1124"/>
      <w:bookmarkEnd w:id="1125"/>
      <w:bookmarkEnd w:id="1126"/>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7" w:name="_Toc460616144"/>
      <w:bookmarkStart w:id="1128" w:name="_Toc460617005"/>
      <w:bookmarkStart w:id="1129" w:name="_Toc187075777"/>
      <w:r w:rsidRPr="00AB5FED">
        <w:t>10.9.1.2.2</w:t>
      </w:r>
      <w:r w:rsidRPr="00AB5FED">
        <w:tab/>
        <w:t>Floor request</w:t>
      </w:r>
      <w:bookmarkEnd w:id="1127"/>
      <w:bookmarkEnd w:id="1128"/>
      <w:bookmarkEnd w:id="1129"/>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0" w:name="_Toc460616145"/>
      <w:bookmarkStart w:id="1131" w:name="_Toc460617006"/>
      <w:bookmarkStart w:id="1132" w:name="_Toc187075778"/>
      <w:r w:rsidRPr="00AB5FED">
        <w:t>10.9.1.2.3</w:t>
      </w:r>
      <w:r w:rsidRPr="00AB5FED">
        <w:tab/>
        <w:t>Floor granted</w:t>
      </w:r>
      <w:bookmarkEnd w:id="1130"/>
      <w:bookmarkEnd w:id="1131"/>
      <w:bookmarkEnd w:id="1132"/>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3" w:name="_Toc460616146"/>
      <w:bookmarkStart w:id="1134" w:name="_Toc460617007"/>
      <w:bookmarkStart w:id="1135" w:name="_Toc187075779"/>
      <w:r w:rsidRPr="00AB5FED">
        <w:t>10.9.1.2.4</w:t>
      </w:r>
      <w:r w:rsidRPr="00AB5FED">
        <w:tab/>
        <w:t>Floor rejected</w:t>
      </w:r>
      <w:bookmarkEnd w:id="1133"/>
      <w:bookmarkEnd w:id="1134"/>
      <w:bookmarkEnd w:id="1135"/>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6" w:name="_Toc460616147"/>
      <w:bookmarkStart w:id="1137" w:name="_Toc460617008"/>
      <w:bookmarkStart w:id="1138" w:name="_Toc187075780"/>
      <w:r w:rsidRPr="00AB5FED">
        <w:lastRenderedPageBreak/>
        <w:t>10.9.1.2.5</w:t>
      </w:r>
      <w:r w:rsidRPr="00AB5FED">
        <w:tab/>
        <w:t>Floor request cancel</w:t>
      </w:r>
      <w:bookmarkEnd w:id="1136"/>
      <w:bookmarkEnd w:id="1137"/>
      <w:bookmarkEnd w:id="1138"/>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9" w:name="_Toc460616148"/>
      <w:bookmarkStart w:id="1140" w:name="_Toc460617009"/>
      <w:bookmarkStart w:id="1141" w:name="_Toc187075781"/>
      <w:r w:rsidRPr="00AB5FED">
        <w:t>10.9.1.2.6</w:t>
      </w:r>
      <w:r w:rsidRPr="00AB5FED">
        <w:tab/>
        <w:t>Floor request cancel response</w:t>
      </w:r>
      <w:bookmarkEnd w:id="1139"/>
      <w:bookmarkEnd w:id="1140"/>
      <w:bookmarkEnd w:id="1141"/>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2" w:name="_Toc460616149"/>
      <w:bookmarkStart w:id="1143" w:name="_Toc460617010"/>
      <w:bookmarkStart w:id="1144" w:name="_Toc187075782"/>
      <w:r w:rsidRPr="00AB5FED">
        <w:t>10.9.1.2.7</w:t>
      </w:r>
      <w:r w:rsidRPr="00AB5FED">
        <w:tab/>
        <w:t>Floor request cancel notify</w:t>
      </w:r>
      <w:bookmarkEnd w:id="1142"/>
      <w:bookmarkEnd w:id="1143"/>
      <w:bookmarkEnd w:id="1144"/>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5" w:name="_Toc460616150"/>
      <w:bookmarkStart w:id="1146" w:name="_Toc460617011"/>
      <w:bookmarkStart w:id="1147" w:name="_Toc187075783"/>
      <w:r w:rsidRPr="00AB5FED">
        <w:t>10.9.1.2.8</w:t>
      </w:r>
      <w:r w:rsidRPr="00AB5FED">
        <w:tab/>
        <w:t>Floor idle</w:t>
      </w:r>
      <w:bookmarkEnd w:id="1145"/>
      <w:bookmarkEnd w:id="1146"/>
      <w:bookmarkEnd w:id="1147"/>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8" w:name="_Toc460616151"/>
      <w:bookmarkStart w:id="1149" w:name="_Toc460617012"/>
      <w:bookmarkStart w:id="1150" w:name="_Toc187075784"/>
      <w:r w:rsidRPr="00AB5FED">
        <w:t>10.9.1.2.9</w:t>
      </w:r>
      <w:r w:rsidRPr="00AB5FED">
        <w:tab/>
        <w:t>Floor release</w:t>
      </w:r>
      <w:bookmarkEnd w:id="1148"/>
      <w:bookmarkEnd w:id="1149"/>
      <w:bookmarkEnd w:id="1150"/>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1" w:name="_Toc187075785"/>
      <w:r w:rsidRPr="00AB5FED">
        <w:t>10.9.1.2.9</w:t>
      </w:r>
      <w:r>
        <w:t>a</w:t>
      </w:r>
      <w:r w:rsidRPr="00AB5FED">
        <w:tab/>
      </w:r>
      <w:r>
        <w:t>Multi-talker f</w:t>
      </w:r>
      <w:r w:rsidRPr="00AB5FED">
        <w:t>loor release</w:t>
      </w:r>
      <w:bookmarkEnd w:id="1151"/>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2" w:name="_Toc460616152"/>
      <w:bookmarkStart w:id="1153" w:name="_Toc460617013"/>
      <w:bookmarkStart w:id="1154" w:name="_Toc187075786"/>
      <w:r w:rsidRPr="00AB5FED">
        <w:t>10.9.1.2.10</w:t>
      </w:r>
      <w:r w:rsidRPr="00AB5FED">
        <w:tab/>
        <w:t>Floor taken</w:t>
      </w:r>
      <w:bookmarkEnd w:id="1152"/>
      <w:bookmarkEnd w:id="1153"/>
      <w:bookmarkEnd w:id="1154"/>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5" w:name="_Toc187075787"/>
      <w:r w:rsidRPr="00CB117F">
        <w:lastRenderedPageBreak/>
        <w:t>10.9.1.2.10</w:t>
      </w:r>
      <w:r>
        <w:t>a</w:t>
      </w:r>
      <w:r w:rsidRPr="00CB117F">
        <w:tab/>
      </w:r>
      <w:r>
        <w:t>Multi-talker f</w:t>
      </w:r>
      <w:r w:rsidRPr="00CB117F">
        <w:t>loor taken</w:t>
      </w:r>
      <w:bookmarkEnd w:id="1155"/>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6" w:name="_Toc460616153"/>
      <w:bookmarkStart w:id="1157" w:name="_Toc460617014"/>
      <w:bookmarkStart w:id="1158" w:name="_Toc187075788"/>
      <w:r w:rsidRPr="00AB5FED">
        <w:t>10.9.1.2.11</w:t>
      </w:r>
      <w:r w:rsidRPr="00AB5FED">
        <w:tab/>
        <w:t>Floor revoked</w:t>
      </w:r>
      <w:bookmarkEnd w:id="1156"/>
      <w:bookmarkEnd w:id="1157"/>
      <w:bookmarkEnd w:id="1158"/>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9" w:name="_Toc460616154"/>
      <w:bookmarkStart w:id="1160" w:name="_Toc460617015"/>
      <w:bookmarkStart w:id="1161" w:name="_Toc187075789"/>
      <w:r w:rsidRPr="00AB5FED">
        <w:t>10.9.1.2.12</w:t>
      </w:r>
      <w:r w:rsidRPr="00AB5FED">
        <w:tab/>
        <w:t>Floor acknowledgement</w:t>
      </w:r>
      <w:bookmarkEnd w:id="1159"/>
      <w:bookmarkEnd w:id="1160"/>
      <w:bookmarkEnd w:id="1161"/>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2" w:name="_Toc460616155"/>
      <w:bookmarkStart w:id="1163" w:name="_Toc460617016"/>
      <w:bookmarkStart w:id="1164" w:name="_Toc187075790"/>
      <w:r w:rsidRPr="00AB5FED">
        <w:t>10.9.1.2.13</w:t>
      </w:r>
      <w:r w:rsidRPr="00AB5FED">
        <w:tab/>
        <w:t>Queue position request</w:t>
      </w:r>
      <w:bookmarkEnd w:id="1162"/>
      <w:bookmarkEnd w:id="1163"/>
      <w:bookmarkEnd w:id="1164"/>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5" w:name="_Toc460616156"/>
      <w:bookmarkStart w:id="1166" w:name="_Toc460617017"/>
      <w:bookmarkStart w:id="1167" w:name="_Toc187075791"/>
      <w:r w:rsidRPr="00AB5FED">
        <w:t>10.9.1.2.14</w:t>
      </w:r>
      <w:r w:rsidRPr="00AB5FED">
        <w:tab/>
        <w:t>Queue position info</w:t>
      </w:r>
      <w:bookmarkEnd w:id="1165"/>
      <w:bookmarkEnd w:id="1166"/>
      <w:bookmarkEnd w:id="1167"/>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8" w:name="_Toc187075792"/>
      <w:r>
        <w:rPr>
          <w:lang w:eastAsia="zh-CN"/>
        </w:rPr>
        <w:t>10.9.1.2.15</w:t>
      </w:r>
      <w:r>
        <w:rPr>
          <w:lang w:eastAsia="zh-CN"/>
        </w:rPr>
        <w:tab/>
        <w:t>U</w:t>
      </w:r>
      <w:r>
        <w:t>nicast media stop request</w:t>
      </w:r>
      <w:bookmarkEnd w:id="1168"/>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9" w:name="_Toc187075793"/>
      <w:r>
        <w:t>10.9.1.2</w:t>
      </w:r>
      <w:r>
        <w:rPr>
          <w:rFonts w:hint="eastAsia"/>
        </w:rPr>
        <w:t>.</w:t>
      </w:r>
      <w:r>
        <w:t>16</w:t>
      </w:r>
      <w:r>
        <w:tab/>
        <w:t>Unicast media resume request</w:t>
      </w:r>
      <w:bookmarkEnd w:id="1169"/>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0" w:name="_Toc138281714"/>
      <w:bookmarkStart w:id="1171" w:name="_Toc460616157"/>
      <w:bookmarkStart w:id="1172" w:name="_Toc460617018"/>
      <w:bookmarkStart w:id="1173" w:name="_Toc187075794"/>
      <w:r w:rsidRPr="00AB5FED">
        <w:lastRenderedPageBreak/>
        <w:t>10.9.1.2.</w:t>
      </w:r>
      <w:r>
        <w:t>17</w:t>
      </w:r>
      <w:r w:rsidRPr="00AB5FED">
        <w:tab/>
      </w:r>
      <w:r>
        <w:t>f</w:t>
      </w:r>
      <w:r w:rsidRPr="00AB5FED">
        <w:t>loor revoke</w:t>
      </w:r>
      <w:r>
        <w:t xml:space="preserve"> request</w:t>
      </w:r>
      <w:bookmarkEnd w:id="1170"/>
      <w:bookmarkEnd w:id="1173"/>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4" w:name="_Toc138281709"/>
    </w:p>
    <w:p w14:paraId="0B330F6B" w14:textId="3FAA2544" w:rsidR="00171381" w:rsidRPr="00AB5FED" w:rsidRDefault="00171381" w:rsidP="00171381">
      <w:pPr>
        <w:pStyle w:val="Heading4"/>
        <w:rPr>
          <w:lang w:val="en-US"/>
        </w:rPr>
      </w:pPr>
      <w:bookmarkStart w:id="1175" w:name="_Toc187075795"/>
      <w:bookmarkEnd w:id="1174"/>
      <w:r w:rsidRPr="00AB5FED">
        <w:rPr>
          <w:lang w:val="en-US"/>
        </w:rPr>
        <w:t>10.9.1.3</w:t>
      </w:r>
      <w:r w:rsidRPr="00AB5FED">
        <w:rPr>
          <w:lang w:val="en-US"/>
        </w:rPr>
        <w:tab/>
        <w:t xml:space="preserve">Floor control </w:t>
      </w:r>
      <w:r w:rsidR="00C65BAA" w:rsidRPr="00C65BAA">
        <w:rPr>
          <w:lang w:val="en-US"/>
        </w:rPr>
        <w:t>with a single floor control server</w:t>
      </w:r>
      <w:bookmarkEnd w:id="1121"/>
      <w:bookmarkEnd w:id="1171"/>
      <w:bookmarkEnd w:id="1172"/>
      <w:bookmarkEnd w:id="1175"/>
    </w:p>
    <w:p w14:paraId="40E33079" w14:textId="77777777" w:rsidR="00171381" w:rsidRPr="00AB5FED" w:rsidRDefault="00171381" w:rsidP="00171381">
      <w:pPr>
        <w:pStyle w:val="Heading5"/>
      </w:pPr>
      <w:bookmarkStart w:id="1176" w:name="_Toc433209820"/>
      <w:bookmarkStart w:id="1177" w:name="_Toc460616158"/>
      <w:bookmarkStart w:id="1178" w:name="_Toc460617019"/>
      <w:bookmarkStart w:id="1179" w:name="_Toc187075796"/>
      <w:r w:rsidRPr="00AB5FED">
        <w:t>10.9.1.3.1</w:t>
      </w:r>
      <w:r w:rsidRPr="00AB5FED">
        <w:tab/>
        <w:t>Floor request, floor granted and floor taken during an MCPTT session</w:t>
      </w:r>
      <w:bookmarkEnd w:id="1122"/>
      <w:bookmarkEnd w:id="1176"/>
      <w:bookmarkEnd w:id="1177"/>
      <w:bookmarkEnd w:id="1178"/>
      <w:bookmarkEnd w:id="1179"/>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7" type="#_x0000_t75" style="width:459.15pt;height:490.4pt" o:ole="">
            <v:imagedata r:id="rId152" o:title=""/>
          </v:shape>
          <o:OLEObject Type="Embed" ProgID="Visio.Drawing.15" ShapeID="_x0000_i1097" DrawAspect="Content" ObjectID="_1797690188" r:id="rId153"/>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0" w:name="_Toc477419466"/>
      <w:bookmarkStart w:id="1181" w:name="_Toc428365145"/>
      <w:bookmarkStart w:id="1182" w:name="_Toc433209821"/>
      <w:bookmarkStart w:id="1183" w:name="_Toc460616159"/>
      <w:bookmarkStart w:id="1184"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5" w:name="_Toc187075797"/>
      <w:r w:rsidRPr="00AB5FED">
        <w:t>10.9.1.3.1</w:t>
      </w:r>
      <w:r>
        <w:t>a</w:t>
      </w:r>
      <w:r w:rsidRPr="00AB5FED">
        <w:tab/>
        <w:t xml:space="preserve">Floor request, floor granted and </w:t>
      </w:r>
      <w:r>
        <w:t xml:space="preserve">multi-talker </w:t>
      </w:r>
      <w:r w:rsidRPr="00AB5FED">
        <w:t>floor taken during an MCPTT session</w:t>
      </w:r>
      <w:bookmarkEnd w:id="1180"/>
      <w:r>
        <w:t xml:space="preserve"> </w:t>
      </w:r>
      <w:bookmarkStart w:id="1186" w:name="_Hlk493574893"/>
      <w:r>
        <w:t>enhanced with multi-talker control</w:t>
      </w:r>
      <w:bookmarkEnd w:id="1185"/>
      <w:bookmarkEnd w:id="1186"/>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8" type="#_x0000_t75" style="width:481.6pt;height:283.9pt" o:ole="">
            <v:imagedata r:id="rId154" o:title=""/>
          </v:shape>
          <o:OLEObject Type="Embed" ProgID="Visio.Drawing.11" ShapeID="_x0000_i1098" DrawAspect="Content" ObjectID="_1797690189" r:id="rId155"/>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7" w:name="_Toc187075798"/>
      <w:r w:rsidRPr="00AB5FED">
        <w:lastRenderedPageBreak/>
        <w:t>10.9.1.3.2</w:t>
      </w:r>
      <w:r w:rsidRPr="00AB5FED">
        <w:tab/>
        <w:t>Floor override</w:t>
      </w:r>
      <w:bookmarkEnd w:id="1181"/>
      <w:bookmarkEnd w:id="1182"/>
      <w:bookmarkEnd w:id="1183"/>
      <w:bookmarkEnd w:id="1184"/>
      <w:bookmarkEnd w:id="1187"/>
      <w:r w:rsidRPr="00AB5FED">
        <w:t xml:space="preserve"> </w:t>
      </w:r>
    </w:p>
    <w:p w14:paraId="78D634D0" w14:textId="77777777" w:rsidR="00171381" w:rsidRPr="00AB5FED" w:rsidRDefault="00171381" w:rsidP="00171381">
      <w:pPr>
        <w:pStyle w:val="Heading6"/>
        <w:rPr>
          <w:lang w:eastAsia="en-GB"/>
        </w:rPr>
      </w:pPr>
      <w:bookmarkStart w:id="1188" w:name="_Toc433209822"/>
      <w:bookmarkStart w:id="1189" w:name="_Toc460616160"/>
      <w:bookmarkStart w:id="1190" w:name="_Toc460617021"/>
      <w:bookmarkStart w:id="1191" w:name="_Toc187075799"/>
      <w:r w:rsidRPr="00AB5FED">
        <w:rPr>
          <w:lang w:eastAsia="en-GB"/>
        </w:rPr>
        <w:t>10.9.1.3.2.1</w:t>
      </w:r>
      <w:r w:rsidRPr="00AB5FED">
        <w:rPr>
          <w:lang w:eastAsia="en-GB"/>
        </w:rPr>
        <w:tab/>
        <w:t>Floor override using floor revoked (also floor rejected) during an MCPTT session</w:t>
      </w:r>
      <w:bookmarkEnd w:id="1188"/>
      <w:bookmarkEnd w:id="1189"/>
      <w:bookmarkEnd w:id="1190"/>
      <w:bookmarkEnd w:id="1191"/>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2" w:name="_MON_1500190652"/>
    <w:bookmarkEnd w:id="1192"/>
    <w:p w14:paraId="58980A78" w14:textId="77777777" w:rsidR="00171381" w:rsidRPr="00AB5FED" w:rsidRDefault="00171381" w:rsidP="00171381">
      <w:pPr>
        <w:pStyle w:val="TH"/>
      </w:pPr>
      <w:r w:rsidRPr="00AB5FED">
        <w:object w:dxaOrig="7680" w:dyaOrig="8021" w14:anchorId="5E066FAF">
          <v:shape id="_x0000_i1099" type="#_x0000_t75" style="width:385.8pt;height:401.45pt" o:ole="">
            <v:imagedata r:id="rId156" o:title=""/>
          </v:shape>
          <o:OLEObject Type="Embed" ProgID="Visio.Drawing.11" ShapeID="_x0000_i1099" DrawAspect="Content" ObjectID="_1797690190" r:id="rId157"/>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3" w:name="_Toc433209823"/>
      <w:bookmarkStart w:id="1194" w:name="_Toc460616161"/>
      <w:bookmarkStart w:id="1195" w:name="_Toc460617022"/>
      <w:bookmarkStart w:id="1196" w:name="_Toc428365146"/>
      <w:bookmarkStart w:id="1197" w:name="_Toc187075800"/>
      <w:r w:rsidRPr="00AB5FED">
        <w:t>10.9.1.3.2.2</w:t>
      </w:r>
      <w:r w:rsidRPr="00AB5FED">
        <w:tab/>
        <w:t>Floor override without using floor revoked during an MCPTT session</w:t>
      </w:r>
      <w:bookmarkEnd w:id="1193"/>
      <w:bookmarkEnd w:id="1194"/>
      <w:bookmarkEnd w:id="1195"/>
      <w:bookmarkEnd w:id="1197"/>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0" type="#_x0000_t75" style="width:468pt;height:305.65pt" o:ole="">
            <v:imagedata r:id="rId158" o:title=""/>
          </v:shape>
          <o:OLEObject Type="Embed" ProgID="Visio.Drawing.11" ShapeID="_x0000_i1100" DrawAspect="Content" ObjectID="_1797690191" r:id="rId159"/>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198" w:name="_Toc493026948"/>
      <w:bookmarkStart w:id="1199" w:name="_Toc433209824"/>
      <w:bookmarkStart w:id="1200" w:name="_Toc460616162"/>
      <w:bookmarkStart w:id="1201" w:name="_Toc460617023"/>
      <w:r w:rsidRPr="005A1FCF">
        <w:t>10.9.1.3.2.3</w:t>
      </w:r>
      <w:r w:rsidRPr="005A1FCF">
        <w:tab/>
        <w:t>Floor override using floor revoked (also floor rejected) during an MCPTT session</w:t>
      </w:r>
      <w:bookmarkEnd w:id="1198"/>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1" type="#_x0000_t75" style="width:500.6pt;height:424.55pt" o:ole="">
            <v:imagedata r:id="rId160" o:title=""/>
          </v:shape>
          <o:OLEObject Type="Embed" ProgID="Visio.Drawing.11" ShapeID="_x0000_i1101" DrawAspect="Content" ObjectID="_1797690192" r:id="rId161"/>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2" w:name="_Hlk493575116"/>
      <w:r>
        <w:t>F</w:t>
      </w:r>
      <w:r w:rsidRPr="00C073AD">
        <w:t>loor control procedure is independent from whether audio mixing is performed by the MCPTT server or by the UE.</w:t>
      </w:r>
      <w:bookmarkEnd w:id="1202"/>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2" type="#_x0000_t75" style="width:500.6pt;height:306.35pt" o:ole="">
            <v:imagedata r:id="rId162" o:title=""/>
          </v:shape>
          <o:OLEObject Type="Embed" ProgID="Visio.Drawing.11" ShapeID="_x0000_i1102" DrawAspect="Content" ObjectID="_1797690193" r:id="rId163"/>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3" w:name="_Toc187075801"/>
      <w:r w:rsidRPr="00AB5FED">
        <w:t>10.9.1.3.3</w:t>
      </w:r>
      <w:r w:rsidRPr="00AB5FED">
        <w:tab/>
        <w:t>Queue position during an MCPTT session</w:t>
      </w:r>
      <w:bookmarkEnd w:id="1196"/>
      <w:bookmarkEnd w:id="1199"/>
      <w:bookmarkEnd w:id="1200"/>
      <w:bookmarkEnd w:id="1201"/>
      <w:bookmarkEnd w:id="1203"/>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3" type="#_x0000_t75" style="width:453.75pt;height:275.75pt" o:ole="">
            <v:imagedata r:id="rId164" o:title=""/>
          </v:shape>
          <o:OLEObject Type="Embed" ProgID="Visio.Drawing.11" ShapeID="_x0000_i1103" DrawAspect="Content" ObjectID="_1797690194" r:id="rId165"/>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4" w:name="_Toc433209825"/>
      <w:bookmarkStart w:id="1205" w:name="_Toc460616163"/>
      <w:bookmarkStart w:id="1206" w:name="_Toc460617024"/>
      <w:bookmarkStart w:id="1207" w:name="_Toc428365147"/>
      <w:bookmarkStart w:id="1208" w:name="_Toc187075802"/>
      <w:r w:rsidRPr="00AB5FED">
        <w:t>10.</w:t>
      </w:r>
      <w:r w:rsidRPr="00AB5FED">
        <w:rPr>
          <w:lang w:eastAsia="zh-CN"/>
        </w:rPr>
        <w:t>9</w:t>
      </w:r>
      <w:r w:rsidRPr="00AB5FED">
        <w:t>.1.3.4</w:t>
      </w:r>
      <w:r w:rsidRPr="00AB5FED">
        <w:tab/>
        <w:t>Floor request cancellation from the floor request queue</w:t>
      </w:r>
      <w:bookmarkEnd w:id="1204"/>
      <w:bookmarkEnd w:id="1205"/>
      <w:bookmarkEnd w:id="1206"/>
      <w:bookmarkEnd w:id="1208"/>
    </w:p>
    <w:p w14:paraId="4660126E" w14:textId="77777777" w:rsidR="00171381" w:rsidRPr="00AB5FED" w:rsidRDefault="00171381" w:rsidP="00171381">
      <w:pPr>
        <w:pStyle w:val="Heading6"/>
      </w:pPr>
      <w:bookmarkStart w:id="1209" w:name="_Toc433209826"/>
      <w:bookmarkStart w:id="1210" w:name="_Toc460616164"/>
      <w:bookmarkStart w:id="1211" w:name="_Toc460617025"/>
      <w:bookmarkStart w:id="1212" w:name="_Toc187075803"/>
      <w:r w:rsidRPr="00AB5FED">
        <w:t>10.</w:t>
      </w:r>
      <w:r w:rsidRPr="00AB5FED">
        <w:rPr>
          <w:lang w:eastAsia="zh-CN"/>
        </w:rPr>
        <w:t>9</w:t>
      </w:r>
      <w:r w:rsidRPr="00AB5FED">
        <w:t>.1.3.4.1</w:t>
      </w:r>
      <w:r w:rsidRPr="00AB5FED">
        <w:tab/>
        <w:t>Floor request cancellation from the queue – MCPTT user initiated</w:t>
      </w:r>
      <w:bookmarkEnd w:id="1209"/>
      <w:bookmarkEnd w:id="1210"/>
      <w:bookmarkEnd w:id="1211"/>
      <w:bookmarkEnd w:id="1212"/>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4" type="#_x0000_t75" style="width:428.6pt;height:294.8pt" o:ole="">
            <v:imagedata r:id="rId166" o:title=""/>
          </v:shape>
          <o:OLEObject Type="Embed" ProgID="Visio.Drawing.11" ShapeID="_x0000_i1104" DrawAspect="Content" ObjectID="_1797690195" r:id="rId167"/>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3" w:name="_Toc433209827"/>
      <w:bookmarkStart w:id="1214" w:name="_Toc460616165"/>
      <w:bookmarkStart w:id="1215" w:name="_Toc460617026"/>
      <w:bookmarkStart w:id="1216" w:name="_Toc187075804"/>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3"/>
      <w:bookmarkEnd w:id="1214"/>
      <w:bookmarkEnd w:id="1215"/>
      <w:bookmarkEnd w:id="1216"/>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5" type="#_x0000_t75" style="width:410.95pt;height:230.95pt" o:ole="">
            <v:imagedata r:id="rId168" o:title=""/>
          </v:shape>
          <o:OLEObject Type="Embed" ProgID="Visio.Drawing.11" ShapeID="_x0000_i1105" DrawAspect="Content" ObjectID="_1797690196" r:id="rId169"/>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7" w:name="_Toc433209828"/>
      <w:bookmarkStart w:id="1218" w:name="_Toc460616166"/>
      <w:bookmarkStart w:id="1219"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0" w:name="_Toc91062792"/>
      <w:bookmarkStart w:id="1221" w:name="_Toc187075805"/>
      <w:r w:rsidRPr="00557C3F">
        <w:t>10.</w:t>
      </w:r>
      <w:r w:rsidRPr="00557C3F">
        <w:rPr>
          <w:lang w:eastAsia="zh-CN"/>
        </w:rPr>
        <w:t>9</w:t>
      </w:r>
      <w:r w:rsidRPr="00557C3F">
        <w:t>.1.3</w:t>
      </w:r>
      <w:r>
        <w:t>.5</w:t>
      </w:r>
      <w:r w:rsidRPr="00557C3F">
        <w:tab/>
        <w:t xml:space="preserve">Floor </w:t>
      </w:r>
      <w:bookmarkEnd w:id="1220"/>
      <w:r>
        <w:t>idle during an MCPTT session</w:t>
      </w:r>
      <w:bookmarkEnd w:id="1221"/>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2" w:name="_MON_1758453293"/>
    <w:bookmarkEnd w:id="1222"/>
    <w:p w14:paraId="05D052A7" w14:textId="51D1D32B" w:rsidR="002C648C" w:rsidRDefault="00595F46" w:rsidP="002C648C">
      <w:pPr>
        <w:pStyle w:val="TH"/>
      </w:pPr>
      <w:r>
        <w:object w:dxaOrig="9026" w:dyaOrig="4741" w14:anchorId="32E035FF">
          <v:shape id="_x0000_i1106" type="#_x0000_t75" style="width:451.7pt;height:237.05pt" o:ole="">
            <v:imagedata r:id="rId170" o:title=""/>
          </v:shape>
          <o:OLEObject Type="Embed" ProgID="Word.Document.12" ShapeID="_x0000_i1106" DrawAspect="Content" ObjectID="_1797690197" r:id="rId171">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3" w:name="_Toc187075806"/>
      <w:r w:rsidRPr="00557C3F">
        <w:t>10.</w:t>
      </w:r>
      <w:r w:rsidRPr="00557C3F">
        <w:rPr>
          <w:lang w:eastAsia="zh-CN"/>
        </w:rPr>
        <w:t>9</w:t>
      </w:r>
      <w:r w:rsidRPr="00557C3F">
        <w:t>.1.3</w:t>
      </w:r>
      <w:r>
        <w:t>.</w:t>
      </w:r>
      <w:r w:rsidR="00594948">
        <w:t>6</w:t>
      </w:r>
      <w:r w:rsidRPr="00557C3F">
        <w:tab/>
      </w:r>
      <w:r>
        <w:t>Floor revoke by the authorized user</w:t>
      </w:r>
      <w:bookmarkEnd w:id="1223"/>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4" w:name="_MON_1756491608"/>
    <w:bookmarkEnd w:id="1224"/>
    <w:p w14:paraId="78BD7D90" w14:textId="19F4D726" w:rsidR="00CB63C9" w:rsidRDefault="00594948" w:rsidP="00594948">
      <w:pPr>
        <w:pStyle w:val="TH"/>
      </w:pPr>
      <w:r>
        <w:object w:dxaOrig="9330" w:dyaOrig="5581" w14:anchorId="36E7C94B">
          <v:shape id="_x0000_i1107" type="#_x0000_t75" style="width:466.65pt;height:278.5pt" o:ole="">
            <v:imagedata r:id="rId172" o:title=""/>
          </v:shape>
          <o:OLEObject Type="Embed" ProgID="Word.Document.8" ShapeID="_x0000_i1107" DrawAspect="Content" ObjectID="_1797690198" r:id="rId173">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5" w:name="_Toc187075807"/>
      <w:r w:rsidRPr="00AB5FED">
        <w:rPr>
          <w:lang w:val="en-US"/>
        </w:rPr>
        <w:t>10.9.1.4</w:t>
      </w:r>
      <w:r w:rsidRPr="00AB5FED">
        <w:rPr>
          <w:lang w:val="en-US"/>
        </w:rPr>
        <w:tab/>
        <w:t xml:space="preserve">Floor control </w:t>
      </w:r>
      <w:r w:rsidR="0081204F" w:rsidRPr="0081204F">
        <w:rPr>
          <w:lang w:val="en-US"/>
        </w:rPr>
        <w:t>with multiple floor control servers</w:t>
      </w:r>
      <w:bookmarkEnd w:id="1207"/>
      <w:bookmarkEnd w:id="1217"/>
      <w:bookmarkEnd w:id="1218"/>
      <w:bookmarkEnd w:id="1219"/>
      <w:bookmarkEnd w:id="1225"/>
    </w:p>
    <w:p w14:paraId="59208F47" w14:textId="77777777" w:rsidR="00171381" w:rsidRPr="00AB5FED" w:rsidRDefault="00171381" w:rsidP="00171381">
      <w:pPr>
        <w:pStyle w:val="Heading5"/>
        <w:rPr>
          <w:lang w:val="en-US"/>
        </w:rPr>
      </w:pPr>
      <w:bookmarkStart w:id="1226" w:name="_Toc433209829"/>
      <w:bookmarkStart w:id="1227" w:name="_Toc460616167"/>
      <w:bookmarkStart w:id="1228" w:name="_Toc460617028"/>
      <w:bookmarkStart w:id="1229" w:name="_Toc187075808"/>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6"/>
      <w:bookmarkEnd w:id="1227"/>
      <w:bookmarkEnd w:id="1228"/>
      <w:bookmarkEnd w:id="1229"/>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8" type="#_x0000_t75" style="width:464.6pt;height:572.6pt" o:ole="">
            <v:imagedata r:id="rId174" o:title=""/>
          </v:shape>
          <o:OLEObject Type="Embed" ProgID="Visio.Drawing.11" ShapeID="_x0000_i1108" DrawAspect="Content" ObjectID="_1797690199" r:id="rId17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0" w:name="_Toc433209830"/>
      <w:bookmarkStart w:id="1231" w:name="_Toc460616168"/>
      <w:bookmarkStart w:id="1232" w:name="_Toc460617029"/>
      <w:bookmarkStart w:id="1233" w:name="_Toc428365148"/>
      <w:bookmarkStart w:id="1234" w:name="_Toc187075809"/>
      <w:r w:rsidRPr="00AB5FED">
        <w:rPr>
          <w:lang w:val="en-US"/>
        </w:rPr>
        <w:t>10.9.1.4.2</w:t>
      </w:r>
      <w:r w:rsidRPr="00AB5FED">
        <w:rPr>
          <w:lang w:val="en-US"/>
        </w:rPr>
        <w:tab/>
        <w:t>Partner MCPTT system performs filtering of floor control messages entering and leaving the partner MCPTT system</w:t>
      </w:r>
      <w:bookmarkEnd w:id="1230"/>
      <w:bookmarkEnd w:id="1231"/>
      <w:bookmarkEnd w:id="1232"/>
      <w:bookmarkEnd w:id="1234"/>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09" type="#_x0000_t75" style="width:464.6pt;height:494.5pt" o:ole="">
            <v:imagedata r:id="rId176" o:title=""/>
          </v:shape>
          <o:OLEObject Type="Embed" ProgID="Visio.Drawing.11" ShapeID="_x0000_i1109" DrawAspect="Content" ObjectID="_1797690200" r:id="rId17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5" w:name="_Toc460616169"/>
      <w:bookmarkStart w:id="1236" w:name="_Toc460617030"/>
      <w:bookmarkStart w:id="1237" w:name="_Toc187075810"/>
      <w:r w:rsidRPr="00AB5FED">
        <w:rPr>
          <w:lang w:val="en-US"/>
        </w:rPr>
        <w:t>10.9.1.</w:t>
      </w:r>
      <w:r>
        <w:rPr>
          <w:lang w:val="en-US"/>
        </w:rPr>
        <w:t>5</w:t>
      </w:r>
      <w:r w:rsidRPr="00AB5FED">
        <w:rPr>
          <w:lang w:val="en-US"/>
        </w:rPr>
        <w:tab/>
      </w:r>
      <w:r w:rsidRPr="00267A5D">
        <w:rPr>
          <w:lang w:val="en-US"/>
        </w:rPr>
        <w:t>Floor control for audio cut-in enabled group</w:t>
      </w:r>
      <w:bookmarkEnd w:id="1235"/>
      <w:bookmarkEnd w:id="1236"/>
      <w:bookmarkEnd w:id="1237"/>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0" type="#_x0000_t75" style="width:379.7pt;height:509.45pt" o:ole="">
            <v:imagedata r:id="rId178" o:title=""/>
          </v:shape>
          <o:OLEObject Type="Embed" ProgID="Visio.Drawing.11" ShapeID="_x0000_i1110" DrawAspect="Content" ObjectID="_1797690201" r:id="rId17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8" w:name="_Toc187075811"/>
      <w:r w:rsidRPr="00AB5FED">
        <w:rPr>
          <w:lang w:val="en-US"/>
        </w:rPr>
        <w:t>10.9.1.</w:t>
      </w:r>
      <w:r>
        <w:rPr>
          <w:lang w:val="en-US"/>
        </w:rPr>
        <w:t>6</w:t>
      </w:r>
      <w:r w:rsidRPr="00AB5FED">
        <w:rPr>
          <w:lang w:val="en-US"/>
        </w:rPr>
        <w:tab/>
      </w:r>
      <w:r>
        <w:rPr>
          <w:lang w:eastAsia="zh-CN"/>
        </w:rPr>
        <w:t>Unicast media stop and resume requests</w:t>
      </w:r>
      <w:bookmarkEnd w:id="1238"/>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1" type="#_x0000_t75" style="width:269pt;height:274.4pt" o:ole="" filled="t">
            <v:fill color2="black"/>
            <v:imagedata r:id="rId180" o:title=""/>
          </v:shape>
          <o:OLEObject Type="Embed" ProgID="Visio.Drawing.11" ShapeID="_x0000_i1111" DrawAspect="Content" ObjectID="_1797690202" r:id="rId18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2" type="#_x0000_t75" style="width:259.45pt;height:221.45pt" o:ole="" filled="t">
            <v:fill color2="black"/>
            <v:imagedata r:id="rId182" o:title=""/>
          </v:shape>
          <o:OLEObject Type="Embed" ProgID="Visio.Drawing.11" ShapeID="_x0000_i1112" DrawAspect="Content" ObjectID="_1797690203" r:id="rId18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9" w:name="_Toc428365149"/>
      <w:bookmarkStart w:id="1240" w:name="_Toc433209832"/>
      <w:bookmarkStart w:id="1241" w:name="_Toc460616170"/>
      <w:bookmarkStart w:id="1242" w:name="_Toc460617031"/>
      <w:bookmarkStart w:id="1243" w:name="_Toc187075812"/>
      <w:bookmarkEnd w:id="1233"/>
      <w:r w:rsidRPr="00AB5FED">
        <w:t>10.9.2</w:t>
      </w:r>
      <w:r w:rsidRPr="00AB5FED">
        <w:tab/>
        <w:t>Floor control for off-network MCPTT service</w:t>
      </w:r>
      <w:bookmarkEnd w:id="1239"/>
      <w:bookmarkEnd w:id="1240"/>
      <w:bookmarkEnd w:id="1241"/>
      <w:bookmarkEnd w:id="1242"/>
      <w:bookmarkEnd w:id="1243"/>
    </w:p>
    <w:p w14:paraId="569EBBFB" w14:textId="77777777" w:rsidR="00171381" w:rsidRPr="00AB5FED" w:rsidRDefault="00171381" w:rsidP="00171381">
      <w:pPr>
        <w:pStyle w:val="Heading4"/>
      </w:pPr>
      <w:bookmarkStart w:id="1244" w:name="_Toc428365150"/>
      <w:bookmarkStart w:id="1245" w:name="_Toc433209833"/>
      <w:bookmarkStart w:id="1246" w:name="_Toc460616171"/>
      <w:bookmarkStart w:id="1247" w:name="_Toc460617032"/>
      <w:bookmarkStart w:id="1248" w:name="_Toc187075813"/>
      <w:r w:rsidRPr="00AB5FED">
        <w:t>10.9.2.1</w:t>
      </w:r>
      <w:r w:rsidRPr="00AB5FED">
        <w:tab/>
      </w:r>
      <w:bookmarkEnd w:id="1244"/>
      <w:r w:rsidRPr="00AB5FED">
        <w:t>General</w:t>
      </w:r>
      <w:bookmarkEnd w:id="1245"/>
      <w:bookmarkEnd w:id="1246"/>
      <w:bookmarkEnd w:id="1247"/>
      <w:bookmarkEnd w:id="1248"/>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9" w:name="_Toc433209834"/>
      <w:bookmarkStart w:id="1250" w:name="_Toc460616172"/>
      <w:bookmarkStart w:id="1251" w:name="_Toc460617033"/>
      <w:bookmarkStart w:id="1252" w:name="_Toc428365151"/>
      <w:bookmarkStart w:id="1253" w:name="_Toc187075814"/>
      <w:r w:rsidRPr="00AB5FED">
        <w:t>10.9.2.2</w:t>
      </w:r>
      <w:r w:rsidRPr="00AB5FED">
        <w:tab/>
        <w:t>Information flows for floor control for off-network</w:t>
      </w:r>
      <w:bookmarkEnd w:id="1249"/>
      <w:bookmarkEnd w:id="1250"/>
      <w:bookmarkEnd w:id="1251"/>
      <w:bookmarkEnd w:id="1253"/>
    </w:p>
    <w:p w14:paraId="04CA26E0" w14:textId="77777777" w:rsidR="00171381" w:rsidRPr="00AB5FED" w:rsidRDefault="00171381" w:rsidP="00171381">
      <w:pPr>
        <w:pStyle w:val="Heading5"/>
        <w:rPr>
          <w:rFonts w:cs="Arial"/>
          <w:szCs w:val="22"/>
        </w:rPr>
      </w:pPr>
      <w:bookmarkStart w:id="1254" w:name="_Toc460616173"/>
      <w:bookmarkStart w:id="1255" w:name="_Toc460617034"/>
      <w:bookmarkStart w:id="1256" w:name="_Toc433209835"/>
      <w:bookmarkStart w:id="1257" w:name="_Toc187075815"/>
      <w:r w:rsidRPr="00AB5FED">
        <w:rPr>
          <w:rFonts w:cs="Arial"/>
          <w:szCs w:val="22"/>
        </w:rPr>
        <w:t>10.9.2.2.1</w:t>
      </w:r>
      <w:r w:rsidRPr="00AB5FED">
        <w:rPr>
          <w:rFonts w:cs="Arial"/>
          <w:szCs w:val="22"/>
        </w:rPr>
        <w:tab/>
        <w:t>General</w:t>
      </w:r>
      <w:bookmarkEnd w:id="1254"/>
      <w:bookmarkEnd w:id="1255"/>
      <w:bookmarkEnd w:id="1257"/>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8" w:name="_Toc460616174"/>
      <w:bookmarkStart w:id="1259" w:name="_Toc460617035"/>
      <w:bookmarkStart w:id="1260" w:name="_Toc187075816"/>
      <w:r w:rsidRPr="00AB5FED">
        <w:t>10.9.2.2.2</w:t>
      </w:r>
      <w:r w:rsidRPr="00AB5FED">
        <w:tab/>
        <w:t>Floor granted</w:t>
      </w:r>
      <w:bookmarkEnd w:id="1258"/>
      <w:bookmarkEnd w:id="1259"/>
      <w:bookmarkEnd w:id="1260"/>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1" w:name="_Toc460616175"/>
      <w:bookmarkStart w:id="1262" w:name="_Toc460617036"/>
      <w:bookmarkStart w:id="1263" w:name="_Toc187075817"/>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2"/>
      <w:bookmarkEnd w:id="1256"/>
      <w:bookmarkEnd w:id="1261"/>
      <w:bookmarkEnd w:id="1262"/>
      <w:bookmarkEnd w:id="1263"/>
    </w:p>
    <w:p w14:paraId="675EF388" w14:textId="77777777" w:rsidR="00171381" w:rsidRPr="00AB5FED" w:rsidRDefault="00171381" w:rsidP="00171381">
      <w:pPr>
        <w:pStyle w:val="Heading5"/>
      </w:pPr>
      <w:bookmarkStart w:id="1264" w:name="_Toc428365152"/>
      <w:bookmarkStart w:id="1265" w:name="_Toc433209836"/>
      <w:bookmarkStart w:id="1266" w:name="_Toc460616176"/>
      <w:bookmarkStart w:id="1267" w:name="_Toc460617037"/>
      <w:bookmarkStart w:id="1268" w:name="_Toc187075818"/>
      <w:r w:rsidRPr="00AB5FED">
        <w:t>10.9.2.3.1</w:t>
      </w:r>
      <w:r w:rsidRPr="00AB5FED">
        <w:tab/>
        <w:t>Successful floor taken (No floor contention)</w:t>
      </w:r>
      <w:bookmarkEnd w:id="1264"/>
      <w:bookmarkEnd w:id="1265"/>
      <w:bookmarkEnd w:id="1266"/>
      <w:bookmarkEnd w:id="1267"/>
      <w:bookmarkEnd w:id="1268"/>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3" type="#_x0000_t75" style="width:413.65pt;height:286.65pt" o:ole="">
            <v:imagedata r:id="rId184" o:title=""/>
          </v:shape>
          <o:OLEObject Type="Embed" ProgID="Visio.Drawing.11" ShapeID="_x0000_i1113" DrawAspect="Content" ObjectID="_1797690204" r:id="rId18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9" w:name="_Toc428365153"/>
      <w:bookmarkStart w:id="1270" w:name="_Toc433209837"/>
      <w:bookmarkStart w:id="1271" w:name="_Toc460616177"/>
      <w:bookmarkStart w:id="1272" w:name="_Toc460617038"/>
      <w:bookmarkStart w:id="1273" w:name="_Toc187075819"/>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9"/>
      <w:bookmarkEnd w:id="1270"/>
      <w:bookmarkEnd w:id="1271"/>
      <w:bookmarkEnd w:id="1272"/>
      <w:bookmarkEnd w:id="1273"/>
    </w:p>
    <w:p w14:paraId="49DB2FC3" w14:textId="77777777" w:rsidR="00171381" w:rsidRPr="001D67EF" w:rsidRDefault="00171381" w:rsidP="00171381">
      <w:bookmarkStart w:id="1274" w:name="_Toc428365154"/>
      <w:bookmarkStart w:id="1275" w:name="_Toc433209838"/>
      <w:bookmarkStart w:id="1276" w:name="_Toc460616178"/>
      <w:bookmarkStart w:id="1277"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4" type="#_x0000_t75" style="width:423.85pt;height:274.4pt" o:ole="">
            <v:imagedata r:id="rId186" o:title=""/>
          </v:shape>
          <o:OLEObject Type="Embed" ProgID="Visio.Drawing.11" ShapeID="_x0000_i1114" DrawAspect="Content" ObjectID="_1797690205" r:id="rId18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8" w:name="_Toc187075820"/>
      <w:r w:rsidRPr="00AB5FED">
        <w:rPr>
          <w:lang w:val="en-US"/>
        </w:rPr>
        <w:t>10.9.2.5</w:t>
      </w:r>
      <w:r w:rsidRPr="00AB5FED">
        <w:rPr>
          <w:lang w:val="en-US"/>
        </w:rPr>
        <w:tab/>
        <w:t>Floor request during speaking with queue</w:t>
      </w:r>
      <w:bookmarkEnd w:id="1274"/>
      <w:bookmarkEnd w:id="1275"/>
      <w:bookmarkEnd w:id="1276"/>
      <w:bookmarkEnd w:id="1277"/>
      <w:bookmarkEnd w:id="1278"/>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5" type="#_x0000_t75" style="width:377pt;height:237.05pt" o:ole="">
            <v:imagedata r:id="rId188" o:title=""/>
          </v:shape>
          <o:OLEObject Type="Embed" ProgID="Visio.Drawing.11" ShapeID="_x0000_i1115" DrawAspect="Content" ObjectID="_1797690206" r:id="rId18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9" w:name="_Toc428365155"/>
      <w:bookmarkStart w:id="1280" w:name="_Toc433209839"/>
      <w:bookmarkStart w:id="1281" w:name="_Toc460616179"/>
      <w:bookmarkStart w:id="1282" w:name="_Toc460617040"/>
      <w:bookmarkStart w:id="1283" w:name="_Toc187075821"/>
      <w:r w:rsidRPr="00AB5FED">
        <w:t>10.9.2.6</w:t>
      </w:r>
      <w:r w:rsidRPr="00AB5FED">
        <w:tab/>
        <w:t>Floor request during speaking without queue</w:t>
      </w:r>
      <w:bookmarkEnd w:id="1279"/>
      <w:bookmarkEnd w:id="1280"/>
      <w:bookmarkEnd w:id="1281"/>
      <w:bookmarkEnd w:id="1282"/>
      <w:bookmarkEnd w:id="1283"/>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6" type="#_x0000_t75" style="width:376.3pt;height:237.05pt" o:ole="">
            <v:imagedata r:id="rId190" o:title=""/>
          </v:shape>
          <o:OLEObject Type="Embed" ProgID="Visio.Drawing.11" ShapeID="_x0000_i1116" DrawAspect="Content" ObjectID="_1797690207" r:id="rId19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4" w:name="_Toc428365156"/>
      <w:bookmarkStart w:id="1285" w:name="_Toc433209840"/>
      <w:bookmarkStart w:id="1286" w:name="_Toc460616180"/>
      <w:bookmarkStart w:id="1287" w:name="_Toc460617041"/>
      <w:bookmarkStart w:id="1288" w:name="_Toc187075822"/>
      <w:r w:rsidRPr="00AB5FED">
        <w:t>10.9.2.7</w:t>
      </w:r>
      <w:r w:rsidRPr="00AB5FED">
        <w:tab/>
        <w:t>Override</w:t>
      </w:r>
      <w:bookmarkEnd w:id="1284"/>
      <w:bookmarkEnd w:id="1285"/>
      <w:bookmarkEnd w:id="1286"/>
      <w:bookmarkEnd w:id="1287"/>
      <w:bookmarkEnd w:id="1288"/>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7" type="#_x0000_t75" style="width:377.65pt;height:237.05pt" o:ole="">
            <v:imagedata r:id="rId192" o:title=""/>
          </v:shape>
          <o:OLEObject Type="Embed" ProgID="Visio.Drawing.11" ShapeID="_x0000_i1117" DrawAspect="Content" ObjectID="_1797690208" r:id="rId19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9"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0" w:name="_Toc433209841"/>
      <w:bookmarkStart w:id="1291" w:name="_Toc460616181"/>
      <w:bookmarkStart w:id="1292" w:name="_Toc460617042"/>
      <w:bookmarkStart w:id="1293" w:name="_Toc187075823"/>
      <w:r w:rsidRPr="00AB5FED">
        <w:t>10.9.2.8</w:t>
      </w:r>
      <w:r w:rsidRPr="00AB5FED">
        <w:tab/>
        <w:t>Floor queue status</w:t>
      </w:r>
      <w:bookmarkEnd w:id="1290"/>
      <w:bookmarkEnd w:id="1291"/>
      <w:bookmarkEnd w:id="1292"/>
      <w:bookmarkEnd w:id="1293"/>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8" type="#_x0000_t75" style="width:377pt;height:237.05pt" o:ole="">
            <v:imagedata r:id="rId194" o:title=""/>
          </v:shape>
          <o:OLEObject Type="Embed" ProgID="Visio.Drawing.11" ShapeID="_x0000_i1118" DrawAspect="Content" ObjectID="_1797690209" r:id="rId19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4" w:name="_Toc433209842"/>
      <w:bookmarkStart w:id="1295" w:name="_Toc460616182"/>
      <w:bookmarkStart w:id="1296" w:name="_Toc460617043"/>
      <w:bookmarkStart w:id="1297" w:name="_Toc187075824"/>
      <w:r w:rsidRPr="00AB5FED">
        <w:rPr>
          <w:rFonts w:hint="eastAsia"/>
        </w:rPr>
        <w:t>10.</w:t>
      </w:r>
      <w:r w:rsidRPr="00AB5FED">
        <w:t>10</w:t>
      </w:r>
      <w:r w:rsidRPr="00AB5FED">
        <w:rPr>
          <w:rFonts w:hint="eastAsia"/>
        </w:rPr>
        <w:tab/>
        <w:t>Use of MBMS transmission</w:t>
      </w:r>
      <w:bookmarkEnd w:id="1294"/>
      <w:r w:rsidRPr="00AB5FED">
        <w:rPr>
          <w:rFonts w:hint="eastAsia"/>
        </w:rPr>
        <w:t xml:space="preserve"> </w:t>
      </w:r>
      <w:r w:rsidRPr="00AB5FED">
        <w:t>(on-network)</w:t>
      </w:r>
      <w:bookmarkEnd w:id="1295"/>
      <w:bookmarkEnd w:id="1296"/>
      <w:bookmarkEnd w:id="1297"/>
    </w:p>
    <w:p w14:paraId="50D43272" w14:textId="77777777" w:rsidR="00171381" w:rsidRPr="00AB5FED" w:rsidRDefault="00171381" w:rsidP="00171381">
      <w:pPr>
        <w:pStyle w:val="Heading3"/>
      </w:pPr>
      <w:bookmarkStart w:id="1298" w:name="_Toc433209843"/>
      <w:bookmarkStart w:id="1299" w:name="_Toc460616183"/>
      <w:bookmarkStart w:id="1300" w:name="_Toc460617044"/>
      <w:bookmarkStart w:id="1301" w:name="_Toc187075825"/>
      <w:r w:rsidRPr="00AB5FED">
        <w:t>10.10.1</w:t>
      </w:r>
      <w:r w:rsidRPr="00AB5FED">
        <w:tab/>
      </w:r>
      <w:r w:rsidRPr="00AB5FED">
        <w:rPr>
          <w:rFonts w:hint="eastAsia"/>
        </w:rPr>
        <w:t>Information flows for MBMS Transmission</w:t>
      </w:r>
      <w:bookmarkEnd w:id="1298"/>
      <w:bookmarkEnd w:id="1299"/>
      <w:bookmarkEnd w:id="1300"/>
      <w:bookmarkEnd w:id="1301"/>
    </w:p>
    <w:p w14:paraId="77A02F94" w14:textId="77777777" w:rsidR="00171381" w:rsidRPr="00AB5FED" w:rsidRDefault="00171381" w:rsidP="00171381">
      <w:pPr>
        <w:pStyle w:val="Heading4"/>
        <w:rPr>
          <w:lang w:val="en-US"/>
        </w:rPr>
      </w:pPr>
      <w:bookmarkStart w:id="1302" w:name="_Toc460616185"/>
      <w:bookmarkStart w:id="1303" w:name="_Toc460617046"/>
      <w:bookmarkStart w:id="1304" w:name="_Toc433209846"/>
      <w:bookmarkStart w:id="1305" w:name="_Toc187075826"/>
      <w:r w:rsidRPr="00AB5FED">
        <w:t>10.10.1.</w:t>
      </w:r>
      <w:r>
        <w:t>1</w:t>
      </w:r>
      <w:r w:rsidRPr="00AB5FED">
        <w:tab/>
        <w:t>MapGroupToBearer</w:t>
      </w:r>
      <w:bookmarkEnd w:id="1302"/>
      <w:bookmarkEnd w:id="1303"/>
      <w:bookmarkEnd w:id="1305"/>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6" w:name="_Toc460616186"/>
      <w:bookmarkStart w:id="1307" w:name="_Toc460617047"/>
      <w:bookmarkStart w:id="1308" w:name="_Toc187075827"/>
      <w:r w:rsidRPr="00AB5FED">
        <w:lastRenderedPageBreak/>
        <w:t>10.10.1</w:t>
      </w:r>
      <w:r w:rsidRPr="00AB5FED">
        <w:rPr>
          <w:rFonts w:hint="eastAsia"/>
        </w:rPr>
        <w:t>.</w:t>
      </w:r>
      <w:r>
        <w:t>2</w:t>
      </w:r>
      <w:r w:rsidRPr="00AB5FED">
        <w:tab/>
        <w:t>UnmapGroupFromBearer</w:t>
      </w:r>
      <w:bookmarkEnd w:id="1306"/>
      <w:bookmarkEnd w:id="1307"/>
      <w:bookmarkEnd w:id="1308"/>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9" w:name="_Toc187075828"/>
      <w:r>
        <w:t>10.10.1.3</w:t>
      </w:r>
      <w:r w:rsidRPr="007C1B3D">
        <w:tab/>
        <w:t>Application paging</w:t>
      </w:r>
      <w:bookmarkEnd w:id="1309"/>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0" w:name="_Toc460616188"/>
      <w:bookmarkStart w:id="1311" w:name="_Toc460617049"/>
      <w:bookmarkStart w:id="1312" w:name="_Toc187075829"/>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4"/>
      <w:bookmarkEnd w:id="1310"/>
      <w:bookmarkEnd w:id="1311"/>
      <w:bookmarkEnd w:id="1312"/>
    </w:p>
    <w:p w14:paraId="71478570" w14:textId="77777777" w:rsidR="00171381" w:rsidRDefault="00171381" w:rsidP="00171381">
      <w:bookmarkStart w:id="1313" w:name="_Toc460616189"/>
      <w:bookmarkStart w:id="1314"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3"/>
      <w:bookmarkEnd w:id="1314"/>
    </w:p>
    <w:p w14:paraId="4EAA7E37" w14:textId="77777777" w:rsidR="00171381" w:rsidRPr="00AB5FED" w:rsidRDefault="00171381" w:rsidP="00171381">
      <w:pPr>
        <w:pStyle w:val="Heading3"/>
      </w:pPr>
      <w:bookmarkStart w:id="1315" w:name="_Toc433209850"/>
      <w:bookmarkStart w:id="1316" w:name="_Toc460616191"/>
      <w:bookmarkStart w:id="1317" w:name="_Toc460617052"/>
      <w:bookmarkStart w:id="1318" w:name="_Toc187075830"/>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5"/>
      <w:bookmarkEnd w:id="1316"/>
      <w:bookmarkEnd w:id="1317"/>
      <w:bookmarkEnd w:id="1318"/>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9" w:name="_Toc460616192"/>
      <w:bookmarkStart w:id="1320" w:name="_Toc460617053"/>
      <w:bookmarkStart w:id="1321" w:name="_Toc433209851"/>
      <w:bookmarkStart w:id="1322" w:name="_Toc187075831"/>
      <w:r w:rsidRPr="00AB5FED">
        <w:rPr>
          <w:lang w:val="en-US"/>
        </w:rPr>
        <w:lastRenderedPageBreak/>
        <w:t>10.10.4</w:t>
      </w:r>
      <w:r w:rsidRPr="00AB5FED">
        <w:rPr>
          <w:lang w:val="en-US"/>
        </w:rPr>
        <w:tab/>
        <w:t>Call connect and disconnect over MBMS</w:t>
      </w:r>
      <w:bookmarkEnd w:id="1319"/>
      <w:bookmarkEnd w:id="1320"/>
      <w:bookmarkEnd w:id="1322"/>
    </w:p>
    <w:p w14:paraId="25482764" w14:textId="77777777" w:rsidR="00171381" w:rsidRPr="00AB5FED" w:rsidRDefault="00171381" w:rsidP="00171381">
      <w:pPr>
        <w:pStyle w:val="Heading4"/>
        <w:rPr>
          <w:lang w:val="en-US"/>
        </w:rPr>
      </w:pPr>
      <w:bookmarkStart w:id="1323" w:name="_Toc460616193"/>
      <w:bookmarkStart w:id="1324" w:name="_Toc460617054"/>
      <w:bookmarkStart w:id="1325" w:name="_Toc187075832"/>
      <w:r w:rsidRPr="00AB5FED">
        <w:rPr>
          <w:lang w:val="en-US"/>
        </w:rPr>
        <w:t>10.10.4.1</w:t>
      </w:r>
      <w:r w:rsidRPr="00AB5FED">
        <w:rPr>
          <w:lang w:val="en-US"/>
        </w:rPr>
        <w:tab/>
        <w:t>General</w:t>
      </w:r>
      <w:bookmarkEnd w:id="1323"/>
      <w:bookmarkEnd w:id="1324"/>
      <w:bookmarkEnd w:id="1325"/>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6" w:name="_Toc460616194"/>
      <w:bookmarkStart w:id="1327" w:name="_Toc460617055"/>
      <w:bookmarkStart w:id="1328" w:name="_Toc187075833"/>
      <w:r w:rsidRPr="00AB5FED">
        <w:rPr>
          <w:lang w:val="en-US"/>
        </w:rPr>
        <w:t>10.10.4.2</w:t>
      </w:r>
      <w:r w:rsidRPr="00AB5FED">
        <w:rPr>
          <w:lang w:val="en-US"/>
        </w:rPr>
        <w:tab/>
        <w:t>Procedure</w:t>
      </w:r>
      <w:bookmarkEnd w:id="1326"/>
      <w:bookmarkEnd w:id="1327"/>
      <w:bookmarkEnd w:id="1328"/>
    </w:p>
    <w:p w14:paraId="1B6FB46F" w14:textId="77777777" w:rsidR="00171381" w:rsidRPr="00AB5FED" w:rsidRDefault="00171381" w:rsidP="00171381">
      <w:pPr>
        <w:pStyle w:val="Heading5"/>
        <w:rPr>
          <w:lang w:val="en-US"/>
        </w:rPr>
      </w:pPr>
      <w:bookmarkStart w:id="1329" w:name="_Toc460616195"/>
      <w:bookmarkStart w:id="1330" w:name="_Toc460617056"/>
      <w:bookmarkStart w:id="1331" w:name="_Toc187075834"/>
      <w:r w:rsidRPr="00AB5FED">
        <w:rPr>
          <w:lang w:val="en-US"/>
        </w:rPr>
        <w:t>10.10.4.2.1</w:t>
      </w:r>
      <w:r w:rsidRPr="00AB5FED">
        <w:rPr>
          <w:lang w:val="en-US"/>
        </w:rPr>
        <w:tab/>
        <w:t>Call connect over MBMS</w:t>
      </w:r>
      <w:bookmarkEnd w:id="1329"/>
      <w:bookmarkEnd w:id="1330"/>
      <w:bookmarkEnd w:id="1331"/>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19" type="#_x0000_t75" style="width:353.9pt;height:258.1pt" o:ole="">
            <v:imagedata r:id="rId196" o:title=""/>
          </v:shape>
          <o:OLEObject Type="Embed" ProgID="Visio.Drawing.11" ShapeID="_x0000_i1119" DrawAspect="Content" ObjectID="_1797690210" r:id="rId19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2" w:name="_Toc460616196"/>
      <w:bookmarkStart w:id="1333" w:name="_Toc460617057"/>
      <w:bookmarkStart w:id="1334" w:name="_Toc187075835"/>
      <w:r w:rsidRPr="00AB5FED">
        <w:rPr>
          <w:lang w:val="en-US"/>
        </w:rPr>
        <w:t>10.10.4.2.2</w:t>
      </w:r>
      <w:r w:rsidRPr="00AB5FED">
        <w:rPr>
          <w:lang w:val="en-US"/>
        </w:rPr>
        <w:tab/>
        <w:t>Call disconnect over MBMS</w:t>
      </w:r>
      <w:bookmarkEnd w:id="1332"/>
      <w:bookmarkEnd w:id="1333"/>
      <w:bookmarkEnd w:id="1334"/>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0" type="#_x0000_t75" style="width:345.05pt;height:152.15pt" o:ole="">
            <v:imagedata r:id="rId198" o:title=""/>
          </v:shape>
          <o:OLEObject Type="Embed" ProgID="Visio.Drawing.11" ShapeID="_x0000_i1120" DrawAspect="Content" ObjectID="_1797690211" r:id="rId19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5" w:name="_Toc460616197"/>
      <w:bookmarkStart w:id="1336" w:name="_Toc460617058"/>
      <w:bookmarkStart w:id="1337" w:name="_Toc446053066"/>
      <w:bookmarkStart w:id="1338" w:name="_Toc18707583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5"/>
      <w:bookmarkEnd w:id="1336"/>
      <w:bookmarkEnd w:id="1338"/>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9" w:name="_Toc458371281"/>
      <w:bookmarkStart w:id="1340" w:name="_Toc464627379"/>
      <w:bookmarkStart w:id="1341" w:name="_Toc187075837"/>
      <w:bookmarkEnd w:id="1337"/>
      <w:r>
        <w:t>10.10.6</w:t>
      </w:r>
      <w:r w:rsidRPr="007C1B3D">
        <w:tab/>
        <w:t>Enhanced MCPTT group call setup procedure with MBMS bearer</w:t>
      </w:r>
      <w:bookmarkEnd w:id="1339"/>
      <w:bookmarkEnd w:id="1340"/>
      <w:bookmarkEnd w:id="1341"/>
    </w:p>
    <w:p w14:paraId="25C928C4" w14:textId="77777777" w:rsidR="00171381" w:rsidRPr="007C1B3D" w:rsidRDefault="00171381" w:rsidP="00171381">
      <w:pPr>
        <w:pStyle w:val="Heading4"/>
      </w:pPr>
      <w:bookmarkStart w:id="1342" w:name="_Toc458371282"/>
      <w:bookmarkStart w:id="1343" w:name="_Toc464627380"/>
      <w:bookmarkStart w:id="1344" w:name="_Toc187075838"/>
      <w:r>
        <w:t>10.10.6</w:t>
      </w:r>
      <w:r w:rsidRPr="007C1B3D">
        <w:t>.1</w:t>
      </w:r>
      <w:r w:rsidRPr="007C1B3D">
        <w:tab/>
        <w:t>Description</w:t>
      </w:r>
      <w:bookmarkEnd w:id="1342"/>
      <w:bookmarkEnd w:id="1343"/>
      <w:bookmarkEnd w:id="1344"/>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1" type="#_x0000_t75" style="width:434.05pt;height:406.2pt" o:ole="">
            <v:imagedata r:id="rId200" o:title=""/>
          </v:shape>
          <o:OLEObject Type="Embed" ProgID="Visio.Drawing.15" ShapeID="_x0000_i1121" DrawAspect="Content" ObjectID="_1797690212" r:id="rId20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5" w:name="_Toc458371283"/>
      <w:bookmarkStart w:id="1346" w:name="_Toc464627381"/>
      <w:bookmarkStart w:id="1347" w:name="_Toc187075839"/>
      <w:r w:rsidRPr="007C1B3D">
        <w:lastRenderedPageBreak/>
        <w:t>10.1</w:t>
      </w:r>
      <w:r>
        <w:t>0.6</w:t>
      </w:r>
      <w:r w:rsidRPr="007C1B3D">
        <w:t>.2</w:t>
      </w:r>
      <w:r w:rsidRPr="007C1B3D">
        <w:tab/>
        <w:t>Procedure</w:t>
      </w:r>
      <w:bookmarkEnd w:id="1345"/>
      <w:bookmarkEnd w:id="1346"/>
      <w:bookmarkEnd w:id="1347"/>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2" type="#_x0000_t75" style="width:313.8pt;height:259.45pt" o:ole="">
            <v:imagedata r:id="rId202" o:title=""/>
          </v:shape>
          <o:OLEObject Type="Embed" ProgID="Visio.Drawing.11" ShapeID="_x0000_i1122" DrawAspect="Content" ObjectID="_1797690213" r:id="rId20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8" w:name="_Toc460616198"/>
      <w:bookmarkStart w:id="1349" w:name="_Toc460617059"/>
      <w:bookmarkStart w:id="1350" w:name="_Toc187075840"/>
      <w:r w:rsidRPr="00AB5FED">
        <w:lastRenderedPageBreak/>
        <w:t>10.11</w:t>
      </w:r>
      <w:r w:rsidRPr="00AB5FED">
        <w:tab/>
        <w:t>MCPTT resource management</w:t>
      </w:r>
      <w:bookmarkEnd w:id="1321"/>
      <w:r w:rsidRPr="00AB5FED">
        <w:t xml:space="preserve"> (on-network)</w:t>
      </w:r>
      <w:bookmarkEnd w:id="1348"/>
      <w:bookmarkEnd w:id="1349"/>
      <w:bookmarkEnd w:id="1350"/>
    </w:p>
    <w:p w14:paraId="1ED96E44" w14:textId="77777777" w:rsidR="00171381" w:rsidRPr="00AB5FED" w:rsidRDefault="00171381" w:rsidP="00171381">
      <w:pPr>
        <w:pStyle w:val="Heading3"/>
      </w:pPr>
      <w:bookmarkStart w:id="1351" w:name="_Toc433209852"/>
      <w:bookmarkStart w:id="1352" w:name="_Toc460616199"/>
      <w:bookmarkStart w:id="1353" w:name="_Toc460617060"/>
      <w:bookmarkStart w:id="1354" w:name="_Toc187075841"/>
      <w:r w:rsidRPr="00AB5FED">
        <w:t>10.11.1</w:t>
      </w:r>
      <w:r w:rsidRPr="00AB5FED">
        <w:tab/>
        <w:t>General</w:t>
      </w:r>
      <w:bookmarkEnd w:id="1351"/>
      <w:bookmarkEnd w:id="1352"/>
      <w:bookmarkEnd w:id="1353"/>
      <w:bookmarkEnd w:id="1354"/>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5" w:name="_Toc433209853"/>
      <w:bookmarkStart w:id="1356" w:name="_Toc460616200"/>
      <w:bookmarkStart w:id="1357" w:name="_Toc460617061"/>
      <w:bookmarkStart w:id="1358" w:name="_Toc187075842"/>
      <w:r w:rsidRPr="00AB5FED">
        <w:t>10.11.2</w:t>
      </w:r>
      <w:r w:rsidRPr="00AB5FED">
        <w:tab/>
        <w:t>Request for unicast resources at session establishment</w:t>
      </w:r>
      <w:bookmarkEnd w:id="1355"/>
      <w:bookmarkEnd w:id="1356"/>
      <w:bookmarkEnd w:id="1357"/>
      <w:bookmarkEnd w:id="1358"/>
    </w:p>
    <w:p w14:paraId="33A7E264" w14:textId="77777777" w:rsidR="00171381" w:rsidRDefault="00171381" w:rsidP="00171381">
      <w:r>
        <w:t>Void</w:t>
      </w:r>
    </w:p>
    <w:p w14:paraId="4AA4EC1F" w14:textId="77777777" w:rsidR="00171381" w:rsidRPr="00AB5FED" w:rsidRDefault="00171381" w:rsidP="00171381">
      <w:pPr>
        <w:pStyle w:val="Heading3"/>
      </w:pPr>
      <w:bookmarkStart w:id="1359" w:name="_Toc433209854"/>
      <w:bookmarkStart w:id="1360" w:name="_Toc460616201"/>
      <w:bookmarkStart w:id="1361" w:name="_Toc460617062"/>
      <w:bookmarkStart w:id="1362" w:name="_Toc187075843"/>
      <w:r w:rsidRPr="00AB5FED">
        <w:t>10.11.3</w:t>
      </w:r>
      <w:r w:rsidRPr="00AB5FED">
        <w:tab/>
        <w:t>Request for modification of unicast resources</w:t>
      </w:r>
      <w:bookmarkEnd w:id="1359"/>
      <w:bookmarkEnd w:id="1360"/>
      <w:bookmarkEnd w:id="1361"/>
      <w:bookmarkEnd w:id="1362"/>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3" w:name="_Toc433209855"/>
      <w:bookmarkStart w:id="1364" w:name="_Toc460616202"/>
      <w:bookmarkStart w:id="1365" w:name="_Toc460617063"/>
      <w:bookmarkStart w:id="1366" w:name="_Toc187075844"/>
      <w:r w:rsidRPr="00AB5FED">
        <w:t>10.11.4</w:t>
      </w:r>
      <w:r w:rsidRPr="00AB5FED">
        <w:tab/>
        <w:t>Management of multicast media bearers</w:t>
      </w:r>
      <w:bookmarkEnd w:id="1363"/>
      <w:bookmarkEnd w:id="1364"/>
      <w:bookmarkEnd w:id="1365"/>
      <w:bookmarkEnd w:id="1366"/>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7" w:name="_Toc460616203"/>
      <w:bookmarkStart w:id="1368" w:name="_Toc460617064"/>
      <w:bookmarkStart w:id="1369" w:name="_Toc433209856"/>
      <w:bookmarkStart w:id="1370" w:name="_Toc187075845"/>
      <w:r w:rsidRPr="00AB5FED">
        <w:t>10.11.5</w:t>
      </w:r>
      <w:r w:rsidRPr="00AB5FED">
        <w:tab/>
        <w:t>Request for resources with shared priority</w:t>
      </w:r>
      <w:bookmarkEnd w:id="1367"/>
      <w:bookmarkEnd w:id="1368"/>
      <w:bookmarkEnd w:id="1370"/>
    </w:p>
    <w:p w14:paraId="7B1B83AE" w14:textId="77777777" w:rsidR="00171381" w:rsidRPr="00AB5FED" w:rsidRDefault="00171381" w:rsidP="00171381">
      <w:pPr>
        <w:pStyle w:val="Heading4"/>
      </w:pPr>
      <w:bookmarkStart w:id="1371" w:name="_Toc460616204"/>
      <w:bookmarkStart w:id="1372" w:name="_Toc460617065"/>
      <w:bookmarkStart w:id="1373" w:name="_Toc187075846"/>
      <w:r w:rsidRPr="00AB5FED">
        <w:t>10.11.5.1</w:t>
      </w:r>
      <w:r w:rsidRPr="00AB5FED">
        <w:tab/>
        <w:t>General</w:t>
      </w:r>
      <w:bookmarkEnd w:id="1371"/>
      <w:bookmarkEnd w:id="1372"/>
      <w:bookmarkEnd w:id="1373"/>
    </w:p>
    <w:p w14:paraId="699797C1" w14:textId="77777777" w:rsidR="00171381" w:rsidRDefault="00171381" w:rsidP="00171381">
      <w:r>
        <w:t>Void</w:t>
      </w:r>
    </w:p>
    <w:p w14:paraId="77A5B687" w14:textId="77777777" w:rsidR="00171381" w:rsidRPr="00AB5FED" w:rsidRDefault="00171381" w:rsidP="00171381">
      <w:pPr>
        <w:pStyle w:val="Heading4"/>
      </w:pPr>
      <w:bookmarkStart w:id="1374" w:name="_Toc460616205"/>
      <w:bookmarkStart w:id="1375" w:name="_Toc460617066"/>
      <w:bookmarkStart w:id="1376" w:name="_Toc187075847"/>
      <w:r w:rsidRPr="00AB5FED">
        <w:t>10.11.5.2</w:t>
      </w:r>
      <w:r w:rsidRPr="00AB5FED">
        <w:tab/>
        <w:t>Procedure</w:t>
      </w:r>
      <w:bookmarkEnd w:id="1374"/>
      <w:bookmarkEnd w:id="1375"/>
      <w:bookmarkEnd w:id="1376"/>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7" w:name="_Toc460616206"/>
      <w:bookmarkStart w:id="1378" w:name="_Toc460617067"/>
      <w:bookmarkStart w:id="1379" w:name="_Toc187075848"/>
      <w:r w:rsidRPr="00AB5FED">
        <w:t>10.12</w:t>
      </w:r>
      <w:r w:rsidRPr="00AB5FED">
        <w:tab/>
        <w:t>MCPTT media plane transmissions with partner MCPTT systems</w:t>
      </w:r>
      <w:bookmarkEnd w:id="1107"/>
      <w:bookmarkEnd w:id="1289"/>
      <w:bookmarkEnd w:id="1369"/>
      <w:r w:rsidRPr="00AB5FED">
        <w:t xml:space="preserve"> (on-network)</w:t>
      </w:r>
      <w:bookmarkEnd w:id="1377"/>
      <w:bookmarkEnd w:id="1378"/>
      <w:bookmarkEnd w:id="1379"/>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3" type="#_x0000_t75" style="width:319.9pt;height:137.9pt" o:ole="">
            <v:imagedata r:id="rId204" o:title=""/>
          </v:shape>
          <o:OLEObject Type="Embed" ProgID="Visio.Drawing.15" ShapeID="_x0000_i1123" DrawAspect="Content" ObjectID="_1797690214" r:id="rId20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4" type="#_x0000_t75" style="width:332.15pt;height:146.7pt" o:ole="">
            <v:imagedata r:id="rId206" o:title=""/>
          </v:shape>
          <o:OLEObject Type="Embed" ProgID="Visio.Drawing.11" ShapeID="_x0000_i1124" DrawAspect="Content" ObjectID="_1797690215" r:id="rId20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5" type="#_x0000_t75" style="width:330.1pt;height:145.35pt" o:ole="">
            <v:imagedata r:id="rId208" o:title=""/>
          </v:shape>
          <o:OLEObject Type="Embed" ProgID="Visio.Drawing.15" ShapeID="_x0000_i1125" DrawAspect="Content" ObjectID="_1797690216" r:id="rId20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0" w:name="_Toc433379664"/>
      <w:bookmarkStart w:id="1381" w:name="_Toc460616207"/>
      <w:bookmarkStart w:id="1382" w:name="_Toc460617068"/>
      <w:bookmarkStart w:id="1383" w:name="_Toc187075849"/>
      <w:r w:rsidRPr="00AB5FED">
        <w:t>10.1</w:t>
      </w:r>
      <w:r>
        <w:t>3</w:t>
      </w:r>
      <w:r w:rsidRPr="00AB5FED">
        <w:tab/>
      </w:r>
      <w:bookmarkEnd w:id="1380"/>
      <w:r w:rsidRPr="00AB5FED">
        <w:t>Location information (on-network)</w:t>
      </w:r>
      <w:bookmarkEnd w:id="1381"/>
      <w:bookmarkEnd w:id="1382"/>
      <w:bookmarkEnd w:id="1383"/>
    </w:p>
    <w:p w14:paraId="28B59B04" w14:textId="77777777" w:rsidR="00171381" w:rsidRDefault="00171381" w:rsidP="00171381">
      <w:bookmarkStart w:id="1384" w:name="_Toc433379665"/>
      <w:bookmarkStart w:id="1385" w:name="_Toc460616208"/>
      <w:bookmarkStart w:id="1386"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4"/>
      <w:bookmarkEnd w:id="1385"/>
      <w:bookmarkEnd w:id="1386"/>
    </w:p>
    <w:p w14:paraId="7B770C03" w14:textId="77777777" w:rsidR="00171381" w:rsidRPr="00AB5FED" w:rsidRDefault="00171381" w:rsidP="00171381">
      <w:pPr>
        <w:pStyle w:val="Heading2"/>
      </w:pPr>
      <w:bookmarkStart w:id="1387" w:name="_Toc460616219"/>
      <w:bookmarkStart w:id="1388" w:name="_Toc460617080"/>
      <w:bookmarkStart w:id="1389" w:name="historyclause"/>
      <w:bookmarkStart w:id="1390" w:name="_Toc187075850"/>
      <w:r w:rsidRPr="00AB5FED">
        <w:t>10.1</w:t>
      </w:r>
      <w:r>
        <w:t>4</w:t>
      </w:r>
      <w:r w:rsidRPr="00AB5FED">
        <w:tab/>
      </w:r>
      <w:r>
        <w:t>Ambient listening call</w:t>
      </w:r>
      <w:bookmarkEnd w:id="1387"/>
      <w:bookmarkEnd w:id="1388"/>
      <w:bookmarkEnd w:id="1390"/>
    </w:p>
    <w:p w14:paraId="2114CAA6" w14:textId="77777777" w:rsidR="00171381" w:rsidRPr="00AB5FED" w:rsidRDefault="00171381" w:rsidP="00171381">
      <w:pPr>
        <w:pStyle w:val="Heading3"/>
      </w:pPr>
      <w:bookmarkStart w:id="1391" w:name="_Toc460616220"/>
      <w:bookmarkStart w:id="1392" w:name="_Toc460617081"/>
      <w:bookmarkStart w:id="1393" w:name="_Toc187075851"/>
      <w:r w:rsidRPr="00AB5FED">
        <w:t>10.</w:t>
      </w:r>
      <w:r>
        <w:t>14</w:t>
      </w:r>
      <w:r w:rsidRPr="00AB5FED">
        <w:t>.1</w:t>
      </w:r>
      <w:r w:rsidRPr="00AB5FED">
        <w:tab/>
        <w:t>General</w:t>
      </w:r>
      <w:bookmarkEnd w:id="1391"/>
      <w:bookmarkEnd w:id="1392"/>
      <w:bookmarkEnd w:id="1393"/>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4" w:name="_Toc460616221"/>
      <w:bookmarkStart w:id="1395" w:name="_Toc460617082"/>
      <w:bookmarkStart w:id="1396" w:name="_Toc187075852"/>
      <w:r w:rsidRPr="00AB5FED">
        <w:t>10.1</w:t>
      </w:r>
      <w:r>
        <w:t>4.2</w:t>
      </w:r>
      <w:r w:rsidRPr="00AB5FED">
        <w:tab/>
      </w:r>
      <w:r w:rsidRPr="00856C6A">
        <w:t>Information flows for ambient listening cal</w:t>
      </w:r>
      <w:r>
        <w:t>l</w:t>
      </w:r>
      <w:bookmarkEnd w:id="1394"/>
      <w:bookmarkEnd w:id="1395"/>
      <w:bookmarkEnd w:id="1396"/>
      <w:r w:rsidRPr="00AB5FED">
        <w:t xml:space="preserve"> </w:t>
      </w:r>
    </w:p>
    <w:p w14:paraId="5764AC3C" w14:textId="77777777" w:rsidR="00171381" w:rsidRPr="00C12F48" w:rsidRDefault="00171381" w:rsidP="00171381">
      <w:pPr>
        <w:pStyle w:val="Heading4"/>
        <w:rPr>
          <w:rFonts w:cs="Arial"/>
        </w:rPr>
      </w:pPr>
      <w:bookmarkStart w:id="1397" w:name="_Toc460616222"/>
      <w:bookmarkStart w:id="1398" w:name="_Toc460617083"/>
      <w:bookmarkStart w:id="1399" w:name="_Toc187075853"/>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7"/>
      <w:bookmarkEnd w:id="1398"/>
      <w:bookmarkEnd w:id="1399"/>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0" w:name="OLE_LINK40"/>
            <w:r>
              <w:rPr>
                <w:lang w:eastAsia="zh-CN"/>
              </w:rPr>
              <w:t>Ambient listening type</w:t>
            </w:r>
            <w:bookmarkEnd w:id="1400"/>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1" w:name="_Toc460616223"/>
      <w:bookmarkStart w:id="1402" w:name="_Toc460617084"/>
    </w:p>
    <w:p w14:paraId="2AAF92F0" w14:textId="77777777" w:rsidR="00171381" w:rsidRPr="00C12F48" w:rsidRDefault="00171381" w:rsidP="00171381">
      <w:pPr>
        <w:pStyle w:val="Heading4"/>
        <w:rPr>
          <w:rFonts w:cs="Arial"/>
        </w:rPr>
      </w:pPr>
      <w:bookmarkStart w:id="1403" w:name="_Toc187075854"/>
      <w:r w:rsidRPr="00C12F48">
        <w:rPr>
          <w:rFonts w:cs="Arial"/>
        </w:rPr>
        <w:t>10.14.2.2</w:t>
      </w:r>
      <w:r w:rsidRPr="00C12F48">
        <w:rPr>
          <w:rFonts w:cs="Arial"/>
        </w:rPr>
        <w:tab/>
        <w:t>Ambient listening call response</w:t>
      </w:r>
      <w:bookmarkEnd w:id="1401"/>
      <w:bookmarkEnd w:id="1402"/>
      <w:bookmarkEnd w:id="1403"/>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4" w:name="_Toc460616224"/>
      <w:bookmarkStart w:id="1405" w:name="_Toc460617085"/>
    </w:p>
    <w:p w14:paraId="130DDB28" w14:textId="77777777" w:rsidR="00171381" w:rsidRPr="00C12F48" w:rsidRDefault="00171381" w:rsidP="00171381">
      <w:pPr>
        <w:pStyle w:val="Heading4"/>
        <w:rPr>
          <w:rFonts w:cs="Arial"/>
        </w:rPr>
      </w:pPr>
      <w:bookmarkStart w:id="1406" w:name="_Toc187075855"/>
      <w:r w:rsidRPr="00C12F48">
        <w:rPr>
          <w:rFonts w:cs="Arial"/>
        </w:rPr>
        <w:t>10.14.2.3</w:t>
      </w:r>
      <w:r w:rsidRPr="00C12F48">
        <w:rPr>
          <w:rFonts w:cs="Arial"/>
        </w:rPr>
        <w:tab/>
        <w:t>Ambient listening call release request</w:t>
      </w:r>
      <w:bookmarkEnd w:id="1404"/>
      <w:bookmarkEnd w:id="1405"/>
      <w:bookmarkEnd w:id="1406"/>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7" w:name="_Toc460616225"/>
      <w:bookmarkStart w:id="1408" w:name="_Toc460617086"/>
    </w:p>
    <w:p w14:paraId="05CBB456" w14:textId="77777777" w:rsidR="00171381" w:rsidRPr="00C25A65" w:rsidRDefault="00171381" w:rsidP="00171381">
      <w:pPr>
        <w:pStyle w:val="Heading4"/>
        <w:rPr>
          <w:rFonts w:cs="Arial"/>
        </w:rPr>
      </w:pPr>
      <w:bookmarkStart w:id="1409" w:name="_Toc187075856"/>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7"/>
      <w:bookmarkEnd w:id="1408"/>
      <w:bookmarkEnd w:id="1409"/>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0" w:name="_Toc460616226"/>
      <w:bookmarkStart w:id="1411" w:name="_Toc460617087"/>
    </w:p>
    <w:p w14:paraId="57E89606" w14:textId="77777777" w:rsidR="00171381" w:rsidRPr="00C25A65" w:rsidRDefault="00171381" w:rsidP="00171381">
      <w:pPr>
        <w:pStyle w:val="Heading4"/>
        <w:rPr>
          <w:rFonts w:cs="Arial"/>
          <w:lang w:eastAsia="zh-CN"/>
        </w:rPr>
      </w:pPr>
      <w:bookmarkStart w:id="1412" w:name="_Toc187075857"/>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0"/>
      <w:bookmarkEnd w:id="1411"/>
      <w:bookmarkEnd w:id="1412"/>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3" w:name="_Toc460616227"/>
      <w:bookmarkStart w:id="1414" w:name="_Toc460617088"/>
    </w:p>
    <w:p w14:paraId="117A2ACE" w14:textId="77777777" w:rsidR="00171381" w:rsidRPr="003F628F" w:rsidRDefault="00171381" w:rsidP="00171381">
      <w:pPr>
        <w:pStyle w:val="Heading3"/>
      </w:pPr>
      <w:bookmarkStart w:id="1415" w:name="_Toc187075858"/>
      <w:r w:rsidRPr="00AB5FED">
        <w:t>10.1</w:t>
      </w:r>
      <w:r>
        <w:t>4.3</w:t>
      </w:r>
      <w:r w:rsidRPr="00AB5FED">
        <w:tab/>
      </w:r>
      <w:r>
        <w:t>A</w:t>
      </w:r>
      <w:r w:rsidRPr="00856C6A">
        <w:t>mbient listening cal</w:t>
      </w:r>
      <w:r>
        <w:t>l</w:t>
      </w:r>
      <w:r w:rsidRPr="00AB5FED">
        <w:t xml:space="preserve"> </w:t>
      </w:r>
      <w:r>
        <w:t>procedures</w:t>
      </w:r>
      <w:bookmarkEnd w:id="1415"/>
    </w:p>
    <w:p w14:paraId="16C8ED7E" w14:textId="77777777" w:rsidR="00171381" w:rsidRPr="00C25A65" w:rsidRDefault="00171381" w:rsidP="00171381">
      <w:pPr>
        <w:pStyle w:val="Heading4"/>
        <w:rPr>
          <w:lang w:eastAsia="zh-CN"/>
        </w:rPr>
      </w:pPr>
      <w:bookmarkStart w:id="1416" w:name="_Toc187075859"/>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3"/>
      <w:bookmarkEnd w:id="1414"/>
      <w:bookmarkEnd w:id="1416"/>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6" type="#_x0000_t75" style="width:417.05pt;height:256.75pt" o:ole="">
            <v:imagedata r:id="rId210" o:title=""/>
          </v:shape>
          <o:OLEObject Type="Embed" ProgID="Visio.Drawing.15" ShapeID="_x0000_i1126" DrawAspect="Content" ObjectID="_1797690217" r:id="rId21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7" w:name="_Toc460616228"/>
      <w:bookmarkStart w:id="1418" w:name="_Toc460617089"/>
      <w:bookmarkStart w:id="1419" w:name="_Toc187075860"/>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9"/>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7" type="#_x0000_t75" style="width:417.05pt;height:256.75pt" o:ole="">
            <v:imagedata r:id="rId212" o:title=""/>
          </v:shape>
          <o:OLEObject Type="Embed" ProgID="Visio.Drawing.15" ShapeID="_x0000_i1127" DrawAspect="Content" ObjectID="_1797690218" r:id="rId21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0" w:name="_Toc187075861"/>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7"/>
      <w:bookmarkEnd w:id="1418"/>
      <w:bookmarkEnd w:id="1420"/>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8" type="#_x0000_t75" style="width:417.05pt;height:202.4pt" o:ole="">
            <v:imagedata r:id="rId214" o:title=""/>
          </v:shape>
          <o:OLEObject Type="Embed" ProgID="Visio.Drawing.11" ShapeID="_x0000_i1128" DrawAspect="Content" ObjectID="_1797690219" r:id="rId21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1" w:name="_Toc460616229"/>
      <w:bookmarkStart w:id="1422" w:name="_Toc460617090"/>
      <w:bookmarkStart w:id="1423" w:name="_Toc187075862"/>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1"/>
      <w:bookmarkEnd w:id="1422"/>
      <w:bookmarkEnd w:id="1423"/>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29" type="#_x0000_t75" style="width:415pt;height:169.8pt" o:ole="">
            <v:imagedata r:id="rId216" o:title=""/>
          </v:shape>
          <o:OLEObject Type="Embed" ProgID="Visio.Drawing.15" ShapeID="_x0000_i1129" DrawAspect="Content" ObjectID="_1797690220" r:id="rId21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4" w:name="_Toc187075863"/>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4"/>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077F26" w:rsidP="00171381">
      <w:pPr>
        <w:pStyle w:val="TH"/>
      </w:pPr>
      <w:r>
        <w:lastRenderedPageBreak/>
        <w:pict w14:anchorId="6827C4A8">
          <v:shape id="_x0000_i1130" type="#_x0000_t75" style="width:415.7pt;height:170.5pt">
            <v:imagedata r:id="rId21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5" w:name="_Toc460616230"/>
      <w:bookmarkStart w:id="1426" w:name="_Toc460617091"/>
      <w:bookmarkStart w:id="1427" w:name="_Toc187075864"/>
      <w:r w:rsidRPr="00AB5FED">
        <w:t>10.1</w:t>
      </w:r>
      <w:r>
        <w:t>5</w:t>
      </w:r>
      <w:r w:rsidRPr="00AB5FED">
        <w:tab/>
      </w:r>
      <w:r w:rsidRPr="00A249BF">
        <w:t>First-to-answer call setup</w:t>
      </w:r>
      <w:bookmarkEnd w:id="1425"/>
      <w:bookmarkEnd w:id="1426"/>
      <w:bookmarkEnd w:id="1427"/>
    </w:p>
    <w:p w14:paraId="4768198A" w14:textId="77777777" w:rsidR="00171381" w:rsidRPr="00A904C5" w:rsidRDefault="00171381" w:rsidP="00171381">
      <w:pPr>
        <w:pStyle w:val="Heading3"/>
      </w:pPr>
      <w:bookmarkStart w:id="1428" w:name="_Toc460616231"/>
      <w:bookmarkStart w:id="1429" w:name="_Toc460617092"/>
      <w:bookmarkStart w:id="1430" w:name="_Toc187075865"/>
      <w:r w:rsidRPr="00A904C5">
        <w:t>10.</w:t>
      </w:r>
      <w:r>
        <w:t>15</w:t>
      </w:r>
      <w:r w:rsidRPr="00A904C5">
        <w:t>.1</w:t>
      </w:r>
      <w:r w:rsidRPr="00A904C5">
        <w:tab/>
        <w:t>Description</w:t>
      </w:r>
      <w:bookmarkEnd w:id="1428"/>
      <w:bookmarkEnd w:id="1429"/>
      <w:bookmarkEnd w:id="1430"/>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1" w:name="_Toc454349178"/>
      <w:bookmarkStart w:id="1432" w:name="_Toc460616232"/>
      <w:bookmarkStart w:id="1433" w:name="_Toc460617093"/>
      <w:bookmarkStart w:id="1434" w:name="_Toc187075866"/>
      <w:r w:rsidRPr="00287882">
        <w:t>10.</w:t>
      </w:r>
      <w:r>
        <w:t>15</w:t>
      </w:r>
      <w:r w:rsidRPr="00287882">
        <w:t>.2</w:t>
      </w:r>
      <w:r w:rsidRPr="00287882">
        <w:tab/>
        <w:t xml:space="preserve">Information flows for </w:t>
      </w:r>
      <w:r>
        <w:t>first-to-answer</w:t>
      </w:r>
      <w:r w:rsidRPr="00287882">
        <w:t xml:space="preserve"> call</w:t>
      </w:r>
      <w:bookmarkEnd w:id="1431"/>
      <w:bookmarkEnd w:id="1432"/>
      <w:bookmarkEnd w:id="1433"/>
      <w:bookmarkEnd w:id="1434"/>
    </w:p>
    <w:p w14:paraId="343D3633" w14:textId="77777777" w:rsidR="00171381" w:rsidRDefault="00171381" w:rsidP="00171381">
      <w:pPr>
        <w:pStyle w:val="Heading4"/>
      </w:pPr>
      <w:bookmarkStart w:id="1435" w:name="_Toc460616233"/>
      <w:bookmarkStart w:id="1436" w:name="_Toc460617094"/>
      <w:bookmarkStart w:id="1437" w:name="_Toc187075867"/>
      <w:r>
        <w:t>10.15.2.1</w:t>
      </w:r>
      <w:r>
        <w:tab/>
        <w:t>MCPTT first-to-answer call request (</w:t>
      </w:r>
      <w:r>
        <w:rPr>
          <w:lang w:eastAsia="zh-CN"/>
        </w:rPr>
        <w:t>MCPTT client to MCPTT server</w:t>
      </w:r>
      <w:r>
        <w:t>)</w:t>
      </w:r>
      <w:bookmarkEnd w:id="1437"/>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8" w:name="_Toc187075868"/>
      <w:r>
        <w:t>10.15.2.</w:t>
      </w:r>
      <w:r>
        <w:rPr>
          <w:lang w:eastAsia="zh-CN"/>
        </w:rPr>
        <w:t>2</w:t>
      </w:r>
      <w:r>
        <w:tab/>
        <w:t>MCPTT first-to-answer call request (MCPTT server to MCPTT client)</w:t>
      </w:r>
      <w:bookmarkEnd w:id="1438"/>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9" w:name="_Toc187075869"/>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9"/>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0" w:name="_Toc187075870"/>
      <w:r>
        <w:t>10.15.2.4</w:t>
      </w:r>
      <w:r>
        <w:tab/>
        <w:t>MCPTT first-to-answer call response (</w:t>
      </w:r>
      <w:r>
        <w:rPr>
          <w:lang w:eastAsia="zh-CN"/>
        </w:rPr>
        <w:t>MCPTT server to MCPTT client</w:t>
      </w:r>
      <w:r>
        <w:t>)</w:t>
      </w:r>
      <w:bookmarkEnd w:id="1440"/>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1" w:name="_Toc187075871"/>
      <w:r w:rsidRPr="00B07A13">
        <w:t>10.15.2.</w:t>
      </w:r>
      <w:r>
        <w:t>5</w:t>
      </w:r>
      <w:r w:rsidRPr="00B07A13">
        <w:tab/>
        <w:t xml:space="preserve">MCPTT </w:t>
      </w:r>
      <w:r>
        <w:t xml:space="preserve">first-to-answer call cancel </w:t>
      </w:r>
      <w:r w:rsidRPr="00B07A13">
        <w:t>request</w:t>
      </w:r>
      <w:r>
        <w:t xml:space="preserve"> (MCPTT server to MCPTT client)</w:t>
      </w:r>
      <w:bookmarkEnd w:id="1441"/>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2" w:name="_Toc187075872"/>
      <w:r>
        <w:t>10.15.2.6</w:t>
      </w:r>
      <w:r>
        <w:tab/>
        <w:t>MCPTT first-to-answer call cancel response (MCPTT client to MCPTT server)</w:t>
      </w:r>
      <w:bookmarkEnd w:id="1442"/>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3" w:name="_Toc187075873"/>
      <w:r w:rsidRPr="00AB5FED">
        <w:lastRenderedPageBreak/>
        <w:t>10.</w:t>
      </w:r>
      <w:r>
        <w:t>15</w:t>
      </w:r>
      <w:r w:rsidRPr="00AB5FED">
        <w:t>.</w:t>
      </w:r>
      <w:r>
        <w:t>3</w:t>
      </w:r>
      <w:r w:rsidRPr="00AB5FED">
        <w:tab/>
        <w:t>Procedure</w:t>
      </w:r>
      <w:bookmarkEnd w:id="1435"/>
      <w:bookmarkEnd w:id="1436"/>
      <w:bookmarkEnd w:id="1443"/>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1" type="#_x0000_t75" style="width:480.9pt;height:550.85pt" o:ole="">
            <v:imagedata r:id="rId219" o:title=""/>
          </v:shape>
          <o:OLEObject Type="Embed" ProgID="Visio.Drawing.11" ShapeID="_x0000_i1131" DrawAspect="Content" ObjectID="_1797690221" r:id="rId22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4" w:name="_Toc460616234"/>
      <w:bookmarkStart w:id="1445" w:name="_Toc460617095"/>
      <w:bookmarkStart w:id="1446" w:name="_Toc187075874"/>
      <w:r w:rsidRPr="00AB5FED">
        <w:t>10.1</w:t>
      </w:r>
      <w:r>
        <w:t>6</w:t>
      </w:r>
      <w:r w:rsidRPr="00AB5FED">
        <w:tab/>
      </w:r>
      <w:r>
        <w:rPr>
          <w:noProof/>
          <w:lang w:val="en-US"/>
        </w:rPr>
        <w:t>Remotely initiated MCPTT call</w:t>
      </w:r>
      <w:bookmarkEnd w:id="1446"/>
    </w:p>
    <w:p w14:paraId="70C3B3B9" w14:textId="77777777" w:rsidR="00171381" w:rsidRDefault="00171381" w:rsidP="00171381">
      <w:pPr>
        <w:pStyle w:val="Heading3"/>
      </w:pPr>
      <w:bookmarkStart w:id="1447" w:name="_Toc187075875"/>
      <w:r w:rsidRPr="00A904C5">
        <w:t>10.</w:t>
      </w:r>
      <w:r>
        <w:t>16.1</w:t>
      </w:r>
      <w:r>
        <w:tab/>
        <w:t>General</w:t>
      </w:r>
      <w:bookmarkEnd w:id="1447"/>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8" w:name="_Toc187075876"/>
      <w:r>
        <w:rPr>
          <w:noProof/>
          <w:lang w:val="en-US"/>
        </w:rPr>
        <w:t>10.16.2</w:t>
      </w:r>
      <w:r>
        <w:rPr>
          <w:noProof/>
          <w:lang w:val="en-US"/>
        </w:rPr>
        <w:tab/>
        <w:t>Information flows for remotely initiated MCPTT call</w:t>
      </w:r>
      <w:bookmarkEnd w:id="1448"/>
    </w:p>
    <w:p w14:paraId="373E9235" w14:textId="77777777" w:rsidR="00171381" w:rsidRDefault="00171381" w:rsidP="0006288D">
      <w:pPr>
        <w:pStyle w:val="Heading4"/>
      </w:pPr>
      <w:bookmarkStart w:id="1449" w:name="_Toc187075877"/>
      <w:r>
        <w:t>10.16.2.1</w:t>
      </w:r>
      <w:r>
        <w:tab/>
        <w:t>Remotely initiated MCPTT call request</w:t>
      </w:r>
      <w:bookmarkEnd w:id="1449"/>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0" w:name="_Toc187075878"/>
      <w:r>
        <w:t>10.16.2.2</w:t>
      </w:r>
      <w:r>
        <w:tab/>
        <w:t>Remotely initiated MCPTT call response</w:t>
      </w:r>
      <w:bookmarkEnd w:id="1450"/>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1" w:name="_Toc187075879"/>
      <w:r w:rsidRPr="00AB5FED">
        <w:lastRenderedPageBreak/>
        <w:t>10.</w:t>
      </w:r>
      <w:r>
        <w:t>16</w:t>
      </w:r>
      <w:r w:rsidRPr="00AB5FED">
        <w:t>.</w:t>
      </w:r>
      <w:r>
        <w:t>3</w:t>
      </w:r>
      <w:r w:rsidRPr="00AB5FED">
        <w:tab/>
        <w:t>Procedure</w:t>
      </w:r>
      <w:bookmarkEnd w:id="1451"/>
    </w:p>
    <w:p w14:paraId="21621D7E" w14:textId="77777777" w:rsidR="00171381" w:rsidRDefault="00171381" w:rsidP="00171381">
      <w:pPr>
        <w:pStyle w:val="Heading4"/>
        <w:rPr>
          <w:noProof/>
          <w:lang w:val="en-US"/>
        </w:rPr>
      </w:pPr>
      <w:bookmarkStart w:id="1452" w:name="_Toc187075880"/>
      <w:r>
        <w:rPr>
          <w:noProof/>
          <w:lang w:val="en-US"/>
        </w:rPr>
        <w:t>10.16.3.1</w:t>
      </w:r>
      <w:r>
        <w:rPr>
          <w:noProof/>
          <w:lang w:val="en-US"/>
        </w:rPr>
        <w:tab/>
        <w:t>Remotely initiated MCPTT call request</w:t>
      </w:r>
      <w:bookmarkEnd w:id="1452"/>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2" type="#_x0000_t75" style="width:374.25pt;height:342.35pt" o:ole="">
            <v:imagedata r:id="rId221" o:title=""/>
          </v:shape>
          <o:OLEObject Type="Embed" ProgID="Visio.Drawing.15" ShapeID="_x0000_i1132" DrawAspect="Content" ObjectID="_1797690222" r:id="rId22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3" w:name="_Toc187075881"/>
      <w:r w:rsidRPr="00AB5FED">
        <w:t>10.1</w:t>
      </w:r>
      <w:r>
        <w:t>7</w:t>
      </w:r>
      <w:r w:rsidRPr="00AB5FED">
        <w:tab/>
      </w:r>
      <w:r w:rsidRPr="00C756AA">
        <w:t>Support for multiple devices</w:t>
      </w:r>
      <w:bookmarkEnd w:id="1444"/>
      <w:bookmarkEnd w:id="1445"/>
      <w:bookmarkEnd w:id="1453"/>
    </w:p>
    <w:p w14:paraId="13978D72" w14:textId="77777777" w:rsidR="00171381" w:rsidRDefault="00171381" w:rsidP="00171381">
      <w:pPr>
        <w:pStyle w:val="Heading3"/>
      </w:pPr>
      <w:bookmarkStart w:id="1454" w:name="_Toc424758318"/>
      <w:bookmarkStart w:id="1455" w:name="_Toc460616235"/>
      <w:bookmarkStart w:id="1456" w:name="_Toc460617096"/>
      <w:bookmarkStart w:id="1457" w:name="_Toc187075882"/>
      <w:r>
        <w:t>10.</w:t>
      </w:r>
      <w:r>
        <w:rPr>
          <w:lang w:eastAsia="zh-CN"/>
        </w:rPr>
        <w:t>17</w:t>
      </w:r>
      <w:r>
        <w:t>.1</w:t>
      </w:r>
      <w:r>
        <w:tab/>
        <w:t>General</w:t>
      </w:r>
      <w:bookmarkEnd w:id="1454"/>
      <w:bookmarkEnd w:id="1455"/>
      <w:bookmarkEnd w:id="1456"/>
      <w:bookmarkEnd w:id="1457"/>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8" w:name="_Toc187075883"/>
      <w:r>
        <w:t>10.18</w:t>
      </w:r>
      <w:r>
        <w:tab/>
      </w:r>
      <w:r>
        <w:rPr>
          <w:noProof/>
          <w:lang w:val="en-US"/>
        </w:rPr>
        <w:t>Subscription and notification for functional alias</w:t>
      </w:r>
      <w:bookmarkEnd w:id="1458"/>
    </w:p>
    <w:p w14:paraId="51AE60FE" w14:textId="77777777" w:rsidR="00171381" w:rsidRDefault="00171381" w:rsidP="00171381">
      <w:pPr>
        <w:pStyle w:val="Heading3"/>
      </w:pPr>
      <w:bookmarkStart w:id="1459" w:name="_Toc187075884"/>
      <w:r>
        <w:t>10.18.1</w:t>
      </w:r>
      <w:r>
        <w:tab/>
        <w:t>General</w:t>
      </w:r>
      <w:bookmarkEnd w:id="1459"/>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0" w:name="_Toc187075885"/>
      <w:r>
        <w:rPr>
          <w:noProof/>
          <w:lang w:val="en-US"/>
        </w:rPr>
        <w:lastRenderedPageBreak/>
        <w:t>10.18.2</w:t>
      </w:r>
      <w:r>
        <w:rPr>
          <w:noProof/>
          <w:lang w:val="en-US"/>
        </w:rPr>
        <w:tab/>
        <w:t>Void</w:t>
      </w:r>
      <w:bookmarkEnd w:id="1460"/>
    </w:p>
    <w:p w14:paraId="21B3515E" w14:textId="040CD22A" w:rsidR="00171381" w:rsidRDefault="00171381" w:rsidP="00171381">
      <w:pPr>
        <w:pStyle w:val="Heading3"/>
      </w:pPr>
      <w:bookmarkStart w:id="1461" w:name="_Toc187075886"/>
      <w:r>
        <w:t>10.18.3</w:t>
      </w:r>
      <w:r>
        <w:tab/>
        <w:t>Void</w:t>
      </w:r>
      <w:bookmarkEnd w:id="1461"/>
    </w:p>
    <w:p w14:paraId="17DF94FA" w14:textId="77777777" w:rsidR="0061294C" w:rsidRPr="002C512E" w:rsidRDefault="0061294C" w:rsidP="0061294C">
      <w:pPr>
        <w:pStyle w:val="Heading2"/>
        <w:rPr>
          <w:rFonts w:eastAsia="SimSun"/>
        </w:rPr>
      </w:pPr>
      <w:bookmarkStart w:id="1462" w:name="_Toc96531258"/>
      <w:bookmarkStart w:id="1463" w:name="_Toc96606968"/>
      <w:bookmarkStart w:id="1464" w:name="_Toc113304236"/>
      <w:bookmarkStart w:id="1465" w:name="_Toc187075887"/>
      <w:r>
        <w:rPr>
          <w:rFonts w:eastAsia="SimSun"/>
        </w:rPr>
        <w:t>10.19</w:t>
      </w:r>
      <w:r w:rsidRPr="002C512E">
        <w:rPr>
          <w:rFonts w:eastAsia="SimSun"/>
        </w:rPr>
        <w:tab/>
      </w:r>
      <w:r>
        <w:t xml:space="preserve">Ad hoc group </w:t>
      </w:r>
      <w:bookmarkEnd w:id="1462"/>
      <w:bookmarkEnd w:id="1463"/>
      <w:bookmarkEnd w:id="1464"/>
      <w:r>
        <w:t>call</w:t>
      </w:r>
      <w:bookmarkEnd w:id="1465"/>
    </w:p>
    <w:p w14:paraId="7762FD34" w14:textId="77777777" w:rsidR="0061294C" w:rsidRPr="002C512E" w:rsidRDefault="0061294C" w:rsidP="0061294C">
      <w:pPr>
        <w:pStyle w:val="Heading3"/>
      </w:pPr>
      <w:bookmarkStart w:id="1466" w:name="_Toc81988291"/>
      <w:bookmarkStart w:id="1467" w:name="_Toc96531259"/>
      <w:bookmarkStart w:id="1468" w:name="_Toc96606969"/>
      <w:bookmarkStart w:id="1469" w:name="_Toc113304237"/>
      <w:bookmarkStart w:id="1470" w:name="_Toc187075888"/>
      <w:r>
        <w:t>10.19</w:t>
      </w:r>
      <w:r w:rsidRPr="002C512E">
        <w:t>.1</w:t>
      </w:r>
      <w:r w:rsidRPr="002C512E">
        <w:tab/>
        <w:t>General</w:t>
      </w:r>
      <w:bookmarkEnd w:id="1466"/>
      <w:bookmarkEnd w:id="1467"/>
      <w:bookmarkEnd w:id="1468"/>
      <w:bookmarkEnd w:id="1469"/>
      <w:bookmarkEnd w:id="1470"/>
    </w:p>
    <w:p w14:paraId="2B98B18C" w14:textId="6C01E238" w:rsidR="0061294C" w:rsidRDefault="0061294C" w:rsidP="0061294C">
      <w:pPr>
        <w:rPr>
          <w:lang w:val="nl-NL"/>
        </w:rPr>
      </w:pPr>
      <w:bookmarkStart w:id="1471" w:name="_Toc81988292"/>
      <w:bookmarkStart w:id="1472" w:name="_Toc96531260"/>
      <w:bookmarkStart w:id="1473" w:name="_Toc96606970"/>
      <w:bookmarkStart w:id="1474"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5" w:name="_Toc187075889"/>
      <w:r>
        <w:t>10.19</w:t>
      </w:r>
      <w:r w:rsidRPr="00AB5FED">
        <w:t>.2</w:t>
      </w:r>
      <w:r w:rsidRPr="00AB5FED">
        <w:tab/>
      </w:r>
      <w:r w:rsidRPr="002C512E">
        <w:rPr>
          <w:rFonts w:eastAsia="SimSun"/>
        </w:rPr>
        <w:t>Information flows</w:t>
      </w:r>
      <w:bookmarkEnd w:id="1471"/>
      <w:bookmarkEnd w:id="1472"/>
      <w:bookmarkEnd w:id="1473"/>
      <w:bookmarkEnd w:id="1474"/>
      <w:bookmarkEnd w:id="1475"/>
    </w:p>
    <w:p w14:paraId="77567458" w14:textId="77777777" w:rsidR="0061294C" w:rsidRPr="00AB5FED" w:rsidRDefault="0061294C" w:rsidP="0061294C">
      <w:pPr>
        <w:pStyle w:val="Heading4"/>
      </w:pPr>
      <w:bookmarkStart w:id="1476" w:name="_Toc75465962"/>
      <w:bookmarkStart w:id="1477" w:name="_Toc96531261"/>
      <w:bookmarkStart w:id="1478" w:name="_Toc96606971"/>
      <w:bookmarkStart w:id="1479" w:name="_Toc113304239"/>
      <w:bookmarkStart w:id="1480" w:name="_Toc187075890"/>
      <w:r>
        <w:t>10.19</w:t>
      </w:r>
      <w:r w:rsidRPr="00AB5FED">
        <w:t>.2.1</w:t>
      </w:r>
      <w:r w:rsidRPr="00AB5FED">
        <w:tab/>
      </w:r>
      <w:bookmarkEnd w:id="1476"/>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7"/>
      <w:bookmarkEnd w:id="1478"/>
      <w:bookmarkEnd w:id="1479"/>
      <w:bookmarkEnd w:id="1480"/>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1" w:name="_Toc96531262"/>
      <w:bookmarkStart w:id="1482" w:name="_Toc96606972"/>
      <w:bookmarkStart w:id="1483" w:name="_Toc113304240"/>
      <w:bookmarkStart w:id="1484" w:name="_Toc187075891"/>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1"/>
      <w:bookmarkEnd w:id="1482"/>
      <w:bookmarkEnd w:id="1483"/>
      <w:bookmarkEnd w:id="1484"/>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5" w:name="_Toc75465977"/>
      <w:bookmarkStart w:id="1486" w:name="_Toc96531264"/>
    </w:p>
    <w:p w14:paraId="54E33994" w14:textId="6F4311EE" w:rsidR="0061294C" w:rsidRPr="00AB5FED" w:rsidRDefault="0061294C" w:rsidP="0061294C">
      <w:pPr>
        <w:pStyle w:val="Heading4"/>
      </w:pPr>
      <w:bookmarkStart w:id="1487" w:name="_Toc96606974"/>
      <w:bookmarkStart w:id="1488" w:name="_Toc113304242"/>
      <w:bookmarkStart w:id="1489" w:name="_Toc18707589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89"/>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rFonts w:hint="eastAsia"/>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90" w:name="_Toc187075893"/>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bookmarkEnd w:id="1490"/>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057AF5"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057AF5" w:rsidRPr="00B864A4" w:rsidRDefault="00057AF5" w:rsidP="00057AF5">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057AF5" w:rsidRPr="00B864A4" w:rsidRDefault="00057AF5" w:rsidP="00057AF5">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057AF5" w:rsidRDefault="00057AF5" w:rsidP="00057AF5">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1" w:name="_Toc75465978"/>
      <w:bookmarkStart w:id="1492" w:name="_Toc96531265"/>
      <w:bookmarkStart w:id="1493" w:name="_Toc96606975"/>
      <w:bookmarkStart w:id="1494" w:name="_Toc113304243"/>
      <w:bookmarkStart w:id="1495" w:name="_Toc187075894"/>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1"/>
      <w:bookmarkEnd w:id="1492"/>
      <w:bookmarkEnd w:id="1493"/>
      <w:bookmarkEnd w:id="1494"/>
      <w:bookmarkEnd w:id="1495"/>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rFonts w:hint="eastAsia"/>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rFonts w:hint="eastAsia"/>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6" w:name="_Toc75465980"/>
      <w:bookmarkStart w:id="1497" w:name="_Toc96531266"/>
      <w:bookmarkStart w:id="1498" w:name="_Toc96606976"/>
      <w:bookmarkStart w:id="1499" w:name="_Toc113304244"/>
      <w:bookmarkStart w:id="1500" w:name="_Toc187075895"/>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0"/>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501" w:name="_Toc187075896"/>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6"/>
      <w:bookmarkEnd w:id="1497"/>
      <w:bookmarkEnd w:id="1498"/>
      <w:bookmarkEnd w:id="1499"/>
      <w:bookmarkEnd w:id="1501"/>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2" w:name="_Toc96531267"/>
    </w:p>
    <w:p w14:paraId="30FEE1EE" w14:textId="77777777" w:rsidR="0061294C" w:rsidRPr="00AB5FED" w:rsidRDefault="0061294C" w:rsidP="0061294C">
      <w:pPr>
        <w:pStyle w:val="Heading4"/>
      </w:pPr>
      <w:bookmarkStart w:id="1503" w:name="_Toc96606977"/>
      <w:bookmarkStart w:id="1504" w:name="_Toc113304245"/>
      <w:bookmarkStart w:id="1505" w:name="_Toc187075897"/>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2"/>
      <w:bookmarkEnd w:id="1503"/>
      <w:bookmarkEnd w:id="1504"/>
      <w:bookmarkEnd w:id="1505"/>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06" w:name="_Toc96531268"/>
      <w:bookmarkStart w:id="1507" w:name="_Toc96606978"/>
      <w:bookmarkStart w:id="1508" w:name="_Toc113304246"/>
      <w:bookmarkStart w:id="1509" w:name="_Toc187075898"/>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09"/>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0" w:name="_Toc187075899"/>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6"/>
      <w:bookmarkEnd w:id="1507"/>
      <w:bookmarkEnd w:id="1508"/>
      <w:bookmarkEnd w:id="1510"/>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1" w:name="_Toc113304249"/>
      <w:bookmarkStart w:id="1512" w:name="_Toc187075900"/>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2"/>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3" w:name="_Toc187075901"/>
      <w:r>
        <w:t>10.19.2.10</w:t>
      </w:r>
      <w:r w:rsidRPr="00874DF3">
        <w:tab/>
      </w:r>
      <w:r>
        <w:t xml:space="preserve">Ad hoc group call notify </w:t>
      </w:r>
      <w:r w:rsidRPr="00874DF3">
        <w:t>(</w:t>
      </w:r>
      <w:r>
        <w:t>MCPTT server</w:t>
      </w:r>
      <w:r w:rsidRPr="00E153AF">
        <w:t xml:space="preserve"> – </w:t>
      </w:r>
      <w:r>
        <w:t>MCPTT client</w:t>
      </w:r>
      <w:r w:rsidRPr="00CD5705">
        <w:t>)</w:t>
      </w:r>
      <w:bookmarkEnd w:id="1511"/>
      <w:bookmarkEnd w:id="1513"/>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031DB006" w:rsidR="00057AF5" w:rsidRDefault="00057AF5" w:rsidP="00057AF5">
            <w:pPr>
              <w:pStyle w:val="TAL"/>
              <w:tabs>
                <w:tab w:val="center" w:pos="1332"/>
              </w:tabs>
            </w:pPr>
            <w:r w:rsidRPr="006F7CEC">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067148C" w:rsidR="00057AF5" w:rsidRPr="00BF69B2" w:rsidRDefault="00057AF5" w:rsidP="00057AF5">
            <w:pPr>
              <w:pStyle w:val="TAL"/>
            </w:pPr>
            <w:r w:rsidRPr="006F7CEC">
              <w:t>Carries the details of criteria or meaningful label identifying the criteria or the combination of both that the MCPTT server used for determining the participants e.g., it can be a location based criteria to invite participants in a particular area</w:t>
            </w:r>
            <w:r>
              <w:t>.</w:t>
            </w:r>
          </w:p>
        </w:tc>
      </w:tr>
    </w:tbl>
    <w:p w14:paraId="7AE73DB7" w14:textId="71CF630D" w:rsidR="00B94A85" w:rsidRDefault="00B94A85" w:rsidP="00B94A85"/>
    <w:p w14:paraId="66B0335C" w14:textId="77777777" w:rsidR="00CB7F68" w:rsidRPr="00AB5FED" w:rsidRDefault="00CB7F68" w:rsidP="004E6663">
      <w:pPr>
        <w:pStyle w:val="Heading4"/>
      </w:pPr>
      <w:bookmarkStart w:id="1514" w:name="_Toc187075902"/>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4"/>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5" w:name="_Toc113304282"/>
    </w:p>
    <w:p w14:paraId="1B8D0DAB" w14:textId="77777777" w:rsidR="00CB7F68" w:rsidRPr="00AB5FED" w:rsidRDefault="00CB7F68" w:rsidP="004E6663">
      <w:pPr>
        <w:pStyle w:val="Heading4"/>
      </w:pPr>
      <w:bookmarkStart w:id="1516" w:name="_Toc187075903"/>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5"/>
      <w:bookmarkEnd w:id="1516"/>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7" w:name="_Toc113304283"/>
      <w:bookmarkStart w:id="1518" w:name="_Toc187075904"/>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7"/>
      <w:bookmarkEnd w:id="1518"/>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19" w:name="_Hlk131152947"/>
      <w:bookmarkStart w:id="1520" w:name="_Toc113304284"/>
      <w:bookmarkStart w:id="1521" w:name="_Toc187075905"/>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1"/>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2" w:name="_Toc187075906"/>
      <w:r>
        <w:t>10.19.2.14</w:t>
      </w:r>
      <w:bookmarkEnd w:id="1519"/>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0"/>
      <w:bookmarkEnd w:id="152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3" w:name="_Toc187075907"/>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3"/>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4" w:name="_Toc187075908"/>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4"/>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5" w:name="_Toc187075909"/>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5"/>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6" w:name="_Toc187075910"/>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6"/>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7" w:name="_Toc113304247"/>
      <w:bookmarkStart w:id="1528" w:name="_Toc114868498"/>
      <w:bookmarkStart w:id="1529" w:name="_Toc187075911"/>
      <w:r>
        <w:lastRenderedPageBreak/>
        <w:t>10.19.2.18</w:t>
      </w:r>
      <w:r>
        <w:tab/>
        <w:t>Ad hoc group call get userlist (MCPTT server – MCPTT server)</w:t>
      </w:r>
      <w:bookmarkEnd w:id="1527"/>
      <w:bookmarkEnd w:id="1529"/>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0" w:name="_Toc187075912"/>
      <w:r>
        <w:t>10.19.2.19</w:t>
      </w:r>
      <w:r>
        <w:tab/>
        <w:t>Ad hoc group call get userlist response (MCPTT server – MCPTT server)</w:t>
      </w:r>
      <w:bookmarkEnd w:id="1530"/>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8"/>
    </w:tbl>
    <w:p w14:paraId="76035CC4" w14:textId="77777777" w:rsidR="00D45090" w:rsidRDefault="00D45090" w:rsidP="00965EB0"/>
    <w:p w14:paraId="047A3C89" w14:textId="77777777" w:rsidR="00213828" w:rsidRPr="003F3620" w:rsidRDefault="00213828" w:rsidP="00213828">
      <w:pPr>
        <w:pStyle w:val="Heading4"/>
      </w:pPr>
      <w:bookmarkStart w:id="1531" w:name="_Toc138281823"/>
      <w:bookmarkStart w:id="1532" w:name="_Toc187075913"/>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1"/>
      <w:bookmarkEnd w:id="1532"/>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3" w:name="_Toc138281824"/>
      <w:bookmarkStart w:id="1534" w:name="_Toc187075914"/>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4"/>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5" w:name="_Toc187075915"/>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3"/>
      <w:bookmarkEnd w:id="1535"/>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B52DA35" w:rsidR="00213828" w:rsidRPr="005362A0" w:rsidRDefault="00213828" w:rsidP="00676C7F">
            <w:pPr>
              <w:pStyle w:val="TAL"/>
            </w:pPr>
            <w:r w:rsidRPr="005362A0">
              <w:t>Result of the modify ad hoc group call participants 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61C2CE0B" w:rsidR="00057AF5" w:rsidRPr="005362A0" w:rsidRDefault="00057AF5" w:rsidP="00057AF5">
            <w:pPr>
              <w:pStyle w:val="TAL"/>
            </w:pPr>
            <w:r w:rsidRPr="001164CD">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5C9121B2" w:rsidR="00057AF5" w:rsidRPr="005362A0" w:rsidRDefault="00057AF5" w:rsidP="00057AF5">
            <w:pPr>
              <w:pStyle w:val="TAL"/>
            </w:pPr>
            <w:r w:rsidRPr="001164CD">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36" w:name="_Toc187075916"/>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36"/>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5489E2F1" w:rsidR="00925364" w:rsidRPr="005362A0" w:rsidRDefault="00925364" w:rsidP="00B41054">
            <w:pPr>
              <w:pStyle w:val="TAL"/>
            </w:pPr>
            <w:r w:rsidRPr="005362A0">
              <w:t>Result of the modify ad hoc group call participants request (</w:t>
            </w:r>
            <w:r w:rsidR="004D29C3" w:rsidRPr="004D29C3">
              <w:t>success or failure</w:t>
            </w:r>
            <w:r w:rsidRPr="005362A0">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37" w:name="_Toc187075917"/>
      <w:r w:rsidRPr="00287882">
        <w:t>10.</w:t>
      </w:r>
      <w:r>
        <w:t>19</w:t>
      </w:r>
      <w:r w:rsidRPr="00287882">
        <w:t>.</w:t>
      </w:r>
      <w:r>
        <w:t>3</w:t>
      </w:r>
      <w:r w:rsidRPr="00287882">
        <w:tab/>
      </w:r>
      <w:r>
        <w:t>Procedures</w:t>
      </w:r>
      <w:bookmarkEnd w:id="1537"/>
    </w:p>
    <w:p w14:paraId="31D2F73A" w14:textId="77777777" w:rsidR="0061294C" w:rsidRPr="002C512E" w:rsidRDefault="0061294C" w:rsidP="0061294C">
      <w:pPr>
        <w:pStyle w:val="Heading4"/>
        <w:rPr>
          <w:rFonts w:eastAsia="SimSun"/>
        </w:rPr>
      </w:pPr>
      <w:bookmarkStart w:id="1538" w:name="_Toc187075918"/>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8"/>
    </w:p>
    <w:p w14:paraId="056343AA" w14:textId="77777777" w:rsidR="0061294C" w:rsidRPr="00AB5FED" w:rsidRDefault="0061294C" w:rsidP="0061294C">
      <w:pPr>
        <w:pStyle w:val="Heading5"/>
      </w:pPr>
      <w:bookmarkStart w:id="1539" w:name="_Toc187075919"/>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9"/>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3" type="#_x0000_t75" style="width:481.6pt;height:400.75pt" o:ole="">
            <v:imagedata r:id="rId223" o:title=""/>
          </v:shape>
          <o:OLEObject Type="Embed" ProgID="Visio.Drawing.15" ShapeID="_x0000_i1133" DrawAspect="Content" ObjectID="_1797690223" r:id="rId224"/>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0" w:name="_Toc113304248"/>
      <w:bookmarkStart w:id="1541" w:name="_Toc187075920"/>
      <w:r>
        <w:t>10.19</w:t>
      </w:r>
      <w:r w:rsidRPr="00AB5FED">
        <w:t>.</w:t>
      </w:r>
      <w:r>
        <w:t>3.1.2</w:t>
      </w:r>
      <w:r w:rsidRPr="00874DF3">
        <w:tab/>
      </w:r>
      <w:bookmarkEnd w:id="1540"/>
      <w:r>
        <w:rPr>
          <w:lang w:val="nl-NL"/>
        </w:rPr>
        <w:t>Release ad hoc group call</w:t>
      </w:r>
      <w:bookmarkEnd w:id="1541"/>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4" type="#_x0000_t75" style="width:400.1pt;height:387.85pt" o:ole="">
            <v:imagedata r:id="rId225" o:title=""/>
          </v:shape>
          <o:OLEObject Type="Embed" ProgID="Visio.Drawing.11" ShapeID="_x0000_i1134" DrawAspect="Content" ObjectID="_1797690224" r:id="rId226"/>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2" w:name="_Toc187075921"/>
      <w:r w:rsidRPr="000B6B40">
        <w:t>10.19.3.1.2</w:t>
      </w:r>
      <w:r>
        <w:t>a</w:t>
      </w:r>
      <w:r w:rsidRPr="000B6B40">
        <w:tab/>
      </w:r>
      <w:r w:rsidRPr="000B6B40">
        <w:rPr>
          <w:lang w:val="nl-NL"/>
        </w:rPr>
        <w:t>Release ad hoc group call</w:t>
      </w:r>
      <w:r>
        <w:rPr>
          <w:lang w:val="nl-NL"/>
        </w:rPr>
        <w:t xml:space="preserve"> by an authorized user</w:t>
      </w:r>
      <w:bookmarkEnd w:id="1542"/>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5" type="#_x0000_t75" style="width:398.7pt;height:387.85pt" o:ole="">
            <v:imagedata r:id="rId227" o:title=""/>
          </v:shape>
          <o:OLEObject Type="Embed" ProgID="Visio.Drawing.11" ShapeID="_x0000_i1135" DrawAspect="Content" ObjectID="_1797690225" r:id="rId228"/>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3" w:name="_Toc187075922"/>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3"/>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6" type="#_x0000_t75" style="width:517.6pt;height:456.45pt" o:ole="">
            <v:imagedata r:id="rId229" o:title=""/>
          </v:shape>
          <o:OLEObject Type="Embed" ProgID="Visio.Drawing.15" ShapeID="_x0000_i1136" DrawAspect="Content" ObjectID="_1797690226" r:id="rId23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11928558"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7A36BE2"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w:t>
      </w:r>
      <w:r>
        <w:lastRenderedPageBreak/>
        <w:t xml:space="preserve">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0C781723"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4" w:name="_Toc187075923"/>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4"/>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7" type="#_x0000_t75" style="width:513.5pt;height:489.05pt" o:ole="">
            <v:imagedata r:id="rId231" o:title=""/>
          </v:shape>
          <o:OLEObject Type="Embed" ProgID="Visio.Drawing.15" ShapeID="_x0000_i1137" DrawAspect="Content" ObjectID="_1797690227" r:id="rId232"/>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7F00C62F" w:rsidR="0085097E" w:rsidRDefault="00CB7F68" w:rsidP="005A0591">
      <w:pPr>
        <w:pStyle w:val="B1"/>
      </w:pPr>
      <w:r>
        <w:t>2.</w:t>
      </w:r>
      <w:r>
        <w:tab/>
        <w:t>The MCPTT server verifies whether the MCPTT client 1 is authorized to add or remove (modify) the participants of the on-going ad hoc group call</w:t>
      </w:r>
      <w:bookmarkStart w:id="1545" w:name="_Hlk159938207"/>
      <w:r w:rsidR="0085097E" w:rsidRPr="0085097E">
        <w:t xml:space="preserve"> </w:t>
      </w:r>
      <w:r w:rsidR="0085097E">
        <w:t>regardless of the original group call setup parameters</w:t>
      </w:r>
      <w:bookmarkEnd w:id="1545"/>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46" w:name="_Toc113304287"/>
      <w:bookmarkStart w:id="1547" w:name="_Toc187075924"/>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46"/>
      <w:bookmarkEnd w:id="1547"/>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8" type="#_x0000_t75" style="width:406.2pt;height:364.1pt" o:ole="">
            <v:imagedata r:id="rId233" o:title=""/>
          </v:shape>
          <o:OLEObject Type="Embed" ProgID="Visio.Drawing.15" ShapeID="_x0000_i1138" DrawAspect="Content" ObjectID="_1797690228" r:id="rId23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48" w:name="_Toc138281837"/>
      <w:bookmarkStart w:id="1549" w:name="_Toc187075925"/>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48"/>
      <w:bookmarkEnd w:id="1549"/>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39" type="#_x0000_t75" style="width:514.2pt;height:489.05pt" o:ole="">
            <v:imagedata r:id="rId235" o:title=""/>
          </v:shape>
          <o:OLEObject Type="Embed" ProgID="Visio.Drawing.15" ShapeID="_x0000_i1139" DrawAspect="Content" ObjectID="_1797690229" r:id="rId236"/>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74638AB"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0" w:name="_Hlk142290883"/>
      <w:bookmarkStart w:id="1551" w:name="_Hlk142291278"/>
      <w:r>
        <w:t>T</w:t>
      </w:r>
      <w:r w:rsidRPr="00391314">
        <w:t>he MCPTT server determines</w:t>
      </w:r>
      <w:r>
        <w:t xml:space="preserve"> </w:t>
      </w:r>
      <w:r w:rsidRPr="00391314">
        <w:t>the list of ad</w:t>
      </w:r>
      <w:r>
        <w:t> </w:t>
      </w:r>
      <w:r w:rsidRPr="00391314">
        <w:t>hoc group call participants based on the criteria provided</w:t>
      </w:r>
      <w:bookmarkEnd w:id="1550"/>
      <w:r>
        <w:t xml:space="preserve"> and </w:t>
      </w:r>
      <w:r w:rsidR="00B02812" w:rsidRPr="00B02812">
        <w:t>the added/removed participant by the authorized user as marked in clause 10.9.3.1.4.</w:t>
      </w:r>
      <w:bookmarkEnd w:id="1551"/>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902B04C"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7883E5A6"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r w:rsidR="00D94881" w:rsidRPr="00D94881">
        <w:t xml:space="preserve"> All ad hoc group call notify messages contain the call resulting criteria used by the MCPTT server to determine the list of participants to be invited.</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52" w:name="_Toc187075926"/>
      <w:r>
        <w:t>10.19.3.2</w:t>
      </w:r>
      <w:r w:rsidRPr="00287882">
        <w:tab/>
      </w:r>
      <w:r>
        <w:t>Ad hoc group call involving multiple MC systems</w:t>
      </w:r>
      <w:bookmarkEnd w:id="1552"/>
    </w:p>
    <w:p w14:paraId="41C357B8" w14:textId="6F0B37C6" w:rsidR="003B0879" w:rsidRPr="0045613B" w:rsidRDefault="003B0879" w:rsidP="003B0879">
      <w:pPr>
        <w:pStyle w:val="Heading5"/>
      </w:pPr>
      <w:bookmarkStart w:id="1553" w:name="_Toc96531277"/>
      <w:bookmarkStart w:id="1554" w:name="_Toc96606987"/>
      <w:bookmarkStart w:id="1555" w:name="_Toc113304263"/>
      <w:bookmarkStart w:id="1556" w:name="_Toc187075927"/>
      <w:r>
        <w:t>10.19.3.2.1</w:t>
      </w:r>
      <w:r w:rsidRPr="0045613B">
        <w:tab/>
      </w:r>
      <w:r>
        <w:t>Procedure for a</w:t>
      </w:r>
      <w:r w:rsidRPr="0045613B">
        <w:t>d</w:t>
      </w:r>
      <w:r>
        <w:t> </w:t>
      </w:r>
      <w:r w:rsidRPr="0045613B">
        <w:t>hoc group call</w:t>
      </w:r>
      <w:r>
        <w:t xml:space="preserve"> setup</w:t>
      </w:r>
      <w:bookmarkEnd w:id="1553"/>
      <w:bookmarkEnd w:id="1554"/>
      <w:bookmarkEnd w:id="1555"/>
      <w:r>
        <w:t xml:space="preserve"> – Participants list provided by the Initiator</w:t>
      </w:r>
      <w:bookmarkEnd w:id="1556"/>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0" type="#_x0000_t75" style="width:466.65pt;height:216.7pt" o:ole="">
            <v:imagedata r:id="rId237" o:title=""/>
          </v:shape>
          <o:OLEObject Type="Embed" ProgID="Visio.Drawing.15" ShapeID="_x0000_i1140" DrawAspect="Content" ObjectID="_1797690230" r:id="rId238"/>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lastRenderedPageBreak/>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57" w:name="_Toc96531278"/>
      <w:bookmarkStart w:id="1558" w:name="_Toc96606988"/>
      <w:bookmarkStart w:id="1559" w:name="_Toc113304264"/>
      <w:bookmarkStart w:id="1560" w:name="_Toc187075928"/>
      <w:r>
        <w:t>10.19.3.2.2</w:t>
      </w:r>
      <w:r w:rsidRPr="0045613B">
        <w:tab/>
      </w:r>
      <w:r>
        <w:t>Procedure for a</w:t>
      </w:r>
      <w:r w:rsidRPr="0045613B">
        <w:t>d</w:t>
      </w:r>
      <w:r>
        <w:t> </w:t>
      </w:r>
      <w:r w:rsidRPr="0045613B">
        <w:t>hoc group call</w:t>
      </w:r>
      <w:r>
        <w:t xml:space="preserve"> release</w:t>
      </w:r>
      <w:bookmarkEnd w:id="1557"/>
      <w:bookmarkEnd w:id="1558"/>
      <w:bookmarkEnd w:id="1559"/>
      <w:r>
        <w:t xml:space="preserve"> by MCPTT server – Participants list provided by the Initiator</w:t>
      </w:r>
      <w:bookmarkEnd w:id="1560"/>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1" type="#_x0000_t75" style="width:398.7pt;height:341pt" o:ole="">
            <v:imagedata r:id="rId239" o:title=""/>
          </v:shape>
          <o:OLEObject Type="Embed" ProgID="Visio.Drawing.11" ShapeID="_x0000_i1141" DrawAspect="Content" ObjectID="_1797690231" r:id="rId240"/>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1" w:name="_Toc113304257"/>
      <w:bookmarkStart w:id="1562" w:name="_Toc187075929"/>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1"/>
      <w:bookmarkEnd w:id="1562"/>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2" type="#_x0000_t75" style="width:481.6pt;height:397.35pt" o:ole="">
            <v:imagedata r:id="rId241" o:title=""/>
          </v:shape>
          <o:OLEObject Type="Embed" ProgID="Visio.Drawing.15" ShapeID="_x0000_i1142" DrawAspect="Content" ObjectID="_1797690232" r:id="rId242"/>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1BF8C048"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26042AC2" w14:textId="30F53A90"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712C9A36"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63" w:name="_Toc187075930"/>
      <w:r>
        <w:t>10.19.3.2.</w:t>
      </w:r>
      <w:r w:rsidR="008438EE">
        <w:t>4</w:t>
      </w:r>
      <w:r w:rsidRPr="00AB5FED">
        <w:rPr>
          <w:lang w:val="nl-NL"/>
        </w:rPr>
        <w:tab/>
      </w:r>
      <w:r w:rsidR="004F5DFA" w:rsidRPr="004F5DFA">
        <w:rPr>
          <w:lang w:val="nl-NL"/>
        </w:rPr>
        <w:t>Modification of ad hoc group call participants by the MCPTT server</w:t>
      </w:r>
      <w:bookmarkEnd w:id="1563"/>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lastRenderedPageBreak/>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3" type="#_x0000_t75" style="width:481.6pt;height:440.15pt" o:ole="">
            <v:imagedata r:id="rId243" o:title=""/>
          </v:shape>
          <o:OLEObject Type="Embed" ProgID="Visio.Drawing.15" ShapeID="_x0000_i1143" DrawAspect="Content" ObjectID="_1797690233" r:id="rId244"/>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lastRenderedPageBreak/>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4" w:name="_Toc187075931"/>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4"/>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4" type="#_x0000_t75" style="width:481.6pt;height:415.7pt" o:ole="">
            <v:imagedata r:id="rId245" o:title=""/>
          </v:shape>
          <o:OLEObject Type="Embed" ProgID="Visio.Drawing.15" ShapeID="_x0000_i1144" DrawAspect="Content" ObjectID="_1797690234" r:id="rId246"/>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5" w:name="_Toc138278118"/>
      <w:bookmarkStart w:id="1566" w:name="_Toc187075932"/>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66"/>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5" type="#_x0000_t75" style="width:481.6pt;height:411.6pt" o:ole="">
            <v:imagedata r:id="rId247" o:title=""/>
          </v:shape>
          <o:OLEObject Type="Embed" ProgID="Visio.Drawing.15" ShapeID="_x0000_i1145" DrawAspect="Content" ObjectID="_1797690235" r:id="rId248"/>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67" w:name="_Toc187075933"/>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67"/>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6" type="#_x0000_t75" style="width:439.45pt;height:420.45pt" o:ole="">
            <v:imagedata r:id="rId249" o:title=""/>
          </v:shape>
          <o:OLEObject Type="Embed" ProgID="Visio.Drawing.15" ShapeID="_x0000_i1146" DrawAspect="Content" ObjectID="_1797690236" r:id="rId250"/>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77777777"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 may modify the content of the criteria received in step 3a to determine the list of participants.</w:t>
      </w:r>
    </w:p>
    <w:p w14:paraId="7DD0FAB7" w14:textId="77777777" w:rsidR="00F84BE1" w:rsidRDefault="00F84BE1" w:rsidP="00BB48D1">
      <w:pPr>
        <w:pStyle w:val="B1"/>
      </w:pPr>
      <w:r>
        <w:t>3c.</w:t>
      </w: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68"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68"/>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5295A0D8"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69"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69"/>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5"/>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0" w:name="_Toc428365161"/>
      <w:bookmarkStart w:id="1571" w:name="_Toc433209860"/>
      <w:bookmarkStart w:id="1572" w:name="_Toc460616236"/>
      <w:bookmarkStart w:id="1573" w:name="_Toc460617097"/>
      <w:bookmarkStart w:id="1574" w:name="_Toc187075934"/>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0"/>
      <w:bookmarkEnd w:id="1571"/>
      <w:bookmarkEnd w:id="1572"/>
      <w:bookmarkEnd w:id="1573"/>
      <w:bookmarkEnd w:id="1574"/>
    </w:p>
    <w:p w14:paraId="37A34EE6" w14:textId="77777777" w:rsidR="00171381" w:rsidRPr="00AB5FED" w:rsidRDefault="00171381" w:rsidP="00171381">
      <w:pPr>
        <w:pStyle w:val="Heading1"/>
      </w:pPr>
      <w:bookmarkStart w:id="1575" w:name="_Toc428365162"/>
      <w:bookmarkStart w:id="1576" w:name="_Toc433209861"/>
      <w:bookmarkStart w:id="1577" w:name="_Toc460616237"/>
      <w:bookmarkStart w:id="1578" w:name="_Toc460617098"/>
      <w:bookmarkStart w:id="1579" w:name="_Toc187075935"/>
      <w:r>
        <w:t>A</w:t>
      </w:r>
      <w:r w:rsidRPr="00AB5FED">
        <w:t>.1</w:t>
      </w:r>
      <w:r w:rsidRPr="00AB5FED">
        <w:tab/>
      </w:r>
      <w:bookmarkEnd w:id="1575"/>
      <w:bookmarkEnd w:id="1576"/>
      <w:r w:rsidRPr="00AB5FED">
        <w:t>General</w:t>
      </w:r>
      <w:bookmarkEnd w:id="1577"/>
      <w:bookmarkEnd w:id="1578"/>
      <w:bookmarkEnd w:id="1579"/>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0" w:name="_Toc460616238"/>
      <w:bookmarkStart w:id="1581" w:name="_Toc460617099"/>
      <w:bookmarkStart w:id="1582" w:name="_Toc187075936"/>
      <w:r>
        <w:lastRenderedPageBreak/>
        <w:t>A</w:t>
      </w:r>
      <w:r w:rsidRPr="00AB5FED">
        <w:t>.2</w:t>
      </w:r>
      <w:r w:rsidRPr="00AB5FED">
        <w:tab/>
      </w:r>
      <w:r>
        <w:t xml:space="preserve">MCPTT </w:t>
      </w:r>
      <w:r w:rsidRPr="00AB5FED">
        <w:t>UE configuration data</w:t>
      </w:r>
      <w:bookmarkEnd w:id="1580"/>
      <w:bookmarkEnd w:id="1581"/>
      <w:bookmarkEnd w:id="1582"/>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3" w:name="_Toc460616239"/>
      <w:bookmarkStart w:id="1584" w:name="_Toc460617100"/>
      <w:bookmarkStart w:id="1585" w:name="_Toc428365163"/>
      <w:bookmarkStart w:id="1586" w:name="_Toc433209862"/>
      <w:bookmarkStart w:id="1587" w:name="_Toc187075937"/>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3"/>
      <w:bookmarkEnd w:id="1584"/>
      <w:bookmarkEnd w:id="1587"/>
    </w:p>
    <w:p w14:paraId="6A3901F7" w14:textId="25A4442F"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(REC-5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rFonts w:hint="eastAsia"/>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rFonts w:hint="eastAsia"/>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rFonts w:hint="eastAsia"/>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rFonts w:hint="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Change w:id="1588">
          <w:tblGrid>
            <w:gridCol w:w="1843"/>
            <w:gridCol w:w="2552"/>
            <w:gridCol w:w="992"/>
            <w:gridCol w:w="1134"/>
            <w:gridCol w:w="1134"/>
            <w:gridCol w:w="1276"/>
            <w:gridCol w:w="1134"/>
          </w:tblGrid>
        </w:tblGridChange>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272F4BD4" w14:textId="0EECCEF6" w:rsidR="00E0016B" w:rsidRDefault="00E0016B" w:rsidP="00E0016B">
            <w:pPr>
              <w:pStyle w:val="TAL"/>
            </w:pPr>
            <w:r w:rsidRPr="00E22331">
              <w:t>Subclause 10.6.2.6.</w:t>
            </w:r>
            <w:r>
              <w:t>4</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89" w:name="_Toc460616240"/>
      <w:bookmarkStart w:id="1590" w:name="_Toc460617101"/>
      <w:bookmarkStart w:id="1591" w:name="_Toc187075938"/>
      <w:r>
        <w:t>A</w:t>
      </w:r>
      <w:r w:rsidRPr="00AB5FED">
        <w:t>.4</w:t>
      </w:r>
      <w:r w:rsidRPr="00AB5FED">
        <w:tab/>
      </w:r>
      <w:r>
        <w:t>MCPTT related g</w:t>
      </w:r>
      <w:r w:rsidRPr="00AB5FED">
        <w:t>roup configuration data</w:t>
      </w:r>
      <w:bookmarkEnd w:id="1589"/>
      <w:bookmarkEnd w:id="1590"/>
      <w:bookmarkEnd w:id="1591"/>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2" w:name="_Toc460616241"/>
      <w:bookmarkStart w:id="1593" w:name="_Toc460617102"/>
      <w:bookmarkStart w:id="1594" w:name="_Toc187075939"/>
      <w:r>
        <w:t>A</w:t>
      </w:r>
      <w:r w:rsidRPr="00AB5FED">
        <w:t>.5</w:t>
      </w:r>
      <w:r w:rsidRPr="00AB5FED">
        <w:tab/>
      </w:r>
      <w:r>
        <w:t>MCPTT s</w:t>
      </w:r>
      <w:r w:rsidRPr="00AB5FED">
        <w:t>ervice configuration data</w:t>
      </w:r>
      <w:bookmarkEnd w:id="1592"/>
      <w:bookmarkEnd w:id="1593"/>
      <w:bookmarkEnd w:id="1594"/>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5"/>
    <w:bookmarkEnd w:id="1586"/>
    <w:p w14:paraId="39FBC0D7" w14:textId="77777777" w:rsidR="00171381" w:rsidRPr="00AB5FED" w:rsidRDefault="00171381" w:rsidP="00171381">
      <w:pPr>
        <w:pStyle w:val="Heading8"/>
      </w:pPr>
      <w:r w:rsidRPr="00AB5FED">
        <w:rPr>
          <w:lang w:eastAsia="en-GB"/>
        </w:rPr>
        <w:br w:type="page"/>
      </w:r>
      <w:bookmarkStart w:id="1595" w:name="_Toc433209866"/>
      <w:bookmarkStart w:id="1596" w:name="_Toc460616243"/>
      <w:bookmarkStart w:id="1597" w:name="_Toc460617104"/>
      <w:bookmarkStart w:id="1598" w:name="_Toc187075940"/>
      <w:r w:rsidRPr="00AB5FED">
        <w:lastRenderedPageBreak/>
        <w:t xml:space="preserve">Annex </w:t>
      </w:r>
      <w:r>
        <w:t>B</w:t>
      </w:r>
      <w:r w:rsidRPr="00AB5FED">
        <w:t xml:space="preserve"> (informative):</w:t>
      </w:r>
      <w:r w:rsidRPr="00AB5FED">
        <w:br/>
        <w:t>Local UE settings for MCPTT</w:t>
      </w:r>
      <w:bookmarkEnd w:id="1595"/>
      <w:bookmarkEnd w:id="1596"/>
      <w:bookmarkEnd w:id="1597"/>
      <w:bookmarkEnd w:id="1598"/>
    </w:p>
    <w:p w14:paraId="0A21D612" w14:textId="77777777" w:rsidR="00171381" w:rsidRPr="00AB5FED" w:rsidRDefault="00171381" w:rsidP="00171381">
      <w:pPr>
        <w:pStyle w:val="Heading1"/>
      </w:pPr>
      <w:bookmarkStart w:id="1599" w:name="_Toc433209867"/>
      <w:bookmarkStart w:id="1600" w:name="_Toc460616244"/>
      <w:bookmarkStart w:id="1601" w:name="_Toc460617105"/>
      <w:bookmarkStart w:id="1602" w:name="_Toc187075941"/>
      <w:r>
        <w:t>B</w:t>
      </w:r>
      <w:r w:rsidRPr="00AB5FED">
        <w:t>.1</w:t>
      </w:r>
      <w:r w:rsidRPr="00AB5FED">
        <w:tab/>
        <w:t>Local UE settings for MCPTT</w:t>
      </w:r>
      <w:bookmarkEnd w:id="1599"/>
      <w:bookmarkEnd w:id="1600"/>
      <w:bookmarkEnd w:id="1601"/>
      <w:bookmarkEnd w:id="1602"/>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3" w:name="_Toc460616245"/>
      <w:bookmarkStart w:id="1604" w:name="_Toc460617106"/>
      <w:bookmarkStart w:id="1605" w:name="_Toc187075942"/>
      <w:bookmarkEnd w:id="1389"/>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3"/>
      <w:bookmarkEnd w:id="1604"/>
      <w:bookmarkEnd w:id="1605"/>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6"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622220" w:rsidP="00622220">
            <w:pPr>
              <w:pStyle w:val="TAL"/>
              <w:rPr>
                <w:sz w:val="16"/>
                <w:szCs w:val="16"/>
              </w:rPr>
            </w:pPr>
            <w:hyperlink r:id="rId251"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925364" w:rsidP="00925364">
            <w:pPr>
              <w:pStyle w:val="TAL"/>
              <w:rPr>
                <w:sz w:val="16"/>
                <w:szCs w:val="16"/>
              </w:rPr>
            </w:pPr>
            <w:hyperlink r:id="rId252"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E54D5E" w14:textId="4E426622" w:rsidR="00077F26" w:rsidRPr="00B41054" w:rsidRDefault="00077F26" w:rsidP="00077F26">
            <w:pPr>
              <w:pStyle w:val="TAL"/>
              <w:rPr>
                <w:sz w:val="16"/>
                <w:szCs w:val="16"/>
              </w:rPr>
            </w:pPr>
            <w:r w:rsidRPr="00B41054">
              <w:rPr>
                <w:sz w:val="16"/>
                <w:szCs w:val="16"/>
              </w:rPr>
              <w:t>0</w:t>
            </w:r>
            <w:r>
              <w:rPr>
                <w:sz w:val="16"/>
                <w:szCs w:val="16"/>
              </w:rPr>
              <w:t>43</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96929" w14:textId="463FFB26" w:rsidR="00057AF5" w:rsidRPr="00B41054" w:rsidRDefault="00057AF5" w:rsidP="00057AF5">
            <w:pPr>
              <w:pStyle w:val="TAL"/>
              <w:rPr>
                <w:sz w:val="16"/>
                <w:szCs w:val="16"/>
              </w:rPr>
            </w:pPr>
            <w:r w:rsidRPr="00B41054">
              <w:rPr>
                <w:sz w:val="16"/>
                <w:szCs w:val="16"/>
              </w:rPr>
              <w:t>0</w:t>
            </w:r>
            <w:r>
              <w:rPr>
                <w:sz w:val="16"/>
                <w:szCs w:val="16"/>
              </w:rPr>
              <w:t>43</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BF3F6" w14:textId="6DA34682" w:rsidR="006F2800" w:rsidRPr="00B41054" w:rsidRDefault="006F2800" w:rsidP="006F2800">
            <w:pPr>
              <w:pStyle w:val="TAL"/>
              <w:rPr>
                <w:sz w:val="16"/>
                <w:szCs w:val="16"/>
              </w:rPr>
            </w:pPr>
            <w:r w:rsidRPr="00B41054">
              <w:rPr>
                <w:sz w:val="16"/>
                <w:szCs w:val="16"/>
              </w:rPr>
              <w:t>0</w:t>
            </w:r>
            <w:r>
              <w:rPr>
                <w:sz w:val="16"/>
                <w:szCs w:val="16"/>
              </w:rPr>
              <w:t>4</w:t>
            </w:r>
            <w:r>
              <w:rPr>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704BC4" w14:textId="7F2A0B12" w:rsidR="00936D21" w:rsidRPr="00B41054" w:rsidRDefault="00936D21" w:rsidP="00936D21">
            <w:pPr>
              <w:pStyle w:val="TAL"/>
              <w:rPr>
                <w:sz w:val="16"/>
                <w:szCs w:val="16"/>
              </w:rPr>
            </w:pPr>
            <w:r w:rsidRPr="00B41054">
              <w:rPr>
                <w:sz w:val="16"/>
                <w:szCs w:val="16"/>
              </w:rPr>
              <w:t>0</w:t>
            </w:r>
            <w:r>
              <w:rPr>
                <w:sz w:val="16"/>
                <w:szCs w:val="16"/>
              </w:rPr>
              <w:t>44</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71448" w14:textId="5BEF32E0" w:rsidR="002B1151" w:rsidRPr="00B41054" w:rsidRDefault="002B1151" w:rsidP="002B1151">
            <w:pPr>
              <w:pStyle w:val="TAL"/>
              <w:rPr>
                <w:sz w:val="16"/>
                <w:szCs w:val="16"/>
              </w:rPr>
            </w:pPr>
            <w:r w:rsidRPr="00B41054">
              <w:rPr>
                <w:sz w:val="16"/>
                <w:szCs w:val="16"/>
              </w:rPr>
              <w:t>0</w:t>
            </w:r>
            <w:r>
              <w:rPr>
                <w:sz w:val="16"/>
                <w:szCs w:val="16"/>
              </w:rPr>
              <w:t>44</w:t>
            </w:r>
            <w:r>
              <w:rPr>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C79CE" w14:textId="273CFB1F" w:rsidR="00B02812" w:rsidRPr="00B41054" w:rsidRDefault="00B02812" w:rsidP="00B02812">
            <w:pPr>
              <w:pStyle w:val="TAL"/>
              <w:rPr>
                <w:sz w:val="16"/>
                <w:szCs w:val="16"/>
              </w:rPr>
            </w:pPr>
            <w:r w:rsidRPr="00B41054">
              <w:rPr>
                <w:sz w:val="16"/>
                <w:szCs w:val="16"/>
              </w:rPr>
              <w:t>0</w:t>
            </w:r>
            <w:r>
              <w:rPr>
                <w:sz w:val="16"/>
                <w:szCs w:val="16"/>
              </w:rPr>
              <w:t>44</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96DA4" w14:textId="1A79D6EB" w:rsidR="00A03712" w:rsidRPr="00B41054" w:rsidRDefault="00A03712" w:rsidP="00A03712">
            <w:pPr>
              <w:pStyle w:val="TAL"/>
              <w:rPr>
                <w:sz w:val="16"/>
                <w:szCs w:val="16"/>
              </w:rPr>
            </w:pPr>
            <w:r w:rsidRPr="00B41054">
              <w:rPr>
                <w:sz w:val="16"/>
                <w:szCs w:val="16"/>
              </w:rPr>
              <w:t>0</w:t>
            </w:r>
            <w:r>
              <w:rPr>
                <w:sz w:val="16"/>
                <w:szCs w:val="16"/>
              </w:rPr>
              <w:t>44</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1B5063" w14:textId="7B5F4689" w:rsidR="004F31CE" w:rsidRPr="00B41054" w:rsidRDefault="004F31CE" w:rsidP="004F31CE">
            <w:pPr>
              <w:pStyle w:val="TAL"/>
              <w:rPr>
                <w:sz w:val="16"/>
                <w:szCs w:val="16"/>
              </w:rPr>
            </w:pPr>
            <w:r w:rsidRPr="00B41054">
              <w:rPr>
                <w:sz w:val="16"/>
                <w:szCs w:val="16"/>
              </w:rPr>
              <w:t>0</w:t>
            </w:r>
            <w:r>
              <w:rPr>
                <w:sz w:val="16"/>
                <w:szCs w:val="16"/>
              </w:rPr>
              <w:t>44</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bookmarkEnd w:id="1606"/>
    </w:tbl>
    <w:p w14:paraId="6AE5F0B0" w14:textId="6E4D7727" w:rsidR="00080512" w:rsidRDefault="00080512" w:rsidP="00171381"/>
    <w:sectPr w:rsidR="00080512">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AA8550" w14:textId="77777777" w:rsidR="00524F67" w:rsidRDefault="00524F67">
      <w:r>
        <w:separator/>
      </w:r>
    </w:p>
  </w:endnote>
  <w:endnote w:type="continuationSeparator" w:id="0">
    <w:p w14:paraId="64F0E0F1" w14:textId="77777777" w:rsidR="00524F67" w:rsidRDefault="00524F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8C9E1A" w14:textId="77777777" w:rsidR="00524F67" w:rsidRDefault="00524F67">
      <w:r>
        <w:separator/>
      </w:r>
    </w:p>
  </w:footnote>
  <w:footnote w:type="continuationSeparator" w:id="0">
    <w:p w14:paraId="001998C2" w14:textId="77777777" w:rsidR="00524F67" w:rsidRDefault="00524F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33BF86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086C">
      <w:rPr>
        <w:rFonts w:ascii="Arial" w:hAnsi="Arial" w:cs="Arial"/>
        <w:b/>
        <w:noProof/>
        <w:sz w:val="18"/>
        <w:szCs w:val="18"/>
      </w:rPr>
      <w:t>3GPP TS 23.379 V19.5.0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AE5C0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5889"/>
    <w:rsid w:val="00077F26"/>
    <w:rsid w:val="00080512"/>
    <w:rsid w:val="00093202"/>
    <w:rsid w:val="00097C16"/>
    <w:rsid w:val="000C47C3"/>
    <w:rsid w:val="000D46C6"/>
    <w:rsid w:val="000D58AB"/>
    <w:rsid w:val="000D635A"/>
    <w:rsid w:val="000D724C"/>
    <w:rsid w:val="000E57DE"/>
    <w:rsid w:val="000F086C"/>
    <w:rsid w:val="000F49F6"/>
    <w:rsid w:val="000F712F"/>
    <w:rsid w:val="000F756C"/>
    <w:rsid w:val="00123790"/>
    <w:rsid w:val="001319C3"/>
    <w:rsid w:val="00133525"/>
    <w:rsid w:val="00157D21"/>
    <w:rsid w:val="001635F6"/>
    <w:rsid w:val="00166742"/>
    <w:rsid w:val="00171381"/>
    <w:rsid w:val="00180242"/>
    <w:rsid w:val="001806C0"/>
    <w:rsid w:val="001A2C51"/>
    <w:rsid w:val="001A4C42"/>
    <w:rsid w:val="001A7420"/>
    <w:rsid w:val="001B4AFD"/>
    <w:rsid w:val="001B6637"/>
    <w:rsid w:val="001C1D05"/>
    <w:rsid w:val="001C21C3"/>
    <w:rsid w:val="001D02C2"/>
    <w:rsid w:val="001D5B01"/>
    <w:rsid w:val="001D6FD8"/>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6339D"/>
    <w:rsid w:val="00465515"/>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24F67"/>
    <w:rsid w:val="0053388B"/>
    <w:rsid w:val="00535773"/>
    <w:rsid w:val="00536BD4"/>
    <w:rsid w:val="0053744D"/>
    <w:rsid w:val="00543E6C"/>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543D"/>
    <w:rsid w:val="0063594D"/>
    <w:rsid w:val="00640170"/>
    <w:rsid w:val="00647114"/>
    <w:rsid w:val="006522D0"/>
    <w:rsid w:val="00677256"/>
    <w:rsid w:val="006912E9"/>
    <w:rsid w:val="00694A01"/>
    <w:rsid w:val="0069717F"/>
    <w:rsid w:val="006A07D5"/>
    <w:rsid w:val="006A323F"/>
    <w:rsid w:val="006B180C"/>
    <w:rsid w:val="006B30D0"/>
    <w:rsid w:val="006B5ED7"/>
    <w:rsid w:val="006C3D95"/>
    <w:rsid w:val="006D45D4"/>
    <w:rsid w:val="006E034A"/>
    <w:rsid w:val="006E5C86"/>
    <w:rsid w:val="006E7445"/>
    <w:rsid w:val="006F2800"/>
    <w:rsid w:val="00701116"/>
    <w:rsid w:val="0071174C"/>
    <w:rsid w:val="00713C44"/>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94B35"/>
    <w:rsid w:val="008B1B41"/>
    <w:rsid w:val="008B37B6"/>
    <w:rsid w:val="008C384C"/>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61D11"/>
    <w:rsid w:val="00965EB0"/>
    <w:rsid w:val="00972B98"/>
    <w:rsid w:val="009739F2"/>
    <w:rsid w:val="0097621B"/>
    <w:rsid w:val="00996148"/>
    <w:rsid w:val="00996C6C"/>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02812"/>
    <w:rsid w:val="00B11FEE"/>
    <w:rsid w:val="00B15449"/>
    <w:rsid w:val="00B3494A"/>
    <w:rsid w:val="00B363E9"/>
    <w:rsid w:val="00B635FC"/>
    <w:rsid w:val="00B6639D"/>
    <w:rsid w:val="00B823CB"/>
    <w:rsid w:val="00B831FE"/>
    <w:rsid w:val="00B93086"/>
    <w:rsid w:val="00B94A85"/>
    <w:rsid w:val="00BA19ED"/>
    <w:rsid w:val="00BA4B8D"/>
    <w:rsid w:val="00BB48D1"/>
    <w:rsid w:val="00BB5F06"/>
    <w:rsid w:val="00BC0F7D"/>
    <w:rsid w:val="00BC2DF4"/>
    <w:rsid w:val="00BC5A5D"/>
    <w:rsid w:val="00BD53EB"/>
    <w:rsid w:val="00BD7D31"/>
    <w:rsid w:val="00BE2FB8"/>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40BBD"/>
    <w:rsid w:val="00E44582"/>
    <w:rsid w:val="00E44850"/>
    <w:rsid w:val="00E44F37"/>
    <w:rsid w:val="00E572B9"/>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75F8"/>
    <w:rsid w:val="00F4163C"/>
    <w:rsid w:val="00F4564F"/>
    <w:rsid w:val="00F45EED"/>
    <w:rsid w:val="00F600C2"/>
    <w:rsid w:val="00F62D55"/>
    <w:rsid w:val="00F64599"/>
    <w:rsid w:val="00F64AF6"/>
    <w:rsid w:val="00F653B8"/>
    <w:rsid w:val="00F84BE1"/>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8.vsd"/><Relationship Id="rId205" Type="http://schemas.openxmlformats.org/officeDocument/2006/relationships/package" Target="embeddings/Microsoft_Visio_Drawing10.vsdx"/><Relationship Id="rId226" Type="http://schemas.openxmlformats.org/officeDocument/2006/relationships/oleObject" Target="embeddings/Microsoft_Visio_2003-2010_Drawing87.vsd"/><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3.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5.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package" Target="embeddings/Microsoft_Word_Document.doc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package" Target="embeddings/Microsoft_Visio_Drawing5.vsdx"/><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4.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8.vsd"/><Relationship Id="rId161" Type="http://schemas.openxmlformats.org/officeDocument/2006/relationships/oleObject" Target="embeddings/Microsoft_Visio_2003-2010_Drawing65.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6.vsd"/><Relationship Id="rId217"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3.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1.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9.vsd"/><Relationship Id="rId202" Type="http://schemas.openxmlformats.org/officeDocument/2006/relationships/image" Target="media/image99.emf"/><Relationship Id="rId207" Type="http://schemas.openxmlformats.org/officeDocument/2006/relationships/oleObject" Target="embeddings/Microsoft_Visio_2003-2010_Drawing84.vsd"/><Relationship Id="rId223" Type="http://schemas.openxmlformats.org/officeDocument/2006/relationships/image" Target="media/image110.emf"/><Relationship Id="rId228" Type="http://schemas.openxmlformats.org/officeDocument/2006/relationships/oleObject" Target="embeddings/Microsoft_Visio_2003-2010_Drawing88.vsd"/><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6.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4.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6.vsdx"/><Relationship Id="rId255"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Word_97_-_2003_Document.doc"/><Relationship Id="rId194" Type="http://schemas.openxmlformats.org/officeDocument/2006/relationships/image" Target="media/image95.emf"/><Relationship Id="rId199" Type="http://schemas.openxmlformats.org/officeDocument/2006/relationships/oleObject" Target="embeddings/Microsoft_Visio_2003-2010_Drawing82.vsd"/><Relationship Id="rId203" Type="http://schemas.openxmlformats.org/officeDocument/2006/relationships/oleObject" Target="embeddings/Microsoft_Visio_2003-2010_Drawing83.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9.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7.vsd"/><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17.vsdx"/><Relationship Id="rId235" Type="http://schemas.openxmlformats.org/officeDocument/2006/relationships/image" Target="media/image116.emf"/><Relationship Id="rId251" Type="http://schemas.openxmlformats.org/officeDocument/2006/relationships/hyperlink" Target="http://portal.3gpp.org/ngppapp/DownloadTDoc.aspx?contributionUid=SP-231556" TargetMode="External"/><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4.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package" Target="embeddings/Microsoft_Visio_Drawing8.vsdx"/><Relationship Id="rId174" Type="http://schemas.openxmlformats.org/officeDocument/2006/relationships/image" Target="media/image85.emf"/><Relationship Id="rId179" Type="http://schemas.openxmlformats.org/officeDocument/2006/relationships/oleObject" Target="embeddings/Microsoft_Visio_2003-2010_Drawing72.vsd"/><Relationship Id="rId195" Type="http://schemas.openxmlformats.org/officeDocument/2006/relationships/oleObject" Target="embeddings/Microsoft_Visio_2003-2010_Drawing80.vsd"/><Relationship Id="rId209" Type="http://schemas.openxmlformats.org/officeDocument/2006/relationships/package" Target="embeddings/Microsoft_Visio_Drawing1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oleObject" Target="embeddings/Microsoft_Visio_2003-2010_Drawing86.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7.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oleObject" Target="embeddings/Microsoft_Visio_2003-2010_Drawing75.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85.vsd"/><Relationship Id="rId236" Type="http://schemas.openxmlformats.org/officeDocument/2006/relationships/package" Target="embeddings/Microsoft_Visio_Drawing20.vsdx"/><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hyperlink" Target="http://portal.3gpp.org/ngppapp/DownloadTDoc.aspx?contributionUid=SP-231556" TargetMode="Externa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Visio_2003-2010_Drawing70.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1.vsd"/><Relationship Id="rId201" Type="http://schemas.openxmlformats.org/officeDocument/2006/relationships/package" Target="embeddings/Microsoft_Visio_Drawing9.vsdx"/><Relationship Id="rId222" Type="http://schemas.openxmlformats.org/officeDocument/2006/relationships/package" Target="embeddings/Microsoft_Visio_Drawing15.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290</Pages>
  <Words>96077</Words>
  <Characters>547639</Characters>
  <Application>Microsoft Office Word</Application>
  <DocSecurity>0</DocSecurity>
  <Lines>4563</Lines>
  <Paragraphs>1284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642432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CR0450r1</cp:lastModifiedBy>
  <cp:revision>4</cp:revision>
  <cp:lastPrinted>2023-06-20T09:04:00Z</cp:lastPrinted>
  <dcterms:created xsi:type="dcterms:W3CDTF">2025-01-06T15:57:00Z</dcterms:created>
  <dcterms:modified xsi:type="dcterms:W3CDTF">2025-01-06T16:05:00Z</dcterms:modified>
</cp:coreProperties>
</file>