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13FB054"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w:t>
            </w:r>
            <w:r w:rsidR="004444F5">
              <w:t>9</w:t>
            </w:r>
            <w:r w:rsidRPr="00C336BB">
              <w:t>.</w:t>
            </w:r>
            <w:r w:rsidR="0084745D">
              <w:t>5</w:t>
            </w:r>
            <w:r w:rsidRPr="00C336BB">
              <w:t>.</w:t>
            </w:r>
            <w:r w:rsidR="00C336BB">
              <w:t>0</w:t>
            </w:r>
            <w:bookmarkEnd w:id="3"/>
            <w:r w:rsidRPr="00C336BB">
              <w:t xml:space="preserve"> </w:t>
            </w:r>
            <w:r w:rsidRPr="00C336BB">
              <w:rPr>
                <w:sz w:val="32"/>
              </w:rPr>
              <w:t>(</w:t>
            </w:r>
            <w:bookmarkStart w:id="4" w:name="issueDate"/>
            <w:r w:rsidR="00C336BB">
              <w:rPr>
                <w:sz w:val="32"/>
              </w:rPr>
              <w:t>202</w:t>
            </w:r>
            <w:r w:rsidR="0037674C">
              <w:rPr>
                <w:sz w:val="32"/>
              </w:rPr>
              <w:t>4</w:t>
            </w:r>
            <w:r w:rsidRPr="00C336BB">
              <w:rPr>
                <w:sz w:val="32"/>
              </w:rPr>
              <w:t>-</w:t>
            </w:r>
            <w:r w:rsidR="0084745D">
              <w:rPr>
                <w:sz w:val="32"/>
              </w:rPr>
              <w:t>12</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3A273C0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B517D2">
              <w:rPr>
                <w:rStyle w:val="ZGSM"/>
              </w:rPr>
              <w:t>9</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301F2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7EF2296"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37674C">
              <w:rPr>
                <w:noProof/>
                <w:sz w:val="18"/>
              </w:rPr>
              <w:t>4</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77D8C0C7" w14:textId="3EBFD670" w:rsidR="00284725"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284725">
        <w:rPr>
          <w:noProof/>
        </w:rPr>
        <w:t>Foreword</w:t>
      </w:r>
      <w:r w:rsidR="00284725">
        <w:rPr>
          <w:noProof/>
        </w:rPr>
        <w:tab/>
      </w:r>
      <w:r w:rsidR="00284725">
        <w:rPr>
          <w:noProof/>
        </w:rPr>
        <w:fldChar w:fldCharType="begin"/>
      </w:r>
      <w:r w:rsidR="00284725">
        <w:rPr>
          <w:noProof/>
        </w:rPr>
        <w:instrText xml:space="preserve"> PAGEREF _Toc187442759 \h </w:instrText>
      </w:r>
      <w:r w:rsidR="00284725">
        <w:rPr>
          <w:noProof/>
        </w:rPr>
      </w:r>
      <w:r w:rsidR="00284725">
        <w:rPr>
          <w:noProof/>
        </w:rPr>
        <w:fldChar w:fldCharType="separate"/>
      </w:r>
      <w:r w:rsidR="00284725">
        <w:rPr>
          <w:noProof/>
        </w:rPr>
        <w:t>15</w:t>
      </w:r>
      <w:r w:rsidR="00284725">
        <w:rPr>
          <w:noProof/>
        </w:rPr>
        <w:fldChar w:fldCharType="end"/>
      </w:r>
    </w:p>
    <w:p w14:paraId="516884EF" w14:textId="443EBC0F"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_Toc187442760 \h </w:instrText>
      </w:r>
      <w:r>
        <w:rPr>
          <w:noProof/>
        </w:rPr>
      </w:r>
      <w:r>
        <w:rPr>
          <w:noProof/>
        </w:rPr>
        <w:fldChar w:fldCharType="separate"/>
      </w:r>
      <w:r>
        <w:rPr>
          <w:noProof/>
        </w:rPr>
        <w:t>16</w:t>
      </w:r>
      <w:r>
        <w:rPr>
          <w:noProof/>
        </w:rPr>
        <w:fldChar w:fldCharType="end"/>
      </w:r>
    </w:p>
    <w:p w14:paraId="31C09B5E" w14:textId="7E873BDA"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_Toc187442761 \h </w:instrText>
      </w:r>
      <w:r>
        <w:rPr>
          <w:noProof/>
        </w:rPr>
      </w:r>
      <w:r>
        <w:rPr>
          <w:noProof/>
        </w:rPr>
        <w:fldChar w:fldCharType="separate"/>
      </w:r>
      <w:r>
        <w:rPr>
          <w:noProof/>
        </w:rPr>
        <w:t>16</w:t>
      </w:r>
      <w:r>
        <w:rPr>
          <w:noProof/>
        </w:rPr>
        <w:fldChar w:fldCharType="end"/>
      </w:r>
    </w:p>
    <w:p w14:paraId="4515371F" w14:textId="2C3B4D3E"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_Toc187442762 \h </w:instrText>
      </w:r>
      <w:r>
        <w:rPr>
          <w:noProof/>
        </w:rPr>
      </w:r>
      <w:r>
        <w:rPr>
          <w:noProof/>
        </w:rPr>
        <w:fldChar w:fldCharType="separate"/>
      </w:r>
      <w:r>
        <w:rPr>
          <w:noProof/>
        </w:rPr>
        <w:t>17</w:t>
      </w:r>
      <w:r>
        <w:rPr>
          <w:noProof/>
        </w:rPr>
        <w:fldChar w:fldCharType="end"/>
      </w:r>
    </w:p>
    <w:p w14:paraId="59F06F29" w14:textId="58F3D909"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_Toc187442763 \h </w:instrText>
      </w:r>
      <w:r>
        <w:rPr>
          <w:noProof/>
        </w:rPr>
      </w:r>
      <w:r>
        <w:rPr>
          <w:noProof/>
        </w:rPr>
        <w:fldChar w:fldCharType="separate"/>
      </w:r>
      <w:r>
        <w:rPr>
          <w:noProof/>
        </w:rPr>
        <w:t>17</w:t>
      </w:r>
      <w:r>
        <w:rPr>
          <w:noProof/>
        </w:rPr>
        <w:fldChar w:fldCharType="end"/>
      </w:r>
    </w:p>
    <w:p w14:paraId="77E55BFF" w14:textId="4306E279"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_Toc187442764 \h </w:instrText>
      </w:r>
      <w:r>
        <w:rPr>
          <w:noProof/>
        </w:rPr>
      </w:r>
      <w:r>
        <w:rPr>
          <w:noProof/>
        </w:rPr>
        <w:fldChar w:fldCharType="separate"/>
      </w:r>
      <w:r>
        <w:rPr>
          <w:noProof/>
        </w:rPr>
        <w:t>19</w:t>
      </w:r>
      <w:r>
        <w:rPr>
          <w:noProof/>
        </w:rPr>
        <w:fldChar w:fldCharType="end"/>
      </w:r>
    </w:p>
    <w:p w14:paraId="35073941" w14:textId="1B24DB31"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_Toc187442765 \h </w:instrText>
      </w:r>
      <w:r>
        <w:rPr>
          <w:noProof/>
        </w:rPr>
      </w:r>
      <w:r>
        <w:rPr>
          <w:noProof/>
        </w:rPr>
        <w:fldChar w:fldCharType="separate"/>
      </w:r>
      <w:r>
        <w:rPr>
          <w:noProof/>
        </w:rPr>
        <w:t>19</w:t>
      </w:r>
      <w:r>
        <w:rPr>
          <w:noProof/>
        </w:rPr>
        <w:fldChar w:fldCharType="end"/>
      </w:r>
    </w:p>
    <w:p w14:paraId="712C3094" w14:textId="71CF654E"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_Toc187442766 \h </w:instrText>
      </w:r>
      <w:r>
        <w:rPr>
          <w:noProof/>
        </w:rPr>
      </w:r>
      <w:r>
        <w:rPr>
          <w:noProof/>
        </w:rPr>
        <w:fldChar w:fldCharType="separate"/>
      </w:r>
      <w:r>
        <w:rPr>
          <w:noProof/>
        </w:rPr>
        <w:t>20</w:t>
      </w:r>
      <w:r>
        <w:rPr>
          <w:noProof/>
        </w:rPr>
        <w:fldChar w:fldCharType="end"/>
      </w:r>
    </w:p>
    <w:p w14:paraId="47507FEC" w14:textId="193D110D"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_Toc187442767 \h </w:instrText>
      </w:r>
      <w:r>
        <w:rPr>
          <w:noProof/>
        </w:rPr>
      </w:r>
      <w:r>
        <w:rPr>
          <w:noProof/>
        </w:rPr>
        <w:fldChar w:fldCharType="separate"/>
      </w:r>
      <w:r>
        <w:rPr>
          <w:noProof/>
        </w:rPr>
        <w:t>20</w:t>
      </w:r>
      <w:r>
        <w:rPr>
          <w:noProof/>
        </w:rPr>
        <w:fldChar w:fldCharType="end"/>
      </w:r>
    </w:p>
    <w:p w14:paraId="764858C6" w14:textId="11FA8DCF"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_Toc187442768 \h </w:instrText>
      </w:r>
      <w:r>
        <w:rPr>
          <w:noProof/>
        </w:rPr>
      </w:r>
      <w:r>
        <w:rPr>
          <w:noProof/>
        </w:rPr>
        <w:fldChar w:fldCharType="separate"/>
      </w:r>
      <w:r>
        <w:rPr>
          <w:noProof/>
        </w:rPr>
        <w:t>20</w:t>
      </w:r>
      <w:r>
        <w:rPr>
          <w:noProof/>
        </w:rPr>
        <w:fldChar w:fldCharType="end"/>
      </w:r>
    </w:p>
    <w:p w14:paraId="50828E2D" w14:textId="559C340A"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_Toc187442769 \h </w:instrText>
      </w:r>
      <w:r>
        <w:rPr>
          <w:noProof/>
        </w:rPr>
      </w:r>
      <w:r>
        <w:rPr>
          <w:noProof/>
        </w:rPr>
        <w:fldChar w:fldCharType="separate"/>
      </w:r>
      <w:r>
        <w:rPr>
          <w:noProof/>
        </w:rPr>
        <w:t>21</w:t>
      </w:r>
      <w:r>
        <w:rPr>
          <w:noProof/>
        </w:rPr>
        <w:fldChar w:fldCharType="end"/>
      </w:r>
    </w:p>
    <w:p w14:paraId="3B954411" w14:textId="1B92237C"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_Toc187442770 \h </w:instrText>
      </w:r>
      <w:r>
        <w:rPr>
          <w:noProof/>
        </w:rPr>
      </w:r>
      <w:r>
        <w:rPr>
          <w:noProof/>
        </w:rPr>
        <w:fldChar w:fldCharType="separate"/>
      </w:r>
      <w:r>
        <w:rPr>
          <w:noProof/>
        </w:rPr>
        <w:t>21</w:t>
      </w:r>
      <w:r>
        <w:rPr>
          <w:noProof/>
        </w:rPr>
        <w:fldChar w:fldCharType="end"/>
      </w:r>
    </w:p>
    <w:p w14:paraId="68611358" w14:textId="66256203"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_Toc187442771 \h </w:instrText>
      </w:r>
      <w:r>
        <w:rPr>
          <w:noProof/>
        </w:rPr>
      </w:r>
      <w:r>
        <w:rPr>
          <w:noProof/>
        </w:rPr>
        <w:fldChar w:fldCharType="separate"/>
      </w:r>
      <w:r>
        <w:rPr>
          <w:noProof/>
        </w:rPr>
        <w:t>22</w:t>
      </w:r>
      <w:r>
        <w:rPr>
          <w:noProof/>
        </w:rPr>
        <w:fldChar w:fldCharType="end"/>
      </w:r>
    </w:p>
    <w:p w14:paraId="6F3008A2" w14:textId="0CA71152"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_Toc187442772 \h </w:instrText>
      </w:r>
      <w:r>
        <w:rPr>
          <w:noProof/>
        </w:rPr>
      </w:r>
      <w:r>
        <w:rPr>
          <w:noProof/>
        </w:rPr>
        <w:fldChar w:fldCharType="separate"/>
      </w:r>
      <w:r>
        <w:rPr>
          <w:noProof/>
        </w:rPr>
        <w:t>22</w:t>
      </w:r>
      <w:r>
        <w:rPr>
          <w:noProof/>
        </w:rPr>
        <w:fldChar w:fldCharType="end"/>
      </w:r>
    </w:p>
    <w:p w14:paraId="20C81DBF" w14:textId="6332EF0A"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_Toc187442773 \h </w:instrText>
      </w:r>
      <w:r>
        <w:rPr>
          <w:noProof/>
        </w:rPr>
      </w:r>
      <w:r>
        <w:rPr>
          <w:noProof/>
        </w:rPr>
        <w:fldChar w:fldCharType="separate"/>
      </w:r>
      <w:r>
        <w:rPr>
          <w:noProof/>
        </w:rPr>
        <w:t>22</w:t>
      </w:r>
      <w:r>
        <w:rPr>
          <w:noProof/>
        </w:rPr>
        <w:fldChar w:fldCharType="end"/>
      </w:r>
    </w:p>
    <w:p w14:paraId="3829FBA2" w14:textId="251B84AC"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Bearer management</w:t>
      </w:r>
      <w:r>
        <w:rPr>
          <w:noProof/>
        </w:rPr>
        <w:tab/>
      </w:r>
      <w:r>
        <w:rPr>
          <w:noProof/>
        </w:rPr>
        <w:fldChar w:fldCharType="begin"/>
      </w:r>
      <w:r>
        <w:rPr>
          <w:noProof/>
        </w:rPr>
        <w:instrText xml:space="preserve"> PAGEREF _Toc187442774 \h </w:instrText>
      </w:r>
      <w:r>
        <w:rPr>
          <w:noProof/>
        </w:rPr>
      </w:r>
      <w:r>
        <w:rPr>
          <w:noProof/>
        </w:rPr>
        <w:fldChar w:fldCharType="separate"/>
      </w:r>
      <w:r>
        <w:rPr>
          <w:noProof/>
        </w:rPr>
        <w:t>23</w:t>
      </w:r>
      <w:r>
        <w:rPr>
          <w:noProof/>
        </w:rPr>
        <w:fldChar w:fldCharType="end"/>
      </w:r>
    </w:p>
    <w:p w14:paraId="3DA74820" w14:textId="30D06AE3"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General</w:t>
      </w:r>
      <w:r>
        <w:rPr>
          <w:noProof/>
        </w:rPr>
        <w:tab/>
      </w:r>
      <w:r>
        <w:rPr>
          <w:noProof/>
        </w:rPr>
        <w:fldChar w:fldCharType="begin"/>
      </w:r>
      <w:r>
        <w:rPr>
          <w:noProof/>
        </w:rPr>
        <w:instrText xml:space="preserve"> PAGEREF _Toc187442775 \h </w:instrText>
      </w:r>
      <w:r>
        <w:rPr>
          <w:noProof/>
        </w:rPr>
      </w:r>
      <w:r>
        <w:rPr>
          <w:noProof/>
        </w:rPr>
        <w:fldChar w:fldCharType="separate"/>
      </w:r>
      <w:r>
        <w:rPr>
          <w:noProof/>
        </w:rPr>
        <w:t>23</w:t>
      </w:r>
      <w:r>
        <w:rPr>
          <w:noProof/>
        </w:rPr>
        <w:fldChar w:fldCharType="end"/>
      </w:r>
    </w:p>
    <w:p w14:paraId="5586B809" w14:textId="10066C5D"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EPS bearer considerations</w:t>
      </w:r>
      <w:r>
        <w:rPr>
          <w:noProof/>
        </w:rPr>
        <w:tab/>
      </w:r>
      <w:r>
        <w:rPr>
          <w:noProof/>
        </w:rPr>
        <w:fldChar w:fldCharType="begin"/>
      </w:r>
      <w:r>
        <w:rPr>
          <w:noProof/>
        </w:rPr>
        <w:instrText xml:space="preserve"> PAGEREF _Toc187442776 \h </w:instrText>
      </w:r>
      <w:r>
        <w:rPr>
          <w:noProof/>
        </w:rPr>
      </w:r>
      <w:r>
        <w:rPr>
          <w:noProof/>
        </w:rPr>
        <w:fldChar w:fldCharType="separate"/>
      </w:r>
      <w:r>
        <w:rPr>
          <w:noProof/>
        </w:rPr>
        <w:t>23</w:t>
      </w:r>
      <w:r>
        <w:rPr>
          <w:noProof/>
        </w:rPr>
        <w:fldChar w:fldCharType="end"/>
      </w:r>
    </w:p>
    <w:p w14:paraId="2C4F04E4" w14:textId="59C21FB1"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EPS unicast bearer considerations for MCData</w:t>
      </w:r>
      <w:r>
        <w:rPr>
          <w:noProof/>
        </w:rPr>
        <w:tab/>
      </w:r>
      <w:r>
        <w:rPr>
          <w:noProof/>
        </w:rPr>
        <w:fldChar w:fldCharType="begin"/>
      </w:r>
      <w:r>
        <w:rPr>
          <w:noProof/>
        </w:rPr>
        <w:instrText xml:space="preserve"> PAGEREF _Toc187442777 \h </w:instrText>
      </w:r>
      <w:r>
        <w:rPr>
          <w:noProof/>
        </w:rPr>
      </w:r>
      <w:r>
        <w:rPr>
          <w:noProof/>
        </w:rPr>
        <w:fldChar w:fldCharType="separate"/>
      </w:r>
      <w:r>
        <w:rPr>
          <w:noProof/>
        </w:rPr>
        <w:t>23</w:t>
      </w:r>
      <w:r>
        <w:rPr>
          <w:noProof/>
        </w:rPr>
        <w:fldChar w:fldCharType="end"/>
      </w:r>
    </w:p>
    <w:p w14:paraId="6E7B6D93" w14:textId="47439C1F"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MBMS bearer management</w:t>
      </w:r>
      <w:r>
        <w:rPr>
          <w:noProof/>
        </w:rPr>
        <w:tab/>
      </w:r>
      <w:r>
        <w:rPr>
          <w:noProof/>
        </w:rPr>
        <w:fldChar w:fldCharType="begin"/>
      </w:r>
      <w:r>
        <w:rPr>
          <w:noProof/>
        </w:rPr>
        <w:instrText xml:space="preserve"> PAGEREF _Toc187442778 \h </w:instrText>
      </w:r>
      <w:r>
        <w:rPr>
          <w:noProof/>
        </w:rPr>
      </w:r>
      <w:r>
        <w:rPr>
          <w:noProof/>
        </w:rPr>
        <w:fldChar w:fldCharType="separate"/>
      </w:r>
      <w:r>
        <w:rPr>
          <w:noProof/>
        </w:rPr>
        <w:t>23</w:t>
      </w:r>
      <w:r>
        <w:rPr>
          <w:noProof/>
        </w:rPr>
        <w:fldChar w:fldCharType="end"/>
      </w:r>
    </w:p>
    <w:p w14:paraId="10279CF0" w14:textId="023B1518"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_Toc187442779 \h </w:instrText>
      </w:r>
      <w:r>
        <w:rPr>
          <w:noProof/>
        </w:rPr>
      </w:r>
      <w:r>
        <w:rPr>
          <w:noProof/>
        </w:rPr>
        <w:fldChar w:fldCharType="separate"/>
      </w:r>
      <w:r>
        <w:rPr>
          <w:noProof/>
        </w:rPr>
        <w:t>23</w:t>
      </w:r>
      <w:r>
        <w:rPr>
          <w:noProof/>
        </w:rPr>
        <w:fldChar w:fldCharType="end"/>
      </w:r>
    </w:p>
    <w:p w14:paraId="5ABC5277" w14:textId="03725F14"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_Toc187442780 \h </w:instrText>
      </w:r>
      <w:r>
        <w:rPr>
          <w:noProof/>
        </w:rPr>
      </w:r>
      <w:r>
        <w:rPr>
          <w:noProof/>
        </w:rPr>
        <w:fldChar w:fldCharType="separate"/>
      </w:r>
      <w:r>
        <w:rPr>
          <w:noProof/>
        </w:rPr>
        <w:t>24</w:t>
      </w:r>
      <w:r>
        <w:rPr>
          <w:noProof/>
        </w:rPr>
        <w:fldChar w:fldCharType="end"/>
      </w:r>
    </w:p>
    <w:p w14:paraId="05B490AD" w14:textId="60EBC3EC"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_Toc187442781 \h </w:instrText>
      </w:r>
      <w:r>
        <w:rPr>
          <w:noProof/>
        </w:rPr>
      </w:r>
      <w:r>
        <w:rPr>
          <w:noProof/>
        </w:rPr>
        <w:fldChar w:fldCharType="separate"/>
      </w:r>
      <w:r>
        <w:rPr>
          <w:noProof/>
        </w:rPr>
        <w:t>24</w:t>
      </w:r>
      <w:r>
        <w:rPr>
          <w:noProof/>
        </w:rPr>
        <w:fldChar w:fldCharType="end"/>
      </w:r>
    </w:p>
    <w:p w14:paraId="7B1EF078" w14:textId="5553B2A0"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_Toc187442782 \h </w:instrText>
      </w:r>
      <w:r>
        <w:rPr>
          <w:noProof/>
        </w:rPr>
      </w:r>
      <w:r>
        <w:rPr>
          <w:noProof/>
        </w:rPr>
        <w:fldChar w:fldCharType="separate"/>
      </w:r>
      <w:r>
        <w:rPr>
          <w:noProof/>
        </w:rPr>
        <w:t>25</w:t>
      </w:r>
      <w:r>
        <w:rPr>
          <w:noProof/>
        </w:rPr>
        <w:fldChar w:fldCharType="end"/>
      </w:r>
    </w:p>
    <w:p w14:paraId="6CFC3190" w14:textId="52AECC69"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_Toc187442783 \h </w:instrText>
      </w:r>
      <w:r>
        <w:rPr>
          <w:noProof/>
        </w:rPr>
      </w:r>
      <w:r>
        <w:rPr>
          <w:noProof/>
        </w:rPr>
        <w:fldChar w:fldCharType="separate"/>
      </w:r>
      <w:r>
        <w:rPr>
          <w:noProof/>
        </w:rPr>
        <w:t>26</w:t>
      </w:r>
      <w:r>
        <w:rPr>
          <w:noProof/>
        </w:rPr>
        <w:fldChar w:fldCharType="end"/>
      </w:r>
    </w:p>
    <w:p w14:paraId="220658D3" w14:textId="41D89EAA"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_Toc187442784 \h </w:instrText>
      </w:r>
      <w:r>
        <w:rPr>
          <w:noProof/>
        </w:rPr>
      </w:r>
      <w:r>
        <w:rPr>
          <w:noProof/>
        </w:rPr>
        <w:fldChar w:fldCharType="separate"/>
      </w:r>
      <w:r>
        <w:rPr>
          <w:noProof/>
        </w:rPr>
        <w:t>26</w:t>
      </w:r>
      <w:r>
        <w:rPr>
          <w:noProof/>
        </w:rPr>
        <w:fldChar w:fldCharType="end"/>
      </w:r>
    </w:p>
    <w:p w14:paraId="688A65B3" w14:textId="235AF090"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_Toc187442785 \h </w:instrText>
      </w:r>
      <w:r>
        <w:rPr>
          <w:noProof/>
        </w:rPr>
      </w:r>
      <w:r>
        <w:rPr>
          <w:noProof/>
        </w:rPr>
        <w:fldChar w:fldCharType="separate"/>
      </w:r>
      <w:r>
        <w:rPr>
          <w:noProof/>
        </w:rPr>
        <w:t>26</w:t>
      </w:r>
      <w:r>
        <w:rPr>
          <w:noProof/>
        </w:rPr>
        <w:fldChar w:fldCharType="end"/>
      </w:r>
    </w:p>
    <w:p w14:paraId="206C7612" w14:textId="4338BB53"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_Toc187442786 \h </w:instrText>
      </w:r>
      <w:r>
        <w:rPr>
          <w:noProof/>
        </w:rPr>
      </w:r>
      <w:r>
        <w:rPr>
          <w:noProof/>
        </w:rPr>
        <w:fldChar w:fldCharType="separate"/>
      </w:r>
      <w:r>
        <w:rPr>
          <w:noProof/>
        </w:rPr>
        <w:t>26</w:t>
      </w:r>
      <w:r>
        <w:rPr>
          <w:noProof/>
        </w:rPr>
        <w:fldChar w:fldCharType="end"/>
      </w:r>
    </w:p>
    <w:p w14:paraId="7BFA558B" w14:textId="33C196FF"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_Toc187442787 \h </w:instrText>
      </w:r>
      <w:r>
        <w:rPr>
          <w:noProof/>
        </w:rPr>
      </w:r>
      <w:r>
        <w:rPr>
          <w:noProof/>
        </w:rPr>
        <w:fldChar w:fldCharType="separate"/>
      </w:r>
      <w:r>
        <w:rPr>
          <w:noProof/>
        </w:rPr>
        <w:t>26</w:t>
      </w:r>
      <w:r>
        <w:rPr>
          <w:noProof/>
        </w:rPr>
        <w:fldChar w:fldCharType="end"/>
      </w:r>
    </w:p>
    <w:p w14:paraId="4DB0C0DD" w14:textId="190A1E7C"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_Toc187442788 \h </w:instrText>
      </w:r>
      <w:r>
        <w:rPr>
          <w:noProof/>
        </w:rPr>
      </w:r>
      <w:r>
        <w:rPr>
          <w:noProof/>
        </w:rPr>
        <w:fldChar w:fldCharType="separate"/>
      </w:r>
      <w:r>
        <w:rPr>
          <w:noProof/>
        </w:rPr>
        <w:t>26</w:t>
      </w:r>
      <w:r>
        <w:rPr>
          <w:noProof/>
        </w:rPr>
        <w:fldChar w:fldCharType="end"/>
      </w:r>
    </w:p>
    <w:p w14:paraId="10E3B26F" w14:textId="3231662D"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_Toc187442789 \h </w:instrText>
      </w:r>
      <w:r>
        <w:rPr>
          <w:noProof/>
        </w:rPr>
      </w:r>
      <w:r>
        <w:rPr>
          <w:noProof/>
        </w:rPr>
        <w:fldChar w:fldCharType="separate"/>
      </w:r>
      <w:r>
        <w:rPr>
          <w:noProof/>
        </w:rPr>
        <w:t>26</w:t>
      </w:r>
      <w:r>
        <w:rPr>
          <w:noProof/>
        </w:rPr>
        <w:fldChar w:fldCharType="end"/>
      </w:r>
    </w:p>
    <w:p w14:paraId="0A40FF21" w14:textId="167617FC"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_Toc187442790 \h </w:instrText>
      </w:r>
      <w:r>
        <w:rPr>
          <w:noProof/>
        </w:rPr>
      </w:r>
      <w:r>
        <w:rPr>
          <w:noProof/>
        </w:rPr>
        <w:fldChar w:fldCharType="separate"/>
      </w:r>
      <w:r>
        <w:rPr>
          <w:noProof/>
        </w:rPr>
        <w:t>27</w:t>
      </w:r>
      <w:r>
        <w:rPr>
          <w:noProof/>
        </w:rPr>
        <w:fldChar w:fldCharType="end"/>
      </w:r>
    </w:p>
    <w:p w14:paraId="7A884E4E" w14:textId="4D64A9A8"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_Toc187442791 \h </w:instrText>
      </w:r>
      <w:r>
        <w:rPr>
          <w:noProof/>
        </w:rPr>
      </w:r>
      <w:r>
        <w:rPr>
          <w:noProof/>
        </w:rPr>
        <w:fldChar w:fldCharType="separate"/>
      </w:r>
      <w:r>
        <w:rPr>
          <w:noProof/>
        </w:rPr>
        <w:t>27</w:t>
      </w:r>
      <w:r>
        <w:rPr>
          <w:noProof/>
        </w:rPr>
        <w:fldChar w:fldCharType="end"/>
      </w:r>
    </w:p>
    <w:p w14:paraId="5A3104D0" w14:textId="20B38722"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_Toc187442792 \h </w:instrText>
      </w:r>
      <w:r>
        <w:rPr>
          <w:noProof/>
        </w:rPr>
      </w:r>
      <w:r>
        <w:rPr>
          <w:noProof/>
        </w:rPr>
        <w:fldChar w:fldCharType="separate"/>
      </w:r>
      <w:r>
        <w:rPr>
          <w:noProof/>
        </w:rPr>
        <w:t>27</w:t>
      </w:r>
      <w:r>
        <w:rPr>
          <w:noProof/>
        </w:rPr>
        <w:fldChar w:fldCharType="end"/>
      </w:r>
    </w:p>
    <w:p w14:paraId="259290C8" w14:textId="1CF84A13"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_Toc187442793 \h </w:instrText>
      </w:r>
      <w:r>
        <w:rPr>
          <w:noProof/>
        </w:rPr>
      </w:r>
      <w:r>
        <w:rPr>
          <w:noProof/>
        </w:rPr>
        <w:fldChar w:fldCharType="separate"/>
      </w:r>
      <w:r>
        <w:rPr>
          <w:noProof/>
        </w:rPr>
        <w:t>27</w:t>
      </w:r>
      <w:r>
        <w:rPr>
          <w:noProof/>
        </w:rPr>
        <w:fldChar w:fldCharType="end"/>
      </w:r>
    </w:p>
    <w:p w14:paraId="02C90DBF" w14:textId="631BE6CE"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_Toc187442794 \h </w:instrText>
      </w:r>
      <w:r>
        <w:rPr>
          <w:noProof/>
        </w:rPr>
      </w:r>
      <w:r>
        <w:rPr>
          <w:noProof/>
        </w:rPr>
        <w:fldChar w:fldCharType="separate"/>
      </w:r>
      <w:r>
        <w:rPr>
          <w:noProof/>
        </w:rPr>
        <w:t>28</w:t>
      </w:r>
      <w:r>
        <w:rPr>
          <w:noProof/>
        </w:rPr>
        <w:fldChar w:fldCharType="end"/>
      </w:r>
    </w:p>
    <w:p w14:paraId="7620F7A1" w14:textId="239A33C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_Toc187442795 \h </w:instrText>
      </w:r>
      <w:r>
        <w:rPr>
          <w:noProof/>
        </w:rPr>
      </w:r>
      <w:r>
        <w:rPr>
          <w:noProof/>
        </w:rPr>
        <w:fldChar w:fldCharType="separate"/>
      </w:r>
      <w:r>
        <w:rPr>
          <w:noProof/>
        </w:rPr>
        <w:t>28</w:t>
      </w:r>
      <w:r>
        <w:rPr>
          <w:noProof/>
        </w:rPr>
        <w:fldChar w:fldCharType="end"/>
      </w:r>
    </w:p>
    <w:p w14:paraId="69C8D1E0" w14:textId="6BC5ACE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_Toc187442796 \h </w:instrText>
      </w:r>
      <w:r>
        <w:rPr>
          <w:noProof/>
        </w:rPr>
      </w:r>
      <w:r>
        <w:rPr>
          <w:noProof/>
        </w:rPr>
        <w:fldChar w:fldCharType="separate"/>
      </w:r>
      <w:r>
        <w:rPr>
          <w:noProof/>
        </w:rPr>
        <w:t>28</w:t>
      </w:r>
      <w:r>
        <w:rPr>
          <w:noProof/>
        </w:rPr>
        <w:fldChar w:fldCharType="end"/>
      </w:r>
    </w:p>
    <w:p w14:paraId="58286EFE" w14:textId="7B00E62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_Toc187442797 \h </w:instrText>
      </w:r>
      <w:r>
        <w:rPr>
          <w:noProof/>
        </w:rPr>
      </w:r>
      <w:r>
        <w:rPr>
          <w:noProof/>
        </w:rPr>
        <w:fldChar w:fldCharType="separate"/>
      </w:r>
      <w:r>
        <w:rPr>
          <w:noProof/>
        </w:rPr>
        <w:t>29</w:t>
      </w:r>
      <w:r>
        <w:rPr>
          <w:noProof/>
        </w:rPr>
        <w:fldChar w:fldCharType="end"/>
      </w:r>
    </w:p>
    <w:p w14:paraId="2236E057" w14:textId="2623B40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_Toc187442798 \h </w:instrText>
      </w:r>
      <w:r>
        <w:rPr>
          <w:noProof/>
        </w:rPr>
      </w:r>
      <w:r>
        <w:rPr>
          <w:noProof/>
        </w:rPr>
        <w:fldChar w:fldCharType="separate"/>
      </w:r>
      <w:r>
        <w:rPr>
          <w:noProof/>
        </w:rPr>
        <w:t>29</w:t>
      </w:r>
      <w:r>
        <w:rPr>
          <w:noProof/>
        </w:rPr>
        <w:fldChar w:fldCharType="end"/>
      </w:r>
    </w:p>
    <w:p w14:paraId="2E4929D2" w14:textId="3D9E4AB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_Toc187442799 \h </w:instrText>
      </w:r>
      <w:r>
        <w:rPr>
          <w:noProof/>
        </w:rPr>
      </w:r>
      <w:r>
        <w:rPr>
          <w:noProof/>
        </w:rPr>
        <w:fldChar w:fldCharType="separate"/>
      </w:r>
      <w:r>
        <w:rPr>
          <w:noProof/>
        </w:rPr>
        <w:t>29</w:t>
      </w:r>
      <w:r>
        <w:rPr>
          <w:noProof/>
        </w:rPr>
        <w:fldChar w:fldCharType="end"/>
      </w:r>
    </w:p>
    <w:p w14:paraId="47D62A51" w14:textId="6A590AD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_Toc187442800 \h </w:instrText>
      </w:r>
      <w:r>
        <w:rPr>
          <w:noProof/>
        </w:rPr>
      </w:r>
      <w:r>
        <w:rPr>
          <w:noProof/>
        </w:rPr>
        <w:fldChar w:fldCharType="separate"/>
      </w:r>
      <w:r>
        <w:rPr>
          <w:noProof/>
        </w:rPr>
        <w:t>29</w:t>
      </w:r>
      <w:r>
        <w:rPr>
          <w:noProof/>
        </w:rPr>
        <w:fldChar w:fldCharType="end"/>
      </w:r>
    </w:p>
    <w:p w14:paraId="7E2234C5" w14:textId="6FE0944A"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_Toc187442801 \h </w:instrText>
      </w:r>
      <w:r>
        <w:rPr>
          <w:noProof/>
        </w:rPr>
      </w:r>
      <w:r>
        <w:rPr>
          <w:noProof/>
        </w:rPr>
        <w:fldChar w:fldCharType="separate"/>
      </w:r>
      <w:r>
        <w:rPr>
          <w:noProof/>
        </w:rPr>
        <w:t>29</w:t>
      </w:r>
      <w:r>
        <w:rPr>
          <w:noProof/>
        </w:rPr>
        <w:fldChar w:fldCharType="end"/>
      </w:r>
    </w:p>
    <w:p w14:paraId="014F777C" w14:textId="07E2C00A"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_Toc187442802 \h </w:instrText>
      </w:r>
      <w:r>
        <w:rPr>
          <w:noProof/>
        </w:rPr>
      </w:r>
      <w:r>
        <w:rPr>
          <w:noProof/>
        </w:rPr>
        <w:fldChar w:fldCharType="separate"/>
      </w:r>
      <w:r>
        <w:rPr>
          <w:noProof/>
        </w:rPr>
        <w:t>29</w:t>
      </w:r>
      <w:r>
        <w:rPr>
          <w:noProof/>
        </w:rPr>
        <w:fldChar w:fldCharType="end"/>
      </w:r>
    </w:p>
    <w:p w14:paraId="60A784B8" w14:textId="62957944"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_Toc187442803 \h </w:instrText>
      </w:r>
      <w:r>
        <w:rPr>
          <w:noProof/>
        </w:rPr>
      </w:r>
      <w:r>
        <w:rPr>
          <w:noProof/>
        </w:rPr>
        <w:fldChar w:fldCharType="separate"/>
      </w:r>
      <w:r>
        <w:rPr>
          <w:noProof/>
        </w:rPr>
        <w:t>29</w:t>
      </w:r>
      <w:r>
        <w:rPr>
          <w:noProof/>
        </w:rPr>
        <w:fldChar w:fldCharType="end"/>
      </w:r>
    </w:p>
    <w:p w14:paraId="159B7B49" w14:textId="51FD8FFF"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_Toc187442804 \h </w:instrText>
      </w:r>
      <w:r>
        <w:rPr>
          <w:noProof/>
        </w:rPr>
      </w:r>
      <w:r>
        <w:rPr>
          <w:noProof/>
        </w:rPr>
        <w:fldChar w:fldCharType="separate"/>
      </w:r>
      <w:r>
        <w:rPr>
          <w:noProof/>
        </w:rPr>
        <w:t>30</w:t>
      </w:r>
      <w:r>
        <w:rPr>
          <w:noProof/>
        </w:rPr>
        <w:fldChar w:fldCharType="end"/>
      </w:r>
    </w:p>
    <w:p w14:paraId="08D568CE" w14:textId="50C9FC8B"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_Toc187442805 \h </w:instrText>
      </w:r>
      <w:r>
        <w:rPr>
          <w:noProof/>
        </w:rPr>
      </w:r>
      <w:r>
        <w:rPr>
          <w:noProof/>
        </w:rPr>
        <w:fldChar w:fldCharType="separate"/>
      </w:r>
      <w:r>
        <w:rPr>
          <w:noProof/>
        </w:rPr>
        <w:t>30</w:t>
      </w:r>
      <w:r>
        <w:rPr>
          <w:noProof/>
        </w:rPr>
        <w:fldChar w:fldCharType="end"/>
      </w:r>
    </w:p>
    <w:p w14:paraId="7E224CAC" w14:textId="798A21CB"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_Toc187442806 \h </w:instrText>
      </w:r>
      <w:r>
        <w:rPr>
          <w:noProof/>
        </w:rPr>
      </w:r>
      <w:r>
        <w:rPr>
          <w:noProof/>
        </w:rPr>
        <w:fldChar w:fldCharType="separate"/>
      </w:r>
      <w:r>
        <w:rPr>
          <w:noProof/>
        </w:rPr>
        <w:t>30</w:t>
      </w:r>
      <w:r>
        <w:rPr>
          <w:noProof/>
        </w:rPr>
        <w:fldChar w:fldCharType="end"/>
      </w:r>
    </w:p>
    <w:p w14:paraId="04E45847" w14:textId="090DABD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_Toc187442807 \h </w:instrText>
      </w:r>
      <w:r>
        <w:rPr>
          <w:noProof/>
        </w:rPr>
      </w:r>
      <w:r>
        <w:rPr>
          <w:noProof/>
        </w:rPr>
        <w:fldChar w:fldCharType="separate"/>
      </w:r>
      <w:r>
        <w:rPr>
          <w:noProof/>
        </w:rPr>
        <w:t>30</w:t>
      </w:r>
      <w:r>
        <w:rPr>
          <w:noProof/>
        </w:rPr>
        <w:fldChar w:fldCharType="end"/>
      </w:r>
    </w:p>
    <w:p w14:paraId="471B3D96" w14:textId="280B22E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_Toc187442808 \h </w:instrText>
      </w:r>
      <w:r>
        <w:rPr>
          <w:noProof/>
        </w:rPr>
      </w:r>
      <w:r>
        <w:rPr>
          <w:noProof/>
        </w:rPr>
        <w:fldChar w:fldCharType="separate"/>
      </w:r>
      <w:r>
        <w:rPr>
          <w:noProof/>
        </w:rPr>
        <w:t>30</w:t>
      </w:r>
      <w:r>
        <w:rPr>
          <w:noProof/>
        </w:rPr>
        <w:fldChar w:fldCharType="end"/>
      </w:r>
    </w:p>
    <w:p w14:paraId="7B167A42" w14:textId="3079F1F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_Toc187442809 \h </w:instrText>
      </w:r>
      <w:r>
        <w:rPr>
          <w:noProof/>
        </w:rPr>
      </w:r>
      <w:r>
        <w:rPr>
          <w:noProof/>
        </w:rPr>
        <w:fldChar w:fldCharType="separate"/>
      </w:r>
      <w:r>
        <w:rPr>
          <w:noProof/>
        </w:rPr>
        <w:t>30</w:t>
      </w:r>
      <w:r>
        <w:rPr>
          <w:noProof/>
        </w:rPr>
        <w:fldChar w:fldCharType="end"/>
      </w:r>
    </w:p>
    <w:p w14:paraId="285D1CDB" w14:textId="2454C9A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_Toc187442810 \h </w:instrText>
      </w:r>
      <w:r>
        <w:rPr>
          <w:noProof/>
        </w:rPr>
      </w:r>
      <w:r>
        <w:rPr>
          <w:noProof/>
        </w:rPr>
        <w:fldChar w:fldCharType="separate"/>
      </w:r>
      <w:r>
        <w:rPr>
          <w:noProof/>
        </w:rPr>
        <w:t>30</w:t>
      </w:r>
      <w:r>
        <w:rPr>
          <w:noProof/>
        </w:rPr>
        <w:fldChar w:fldCharType="end"/>
      </w:r>
    </w:p>
    <w:p w14:paraId="1728C02C" w14:textId="15F5541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_Toc187442811 \h </w:instrText>
      </w:r>
      <w:r>
        <w:rPr>
          <w:noProof/>
        </w:rPr>
      </w:r>
      <w:r>
        <w:rPr>
          <w:noProof/>
        </w:rPr>
        <w:fldChar w:fldCharType="separate"/>
      </w:r>
      <w:r>
        <w:rPr>
          <w:noProof/>
        </w:rPr>
        <w:t>30</w:t>
      </w:r>
      <w:r>
        <w:rPr>
          <w:noProof/>
        </w:rPr>
        <w:fldChar w:fldCharType="end"/>
      </w:r>
    </w:p>
    <w:p w14:paraId="11611DD2" w14:textId="4F154B7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_Toc187442812 \h </w:instrText>
      </w:r>
      <w:r>
        <w:rPr>
          <w:noProof/>
        </w:rPr>
      </w:r>
      <w:r>
        <w:rPr>
          <w:noProof/>
        </w:rPr>
        <w:fldChar w:fldCharType="separate"/>
      </w:r>
      <w:r>
        <w:rPr>
          <w:noProof/>
        </w:rPr>
        <w:t>30</w:t>
      </w:r>
      <w:r>
        <w:rPr>
          <w:noProof/>
        </w:rPr>
        <w:fldChar w:fldCharType="end"/>
      </w:r>
    </w:p>
    <w:p w14:paraId="55C1BFDA" w14:textId="5B602F9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_Toc187442813 \h </w:instrText>
      </w:r>
      <w:r>
        <w:rPr>
          <w:noProof/>
        </w:rPr>
      </w:r>
      <w:r>
        <w:rPr>
          <w:noProof/>
        </w:rPr>
        <w:fldChar w:fldCharType="separate"/>
      </w:r>
      <w:r>
        <w:rPr>
          <w:noProof/>
        </w:rPr>
        <w:t>31</w:t>
      </w:r>
      <w:r>
        <w:rPr>
          <w:noProof/>
        </w:rPr>
        <w:fldChar w:fldCharType="end"/>
      </w:r>
    </w:p>
    <w:p w14:paraId="04EA01BD" w14:textId="5BB5811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_Toc187442814 \h </w:instrText>
      </w:r>
      <w:r>
        <w:rPr>
          <w:noProof/>
        </w:rPr>
      </w:r>
      <w:r>
        <w:rPr>
          <w:noProof/>
        </w:rPr>
        <w:fldChar w:fldCharType="separate"/>
      </w:r>
      <w:r>
        <w:rPr>
          <w:noProof/>
        </w:rPr>
        <w:t>31</w:t>
      </w:r>
      <w:r>
        <w:rPr>
          <w:noProof/>
        </w:rPr>
        <w:fldChar w:fldCharType="end"/>
      </w:r>
    </w:p>
    <w:p w14:paraId="20516696" w14:textId="0577D9D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_Toc187442815 \h </w:instrText>
      </w:r>
      <w:r>
        <w:rPr>
          <w:noProof/>
        </w:rPr>
      </w:r>
      <w:r>
        <w:rPr>
          <w:noProof/>
        </w:rPr>
        <w:fldChar w:fldCharType="separate"/>
      </w:r>
      <w:r>
        <w:rPr>
          <w:noProof/>
        </w:rPr>
        <w:t>31</w:t>
      </w:r>
      <w:r>
        <w:rPr>
          <w:noProof/>
        </w:rPr>
        <w:fldChar w:fldCharType="end"/>
      </w:r>
    </w:p>
    <w:p w14:paraId="6DD9416F" w14:textId="73D17A5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_Toc187442816 \h </w:instrText>
      </w:r>
      <w:r>
        <w:rPr>
          <w:noProof/>
        </w:rPr>
      </w:r>
      <w:r>
        <w:rPr>
          <w:noProof/>
        </w:rPr>
        <w:fldChar w:fldCharType="separate"/>
      </w:r>
      <w:r>
        <w:rPr>
          <w:noProof/>
        </w:rPr>
        <w:t>31</w:t>
      </w:r>
      <w:r>
        <w:rPr>
          <w:noProof/>
        </w:rPr>
        <w:fldChar w:fldCharType="end"/>
      </w:r>
    </w:p>
    <w:p w14:paraId="42B04153" w14:textId="49CD964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_Toc187442817 \h </w:instrText>
      </w:r>
      <w:r>
        <w:rPr>
          <w:noProof/>
        </w:rPr>
      </w:r>
      <w:r>
        <w:rPr>
          <w:noProof/>
        </w:rPr>
        <w:fldChar w:fldCharType="separate"/>
      </w:r>
      <w:r>
        <w:rPr>
          <w:noProof/>
        </w:rPr>
        <w:t>31</w:t>
      </w:r>
      <w:r>
        <w:rPr>
          <w:noProof/>
        </w:rPr>
        <w:fldChar w:fldCharType="end"/>
      </w:r>
    </w:p>
    <w:p w14:paraId="7EC6ECAF" w14:textId="7B362D0C"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_Toc187442818 \h </w:instrText>
      </w:r>
      <w:r>
        <w:rPr>
          <w:noProof/>
        </w:rPr>
      </w:r>
      <w:r>
        <w:rPr>
          <w:noProof/>
        </w:rPr>
        <w:fldChar w:fldCharType="separate"/>
      </w:r>
      <w:r>
        <w:rPr>
          <w:noProof/>
        </w:rPr>
        <w:t>31</w:t>
      </w:r>
      <w:r>
        <w:rPr>
          <w:noProof/>
        </w:rPr>
        <w:fldChar w:fldCharType="end"/>
      </w:r>
    </w:p>
    <w:p w14:paraId="3072E61E" w14:textId="4AE0C80A"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_Toc187442819 \h </w:instrText>
      </w:r>
      <w:r>
        <w:rPr>
          <w:noProof/>
        </w:rPr>
      </w:r>
      <w:r>
        <w:rPr>
          <w:noProof/>
        </w:rPr>
        <w:fldChar w:fldCharType="separate"/>
      </w:r>
      <w:r>
        <w:rPr>
          <w:noProof/>
        </w:rPr>
        <w:t>31</w:t>
      </w:r>
      <w:r>
        <w:rPr>
          <w:noProof/>
        </w:rPr>
        <w:fldChar w:fldCharType="end"/>
      </w:r>
    </w:p>
    <w:p w14:paraId="42F2E025" w14:textId="1160A373"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_Toc187442820 \h </w:instrText>
      </w:r>
      <w:r>
        <w:rPr>
          <w:noProof/>
        </w:rPr>
      </w:r>
      <w:r>
        <w:rPr>
          <w:noProof/>
        </w:rPr>
        <w:fldChar w:fldCharType="separate"/>
      </w:r>
      <w:r>
        <w:rPr>
          <w:noProof/>
        </w:rPr>
        <w:t>32</w:t>
      </w:r>
      <w:r>
        <w:rPr>
          <w:noProof/>
        </w:rPr>
        <w:fldChar w:fldCharType="end"/>
      </w:r>
    </w:p>
    <w:p w14:paraId="7A8DBDB6" w14:textId="2BC5ADAD"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_Toc187442821 \h </w:instrText>
      </w:r>
      <w:r>
        <w:rPr>
          <w:noProof/>
        </w:rPr>
      </w:r>
      <w:r>
        <w:rPr>
          <w:noProof/>
        </w:rPr>
        <w:fldChar w:fldCharType="separate"/>
      </w:r>
      <w:r>
        <w:rPr>
          <w:noProof/>
        </w:rPr>
        <w:t>33</w:t>
      </w:r>
      <w:r>
        <w:rPr>
          <w:noProof/>
        </w:rPr>
        <w:fldChar w:fldCharType="end"/>
      </w:r>
    </w:p>
    <w:p w14:paraId="2AB3D9E4" w14:textId="7FC182F1"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_Toc187442822 \h </w:instrText>
      </w:r>
      <w:r>
        <w:rPr>
          <w:noProof/>
        </w:rPr>
      </w:r>
      <w:r>
        <w:rPr>
          <w:noProof/>
        </w:rPr>
        <w:fldChar w:fldCharType="separate"/>
      </w:r>
      <w:r>
        <w:rPr>
          <w:noProof/>
        </w:rPr>
        <w:t>33</w:t>
      </w:r>
      <w:r>
        <w:rPr>
          <w:noProof/>
        </w:rPr>
        <w:fldChar w:fldCharType="end"/>
      </w:r>
    </w:p>
    <w:p w14:paraId="50BAD386" w14:textId="75913DA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_Toc187442823 \h </w:instrText>
      </w:r>
      <w:r>
        <w:rPr>
          <w:noProof/>
        </w:rPr>
      </w:r>
      <w:r>
        <w:rPr>
          <w:noProof/>
        </w:rPr>
        <w:fldChar w:fldCharType="separate"/>
      </w:r>
      <w:r>
        <w:rPr>
          <w:noProof/>
        </w:rPr>
        <w:t>33</w:t>
      </w:r>
      <w:r>
        <w:rPr>
          <w:noProof/>
        </w:rPr>
        <w:fldChar w:fldCharType="end"/>
      </w:r>
    </w:p>
    <w:p w14:paraId="2A519166" w14:textId="7F8CAB6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_Toc187442824 \h </w:instrText>
      </w:r>
      <w:r>
        <w:rPr>
          <w:noProof/>
        </w:rPr>
      </w:r>
      <w:r>
        <w:rPr>
          <w:noProof/>
        </w:rPr>
        <w:fldChar w:fldCharType="separate"/>
      </w:r>
      <w:r>
        <w:rPr>
          <w:noProof/>
        </w:rPr>
        <w:t>33</w:t>
      </w:r>
      <w:r>
        <w:rPr>
          <w:noProof/>
        </w:rPr>
        <w:fldChar w:fldCharType="end"/>
      </w:r>
    </w:p>
    <w:p w14:paraId="1643C81B" w14:textId="214A610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_Toc187442825 \h </w:instrText>
      </w:r>
      <w:r>
        <w:rPr>
          <w:noProof/>
        </w:rPr>
      </w:r>
      <w:r>
        <w:rPr>
          <w:noProof/>
        </w:rPr>
        <w:fldChar w:fldCharType="separate"/>
      </w:r>
      <w:r>
        <w:rPr>
          <w:noProof/>
        </w:rPr>
        <w:t>33</w:t>
      </w:r>
      <w:r>
        <w:rPr>
          <w:noProof/>
        </w:rPr>
        <w:fldChar w:fldCharType="end"/>
      </w:r>
    </w:p>
    <w:p w14:paraId="41606350" w14:textId="414D39E8"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_Toc187442826 \h </w:instrText>
      </w:r>
      <w:r>
        <w:rPr>
          <w:noProof/>
        </w:rPr>
      </w:r>
      <w:r>
        <w:rPr>
          <w:noProof/>
        </w:rPr>
        <w:fldChar w:fldCharType="separate"/>
      </w:r>
      <w:r>
        <w:rPr>
          <w:noProof/>
        </w:rPr>
        <w:t>33</w:t>
      </w:r>
      <w:r>
        <w:rPr>
          <w:noProof/>
        </w:rPr>
        <w:fldChar w:fldCharType="end"/>
      </w:r>
    </w:p>
    <w:p w14:paraId="29CED40C" w14:textId="29E31D29"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_Toc187442827 \h </w:instrText>
      </w:r>
      <w:r>
        <w:rPr>
          <w:noProof/>
        </w:rPr>
      </w:r>
      <w:r>
        <w:rPr>
          <w:noProof/>
        </w:rPr>
        <w:fldChar w:fldCharType="separate"/>
      </w:r>
      <w:r>
        <w:rPr>
          <w:noProof/>
        </w:rPr>
        <w:t>34</w:t>
      </w:r>
      <w:r>
        <w:rPr>
          <w:noProof/>
        </w:rPr>
        <w:fldChar w:fldCharType="end"/>
      </w:r>
    </w:p>
    <w:p w14:paraId="7EA99DFB" w14:textId="2501703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_Toc187442828 \h </w:instrText>
      </w:r>
      <w:r>
        <w:rPr>
          <w:noProof/>
        </w:rPr>
      </w:r>
      <w:r>
        <w:rPr>
          <w:noProof/>
        </w:rPr>
        <w:fldChar w:fldCharType="separate"/>
      </w:r>
      <w:r>
        <w:rPr>
          <w:noProof/>
        </w:rPr>
        <w:t>34</w:t>
      </w:r>
      <w:r>
        <w:rPr>
          <w:noProof/>
        </w:rPr>
        <w:fldChar w:fldCharType="end"/>
      </w:r>
    </w:p>
    <w:p w14:paraId="4C1EAD47" w14:textId="7489071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_Toc187442829 \h </w:instrText>
      </w:r>
      <w:r>
        <w:rPr>
          <w:noProof/>
        </w:rPr>
      </w:r>
      <w:r>
        <w:rPr>
          <w:noProof/>
        </w:rPr>
        <w:fldChar w:fldCharType="separate"/>
      </w:r>
      <w:r>
        <w:rPr>
          <w:noProof/>
        </w:rPr>
        <w:t>34</w:t>
      </w:r>
      <w:r>
        <w:rPr>
          <w:noProof/>
        </w:rPr>
        <w:fldChar w:fldCharType="end"/>
      </w:r>
    </w:p>
    <w:p w14:paraId="4FEA69D0" w14:textId="61C8264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_Toc187442830 \h </w:instrText>
      </w:r>
      <w:r>
        <w:rPr>
          <w:noProof/>
        </w:rPr>
      </w:r>
      <w:r>
        <w:rPr>
          <w:noProof/>
        </w:rPr>
        <w:fldChar w:fldCharType="separate"/>
      </w:r>
      <w:r>
        <w:rPr>
          <w:noProof/>
        </w:rPr>
        <w:t>34</w:t>
      </w:r>
      <w:r>
        <w:rPr>
          <w:noProof/>
        </w:rPr>
        <w:fldChar w:fldCharType="end"/>
      </w:r>
    </w:p>
    <w:p w14:paraId="6EEA356A" w14:textId="554A419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_Toc187442831 \h </w:instrText>
      </w:r>
      <w:r>
        <w:rPr>
          <w:noProof/>
        </w:rPr>
      </w:r>
      <w:r>
        <w:rPr>
          <w:noProof/>
        </w:rPr>
        <w:fldChar w:fldCharType="separate"/>
      </w:r>
      <w:r>
        <w:rPr>
          <w:noProof/>
        </w:rPr>
        <w:t>34</w:t>
      </w:r>
      <w:r>
        <w:rPr>
          <w:noProof/>
        </w:rPr>
        <w:fldChar w:fldCharType="end"/>
      </w:r>
    </w:p>
    <w:p w14:paraId="2A101015" w14:textId="0AA0680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_Toc187442832 \h </w:instrText>
      </w:r>
      <w:r>
        <w:rPr>
          <w:noProof/>
        </w:rPr>
      </w:r>
      <w:r>
        <w:rPr>
          <w:noProof/>
        </w:rPr>
        <w:fldChar w:fldCharType="separate"/>
      </w:r>
      <w:r>
        <w:rPr>
          <w:noProof/>
        </w:rPr>
        <w:t>34</w:t>
      </w:r>
      <w:r>
        <w:rPr>
          <w:noProof/>
        </w:rPr>
        <w:fldChar w:fldCharType="end"/>
      </w:r>
    </w:p>
    <w:p w14:paraId="4545B0BF" w14:textId="3C60DBD6"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_Toc187442833 \h </w:instrText>
      </w:r>
      <w:r>
        <w:rPr>
          <w:noProof/>
        </w:rPr>
      </w:r>
      <w:r>
        <w:rPr>
          <w:noProof/>
        </w:rPr>
        <w:fldChar w:fldCharType="separate"/>
      </w:r>
      <w:r>
        <w:rPr>
          <w:noProof/>
        </w:rPr>
        <w:t>34</w:t>
      </w:r>
      <w:r>
        <w:rPr>
          <w:noProof/>
        </w:rPr>
        <w:fldChar w:fldCharType="end"/>
      </w:r>
    </w:p>
    <w:p w14:paraId="1D9A754B" w14:textId="41F1C282"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_Toc187442834 \h </w:instrText>
      </w:r>
      <w:r>
        <w:rPr>
          <w:noProof/>
        </w:rPr>
      </w:r>
      <w:r>
        <w:rPr>
          <w:noProof/>
        </w:rPr>
        <w:fldChar w:fldCharType="separate"/>
      </w:r>
      <w:r>
        <w:rPr>
          <w:noProof/>
        </w:rPr>
        <w:t>34</w:t>
      </w:r>
      <w:r>
        <w:rPr>
          <w:noProof/>
        </w:rPr>
        <w:fldChar w:fldCharType="end"/>
      </w:r>
    </w:p>
    <w:p w14:paraId="499272EC" w14:textId="27B0CEF0"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_Toc187442835 \h </w:instrText>
      </w:r>
      <w:r>
        <w:rPr>
          <w:noProof/>
        </w:rPr>
      </w:r>
      <w:r>
        <w:rPr>
          <w:noProof/>
        </w:rPr>
        <w:fldChar w:fldCharType="separate"/>
      </w:r>
      <w:r>
        <w:rPr>
          <w:noProof/>
        </w:rPr>
        <w:t>35</w:t>
      </w:r>
      <w:r>
        <w:rPr>
          <w:noProof/>
        </w:rPr>
        <w:fldChar w:fldCharType="end"/>
      </w:r>
    </w:p>
    <w:p w14:paraId="124F95D0" w14:textId="454F89C9"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_Toc187442836 \h </w:instrText>
      </w:r>
      <w:r>
        <w:rPr>
          <w:noProof/>
        </w:rPr>
      </w:r>
      <w:r>
        <w:rPr>
          <w:noProof/>
        </w:rPr>
        <w:fldChar w:fldCharType="separate"/>
      </w:r>
      <w:r>
        <w:rPr>
          <w:noProof/>
        </w:rPr>
        <w:t>36</w:t>
      </w:r>
      <w:r>
        <w:rPr>
          <w:noProof/>
        </w:rPr>
        <w:fldChar w:fldCharType="end"/>
      </w:r>
    </w:p>
    <w:p w14:paraId="12330A62" w14:textId="6A21E0AD"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_Toc187442837 \h </w:instrText>
      </w:r>
      <w:r>
        <w:rPr>
          <w:noProof/>
        </w:rPr>
      </w:r>
      <w:r>
        <w:rPr>
          <w:noProof/>
        </w:rPr>
        <w:fldChar w:fldCharType="separate"/>
      </w:r>
      <w:r>
        <w:rPr>
          <w:noProof/>
        </w:rPr>
        <w:t>37</w:t>
      </w:r>
      <w:r>
        <w:rPr>
          <w:noProof/>
        </w:rPr>
        <w:fldChar w:fldCharType="end"/>
      </w:r>
    </w:p>
    <w:p w14:paraId="4B21FF75" w14:textId="07052656"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_Toc187442838 \h </w:instrText>
      </w:r>
      <w:r>
        <w:rPr>
          <w:noProof/>
        </w:rPr>
      </w:r>
      <w:r>
        <w:rPr>
          <w:noProof/>
        </w:rPr>
        <w:fldChar w:fldCharType="separate"/>
      </w:r>
      <w:r>
        <w:rPr>
          <w:noProof/>
        </w:rPr>
        <w:t>37</w:t>
      </w:r>
      <w:r>
        <w:rPr>
          <w:noProof/>
        </w:rPr>
        <w:fldChar w:fldCharType="end"/>
      </w:r>
    </w:p>
    <w:p w14:paraId="72520BA2" w14:textId="3E3802A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_Toc187442839 \h </w:instrText>
      </w:r>
      <w:r>
        <w:rPr>
          <w:noProof/>
        </w:rPr>
      </w:r>
      <w:r>
        <w:rPr>
          <w:noProof/>
        </w:rPr>
        <w:fldChar w:fldCharType="separate"/>
      </w:r>
      <w:r>
        <w:rPr>
          <w:noProof/>
        </w:rPr>
        <w:t>37</w:t>
      </w:r>
      <w:r>
        <w:rPr>
          <w:noProof/>
        </w:rPr>
        <w:fldChar w:fldCharType="end"/>
      </w:r>
    </w:p>
    <w:p w14:paraId="509547C7" w14:textId="29985A1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_Toc187442840 \h </w:instrText>
      </w:r>
      <w:r>
        <w:rPr>
          <w:noProof/>
        </w:rPr>
      </w:r>
      <w:r>
        <w:rPr>
          <w:noProof/>
        </w:rPr>
        <w:fldChar w:fldCharType="separate"/>
      </w:r>
      <w:r>
        <w:rPr>
          <w:noProof/>
        </w:rPr>
        <w:t>37</w:t>
      </w:r>
      <w:r>
        <w:rPr>
          <w:noProof/>
        </w:rPr>
        <w:fldChar w:fldCharType="end"/>
      </w:r>
    </w:p>
    <w:p w14:paraId="09EF75F0" w14:textId="784F973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_Toc187442841 \h </w:instrText>
      </w:r>
      <w:r>
        <w:rPr>
          <w:noProof/>
        </w:rPr>
      </w:r>
      <w:r>
        <w:rPr>
          <w:noProof/>
        </w:rPr>
        <w:fldChar w:fldCharType="separate"/>
      </w:r>
      <w:r>
        <w:rPr>
          <w:noProof/>
        </w:rPr>
        <w:t>37</w:t>
      </w:r>
      <w:r>
        <w:rPr>
          <w:noProof/>
        </w:rPr>
        <w:fldChar w:fldCharType="end"/>
      </w:r>
    </w:p>
    <w:p w14:paraId="428C2718" w14:textId="5F64F0B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_Toc187442842 \h </w:instrText>
      </w:r>
      <w:r>
        <w:rPr>
          <w:noProof/>
        </w:rPr>
      </w:r>
      <w:r>
        <w:rPr>
          <w:noProof/>
        </w:rPr>
        <w:fldChar w:fldCharType="separate"/>
      </w:r>
      <w:r>
        <w:rPr>
          <w:noProof/>
        </w:rPr>
        <w:t>38</w:t>
      </w:r>
      <w:r>
        <w:rPr>
          <w:noProof/>
        </w:rPr>
        <w:fldChar w:fldCharType="end"/>
      </w:r>
    </w:p>
    <w:p w14:paraId="15C49252" w14:textId="3B73CF0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_Toc187442843 \h </w:instrText>
      </w:r>
      <w:r>
        <w:rPr>
          <w:noProof/>
        </w:rPr>
      </w:r>
      <w:r>
        <w:rPr>
          <w:noProof/>
        </w:rPr>
        <w:fldChar w:fldCharType="separate"/>
      </w:r>
      <w:r>
        <w:rPr>
          <w:noProof/>
        </w:rPr>
        <w:t>38</w:t>
      </w:r>
      <w:r>
        <w:rPr>
          <w:noProof/>
        </w:rPr>
        <w:fldChar w:fldCharType="end"/>
      </w:r>
    </w:p>
    <w:p w14:paraId="312E1C05" w14:textId="5F8F68C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_Toc187442844 \h </w:instrText>
      </w:r>
      <w:r>
        <w:rPr>
          <w:noProof/>
        </w:rPr>
      </w:r>
      <w:r>
        <w:rPr>
          <w:noProof/>
        </w:rPr>
        <w:fldChar w:fldCharType="separate"/>
      </w:r>
      <w:r>
        <w:rPr>
          <w:noProof/>
        </w:rPr>
        <w:t>38</w:t>
      </w:r>
      <w:r>
        <w:rPr>
          <w:noProof/>
        </w:rPr>
        <w:fldChar w:fldCharType="end"/>
      </w:r>
    </w:p>
    <w:p w14:paraId="50F5C98D" w14:textId="47C454BB"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_Toc187442845 \h </w:instrText>
      </w:r>
      <w:r>
        <w:rPr>
          <w:noProof/>
        </w:rPr>
      </w:r>
      <w:r>
        <w:rPr>
          <w:noProof/>
        </w:rPr>
        <w:fldChar w:fldCharType="separate"/>
      </w:r>
      <w:r>
        <w:rPr>
          <w:noProof/>
        </w:rPr>
        <w:t>38</w:t>
      </w:r>
      <w:r>
        <w:rPr>
          <w:noProof/>
        </w:rPr>
        <w:fldChar w:fldCharType="end"/>
      </w:r>
    </w:p>
    <w:p w14:paraId="004208FB" w14:textId="2D511156"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_Toc187442846 \h </w:instrText>
      </w:r>
      <w:r>
        <w:rPr>
          <w:noProof/>
        </w:rPr>
      </w:r>
      <w:r>
        <w:rPr>
          <w:noProof/>
        </w:rPr>
        <w:fldChar w:fldCharType="separate"/>
      </w:r>
      <w:r>
        <w:rPr>
          <w:noProof/>
        </w:rPr>
        <w:t>38</w:t>
      </w:r>
      <w:r>
        <w:rPr>
          <w:noProof/>
        </w:rPr>
        <w:fldChar w:fldCharType="end"/>
      </w:r>
    </w:p>
    <w:p w14:paraId="005F4819" w14:textId="1141F77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_Toc187442847 \h </w:instrText>
      </w:r>
      <w:r>
        <w:rPr>
          <w:noProof/>
        </w:rPr>
      </w:r>
      <w:r>
        <w:rPr>
          <w:noProof/>
        </w:rPr>
        <w:fldChar w:fldCharType="separate"/>
      </w:r>
      <w:r>
        <w:rPr>
          <w:noProof/>
        </w:rPr>
        <w:t>38</w:t>
      </w:r>
      <w:r>
        <w:rPr>
          <w:noProof/>
        </w:rPr>
        <w:fldChar w:fldCharType="end"/>
      </w:r>
    </w:p>
    <w:p w14:paraId="625DA26D" w14:textId="406F822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_Toc187442848 \h </w:instrText>
      </w:r>
      <w:r>
        <w:rPr>
          <w:noProof/>
        </w:rPr>
      </w:r>
      <w:r>
        <w:rPr>
          <w:noProof/>
        </w:rPr>
        <w:fldChar w:fldCharType="separate"/>
      </w:r>
      <w:r>
        <w:rPr>
          <w:noProof/>
        </w:rPr>
        <w:t>39</w:t>
      </w:r>
      <w:r>
        <w:rPr>
          <w:noProof/>
        </w:rPr>
        <w:fldChar w:fldCharType="end"/>
      </w:r>
    </w:p>
    <w:p w14:paraId="3D2D126B" w14:textId="16A5178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_Toc187442849 \h </w:instrText>
      </w:r>
      <w:r>
        <w:rPr>
          <w:noProof/>
        </w:rPr>
      </w:r>
      <w:r>
        <w:rPr>
          <w:noProof/>
        </w:rPr>
        <w:fldChar w:fldCharType="separate"/>
      </w:r>
      <w:r>
        <w:rPr>
          <w:noProof/>
        </w:rPr>
        <w:t>39</w:t>
      </w:r>
      <w:r>
        <w:rPr>
          <w:noProof/>
        </w:rPr>
        <w:fldChar w:fldCharType="end"/>
      </w:r>
    </w:p>
    <w:p w14:paraId="05285722" w14:textId="4B659D0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_Toc187442850 \h </w:instrText>
      </w:r>
      <w:r>
        <w:rPr>
          <w:noProof/>
        </w:rPr>
      </w:r>
      <w:r>
        <w:rPr>
          <w:noProof/>
        </w:rPr>
        <w:fldChar w:fldCharType="separate"/>
      </w:r>
      <w:r>
        <w:rPr>
          <w:noProof/>
        </w:rPr>
        <w:t>39</w:t>
      </w:r>
      <w:r>
        <w:rPr>
          <w:noProof/>
        </w:rPr>
        <w:fldChar w:fldCharType="end"/>
      </w:r>
    </w:p>
    <w:p w14:paraId="77A37908" w14:textId="4F1DAAD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_Toc187442851 \h </w:instrText>
      </w:r>
      <w:r>
        <w:rPr>
          <w:noProof/>
        </w:rPr>
      </w:r>
      <w:r>
        <w:rPr>
          <w:noProof/>
        </w:rPr>
        <w:fldChar w:fldCharType="separate"/>
      </w:r>
      <w:r>
        <w:rPr>
          <w:noProof/>
        </w:rPr>
        <w:t>39</w:t>
      </w:r>
      <w:r>
        <w:rPr>
          <w:noProof/>
        </w:rPr>
        <w:fldChar w:fldCharType="end"/>
      </w:r>
    </w:p>
    <w:p w14:paraId="55672543" w14:textId="1F95CB1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_Toc187442852 \h </w:instrText>
      </w:r>
      <w:r>
        <w:rPr>
          <w:noProof/>
        </w:rPr>
      </w:r>
      <w:r>
        <w:rPr>
          <w:noProof/>
        </w:rPr>
        <w:fldChar w:fldCharType="separate"/>
      </w:r>
      <w:r>
        <w:rPr>
          <w:noProof/>
        </w:rPr>
        <w:t>39</w:t>
      </w:r>
      <w:r>
        <w:rPr>
          <w:noProof/>
        </w:rPr>
        <w:fldChar w:fldCharType="end"/>
      </w:r>
    </w:p>
    <w:p w14:paraId="710D50D5" w14:textId="7EB4D326"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_Toc187442853 \h </w:instrText>
      </w:r>
      <w:r>
        <w:rPr>
          <w:noProof/>
        </w:rPr>
      </w:r>
      <w:r>
        <w:rPr>
          <w:noProof/>
        </w:rPr>
        <w:fldChar w:fldCharType="separate"/>
      </w:r>
      <w:r>
        <w:rPr>
          <w:noProof/>
        </w:rPr>
        <w:t>39</w:t>
      </w:r>
      <w:r>
        <w:rPr>
          <w:noProof/>
        </w:rPr>
        <w:fldChar w:fldCharType="end"/>
      </w:r>
    </w:p>
    <w:p w14:paraId="26E2DEE3" w14:textId="40367EE5"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_Toc187442854 \h </w:instrText>
      </w:r>
      <w:r>
        <w:rPr>
          <w:noProof/>
        </w:rPr>
      </w:r>
      <w:r>
        <w:rPr>
          <w:noProof/>
        </w:rPr>
        <w:fldChar w:fldCharType="separate"/>
      </w:r>
      <w:r>
        <w:rPr>
          <w:noProof/>
        </w:rPr>
        <w:t>39</w:t>
      </w:r>
      <w:r>
        <w:rPr>
          <w:noProof/>
        </w:rPr>
        <w:fldChar w:fldCharType="end"/>
      </w:r>
    </w:p>
    <w:p w14:paraId="688D6655" w14:textId="421F1272"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_Toc187442855 \h </w:instrText>
      </w:r>
      <w:r>
        <w:rPr>
          <w:noProof/>
        </w:rPr>
      </w:r>
      <w:r>
        <w:rPr>
          <w:noProof/>
        </w:rPr>
        <w:fldChar w:fldCharType="separate"/>
      </w:r>
      <w:r>
        <w:rPr>
          <w:noProof/>
        </w:rPr>
        <w:t>39</w:t>
      </w:r>
      <w:r>
        <w:rPr>
          <w:noProof/>
        </w:rPr>
        <w:fldChar w:fldCharType="end"/>
      </w:r>
    </w:p>
    <w:p w14:paraId="139BA9BE" w14:textId="513E085A"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_Toc187442856 \h </w:instrText>
      </w:r>
      <w:r>
        <w:rPr>
          <w:noProof/>
        </w:rPr>
      </w:r>
      <w:r>
        <w:rPr>
          <w:noProof/>
        </w:rPr>
        <w:fldChar w:fldCharType="separate"/>
      </w:r>
      <w:r>
        <w:rPr>
          <w:noProof/>
        </w:rPr>
        <w:t>40</w:t>
      </w:r>
      <w:r>
        <w:rPr>
          <w:noProof/>
        </w:rPr>
        <w:fldChar w:fldCharType="end"/>
      </w:r>
    </w:p>
    <w:p w14:paraId="55CB8FDA" w14:textId="32255A95"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_Toc187442857 \h </w:instrText>
      </w:r>
      <w:r>
        <w:rPr>
          <w:noProof/>
        </w:rPr>
      </w:r>
      <w:r>
        <w:rPr>
          <w:noProof/>
        </w:rPr>
        <w:fldChar w:fldCharType="separate"/>
      </w:r>
      <w:r>
        <w:rPr>
          <w:noProof/>
        </w:rPr>
        <w:t>40</w:t>
      </w:r>
      <w:r>
        <w:rPr>
          <w:noProof/>
        </w:rPr>
        <w:fldChar w:fldCharType="end"/>
      </w:r>
    </w:p>
    <w:p w14:paraId="7D5A7003" w14:textId="19312D3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_Toc187442858 \h </w:instrText>
      </w:r>
      <w:r>
        <w:rPr>
          <w:noProof/>
        </w:rPr>
      </w:r>
      <w:r>
        <w:rPr>
          <w:noProof/>
        </w:rPr>
        <w:fldChar w:fldCharType="separate"/>
      </w:r>
      <w:r>
        <w:rPr>
          <w:noProof/>
        </w:rPr>
        <w:t>40</w:t>
      </w:r>
      <w:r>
        <w:rPr>
          <w:noProof/>
        </w:rPr>
        <w:fldChar w:fldCharType="end"/>
      </w:r>
    </w:p>
    <w:p w14:paraId="118830C8" w14:textId="3E3B801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_Toc187442859 \h </w:instrText>
      </w:r>
      <w:r>
        <w:rPr>
          <w:noProof/>
        </w:rPr>
      </w:r>
      <w:r>
        <w:rPr>
          <w:noProof/>
        </w:rPr>
        <w:fldChar w:fldCharType="separate"/>
      </w:r>
      <w:r>
        <w:rPr>
          <w:noProof/>
        </w:rPr>
        <w:t>40</w:t>
      </w:r>
      <w:r>
        <w:rPr>
          <w:noProof/>
        </w:rPr>
        <w:fldChar w:fldCharType="end"/>
      </w:r>
    </w:p>
    <w:p w14:paraId="30C42EB7" w14:textId="1B52CA3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_Toc187442860 \h </w:instrText>
      </w:r>
      <w:r>
        <w:rPr>
          <w:noProof/>
        </w:rPr>
      </w:r>
      <w:r>
        <w:rPr>
          <w:noProof/>
        </w:rPr>
        <w:fldChar w:fldCharType="separate"/>
      </w:r>
      <w:r>
        <w:rPr>
          <w:noProof/>
        </w:rPr>
        <w:t>40</w:t>
      </w:r>
      <w:r>
        <w:rPr>
          <w:noProof/>
        </w:rPr>
        <w:fldChar w:fldCharType="end"/>
      </w:r>
    </w:p>
    <w:p w14:paraId="7140F5F3" w14:textId="5B6FB87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_Toc187442861 \h </w:instrText>
      </w:r>
      <w:r>
        <w:rPr>
          <w:noProof/>
        </w:rPr>
      </w:r>
      <w:r>
        <w:rPr>
          <w:noProof/>
        </w:rPr>
        <w:fldChar w:fldCharType="separate"/>
      </w:r>
      <w:r>
        <w:rPr>
          <w:noProof/>
        </w:rPr>
        <w:t>41</w:t>
      </w:r>
      <w:r>
        <w:rPr>
          <w:noProof/>
        </w:rPr>
        <w:fldChar w:fldCharType="end"/>
      </w:r>
    </w:p>
    <w:p w14:paraId="64285274" w14:textId="1811350A"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_Toc187442862 \h </w:instrText>
      </w:r>
      <w:r>
        <w:rPr>
          <w:noProof/>
        </w:rPr>
      </w:r>
      <w:r>
        <w:rPr>
          <w:noProof/>
        </w:rPr>
        <w:fldChar w:fldCharType="separate"/>
      </w:r>
      <w:r>
        <w:rPr>
          <w:noProof/>
        </w:rPr>
        <w:t>41</w:t>
      </w:r>
      <w:r>
        <w:rPr>
          <w:noProof/>
        </w:rPr>
        <w:fldChar w:fldCharType="end"/>
      </w:r>
    </w:p>
    <w:p w14:paraId="79F00A9F" w14:textId="7910E06F"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_Toc187442863 \h </w:instrText>
      </w:r>
      <w:r>
        <w:rPr>
          <w:noProof/>
        </w:rPr>
      </w:r>
      <w:r>
        <w:rPr>
          <w:noProof/>
        </w:rPr>
        <w:fldChar w:fldCharType="separate"/>
      </w:r>
      <w:r>
        <w:rPr>
          <w:noProof/>
        </w:rPr>
        <w:t>41</w:t>
      </w:r>
      <w:r>
        <w:rPr>
          <w:noProof/>
        </w:rPr>
        <w:fldChar w:fldCharType="end"/>
      </w:r>
    </w:p>
    <w:p w14:paraId="08D477D7" w14:textId="48CD6AA0"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_Toc187442864 \h </w:instrText>
      </w:r>
      <w:r>
        <w:rPr>
          <w:noProof/>
        </w:rPr>
      </w:r>
      <w:r>
        <w:rPr>
          <w:noProof/>
        </w:rPr>
        <w:fldChar w:fldCharType="separate"/>
      </w:r>
      <w:r>
        <w:rPr>
          <w:noProof/>
        </w:rPr>
        <w:t>41</w:t>
      </w:r>
      <w:r>
        <w:rPr>
          <w:noProof/>
        </w:rPr>
        <w:fldChar w:fldCharType="end"/>
      </w:r>
    </w:p>
    <w:p w14:paraId="5A06332B" w14:textId="5E0C875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_Toc187442865 \h </w:instrText>
      </w:r>
      <w:r>
        <w:rPr>
          <w:noProof/>
        </w:rPr>
      </w:r>
      <w:r>
        <w:rPr>
          <w:noProof/>
        </w:rPr>
        <w:fldChar w:fldCharType="separate"/>
      </w:r>
      <w:r>
        <w:rPr>
          <w:noProof/>
        </w:rPr>
        <w:t>41</w:t>
      </w:r>
      <w:r>
        <w:rPr>
          <w:noProof/>
        </w:rPr>
        <w:fldChar w:fldCharType="end"/>
      </w:r>
    </w:p>
    <w:p w14:paraId="3AE5DE13" w14:textId="2258B45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_Toc187442866 \h </w:instrText>
      </w:r>
      <w:r>
        <w:rPr>
          <w:noProof/>
        </w:rPr>
      </w:r>
      <w:r>
        <w:rPr>
          <w:noProof/>
        </w:rPr>
        <w:fldChar w:fldCharType="separate"/>
      </w:r>
      <w:r>
        <w:rPr>
          <w:noProof/>
        </w:rPr>
        <w:t>41</w:t>
      </w:r>
      <w:r>
        <w:rPr>
          <w:noProof/>
        </w:rPr>
        <w:fldChar w:fldCharType="end"/>
      </w:r>
    </w:p>
    <w:p w14:paraId="1F85567F" w14:textId="36D5470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_Toc187442867 \h </w:instrText>
      </w:r>
      <w:r>
        <w:rPr>
          <w:noProof/>
        </w:rPr>
      </w:r>
      <w:r>
        <w:rPr>
          <w:noProof/>
        </w:rPr>
        <w:fldChar w:fldCharType="separate"/>
      </w:r>
      <w:r>
        <w:rPr>
          <w:noProof/>
        </w:rPr>
        <w:t>42</w:t>
      </w:r>
      <w:r>
        <w:rPr>
          <w:noProof/>
        </w:rPr>
        <w:fldChar w:fldCharType="end"/>
      </w:r>
    </w:p>
    <w:p w14:paraId="59540693" w14:textId="04A1BEA1"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_Toc187442868 \h </w:instrText>
      </w:r>
      <w:r>
        <w:rPr>
          <w:noProof/>
        </w:rPr>
      </w:r>
      <w:r>
        <w:rPr>
          <w:noProof/>
        </w:rPr>
        <w:fldChar w:fldCharType="separate"/>
      </w:r>
      <w:r>
        <w:rPr>
          <w:noProof/>
        </w:rPr>
        <w:t>42</w:t>
      </w:r>
      <w:r>
        <w:rPr>
          <w:noProof/>
        </w:rPr>
        <w:fldChar w:fldCharType="end"/>
      </w:r>
    </w:p>
    <w:p w14:paraId="078D1756" w14:textId="1D4FB70E"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_Toc187442869 \h </w:instrText>
      </w:r>
      <w:r>
        <w:rPr>
          <w:noProof/>
        </w:rPr>
      </w:r>
      <w:r>
        <w:rPr>
          <w:noProof/>
        </w:rPr>
        <w:fldChar w:fldCharType="separate"/>
      </w:r>
      <w:r>
        <w:rPr>
          <w:noProof/>
        </w:rPr>
        <w:t>42</w:t>
      </w:r>
      <w:r>
        <w:rPr>
          <w:noProof/>
        </w:rPr>
        <w:fldChar w:fldCharType="end"/>
      </w:r>
    </w:p>
    <w:p w14:paraId="4AC5013A" w14:textId="3A6DDD27"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_Toc187442870 \h </w:instrText>
      </w:r>
      <w:r>
        <w:rPr>
          <w:noProof/>
        </w:rPr>
      </w:r>
      <w:r>
        <w:rPr>
          <w:noProof/>
        </w:rPr>
        <w:fldChar w:fldCharType="separate"/>
      </w:r>
      <w:r>
        <w:rPr>
          <w:noProof/>
        </w:rPr>
        <w:t>42</w:t>
      </w:r>
      <w:r>
        <w:rPr>
          <w:noProof/>
        </w:rPr>
        <w:fldChar w:fldCharType="end"/>
      </w:r>
    </w:p>
    <w:p w14:paraId="02CCF6C0" w14:textId="7A10B767"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_Toc187442871 \h </w:instrText>
      </w:r>
      <w:r>
        <w:rPr>
          <w:noProof/>
        </w:rPr>
      </w:r>
      <w:r>
        <w:rPr>
          <w:noProof/>
        </w:rPr>
        <w:fldChar w:fldCharType="separate"/>
      </w:r>
      <w:r>
        <w:rPr>
          <w:noProof/>
        </w:rPr>
        <w:t>43</w:t>
      </w:r>
      <w:r>
        <w:rPr>
          <w:noProof/>
        </w:rPr>
        <w:fldChar w:fldCharType="end"/>
      </w:r>
    </w:p>
    <w:p w14:paraId="0C22CDB7" w14:textId="26BE6556"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_Toc187442872 \h </w:instrText>
      </w:r>
      <w:r>
        <w:rPr>
          <w:noProof/>
        </w:rPr>
      </w:r>
      <w:r>
        <w:rPr>
          <w:noProof/>
        </w:rPr>
        <w:fldChar w:fldCharType="separate"/>
      </w:r>
      <w:r>
        <w:rPr>
          <w:noProof/>
        </w:rPr>
        <w:t>43</w:t>
      </w:r>
      <w:r>
        <w:rPr>
          <w:noProof/>
        </w:rPr>
        <w:fldChar w:fldCharType="end"/>
      </w:r>
    </w:p>
    <w:p w14:paraId="2E3A8E2C" w14:textId="09204138"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_Toc187442873 \h </w:instrText>
      </w:r>
      <w:r>
        <w:rPr>
          <w:noProof/>
        </w:rPr>
      </w:r>
      <w:r>
        <w:rPr>
          <w:noProof/>
        </w:rPr>
        <w:fldChar w:fldCharType="separate"/>
      </w:r>
      <w:r>
        <w:rPr>
          <w:noProof/>
        </w:rPr>
        <w:t>43</w:t>
      </w:r>
      <w:r>
        <w:rPr>
          <w:noProof/>
        </w:rPr>
        <w:fldChar w:fldCharType="end"/>
      </w:r>
    </w:p>
    <w:p w14:paraId="176CEA4C" w14:textId="7B24AA8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_Toc187442874 \h </w:instrText>
      </w:r>
      <w:r>
        <w:rPr>
          <w:noProof/>
        </w:rPr>
      </w:r>
      <w:r>
        <w:rPr>
          <w:noProof/>
        </w:rPr>
        <w:fldChar w:fldCharType="separate"/>
      </w:r>
      <w:r>
        <w:rPr>
          <w:noProof/>
        </w:rPr>
        <w:t>43</w:t>
      </w:r>
      <w:r>
        <w:rPr>
          <w:noProof/>
        </w:rPr>
        <w:fldChar w:fldCharType="end"/>
      </w:r>
    </w:p>
    <w:p w14:paraId="4865124E" w14:textId="534A9EF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_Toc187442875 \h </w:instrText>
      </w:r>
      <w:r>
        <w:rPr>
          <w:noProof/>
        </w:rPr>
      </w:r>
      <w:r>
        <w:rPr>
          <w:noProof/>
        </w:rPr>
        <w:fldChar w:fldCharType="separate"/>
      </w:r>
      <w:r>
        <w:rPr>
          <w:noProof/>
        </w:rPr>
        <w:t>43</w:t>
      </w:r>
      <w:r>
        <w:rPr>
          <w:noProof/>
        </w:rPr>
        <w:fldChar w:fldCharType="end"/>
      </w:r>
    </w:p>
    <w:p w14:paraId="687C0E5E" w14:textId="7AD83B6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_Toc187442876 \h </w:instrText>
      </w:r>
      <w:r>
        <w:rPr>
          <w:noProof/>
        </w:rPr>
      </w:r>
      <w:r>
        <w:rPr>
          <w:noProof/>
        </w:rPr>
        <w:fldChar w:fldCharType="separate"/>
      </w:r>
      <w:r>
        <w:rPr>
          <w:noProof/>
        </w:rPr>
        <w:t>43</w:t>
      </w:r>
      <w:r>
        <w:rPr>
          <w:noProof/>
        </w:rPr>
        <w:fldChar w:fldCharType="end"/>
      </w:r>
    </w:p>
    <w:p w14:paraId="7A400E00" w14:textId="3ED07F8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_Toc187442877 \h </w:instrText>
      </w:r>
      <w:r>
        <w:rPr>
          <w:noProof/>
        </w:rPr>
      </w:r>
      <w:r>
        <w:rPr>
          <w:noProof/>
        </w:rPr>
        <w:fldChar w:fldCharType="separate"/>
      </w:r>
      <w:r>
        <w:rPr>
          <w:noProof/>
        </w:rPr>
        <w:t>43</w:t>
      </w:r>
      <w:r>
        <w:rPr>
          <w:noProof/>
        </w:rPr>
        <w:fldChar w:fldCharType="end"/>
      </w:r>
    </w:p>
    <w:p w14:paraId="06661EBF" w14:textId="05729359"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_Toc187442878 \h </w:instrText>
      </w:r>
      <w:r>
        <w:rPr>
          <w:noProof/>
        </w:rPr>
      </w:r>
      <w:r>
        <w:rPr>
          <w:noProof/>
        </w:rPr>
        <w:fldChar w:fldCharType="separate"/>
      </w:r>
      <w:r>
        <w:rPr>
          <w:noProof/>
        </w:rPr>
        <w:t>43</w:t>
      </w:r>
      <w:r>
        <w:rPr>
          <w:noProof/>
        </w:rPr>
        <w:fldChar w:fldCharType="end"/>
      </w:r>
    </w:p>
    <w:p w14:paraId="16B64BE6" w14:textId="1A9EFD38"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_Toc187442879 \h </w:instrText>
      </w:r>
      <w:r>
        <w:rPr>
          <w:noProof/>
        </w:rPr>
      </w:r>
      <w:r>
        <w:rPr>
          <w:noProof/>
        </w:rPr>
        <w:fldChar w:fldCharType="separate"/>
      </w:r>
      <w:r>
        <w:rPr>
          <w:noProof/>
        </w:rPr>
        <w:t>43</w:t>
      </w:r>
      <w:r>
        <w:rPr>
          <w:noProof/>
        </w:rPr>
        <w:fldChar w:fldCharType="end"/>
      </w:r>
    </w:p>
    <w:p w14:paraId="6A8A671B" w14:textId="453419F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_Toc187442880 \h </w:instrText>
      </w:r>
      <w:r>
        <w:rPr>
          <w:noProof/>
        </w:rPr>
      </w:r>
      <w:r>
        <w:rPr>
          <w:noProof/>
        </w:rPr>
        <w:fldChar w:fldCharType="separate"/>
      </w:r>
      <w:r>
        <w:rPr>
          <w:noProof/>
        </w:rPr>
        <w:t>43</w:t>
      </w:r>
      <w:r>
        <w:rPr>
          <w:noProof/>
        </w:rPr>
        <w:fldChar w:fldCharType="end"/>
      </w:r>
    </w:p>
    <w:p w14:paraId="5AA26B9F" w14:textId="58813D7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_Toc187442881 \h </w:instrText>
      </w:r>
      <w:r>
        <w:rPr>
          <w:noProof/>
        </w:rPr>
      </w:r>
      <w:r>
        <w:rPr>
          <w:noProof/>
        </w:rPr>
        <w:fldChar w:fldCharType="separate"/>
      </w:r>
      <w:r>
        <w:rPr>
          <w:noProof/>
        </w:rPr>
        <w:t>43</w:t>
      </w:r>
      <w:r>
        <w:rPr>
          <w:noProof/>
        </w:rPr>
        <w:fldChar w:fldCharType="end"/>
      </w:r>
    </w:p>
    <w:p w14:paraId="2407936C" w14:textId="36F1F1F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_Toc187442882 \h </w:instrText>
      </w:r>
      <w:r>
        <w:rPr>
          <w:noProof/>
        </w:rPr>
      </w:r>
      <w:r>
        <w:rPr>
          <w:noProof/>
        </w:rPr>
        <w:fldChar w:fldCharType="separate"/>
      </w:r>
      <w:r>
        <w:rPr>
          <w:noProof/>
        </w:rPr>
        <w:t>44</w:t>
      </w:r>
      <w:r>
        <w:rPr>
          <w:noProof/>
        </w:rPr>
        <w:fldChar w:fldCharType="end"/>
      </w:r>
    </w:p>
    <w:p w14:paraId="51AF55D9" w14:textId="070E7669"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_Toc187442883 \h </w:instrText>
      </w:r>
      <w:r>
        <w:rPr>
          <w:noProof/>
        </w:rPr>
      </w:r>
      <w:r>
        <w:rPr>
          <w:noProof/>
        </w:rPr>
        <w:fldChar w:fldCharType="separate"/>
      </w:r>
      <w:r>
        <w:rPr>
          <w:noProof/>
        </w:rPr>
        <w:t>44</w:t>
      </w:r>
      <w:r>
        <w:rPr>
          <w:noProof/>
        </w:rPr>
        <w:fldChar w:fldCharType="end"/>
      </w:r>
    </w:p>
    <w:p w14:paraId="4E7D47D6" w14:textId="68FBC251"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_Toc187442884 \h </w:instrText>
      </w:r>
      <w:r>
        <w:rPr>
          <w:noProof/>
        </w:rPr>
      </w:r>
      <w:r>
        <w:rPr>
          <w:noProof/>
        </w:rPr>
        <w:fldChar w:fldCharType="separate"/>
      </w:r>
      <w:r>
        <w:rPr>
          <w:noProof/>
        </w:rPr>
        <w:t>44</w:t>
      </w:r>
      <w:r>
        <w:rPr>
          <w:noProof/>
        </w:rPr>
        <w:fldChar w:fldCharType="end"/>
      </w:r>
    </w:p>
    <w:p w14:paraId="3739CD10" w14:textId="65443B47"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_Toc187442885 \h </w:instrText>
      </w:r>
      <w:r>
        <w:rPr>
          <w:noProof/>
        </w:rPr>
      </w:r>
      <w:r>
        <w:rPr>
          <w:noProof/>
        </w:rPr>
        <w:fldChar w:fldCharType="separate"/>
      </w:r>
      <w:r>
        <w:rPr>
          <w:noProof/>
        </w:rPr>
        <w:t>44</w:t>
      </w:r>
      <w:r>
        <w:rPr>
          <w:noProof/>
        </w:rPr>
        <w:fldChar w:fldCharType="end"/>
      </w:r>
    </w:p>
    <w:p w14:paraId="3F7C9D01" w14:textId="674EAB07"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_Toc187442886 \h </w:instrText>
      </w:r>
      <w:r>
        <w:rPr>
          <w:noProof/>
        </w:rPr>
      </w:r>
      <w:r>
        <w:rPr>
          <w:noProof/>
        </w:rPr>
        <w:fldChar w:fldCharType="separate"/>
      </w:r>
      <w:r>
        <w:rPr>
          <w:noProof/>
        </w:rPr>
        <w:t>44</w:t>
      </w:r>
      <w:r>
        <w:rPr>
          <w:noProof/>
        </w:rPr>
        <w:fldChar w:fldCharType="end"/>
      </w:r>
    </w:p>
    <w:p w14:paraId="2AA00010" w14:textId="768DD88E"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_Toc187442887 \h </w:instrText>
      </w:r>
      <w:r>
        <w:rPr>
          <w:noProof/>
        </w:rPr>
      </w:r>
      <w:r>
        <w:rPr>
          <w:noProof/>
        </w:rPr>
        <w:fldChar w:fldCharType="separate"/>
      </w:r>
      <w:r>
        <w:rPr>
          <w:noProof/>
        </w:rPr>
        <w:t>45</w:t>
      </w:r>
      <w:r>
        <w:rPr>
          <w:noProof/>
        </w:rPr>
        <w:fldChar w:fldCharType="end"/>
      </w:r>
    </w:p>
    <w:p w14:paraId="572F3157" w14:textId="1E9B95C1"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_Toc187442888 \h </w:instrText>
      </w:r>
      <w:r>
        <w:rPr>
          <w:noProof/>
        </w:rPr>
      </w:r>
      <w:r>
        <w:rPr>
          <w:noProof/>
        </w:rPr>
        <w:fldChar w:fldCharType="separate"/>
      </w:r>
      <w:r>
        <w:rPr>
          <w:noProof/>
        </w:rPr>
        <w:t>45</w:t>
      </w:r>
      <w:r>
        <w:rPr>
          <w:noProof/>
        </w:rPr>
        <w:fldChar w:fldCharType="end"/>
      </w:r>
    </w:p>
    <w:p w14:paraId="4884B40A" w14:textId="49726CF0"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_Toc187442889 \h </w:instrText>
      </w:r>
      <w:r>
        <w:rPr>
          <w:noProof/>
        </w:rPr>
      </w:r>
      <w:r>
        <w:rPr>
          <w:noProof/>
        </w:rPr>
        <w:fldChar w:fldCharType="separate"/>
      </w:r>
      <w:r>
        <w:rPr>
          <w:noProof/>
        </w:rPr>
        <w:t>45</w:t>
      </w:r>
      <w:r>
        <w:rPr>
          <w:noProof/>
        </w:rPr>
        <w:fldChar w:fldCharType="end"/>
      </w:r>
    </w:p>
    <w:p w14:paraId="25FBD0E1" w14:textId="72E4F5D3"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_Toc187442890 \h </w:instrText>
      </w:r>
      <w:r>
        <w:rPr>
          <w:noProof/>
        </w:rPr>
      </w:r>
      <w:r>
        <w:rPr>
          <w:noProof/>
        </w:rPr>
        <w:fldChar w:fldCharType="separate"/>
      </w:r>
      <w:r>
        <w:rPr>
          <w:noProof/>
        </w:rPr>
        <w:t>45</w:t>
      </w:r>
      <w:r>
        <w:rPr>
          <w:noProof/>
        </w:rPr>
        <w:fldChar w:fldCharType="end"/>
      </w:r>
    </w:p>
    <w:p w14:paraId="48891B22" w14:textId="766D9EB1"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_Toc187442891 \h </w:instrText>
      </w:r>
      <w:r>
        <w:rPr>
          <w:noProof/>
        </w:rPr>
      </w:r>
      <w:r>
        <w:rPr>
          <w:noProof/>
        </w:rPr>
        <w:fldChar w:fldCharType="separate"/>
      </w:r>
      <w:r>
        <w:rPr>
          <w:noProof/>
        </w:rPr>
        <w:t>45</w:t>
      </w:r>
      <w:r>
        <w:rPr>
          <w:noProof/>
        </w:rPr>
        <w:fldChar w:fldCharType="end"/>
      </w:r>
    </w:p>
    <w:p w14:paraId="4EE2C78F" w14:textId="6D3D7DFD"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_Toc187442892 \h </w:instrText>
      </w:r>
      <w:r>
        <w:rPr>
          <w:noProof/>
        </w:rPr>
      </w:r>
      <w:r>
        <w:rPr>
          <w:noProof/>
        </w:rPr>
        <w:fldChar w:fldCharType="separate"/>
      </w:r>
      <w:r>
        <w:rPr>
          <w:noProof/>
        </w:rPr>
        <w:t>46</w:t>
      </w:r>
      <w:r>
        <w:rPr>
          <w:noProof/>
        </w:rPr>
        <w:fldChar w:fldCharType="end"/>
      </w:r>
    </w:p>
    <w:p w14:paraId="6D0E9B7A" w14:textId="0E3D7965"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General</w:t>
      </w:r>
      <w:r>
        <w:rPr>
          <w:noProof/>
        </w:rPr>
        <w:tab/>
      </w:r>
      <w:r>
        <w:rPr>
          <w:noProof/>
        </w:rPr>
        <w:fldChar w:fldCharType="begin"/>
      </w:r>
      <w:r>
        <w:rPr>
          <w:noProof/>
        </w:rPr>
        <w:instrText xml:space="preserve"> PAGEREF _Toc187442893 \h </w:instrText>
      </w:r>
      <w:r>
        <w:rPr>
          <w:noProof/>
        </w:rPr>
      </w:r>
      <w:r>
        <w:rPr>
          <w:noProof/>
        </w:rPr>
        <w:fldChar w:fldCharType="separate"/>
      </w:r>
      <w:r>
        <w:rPr>
          <w:noProof/>
        </w:rPr>
        <w:t>46</w:t>
      </w:r>
      <w:r>
        <w:rPr>
          <w:noProof/>
        </w:rPr>
        <w:fldChar w:fldCharType="end"/>
      </w:r>
    </w:p>
    <w:p w14:paraId="646F920D" w14:textId="37A11665"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_Toc187442894 \h </w:instrText>
      </w:r>
      <w:r>
        <w:rPr>
          <w:noProof/>
        </w:rPr>
      </w:r>
      <w:r>
        <w:rPr>
          <w:noProof/>
        </w:rPr>
        <w:fldChar w:fldCharType="separate"/>
      </w:r>
      <w:r>
        <w:rPr>
          <w:noProof/>
        </w:rPr>
        <w:t>46</w:t>
      </w:r>
      <w:r>
        <w:rPr>
          <w:noProof/>
        </w:rPr>
        <w:fldChar w:fldCharType="end"/>
      </w:r>
    </w:p>
    <w:p w14:paraId="2742EAF2" w14:textId="6518C33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MBMS user service announcement</w:t>
      </w:r>
      <w:r>
        <w:rPr>
          <w:noProof/>
        </w:rPr>
        <w:tab/>
      </w:r>
      <w:r>
        <w:rPr>
          <w:noProof/>
        </w:rPr>
        <w:fldChar w:fldCharType="begin"/>
      </w:r>
      <w:r>
        <w:rPr>
          <w:noProof/>
        </w:rPr>
        <w:instrText xml:space="preserve"> PAGEREF _Toc187442895 \h </w:instrText>
      </w:r>
      <w:r>
        <w:rPr>
          <w:noProof/>
        </w:rPr>
      </w:r>
      <w:r>
        <w:rPr>
          <w:noProof/>
        </w:rPr>
        <w:fldChar w:fldCharType="separate"/>
      </w:r>
      <w:r>
        <w:rPr>
          <w:noProof/>
        </w:rPr>
        <w:t>46</w:t>
      </w:r>
      <w:r>
        <w:rPr>
          <w:noProof/>
        </w:rPr>
        <w:fldChar w:fldCharType="end"/>
      </w:r>
    </w:p>
    <w:p w14:paraId="4D3C00CF" w14:textId="278D84DB"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P</w:t>
      </w:r>
      <w:r>
        <w:rPr>
          <w:noProof/>
        </w:rPr>
        <w:t>rocedures for MBMS user service usage</w:t>
      </w:r>
      <w:r>
        <w:rPr>
          <w:noProof/>
        </w:rPr>
        <w:tab/>
      </w:r>
      <w:r>
        <w:rPr>
          <w:noProof/>
        </w:rPr>
        <w:fldChar w:fldCharType="begin"/>
      </w:r>
      <w:r>
        <w:rPr>
          <w:noProof/>
        </w:rPr>
        <w:instrText xml:space="preserve"> PAGEREF _Toc187442896 \h </w:instrText>
      </w:r>
      <w:r>
        <w:rPr>
          <w:noProof/>
        </w:rPr>
      </w:r>
      <w:r>
        <w:rPr>
          <w:noProof/>
        </w:rPr>
        <w:fldChar w:fldCharType="separate"/>
      </w:r>
      <w:r>
        <w:rPr>
          <w:noProof/>
        </w:rPr>
        <w:t>46</w:t>
      </w:r>
      <w:r>
        <w:rPr>
          <w:noProof/>
        </w:rPr>
        <w:fldChar w:fldCharType="end"/>
      </w:r>
    </w:p>
    <w:p w14:paraId="11F7D633" w14:textId="606A39F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_Toc187442897 \h </w:instrText>
      </w:r>
      <w:r>
        <w:rPr>
          <w:noProof/>
        </w:rPr>
      </w:r>
      <w:r>
        <w:rPr>
          <w:noProof/>
        </w:rPr>
        <w:fldChar w:fldCharType="separate"/>
      </w:r>
      <w:r>
        <w:rPr>
          <w:noProof/>
        </w:rPr>
        <w:t>46</w:t>
      </w:r>
      <w:r>
        <w:rPr>
          <w:noProof/>
        </w:rPr>
        <w:fldChar w:fldCharType="end"/>
      </w:r>
    </w:p>
    <w:p w14:paraId="6BE12390" w14:textId="0BBE3D94" w:rsidR="00284725" w:rsidRDefault="00284725">
      <w:pPr>
        <w:pStyle w:val="TOC6"/>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General</w:t>
      </w:r>
      <w:r>
        <w:rPr>
          <w:noProof/>
        </w:rPr>
        <w:tab/>
      </w:r>
      <w:r>
        <w:rPr>
          <w:noProof/>
        </w:rPr>
        <w:fldChar w:fldCharType="begin"/>
      </w:r>
      <w:r>
        <w:rPr>
          <w:noProof/>
        </w:rPr>
        <w:instrText xml:space="preserve"> PAGEREF _Toc187442898 \h </w:instrText>
      </w:r>
      <w:r>
        <w:rPr>
          <w:noProof/>
        </w:rPr>
      </w:r>
      <w:r>
        <w:rPr>
          <w:noProof/>
        </w:rPr>
        <w:fldChar w:fldCharType="separate"/>
      </w:r>
      <w:r>
        <w:rPr>
          <w:noProof/>
        </w:rPr>
        <w:t>46</w:t>
      </w:r>
      <w:r>
        <w:rPr>
          <w:noProof/>
        </w:rPr>
        <w:fldChar w:fldCharType="end"/>
      </w:r>
    </w:p>
    <w:p w14:paraId="371E3EA1" w14:textId="1D59F271" w:rsidR="00284725" w:rsidRDefault="00284725">
      <w:pPr>
        <w:pStyle w:val="TOC6"/>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lang w:eastAsia="zh-CN"/>
        </w:rPr>
        <w:t>Procedure</w:t>
      </w:r>
      <w:r>
        <w:rPr>
          <w:noProof/>
        </w:rPr>
        <w:tab/>
      </w:r>
      <w:r>
        <w:rPr>
          <w:noProof/>
        </w:rPr>
        <w:fldChar w:fldCharType="begin"/>
      </w:r>
      <w:r>
        <w:rPr>
          <w:noProof/>
        </w:rPr>
        <w:instrText xml:space="preserve"> PAGEREF _Toc187442899 \h </w:instrText>
      </w:r>
      <w:r>
        <w:rPr>
          <w:noProof/>
        </w:rPr>
      </w:r>
      <w:r>
        <w:rPr>
          <w:noProof/>
        </w:rPr>
        <w:fldChar w:fldCharType="separate"/>
      </w:r>
      <w:r>
        <w:rPr>
          <w:noProof/>
        </w:rPr>
        <w:t>46</w:t>
      </w:r>
      <w:r>
        <w:rPr>
          <w:noProof/>
        </w:rPr>
        <w:fldChar w:fldCharType="end"/>
      </w:r>
    </w:p>
    <w:p w14:paraId="1E556EF2" w14:textId="7B68C93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 xml:space="preserve">Use of </w:t>
      </w:r>
      <w:r w:rsidRPr="004A1518">
        <w:rPr>
          <w:rFonts w:eastAsia="SimSun"/>
          <w:noProof/>
          <w:lang w:eastAsia="zh-CN"/>
        </w:rPr>
        <w:t>d</w:t>
      </w:r>
      <w:r w:rsidRPr="004A1518">
        <w:rPr>
          <w:rFonts w:eastAsia="SimSun"/>
          <w:noProof/>
        </w:rPr>
        <w:t>ynamic MBMS user service establishment</w:t>
      </w:r>
      <w:r>
        <w:rPr>
          <w:noProof/>
        </w:rPr>
        <w:tab/>
      </w:r>
      <w:r>
        <w:rPr>
          <w:noProof/>
        </w:rPr>
        <w:fldChar w:fldCharType="begin"/>
      </w:r>
      <w:r>
        <w:rPr>
          <w:noProof/>
        </w:rPr>
        <w:instrText xml:space="preserve"> PAGEREF _Toc187442900 \h </w:instrText>
      </w:r>
      <w:r>
        <w:rPr>
          <w:noProof/>
        </w:rPr>
      </w:r>
      <w:r>
        <w:rPr>
          <w:noProof/>
        </w:rPr>
        <w:fldChar w:fldCharType="separate"/>
      </w:r>
      <w:r>
        <w:rPr>
          <w:noProof/>
        </w:rPr>
        <w:t>48</w:t>
      </w:r>
      <w:r>
        <w:rPr>
          <w:noProof/>
        </w:rPr>
        <w:fldChar w:fldCharType="end"/>
      </w:r>
    </w:p>
    <w:p w14:paraId="4E8E0631" w14:textId="66B2033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Providing stored files in the MCData content server for distribution over MBMS</w:t>
      </w:r>
      <w:r>
        <w:rPr>
          <w:noProof/>
        </w:rPr>
        <w:tab/>
      </w:r>
      <w:r>
        <w:rPr>
          <w:noProof/>
        </w:rPr>
        <w:fldChar w:fldCharType="begin"/>
      </w:r>
      <w:r>
        <w:rPr>
          <w:noProof/>
        </w:rPr>
        <w:instrText xml:space="preserve"> PAGEREF _Toc187442901 \h </w:instrText>
      </w:r>
      <w:r>
        <w:rPr>
          <w:noProof/>
        </w:rPr>
      </w:r>
      <w:r>
        <w:rPr>
          <w:noProof/>
        </w:rPr>
        <w:fldChar w:fldCharType="separate"/>
      </w:r>
      <w:r>
        <w:rPr>
          <w:noProof/>
        </w:rPr>
        <w:t>49</w:t>
      </w:r>
      <w:r>
        <w:rPr>
          <w:noProof/>
        </w:rPr>
        <w:fldChar w:fldCharType="end"/>
      </w:r>
    </w:p>
    <w:p w14:paraId="39905C32" w14:textId="5169F691" w:rsidR="00284725" w:rsidRDefault="00284725">
      <w:pPr>
        <w:pStyle w:val="TOC6"/>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General</w:t>
      </w:r>
      <w:r>
        <w:rPr>
          <w:noProof/>
        </w:rPr>
        <w:tab/>
      </w:r>
      <w:r>
        <w:rPr>
          <w:noProof/>
        </w:rPr>
        <w:fldChar w:fldCharType="begin"/>
      </w:r>
      <w:r>
        <w:rPr>
          <w:noProof/>
        </w:rPr>
        <w:instrText xml:space="preserve"> PAGEREF _Toc187442902 \h </w:instrText>
      </w:r>
      <w:r>
        <w:rPr>
          <w:noProof/>
        </w:rPr>
      </w:r>
      <w:r>
        <w:rPr>
          <w:noProof/>
        </w:rPr>
        <w:fldChar w:fldCharType="separate"/>
      </w:r>
      <w:r>
        <w:rPr>
          <w:noProof/>
        </w:rPr>
        <w:t>49</w:t>
      </w:r>
      <w:r>
        <w:rPr>
          <w:noProof/>
        </w:rPr>
        <w:fldChar w:fldCharType="end"/>
      </w:r>
    </w:p>
    <w:p w14:paraId="722DAE32" w14:textId="56DD9913" w:rsidR="00284725" w:rsidRDefault="00284725">
      <w:pPr>
        <w:pStyle w:val="TOC6"/>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 xml:space="preserve">File fetching by the </w:t>
      </w:r>
      <w:r w:rsidRPr="004A1518">
        <w:rPr>
          <w:rFonts w:eastAsia="SimSun"/>
          <w:noProof/>
          <w:lang w:eastAsia="zh-CN"/>
        </w:rPr>
        <w:t>MCData server</w:t>
      </w:r>
      <w:r>
        <w:rPr>
          <w:noProof/>
        </w:rPr>
        <w:tab/>
      </w:r>
      <w:r>
        <w:rPr>
          <w:noProof/>
        </w:rPr>
        <w:fldChar w:fldCharType="begin"/>
      </w:r>
      <w:r>
        <w:rPr>
          <w:noProof/>
        </w:rPr>
        <w:instrText xml:space="preserve"> PAGEREF _Toc187442903 \h </w:instrText>
      </w:r>
      <w:r>
        <w:rPr>
          <w:noProof/>
        </w:rPr>
      </w:r>
      <w:r>
        <w:rPr>
          <w:noProof/>
        </w:rPr>
        <w:fldChar w:fldCharType="separate"/>
      </w:r>
      <w:r>
        <w:rPr>
          <w:noProof/>
        </w:rPr>
        <w:t>49</w:t>
      </w:r>
      <w:r>
        <w:rPr>
          <w:noProof/>
        </w:rPr>
        <w:fldChar w:fldCharType="end"/>
      </w:r>
    </w:p>
    <w:p w14:paraId="5D80B1AB" w14:textId="3869BAD2" w:rsidR="00284725" w:rsidRDefault="00284725">
      <w:pPr>
        <w:pStyle w:val="TOC6"/>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 xml:space="preserve">File fetching by the </w:t>
      </w:r>
      <w:r w:rsidRPr="004A1518">
        <w:rPr>
          <w:rFonts w:eastAsia="SimSun"/>
          <w:noProof/>
          <w:lang w:eastAsia="zh-CN"/>
        </w:rPr>
        <w:t>BM</w:t>
      </w:r>
      <w:r w:rsidRPr="004A1518">
        <w:rPr>
          <w:rFonts w:eastAsia="SimSun"/>
          <w:noProof/>
          <w:lang w:eastAsia="zh-CN"/>
        </w:rPr>
        <w:noBreakHyphen/>
        <w:t>SC</w:t>
      </w:r>
      <w:r>
        <w:rPr>
          <w:noProof/>
        </w:rPr>
        <w:tab/>
      </w:r>
      <w:r>
        <w:rPr>
          <w:noProof/>
        </w:rPr>
        <w:fldChar w:fldCharType="begin"/>
      </w:r>
      <w:r>
        <w:rPr>
          <w:noProof/>
        </w:rPr>
        <w:instrText xml:space="preserve"> PAGEREF _Toc187442904 \h </w:instrText>
      </w:r>
      <w:r>
        <w:rPr>
          <w:noProof/>
        </w:rPr>
      </w:r>
      <w:r>
        <w:rPr>
          <w:noProof/>
        </w:rPr>
        <w:fldChar w:fldCharType="separate"/>
      </w:r>
      <w:r>
        <w:rPr>
          <w:noProof/>
        </w:rPr>
        <w:t>51</w:t>
      </w:r>
      <w:r>
        <w:rPr>
          <w:noProof/>
        </w:rPr>
        <w:fldChar w:fldCharType="end"/>
      </w:r>
    </w:p>
    <w:p w14:paraId="2D2CD08D" w14:textId="5104CD92"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4A1518">
        <w:rPr>
          <w:noProof/>
          <w:lang w:val="en-US"/>
        </w:rPr>
        <w:t>Group communication connect and disconnect over MBMS bearer procedures</w:t>
      </w:r>
      <w:r>
        <w:rPr>
          <w:noProof/>
        </w:rPr>
        <w:tab/>
      </w:r>
      <w:r>
        <w:rPr>
          <w:noProof/>
        </w:rPr>
        <w:fldChar w:fldCharType="begin"/>
      </w:r>
      <w:r>
        <w:rPr>
          <w:noProof/>
        </w:rPr>
        <w:instrText xml:space="preserve"> PAGEREF _Toc187442905 \h </w:instrText>
      </w:r>
      <w:r>
        <w:rPr>
          <w:noProof/>
        </w:rPr>
      </w:r>
      <w:r>
        <w:rPr>
          <w:noProof/>
        </w:rPr>
        <w:fldChar w:fldCharType="separate"/>
      </w:r>
      <w:r>
        <w:rPr>
          <w:noProof/>
        </w:rPr>
        <w:t>52</w:t>
      </w:r>
      <w:r>
        <w:rPr>
          <w:noProof/>
        </w:rPr>
        <w:fldChar w:fldCharType="end"/>
      </w:r>
    </w:p>
    <w:p w14:paraId="2B498C7D" w14:textId="14835D65"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_Toc187442906 \h </w:instrText>
      </w:r>
      <w:r>
        <w:rPr>
          <w:noProof/>
        </w:rPr>
      </w:r>
      <w:r>
        <w:rPr>
          <w:noProof/>
        </w:rPr>
        <w:fldChar w:fldCharType="separate"/>
      </w:r>
      <w:r>
        <w:rPr>
          <w:noProof/>
        </w:rPr>
        <w:t>52</w:t>
      </w:r>
      <w:r>
        <w:rPr>
          <w:noProof/>
        </w:rPr>
        <w:fldChar w:fldCharType="end"/>
      </w:r>
    </w:p>
    <w:p w14:paraId="3F9F5407" w14:textId="25EBC6E6"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4A1518">
        <w:rPr>
          <w:noProof/>
          <w:lang w:val="en-US"/>
        </w:rPr>
        <w:t>.2</w:t>
      </w:r>
      <w:r>
        <w:rPr>
          <w:rFonts w:asciiTheme="minorHAnsi" w:eastAsiaTheme="minorEastAsia" w:hAnsiTheme="minorHAnsi" w:cstheme="minorBidi"/>
          <w:noProof/>
          <w:kern w:val="2"/>
          <w:sz w:val="24"/>
          <w:szCs w:val="24"/>
          <w:lang w:eastAsia="en-GB"/>
          <w14:ligatures w14:val="standardContextual"/>
        </w:rPr>
        <w:tab/>
      </w:r>
      <w:r w:rsidRPr="004A1518">
        <w:rPr>
          <w:noProof/>
          <w:lang w:val="en-US"/>
        </w:rPr>
        <w:t>Procedure</w:t>
      </w:r>
      <w:r>
        <w:rPr>
          <w:noProof/>
        </w:rPr>
        <w:tab/>
      </w:r>
      <w:r>
        <w:rPr>
          <w:noProof/>
        </w:rPr>
        <w:fldChar w:fldCharType="begin"/>
      </w:r>
      <w:r>
        <w:rPr>
          <w:noProof/>
        </w:rPr>
        <w:instrText xml:space="preserve"> PAGEREF _Toc187442907 \h </w:instrText>
      </w:r>
      <w:r>
        <w:rPr>
          <w:noProof/>
        </w:rPr>
      </w:r>
      <w:r>
        <w:rPr>
          <w:noProof/>
        </w:rPr>
        <w:fldChar w:fldCharType="separate"/>
      </w:r>
      <w:r>
        <w:rPr>
          <w:noProof/>
        </w:rPr>
        <w:t>53</w:t>
      </w:r>
      <w:r>
        <w:rPr>
          <w:noProof/>
        </w:rPr>
        <w:fldChar w:fldCharType="end"/>
      </w:r>
    </w:p>
    <w:p w14:paraId="5E67685B" w14:textId="5DADFA5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4A1518">
        <w:rPr>
          <w:noProof/>
          <w:lang w:val="en-US"/>
        </w:rPr>
        <w:t>Group communication connect over MBMS bearer</w:t>
      </w:r>
      <w:r>
        <w:rPr>
          <w:noProof/>
        </w:rPr>
        <w:tab/>
      </w:r>
      <w:r>
        <w:rPr>
          <w:noProof/>
        </w:rPr>
        <w:fldChar w:fldCharType="begin"/>
      </w:r>
      <w:r>
        <w:rPr>
          <w:noProof/>
        </w:rPr>
        <w:instrText xml:space="preserve"> PAGEREF _Toc187442908 \h </w:instrText>
      </w:r>
      <w:r>
        <w:rPr>
          <w:noProof/>
        </w:rPr>
      </w:r>
      <w:r>
        <w:rPr>
          <w:noProof/>
        </w:rPr>
        <w:fldChar w:fldCharType="separate"/>
      </w:r>
      <w:r>
        <w:rPr>
          <w:noProof/>
        </w:rPr>
        <w:t>53</w:t>
      </w:r>
      <w:r>
        <w:rPr>
          <w:noProof/>
        </w:rPr>
        <w:fldChar w:fldCharType="end"/>
      </w:r>
    </w:p>
    <w:p w14:paraId="401B66C4" w14:textId="46444F7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4A1518">
        <w:rPr>
          <w:noProof/>
          <w:lang w:val="en-US"/>
        </w:rPr>
        <w:t>communication</w:t>
      </w:r>
      <w:r>
        <w:rPr>
          <w:noProof/>
        </w:rPr>
        <w:t xml:space="preserve"> disconnect from </w:t>
      </w:r>
      <w:r w:rsidRPr="004A1518">
        <w:rPr>
          <w:noProof/>
          <w:lang w:val="en-US"/>
        </w:rPr>
        <w:t>MBMS bearer</w:t>
      </w:r>
      <w:r>
        <w:rPr>
          <w:noProof/>
        </w:rPr>
        <w:tab/>
      </w:r>
      <w:r>
        <w:rPr>
          <w:noProof/>
        </w:rPr>
        <w:fldChar w:fldCharType="begin"/>
      </w:r>
      <w:r>
        <w:rPr>
          <w:noProof/>
        </w:rPr>
        <w:instrText xml:space="preserve"> PAGEREF _Toc187442909 \h </w:instrText>
      </w:r>
      <w:r>
        <w:rPr>
          <w:noProof/>
        </w:rPr>
      </w:r>
      <w:r>
        <w:rPr>
          <w:noProof/>
        </w:rPr>
        <w:fldChar w:fldCharType="separate"/>
      </w:r>
      <w:r>
        <w:rPr>
          <w:noProof/>
        </w:rPr>
        <w:t>54</w:t>
      </w:r>
      <w:r>
        <w:rPr>
          <w:noProof/>
        </w:rPr>
        <w:fldChar w:fldCharType="end"/>
      </w:r>
    </w:p>
    <w:p w14:paraId="764242C5" w14:textId="6C7025C0"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_Toc187442910 \h </w:instrText>
      </w:r>
      <w:r>
        <w:rPr>
          <w:noProof/>
        </w:rPr>
      </w:r>
      <w:r>
        <w:rPr>
          <w:noProof/>
        </w:rPr>
        <w:fldChar w:fldCharType="separate"/>
      </w:r>
      <w:r>
        <w:rPr>
          <w:noProof/>
        </w:rPr>
        <w:t>54</w:t>
      </w:r>
      <w:r>
        <w:rPr>
          <w:noProof/>
        </w:rPr>
        <w:fldChar w:fldCharType="end"/>
      </w:r>
    </w:p>
    <w:p w14:paraId="67086A0A" w14:textId="43C98AD7"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_Toc187442911 \h </w:instrText>
      </w:r>
      <w:r>
        <w:rPr>
          <w:noProof/>
        </w:rPr>
      </w:r>
      <w:r>
        <w:rPr>
          <w:noProof/>
        </w:rPr>
        <w:fldChar w:fldCharType="separate"/>
      </w:r>
      <w:r>
        <w:rPr>
          <w:noProof/>
        </w:rPr>
        <w:t>54</w:t>
      </w:r>
      <w:r>
        <w:rPr>
          <w:noProof/>
        </w:rPr>
        <w:fldChar w:fldCharType="end"/>
      </w:r>
    </w:p>
    <w:p w14:paraId="48D8DFD1" w14:textId="405030C9"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_Toc187442912 \h </w:instrText>
      </w:r>
      <w:r>
        <w:rPr>
          <w:noProof/>
        </w:rPr>
      </w:r>
      <w:r>
        <w:rPr>
          <w:noProof/>
        </w:rPr>
        <w:fldChar w:fldCharType="separate"/>
      </w:r>
      <w:r>
        <w:rPr>
          <w:noProof/>
        </w:rPr>
        <w:t>55</w:t>
      </w:r>
      <w:r>
        <w:rPr>
          <w:noProof/>
        </w:rPr>
        <w:fldChar w:fldCharType="end"/>
      </w:r>
    </w:p>
    <w:p w14:paraId="430F3B21" w14:textId="756AED15"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_Toc187442913 \h </w:instrText>
      </w:r>
      <w:r>
        <w:rPr>
          <w:noProof/>
        </w:rPr>
      </w:r>
      <w:r>
        <w:rPr>
          <w:noProof/>
        </w:rPr>
        <w:fldChar w:fldCharType="separate"/>
      </w:r>
      <w:r>
        <w:rPr>
          <w:noProof/>
        </w:rPr>
        <w:t>55</w:t>
      </w:r>
      <w:r>
        <w:rPr>
          <w:noProof/>
        </w:rPr>
        <w:fldChar w:fldCharType="end"/>
      </w:r>
    </w:p>
    <w:p w14:paraId="3A5C3189" w14:textId="0E32935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standalone data request</w:t>
      </w:r>
      <w:r>
        <w:rPr>
          <w:noProof/>
        </w:rPr>
        <w:tab/>
      </w:r>
      <w:r>
        <w:rPr>
          <w:noProof/>
        </w:rPr>
        <w:fldChar w:fldCharType="begin"/>
      </w:r>
      <w:r>
        <w:rPr>
          <w:noProof/>
        </w:rPr>
        <w:instrText xml:space="preserve"> PAGEREF _Toc187442914 \h </w:instrText>
      </w:r>
      <w:r>
        <w:rPr>
          <w:noProof/>
        </w:rPr>
      </w:r>
      <w:r>
        <w:rPr>
          <w:noProof/>
        </w:rPr>
        <w:fldChar w:fldCharType="separate"/>
      </w:r>
      <w:r>
        <w:rPr>
          <w:noProof/>
        </w:rPr>
        <w:t>55</w:t>
      </w:r>
      <w:r>
        <w:rPr>
          <w:noProof/>
        </w:rPr>
        <w:fldChar w:fldCharType="end"/>
      </w:r>
    </w:p>
    <w:p w14:paraId="7DE538B8" w14:textId="5C42074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data disposition notification</w:t>
      </w:r>
      <w:r>
        <w:rPr>
          <w:noProof/>
        </w:rPr>
        <w:tab/>
      </w:r>
      <w:r>
        <w:rPr>
          <w:noProof/>
        </w:rPr>
        <w:fldChar w:fldCharType="begin"/>
      </w:r>
      <w:r>
        <w:rPr>
          <w:noProof/>
        </w:rPr>
        <w:instrText xml:space="preserve"> PAGEREF _Toc187442915 \h </w:instrText>
      </w:r>
      <w:r>
        <w:rPr>
          <w:noProof/>
        </w:rPr>
      </w:r>
      <w:r>
        <w:rPr>
          <w:noProof/>
        </w:rPr>
        <w:fldChar w:fldCharType="separate"/>
      </w:r>
      <w:r>
        <w:rPr>
          <w:noProof/>
        </w:rPr>
        <w:t>56</w:t>
      </w:r>
      <w:r>
        <w:rPr>
          <w:noProof/>
        </w:rPr>
        <w:fldChar w:fldCharType="end"/>
      </w:r>
    </w:p>
    <w:p w14:paraId="5DBDF6E2" w14:textId="5405633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standalone session data request</w:t>
      </w:r>
      <w:r>
        <w:rPr>
          <w:noProof/>
        </w:rPr>
        <w:tab/>
      </w:r>
      <w:r>
        <w:rPr>
          <w:noProof/>
        </w:rPr>
        <w:fldChar w:fldCharType="begin"/>
      </w:r>
      <w:r>
        <w:rPr>
          <w:noProof/>
        </w:rPr>
        <w:instrText xml:space="preserve"> PAGEREF _Toc187442916 \h </w:instrText>
      </w:r>
      <w:r>
        <w:rPr>
          <w:noProof/>
        </w:rPr>
      </w:r>
      <w:r>
        <w:rPr>
          <w:noProof/>
        </w:rPr>
        <w:fldChar w:fldCharType="separate"/>
      </w:r>
      <w:r>
        <w:rPr>
          <w:noProof/>
        </w:rPr>
        <w:t>56</w:t>
      </w:r>
      <w:r>
        <w:rPr>
          <w:noProof/>
        </w:rPr>
        <w:fldChar w:fldCharType="end"/>
      </w:r>
    </w:p>
    <w:p w14:paraId="5BB528AC" w14:textId="538A9D9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standalone session data response</w:t>
      </w:r>
      <w:r>
        <w:rPr>
          <w:noProof/>
        </w:rPr>
        <w:tab/>
      </w:r>
      <w:r>
        <w:rPr>
          <w:noProof/>
        </w:rPr>
        <w:fldChar w:fldCharType="begin"/>
      </w:r>
      <w:r>
        <w:rPr>
          <w:noProof/>
        </w:rPr>
        <w:instrText xml:space="preserve"> PAGEREF _Toc187442917 \h </w:instrText>
      </w:r>
      <w:r>
        <w:rPr>
          <w:noProof/>
        </w:rPr>
      </w:r>
      <w:r>
        <w:rPr>
          <w:noProof/>
        </w:rPr>
        <w:fldChar w:fldCharType="separate"/>
      </w:r>
      <w:r>
        <w:rPr>
          <w:noProof/>
        </w:rPr>
        <w:t>58</w:t>
      </w:r>
      <w:r>
        <w:rPr>
          <w:noProof/>
        </w:rPr>
        <w:fldChar w:fldCharType="end"/>
      </w:r>
    </w:p>
    <w:p w14:paraId="4FE62FE4" w14:textId="3F4E7C2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session data request</w:t>
      </w:r>
      <w:r>
        <w:rPr>
          <w:noProof/>
        </w:rPr>
        <w:tab/>
      </w:r>
      <w:r>
        <w:rPr>
          <w:noProof/>
        </w:rPr>
        <w:fldChar w:fldCharType="begin"/>
      </w:r>
      <w:r>
        <w:rPr>
          <w:noProof/>
        </w:rPr>
        <w:instrText xml:space="preserve"> PAGEREF _Toc187442918 \h </w:instrText>
      </w:r>
      <w:r>
        <w:rPr>
          <w:noProof/>
        </w:rPr>
      </w:r>
      <w:r>
        <w:rPr>
          <w:noProof/>
        </w:rPr>
        <w:fldChar w:fldCharType="separate"/>
      </w:r>
      <w:r>
        <w:rPr>
          <w:noProof/>
        </w:rPr>
        <w:t>58</w:t>
      </w:r>
      <w:r>
        <w:rPr>
          <w:noProof/>
        </w:rPr>
        <w:fldChar w:fldCharType="end"/>
      </w:r>
    </w:p>
    <w:p w14:paraId="4CC81CC3" w14:textId="44C8BD2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session data response</w:t>
      </w:r>
      <w:r>
        <w:rPr>
          <w:noProof/>
        </w:rPr>
        <w:tab/>
      </w:r>
      <w:r>
        <w:rPr>
          <w:noProof/>
        </w:rPr>
        <w:fldChar w:fldCharType="begin"/>
      </w:r>
      <w:r>
        <w:rPr>
          <w:noProof/>
        </w:rPr>
        <w:instrText xml:space="preserve"> PAGEREF _Toc187442919 \h </w:instrText>
      </w:r>
      <w:r>
        <w:rPr>
          <w:noProof/>
        </w:rPr>
      </w:r>
      <w:r>
        <w:rPr>
          <w:noProof/>
        </w:rPr>
        <w:fldChar w:fldCharType="separate"/>
      </w:r>
      <w:r>
        <w:rPr>
          <w:noProof/>
        </w:rPr>
        <w:t>59</w:t>
      </w:r>
      <w:r>
        <w:rPr>
          <w:noProof/>
        </w:rPr>
        <w:fldChar w:fldCharType="end"/>
      </w:r>
    </w:p>
    <w:p w14:paraId="34044400" w14:textId="734781D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standalone data request (MCData client – MCData server)</w:t>
      </w:r>
      <w:r>
        <w:rPr>
          <w:noProof/>
        </w:rPr>
        <w:tab/>
      </w:r>
      <w:r>
        <w:rPr>
          <w:noProof/>
        </w:rPr>
        <w:fldChar w:fldCharType="begin"/>
      </w:r>
      <w:r>
        <w:rPr>
          <w:noProof/>
        </w:rPr>
        <w:instrText xml:space="preserve"> PAGEREF _Toc187442920 \h </w:instrText>
      </w:r>
      <w:r>
        <w:rPr>
          <w:noProof/>
        </w:rPr>
      </w:r>
      <w:r>
        <w:rPr>
          <w:noProof/>
        </w:rPr>
        <w:fldChar w:fldCharType="separate"/>
      </w:r>
      <w:r>
        <w:rPr>
          <w:noProof/>
        </w:rPr>
        <w:t>59</w:t>
      </w:r>
      <w:r>
        <w:rPr>
          <w:noProof/>
        </w:rPr>
        <w:fldChar w:fldCharType="end"/>
      </w:r>
    </w:p>
    <w:p w14:paraId="22B181B4" w14:textId="1300ECE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standalone data request (MCData server – MCData client)</w:t>
      </w:r>
      <w:r>
        <w:rPr>
          <w:noProof/>
        </w:rPr>
        <w:tab/>
      </w:r>
      <w:r>
        <w:rPr>
          <w:noProof/>
        </w:rPr>
        <w:fldChar w:fldCharType="begin"/>
      </w:r>
      <w:r>
        <w:rPr>
          <w:noProof/>
        </w:rPr>
        <w:instrText xml:space="preserve"> PAGEREF _Toc187442921 \h </w:instrText>
      </w:r>
      <w:r>
        <w:rPr>
          <w:noProof/>
        </w:rPr>
      </w:r>
      <w:r>
        <w:rPr>
          <w:noProof/>
        </w:rPr>
        <w:fldChar w:fldCharType="separate"/>
      </w:r>
      <w:r>
        <w:rPr>
          <w:noProof/>
        </w:rPr>
        <w:t>60</w:t>
      </w:r>
      <w:r>
        <w:rPr>
          <w:noProof/>
        </w:rPr>
        <w:fldChar w:fldCharType="end"/>
      </w:r>
    </w:p>
    <w:p w14:paraId="0EC997BB" w14:textId="3D0BF8D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data disposition notification (MCData server – MCData client)</w:t>
      </w:r>
      <w:r>
        <w:rPr>
          <w:noProof/>
        </w:rPr>
        <w:tab/>
      </w:r>
      <w:r>
        <w:rPr>
          <w:noProof/>
        </w:rPr>
        <w:fldChar w:fldCharType="begin"/>
      </w:r>
      <w:r>
        <w:rPr>
          <w:noProof/>
        </w:rPr>
        <w:instrText xml:space="preserve"> PAGEREF _Toc187442922 \h </w:instrText>
      </w:r>
      <w:r>
        <w:rPr>
          <w:noProof/>
        </w:rPr>
      </w:r>
      <w:r>
        <w:rPr>
          <w:noProof/>
        </w:rPr>
        <w:fldChar w:fldCharType="separate"/>
      </w:r>
      <w:r>
        <w:rPr>
          <w:noProof/>
        </w:rPr>
        <w:t>61</w:t>
      </w:r>
      <w:r>
        <w:rPr>
          <w:noProof/>
        </w:rPr>
        <w:fldChar w:fldCharType="end"/>
      </w:r>
    </w:p>
    <w:p w14:paraId="66CEA365" w14:textId="554F2AD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aggregated data disposition notification</w:t>
      </w:r>
      <w:r>
        <w:rPr>
          <w:noProof/>
        </w:rPr>
        <w:tab/>
      </w:r>
      <w:r>
        <w:rPr>
          <w:noProof/>
        </w:rPr>
        <w:fldChar w:fldCharType="begin"/>
      </w:r>
      <w:r>
        <w:rPr>
          <w:noProof/>
        </w:rPr>
        <w:instrText xml:space="preserve"> PAGEREF _Toc187442923 \h </w:instrText>
      </w:r>
      <w:r>
        <w:rPr>
          <w:noProof/>
        </w:rPr>
      </w:r>
      <w:r>
        <w:rPr>
          <w:noProof/>
        </w:rPr>
        <w:fldChar w:fldCharType="separate"/>
      </w:r>
      <w:r>
        <w:rPr>
          <w:noProof/>
        </w:rPr>
        <w:t>61</w:t>
      </w:r>
      <w:r>
        <w:rPr>
          <w:noProof/>
        </w:rPr>
        <w:fldChar w:fldCharType="end"/>
      </w:r>
    </w:p>
    <w:p w14:paraId="205F37F4" w14:textId="4796934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 xml:space="preserve">MCData group session standalone data request (MCData client </w:t>
      </w:r>
      <w:r>
        <w:rPr>
          <w:noProof/>
        </w:rPr>
        <w:t>–</w:t>
      </w:r>
      <w:r w:rsidRPr="004A1518">
        <w:rPr>
          <w:rFonts w:eastAsia="SimSun"/>
          <w:noProof/>
        </w:rPr>
        <w:t xml:space="preserve"> MCData server)</w:t>
      </w:r>
      <w:r>
        <w:rPr>
          <w:noProof/>
        </w:rPr>
        <w:tab/>
      </w:r>
      <w:r>
        <w:rPr>
          <w:noProof/>
        </w:rPr>
        <w:fldChar w:fldCharType="begin"/>
      </w:r>
      <w:r>
        <w:rPr>
          <w:noProof/>
        </w:rPr>
        <w:instrText xml:space="preserve"> PAGEREF _Toc187442924 \h </w:instrText>
      </w:r>
      <w:r>
        <w:rPr>
          <w:noProof/>
        </w:rPr>
      </w:r>
      <w:r>
        <w:rPr>
          <w:noProof/>
        </w:rPr>
        <w:fldChar w:fldCharType="separate"/>
      </w:r>
      <w:r>
        <w:rPr>
          <w:noProof/>
        </w:rPr>
        <w:t>62</w:t>
      </w:r>
      <w:r>
        <w:rPr>
          <w:noProof/>
        </w:rPr>
        <w:fldChar w:fldCharType="end"/>
      </w:r>
    </w:p>
    <w:p w14:paraId="7FF25272" w14:textId="5A7AE55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session standalone data request (MCData server – MCData client)</w:t>
      </w:r>
      <w:r>
        <w:rPr>
          <w:noProof/>
        </w:rPr>
        <w:tab/>
      </w:r>
      <w:r>
        <w:rPr>
          <w:noProof/>
        </w:rPr>
        <w:fldChar w:fldCharType="begin"/>
      </w:r>
      <w:r>
        <w:rPr>
          <w:noProof/>
        </w:rPr>
        <w:instrText xml:space="preserve"> PAGEREF _Toc187442925 \h </w:instrText>
      </w:r>
      <w:r>
        <w:rPr>
          <w:noProof/>
        </w:rPr>
      </w:r>
      <w:r>
        <w:rPr>
          <w:noProof/>
        </w:rPr>
        <w:fldChar w:fldCharType="separate"/>
      </w:r>
      <w:r>
        <w:rPr>
          <w:noProof/>
        </w:rPr>
        <w:t>63</w:t>
      </w:r>
      <w:r>
        <w:rPr>
          <w:noProof/>
        </w:rPr>
        <w:fldChar w:fldCharType="end"/>
      </w:r>
    </w:p>
    <w:p w14:paraId="0E51D235" w14:textId="21C3A38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session standalone data response</w:t>
      </w:r>
      <w:r>
        <w:rPr>
          <w:noProof/>
        </w:rPr>
        <w:tab/>
      </w:r>
      <w:r>
        <w:rPr>
          <w:noProof/>
        </w:rPr>
        <w:fldChar w:fldCharType="begin"/>
      </w:r>
      <w:r>
        <w:rPr>
          <w:noProof/>
        </w:rPr>
        <w:instrText xml:space="preserve"> PAGEREF _Toc187442926 \h </w:instrText>
      </w:r>
      <w:r>
        <w:rPr>
          <w:noProof/>
        </w:rPr>
      </w:r>
      <w:r>
        <w:rPr>
          <w:noProof/>
        </w:rPr>
        <w:fldChar w:fldCharType="separate"/>
      </w:r>
      <w:r>
        <w:rPr>
          <w:noProof/>
        </w:rPr>
        <w:t>63</w:t>
      </w:r>
      <w:r>
        <w:rPr>
          <w:noProof/>
        </w:rPr>
        <w:fldChar w:fldCharType="end"/>
      </w:r>
    </w:p>
    <w:p w14:paraId="73F9F937" w14:textId="20F46EA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data request (MCData client – MCData server)</w:t>
      </w:r>
      <w:r>
        <w:rPr>
          <w:noProof/>
        </w:rPr>
        <w:tab/>
      </w:r>
      <w:r>
        <w:rPr>
          <w:noProof/>
        </w:rPr>
        <w:fldChar w:fldCharType="begin"/>
      </w:r>
      <w:r>
        <w:rPr>
          <w:noProof/>
        </w:rPr>
        <w:instrText xml:space="preserve"> PAGEREF _Toc187442927 \h </w:instrText>
      </w:r>
      <w:r>
        <w:rPr>
          <w:noProof/>
        </w:rPr>
      </w:r>
      <w:r>
        <w:rPr>
          <w:noProof/>
        </w:rPr>
        <w:fldChar w:fldCharType="separate"/>
      </w:r>
      <w:r>
        <w:rPr>
          <w:noProof/>
        </w:rPr>
        <w:t>63</w:t>
      </w:r>
      <w:r>
        <w:rPr>
          <w:noProof/>
        </w:rPr>
        <w:fldChar w:fldCharType="end"/>
      </w:r>
    </w:p>
    <w:p w14:paraId="57DABB80" w14:textId="3D514E6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data request (MCData server – MCData client)</w:t>
      </w:r>
      <w:r>
        <w:rPr>
          <w:noProof/>
        </w:rPr>
        <w:tab/>
      </w:r>
      <w:r>
        <w:rPr>
          <w:noProof/>
        </w:rPr>
        <w:fldChar w:fldCharType="begin"/>
      </w:r>
      <w:r>
        <w:rPr>
          <w:noProof/>
        </w:rPr>
        <w:instrText xml:space="preserve"> PAGEREF _Toc187442928 \h </w:instrText>
      </w:r>
      <w:r>
        <w:rPr>
          <w:noProof/>
        </w:rPr>
      </w:r>
      <w:r>
        <w:rPr>
          <w:noProof/>
        </w:rPr>
        <w:fldChar w:fldCharType="separate"/>
      </w:r>
      <w:r>
        <w:rPr>
          <w:noProof/>
        </w:rPr>
        <w:t>64</w:t>
      </w:r>
      <w:r>
        <w:rPr>
          <w:noProof/>
        </w:rPr>
        <w:fldChar w:fldCharType="end"/>
      </w:r>
    </w:p>
    <w:p w14:paraId="7D57F58A" w14:textId="02AF56D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data response</w:t>
      </w:r>
      <w:r>
        <w:rPr>
          <w:noProof/>
        </w:rPr>
        <w:tab/>
      </w:r>
      <w:r>
        <w:rPr>
          <w:noProof/>
        </w:rPr>
        <w:fldChar w:fldCharType="begin"/>
      </w:r>
      <w:r>
        <w:rPr>
          <w:noProof/>
        </w:rPr>
        <w:instrText xml:space="preserve"> PAGEREF _Toc187442929 \h </w:instrText>
      </w:r>
      <w:r>
        <w:rPr>
          <w:noProof/>
        </w:rPr>
      </w:r>
      <w:r>
        <w:rPr>
          <w:noProof/>
        </w:rPr>
        <w:fldChar w:fldCharType="separate"/>
      </w:r>
      <w:r>
        <w:rPr>
          <w:noProof/>
        </w:rPr>
        <w:t>65</w:t>
      </w:r>
      <w:r>
        <w:rPr>
          <w:noProof/>
        </w:rPr>
        <w:fldChar w:fldCharType="end"/>
      </w:r>
    </w:p>
    <w:p w14:paraId="32739962" w14:textId="231BD62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one-to-one SDS communication upgrade request</w:t>
      </w:r>
      <w:r>
        <w:rPr>
          <w:noProof/>
        </w:rPr>
        <w:tab/>
      </w:r>
      <w:r>
        <w:rPr>
          <w:noProof/>
        </w:rPr>
        <w:fldChar w:fldCharType="begin"/>
      </w:r>
      <w:r>
        <w:rPr>
          <w:noProof/>
        </w:rPr>
        <w:instrText xml:space="preserve"> PAGEREF _Toc187442930 \h </w:instrText>
      </w:r>
      <w:r>
        <w:rPr>
          <w:noProof/>
        </w:rPr>
      </w:r>
      <w:r>
        <w:rPr>
          <w:noProof/>
        </w:rPr>
        <w:fldChar w:fldCharType="separate"/>
      </w:r>
      <w:r>
        <w:rPr>
          <w:noProof/>
        </w:rPr>
        <w:t>65</w:t>
      </w:r>
      <w:r>
        <w:rPr>
          <w:noProof/>
        </w:rPr>
        <w:fldChar w:fldCharType="end"/>
      </w:r>
    </w:p>
    <w:p w14:paraId="17D00DF6" w14:textId="10169F9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one-to-one SDS communication upgrade response</w:t>
      </w:r>
      <w:r>
        <w:rPr>
          <w:noProof/>
        </w:rPr>
        <w:tab/>
      </w:r>
      <w:r>
        <w:rPr>
          <w:noProof/>
        </w:rPr>
        <w:fldChar w:fldCharType="begin"/>
      </w:r>
      <w:r>
        <w:rPr>
          <w:noProof/>
        </w:rPr>
        <w:instrText xml:space="preserve"> PAGEREF _Toc187442931 \h </w:instrText>
      </w:r>
      <w:r>
        <w:rPr>
          <w:noProof/>
        </w:rPr>
      </w:r>
      <w:r>
        <w:rPr>
          <w:noProof/>
        </w:rPr>
        <w:fldChar w:fldCharType="separate"/>
      </w:r>
      <w:r>
        <w:rPr>
          <w:noProof/>
        </w:rPr>
        <w:t>66</w:t>
      </w:r>
      <w:r>
        <w:rPr>
          <w:noProof/>
        </w:rPr>
        <w:fldChar w:fldCharType="end"/>
      </w:r>
    </w:p>
    <w:p w14:paraId="23B4432D" w14:textId="1B4115F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SDS communication upgrade request</w:t>
      </w:r>
      <w:r>
        <w:rPr>
          <w:noProof/>
        </w:rPr>
        <w:tab/>
      </w:r>
      <w:r>
        <w:rPr>
          <w:noProof/>
        </w:rPr>
        <w:fldChar w:fldCharType="begin"/>
      </w:r>
      <w:r>
        <w:rPr>
          <w:noProof/>
        </w:rPr>
        <w:instrText xml:space="preserve"> PAGEREF _Toc187442932 \h </w:instrText>
      </w:r>
      <w:r>
        <w:rPr>
          <w:noProof/>
        </w:rPr>
      </w:r>
      <w:r>
        <w:rPr>
          <w:noProof/>
        </w:rPr>
        <w:fldChar w:fldCharType="separate"/>
      </w:r>
      <w:r>
        <w:rPr>
          <w:noProof/>
        </w:rPr>
        <w:t>66</w:t>
      </w:r>
      <w:r>
        <w:rPr>
          <w:noProof/>
        </w:rPr>
        <w:fldChar w:fldCharType="end"/>
      </w:r>
    </w:p>
    <w:p w14:paraId="5581E0A6" w14:textId="1A647AE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SDS communication upgrade response</w:t>
      </w:r>
      <w:r>
        <w:rPr>
          <w:noProof/>
        </w:rPr>
        <w:tab/>
      </w:r>
      <w:r>
        <w:rPr>
          <w:noProof/>
        </w:rPr>
        <w:fldChar w:fldCharType="begin"/>
      </w:r>
      <w:r>
        <w:rPr>
          <w:noProof/>
        </w:rPr>
        <w:instrText xml:space="preserve"> PAGEREF _Toc187442933 \h </w:instrText>
      </w:r>
      <w:r>
        <w:rPr>
          <w:noProof/>
        </w:rPr>
      </w:r>
      <w:r>
        <w:rPr>
          <w:noProof/>
        </w:rPr>
        <w:fldChar w:fldCharType="separate"/>
      </w:r>
      <w:r>
        <w:rPr>
          <w:noProof/>
        </w:rPr>
        <w:t>67</w:t>
      </w:r>
      <w:r>
        <w:rPr>
          <w:noProof/>
        </w:rPr>
        <w:fldChar w:fldCharType="end"/>
      </w:r>
    </w:p>
    <w:p w14:paraId="72942F32" w14:textId="2ADEFC0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4A1518">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_Toc187442934 \h </w:instrText>
      </w:r>
      <w:r>
        <w:rPr>
          <w:noProof/>
        </w:rPr>
      </w:r>
      <w:r>
        <w:rPr>
          <w:noProof/>
        </w:rPr>
        <w:fldChar w:fldCharType="separate"/>
      </w:r>
      <w:r>
        <w:rPr>
          <w:noProof/>
        </w:rPr>
        <w:t>67</w:t>
      </w:r>
      <w:r>
        <w:rPr>
          <w:noProof/>
        </w:rPr>
        <w:fldChar w:fldCharType="end"/>
      </w:r>
    </w:p>
    <w:p w14:paraId="39E38AC6" w14:textId="1BF69F8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4A1518">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_Toc187442935 \h </w:instrText>
      </w:r>
      <w:r>
        <w:rPr>
          <w:noProof/>
        </w:rPr>
      </w:r>
      <w:r>
        <w:rPr>
          <w:noProof/>
        </w:rPr>
        <w:fldChar w:fldCharType="separate"/>
      </w:r>
      <w:r>
        <w:rPr>
          <w:noProof/>
        </w:rPr>
        <w:t>68</w:t>
      </w:r>
      <w:r>
        <w:rPr>
          <w:noProof/>
        </w:rPr>
        <w:fldChar w:fldCharType="end"/>
      </w:r>
    </w:p>
    <w:p w14:paraId="694FA046" w14:textId="51BCF3B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_Toc187442936 \h </w:instrText>
      </w:r>
      <w:r>
        <w:rPr>
          <w:noProof/>
        </w:rPr>
      </w:r>
      <w:r>
        <w:rPr>
          <w:noProof/>
        </w:rPr>
        <w:fldChar w:fldCharType="separate"/>
      </w:r>
      <w:r>
        <w:rPr>
          <w:noProof/>
        </w:rPr>
        <w:t>68</w:t>
      </w:r>
      <w:r>
        <w:rPr>
          <w:noProof/>
        </w:rPr>
        <w:fldChar w:fldCharType="end"/>
      </w:r>
    </w:p>
    <w:p w14:paraId="2EC48F2C" w14:textId="50B3E4D4"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_Toc187442937 \h </w:instrText>
      </w:r>
      <w:r>
        <w:rPr>
          <w:noProof/>
        </w:rPr>
      </w:r>
      <w:r>
        <w:rPr>
          <w:noProof/>
        </w:rPr>
        <w:fldChar w:fldCharType="separate"/>
      </w:r>
      <w:r>
        <w:rPr>
          <w:noProof/>
        </w:rPr>
        <w:t>68</w:t>
      </w:r>
      <w:r>
        <w:rPr>
          <w:noProof/>
        </w:rPr>
        <w:fldChar w:fldCharType="end"/>
      </w:r>
    </w:p>
    <w:p w14:paraId="45B55A7C" w14:textId="459C37C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_Toc187442938 \h </w:instrText>
      </w:r>
      <w:r>
        <w:rPr>
          <w:noProof/>
        </w:rPr>
      </w:r>
      <w:r>
        <w:rPr>
          <w:noProof/>
        </w:rPr>
        <w:fldChar w:fldCharType="separate"/>
      </w:r>
      <w:r>
        <w:rPr>
          <w:noProof/>
        </w:rPr>
        <w:t>68</w:t>
      </w:r>
      <w:r>
        <w:rPr>
          <w:noProof/>
        </w:rPr>
        <w:fldChar w:fldCharType="end"/>
      </w:r>
    </w:p>
    <w:p w14:paraId="595D162C" w14:textId="6FB788F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_Toc187442939 \h </w:instrText>
      </w:r>
      <w:r>
        <w:rPr>
          <w:noProof/>
        </w:rPr>
      </w:r>
      <w:r>
        <w:rPr>
          <w:noProof/>
        </w:rPr>
        <w:fldChar w:fldCharType="separate"/>
      </w:r>
      <w:r>
        <w:rPr>
          <w:noProof/>
        </w:rPr>
        <w:t>68</w:t>
      </w:r>
      <w:r>
        <w:rPr>
          <w:noProof/>
        </w:rPr>
        <w:fldChar w:fldCharType="end"/>
      </w:r>
    </w:p>
    <w:p w14:paraId="632868A1" w14:textId="6AD4BC8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_Toc187442940 \h </w:instrText>
      </w:r>
      <w:r>
        <w:rPr>
          <w:noProof/>
        </w:rPr>
      </w:r>
      <w:r>
        <w:rPr>
          <w:noProof/>
        </w:rPr>
        <w:fldChar w:fldCharType="separate"/>
      </w:r>
      <w:r>
        <w:rPr>
          <w:noProof/>
        </w:rPr>
        <w:t>70</w:t>
      </w:r>
      <w:r>
        <w:rPr>
          <w:noProof/>
        </w:rPr>
        <w:fldChar w:fldCharType="end"/>
      </w:r>
    </w:p>
    <w:p w14:paraId="2042CFBE" w14:textId="3D4C7FA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_Toc187442941 \h </w:instrText>
      </w:r>
      <w:r>
        <w:rPr>
          <w:noProof/>
        </w:rPr>
      </w:r>
      <w:r>
        <w:rPr>
          <w:noProof/>
        </w:rPr>
        <w:fldChar w:fldCharType="separate"/>
      </w:r>
      <w:r>
        <w:rPr>
          <w:noProof/>
        </w:rPr>
        <w:t>70</w:t>
      </w:r>
      <w:r>
        <w:rPr>
          <w:noProof/>
        </w:rPr>
        <w:fldChar w:fldCharType="end"/>
      </w:r>
    </w:p>
    <w:p w14:paraId="3E286B0A" w14:textId="11E1B2B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_Toc187442942 \h </w:instrText>
      </w:r>
      <w:r>
        <w:rPr>
          <w:noProof/>
        </w:rPr>
      </w:r>
      <w:r>
        <w:rPr>
          <w:noProof/>
        </w:rPr>
        <w:fldChar w:fldCharType="separate"/>
      </w:r>
      <w:r>
        <w:rPr>
          <w:noProof/>
        </w:rPr>
        <w:t>71</w:t>
      </w:r>
      <w:r>
        <w:rPr>
          <w:noProof/>
        </w:rPr>
        <w:fldChar w:fldCharType="end"/>
      </w:r>
    </w:p>
    <w:p w14:paraId="2F9F2F42" w14:textId="23CF41F4"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_Toc187442943 \h </w:instrText>
      </w:r>
      <w:r>
        <w:rPr>
          <w:noProof/>
        </w:rPr>
      </w:r>
      <w:r>
        <w:rPr>
          <w:noProof/>
        </w:rPr>
        <w:fldChar w:fldCharType="separate"/>
      </w:r>
      <w:r>
        <w:rPr>
          <w:noProof/>
        </w:rPr>
        <w:t>73</w:t>
      </w:r>
      <w:r>
        <w:rPr>
          <w:noProof/>
        </w:rPr>
        <w:fldChar w:fldCharType="end"/>
      </w:r>
    </w:p>
    <w:p w14:paraId="08E4BB8A" w14:textId="1DA7335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_Toc187442944 \h </w:instrText>
      </w:r>
      <w:r>
        <w:rPr>
          <w:noProof/>
        </w:rPr>
      </w:r>
      <w:r>
        <w:rPr>
          <w:noProof/>
        </w:rPr>
        <w:fldChar w:fldCharType="separate"/>
      </w:r>
      <w:r>
        <w:rPr>
          <w:noProof/>
        </w:rPr>
        <w:t>73</w:t>
      </w:r>
      <w:r>
        <w:rPr>
          <w:noProof/>
        </w:rPr>
        <w:fldChar w:fldCharType="end"/>
      </w:r>
    </w:p>
    <w:p w14:paraId="49FB5853" w14:textId="1149450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_Toc187442945 \h </w:instrText>
      </w:r>
      <w:r>
        <w:rPr>
          <w:noProof/>
        </w:rPr>
      </w:r>
      <w:r>
        <w:rPr>
          <w:noProof/>
        </w:rPr>
        <w:fldChar w:fldCharType="separate"/>
      </w:r>
      <w:r>
        <w:rPr>
          <w:noProof/>
        </w:rPr>
        <w:t>73</w:t>
      </w:r>
      <w:r>
        <w:rPr>
          <w:noProof/>
        </w:rPr>
        <w:fldChar w:fldCharType="end"/>
      </w:r>
    </w:p>
    <w:p w14:paraId="4A785506" w14:textId="2B8382B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_Toc187442946 \h </w:instrText>
      </w:r>
      <w:r>
        <w:rPr>
          <w:noProof/>
        </w:rPr>
      </w:r>
      <w:r>
        <w:rPr>
          <w:noProof/>
        </w:rPr>
        <w:fldChar w:fldCharType="separate"/>
      </w:r>
      <w:r>
        <w:rPr>
          <w:noProof/>
        </w:rPr>
        <w:t>75</w:t>
      </w:r>
      <w:r>
        <w:rPr>
          <w:noProof/>
        </w:rPr>
        <w:fldChar w:fldCharType="end"/>
      </w:r>
    </w:p>
    <w:p w14:paraId="05629E1A" w14:textId="2BE2D0F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_Toc187442947 \h </w:instrText>
      </w:r>
      <w:r>
        <w:rPr>
          <w:noProof/>
        </w:rPr>
      </w:r>
      <w:r>
        <w:rPr>
          <w:noProof/>
        </w:rPr>
        <w:fldChar w:fldCharType="separate"/>
      </w:r>
      <w:r>
        <w:rPr>
          <w:noProof/>
        </w:rPr>
        <w:t>75</w:t>
      </w:r>
      <w:r>
        <w:rPr>
          <w:noProof/>
        </w:rPr>
        <w:fldChar w:fldCharType="end"/>
      </w:r>
    </w:p>
    <w:p w14:paraId="3357F388" w14:textId="358AFA3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_Toc187442948 \h </w:instrText>
      </w:r>
      <w:r>
        <w:rPr>
          <w:noProof/>
        </w:rPr>
      </w:r>
      <w:r>
        <w:rPr>
          <w:noProof/>
        </w:rPr>
        <w:fldChar w:fldCharType="separate"/>
      </w:r>
      <w:r>
        <w:rPr>
          <w:noProof/>
        </w:rPr>
        <w:t>75</w:t>
      </w:r>
      <w:r>
        <w:rPr>
          <w:noProof/>
        </w:rPr>
        <w:fldChar w:fldCharType="end"/>
      </w:r>
    </w:p>
    <w:p w14:paraId="50268910" w14:textId="29E99307"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_Toc187442949 \h </w:instrText>
      </w:r>
      <w:r>
        <w:rPr>
          <w:noProof/>
        </w:rPr>
      </w:r>
      <w:r>
        <w:rPr>
          <w:noProof/>
        </w:rPr>
        <w:fldChar w:fldCharType="separate"/>
      </w:r>
      <w:r>
        <w:rPr>
          <w:noProof/>
        </w:rPr>
        <w:t>78</w:t>
      </w:r>
      <w:r>
        <w:rPr>
          <w:noProof/>
        </w:rPr>
        <w:fldChar w:fldCharType="end"/>
      </w:r>
    </w:p>
    <w:p w14:paraId="716510CA" w14:textId="4AB9A30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_Toc187442950 \h </w:instrText>
      </w:r>
      <w:r>
        <w:rPr>
          <w:noProof/>
        </w:rPr>
      </w:r>
      <w:r>
        <w:rPr>
          <w:noProof/>
        </w:rPr>
        <w:fldChar w:fldCharType="separate"/>
      </w:r>
      <w:r>
        <w:rPr>
          <w:noProof/>
        </w:rPr>
        <w:t>78</w:t>
      </w:r>
      <w:r>
        <w:rPr>
          <w:noProof/>
        </w:rPr>
        <w:fldChar w:fldCharType="end"/>
      </w:r>
    </w:p>
    <w:p w14:paraId="4D41F763" w14:textId="37A4F44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_Toc187442951 \h </w:instrText>
      </w:r>
      <w:r>
        <w:rPr>
          <w:noProof/>
        </w:rPr>
      </w:r>
      <w:r>
        <w:rPr>
          <w:noProof/>
        </w:rPr>
        <w:fldChar w:fldCharType="separate"/>
      </w:r>
      <w:r>
        <w:rPr>
          <w:noProof/>
        </w:rPr>
        <w:t>78</w:t>
      </w:r>
      <w:r>
        <w:rPr>
          <w:noProof/>
        </w:rPr>
        <w:fldChar w:fldCharType="end"/>
      </w:r>
    </w:p>
    <w:p w14:paraId="76BC8148" w14:textId="3D37C97B"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_Toc187442952 \h </w:instrText>
      </w:r>
      <w:r>
        <w:rPr>
          <w:noProof/>
        </w:rPr>
      </w:r>
      <w:r>
        <w:rPr>
          <w:noProof/>
        </w:rPr>
        <w:fldChar w:fldCharType="separate"/>
      </w:r>
      <w:r>
        <w:rPr>
          <w:noProof/>
        </w:rPr>
        <w:t>81</w:t>
      </w:r>
      <w:r>
        <w:rPr>
          <w:noProof/>
        </w:rPr>
        <w:fldChar w:fldCharType="end"/>
      </w:r>
    </w:p>
    <w:p w14:paraId="38B88BB6" w14:textId="682D775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_Toc187442953 \h </w:instrText>
      </w:r>
      <w:r>
        <w:rPr>
          <w:noProof/>
        </w:rPr>
      </w:r>
      <w:r>
        <w:rPr>
          <w:noProof/>
        </w:rPr>
        <w:fldChar w:fldCharType="separate"/>
      </w:r>
      <w:r>
        <w:rPr>
          <w:noProof/>
        </w:rPr>
        <w:t>81</w:t>
      </w:r>
      <w:r>
        <w:rPr>
          <w:noProof/>
        </w:rPr>
        <w:fldChar w:fldCharType="end"/>
      </w:r>
    </w:p>
    <w:p w14:paraId="1AD495F8" w14:textId="68DE90D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_Toc187442954 \h </w:instrText>
      </w:r>
      <w:r>
        <w:rPr>
          <w:noProof/>
        </w:rPr>
      </w:r>
      <w:r>
        <w:rPr>
          <w:noProof/>
        </w:rPr>
        <w:fldChar w:fldCharType="separate"/>
      </w:r>
      <w:r>
        <w:rPr>
          <w:noProof/>
        </w:rPr>
        <w:t>81</w:t>
      </w:r>
      <w:r>
        <w:rPr>
          <w:noProof/>
        </w:rPr>
        <w:fldChar w:fldCharType="end"/>
      </w:r>
    </w:p>
    <w:p w14:paraId="6889FE31" w14:textId="46F734B4"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_Toc187442955 \h </w:instrText>
      </w:r>
      <w:r>
        <w:rPr>
          <w:noProof/>
        </w:rPr>
      </w:r>
      <w:r>
        <w:rPr>
          <w:noProof/>
        </w:rPr>
        <w:fldChar w:fldCharType="separate"/>
      </w:r>
      <w:r>
        <w:rPr>
          <w:noProof/>
        </w:rPr>
        <w:t>84</w:t>
      </w:r>
      <w:r>
        <w:rPr>
          <w:noProof/>
        </w:rPr>
        <w:fldChar w:fldCharType="end"/>
      </w:r>
    </w:p>
    <w:p w14:paraId="10E9995C" w14:textId="057C3DE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_Toc187442956 \h </w:instrText>
      </w:r>
      <w:r>
        <w:rPr>
          <w:noProof/>
        </w:rPr>
      </w:r>
      <w:r>
        <w:rPr>
          <w:noProof/>
        </w:rPr>
        <w:fldChar w:fldCharType="separate"/>
      </w:r>
      <w:r>
        <w:rPr>
          <w:noProof/>
        </w:rPr>
        <w:t>84</w:t>
      </w:r>
      <w:r>
        <w:rPr>
          <w:noProof/>
        </w:rPr>
        <w:fldChar w:fldCharType="end"/>
      </w:r>
    </w:p>
    <w:p w14:paraId="6CAD260D" w14:textId="3D8939A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_Toc187442957 \h </w:instrText>
      </w:r>
      <w:r>
        <w:rPr>
          <w:noProof/>
        </w:rPr>
      </w:r>
      <w:r>
        <w:rPr>
          <w:noProof/>
        </w:rPr>
        <w:fldChar w:fldCharType="separate"/>
      </w:r>
      <w:r>
        <w:rPr>
          <w:noProof/>
        </w:rPr>
        <w:t>84</w:t>
      </w:r>
      <w:r>
        <w:rPr>
          <w:noProof/>
        </w:rPr>
        <w:fldChar w:fldCharType="end"/>
      </w:r>
    </w:p>
    <w:p w14:paraId="4999B370" w14:textId="145A491B"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_Toc187442958 \h </w:instrText>
      </w:r>
      <w:r>
        <w:rPr>
          <w:noProof/>
        </w:rPr>
      </w:r>
      <w:r>
        <w:rPr>
          <w:noProof/>
        </w:rPr>
        <w:fldChar w:fldCharType="separate"/>
      </w:r>
      <w:r>
        <w:rPr>
          <w:noProof/>
        </w:rPr>
        <w:t>85</w:t>
      </w:r>
      <w:r>
        <w:rPr>
          <w:noProof/>
        </w:rPr>
        <w:fldChar w:fldCharType="end"/>
      </w:r>
    </w:p>
    <w:p w14:paraId="2885AD20" w14:textId="66C1EEA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_Toc187442959 \h </w:instrText>
      </w:r>
      <w:r>
        <w:rPr>
          <w:noProof/>
        </w:rPr>
      </w:r>
      <w:r>
        <w:rPr>
          <w:noProof/>
        </w:rPr>
        <w:fldChar w:fldCharType="separate"/>
      </w:r>
      <w:r>
        <w:rPr>
          <w:noProof/>
        </w:rPr>
        <w:t>85</w:t>
      </w:r>
      <w:r>
        <w:rPr>
          <w:noProof/>
        </w:rPr>
        <w:fldChar w:fldCharType="end"/>
      </w:r>
    </w:p>
    <w:p w14:paraId="2B4F6B82" w14:textId="4EEC02F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_Toc187442960 \h </w:instrText>
      </w:r>
      <w:r>
        <w:rPr>
          <w:noProof/>
        </w:rPr>
      </w:r>
      <w:r>
        <w:rPr>
          <w:noProof/>
        </w:rPr>
        <w:fldChar w:fldCharType="separate"/>
      </w:r>
      <w:r>
        <w:rPr>
          <w:noProof/>
        </w:rPr>
        <w:t>85</w:t>
      </w:r>
      <w:r>
        <w:rPr>
          <w:noProof/>
        </w:rPr>
        <w:fldChar w:fldCharType="end"/>
      </w:r>
    </w:p>
    <w:p w14:paraId="20DC2DA0" w14:textId="621A4415"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_Toc187442961 \h </w:instrText>
      </w:r>
      <w:r>
        <w:rPr>
          <w:noProof/>
        </w:rPr>
      </w:r>
      <w:r>
        <w:rPr>
          <w:noProof/>
        </w:rPr>
        <w:fldChar w:fldCharType="separate"/>
      </w:r>
      <w:r>
        <w:rPr>
          <w:noProof/>
        </w:rPr>
        <w:t>87</w:t>
      </w:r>
      <w:r>
        <w:rPr>
          <w:noProof/>
        </w:rPr>
        <w:fldChar w:fldCharType="end"/>
      </w:r>
    </w:p>
    <w:p w14:paraId="39CF0CF8" w14:textId="455E5D3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_Toc187442962 \h </w:instrText>
      </w:r>
      <w:r>
        <w:rPr>
          <w:noProof/>
        </w:rPr>
      </w:r>
      <w:r>
        <w:rPr>
          <w:noProof/>
        </w:rPr>
        <w:fldChar w:fldCharType="separate"/>
      </w:r>
      <w:r>
        <w:rPr>
          <w:noProof/>
        </w:rPr>
        <w:t>87</w:t>
      </w:r>
      <w:r>
        <w:rPr>
          <w:noProof/>
        </w:rPr>
        <w:fldChar w:fldCharType="end"/>
      </w:r>
    </w:p>
    <w:p w14:paraId="573168A0" w14:textId="37A0BC3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_Toc187442963 \h </w:instrText>
      </w:r>
      <w:r>
        <w:rPr>
          <w:noProof/>
        </w:rPr>
      </w:r>
      <w:r>
        <w:rPr>
          <w:noProof/>
        </w:rPr>
        <w:fldChar w:fldCharType="separate"/>
      </w:r>
      <w:r>
        <w:rPr>
          <w:noProof/>
        </w:rPr>
        <w:t>87</w:t>
      </w:r>
      <w:r>
        <w:rPr>
          <w:noProof/>
        </w:rPr>
        <w:fldChar w:fldCharType="end"/>
      </w:r>
    </w:p>
    <w:p w14:paraId="1D87967F" w14:textId="41E0542F"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_Toc187442964 \h </w:instrText>
      </w:r>
      <w:r>
        <w:rPr>
          <w:noProof/>
        </w:rPr>
      </w:r>
      <w:r>
        <w:rPr>
          <w:noProof/>
        </w:rPr>
        <w:fldChar w:fldCharType="separate"/>
      </w:r>
      <w:r>
        <w:rPr>
          <w:noProof/>
        </w:rPr>
        <w:t>89</w:t>
      </w:r>
      <w:r>
        <w:rPr>
          <w:noProof/>
        </w:rPr>
        <w:fldChar w:fldCharType="end"/>
      </w:r>
    </w:p>
    <w:p w14:paraId="75A54DD7" w14:textId="7E229C0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_Toc187442965 \h </w:instrText>
      </w:r>
      <w:r>
        <w:rPr>
          <w:noProof/>
        </w:rPr>
      </w:r>
      <w:r>
        <w:rPr>
          <w:noProof/>
        </w:rPr>
        <w:fldChar w:fldCharType="separate"/>
      </w:r>
      <w:r>
        <w:rPr>
          <w:noProof/>
        </w:rPr>
        <w:t>89</w:t>
      </w:r>
      <w:r>
        <w:rPr>
          <w:noProof/>
        </w:rPr>
        <w:fldChar w:fldCharType="end"/>
      </w:r>
    </w:p>
    <w:p w14:paraId="61A82ACA" w14:textId="74CBB3F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_Toc187442966 \h </w:instrText>
      </w:r>
      <w:r>
        <w:rPr>
          <w:noProof/>
        </w:rPr>
      </w:r>
      <w:r>
        <w:rPr>
          <w:noProof/>
        </w:rPr>
        <w:fldChar w:fldCharType="separate"/>
      </w:r>
      <w:r>
        <w:rPr>
          <w:noProof/>
        </w:rPr>
        <w:t>89</w:t>
      </w:r>
      <w:r>
        <w:rPr>
          <w:noProof/>
        </w:rPr>
        <w:fldChar w:fldCharType="end"/>
      </w:r>
    </w:p>
    <w:p w14:paraId="0B7E60A0" w14:textId="57E5F2D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_Toc187442967 \h </w:instrText>
      </w:r>
      <w:r>
        <w:rPr>
          <w:noProof/>
        </w:rPr>
      </w:r>
      <w:r>
        <w:rPr>
          <w:noProof/>
        </w:rPr>
        <w:fldChar w:fldCharType="separate"/>
      </w:r>
      <w:r>
        <w:rPr>
          <w:noProof/>
        </w:rPr>
        <w:t>89</w:t>
      </w:r>
      <w:r>
        <w:rPr>
          <w:noProof/>
        </w:rPr>
        <w:fldChar w:fldCharType="end"/>
      </w:r>
    </w:p>
    <w:p w14:paraId="0A4D9A6B" w14:textId="3AB4D62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_Toc187442968 \h </w:instrText>
      </w:r>
      <w:r>
        <w:rPr>
          <w:noProof/>
        </w:rPr>
      </w:r>
      <w:r>
        <w:rPr>
          <w:noProof/>
        </w:rPr>
        <w:fldChar w:fldCharType="separate"/>
      </w:r>
      <w:r>
        <w:rPr>
          <w:noProof/>
        </w:rPr>
        <w:t>89</w:t>
      </w:r>
      <w:r>
        <w:rPr>
          <w:noProof/>
        </w:rPr>
        <w:fldChar w:fldCharType="end"/>
      </w:r>
    </w:p>
    <w:p w14:paraId="5E29A880" w14:textId="0D2D3A4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_Toc187442969 \h </w:instrText>
      </w:r>
      <w:r>
        <w:rPr>
          <w:noProof/>
        </w:rPr>
      </w:r>
      <w:r>
        <w:rPr>
          <w:noProof/>
        </w:rPr>
        <w:fldChar w:fldCharType="separate"/>
      </w:r>
      <w:r>
        <w:rPr>
          <w:noProof/>
        </w:rPr>
        <w:t>89</w:t>
      </w:r>
      <w:r>
        <w:rPr>
          <w:noProof/>
        </w:rPr>
        <w:fldChar w:fldCharType="end"/>
      </w:r>
    </w:p>
    <w:p w14:paraId="7F322816" w14:textId="38F49099"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Providing data for a user entering an ongoing MCData group conversation</w:t>
      </w:r>
      <w:r>
        <w:rPr>
          <w:noProof/>
        </w:rPr>
        <w:tab/>
      </w:r>
      <w:r>
        <w:rPr>
          <w:noProof/>
        </w:rPr>
        <w:fldChar w:fldCharType="begin"/>
      </w:r>
      <w:r>
        <w:rPr>
          <w:noProof/>
        </w:rPr>
        <w:instrText xml:space="preserve"> PAGEREF _Toc187442970 \h </w:instrText>
      </w:r>
      <w:r>
        <w:rPr>
          <w:noProof/>
        </w:rPr>
      </w:r>
      <w:r>
        <w:rPr>
          <w:noProof/>
        </w:rPr>
        <w:fldChar w:fldCharType="separate"/>
      </w:r>
      <w:r>
        <w:rPr>
          <w:noProof/>
        </w:rPr>
        <w:t>89</w:t>
      </w:r>
      <w:r>
        <w:rPr>
          <w:noProof/>
        </w:rPr>
        <w:fldChar w:fldCharType="end"/>
      </w:r>
    </w:p>
    <w:p w14:paraId="4238E248" w14:textId="346249C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7.4.2.13</w:t>
      </w:r>
      <w:r w:rsidRPr="004A1518">
        <w:rPr>
          <w:noProof/>
          <w:lang w:val="en-IN"/>
        </w:rPr>
        <w:t>.</w:t>
      </w:r>
      <w:r w:rsidRPr="004A151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General</w:t>
      </w:r>
      <w:r>
        <w:rPr>
          <w:noProof/>
        </w:rPr>
        <w:tab/>
      </w:r>
      <w:r>
        <w:rPr>
          <w:noProof/>
        </w:rPr>
        <w:fldChar w:fldCharType="begin"/>
      </w:r>
      <w:r>
        <w:rPr>
          <w:noProof/>
        </w:rPr>
        <w:instrText xml:space="preserve"> PAGEREF _Toc187442971 \h </w:instrText>
      </w:r>
      <w:r>
        <w:rPr>
          <w:noProof/>
        </w:rPr>
      </w:r>
      <w:r>
        <w:rPr>
          <w:noProof/>
        </w:rPr>
        <w:fldChar w:fldCharType="separate"/>
      </w:r>
      <w:r>
        <w:rPr>
          <w:noProof/>
        </w:rPr>
        <w:t>89</w:t>
      </w:r>
      <w:r>
        <w:rPr>
          <w:noProof/>
        </w:rPr>
        <w:fldChar w:fldCharType="end"/>
      </w:r>
    </w:p>
    <w:p w14:paraId="1B4DBB9A" w14:textId="66BF8A8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7.4.2.13</w:t>
      </w:r>
      <w:r w:rsidRPr="004A1518">
        <w:rPr>
          <w:noProof/>
          <w:lang w:val="en-IN"/>
        </w:rPr>
        <w:t>.</w:t>
      </w:r>
      <w:r w:rsidRPr="004A151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Procedure</w:t>
      </w:r>
      <w:r>
        <w:rPr>
          <w:noProof/>
        </w:rPr>
        <w:tab/>
      </w:r>
      <w:r>
        <w:rPr>
          <w:noProof/>
        </w:rPr>
        <w:fldChar w:fldCharType="begin"/>
      </w:r>
      <w:r>
        <w:rPr>
          <w:noProof/>
        </w:rPr>
        <w:instrText xml:space="preserve"> PAGEREF _Toc187442972 \h </w:instrText>
      </w:r>
      <w:r>
        <w:rPr>
          <w:noProof/>
        </w:rPr>
      </w:r>
      <w:r>
        <w:rPr>
          <w:noProof/>
        </w:rPr>
        <w:fldChar w:fldCharType="separate"/>
      </w:r>
      <w:r>
        <w:rPr>
          <w:noProof/>
        </w:rPr>
        <w:t>89</w:t>
      </w:r>
      <w:r>
        <w:rPr>
          <w:noProof/>
        </w:rPr>
        <w:fldChar w:fldCharType="end"/>
      </w:r>
    </w:p>
    <w:p w14:paraId="1022B573" w14:textId="26658A10"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Short data service for off-network</w:t>
      </w:r>
      <w:r>
        <w:rPr>
          <w:noProof/>
        </w:rPr>
        <w:tab/>
      </w:r>
      <w:r>
        <w:rPr>
          <w:noProof/>
        </w:rPr>
        <w:fldChar w:fldCharType="begin"/>
      </w:r>
      <w:r>
        <w:rPr>
          <w:noProof/>
        </w:rPr>
        <w:instrText xml:space="preserve"> PAGEREF _Toc187442973 \h </w:instrText>
      </w:r>
      <w:r>
        <w:rPr>
          <w:noProof/>
        </w:rPr>
      </w:r>
      <w:r>
        <w:rPr>
          <w:noProof/>
        </w:rPr>
        <w:fldChar w:fldCharType="separate"/>
      </w:r>
      <w:r>
        <w:rPr>
          <w:noProof/>
        </w:rPr>
        <w:t>91</w:t>
      </w:r>
      <w:r>
        <w:rPr>
          <w:noProof/>
        </w:rPr>
        <w:fldChar w:fldCharType="end"/>
      </w:r>
    </w:p>
    <w:p w14:paraId="1E97C097" w14:textId="12D4D0D6"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w:t>
      </w:r>
      <w:r w:rsidRPr="004A1518">
        <w:rPr>
          <w:noProof/>
          <w:lang w:val="en-IN"/>
        </w:rPr>
        <w:t>.</w:t>
      </w:r>
      <w:r w:rsidRPr="004A1518">
        <w:rPr>
          <w:noProof/>
          <w:lang w:val="en-IN" w:eastAsia="zh-CN"/>
        </w:rPr>
        <w:t>4</w:t>
      </w:r>
      <w:r w:rsidRPr="004A1518">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General</w:t>
      </w:r>
      <w:r>
        <w:rPr>
          <w:noProof/>
        </w:rPr>
        <w:tab/>
      </w:r>
      <w:r>
        <w:rPr>
          <w:noProof/>
        </w:rPr>
        <w:fldChar w:fldCharType="begin"/>
      </w:r>
      <w:r>
        <w:rPr>
          <w:noProof/>
        </w:rPr>
        <w:instrText xml:space="preserve"> PAGEREF _Toc187442974 \h </w:instrText>
      </w:r>
      <w:r>
        <w:rPr>
          <w:noProof/>
        </w:rPr>
      </w:r>
      <w:r>
        <w:rPr>
          <w:noProof/>
        </w:rPr>
        <w:fldChar w:fldCharType="separate"/>
      </w:r>
      <w:r>
        <w:rPr>
          <w:noProof/>
        </w:rPr>
        <w:t>91</w:t>
      </w:r>
      <w:r>
        <w:rPr>
          <w:noProof/>
        </w:rPr>
        <w:fldChar w:fldCharType="end"/>
      </w:r>
    </w:p>
    <w:p w14:paraId="3EC42318" w14:textId="2C40C105"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w:t>
      </w:r>
      <w:r w:rsidRPr="004A1518">
        <w:rPr>
          <w:noProof/>
          <w:lang w:val="en-IN"/>
        </w:rPr>
        <w:t>.</w:t>
      </w:r>
      <w:r w:rsidRPr="004A1518">
        <w:rPr>
          <w:noProof/>
          <w:lang w:val="en-IN" w:eastAsia="zh-CN"/>
        </w:rPr>
        <w:t>4</w:t>
      </w:r>
      <w:r w:rsidRPr="004A1518">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 xml:space="preserve">Information flows for </w:t>
      </w:r>
      <w:r w:rsidRPr="004A1518">
        <w:rPr>
          <w:noProof/>
          <w:lang w:val="en-IN" w:eastAsia="zh-CN"/>
        </w:rPr>
        <w:t>short data service</w:t>
      </w:r>
      <w:r>
        <w:rPr>
          <w:noProof/>
        </w:rPr>
        <w:tab/>
      </w:r>
      <w:r>
        <w:rPr>
          <w:noProof/>
        </w:rPr>
        <w:fldChar w:fldCharType="begin"/>
      </w:r>
      <w:r>
        <w:rPr>
          <w:noProof/>
        </w:rPr>
        <w:instrText xml:space="preserve"> PAGEREF _Toc187442975 \h </w:instrText>
      </w:r>
      <w:r>
        <w:rPr>
          <w:noProof/>
        </w:rPr>
      </w:r>
      <w:r>
        <w:rPr>
          <w:noProof/>
        </w:rPr>
        <w:fldChar w:fldCharType="separate"/>
      </w:r>
      <w:r>
        <w:rPr>
          <w:noProof/>
        </w:rPr>
        <w:t>91</w:t>
      </w:r>
      <w:r>
        <w:rPr>
          <w:noProof/>
        </w:rPr>
        <w:fldChar w:fldCharType="end"/>
      </w:r>
    </w:p>
    <w:p w14:paraId="05831914" w14:textId="7A07D99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lang w:val="en-IN"/>
        </w:rPr>
        <w:t>MCData standalone data request</w:t>
      </w:r>
      <w:r>
        <w:rPr>
          <w:noProof/>
        </w:rPr>
        <w:tab/>
      </w:r>
      <w:r>
        <w:rPr>
          <w:noProof/>
        </w:rPr>
        <w:fldChar w:fldCharType="begin"/>
      </w:r>
      <w:r>
        <w:rPr>
          <w:noProof/>
        </w:rPr>
        <w:instrText xml:space="preserve"> PAGEREF _Toc187442976 \h </w:instrText>
      </w:r>
      <w:r>
        <w:rPr>
          <w:noProof/>
        </w:rPr>
      </w:r>
      <w:r>
        <w:rPr>
          <w:noProof/>
        </w:rPr>
        <w:fldChar w:fldCharType="separate"/>
      </w:r>
      <w:r>
        <w:rPr>
          <w:noProof/>
        </w:rPr>
        <w:t>91</w:t>
      </w:r>
      <w:r>
        <w:rPr>
          <w:noProof/>
        </w:rPr>
        <w:fldChar w:fldCharType="end"/>
      </w:r>
    </w:p>
    <w:p w14:paraId="1165C113" w14:textId="7BB1C46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lang w:val="en-IN"/>
        </w:rPr>
        <w:t>MCData data disposition notification</w:t>
      </w:r>
      <w:r>
        <w:rPr>
          <w:noProof/>
        </w:rPr>
        <w:tab/>
      </w:r>
      <w:r>
        <w:rPr>
          <w:noProof/>
        </w:rPr>
        <w:fldChar w:fldCharType="begin"/>
      </w:r>
      <w:r>
        <w:rPr>
          <w:noProof/>
        </w:rPr>
        <w:instrText xml:space="preserve"> PAGEREF _Toc187442977 \h </w:instrText>
      </w:r>
      <w:r>
        <w:rPr>
          <w:noProof/>
        </w:rPr>
      </w:r>
      <w:r>
        <w:rPr>
          <w:noProof/>
        </w:rPr>
        <w:fldChar w:fldCharType="separate"/>
      </w:r>
      <w:r>
        <w:rPr>
          <w:noProof/>
        </w:rPr>
        <w:t>91</w:t>
      </w:r>
      <w:r>
        <w:rPr>
          <w:noProof/>
        </w:rPr>
        <w:fldChar w:fldCharType="end"/>
      </w:r>
    </w:p>
    <w:p w14:paraId="07ACC136" w14:textId="387BF91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lang w:val="en-IN"/>
        </w:rPr>
        <w:t>MCData group standalone data request</w:t>
      </w:r>
      <w:r>
        <w:rPr>
          <w:noProof/>
        </w:rPr>
        <w:tab/>
      </w:r>
      <w:r>
        <w:rPr>
          <w:noProof/>
        </w:rPr>
        <w:fldChar w:fldCharType="begin"/>
      </w:r>
      <w:r>
        <w:rPr>
          <w:noProof/>
        </w:rPr>
        <w:instrText xml:space="preserve"> PAGEREF _Toc187442978 \h </w:instrText>
      </w:r>
      <w:r>
        <w:rPr>
          <w:noProof/>
        </w:rPr>
      </w:r>
      <w:r>
        <w:rPr>
          <w:noProof/>
        </w:rPr>
        <w:fldChar w:fldCharType="separate"/>
      </w:r>
      <w:r>
        <w:rPr>
          <w:noProof/>
        </w:rPr>
        <w:t>91</w:t>
      </w:r>
      <w:r>
        <w:rPr>
          <w:noProof/>
        </w:rPr>
        <w:fldChar w:fldCharType="end"/>
      </w:r>
    </w:p>
    <w:p w14:paraId="097CD6CA" w14:textId="0542495C"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w:t>
      </w:r>
      <w:r w:rsidRPr="004A1518">
        <w:rPr>
          <w:noProof/>
          <w:lang w:val="en-IN"/>
        </w:rPr>
        <w:t>.</w:t>
      </w:r>
      <w:r w:rsidRPr="004A1518">
        <w:rPr>
          <w:noProof/>
          <w:lang w:val="en-IN" w:eastAsia="zh-CN"/>
        </w:rPr>
        <w:t>4</w:t>
      </w:r>
      <w:r w:rsidRPr="004A1518">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One-to-one standalone short data service using signalling control plane</w:t>
      </w:r>
      <w:r>
        <w:rPr>
          <w:noProof/>
        </w:rPr>
        <w:tab/>
      </w:r>
      <w:r>
        <w:rPr>
          <w:noProof/>
        </w:rPr>
        <w:fldChar w:fldCharType="begin"/>
      </w:r>
      <w:r>
        <w:rPr>
          <w:noProof/>
        </w:rPr>
        <w:instrText xml:space="preserve"> PAGEREF _Toc187442979 \h </w:instrText>
      </w:r>
      <w:r>
        <w:rPr>
          <w:noProof/>
        </w:rPr>
      </w:r>
      <w:r>
        <w:rPr>
          <w:noProof/>
        </w:rPr>
        <w:fldChar w:fldCharType="separate"/>
      </w:r>
      <w:r>
        <w:rPr>
          <w:noProof/>
        </w:rPr>
        <w:t>92</w:t>
      </w:r>
      <w:r>
        <w:rPr>
          <w:noProof/>
        </w:rPr>
        <w:fldChar w:fldCharType="end"/>
      </w:r>
    </w:p>
    <w:p w14:paraId="1548B045" w14:textId="0B753EE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w:t>
      </w:r>
      <w:r w:rsidRPr="004A1518">
        <w:rPr>
          <w:noProof/>
          <w:lang w:val="en-IN"/>
        </w:rPr>
        <w:t>.</w:t>
      </w:r>
      <w:r w:rsidRPr="004A1518">
        <w:rPr>
          <w:noProof/>
          <w:lang w:val="en-IN" w:eastAsia="zh-CN"/>
        </w:rPr>
        <w:t>4</w:t>
      </w:r>
      <w:r w:rsidRPr="004A1518">
        <w:rPr>
          <w:noProof/>
          <w:lang w:val="en-IN"/>
        </w:rPr>
        <w:t>.3.3.</w:t>
      </w:r>
      <w:r w:rsidRPr="004A151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General</w:t>
      </w:r>
      <w:r>
        <w:rPr>
          <w:noProof/>
        </w:rPr>
        <w:tab/>
      </w:r>
      <w:r>
        <w:rPr>
          <w:noProof/>
        </w:rPr>
        <w:fldChar w:fldCharType="begin"/>
      </w:r>
      <w:r>
        <w:rPr>
          <w:noProof/>
        </w:rPr>
        <w:instrText xml:space="preserve"> PAGEREF _Toc187442980 \h </w:instrText>
      </w:r>
      <w:r>
        <w:rPr>
          <w:noProof/>
        </w:rPr>
      </w:r>
      <w:r>
        <w:rPr>
          <w:noProof/>
        </w:rPr>
        <w:fldChar w:fldCharType="separate"/>
      </w:r>
      <w:r>
        <w:rPr>
          <w:noProof/>
        </w:rPr>
        <w:t>92</w:t>
      </w:r>
      <w:r>
        <w:rPr>
          <w:noProof/>
        </w:rPr>
        <w:fldChar w:fldCharType="end"/>
      </w:r>
    </w:p>
    <w:p w14:paraId="209EF2FA" w14:textId="29FD1F4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lastRenderedPageBreak/>
        <w:t>7</w:t>
      </w:r>
      <w:r w:rsidRPr="004A1518">
        <w:rPr>
          <w:noProof/>
          <w:lang w:val="en-IN"/>
        </w:rPr>
        <w:t>.</w:t>
      </w:r>
      <w:r w:rsidRPr="004A1518">
        <w:rPr>
          <w:noProof/>
          <w:lang w:val="en-IN" w:eastAsia="zh-CN"/>
        </w:rPr>
        <w:t>4</w:t>
      </w:r>
      <w:r w:rsidRPr="004A1518">
        <w:rPr>
          <w:noProof/>
          <w:lang w:val="en-IN"/>
        </w:rPr>
        <w:t>.3.3.</w:t>
      </w:r>
      <w:r w:rsidRPr="004A151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Procedure</w:t>
      </w:r>
      <w:r>
        <w:rPr>
          <w:noProof/>
        </w:rPr>
        <w:tab/>
      </w:r>
      <w:r>
        <w:rPr>
          <w:noProof/>
        </w:rPr>
        <w:fldChar w:fldCharType="begin"/>
      </w:r>
      <w:r>
        <w:rPr>
          <w:noProof/>
        </w:rPr>
        <w:instrText xml:space="preserve"> PAGEREF _Toc187442981 \h </w:instrText>
      </w:r>
      <w:r>
        <w:rPr>
          <w:noProof/>
        </w:rPr>
      </w:r>
      <w:r>
        <w:rPr>
          <w:noProof/>
        </w:rPr>
        <w:fldChar w:fldCharType="separate"/>
      </w:r>
      <w:r>
        <w:rPr>
          <w:noProof/>
        </w:rPr>
        <w:t>92</w:t>
      </w:r>
      <w:r>
        <w:rPr>
          <w:noProof/>
        </w:rPr>
        <w:fldChar w:fldCharType="end"/>
      </w:r>
    </w:p>
    <w:p w14:paraId="0CDC253C" w14:textId="58DA88C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w:t>
      </w:r>
      <w:r w:rsidRPr="004A1518">
        <w:rPr>
          <w:noProof/>
          <w:lang w:val="en-IN"/>
        </w:rPr>
        <w:t>.</w:t>
      </w:r>
      <w:r w:rsidRPr="004A1518">
        <w:rPr>
          <w:noProof/>
          <w:lang w:val="en-IN" w:eastAsia="zh-CN"/>
        </w:rPr>
        <w:t>4</w:t>
      </w:r>
      <w:r w:rsidRPr="004A1518">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 xml:space="preserve">Group standalone </w:t>
      </w:r>
      <w:r w:rsidRPr="004A1518">
        <w:rPr>
          <w:noProof/>
          <w:lang w:val="en-IN" w:eastAsia="zh-CN"/>
        </w:rPr>
        <w:t>short data service using signalling control plane</w:t>
      </w:r>
      <w:r>
        <w:rPr>
          <w:noProof/>
        </w:rPr>
        <w:tab/>
      </w:r>
      <w:r>
        <w:rPr>
          <w:noProof/>
        </w:rPr>
        <w:fldChar w:fldCharType="begin"/>
      </w:r>
      <w:r>
        <w:rPr>
          <w:noProof/>
        </w:rPr>
        <w:instrText xml:space="preserve"> PAGEREF _Toc187442982 \h </w:instrText>
      </w:r>
      <w:r>
        <w:rPr>
          <w:noProof/>
        </w:rPr>
      </w:r>
      <w:r>
        <w:rPr>
          <w:noProof/>
        </w:rPr>
        <w:fldChar w:fldCharType="separate"/>
      </w:r>
      <w:r>
        <w:rPr>
          <w:noProof/>
        </w:rPr>
        <w:t>93</w:t>
      </w:r>
      <w:r>
        <w:rPr>
          <w:noProof/>
        </w:rPr>
        <w:fldChar w:fldCharType="end"/>
      </w:r>
    </w:p>
    <w:p w14:paraId="748D1C0D" w14:textId="382D479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w:t>
      </w:r>
      <w:r w:rsidRPr="004A1518">
        <w:rPr>
          <w:noProof/>
          <w:lang w:val="en-IN"/>
        </w:rPr>
        <w:t>.</w:t>
      </w:r>
      <w:r w:rsidRPr="004A1518">
        <w:rPr>
          <w:noProof/>
          <w:lang w:val="en-IN" w:eastAsia="zh-CN"/>
        </w:rPr>
        <w:t>4</w:t>
      </w:r>
      <w:r w:rsidRPr="004A1518">
        <w:rPr>
          <w:noProof/>
          <w:lang w:val="en-IN"/>
        </w:rPr>
        <w:t>.3.4.</w:t>
      </w:r>
      <w:r w:rsidRPr="004A151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General</w:t>
      </w:r>
      <w:r>
        <w:rPr>
          <w:noProof/>
        </w:rPr>
        <w:tab/>
      </w:r>
      <w:r>
        <w:rPr>
          <w:noProof/>
        </w:rPr>
        <w:fldChar w:fldCharType="begin"/>
      </w:r>
      <w:r>
        <w:rPr>
          <w:noProof/>
        </w:rPr>
        <w:instrText xml:space="preserve"> PAGEREF _Toc187442983 \h </w:instrText>
      </w:r>
      <w:r>
        <w:rPr>
          <w:noProof/>
        </w:rPr>
      </w:r>
      <w:r>
        <w:rPr>
          <w:noProof/>
        </w:rPr>
        <w:fldChar w:fldCharType="separate"/>
      </w:r>
      <w:r>
        <w:rPr>
          <w:noProof/>
        </w:rPr>
        <w:t>93</w:t>
      </w:r>
      <w:r>
        <w:rPr>
          <w:noProof/>
        </w:rPr>
        <w:fldChar w:fldCharType="end"/>
      </w:r>
    </w:p>
    <w:p w14:paraId="647A13D5" w14:textId="7080C54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w:t>
      </w:r>
      <w:r w:rsidRPr="004A1518">
        <w:rPr>
          <w:noProof/>
          <w:lang w:val="en-IN"/>
        </w:rPr>
        <w:t>.</w:t>
      </w:r>
      <w:r w:rsidRPr="004A1518">
        <w:rPr>
          <w:noProof/>
          <w:lang w:val="en-IN" w:eastAsia="zh-CN"/>
        </w:rPr>
        <w:t>4</w:t>
      </w:r>
      <w:r w:rsidRPr="004A1518">
        <w:rPr>
          <w:noProof/>
          <w:lang w:val="en-IN"/>
        </w:rPr>
        <w:t>.3.4.</w:t>
      </w:r>
      <w:r w:rsidRPr="004A151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Procedure</w:t>
      </w:r>
      <w:r>
        <w:rPr>
          <w:noProof/>
        </w:rPr>
        <w:tab/>
      </w:r>
      <w:r>
        <w:rPr>
          <w:noProof/>
        </w:rPr>
        <w:fldChar w:fldCharType="begin"/>
      </w:r>
      <w:r>
        <w:rPr>
          <w:noProof/>
        </w:rPr>
        <w:instrText xml:space="preserve"> PAGEREF _Toc187442984 \h </w:instrText>
      </w:r>
      <w:r>
        <w:rPr>
          <w:noProof/>
        </w:rPr>
      </w:r>
      <w:r>
        <w:rPr>
          <w:noProof/>
        </w:rPr>
        <w:fldChar w:fldCharType="separate"/>
      </w:r>
      <w:r>
        <w:rPr>
          <w:noProof/>
        </w:rPr>
        <w:t>94</w:t>
      </w:r>
      <w:r>
        <w:rPr>
          <w:noProof/>
        </w:rPr>
        <w:fldChar w:fldCharType="end"/>
      </w:r>
    </w:p>
    <w:p w14:paraId="3A57CEFC" w14:textId="5E008AC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w:t>
      </w:r>
      <w:r w:rsidRPr="004A1518">
        <w:rPr>
          <w:noProof/>
          <w:lang w:val="en-IN"/>
        </w:rPr>
        <w:t>.</w:t>
      </w:r>
      <w:r w:rsidRPr="004A1518">
        <w:rPr>
          <w:noProof/>
          <w:lang w:val="en-IN" w:eastAsia="zh-CN"/>
        </w:rPr>
        <w:t>4</w:t>
      </w:r>
      <w:r w:rsidRPr="004A1518">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Void</w:t>
      </w:r>
      <w:r>
        <w:rPr>
          <w:noProof/>
        </w:rPr>
        <w:tab/>
      </w:r>
      <w:r>
        <w:rPr>
          <w:noProof/>
        </w:rPr>
        <w:fldChar w:fldCharType="begin"/>
      </w:r>
      <w:r>
        <w:rPr>
          <w:noProof/>
        </w:rPr>
        <w:instrText xml:space="preserve"> PAGEREF _Toc187442985 \h </w:instrText>
      </w:r>
      <w:r>
        <w:rPr>
          <w:noProof/>
        </w:rPr>
      </w:r>
      <w:r>
        <w:rPr>
          <w:noProof/>
        </w:rPr>
        <w:fldChar w:fldCharType="separate"/>
      </w:r>
      <w:r>
        <w:rPr>
          <w:noProof/>
        </w:rPr>
        <w:t>95</w:t>
      </w:r>
      <w:r>
        <w:rPr>
          <w:noProof/>
        </w:rPr>
        <w:fldChar w:fldCharType="end"/>
      </w:r>
    </w:p>
    <w:p w14:paraId="55AC7602" w14:textId="26E154E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w:t>
      </w:r>
      <w:r w:rsidRPr="004A1518">
        <w:rPr>
          <w:noProof/>
          <w:lang w:val="en-IN"/>
        </w:rPr>
        <w:t>.</w:t>
      </w:r>
      <w:r w:rsidRPr="004A1518">
        <w:rPr>
          <w:noProof/>
          <w:lang w:val="en-IN" w:eastAsia="zh-CN"/>
        </w:rPr>
        <w:t>4</w:t>
      </w:r>
      <w:r w:rsidRPr="004A1518">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 xml:space="preserve">Group standalone </w:t>
      </w:r>
      <w:r w:rsidRPr="004A1518">
        <w:rPr>
          <w:noProof/>
          <w:lang w:val="en-IN" w:eastAsia="zh-CN"/>
        </w:rPr>
        <w:t>short data service with MCData message store</w:t>
      </w:r>
      <w:r>
        <w:rPr>
          <w:noProof/>
        </w:rPr>
        <w:tab/>
      </w:r>
      <w:r>
        <w:rPr>
          <w:noProof/>
        </w:rPr>
        <w:fldChar w:fldCharType="begin"/>
      </w:r>
      <w:r>
        <w:rPr>
          <w:noProof/>
        </w:rPr>
        <w:instrText xml:space="preserve"> PAGEREF _Toc187442986 \h </w:instrText>
      </w:r>
      <w:r>
        <w:rPr>
          <w:noProof/>
        </w:rPr>
      </w:r>
      <w:r>
        <w:rPr>
          <w:noProof/>
        </w:rPr>
        <w:fldChar w:fldCharType="separate"/>
      </w:r>
      <w:r>
        <w:rPr>
          <w:noProof/>
        </w:rPr>
        <w:t>95</w:t>
      </w:r>
      <w:r>
        <w:rPr>
          <w:noProof/>
        </w:rPr>
        <w:fldChar w:fldCharType="end"/>
      </w:r>
    </w:p>
    <w:p w14:paraId="54380A1C" w14:textId="3B6796F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w:t>
      </w:r>
      <w:r w:rsidRPr="004A1518">
        <w:rPr>
          <w:noProof/>
          <w:lang w:val="en-IN"/>
        </w:rPr>
        <w:t>.</w:t>
      </w:r>
      <w:r w:rsidRPr="004A1518">
        <w:rPr>
          <w:noProof/>
          <w:lang w:val="en-IN" w:eastAsia="zh-CN"/>
        </w:rPr>
        <w:t>4</w:t>
      </w:r>
      <w:r w:rsidRPr="004A1518">
        <w:rPr>
          <w:noProof/>
          <w:lang w:val="en-IN"/>
        </w:rPr>
        <w:t>.3.6.</w:t>
      </w:r>
      <w:r w:rsidRPr="004A151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General</w:t>
      </w:r>
      <w:r>
        <w:rPr>
          <w:noProof/>
        </w:rPr>
        <w:tab/>
      </w:r>
      <w:r>
        <w:rPr>
          <w:noProof/>
        </w:rPr>
        <w:fldChar w:fldCharType="begin"/>
      </w:r>
      <w:r>
        <w:rPr>
          <w:noProof/>
        </w:rPr>
        <w:instrText xml:space="preserve"> PAGEREF _Toc187442987 \h </w:instrText>
      </w:r>
      <w:r>
        <w:rPr>
          <w:noProof/>
        </w:rPr>
      </w:r>
      <w:r>
        <w:rPr>
          <w:noProof/>
        </w:rPr>
        <w:fldChar w:fldCharType="separate"/>
      </w:r>
      <w:r>
        <w:rPr>
          <w:noProof/>
        </w:rPr>
        <w:t>95</w:t>
      </w:r>
      <w:r>
        <w:rPr>
          <w:noProof/>
        </w:rPr>
        <w:fldChar w:fldCharType="end"/>
      </w:r>
    </w:p>
    <w:p w14:paraId="04E8B6C8" w14:textId="36DFE3B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w:t>
      </w:r>
      <w:r w:rsidRPr="004A1518">
        <w:rPr>
          <w:noProof/>
          <w:lang w:val="en-IN"/>
        </w:rPr>
        <w:t>.</w:t>
      </w:r>
      <w:r w:rsidRPr="004A1518">
        <w:rPr>
          <w:noProof/>
          <w:lang w:val="en-IN" w:eastAsia="zh-CN"/>
        </w:rPr>
        <w:t>4</w:t>
      </w:r>
      <w:r w:rsidRPr="004A1518">
        <w:rPr>
          <w:noProof/>
          <w:lang w:val="en-IN"/>
        </w:rPr>
        <w:t>.3.6.</w:t>
      </w:r>
      <w:r w:rsidRPr="004A151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Procedure</w:t>
      </w:r>
      <w:r>
        <w:rPr>
          <w:noProof/>
        </w:rPr>
        <w:tab/>
      </w:r>
      <w:r>
        <w:rPr>
          <w:noProof/>
        </w:rPr>
        <w:fldChar w:fldCharType="begin"/>
      </w:r>
      <w:r>
        <w:rPr>
          <w:noProof/>
        </w:rPr>
        <w:instrText xml:space="preserve"> PAGEREF _Toc187442988 \h </w:instrText>
      </w:r>
      <w:r>
        <w:rPr>
          <w:noProof/>
        </w:rPr>
      </w:r>
      <w:r>
        <w:rPr>
          <w:noProof/>
        </w:rPr>
        <w:fldChar w:fldCharType="separate"/>
      </w:r>
      <w:r>
        <w:rPr>
          <w:noProof/>
        </w:rPr>
        <w:t>95</w:t>
      </w:r>
      <w:r>
        <w:rPr>
          <w:noProof/>
        </w:rPr>
        <w:fldChar w:fldCharType="end"/>
      </w:r>
    </w:p>
    <w:p w14:paraId="6EB8CBA1" w14:textId="189F6531"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_Toc187442989 \h </w:instrText>
      </w:r>
      <w:r>
        <w:rPr>
          <w:noProof/>
        </w:rPr>
      </w:r>
      <w:r>
        <w:rPr>
          <w:noProof/>
        </w:rPr>
        <w:fldChar w:fldCharType="separate"/>
      </w:r>
      <w:r>
        <w:rPr>
          <w:noProof/>
        </w:rPr>
        <w:t>96</w:t>
      </w:r>
      <w:r>
        <w:rPr>
          <w:noProof/>
        </w:rPr>
        <w:fldChar w:fldCharType="end"/>
      </w:r>
    </w:p>
    <w:p w14:paraId="4268C970" w14:textId="0E9B4A7B"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_Toc187442990 \h </w:instrText>
      </w:r>
      <w:r>
        <w:rPr>
          <w:noProof/>
        </w:rPr>
      </w:r>
      <w:r>
        <w:rPr>
          <w:noProof/>
        </w:rPr>
        <w:fldChar w:fldCharType="separate"/>
      </w:r>
      <w:r>
        <w:rPr>
          <w:noProof/>
        </w:rPr>
        <w:t>96</w:t>
      </w:r>
      <w:r>
        <w:rPr>
          <w:noProof/>
        </w:rPr>
        <w:fldChar w:fldCharType="end"/>
      </w:r>
    </w:p>
    <w:p w14:paraId="4904A188" w14:textId="52BA3B76"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_Toc187442991 \h </w:instrText>
      </w:r>
      <w:r>
        <w:rPr>
          <w:noProof/>
        </w:rPr>
      </w:r>
      <w:r>
        <w:rPr>
          <w:noProof/>
        </w:rPr>
        <w:fldChar w:fldCharType="separate"/>
      </w:r>
      <w:r>
        <w:rPr>
          <w:noProof/>
        </w:rPr>
        <w:t>96</w:t>
      </w:r>
      <w:r>
        <w:rPr>
          <w:noProof/>
        </w:rPr>
        <w:fldChar w:fldCharType="end"/>
      </w:r>
    </w:p>
    <w:p w14:paraId="51B5C20F" w14:textId="75D8FFDB"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_Toc187442992 \h </w:instrText>
      </w:r>
      <w:r>
        <w:rPr>
          <w:noProof/>
        </w:rPr>
      </w:r>
      <w:r>
        <w:rPr>
          <w:noProof/>
        </w:rPr>
        <w:fldChar w:fldCharType="separate"/>
      </w:r>
      <w:r>
        <w:rPr>
          <w:noProof/>
        </w:rPr>
        <w:t>96</w:t>
      </w:r>
      <w:r>
        <w:rPr>
          <w:noProof/>
        </w:rPr>
        <w:fldChar w:fldCharType="end"/>
      </w:r>
    </w:p>
    <w:p w14:paraId="44E2A99E" w14:textId="0137441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upload data request</w:t>
      </w:r>
      <w:r>
        <w:rPr>
          <w:noProof/>
        </w:rPr>
        <w:tab/>
      </w:r>
      <w:r>
        <w:rPr>
          <w:noProof/>
        </w:rPr>
        <w:fldChar w:fldCharType="begin"/>
      </w:r>
      <w:r>
        <w:rPr>
          <w:noProof/>
        </w:rPr>
        <w:instrText xml:space="preserve"> PAGEREF _Toc187442993 \h </w:instrText>
      </w:r>
      <w:r>
        <w:rPr>
          <w:noProof/>
        </w:rPr>
      </w:r>
      <w:r>
        <w:rPr>
          <w:noProof/>
        </w:rPr>
        <w:fldChar w:fldCharType="separate"/>
      </w:r>
      <w:r>
        <w:rPr>
          <w:noProof/>
        </w:rPr>
        <w:t>96</w:t>
      </w:r>
      <w:r>
        <w:rPr>
          <w:noProof/>
        </w:rPr>
        <w:fldChar w:fldCharType="end"/>
      </w:r>
    </w:p>
    <w:p w14:paraId="4691E904" w14:textId="4F1024D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upload data response</w:t>
      </w:r>
      <w:r>
        <w:rPr>
          <w:noProof/>
        </w:rPr>
        <w:tab/>
      </w:r>
      <w:r>
        <w:rPr>
          <w:noProof/>
        </w:rPr>
        <w:fldChar w:fldCharType="begin"/>
      </w:r>
      <w:r>
        <w:rPr>
          <w:noProof/>
        </w:rPr>
        <w:instrText xml:space="preserve"> PAGEREF _Toc187442994 \h </w:instrText>
      </w:r>
      <w:r>
        <w:rPr>
          <w:noProof/>
        </w:rPr>
      </w:r>
      <w:r>
        <w:rPr>
          <w:noProof/>
        </w:rPr>
        <w:fldChar w:fldCharType="separate"/>
      </w:r>
      <w:r>
        <w:rPr>
          <w:noProof/>
        </w:rPr>
        <w:t>96</w:t>
      </w:r>
      <w:r>
        <w:rPr>
          <w:noProof/>
        </w:rPr>
        <w:fldChar w:fldCharType="end"/>
      </w:r>
    </w:p>
    <w:p w14:paraId="66A51764" w14:textId="53CD5A9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download data request</w:t>
      </w:r>
      <w:r>
        <w:rPr>
          <w:noProof/>
        </w:rPr>
        <w:tab/>
      </w:r>
      <w:r>
        <w:rPr>
          <w:noProof/>
        </w:rPr>
        <w:fldChar w:fldCharType="begin"/>
      </w:r>
      <w:r>
        <w:rPr>
          <w:noProof/>
        </w:rPr>
        <w:instrText xml:space="preserve"> PAGEREF _Toc187442995 \h </w:instrText>
      </w:r>
      <w:r>
        <w:rPr>
          <w:noProof/>
        </w:rPr>
      </w:r>
      <w:r>
        <w:rPr>
          <w:noProof/>
        </w:rPr>
        <w:fldChar w:fldCharType="separate"/>
      </w:r>
      <w:r>
        <w:rPr>
          <w:noProof/>
        </w:rPr>
        <w:t>97</w:t>
      </w:r>
      <w:r>
        <w:rPr>
          <w:noProof/>
        </w:rPr>
        <w:fldChar w:fldCharType="end"/>
      </w:r>
    </w:p>
    <w:p w14:paraId="667F4878" w14:textId="02D8AF3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download data response</w:t>
      </w:r>
      <w:r>
        <w:rPr>
          <w:noProof/>
        </w:rPr>
        <w:tab/>
      </w:r>
      <w:r>
        <w:rPr>
          <w:noProof/>
        </w:rPr>
        <w:fldChar w:fldCharType="begin"/>
      </w:r>
      <w:r>
        <w:rPr>
          <w:noProof/>
        </w:rPr>
        <w:instrText xml:space="preserve"> PAGEREF _Toc187442996 \h </w:instrText>
      </w:r>
      <w:r>
        <w:rPr>
          <w:noProof/>
        </w:rPr>
      </w:r>
      <w:r>
        <w:rPr>
          <w:noProof/>
        </w:rPr>
        <w:fldChar w:fldCharType="separate"/>
      </w:r>
      <w:r>
        <w:rPr>
          <w:noProof/>
        </w:rPr>
        <w:t>97</w:t>
      </w:r>
      <w:r>
        <w:rPr>
          <w:noProof/>
        </w:rPr>
        <w:fldChar w:fldCharType="end"/>
      </w:r>
    </w:p>
    <w:p w14:paraId="3C0C0813" w14:textId="0BB22AB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FD request (using HTTP)</w:t>
      </w:r>
      <w:r>
        <w:rPr>
          <w:noProof/>
        </w:rPr>
        <w:tab/>
      </w:r>
      <w:r>
        <w:rPr>
          <w:noProof/>
        </w:rPr>
        <w:fldChar w:fldCharType="begin"/>
      </w:r>
      <w:r>
        <w:rPr>
          <w:noProof/>
        </w:rPr>
        <w:instrText xml:space="preserve"> PAGEREF _Toc187442997 \h </w:instrText>
      </w:r>
      <w:r>
        <w:rPr>
          <w:noProof/>
        </w:rPr>
      </w:r>
      <w:r>
        <w:rPr>
          <w:noProof/>
        </w:rPr>
        <w:fldChar w:fldCharType="separate"/>
      </w:r>
      <w:r>
        <w:rPr>
          <w:noProof/>
        </w:rPr>
        <w:t>97</w:t>
      </w:r>
      <w:r>
        <w:rPr>
          <w:noProof/>
        </w:rPr>
        <w:fldChar w:fldCharType="end"/>
      </w:r>
    </w:p>
    <w:p w14:paraId="349E8AA2" w14:textId="50BE8B1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FD response (using HTTP)</w:t>
      </w:r>
      <w:r>
        <w:rPr>
          <w:noProof/>
        </w:rPr>
        <w:tab/>
      </w:r>
      <w:r>
        <w:rPr>
          <w:noProof/>
        </w:rPr>
        <w:fldChar w:fldCharType="begin"/>
      </w:r>
      <w:r>
        <w:rPr>
          <w:noProof/>
        </w:rPr>
        <w:instrText xml:space="preserve"> PAGEREF _Toc187442998 \h </w:instrText>
      </w:r>
      <w:r>
        <w:rPr>
          <w:noProof/>
        </w:rPr>
      </w:r>
      <w:r>
        <w:rPr>
          <w:noProof/>
        </w:rPr>
        <w:fldChar w:fldCharType="separate"/>
      </w:r>
      <w:r>
        <w:rPr>
          <w:noProof/>
        </w:rPr>
        <w:t>99</w:t>
      </w:r>
      <w:r>
        <w:rPr>
          <w:noProof/>
        </w:rPr>
        <w:fldChar w:fldCharType="end"/>
      </w:r>
    </w:p>
    <w:p w14:paraId="41393880" w14:textId="53F0F72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download completed report</w:t>
      </w:r>
      <w:r>
        <w:rPr>
          <w:noProof/>
        </w:rPr>
        <w:tab/>
      </w:r>
      <w:r>
        <w:rPr>
          <w:noProof/>
        </w:rPr>
        <w:fldChar w:fldCharType="begin"/>
      </w:r>
      <w:r>
        <w:rPr>
          <w:noProof/>
        </w:rPr>
        <w:instrText xml:space="preserve"> PAGEREF _Toc187442999 \h </w:instrText>
      </w:r>
      <w:r>
        <w:rPr>
          <w:noProof/>
        </w:rPr>
      </w:r>
      <w:r>
        <w:rPr>
          <w:noProof/>
        </w:rPr>
        <w:fldChar w:fldCharType="separate"/>
      </w:r>
      <w:r>
        <w:rPr>
          <w:noProof/>
        </w:rPr>
        <w:t>99</w:t>
      </w:r>
      <w:r>
        <w:rPr>
          <w:noProof/>
        </w:rPr>
        <w:fldChar w:fldCharType="end"/>
      </w:r>
    </w:p>
    <w:p w14:paraId="4B396390" w14:textId="4D4BE62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aggregated download completed report</w:t>
      </w:r>
      <w:r>
        <w:rPr>
          <w:noProof/>
        </w:rPr>
        <w:tab/>
      </w:r>
      <w:r>
        <w:rPr>
          <w:noProof/>
        </w:rPr>
        <w:fldChar w:fldCharType="begin"/>
      </w:r>
      <w:r>
        <w:rPr>
          <w:noProof/>
        </w:rPr>
        <w:instrText xml:space="preserve"> PAGEREF _Toc187443000 \h </w:instrText>
      </w:r>
      <w:r>
        <w:rPr>
          <w:noProof/>
        </w:rPr>
      </w:r>
      <w:r>
        <w:rPr>
          <w:noProof/>
        </w:rPr>
        <w:fldChar w:fldCharType="separate"/>
      </w:r>
      <w:r>
        <w:rPr>
          <w:noProof/>
        </w:rPr>
        <w:t>99</w:t>
      </w:r>
      <w:r>
        <w:rPr>
          <w:noProof/>
        </w:rPr>
        <w:fldChar w:fldCharType="end"/>
      </w:r>
    </w:p>
    <w:p w14:paraId="73AD55B7" w14:textId="69E54EB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FD request (using media plane)</w:t>
      </w:r>
      <w:r>
        <w:rPr>
          <w:noProof/>
        </w:rPr>
        <w:tab/>
      </w:r>
      <w:r>
        <w:rPr>
          <w:noProof/>
        </w:rPr>
        <w:fldChar w:fldCharType="begin"/>
      </w:r>
      <w:r>
        <w:rPr>
          <w:noProof/>
        </w:rPr>
        <w:instrText xml:space="preserve"> PAGEREF _Toc187443001 \h </w:instrText>
      </w:r>
      <w:r>
        <w:rPr>
          <w:noProof/>
        </w:rPr>
      </w:r>
      <w:r>
        <w:rPr>
          <w:noProof/>
        </w:rPr>
        <w:fldChar w:fldCharType="separate"/>
      </w:r>
      <w:r>
        <w:rPr>
          <w:noProof/>
        </w:rPr>
        <w:t>99</w:t>
      </w:r>
      <w:r>
        <w:rPr>
          <w:noProof/>
        </w:rPr>
        <w:fldChar w:fldCharType="end"/>
      </w:r>
    </w:p>
    <w:p w14:paraId="5BBE357B" w14:textId="35DD2CF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FD response (using media plane)</w:t>
      </w:r>
      <w:r>
        <w:rPr>
          <w:noProof/>
        </w:rPr>
        <w:tab/>
      </w:r>
      <w:r>
        <w:rPr>
          <w:noProof/>
        </w:rPr>
        <w:fldChar w:fldCharType="begin"/>
      </w:r>
      <w:r>
        <w:rPr>
          <w:noProof/>
        </w:rPr>
        <w:instrText xml:space="preserve"> PAGEREF _Toc187443002 \h </w:instrText>
      </w:r>
      <w:r>
        <w:rPr>
          <w:noProof/>
        </w:rPr>
      </w:r>
      <w:r>
        <w:rPr>
          <w:noProof/>
        </w:rPr>
        <w:fldChar w:fldCharType="separate"/>
      </w:r>
      <w:r>
        <w:rPr>
          <w:noProof/>
        </w:rPr>
        <w:t>101</w:t>
      </w:r>
      <w:r>
        <w:rPr>
          <w:noProof/>
        </w:rPr>
        <w:fldChar w:fldCharType="end"/>
      </w:r>
    </w:p>
    <w:p w14:paraId="2B168E05" w14:textId="1AD8462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standalone FD request (using HTTP)</w:t>
      </w:r>
      <w:r>
        <w:rPr>
          <w:noProof/>
        </w:rPr>
        <w:tab/>
      </w:r>
      <w:r>
        <w:rPr>
          <w:noProof/>
        </w:rPr>
        <w:fldChar w:fldCharType="begin"/>
      </w:r>
      <w:r>
        <w:rPr>
          <w:noProof/>
        </w:rPr>
        <w:instrText xml:space="preserve"> PAGEREF _Toc187443003 \h </w:instrText>
      </w:r>
      <w:r>
        <w:rPr>
          <w:noProof/>
        </w:rPr>
      </w:r>
      <w:r>
        <w:rPr>
          <w:noProof/>
        </w:rPr>
        <w:fldChar w:fldCharType="separate"/>
      </w:r>
      <w:r>
        <w:rPr>
          <w:noProof/>
        </w:rPr>
        <w:t>101</w:t>
      </w:r>
      <w:r>
        <w:rPr>
          <w:noProof/>
        </w:rPr>
        <w:fldChar w:fldCharType="end"/>
      </w:r>
    </w:p>
    <w:p w14:paraId="1B532398" w14:textId="77EDF6E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standalone FD response (using HTTP</w:t>
      </w:r>
      <w:r>
        <w:rPr>
          <w:noProof/>
        </w:rPr>
        <w:t xml:space="preserve"> or MBMS download delivery method</w:t>
      </w:r>
      <w:r w:rsidRPr="004A1518">
        <w:rPr>
          <w:rFonts w:eastAsia="SimSun"/>
          <w:noProof/>
        </w:rPr>
        <w:t>)</w:t>
      </w:r>
      <w:r>
        <w:rPr>
          <w:noProof/>
        </w:rPr>
        <w:tab/>
      </w:r>
      <w:r>
        <w:rPr>
          <w:noProof/>
        </w:rPr>
        <w:fldChar w:fldCharType="begin"/>
      </w:r>
      <w:r>
        <w:rPr>
          <w:noProof/>
        </w:rPr>
        <w:instrText xml:space="preserve"> PAGEREF _Toc187443004 \h </w:instrText>
      </w:r>
      <w:r>
        <w:rPr>
          <w:noProof/>
        </w:rPr>
      </w:r>
      <w:r>
        <w:rPr>
          <w:noProof/>
        </w:rPr>
        <w:fldChar w:fldCharType="separate"/>
      </w:r>
      <w:r>
        <w:rPr>
          <w:noProof/>
        </w:rPr>
        <w:t>103</w:t>
      </w:r>
      <w:r>
        <w:rPr>
          <w:noProof/>
        </w:rPr>
        <w:fldChar w:fldCharType="end"/>
      </w:r>
    </w:p>
    <w:p w14:paraId="5F894686" w14:textId="5B799EA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standalone FD request (using media plane)</w:t>
      </w:r>
      <w:r>
        <w:rPr>
          <w:noProof/>
        </w:rPr>
        <w:tab/>
      </w:r>
      <w:r>
        <w:rPr>
          <w:noProof/>
        </w:rPr>
        <w:fldChar w:fldCharType="begin"/>
      </w:r>
      <w:r>
        <w:rPr>
          <w:noProof/>
        </w:rPr>
        <w:instrText xml:space="preserve"> PAGEREF _Toc187443005 \h </w:instrText>
      </w:r>
      <w:r>
        <w:rPr>
          <w:noProof/>
        </w:rPr>
      </w:r>
      <w:r>
        <w:rPr>
          <w:noProof/>
        </w:rPr>
        <w:fldChar w:fldCharType="separate"/>
      </w:r>
      <w:r>
        <w:rPr>
          <w:noProof/>
        </w:rPr>
        <w:t>103</w:t>
      </w:r>
      <w:r>
        <w:rPr>
          <w:noProof/>
        </w:rPr>
        <w:fldChar w:fldCharType="end"/>
      </w:r>
    </w:p>
    <w:p w14:paraId="30636762" w14:textId="6C3C4B0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standalone FD response (using media plane)</w:t>
      </w:r>
      <w:r>
        <w:rPr>
          <w:noProof/>
        </w:rPr>
        <w:tab/>
      </w:r>
      <w:r>
        <w:rPr>
          <w:noProof/>
        </w:rPr>
        <w:fldChar w:fldCharType="begin"/>
      </w:r>
      <w:r>
        <w:rPr>
          <w:noProof/>
        </w:rPr>
        <w:instrText xml:space="preserve"> PAGEREF _Toc187443006 \h </w:instrText>
      </w:r>
      <w:r>
        <w:rPr>
          <w:noProof/>
        </w:rPr>
      </w:r>
      <w:r>
        <w:rPr>
          <w:noProof/>
        </w:rPr>
        <w:fldChar w:fldCharType="separate"/>
      </w:r>
      <w:r>
        <w:rPr>
          <w:noProof/>
        </w:rPr>
        <w:t>104</w:t>
      </w:r>
      <w:r>
        <w:rPr>
          <w:noProof/>
        </w:rPr>
        <w:fldChar w:fldCharType="end"/>
      </w:r>
    </w:p>
    <w:p w14:paraId="7081F93C" w14:textId="40AE048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remove file request</w:t>
      </w:r>
      <w:r>
        <w:rPr>
          <w:noProof/>
        </w:rPr>
        <w:tab/>
      </w:r>
      <w:r>
        <w:rPr>
          <w:noProof/>
        </w:rPr>
        <w:fldChar w:fldCharType="begin"/>
      </w:r>
      <w:r>
        <w:rPr>
          <w:noProof/>
        </w:rPr>
        <w:instrText xml:space="preserve"> PAGEREF _Toc187443007 \h </w:instrText>
      </w:r>
      <w:r>
        <w:rPr>
          <w:noProof/>
        </w:rPr>
      </w:r>
      <w:r>
        <w:rPr>
          <w:noProof/>
        </w:rPr>
        <w:fldChar w:fldCharType="separate"/>
      </w:r>
      <w:r>
        <w:rPr>
          <w:noProof/>
        </w:rPr>
        <w:t>104</w:t>
      </w:r>
      <w:r>
        <w:rPr>
          <w:noProof/>
        </w:rPr>
        <w:fldChar w:fldCharType="end"/>
      </w:r>
    </w:p>
    <w:p w14:paraId="45435C72" w14:textId="0DEE9A5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remove file response</w:t>
      </w:r>
      <w:r>
        <w:rPr>
          <w:noProof/>
        </w:rPr>
        <w:tab/>
      </w:r>
      <w:r>
        <w:rPr>
          <w:noProof/>
        </w:rPr>
        <w:fldChar w:fldCharType="begin"/>
      </w:r>
      <w:r>
        <w:rPr>
          <w:noProof/>
        </w:rPr>
        <w:instrText xml:space="preserve"> PAGEREF _Toc187443008 \h </w:instrText>
      </w:r>
      <w:r>
        <w:rPr>
          <w:noProof/>
        </w:rPr>
      </w:r>
      <w:r>
        <w:rPr>
          <w:noProof/>
        </w:rPr>
        <w:fldChar w:fldCharType="separate"/>
      </w:r>
      <w:r>
        <w:rPr>
          <w:noProof/>
        </w:rPr>
        <w:t>105</w:t>
      </w:r>
      <w:r>
        <w:rPr>
          <w:noProof/>
        </w:rPr>
        <w:fldChar w:fldCharType="end"/>
      </w:r>
    </w:p>
    <w:p w14:paraId="443E5FC0" w14:textId="5011090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Void</w:t>
      </w:r>
      <w:r>
        <w:rPr>
          <w:noProof/>
        </w:rPr>
        <w:tab/>
      </w:r>
      <w:r>
        <w:rPr>
          <w:noProof/>
        </w:rPr>
        <w:fldChar w:fldCharType="begin"/>
      </w:r>
      <w:r>
        <w:rPr>
          <w:noProof/>
        </w:rPr>
        <w:instrText xml:space="preserve"> PAGEREF _Toc187443009 \h </w:instrText>
      </w:r>
      <w:r>
        <w:rPr>
          <w:noProof/>
        </w:rPr>
      </w:r>
      <w:r>
        <w:rPr>
          <w:noProof/>
        </w:rPr>
        <w:fldChar w:fldCharType="separate"/>
      </w:r>
      <w:r>
        <w:rPr>
          <w:noProof/>
        </w:rPr>
        <w:t>105</w:t>
      </w:r>
      <w:r>
        <w:rPr>
          <w:noProof/>
        </w:rPr>
        <w:fldChar w:fldCharType="end"/>
      </w:r>
    </w:p>
    <w:p w14:paraId="27EC1687" w14:textId="4949FC0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Void</w:t>
      </w:r>
      <w:r>
        <w:rPr>
          <w:noProof/>
        </w:rPr>
        <w:tab/>
      </w:r>
      <w:r>
        <w:rPr>
          <w:noProof/>
        </w:rPr>
        <w:fldChar w:fldCharType="begin"/>
      </w:r>
      <w:r>
        <w:rPr>
          <w:noProof/>
        </w:rPr>
        <w:instrText xml:space="preserve"> PAGEREF _Toc187443010 \h </w:instrText>
      </w:r>
      <w:r>
        <w:rPr>
          <w:noProof/>
        </w:rPr>
      </w:r>
      <w:r>
        <w:rPr>
          <w:noProof/>
        </w:rPr>
        <w:fldChar w:fldCharType="separate"/>
      </w:r>
      <w:r>
        <w:rPr>
          <w:noProof/>
        </w:rPr>
        <w:t>105</w:t>
      </w:r>
      <w:r>
        <w:rPr>
          <w:noProof/>
        </w:rPr>
        <w:fldChar w:fldCharType="end"/>
      </w:r>
    </w:p>
    <w:p w14:paraId="2729015A" w14:textId="6FDACB6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Void</w:t>
      </w:r>
      <w:r>
        <w:rPr>
          <w:noProof/>
        </w:rPr>
        <w:tab/>
      </w:r>
      <w:r>
        <w:rPr>
          <w:noProof/>
        </w:rPr>
        <w:fldChar w:fldCharType="begin"/>
      </w:r>
      <w:r>
        <w:rPr>
          <w:noProof/>
        </w:rPr>
        <w:instrText xml:space="preserve"> PAGEREF _Toc187443011 \h </w:instrText>
      </w:r>
      <w:r>
        <w:rPr>
          <w:noProof/>
        </w:rPr>
      </w:r>
      <w:r>
        <w:rPr>
          <w:noProof/>
        </w:rPr>
        <w:fldChar w:fldCharType="separate"/>
      </w:r>
      <w:r>
        <w:rPr>
          <w:noProof/>
        </w:rPr>
        <w:t>105</w:t>
      </w:r>
      <w:r>
        <w:rPr>
          <w:noProof/>
        </w:rPr>
        <w:fldChar w:fldCharType="end"/>
      </w:r>
    </w:p>
    <w:p w14:paraId="6B259809" w14:textId="127AA92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file retrieve request</w:t>
      </w:r>
      <w:r>
        <w:rPr>
          <w:noProof/>
        </w:rPr>
        <w:tab/>
      </w:r>
      <w:r>
        <w:rPr>
          <w:noProof/>
        </w:rPr>
        <w:fldChar w:fldCharType="begin"/>
      </w:r>
      <w:r>
        <w:rPr>
          <w:noProof/>
        </w:rPr>
        <w:instrText xml:space="preserve"> PAGEREF _Toc187443012 \h </w:instrText>
      </w:r>
      <w:r>
        <w:rPr>
          <w:noProof/>
        </w:rPr>
      </w:r>
      <w:r>
        <w:rPr>
          <w:noProof/>
        </w:rPr>
        <w:fldChar w:fldCharType="separate"/>
      </w:r>
      <w:r>
        <w:rPr>
          <w:noProof/>
        </w:rPr>
        <w:t>105</w:t>
      </w:r>
      <w:r>
        <w:rPr>
          <w:noProof/>
        </w:rPr>
        <w:fldChar w:fldCharType="end"/>
      </w:r>
    </w:p>
    <w:p w14:paraId="1C466FE8" w14:textId="01AD6B1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file retrieve response</w:t>
      </w:r>
      <w:r>
        <w:rPr>
          <w:noProof/>
        </w:rPr>
        <w:tab/>
      </w:r>
      <w:r>
        <w:rPr>
          <w:noProof/>
        </w:rPr>
        <w:fldChar w:fldCharType="begin"/>
      </w:r>
      <w:r>
        <w:rPr>
          <w:noProof/>
        </w:rPr>
        <w:instrText xml:space="preserve"> PAGEREF _Toc187443013 \h </w:instrText>
      </w:r>
      <w:r>
        <w:rPr>
          <w:noProof/>
        </w:rPr>
      </w:r>
      <w:r>
        <w:rPr>
          <w:noProof/>
        </w:rPr>
        <w:fldChar w:fldCharType="separate"/>
      </w:r>
      <w:r>
        <w:rPr>
          <w:noProof/>
        </w:rPr>
        <w:t>105</w:t>
      </w:r>
      <w:r>
        <w:rPr>
          <w:noProof/>
        </w:rPr>
        <w:fldChar w:fldCharType="end"/>
      </w:r>
    </w:p>
    <w:p w14:paraId="553FDAA4" w14:textId="088B153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standalone FD over MBMS request</w:t>
      </w:r>
      <w:r>
        <w:rPr>
          <w:noProof/>
        </w:rPr>
        <w:tab/>
      </w:r>
      <w:r>
        <w:rPr>
          <w:noProof/>
        </w:rPr>
        <w:fldChar w:fldCharType="begin"/>
      </w:r>
      <w:r>
        <w:rPr>
          <w:noProof/>
        </w:rPr>
        <w:instrText xml:space="preserve"> PAGEREF _Toc187443014 \h </w:instrText>
      </w:r>
      <w:r>
        <w:rPr>
          <w:noProof/>
        </w:rPr>
      </w:r>
      <w:r>
        <w:rPr>
          <w:noProof/>
        </w:rPr>
        <w:fldChar w:fldCharType="separate"/>
      </w:r>
      <w:r>
        <w:rPr>
          <w:noProof/>
        </w:rPr>
        <w:t>106</w:t>
      </w:r>
      <w:r>
        <w:rPr>
          <w:noProof/>
        </w:rPr>
        <w:fldChar w:fldCharType="end"/>
      </w:r>
    </w:p>
    <w:p w14:paraId="0DB3AABC" w14:textId="35C09B5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one-to-one FD upgrade request</w:t>
      </w:r>
      <w:r>
        <w:rPr>
          <w:noProof/>
        </w:rPr>
        <w:tab/>
      </w:r>
      <w:r>
        <w:rPr>
          <w:noProof/>
        </w:rPr>
        <w:fldChar w:fldCharType="begin"/>
      </w:r>
      <w:r>
        <w:rPr>
          <w:noProof/>
        </w:rPr>
        <w:instrText xml:space="preserve"> PAGEREF _Toc187443015 \h </w:instrText>
      </w:r>
      <w:r>
        <w:rPr>
          <w:noProof/>
        </w:rPr>
      </w:r>
      <w:r>
        <w:rPr>
          <w:noProof/>
        </w:rPr>
        <w:fldChar w:fldCharType="separate"/>
      </w:r>
      <w:r>
        <w:rPr>
          <w:noProof/>
        </w:rPr>
        <w:t>106</w:t>
      </w:r>
      <w:r>
        <w:rPr>
          <w:noProof/>
        </w:rPr>
        <w:fldChar w:fldCharType="end"/>
      </w:r>
    </w:p>
    <w:p w14:paraId="40A9AA04" w14:textId="4362F33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one-to-one FD upgrade response</w:t>
      </w:r>
      <w:r>
        <w:rPr>
          <w:noProof/>
        </w:rPr>
        <w:tab/>
      </w:r>
      <w:r>
        <w:rPr>
          <w:noProof/>
        </w:rPr>
        <w:fldChar w:fldCharType="begin"/>
      </w:r>
      <w:r>
        <w:rPr>
          <w:noProof/>
        </w:rPr>
        <w:instrText xml:space="preserve"> PAGEREF _Toc187443016 \h </w:instrText>
      </w:r>
      <w:r>
        <w:rPr>
          <w:noProof/>
        </w:rPr>
      </w:r>
      <w:r>
        <w:rPr>
          <w:noProof/>
        </w:rPr>
        <w:fldChar w:fldCharType="separate"/>
      </w:r>
      <w:r>
        <w:rPr>
          <w:noProof/>
        </w:rPr>
        <w:t>106</w:t>
      </w:r>
      <w:r>
        <w:rPr>
          <w:noProof/>
        </w:rPr>
        <w:fldChar w:fldCharType="end"/>
      </w:r>
    </w:p>
    <w:p w14:paraId="47EC2C60" w14:textId="054968C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FD upgrade request</w:t>
      </w:r>
      <w:r>
        <w:rPr>
          <w:noProof/>
        </w:rPr>
        <w:tab/>
      </w:r>
      <w:r>
        <w:rPr>
          <w:noProof/>
        </w:rPr>
        <w:fldChar w:fldCharType="begin"/>
      </w:r>
      <w:r>
        <w:rPr>
          <w:noProof/>
        </w:rPr>
        <w:instrText xml:space="preserve"> PAGEREF _Toc187443017 \h </w:instrText>
      </w:r>
      <w:r>
        <w:rPr>
          <w:noProof/>
        </w:rPr>
      </w:r>
      <w:r>
        <w:rPr>
          <w:noProof/>
        </w:rPr>
        <w:fldChar w:fldCharType="separate"/>
      </w:r>
      <w:r>
        <w:rPr>
          <w:noProof/>
        </w:rPr>
        <w:t>107</w:t>
      </w:r>
      <w:r>
        <w:rPr>
          <w:noProof/>
        </w:rPr>
        <w:fldChar w:fldCharType="end"/>
      </w:r>
    </w:p>
    <w:p w14:paraId="4A6F3F4F" w14:textId="775D0CA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group FD upgrade response</w:t>
      </w:r>
      <w:r>
        <w:rPr>
          <w:noProof/>
        </w:rPr>
        <w:tab/>
      </w:r>
      <w:r>
        <w:rPr>
          <w:noProof/>
        </w:rPr>
        <w:fldChar w:fldCharType="begin"/>
      </w:r>
      <w:r>
        <w:rPr>
          <w:noProof/>
        </w:rPr>
        <w:instrText xml:space="preserve"> PAGEREF _Toc187443018 \h </w:instrText>
      </w:r>
      <w:r>
        <w:rPr>
          <w:noProof/>
        </w:rPr>
      </w:r>
      <w:r>
        <w:rPr>
          <w:noProof/>
        </w:rPr>
        <w:fldChar w:fldCharType="separate"/>
      </w:r>
      <w:r>
        <w:rPr>
          <w:noProof/>
        </w:rPr>
        <w:t>108</w:t>
      </w:r>
      <w:r>
        <w:rPr>
          <w:noProof/>
        </w:rPr>
        <w:fldChar w:fldCharType="end"/>
      </w:r>
    </w:p>
    <w:p w14:paraId="28DC8AC6" w14:textId="0BE2757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_Toc187443019 \h </w:instrText>
      </w:r>
      <w:r>
        <w:rPr>
          <w:noProof/>
        </w:rPr>
      </w:r>
      <w:r>
        <w:rPr>
          <w:noProof/>
        </w:rPr>
        <w:fldChar w:fldCharType="separate"/>
      </w:r>
      <w:r>
        <w:rPr>
          <w:noProof/>
        </w:rPr>
        <w:t>108</w:t>
      </w:r>
      <w:r>
        <w:rPr>
          <w:noProof/>
        </w:rPr>
        <w:fldChar w:fldCharType="end"/>
      </w:r>
    </w:p>
    <w:p w14:paraId="2FC495F0" w14:textId="33FF3F4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_Toc187443020 \h </w:instrText>
      </w:r>
      <w:r>
        <w:rPr>
          <w:noProof/>
        </w:rPr>
      </w:r>
      <w:r>
        <w:rPr>
          <w:noProof/>
        </w:rPr>
        <w:fldChar w:fldCharType="separate"/>
      </w:r>
      <w:r>
        <w:rPr>
          <w:noProof/>
        </w:rPr>
        <w:t>108</w:t>
      </w:r>
      <w:r>
        <w:rPr>
          <w:noProof/>
        </w:rPr>
        <w:fldChar w:fldCharType="end"/>
      </w:r>
    </w:p>
    <w:p w14:paraId="23B8E105" w14:textId="360214C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file upload request</w:t>
      </w:r>
      <w:r>
        <w:rPr>
          <w:noProof/>
        </w:rPr>
        <w:tab/>
      </w:r>
      <w:r>
        <w:rPr>
          <w:noProof/>
        </w:rPr>
        <w:fldChar w:fldCharType="begin"/>
      </w:r>
      <w:r>
        <w:rPr>
          <w:noProof/>
        </w:rPr>
        <w:instrText xml:space="preserve"> PAGEREF _Toc187443021 \h </w:instrText>
      </w:r>
      <w:r>
        <w:rPr>
          <w:noProof/>
        </w:rPr>
      </w:r>
      <w:r>
        <w:rPr>
          <w:noProof/>
        </w:rPr>
        <w:fldChar w:fldCharType="separate"/>
      </w:r>
      <w:r>
        <w:rPr>
          <w:noProof/>
        </w:rPr>
        <w:t>109</w:t>
      </w:r>
      <w:r>
        <w:rPr>
          <w:noProof/>
        </w:rPr>
        <w:fldChar w:fldCharType="end"/>
      </w:r>
    </w:p>
    <w:p w14:paraId="069D4593" w14:textId="42EC560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file upload response</w:t>
      </w:r>
      <w:r>
        <w:rPr>
          <w:noProof/>
        </w:rPr>
        <w:tab/>
      </w:r>
      <w:r>
        <w:rPr>
          <w:noProof/>
        </w:rPr>
        <w:fldChar w:fldCharType="begin"/>
      </w:r>
      <w:r>
        <w:rPr>
          <w:noProof/>
        </w:rPr>
        <w:instrText xml:space="preserve"> PAGEREF _Toc187443022 \h </w:instrText>
      </w:r>
      <w:r>
        <w:rPr>
          <w:noProof/>
        </w:rPr>
      </w:r>
      <w:r>
        <w:rPr>
          <w:noProof/>
        </w:rPr>
        <w:fldChar w:fldCharType="separate"/>
      </w:r>
      <w:r>
        <w:rPr>
          <w:noProof/>
        </w:rPr>
        <w:t>109</w:t>
      </w:r>
      <w:r>
        <w:rPr>
          <w:noProof/>
        </w:rPr>
        <w:fldChar w:fldCharType="end"/>
      </w:r>
    </w:p>
    <w:p w14:paraId="5A82DA30" w14:textId="08E0284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file upload completion status</w:t>
      </w:r>
      <w:r>
        <w:rPr>
          <w:noProof/>
        </w:rPr>
        <w:tab/>
      </w:r>
      <w:r>
        <w:rPr>
          <w:noProof/>
        </w:rPr>
        <w:fldChar w:fldCharType="begin"/>
      </w:r>
      <w:r>
        <w:rPr>
          <w:noProof/>
        </w:rPr>
        <w:instrText xml:space="preserve"> PAGEREF _Toc187443023 \h </w:instrText>
      </w:r>
      <w:r>
        <w:rPr>
          <w:noProof/>
        </w:rPr>
      </w:r>
      <w:r>
        <w:rPr>
          <w:noProof/>
        </w:rPr>
        <w:fldChar w:fldCharType="separate"/>
      </w:r>
      <w:r>
        <w:rPr>
          <w:noProof/>
        </w:rPr>
        <w:t>109</w:t>
      </w:r>
      <w:r>
        <w:rPr>
          <w:noProof/>
        </w:rPr>
        <w:fldChar w:fldCharType="end"/>
      </w:r>
    </w:p>
    <w:p w14:paraId="68F94FB5" w14:textId="7136F08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file download request</w:t>
      </w:r>
      <w:r>
        <w:rPr>
          <w:noProof/>
        </w:rPr>
        <w:tab/>
      </w:r>
      <w:r>
        <w:rPr>
          <w:noProof/>
        </w:rPr>
        <w:fldChar w:fldCharType="begin"/>
      </w:r>
      <w:r>
        <w:rPr>
          <w:noProof/>
        </w:rPr>
        <w:instrText xml:space="preserve"> PAGEREF _Toc187443024 \h </w:instrText>
      </w:r>
      <w:r>
        <w:rPr>
          <w:noProof/>
        </w:rPr>
      </w:r>
      <w:r>
        <w:rPr>
          <w:noProof/>
        </w:rPr>
        <w:fldChar w:fldCharType="separate"/>
      </w:r>
      <w:r>
        <w:rPr>
          <w:noProof/>
        </w:rPr>
        <w:t>109</w:t>
      </w:r>
      <w:r>
        <w:rPr>
          <w:noProof/>
        </w:rPr>
        <w:fldChar w:fldCharType="end"/>
      </w:r>
    </w:p>
    <w:p w14:paraId="3F73BEA7" w14:textId="21928A0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file download response</w:t>
      </w:r>
      <w:r>
        <w:rPr>
          <w:noProof/>
        </w:rPr>
        <w:tab/>
      </w:r>
      <w:r>
        <w:rPr>
          <w:noProof/>
        </w:rPr>
        <w:fldChar w:fldCharType="begin"/>
      </w:r>
      <w:r>
        <w:rPr>
          <w:noProof/>
        </w:rPr>
        <w:instrText xml:space="preserve"> PAGEREF _Toc187443025 \h </w:instrText>
      </w:r>
      <w:r>
        <w:rPr>
          <w:noProof/>
        </w:rPr>
      </w:r>
      <w:r>
        <w:rPr>
          <w:noProof/>
        </w:rPr>
        <w:fldChar w:fldCharType="separate"/>
      </w:r>
      <w:r>
        <w:rPr>
          <w:noProof/>
        </w:rPr>
        <w:t>110</w:t>
      </w:r>
      <w:r>
        <w:rPr>
          <w:noProof/>
        </w:rPr>
        <w:fldChar w:fldCharType="end"/>
      </w:r>
    </w:p>
    <w:p w14:paraId="5665D5B9" w14:textId="23DACBE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file availability request</w:t>
      </w:r>
      <w:r>
        <w:rPr>
          <w:noProof/>
        </w:rPr>
        <w:tab/>
      </w:r>
      <w:r>
        <w:rPr>
          <w:noProof/>
        </w:rPr>
        <w:fldChar w:fldCharType="begin"/>
      </w:r>
      <w:r>
        <w:rPr>
          <w:noProof/>
        </w:rPr>
        <w:instrText xml:space="preserve"> PAGEREF _Toc187443026 \h </w:instrText>
      </w:r>
      <w:r>
        <w:rPr>
          <w:noProof/>
        </w:rPr>
      </w:r>
      <w:r>
        <w:rPr>
          <w:noProof/>
        </w:rPr>
        <w:fldChar w:fldCharType="separate"/>
      </w:r>
      <w:r>
        <w:rPr>
          <w:noProof/>
        </w:rPr>
        <w:t>110</w:t>
      </w:r>
      <w:r>
        <w:rPr>
          <w:noProof/>
        </w:rPr>
        <w:fldChar w:fldCharType="end"/>
      </w:r>
    </w:p>
    <w:p w14:paraId="1BC4F7DF" w14:textId="746023A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file availability response</w:t>
      </w:r>
      <w:r>
        <w:rPr>
          <w:noProof/>
        </w:rPr>
        <w:tab/>
      </w:r>
      <w:r>
        <w:rPr>
          <w:noProof/>
        </w:rPr>
        <w:fldChar w:fldCharType="begin"/>
      </w:r>
      <w:r>
        <w:rPr>
          <w:noProof/>
        </w:rPr>
        <w:instrText xml:space="preserve"> PAGEREF _Toc187443027 \h </w:instrText>
      </w:r>
      <w:r>
        <w:rPr>
          <w:noProof/>
        </w:rPr>
      </w:r>
      <w:r>
        <w:rPr>
          <w:noProof/>
        </w:rPr>
        <w:fldChar w:fldCharType="separate"/>
      </w:r>
      <w:r>
        <w:rPr>
          <w:noProof/>
        </w:rPr>
        <w:t>110</w:t>
      </w:r>
      <w:r>
        <w:rPr>
          <w:noProof/>
        </w:rPr>
        <w:fldChar w:fldCharType="end"/>
      </w:r>
    </w:p>
    <w:p w14:paraId="6E65DB6F" w14:textId="5F304E81"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_Toc187443028 \h </w:instrText>
      </w:r>
      <w:r>
        <w:rPr>
          <w:noProof/>
        </w:rPr>
      </w:r>
      <w:r>
        <w:rPr>
          <w:noProof/>
        </w:rPr>
        <w:fldChar w:fldCharType="separate"/>
      </w:r>
      <w:r>
        <w:rPr>
          <w:noProof/>
        </w:rPr>
        <w:t>110</w:t>
      </w:r>
      <w:r>
        <w:rPr>
          <w:noProof/>
        </w:rPr>
        <w:fldChar w:fldCharType="end"/>
      </w:r>
    </w:p>
    <w:p w14:paraId="54A01EB8" w14:textId="116C7A9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_Toc187443029 \h </w:instrText>
      </w:r>
      <w:r>
        <w:rPr>
          <w:noProof/>
        </w:rPr>
      </w:r>
      <w:r>
        <w:rPr>
          <w:noProof/>
        </w:rPr>
        <w:fldChar w:fldCharType="separate"/>
      </w:r>
      <w:r>
        <w:rPr>
          <w:noProof/>
        </w:rPr>
        <w:t>110</w:t>
      </w:r>
      <w:r>
        <w:rPr>
          <w:noProof/>
        </w:rPr>
        <w:fldChar w:fldCharType="end"/>
      </w:r>
    </w:p>
    <w:p w14:paraId="1DC75A2E" w14:textId="521C332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_Toc187443030 \h </w:instrText>
      </w:r>
      <w:r>
        <w:rPr>
          <w:noProof/>
        </w:rPr>
      </w:r>
      <w:r>
        <w:rPr>
          <w:noProof/>
        </w:rPr>
        <w:fldChar w:fldCharType="separate"/>
      </w:r>
      <w:r>
        <w:rPr>
          <w:noProof/>
        </w:rPr>
        <w:t>111</w:t>
      </w:r>
      <w:r>
        <w:rPr>
          <w:noProof/>
        </w:rPr>
        <w:fldChar w:fldCharType="end"/>
      </w:r>
    </w:p>
    <w:p w14:paraId="03DB4851" w14:textId="3676BBB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_Toc187443031 \h </w:instrText>
      </w:r>
      <w:r>
        <w:rPr>
          <w:noProof/>
        </w:rPr>
      </w:r>
      <w:r>
        <w:rPr>
          <w:noProof/>
        </w:rPr>
        <w:fldChar w:fldCharType="separate"/>
      </w:r>
      <w:r>
        <w:rPr>
          <w:noProof/>
        </w:rPr>
        <w:t>111</w:t>
      </w:r>
      <w:r>
        <w:rPr>
          <w:noProof/>
        </w:rPr>
        <w:fldChar w:fldCharType="end"/>
      </w:r>
    </w:p>
    <w:p w14:paraId="0E720859" w14:textId="341DA31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_Toc187443032 \h </w:instrText>
      </w:r>
      <w:r>
        <w:rPr>
          <w:noProof/>
        </w:rPr>
      </w:r>
      <w:r>
        <w:rPr>
          <w:noProof/>
        </w:rPr>
        <w:fldChar w:fldCharType="separate"/>
      </w:r>
      <w:r>
        <w:rPr>
          <w:noProof/>
        </w:rPr>
        <w:t>112</w:t>
      </w:r>
      <w:r>
        <w:rPr>
          <w:noProof/>
        </w:rPr>
        <w:fldChar w:fldCharType="end"/>
      </w:r>
    </w:p>
    <w:p w14:paraId="47B6E54B" w14:textId="14E7118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_Toc187443033 \h </w:instrText>
      </w:r>
      <w:r>
        <w:rPr>
          <w:noProof/>
        </w:rPr>
      </w:r>
      <w:r>
        <w:rPr>
          <w:noProof/>
        </w:rPr>
        <w:fldChar w:fldCharType="separate"/>
      </w:r>
      <w:r>
        <w:rPr>
          <w:noProof/>
        </w:rPr>
        <w:t>114</w:t>
      </w:r>
      <w:r>
        <w:rPr>
          <w:noProof/>
        </w:rPr>
        <w:fldChar w:fldCharType="end"/>
      </w:r>
    </w:p>
    <w:p w14:paraId="4E875978" w14:textId="7D3605E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_Toc187443034 \h </w:instrText>
      </w:r>
      <w:r>
        <w:rPr>
          <w:noProof/>
        </w:rPr>
      </w:r>
      <w:r>
        <w:rPr>
          <w:noProof/>
        </w:rPr>
        <w:fldChar w:fldCharType="separate"/>
      </w:r>
      <w:r>
        <w:rPr>
          <w:noProof/>
        </w:rPr>
        <w:t>114</w:t>
      </w:r>
      <w:r>
        <w:rPr>
          <w:noProof/>
        </w:rPr>
        <w:fldChar w:fldCharType="end"/>
      </w:r>
    </w:p>
    <w:p w14:paraId="398027A9" w14:textId="4BDA883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_Toc187443035 \h </w:instrText>
      </w:r>
      <w:r>
        <w:rPr>
          <w:noProof/>
        </w:rPr>
      </w:r>
      <w:r>
        <w:rPr>
          <w:noProof/>
        </w:rPr>
        <w:fldChar w:fldCharType="separate"/>
      </w:r>
      <w:r>
        <w:rPr>
          <w:noProof/>
        </w:rPr>
        <w:t>114</w:t>
      </w:r>
      <w:r>
        <w:rPr>
          <w:noProof/>
        </w:rPr>
        <w:fldChar w:fldCharType="end"/>
      </w:r>
    </w:p>
    <w:p w14:paraId="047E5AC9" w14:textId="3D6B321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_Toc187443036 \h </w:instrText>
      </w:r>
      <w:r>
        <w:rPr>
          <w:noProof/>
        </w:rPr>
      </w:r>
      <w:r>
        <w:rPr>
          <w:noProof/>
        </w:rPr>
        <w:fldChar w:fldCharType="separate"/>
      </w:r>
      <w:r>
        <w:rPr>
          <w:noProof/>
        </w:rPr>
        <w:t>114</w:t>
      </w:r>
      <w:r>
        <w:rPr>
          <w:noProof/>
        </w:rPr>
        <w:fldChar w:fldCharType="end"/>
      </w:r>
    </w:p>
    <w:p w14:paraId="7E6D8311" w14:textId="3DA43C19"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_Toc187443037 \h </w:instrText>
      </w:r>
      <w:r>
        <w:rPr>
          <w:noProof/>
        </w:rPr>
      </w:r>
      <w:r>
        <w:rPr>
          <w:noProof/>
        </w:rPr>
        <w:fldChar w:fldCharType="separate"/>
      </w:r>
      <w:r>
        <w:rPr>
          <w:noProof/>
        </w:rPr>
        <w:t>116</w:t>
      </w:r>
      <w:r>
        <w:rPr>
          <w:noProof/>
        </w:rPr>
        <w:fldChar w:fldCharType="end"/>
      </w:r>
    </w:p>
    <w:p w14:paraId="4A4A3044" w14:textId="34A5754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_Toc187443038 \h </w:instrText>
      </w:r>
      <w:r>
        <w:rPr>
          <w:noProof/>
        </w:rPr>
      </w:r>
      <w:r>
        <w:rPr>
          <w:noProof/>
        </w:rPr>
        <w:fldChar w:fldCharType="separate"/>
      </w:r>
      <w:r>
        <w:rPr>
          <w:noProof/>
        </w:rPr>
        <w:t>116</w:t>
      </w:r>
      <w:r>
        <w:rPr>
          <w:noProof/>
        </w:rPr>
        <w:fldChar w:fldCharType="end"/>
      </w:r>
    </w:p>
    <w:p w14:paraId="1B2A7BBE" w14:textId="0048C7B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_Toc187443039 \h </w:instrText>
      </w:r>
      <w:r>
        <w:rPr>
          <w:noProof/>
        </w:rPr>
      </w:r>
      <w:r>
        <w:rPr>
          <w:noProof/>
        </w:rPr>
        <w:fldChar w:fldCharType="separate"/>
      </w:r>
      <w:r>
        <w:rPr>
          <w:noProof/>
        </w:rPr>
        <w:t>116</w:t>
      </w:r>
      <w:r>
        <w:rPr>
          <w:noProof/>
        </w:rPr>
        <w:fldChar w:fldCharType="end"/>
      </w:r>
    </w:p>
    <w:p w14:paraId="47D9F619" w14:textId="2B497C3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_Toc187443040 \h </w:instrText>
      </w:r>
      <w:r>
        <w:rPr>
          <w:noProof/>
        </w:rPr>
      </w:r>
      <w:r>
        <w:rPr>
          <w:noProof/>
        </w:rPr>
        <w:fldChar w:fldCharType="separate"/>
      </w:r>
      <w:r>
        <w:rPr>
          <w:noProof/>
        </w:rPr>
        <w:t>118</w:t>
      </w:r>
      <w:r>
        <w:rPr>
          <w:noProof/>
        </w:rPr>
        <w:fldChar w:fldCharType="end"/>
      </w:r>
    </w:p>
    <w:p w14:paraId="0FC30144" w14:textId="48CDB63C"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_Toc187443041 \h </w:instrText>
      </w:r>
      <w:r>
        <w:rPr>
          <w:noProof/>
        </w:rPr>
      </w:r>
      <w:r>
        <w:rPr>
          <w:noProof/>
        </w:rPr>
        <w:fldChar w:fldCharType="separate"/>
      </w:r>
      <w:r>
        <w:rPr>
          <w:noProof/>
        </w:rPr>
        <w:t>121</w:t>
      </w:r>
      <w:r>
        <w:rPr>
          <w:noProof/>
        </w:rPr>
        <w:fldChar w:fldCharType="end"/>
      </w:r>
    </w:p>
    <w:p w14:paraId="47143B8F" w14:textId="600DF1B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_Toc187443042 \h </w:instrText>
      </w:r>
      <w:r>
        <w:rPr>
          <w:noProof/>
        </w:rPr>
      </w:r>
      <w:r>
        <w:rPr>
          <w:noProof/>
        </w:rPr>
        <w:fldChar w:fldCharType="separate"/>
      </w:r>
      <w:r>
        <w:rPr>
          <w:noProof/>
        </w:rPr>
        <w:t>121</w:t>
      </w:r>
      <w:r>
        <w:rPr>
          <w:noProof/>
        </w:rPr>
        <w:fldChar w:fldCharType="end"/>
      </w:r>
    </w:p>
    <w:p w14:paraId="6E3DBD14" w14:textId="156FB95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_Toc187443043 \h </w:instrText>
      </w:r>
      <w:r>
        <w:rPr>
          <w:noProof/>
        </w:rPr>
      </w:r>
      <w:r>
        <w:rPr>
          <w:noProof/>
        </w:rPr>
        <w:fldChar w:fldCharType="separate"/>
      </w:r>
      <w:r>
        <w:rPr>
          <w:noProof/>
        </w:rPr>
        <w:t>121</w:t>
      </w:r>
      <w:r>
        <w:rPr>
          <w:noProof/>
        </w:rPr>
        <w:fldChar w:fldCharType="end"/>
      </w:r>
    </w:p>
    <w:p w14:paraId="518BAA31" w14:textId="50E95777"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_Toc187443044 \h </w:instrText>
      </w:r>
      <w:r>
        <w:rPr>
          <w:noProof/>
        </w:rPr>
      </w:r>
      <w:r>
        <w:rPr>
          <w:noProof/>
        </w:rPr>
        <w:fldChar w:fldCharType="separate"/>
      </w:r>
      <w:r>
        <w:rPr>
          <w:noProof/>
        </w:rPr>
        <w:t>123</w:t>
      </w:r>
      <w:r>
        <w:rPr>
          <w:noProof/>
        </w:rPr>
        <w:fldChar w:fldCharType="end"/>
      </w:r>
    </w:p>
    <w:p w14:paraId="760CF270" w14:textId="0F59C3A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_Toc187443045 \h </w:instrText>
      </w:r>
      <w:r>
        <w:rPr>
          <w:noProof/>
        </w:rPr>
      </w:r>
      <w:r>
        <w:rPr>
          <w:noProof/>
        </w:rPr>
        <w:fldChar w:fldCharType="separate"/>
      </w:r>
      <w:r>
        <w:rPr>
          <w:noProof/>
        </w:rPr>
        <w:t>123</w:t>
      </w:r>
      <w:r>
        <w:rPr>
          <w:noProof/>
        </w:rPr>
        <w:fldChar w:fldCharType="end"/>
      </w:r>
    </w:p>
    <w:p w14:paraId="69BDAE51" w14:textId="01ACCE6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_Toc187443046 \h </w:instrText>
      </w:r>
      <w:r>
        <w:rPr>
          <w:noProof/>
        </w:rPr>
      </w:r>
      <w:r>
        <w:rPr>
          <w:noProof/>
        </w:rPr>
        <w:fldChar w:fldCharType="separate"/>
      </w:r>
      <w:r>
        <w:rPr>
          <w:noProof/>
        </w:rPr>
        <w:t>123</w:t>
      </w:r>
      <w:r>
        <w:rPr>
          <w:noProof/>
        </w:rPr>
        <w:fldChar w:fldCharType="end"/>
      </w:r>
    </w:p>
    <w:p w14:paraId="2CD54E8A" w14:textId="586D0E49"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_Toc187443047 \h </w:instrText>
      </w:r>
      <w:r>
        <w:rPr>
          <w:noProof/>
        </w:rPr>
      </w:r>
      <w:r>
        <w:rPr>
          <w:noProof/>
        </w:rPr>
        <w:fldChar w:fldCharType="separate"/>
      </w:r>
      <w:r>
        <w:rPr>
          <w:noProof/>
        </w:rPr>
        <w:t>126</w:t>
      </w:r>
      <w:r>
        <w:rPr>
          <w:noProof/>
        </w:rPr>
        <w:fldChar w:fldCharType="end"/>
      </w:r>
    </w:p>
    <w:p w14:paraId="0E32DA4E" w14:textId="694049D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_Toc187443048 \h </w:instrText>
      </w:r>
      <w:r>
        <w:rPr>
          <w:noProof/>
        </w:rPr>
      </w:r>
      <w:r>
        <w:rPr>
          <w:noProof/>
        </w:rPr>
        <w:fldChar w:fldCharType="separate"/>
      </w:r>
      <w:r>
        <w:rPr>
          <w:noProof/>
        </w:rPr>
        <w:t>126</w:t>
      </w:r>
      <w:r>
        <w:rPr>
          <w:noProof/>
        </w:rPr>
        <w:fldChar w:fldCharType="end"/>
      </w:r>
    </w:p>
    <w:p w14:paraId="4FED9177" w14:textId="7EBD812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_Toc187443049 \h </w:instrText>
      </w:r>
      <w:r>
        <w:rPr>
          <w:noProof/>
        </w:rPr>
      </w:r>
      <w:r>
        <w:rPr>
          <w:noProof/>
        </w:rPr>
        <w:fldChar w:fldCharType="separate"/>
      </w:r>
      <w:r>
        <w:rPr>
          <w:noProof/>
        </w:rPr>
        <w:t>126</w:t>
      </w:r>
      <w:r>
        <w:rPr>
          <w:noProof/>
        </w:rPr>
        <w:fldChar w:fldCharType="end"/>
      </w:r>
    </w:p>
    <w:p w14:paraId="67F265BC" w14:textId="1A2528E3"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_Toc187443050 \h </w:instrText>
      </w:r>
      <w:r>
        <w:rPr>
          <w:noProof/>
        </w:rPr>
      </w:r>
      <w:r>
        <w:rPr>
          <w:noProof/>
        </w:rPr>
        <w:fldChar w:fldCharType="separate"/>
      </w:r>
      <w:r>
        <w:rPr>
          <w:noProof/>
        </w:rPr>
        <w:t>129</w:t>
      </w:r>
      <w:r>
        <w:rPr>
          <w:noProof/>
        </w:rPr>
        <w:fldChar w:fldCharType="end"/>
      </w:r>
    </w:p>
    <w:p w14:paraId="5935BF87" w14:textId="5B83A95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_Toc187443051 \h </w:instrText>
      </w:r>
      <w:r>
        <w:rPr>
          <w:noProof/>
        </w:rPr>
      </w:r>
      <w:r>
        <w:rPr>
          <w:noProof/>
        </w:rPr>
        <w:fldChar w:fldCharType="separate"/>
      </w:r>
      <w:r>
        <w:rPr>
          <w:noProof/>
        </w:rPr>
        <w:t>129</w:t>
      </w:r>
      <w:r>
        <w:rPr>
          <w:noProof/>
        </w:rPr>
        <w:fldChar w:fldCharType="end"/>
      </w:r>
    </w:p>
    <w:p w14:paraId="7E017CE6" w14:textId="19D7F3A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_Toc187443052 \h </w:instrText>
      </w:r>
      <w:r>
        <w:rPr>
          <w:noProof/>
        </w:rPr>
      </w:r>
      <w:r>
        <w:rPr>
          <w:noProof/>
        </w:rPr>
        <w:fldChar w:fldCharType="separate"/>
      </w:r>
      <w:r>
        <w:rPr>
          <w:noProof/>
        </w:rPr>
        <w:t>129</w:t>
      </w:r>
      <w:r>
        <w:rPr>
          <w:noProof/>
        </w:rPr>
        <w:fldChar w:fldCharType="end"/>
      </w:r>
    </w:p>
    <w:p w14:paraId="1A21821C" w14:textId="193AEF1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_Toc187443053 \h </w:instrText>
      </w:r>
      <w:r>
        <w:rPr>
          <w:noProof/>
        </w:rPr>
      </w:r>
      <w:r>
        <w:rPr>
          <w:noProof/>
        </w:rPr>
        <w:fldChar w:fldCharType="separate"/>
      </w:r>
      <w:r>
        <w:rPr>
          <w:noProof/>
        </w:rPr>
        <w:t>129</w:t>
      </w:r>
      <w:r>
        <w:rPr>
          <w:noProof/>
        </w:rPr>
        <w:fldChar w:fldCharType="end"/>
      </w:r>
    </w:p>
    <w:p w14:paraId="12893E12" w14:textId="257A9EC9"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_Toc187443054 \h </w:instrText>
      </w:r>
      <w:r>
        <w:rPr>
          <w:noProof/>
        </w:rPr>
      </w:r>
      <w:r>
        <w:rPr>
          <w:noProof/>
        </w:rPr>
        <w:fldChar w:fldCharType="separate"/>
      </w:r>
      <w:r>
        <w:rPr>
          <w:noProof/>
        </w:rPr>
        <w:t>131</w:t>
      </w:r>
      <w:r>
        <w:rPr>
          <w:noProof/>
        </w:rPr>
        <w:fldChar w:fldCharType="end"/>
      </w:r>
    </w:p>
    <w:p w14:paraId="361F0079" w14:textId="1B5E8FB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4A1518">
        <w:rPr>
          <w:rFonts w:eastAsia="SimSun"/>
          <w:noProof/>
        </w:rPr>
        <w:t>MBMS download delivery method</w:t>
      </w:r>
      <w:r>
        <w:rPr>
          <w:noProof/>
        </w:rPr>
        <w:tab/>
      </w:r>
      <w:r>
        <w:rPr>
          <w:noProof/>
        </w:rPr>
        <w:fldChar w:fldCharType="begin"/>
      </w:r>
      <w:r>
        <w:rPr>
          <w:noProof/>
        </w:rPr>
        <w:instrText xml:space="preserve"> PAGEREF _Toc187443055 \h </w:instrText>
      </w:r>
      <w:r>
        <w:rPr>
          <w:noProof/>
        </w:rPr>
      </w:r>
      <w:r>
        <w:rPr>
          <w:noProof/>
        </w:rPr>
        <w:fldChar w:fldCharType="separate"/>
      </w:r>
      <w:r>
        <w:rPr>
          <w:noProof/>
        </w:rPr>
        <w:t>131</w:t>
      </w:r>
      <w:r>
        <w:rPr>
          <w:noProof/>
        </w:rPr>
        <w:fldChar w:fldCharType="end"/>
      </w:r>
    </w:p>
    <w:p w14:paraId="5E61E3D1" w14:textId="4BFE8E7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_Toc187443056 \h </w:instrText>
      </w:r>
      <w:r>
        <w:rPr>
          <w:noProof/>
        </w:rPr>
      </w:r>
      <w:r>
        <w:rPr>
          <w:noProof/>
        </w:rPr>
        <w:fldChar w:fldCharType="separate"/>
      </w:r>
      <w:r>
        <w:rPr>
          <w:noProof/>
        </w:rPr>
        <w:t>131</w:t>
      </w:r>
      <w:r>
        <w:rPr>
          <w:noProof/>
        </w:rPr>
        <w:fldChar w:fldCharType="end"/>
      </w:r>
    </w:p>
    <w:p w14:paraId="6C6DBC2A" w14:textId="5C4F3C8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_Toc187443057 \h </w:instrText>
      </w:r>
      <w:r>
        <w:rPr>
          <w:noProof/>
        </w:rPr>
      </w:r>
      <w:r>
        <w:rPr>
          <w:noProof/>
        </w:rPr>
        <w:fldChar w:fldCharType="separate"/>
      </w:r>
      <w:r>
        <w:rPr>
          <w:noProof/>
        </w:rPr>
        <w:t>131</w:t>
      </w:r>
      <w:r>
        <w:rPr>
          <w:noProof/>
        </w:rPr>
        <w:fldChar w:fldCharType="end"/>
      </w:r>
    </w:p>
    <w:p w14:paraId="48D87F09" w14:textId="6B1D50F8"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4A1518">
        <w:rPr>
          <w:rFonts w:eastAsia="SimSun"/>
          <w:noProof/>
        </w:rPr>
        <w:t xml:space="preserve">FD </w:t>
      </w:r>
      <w:r>
        <w:rPr>
          <w:noProof/>
        </w:rPr>
        <w:t xml:space="preserve">communication upgrade to an emergency </w:t>
      </w:r>
      <w:r w:rsidRPr="004A1518">
        <w:rPr>
          <w:rFonts w:eastAsia="SimSun"/>
          <w:noProof/>
        </w:rPr>
        <w:t xml:space="preserve">FD </w:t>
      </w:r>
      <w:r>
        <w:rPr>
          <w:noProof/>
        </w:rPr>
        <w:t>communication</w:t>
      </w:r>
      <w:r>
        <w:rPr>
          <w:noProof/>
        </w:rPr>
        <w:tab/>
      </w:r>
      <w:r>
        <w:rPr>
          <w:noProof/>
        </w:rPr>
        <w:fldChar w:fldCharType="begin"/>
      </w:r>
      <w:r>
        <w:rPr>
          <w:noProof/>
        </w:rPr>
        <w:instrText xml:space="preserve"> PAGEREF _Toc187443058 \h </w:instrText>
      </w:r>
      <w:r>
        <w:rPr>
          <w:noProof/>
        </w:rPr>
      </w:r>
      <w:r>
        <w:rPr>
          <w:noProof/>
        </w:rPr>
        <w:fldChar w:fldCharType="separate"/>
      </w:r>
      <w:r>
        <w:rPr>
          <w:noProof/>
        </w:rPr>
        <w:t>132</w:t>
      </w:r>
      <w:r>
        <w:rPr>
          <w:noProof/>
        </w:rPr>
        <w:fldChar w:fldCharType="end"/>
      </w:r>
    </w:p>
    <w:p w14:paraId="348E45C6" w14:textId="694C14E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_Toc187443059 \h </w:instrText>
      </w:r>
      <w:r>
        <w:rPr>
          <w:noProof/>
        </w:rPr>
      </w:r>
      <w:r>
        <w:rPr>
          <w:noProof/>
        </w:rPr>
        <w:fldChar w:fldCharType="separate"/>
      </w:r>
      <w:r>
        <w:rPr>
          <w:noProof/>
        </w:rPr>
        <w:t>132</w:t>
      </w:r>
      <w:r>
        <w:rPr>
          <w:noProof/>
        </w:rPr>
        <w:fldChar w:fldCharType="end"/>
      </w:r>
    </w:p>
    <w:p w14:paraId="51179E09" w14:textId="19905D4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_Toc187443060 \h </w:instrText>
      </w:r>
      <w:r>
        <w:rPr>
          <w:noProof/>
        </w:rPr>
      </w:r>
      <w:r>
        <w:rPr>
          <w:noProof/>
        </w:rPr>
        <w:fldChar w:fldCharType="separate"/>
      </w:r>
      <w:r>
        <w:rPr>
          <w:noProof/>
        </w:rPr>
        <w:t>133</w:t>
      </w:r>
      <w:r>
        <w:rPr>
          <w:noProof/>
        </w:rPr>
        <w:fldChar w:fldCharType="end"/>
      </w:r>
    </w:p>
    <w:p w14:paraId="1216A8B2" w14:textId="7BC39770"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_Toc187443061 \h </w:instrText>
      </w:r>
      <w:r>
        <w:rPr>
          <w:noProof/>
        </w:rPr>
      </w:r>
      <w:r>
        <w:rPr>
          <w:noProof/>
        </w:rPr>
        <w:fldChar w:fldCharType="separate"/>
      </w:r>
      <w:r>
        <w:rPr>
          <w:noProof/>
        </w:rPr>
        <w:t>134</w:t>
      </w:r>
      <w:r>
        <w:rPr>
          <w:noProof/>
        </w:rPr>
        <w:fldChar w:fldCharType="end"/>
      </w:r>
    </w:p>
    <w:p w14:paraId="0A527DF3" w14:textId="58E16C7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_Toc187443062 \h </w:instrText>
      </w:r>
      <w:r>
        <w:rPr>
          <w:noProof/>
        </w:rPr>
      </w:r>
      <w:r>
        <w:rPr>
          <w:noProof/>
        </w:rPr>
        <w:fldChar w:fldCharType="separate"/>
      </w:r>
      <w:r>
        <w:rPr>
          <w:noProof/>
        </w:rPr>
        <w:t>134</w:t>
      </w:r>
      <w:r>
        <w:rPr>
          <w:noProof/>
        </w:rPr>
        <w:fldChar w:fldCharType="end"/>
      </w:r>
    </w:p>
    <w:p w14:paraId="19B6791E" w14:textId="70229F9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_Toc187443063 \h </w:instrText>
      </w:r>
      <w:r>
        <w:rPr>
          <w:noProof/>
        </w:rPr>
      </w:r>
      <w:r>
        <w:rPr>
          <w:noProof/>
        </w:rPr>
        <w:fldChar w:fldCharType="separate"/>
      </w:r>
      <w:r>
        <w:rPr>
          <w:noProof/>
        </w:rPr>
        <w:t>134</w:t>
      </w:r>
      <w:r>
        <w:rPr>
          <w:noProof/>
        </w:rPr>
        <w:fldChar w:fldCharType="end"/>
      </w:r>
    </w:p>
    <w:p w14:paraId="08514353" w14:textId="3DF97891"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_Toc187443064 \h </w:instrText>
      </w:r>
      <w:r>
        <w:rPr>
          <w:noProof/>
        </w:rPr>
      </w:r>
      <w:r>
        <w:rPr>
          <w:noProof/>
        </w:rPr>
        <w:fldChar w:fldCharType="separate"/>
      </w:r>
      <w:r>
        <w:rPr>
          <w:noProof/>
        </w:rPr>
        <w:t>136</w:t>
      </w:r>
      <w:r>
        <w:rPr>
          <w:noProof/>
        </w:rPr>
        <w:fldChar w:fldCharType="end"/>
      </w:r>
    </w:p>
    <w:p w14:paraId="30908F4F" w14:textId="25D8E31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_Toc187443065 \h </w:instrText>
      </w:r>
      <w:r>
        <w:rPr>
          <w:noProof/>
        </w:rPr>
      </w:r>
      <w:r>
        <w:rPr>
          <w:noProof/>
        </w:rPr>
        <w:fldChar w:fldCharType="separate"/>
      </w:r>
      <w:r>
        <w:rPr>
          <w:noProof/>
        </w:rPr>
        <w:t>136</w:t>
      </w:r>
      <w:r>
        <w:rPr>
          <w:noProof/>
        </w:rPr>
        <w:fldChar w:fldCharType="end"/>
      </w:r>
    </w:p>
    <w:p w14:paraId="34D6A078" w14:textId="4C244D4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_Toc187443066 \h </w:instrText>
      </w:r>
      <w:r>
        <w:rPr>
          <w:noProof/>
        </w:rPr>
      </w:r>
      <w:r>
        <w:rPr>
          <w:noProof/>
        </w:rPr>
        <w:fldChar w:fldCharType="separate"/>
      </w:r>
      <w:r>
        <w:rPr>
          <w:noProof/>
        </w:rPr>
        <w:t>136</w:t>
      </w:r>
      <w:r>
        <w:rPr>
          <w:noProof/>
        </w:rPr>
        <w:fldChar w:fldCharType="end"/>
      </w:r>
    </w:p>
    <w:p w14:paraId="28D6DC1C" w14:textId="6A672AE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_Toc187443067 \h </w:instrText>
      </w:r>
      <w:r>
        <w:rPr>
          <w:noProof/>
        </w:rPr>
      </w:r>
      <w:r>
        <w:rPr>
          <w:noProof/>
        </w:rPr>
        <w:fldChar w:fldCharType="separate"/>
      </w:r>
      <w:r>
        <w:rPr>
          <w:noProof/>
        </w:rPr>
        <w:t>138</w:t>
      </w:r>
      <w:r>
        <w:rPr>
          <w:noProof/>
        </w:rPr>
        <w:fldChar w:fldCharType="end"/>
      </w:r>
    </w:p>
    <w:p w14:paraId="55C6E0B5" w14:textId="3951160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_Toc187443068 \h </w:instrText>
      </w:r>
      <w:r>
        <w:rPr>
          <w:noProof/>
        </w:rPr>
      </w:r>
      <w:r>
        <w:rPr>
          <w:noProof/>
        </w:rPr>
        <w:fldChar w:fldCharType="separate"/>
      </w:r>
      <w:r>
        <w:rPr>
          <w:noProof/>
        </w:rPr>
        <w:t>138</w:t>
      </w:r>
      <w:r>
        <w:rPr>
          <w:noProof/>
        </w:rPr>
        <w:fldChar w:fldCharType="end"/>
      </w:r>
    </w:p>
    <w:p w14:paraId="49A764FB" w14:textId="5B41BF8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_Toc187443069 \h </w:instrText>
      </w:r>
      <w:r>
        <w:rPr>
          <w:noProof/>
        </w:rPr>
      </w:r>
      <w:r>
        <w:rPr>
          <w:noProof/>
        </w:rPr>
        <w:fldChar w:fldCharType="separate"/>
      </w:r>
      <w:r>
        <w:rPr>
          <w:noProof/>
        </w:rPr>
        <w:t>138</w:t>
      </w:r>
      <w:r>
        <w:rPr>
          <w:noProof/>
        </w:rPr>
        <w:fldChar w:fldCharType="end"/>
      </w:r>
    </w:p>
    <w:p w14:paraId="35D9DA3C" w14:textId="64C657C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_Toc187443070 \h </w:instrText>
      </w:r>
      <w:r>
        <w:rPr>
          <w:noProof/>
        </w:rPr>
      </w:r>
      <w:r>
        <w:rPr>
          <w:noProof/>
        </w:rPr>
        <w:fldChar w:fldCharType="separate"/>
      </w:r>
      <w:r>
        <w:rPr>
          <w:noProof/>
        </w:rPr>
        <w:t>138</w:t>
      </w:r>
      <w:r>
        <w:rPr>
          <w:noProof/>
        </w:rPr>
        <w:fldChar w:fldCharType="end"/>
      </w:r>
    </w:p>
    <w:p w14:paraId="0195FC9A" w14:textId="35912E3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_Toc187443071 \h </w:instrText>
      </w:r>
      <w:r>
        <w:rPr>
          <w:noProof/>
        </w:rPr>
      </w:r>
      <w:r>
        <w:rPr>
          <w:noProof/>
        </w:rPr>
        <w:fldChar w:fldCharType="separate"/>
      </w:r>
      <w:r>
        <w:rPr>
          <w:noProof/>
        </w:rPr>
        <w:t>138</w:t>
      </w:r>
      <w:r>
        <w:rPr>
          <w:noProof/>
        </w:rPr>
        <w:fldChar w:fldCharType="end"/>
      </w:r>
    </w:p>
    <w:p w14:paraId="72085A63" w14:textId="3CC8395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_Toc187443072 \h </w:instrText>
      </w:r>
      <w:r>
        <w:rPr>
          <w:noProof/>
        </w:rPr>
      </w:r>
      <w:r>
        <w:rPr>
          <w:noProof/>
        </w:rPr>
        <w:fldChar w:fldCharType="separate"/>
      </w:r>
      <w:r>
        <w:rPr>
          <w:noProof/>
        </w:rPr>
        <w:t>138</w:t>
      </w:r>
      <w:r>
        <w:rPr>
          <w:noProof/>
        </w:rPr>
        <w:fldChar w:fldCharType="end"/>
      </w:r>
    </w:p>
    <w:p w14:paraId="45807BE1" w14:textId="78530DF5"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_Toc187443073 \h </w:instrText>
      </w:r>
      <w:r>
        <w:rPr>
          <w:noProof/>
        </w:rPr>
      </w:r>
      <w:r>
        <w:rPr>
          <w:noProof/>
        </w:rPr>
        <w:fldChar w:fldCharType="separate"/>
      </w:r>
      <w:r>
        <w:rPr>
          <w:noProof/>
        </w:rPr>
        <w:t>138</w:t>
      </w:r>
      <w:r>
        <w:rPr>
          <w:noProof/>
        </w:rPr>
        <w:fldChar w:fldCharType="end"/>
      </w:r>
    </w:p>
    <w:p w14:paraId="6D1D4C1D" w14:textId="5A8C5E0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w:t>
      </w:r>
      <w:r w:rsidRPr="004A1518">
        <w:rPr>
          <w:noProof/>
          <w:lang w:val="en-IN"/>
        </w:rPr>
        <w:t>.</w:t>
      </w:r>
      <w:r w:rsidRPr="004A1518">
        <w:rPr>
          <w:noProof/>
          <w:lang w:val="en-IN" w:eastAsia="zh-CN"/>
        </w:rPr>
        <w:t>5</w:t>
      </w:r>
      <w:r w:rsidRPr="004A1518">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General</w:t>
      </w:r>
      <w:r>
        <w:rPr>
          <w:noProof/>
        </w:rPr>
        <w:tab/>
      </w:r>
      <w:r>
        <w:rPr>
          <w:noProof/>
        </w:rPr>
        <w:fldChar w:fldCharType="begin"/>
      </w:r>
      <w:r>
        <w:rPr>
          <w:noProof/>
        </w:rPr>
        <w:instrText xml:space="preserve"> PAGEREF _Toc187443074 \h </w:instrText>
      </w:r>
      <w:r>
        <w:rPr>
          <w:noProof/>
        </w:rPr>
      </w:r>
      <w:r>
        <w:rPr>
          <w:noProof/>
        </w:rPr>
        <w:fldChar w:fldCharType="separate"/>
      </w:r>
      <w:r>
        <w:rPr>
          <w:noProof/>
        </w:rPr>
        <w:t>138</w:t>
      </w:r>
      <w:r>
        <w:rPr>
          <w:noProof/>
        </w:rPr>
        <w:fldChar w:fldCharType="end"/>
      </w:r>
    </w:p>
    <w:p w14:paraId="17FDEB86" w14:textId="18D6F691"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_Toc187443075 \h </w:instrText>
      </w:r>
      <w:r>
        <w:rPr>
          <w:noProof/>
        </w:rPr>
      </w:r>
      <w:r>
        <w:rPr>
          <w:noProof/>
        </w:rPr>
        <w:fldChar w:fldCharType="separate"/>
      </w:r>
      <w:r>
        <w:rPr>
          <w:noProof/>
        </w:rPr>
        <w:t>138</w:t>
      </w:r>
      <w:r>
        <w:rPr>
          <w:noProof/>
        </w:rPr>
        <w:fldChar w:fldCharType="end"/>
      </w:r>
    </w:p>
    <w:p w14:paraId="0341383E" w14:textId="781B87A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rPr>
        <w:t>7.5.3.</w:t>
      </w:r>
      <w:r w:rsidRPr="004A1518">
        <w:rPr>
          <w:noProof/>
          <w:lang w:val="en-IN" w:eastAsia="zh-CN"/>
        </w:rPr>
        <w:t>2</w:t>
      </w:r>
      <w:r w:rsidRPr="004A1518">
        <w:rPr>
          <w:noProof/>
          <w:lang w:val="en-IN"/>
        </w:rPr>
        <w:t>.</w:t>
      </w:r>
      <w:r w:rsidRPr="004A151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MCData FD request (using media plane)</w:t>
      </w:r>
      <w:r>
        <w:rPr>
          <w:noProof/>
        </w:rPr>
        <w:tab/>
      </w:r>
      <w:r>
        <w:rPr>
          <w:noProof/>
        </w:rPr>
        <w:fldChar w:fldCharType="begin"/>
      </w:r>
      <w:r>
        <w:rPr>
          <w:noProof/>
        </w:rPr>
        <w:instrText xml:space="preserve"> PAGEREF _Toc187443076 \h </w:instrText>
      </w:r>
      <w:r>
        <w:rPr>
          <w:noProof/>
        </w:rPr>
      </w:r>
      <w:r>
        <w:rPr>
          <w:noProof/>
        </w:rPr>
        <w:fldChar w:fldCharType="separate"/>
      </w:r>
      <w:r>
        <w:rPr>
          <w:noProof/>
        </w:rPr>
        <w:t>138</w:t>
      </w:r>
      <w:r>
        <w:rPr>
          <w:noProof/>
        </w:rPr>
        <w:fldChar w:fldCharType="end"/>
      </w:r>
    </w:p>
    <w:p w14:paraId="78175DB7" w14:textId="2030CCB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rPr>
        <w:t>7.5.3.</w:t>
      </w:r>
      <w:r w:rsidRPr="004A1518">
        <w:rPr>
          <w:noProof/>
          <w:lang w:val="en-IN" w:eastAsia="zh-CN"/>
        </w:rPr>
        <w:t>2</w:t>
      </w:r>
      <w:r w:rsidRPr="004A1518">
        <w:rPr>
          <w:noProof/>
          <w:lang w:val="en-IN"/>
        </w:rPr>
        <w:t>.</w:t>
      </w:r>
      <w:r w:rsidRPr="004A151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MCData FD response (using media plane)</w:t>
      </w:r>
      <w:r>
        <w:rPr>
          <w:noProof/>
        </w:rPr>
        <w:tab/>
      </w:r>
      <w:r>
        <w:rPr>
          <w:noProof/>
        </w:rPr>
        <w:fldChar w:fldCharType="begin"/>
      </w:r>
      <w:r>
        <w:rPr>
          <w:noProof/>
        </w:rPr>
        <w:instrText xml:space="preserve"> PAGEREF _Toc187443077 \h </w:instrText>
      </w:r>
      <w:r>
        <w:rPr>
          <w:noProof/>
        </w:rPr>
      </w:r>
      <w:r>
        <w:rPr>
          <w:noProof/>
        </w:rPr>
        <w:fldChar w:fldCharType="separate"/>
      </w:r>
      <w:r>
        <w:rPr>
          <w:noProof/>
        </w:rPr>
        <w:t>139</w:t>
      </w:r>
      <w:r>
        <w:rPr>
          <w:noProof/>
        </w:rPr>
        <w:fldChar w:fldCharType="end"/>
      </w:r>
    </w:p>
    <w:p w14:paraId="3373225B" w14:textId="0638AC6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_Toc187443078 \h </w:instrText>
      </w:r>
      <w:r>
        <w:rPr>
          <w:noProof/>
        </w:rPr>
      </w:r>
      <w:r>
        <w:rPr>
          <w:noProof/>
        </w:rPr>
        <w:fldChar w:fldCharType="separate"/>
      </w:r>
      <w:r>
        <w:rPr>
          <w:noProof/>
        </w:rPr>
        <w:t>139</w:t>
      </w:r>
      <w:r>
        <w:rPr>
          <w:noProof/>
        </w:rPr>
        <w:fldChar w:fldCharType="end"/>
      </w:r>
    </w:p>
    <w:p w14:paraId="62F9C49D" w14:textId="41F351E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rPr>
        <w:t>7.5.3.</w:t>
      </w:r>
      <w:r w:rsidRPr="004A1518">
        <w:rPr>
          <w:noProof/>
          <w:lang w:val="en-IN" w:eastAsia="zh-CN"/>
        </w:rPr>
        <w:t>2</w:t>
      </w:r>
      <w:r w:rsidRPr="004A1518">
        <w:rPr>
          <w:noProof/>
          <w:lang w:val="en-IN"/>
        </w:rPr>
        <w:t>.</w:t>
      </w:r>
      <w:r w:rsidRPr="004A1518">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MCData group standalone FD request (using media plane)</w:t>
      </w:r>
      <w:r>
        <w:rPr>
          <w:noProof/>
        </w:rPr>
        <w:tab/>
      </w:r>
      <w:r>
        <w:rPr>
          <w:noProof/>
        </w:rPr>
        <w:fldChar w:fldCharType="begin"/>
      </w:r>
      <w:r>
        <w:rPr>
          <w:noProof/>
        </w:rPr>
        <w:instrText xml:space="preserve"> PAGEREF _Toc187443079 \h </w:instrText>
      </w:r>
      <w:r>
        <w:rPr>
          <w:noProof/>
        </w:rPr>
      </w:r>
      <w:r>
        <w:rPr>
          <w:noProof/>
        </w:rPr>
        <w:fldChar w:fldCharType="separate"/>
      </w:r>
      <w:r>
        <w:rPr>
          <w:noProof/>
        </w:rPr>
        <w:t>139</w:t>
      </w:r>
      <w:r>
        <w:rPr>
          <w:noProof/>
        </w:rPr>
        <w:fldChar w:fldCharType="end"/>
      </w:r>
    </w:p>
    <w:p w14:paraId="22F8A6C9" w14:textId="357C90D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rPr>
        <w:t>7.5.3.2.</w:t>
      </w:r>
      <w:r w:rsidRPr="004A1518">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MCData group standalone FD response (using media plane)</w:t>
      </w:r>
      <w:r>
        <w:rPr>
          <w:noProof/>
        </w:rPr>
        <w:tab/>
      </w:r>
      <w:r>
        <w:rPr>
          <w:noProof/>
        </w:rPr>
        <w:fldChar w:fldCharType="begin"/>
      </w:r>
      <w:r>
        <w:rPr>
          <w:noProof/>
        </w:rPr>
        <w:instrText xml:space="preserve"> PAGEREF _Toc187443080 \h </w:instrText>
      </w:r>
      <w:r>
        <w:rPr>
          <w:noProof/>
        </w:rPr>
      </w:r>
      <w:r>
        <w:rPr>
          <w:noProof/>
        </w:rPr>
        <w:fldChar w:fldCharType="separate"/>
      </w:r>
      <w:r>
        <w:rPr>
          <w:noProof/>
        </w:rPr>
        <w:t>140</w:t>
      </w:r>
      <w:r>
        <w:rPr>
          <w:noProof/>
        </w:rPr>
        <w:fldChar w:fldCharType="end"/>
      </w:r>
    </w:p>
    <w:p w14:paraId="38232824" w14:textId="01B0FC50"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7.5.3</w:t>
      </w:r>
      <w:r w:rsidRPr="004A1518">
        <w:rPr>
          <w:noProof/>
          <w:lang w:val="en-IN"/>
        </w:rPr>
        <w:t>.3</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One-to-one standalone file distribution using media plane</w:t>
      </w:r>
      <w:r>
        <w:rPr>
          <w:noProof/>
        </w:rPr>
        <w:tab/>
      </w:r>
      <w:r>
        <w:rPr>
          <w:noProof/>
        </w:rPr>
        <w:fldChar w:fldCharType="begin"/>
      </w:r>
      <w:r>
        <w:rPr>
          <w:noProof/>
        </w:rPr>
        <w:instrText xml:space="preserve"> PAGEREF _Toc187443081 \h </w:instrText>
      </w:r>
      <w:r>
        <w:rPr>
          <w:noProof/>
        </w:rPr>
      </w:r>
      <w:r>
        <w:rPr>
          <w:noProof/>
        </w:rPr>
        <w:fldChar w:fldCharType="separate"/>
      </w:r>
      <w:r>
        <w:rPr>
          <w:noProof/>
        </w:rPr>
        <w:t>140</w:t>
      </w:r>
      <w:r>
        <w:rPr>
          <w:noProof/>
        </w:rPr>
        <w:fldChar w:fldCharType="end"/>
      </w:r>
    </w:p>
    <w:p w14:paraId="37C7AC9E" w14:textId="52B0C18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7.5.3</w:t>
      </w:r>
      <w:r w:rsidRPr="004A1518">
        <w:rPr>
          <w:noProof/>
          <w:lang w:val="en-IN"/>
        </w:rPr>
        <w:t>.3.</w:t>
      </w:r>
      <w:r w:rsidRPr="004A1518">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General</w:t>
      </w:r>
      <w:r>
        <w:rPr>
          <w:noProof/>
        </w:rPr>
        <w:tab/>
      </w:r>
      <w:r>
        <w:rPr>
          <w:noProof/>
        </w:rPr>
        <w:fldChar w:fldCharType="begin"/>
      </w:r>
      <w:r>
        <w:rPr>
          <w:noProof/>
        </w:rPr>
        <w:instrText xml:space="preserve"> PAGEREF _Toc187443082 \h </w:instrText>
      </w:r>
      <w:r>
        <w:rPr>
          <w:noProof/>
        </w:rPr>
      </w:r>
      <w:r>
        <w:rPr>
          <w:noProof/>
        </w:rPr>
        <w:fldChar w:fldCharType="separate"/>
      </w:r>
      <w:r>
        <w:rPr>
          <w:noProof/>
        </w:rPr>
        <w:t>140</w:t>
      </w:r>
      <w:r>
        <w:rPr>
          <w:noProof/>
        </w:rPr>
        <w:fldChar w:fldCharType="end"/>
      </w:r>
    </w:p>
    <w:p w14:paraId="02360471" w14:textId="4D24976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7.5.3</w:t>
      </w:r>
      <w:r w:rsidRPr="004A1518">
        <w:rPr>
          <w:noProof/>
          <w:lang w:val="en-IN"/>
        </w:rPr>
        <w:t>.3.</w:t>
      </w:r>
      <w:r w:rsidRPr="004A1518">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Procedure</w:t>
      </w:r>
      <w:r>
        <w:rPr>
          <w:noProof/>
        </w:rPr>
        <w:tab/>
      </w:r>
      <w:r>
        <w:rPr>
          <w:noProof/>
        </w:rPr>
        <w:fldChar w:fldCharType="begin"/>
      </w:r>
      <w:r>
        <w:rPr>
          <w:noProof/>
        </w:rPr>
        <w:instrText xml:space="preserve"> PAGEREF _Toc187443083 \h </w:instrText>
      </w:r>
      <w:r>
        <w:rPr>
          <w:noProof/>
        </w:rPr>
      </w:r>
      <w:r>
        <w:rPr>
          <w:noProof/>
        </w:rPr>
        <w:fldChar w:fldCharType="separate"/>
      </w:r>
      <w:r>
        <w:rPr>
          <w:noProof/>
        </w:rPr>
        <w:t>140</w:t>
      </w:r>
      <w:r>
        <w:rPr>
          <w:noProof/>
        </w:rPr>
        <w:fldChar w:fldCharType="end"/>
      </w:r>
    </w:p>
    <w:p w14:paraId="6D550AC3" w14:textId="6D8F3821"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Group standalone file distribution using media plane</w:t>
      </w:r>
      <w:r>
        <w:rPr>
          <w:noProof/>
        </w:rPr>
        <w:tab/>
      </w:r>
      <w:r>
        <w:rPr>
          <w:noProof/>
        </w:rPr>
        <w:fldChar w:fldCharType="begin"/>
      </w:r>
      <w:r>
        <w:rPr>
          <w:noProof/>
        </w:rPr>
        <w:instrText xml:space="preserve"> PAGEREF _Toc187443084 \h </w:instrText>
      </w:r>
      <w:r>
        <w:rPr>
          <w:noProof/>
        </w:rPr>
      </w:r>
      <w:r>
        <w:rPr>
          <w:noProof/>
        </w:rPr>
        <w:fldChar w:fldCharType="separate"/>
      </w:r>
      <w:r>
        <w:rPr>
          <w:noProof/>
        </w:rPr>
        <w:t>141</w:t>
      </w:r>
      <w:r>
        <w:rPr>
          <w:noProof/>
        </w:rPr>
        <w:fldChar w:fldCharType="end"/>
      </w:r>
    </w:p>
    <w:p w14:paraId="728ABF05" w14:textId="59FBBCC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General</w:t>
      </w:r>
      <w:r>
        <w:rPr>
          <w:noProof/>
        </w:rPr>
        <w:tab/>
      </w:r>
      <w:r>
        <w:rPr>
          <w:noProof/>
        </w:rPr>
        <w:fldChar w:fldCharType="begin"/>
      </w:r>
      <w:r>
        <w:rPr>
          <w:noProof/>
        </w:rPr>
        <w:instrText xml:space="preserve"> PAGEREF _Toc187443085 \h </w:instrText>
      </w:r>
      <w:r>
        <w:rPr>
          <w:noProof/>
        </w:rPr>
      </w:r>
      <w:r>
        <w:rPr>
          <w:noProof/>
        </w:rPr>
        <w:fldChar w:fldCharType="separate"/>
      </w:r>
      <w:r>
        <w:rPr>
          <w:noProof/>
        </w:rPr>
        <w:t>141</w:t>
      </w:r>
      <w:r>
        <w:rPr>
          <w:noProof/>
        </w:rPr>
        <w:fldChar w:fldCharType="end"/>
      </w:r>
    </w:p>
    <w:p w14:paraId="4FCF0E0A" w14:textId="08A9D8D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4A1518">
        <w:rPr>
          <w:noProof/>
          <w:lang w:val="en-IN" w:eastAsia="zh-CN"/>
        </w:rPr>
        <w:t>Procedure</w:t>
      </w:r>
      <w:r>
        <w:rPr>
          <w:noProof/>
        </w:rPr>
        <w:tab/>
      </w:r>
      <w:r>
        <w:rPr>
          <w:noProof/>
        </w:rPr>
        <w:fldChar w:fldCharType="begin"/>
      </w:r>
      <w:r>
        <w:rPr>
          <w:noProof/>
        </w:rPr>
        <w:instrText xml:space="preserve"> PAGEREF _Toc187443086 \h </w:instrText>
      </w:r>
      <w:r>
        <w:rPr>
          <w:noProof/>
        </w:rPr>
      </w:r>
      <w:r>
        <w:rPr>
          <w:noProof/>
        </w:rPr>
        <w:fldChar w:fldCharType="separate"/>
      </w:r>
      <w:r>
        <w:rPr>
          <w:noProof/>
        </w:rPr>
        <w:t>141</w:t>
      </w:r>
      <w:r>
        <w:rPr>
          <w:noProof/>
        </w:rPr>
        <w:fldChar w:fldCharType="end"/>
      </w:r>
    </w:p>
    <w:p w14:paraId="555A6CC6" w14:textId="02231CE2"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_Toc187443087 \h </w:instrText>
      </w:r>
      <w:r>
        <w:rPr>
          <w:noProof/>
        </w:rPr>
      </w:r>
      <w:r>
        <w:rPr>
          <w:noProof/>
        </w:rPr>
        <w:fldChar w:fldCharType="separate"/>
      </w:r>
      <w:r>
        <w:rPr>
          <w:noProof/>
        </w:rPr>
        <w:t>143</w:t>
      </w:r>
      <w:r>
        <w:rPr>
          <w:noProof/>
        </w:rPr>
        <w:fldChar w:fldCharType="end"/>
      </w:r>
    </w:p>
    <w:p w14:paraId="090BCB4A" w14:textId="48850F17"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_Toc187443088 \h </w:instrText>
      </w:r>
      <w:r>
        <w:rPr>
          <w:noProof/>
        </w:rPr>
      </w:r>
      <w:r>
        <w:rPr>
          <w:noProof/>
        </w:rPr>
        <w:fldChar w:fldCharType="separate"/>
      </w:r>
      <w:r>
        <w:rPr>
          <w:noProof/>
        </w:rPr>
        <w:t>143</w:t>
      </w:r>
      <w:r>
        <w:rPr>
          <w:noProof/>
        </w:rPr>
        <w:fldChar w:fldCharType="end"/>
      </w:r>
    </w:p>
    <w:p w14:paraId="248283D1" w14:textId="3C918164"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_Toc187443089 \h </w:instrText>
      </w:r>
      <w:r>
        <w:rPr>
          <w:noProof/>
        </w:rPr>
      </w:r>
      <w:r>
        <w:rPr>
          <w:noProof/>
        </w:rPr>
        <w:fldChar w:fldCharType="separate"/>
      </w:r>
      <w:r>
        <w:rPr>
          <w:noProof/>
        </w:rPr>
        <w:t>143</w:t>
      </w:r>
      <w:r>
        <w:rPr>
          <w:noProof/>
        </w:rPr>
        <w:fldChar w:fldCharType="end"/>
      </w:r>
    </w:p>
    <w:p w14:paraId="3E07A9AA" w14:textId="20DC08EC"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_Toc187443090 \h </w:instrText>
      </w:r>
      <w:r>
        <w:rPr>
          <w:noProof/>
        </w:rPr>
      </w:r>
      <w:r>
        <w:rPr>
          <w:noProof/>
        </w:rPr>
        <w:fldChar w:fldCharType="separate"/>
      </w:r>
      <w:r>
        <w:rPr>
          <w:noProof/>
        </w:rPr>
        <w:t>143</w:t>
      </w:r>
      <w:r>
        <w:rPr>
          <w:noProof/>
        </w:rPr>
        <w:fldChar w:fldCharType="end"/>
      </w:r>
    </w:p>
    <w:p w14:paraId="4704B633" w14:textId="293D4AA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control indication</w:t>
      </w:r>
      <w:r>
        <w:rPr>
          <w:noProof/>
        </w:rPr>
        <w:tab/>
      </w:r>
      <w:r>
        <w:rPr>
          <w:noProof/>
        </w:rPr>
        <w:fldChar w:fldCharType="begin"/>
      </w:r>
      <w:r>
        <w:rPr>
          <w:noProof/>
        </w:rPr>
        <w:instrText xml:space="preserve"> PAGEREF _Toc187443091 \h </w:instrText>
      </w:r>
      <w:r>
        <w:rPr>
          <w:noProof/>
        </w:rPr>
      </w:r>
      <w:r>
        <w:rPr>
          <w:noProof/>
        </w:rPr>
        <w:fldChar w:fldCharType="separate"/>
      </w:r>
      <w:r>
        <w:rPr>
          <w:noProof/>
        </w:rPr>
        <w:t>143</w:t>
      </w:r>
      <w:r>
        <w:rPr>
          <w:noProof/>
        </w:rPr>
        <w:fldChar w:fldCharType="end"/>
      </w:r>
    </w:p>
    <w:p w14:paraId="1ACE9B65" w14:textId="202E3F9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indication</w:t>
      </w:r>
      <w:r>
        <w:rPr>
          <w:noProof/>
        </w:rPr>
        <w:tab/>
      </w:r>
      <w:r>
        <w:rPr>
          <w:noProof/>
        </w:rPr>
        <w:fldChar w:fldCharType="begin"/>
      </w:r>
      <w:r>
        <w:rPr>
          <w:noProof/>
        </w:rPr>
        <w:instrText xml:space="preserve"> PAGEREF _Toc187443092 \h </w:instrText>
      </w:r>
      <w:r>
        <w:rPr>
          <w:noProof/>
        </w:rPr>
      </w:r>
      <w:r>
        <w:rPr>
          <w:noProof/>
        </w:rPr>
        <w:fldChar w:fldCharType="separate"/>
      </w:r>
      <w:r>
        <w:rPr>
          <w:noProof/>
        </w:rPr>
        <w:t>143</w:t>
      </w:r>
      <w:r>
        <w:rPr>
          <w:noProof/>
        </w:rPr>
        <w:fldChar w:fldCharType="end"/>
      </w:r>
    </w:p>
    <w:p w14:paraId="032C3581" w14:textId="1132865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get deferred list request</w:t>
      </w:r>
      <w:r>
        <w:rPr>
          <w:noProof/>
        </w:rPr>
        <w:tab/>
      </w:r>
      <w:r>
        <w:rPr>
          <w:noProof/>
        </w:rPr>
        <w:fldChar w:fldCharType="begin"/>
      </w:r>
      <w:r>
        <w:rPr>
          <w:noProof/>
        </w:rPr>
        <w:instrText xml:space="preserve"> PAGEREF _Toc187443093 \h </w:instrText>
      </w:r>
      <w:r>
        <w:rPr>
          <w:noProof/>
        </w:rPr>
      </w:r>
      <w:r>
        <w:rPr>
          <w:noProof/>
        </w:rPr>
        <w:fldChar w:fldCharType="separate"/>
      </w:r>
      <w:r>
        <w:rPr>
          <w:noProof/>
        </w:rPr>
        <w:t>143</w:t>
      </w:r>
      <w:r>
        <w:rPr>
          <w:noProof/>
        </w:rPr>
        <w:fldChar w:fldCharType="end"/>
      </w:r>
    </w:p>
    <w:p w14:paraId="520D5819" w14:textId="3857FDE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get deferred list response</w:t>
      </w:r>
      <w:r>
        <w:rPr>
          <w:noProof/>
        </w:rPr>
        <w:tab/>
      </w:r>
      <w:r>
        <w:rPr>
          <w:noProof/>
        </w:rPr>
        <w:fldChar w:fldCharType="begin"/>
      </w:r>
      <w:r>
        <w:rPr>
          <w:noProof/>
        </w:rPr>
        <w:instrText xml:space="preserve"> PAGEREF _Toc187443094 \h </w:instrText>
      </w:r>
      <w:r>
        <w:rPr>
          <w:noProof/>
        </w:rPr>
      </w:r>
      <w:r>
        <w:rPr>
          <w:noProof/>
        </w:rPr>
        <w:fldChar w:fldCharType="separate"/>
      </w:r>
      <w:r>
        <w:rPr>
          <w:noProof/>
        </w:rPr>
        <w:t>144</w:t>
      </w:r>
      <w:r>
        <w:rPr>
          <w:noProof/>
        </w:rPr>
        <w:fldChar w:fldCharType="end"/>
      </w:r>
    </w:p>
    <w:p w14:paraId="64F9A6CD" w14:textId="67F0E08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_Toc187443095 \h </w:instrText>
      </w:r>
      <w:r>
        <w:rPr>
          <w:noProof/>
        </w:rPr>
      </w:r>
      <w:r>
        <w:rPr>
          <w:noProof/>
        </w:rPr>
        <w:fldChar w:fldCharType="separate"/>
      </w:r>
      <w:r>
        <w:rPr>
          <w:noProof/>
        </w:rPr>
        <w:t>144</w:t>
      </w:r>
      <w:r>
        <w:rPr>
          <w:noProof/>
        </w:rPr>
        <w:fldChar w:fldCharType="end"/>
      </w:r>
    </w:p>
    <w:p w14:paraId="5880F0A5" w14:textId="0A02ADE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_Toc187443096 \h </w:instrText>
      </w:r>
      <w:r>
        <w:rPr>
          <w:noProof/>
        </w:rPr>
      </w:r>
      <w:r>
        <w:rPr>
          <w:noProof/>
        </w:rPr>
        <w:fldChar w:fldCharType="separate"/>
      </w:r>
      <w:r>
        <w:rPr>
          <w:noProof/>
        </w:rPr>
        <w:t>144</w:t>
      </w:r>
      <w:r>
        <w:rPr>
          <w:noProof/>
        </w:rPr>
        <w:fldChar w:fldCharType="end"/>
      </w:r>
    </w:p>
    <w:p w14:paraId="659CD28A" w14:textId="598EB13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_Toc187443097 \h </w:instrText>
      </w:r>
      <w:r>
        <w:rPr>
          <w:noProof/>
        </w:rPr>
      </w:r>
      <w:r>
        <w:rPr>
          <w:noProof/>
        </w:rPr>
        <w:fldChar w:fldCharType="separate"/>
      </w:r>
      <w:r>
        <w:rPr>
          <w:noProof/>
        </w:rPr>
        <w:t>144</w:t>
      </w:r>
      <w:r>
        <w:rPr>
          <w:noProof/>
        </w:rPr>
        <w:fldChar w:fldCharType="end"/>
      </w:r>
    </w:p>
    <w:p w14:paraId="4C45E7DA" w14:textId="7E32655A"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_Toc187443098 \h </w:instrText>
      </w:r>
      <w:r>
        <w:rPr>
          <w:noProof/>
        </w:rPr>
      </w:r>
      <w:r>
        <w:rPr>
          <w:noProof/>
        </w:rPr>
        <w:fldChar w:fldCharType="separate"/>
      </w:r>
      <w:r>
        <w:rPr>
          <w:noProof/>
        </w:rPr>
        <w:t>145</w:t>
      </w:r>
      <w:r>
        <w:rPr>
          <w:noProof/>
        </w:rPr>
        <w:fldChar w:fldCharType="end"/>
      </w:r>
    </w:p>
    <w:p w14:paraId="30DC695E" w14:textId="157BFB8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_Toc187443099 \h </w:instrText>
      </w:r>
      <w:r>
        <w:rPr>
          <w:noProof/>
        </w:rPr>
      </w:r>
      <w:r>
        <w:rPr>
          <w:noProof/>
        </w:rPr>
        <w:fldChar w:fldCharType="separate"/>
      </w:r>
      <w:r>
        <w:rPr>
          <w:noProof/>
        </w:rPr>
        <w:t>145</w:t>
      </w:r>
      <w:r>
        <w:rPr>
          <w:noProof/>
        </w:rPr>
        <w:fldChar w:fldCharType="end"/>
      </w:r>
    </w:p>
    <w:p w14:paraId="12C30674" w14:textId="2F65A23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_Toc187443100 \h </w:instrText>
      </w:r>
      <w:r>
        <w:rPr>
          <w:noProof/>
        </w:rPr>
      </w:r>
      <w:r>
        <w:rPr>
          <w:noProof/>
        </w:rPr>
        <w:fldChar w:fldCharType="separate"/>
      </w:r>
      <w:r>
        <w:rPr>
          <w:noProof/>
        </w:rPr>
        <w:t>145</w:t>
      </w:r>
      <w:r>
        <w:rPr>
          <w:noProof/>
        </w:rPr>
        <w:fldChar w:fldCharType="end"/>
      </w:r>
    </w:p>
    <w:p w14:paraId="5EDB58AB" w14:textId="24CFFAC8"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_Toc187443101 \h </w:instrText>
      </w:r>
      <w:r>
        <w:rPr>
          <w:noProof/>
        </w:rPr>
      </w:r>
      <w:r>
        <w:rPr>
          <w:noProof/>
        </w:rPr>
        <w:fldChar w:fldCharType="separate"/>
      </w:r>
      <w:r>
        <w:rPr>
          <w:noProof/>
        </w:rPr>
        <w:t>147</w:t>
      </w:r>
      <w:r>
        <w:rPr>
          <w:noProof/>
        </w:rPr>
        <w:fldChar w:fldCharType="end"/>
      </w:r>
    </w:p>
    <w:p w14:paraId="1FE591BB" w14:textId="22F447E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_Toc187443102 \h </w:instrText>
      </w:r>
      <w:r>
        <w:rPr>
          <w:noProof/>
        </w:rPr>
      </w:r>
      <w:r>
        <w:rPr>
          <w:noProof/>
        </w:rPr>
        <w:fldChar w:fldCharType="separate"/>
      </w:r>
      <w:r>
        <w:rPr>
          <w:noProof/>
        </w:rPr>
        <w:t>147</w:t>
      </w:r>
      <w:r>
        <w:rPr>
          <w:noProof/>
        </w:rPr>
        <w:fldChar w:fldCharType="end"/>
      </w:r>
    </w:p>
    <w:p w14:paraId="45148534" w14:textId="310345D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_Toc187443103 \h </w:instrText>
      </w:r>
      <w:r>
        <w:rPr>
          <w:noProof/>
        </w:rPr>
      </w:r>
      <w:r>
        <w:rPr>
          <w:noProof/>
        </w:rPr>
        <w:fldChar w:fldCharType="separate"/>
      </w:r>
      <w:r>
        <w:rPr>
          <w:noProof/>
        </w:rPr>
        <w:t>147</w:t>
      </w:r>
      <w:r>
        <w:rPr>
          <w:noProof/>
        </w:rPr>
        <w:fldChar w:fldCharType="end"/>
      </w:r>
    </w:p>
    <w:p w14:paraId="3F4706AA" w14:textId="712EC8C7"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_Toc187443104 \h </w:instrText>
      </w:r>
      <w:r>
        <w:rPr>
          <w:noProof/>
        </w:rPr>
      </w:r>
      <w:r>
        <w:rPr>
          <w:noProof/>
        </w:rPr>
        <w:fldChar w:fldCharType="separate"/>
      </w:r>
      <w:r>
        <w:rPr>
          <w:noProof/>
        </w:rPr>
        <w:t>148</w:t>
      </w:r>
      <w:r>
        <w:rPr>
          <w:noProof/>
        </w:rPr>
        <w:fldChar w:fldCharType="end"/>
      </w:r>
    </w:p>
    <w:p w14:paraId="22D77B61" w14:textId="6E139A0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_Toc187443105 \h </w:instrText>
      </w:r>
      <w:r>
        <w:rPr>
          <w:noProof/>
        </w:rPr>
      </w:r>
      <w:r>
        <w:rPr>
          <w:noProof/>
        </w:rPr>
        <w:fldChar w:fldCharType="separate"/>
      </w:r>
      <w:r>
        <w:rPr>
          <w:noProof/>
        </w:rPr>
        <w:t>148</w:t>
      </w:r>
      <w:r>
        <w:rPr>
          <w:noProof/>
        </w:rPr>
        <w:fldChar w:fldCharType="end"/>
      </w:r>
    </w:p>
    <w:p w14:paraId="3FA506FD" w14:textId="7811093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_Toc187443106 \h </w:instrText>
      </w:r>
      <w:r>
        <w:rPr>
          <w:noProof/>
        </w:rPr>
      </w:r>
      <w:r>
        <w:rPr>
          <w:noProof/>
        </w:rPr>
        <w:fldChar w:fldCharType="separate"/>
      </w:r>
      <w:r>
        <w:rPr>
          <w:noProof/>
        </w:rPr>
        <w:t>148</w:t>
      </w:r>
      <w:r>
        <w:rPr>
          <w:noProof/>
        </w:rPr>
        <w:fldChar w:fldCharType="end"/>
      </w:r>
    </w:p>
    <w:p w14:paraId="3909EE14" w14:textId="3DB2476C"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_Toc187443107 \h </w:instrText>
      </w:r>
      <w:r>
        <w:rPr>
          <w:noProof/>
        </w:rPr>
      </w:r>
      <w:r>
        <w:rPr>
          <w:noProof/>
        </w:rPr>
        <w:fldChar w:fldCharType="separate"/>
      </w:r>
      <w:r>
        <w:rPr>
          <w:noProof/>
        </w:rPr>
        <w:t>149</w:t>
      </w:r>
      <w:r>
        <w:rPr>
          <w:noProof/>
        </w:rPr>
        <w:fldChar w:fldCharType="end"/>
      </w:r>
    </w:p>
    <w:p w14:paraId="4CFF4AC2" w14:textId="22D99DF1"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_Toc187443108 \h </w:instrText>
      </w:r>
      <w:r>
        <w:rPr>
          <w:noProof/>
        </w:rPr>
      </w:r>
      <w:r>
        <w:rPr>
          <w:noProof/>
        </w:rPr>
        <w:fldChar w:fldCharType="separate"/>
      </w:r>
      <w:r>
        <w:rPr>
          <w:noProof/>
        </w:rPr>
        <w:t>149</w:t>
      </w:r>
      <w:r>
        <w:rPr>
          <w:noProof/>
        </w:rPr>
        <w:fldChar w:fldCharType="end"/>
      </w:r>
    </w:p>
    <w:p w14:paraId="78E3D7FA" w14:textId="77F224FC"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_Toc187443109 \h </w:instrText>
      </w:r>
      <w:r>
        <w:rPr>
          <w:noProof/>
        </w:rPr>
      </w:r>
      <w:r>
        <w:rPr>
          <w:noProof/>
        </w:rPr>
        <w:fldChar w:fldCharType="separate"/>
      </w:r>
      <w:r>
        <w:rPr>
          <w:noProof/>
        </w:rPr>
        <w:t>149</w:t>
      </w:r>
      <w:r>
        <w:rPr>
          <w:noProof/>
        </w:rPr>
        <w:fldChar w:fldCharType="end"/>
      </w:r>
    </w:p>
    <w:p w14:paraId="57E19A6A" w14:textId="15B8197F"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_Toc187443110 \h </w:instrText>
      </w:r>
      <w:r>
        <w:rPr>
          <w:noProof/>
        </w:rPr>
      </w:r>
      <w:r>
        <w:rPr>
          <w:noProof/>
        </w:rPr>
        <w:fldChar w:fldCharType="separate"/>
      </w:r>
      <w:r>
        <w:rPr>
          <w:noProof/>
        </w:rPr>
        <w:t>149</w:t>
      </w:r>
      <w:r>
        <w:rPr>
          <w:noProof/>
        </w:rPr>
        <w:fldChar w:fldCharType="end"/>
      </w:r>
    </w:p>
    <w:p w14:paraId="04EDB372" w14:textId="3491CF1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communication release request (one-to-one communication using media plane)</w:t>
      </w:r>
      <w:r>
        <w:rPr>
          <w:noProof/>
        </w:rPr>
        <w:tab/>
      </w:r>
      <w:r>
        <w:rPr>
          <w:noProof/>
        </w:rPr>
        <w:fldChar w:fldCharType="begin"/>
      </w:r>
      <w:r>
        <w:rPr>
          <w:noProof/>
        </w:rPr>
        <w:instrText xml:space="preserve"> PAGEREF _Toc187443111 \h </w:instrText>
      </w:r>
      <w:r>
        <w:rPr>
          <w:noProof/>
        </w:rPr>
      </w:r>
      <w:r>
        <w:rPr>
          <w:noProof/>
        </w:rPr>
        <w:fldChar w:fldCharType="separate"/>
      </w:r>
      <w:r>
        <w:rPr>
          <w:noProof/>
        </w:rPr>
        <w:t>149</w:t>
      </w:r>
      <w:r>
        <w:rPr>
          <w:noProof/>
        </w:rPr>
        <w:fldChar w:fldCharType="end"/>
      </w:r>
    </w:p>
    <w:p w14:paraId="2E09D536" w14:textId="4253AE0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communication release response (one-to-one communication using media plane)</w:t>
      </w:r>
      <w:r>
        <w:rPr>
          <w:noProof/>
        </w:rPr>
        <w:tab/>
      </w:r>
      <w:r>
        <w:rPr>
          <w:noProof/>
        </w:rPr>
        <w:fldChar w:fldCharType="begin"/>
      </w:r>
      <w:r>
        <w:rPr>
          <w:noProof/>
        </w:rPr>
        <w:instrText xml:space="preserve"> PAGEREF _Toc187443112 \h </w:instrText>
      </w:r>
      <w:r>
        <w:rPr>
          <w:noProof/>
        </w:rPr>
      </w:r>
      <w:r>
        <w:rPr>
          <w:noProof/>
        </w:rPr>
        <w:fldChar w:fldCharType="separate"/>
      </w:r>
      <w:r>
        <w:rPr>
          <w:noProof/>
        </w:rPr>
        <w:t>149</w:t>
      </w:r>
      <w:r>
        <w:rPr>
          <w:noProof/>
        </w:rPr>
        <w:fldChar w:fldCharType="end"/>
      </w:r>
    </w:p>
    <w:p w14:paraId="4A454651" w14:textId="061546C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communication release request (group communication using media plane)</w:t>
      </w:r>
      <w:r>
        <w:rPr>
          <w:noProof/>
        </w:rPr>
        <w:tab/>
      </w:r>
      <w:r>
        <w:rPr>
          <w:noProof/>
        </w:rPr>
        <w:fldChar w:fldCharType="begin"/>
      </w:r>
      <w:r>
        <w:rPr>
          <w:noProof/>
        </w:rPr>
        <w:instrText xml:space="preserve"> PAGEREF _Toc187443113 \h </w:instrText>
      </w:r>
      <w:r>
        <w:rPr>
          <w:noProof/>
        </w:rPr>
      </w:r>
      <w:r>
        <w:rPr>
          <w:noProof/>
        </w:rPr>
        <w:fldChar w:fldCharType="separate"/>
      </w:r>
      <w:r>
        <w:rPr>
          <w:noProof/>
        </w:rPr>
        <w:t>150</w:t>
      </w:r>
      <w:r>
        <w:rPr>
          <w:noProof/>
        </w:rPr>
        <w:fldChar w:fldCharType="end"/>
      </w:r>
    </w:p>
    <w:p w14:paraId="5EA77920" w14:textId="2BEE996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communication release response (group communication using media plane)</w:t>
      </w:r>
      <w:r>
        <w:rPr>
          <w:noProof/>
        </w:rPr>
        <w:tab/>
      </w:r>
      <w:r>
        <w:rPr>
          <w:noProof/>
        </w:rPr>
        <w:fldChar w:fldCharType="begin"/>
      </w:r>
      <w:r>
        <w:rPr>
          <w:noProof/>
        </w:rPr>
        <w:instrText xml:space="preserve"> PAGEREF _Toc187443114 \h </w:instrText>
      </w:r>
      <w:r>
        <w:rPr>
          <w:noProof/>
        </w:rPr>
      </w:r>
      <w:r>
        <w:rPr>
          <w:noProof/>
        </w:rPr>
        <w:fldChar w:fldCharType="separate"/>
      </w:r>
      <w:r>
        <w:rPr>
          <w:noProof/>
        </w:rPr>
        <w:t>150</w:t>
      </w:r>
      <w:r>
        <w:rPr>
          <w:noProof/>
        </w:rPr>
        <w:fldChar w:fldCharType="end"/>
      </w:r>
    </w:p>
    <w:p w14:paraId="59DEA973" w14:textId="7DE8D7C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7.7.2.1.5</w:t>
      </w:r>
      <w:r w:rsidRPr="004A1518">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Void</w:t>
      </w:r>
      <w:r>
        <w:rPr>
          <w:noProof/>
        </w:rPr>
        <w:tab/>
      </w:r>
      <w:r>
        <w:rPr>
          <w:noProof/>
        </w:rPr>
        <w:fldChar w:fldCharType="begin"/>
      </w:r>
      <w:r>
        <w:rPr>
          <w:noProof/>
        </w:rPr>
        <w:instrText xml:space="preserve"> PAGEREF _Toc187443115 \h </w:instrText>
      </w:r>
      <w:r>
        <w:rPr>
          <w:noProof/>
        </w:rPr>
      </w:r>
      <w:r>
        <w:rPr>
          <w:noProof/>
        </w:rPr>
        <w:fldChar w:fldCharType="separate"/>
      </w:r>
      <w:r>
        <w:rPr>
          <w:noProof/>
        </w:rPr>
        <w:t>150</w:t>
      </w:r>
      <w:r>
        <w:rPr>
          <w:noProof/>
        </w:rPr>
        <w:fldChar w:fldCharType="end"/>
      </w:r>
    </w:p>
    <w:p w14:paraId="4E177F09" w14:textId="1F54400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7.7.2.1.6</w:t>
      </w:r>
      <w:r w:rsidRPr="004A1518">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Void</w:t>
      </w:r>
      <w:r>
        <w:rPr>
          <w:noProof/>
        </w:rPr>
        <w:tab/>
      </w:r>
      <w:r>
        <w:rPr>
          <w:noProof/>
        </w:rPr>
        <w:fldChar w:fldCharType="begin"/>
      </w:r>
      <w:r>
        <w:rPr>
          <w:noProof/>
        </w:rPr>
        <w:instrText xml:space="preserve"> PAGEREF _Toc187443116 \h </w:instrText>
      </w:r>
      <w:r>
        <w:rPr>
          <w:noProof/>
        </w:rPr>
      </w:r>
      <w:r>
        <w:rPr>
          <w:noProof/>
        </w:rPr>
        <w:fldChar w:fldCharType="separate"/>
      </w:r>
      <w:r>
        <w:rPr>
          <w:noProof/>
        </w:rPr>
        <w:t>150</w:t>
      </w:r>
      <w:r>
        <w:rPr>
          <w:noProof/>
        </w:rPr>
        <w:fldChar w:fldCharType="end"/>
      </w:r>
    </w:p>
    <w:p w14:paraId="76716970" w14:textId="68929AD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7.7.2.1.7</w:t>
      </w:r>
      <w:r w:rsidRPr="004A1518">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Void</w:t>
      </w:r>
      <w:r>
        <w:rPr>
          <w:noProof/>
        </w:rPr>
        <w:tab/>
      </w:r>
      <w:r>
        <w:rPr>
          <w:noProof/>
        </w:rPr>
        <w:fldChar w:fldCharType="begin"/>
      </w:r>
      <w:r>
        <w:rPr>
          <w:noProof/>
        </w:rPr>
        <w:instrText xml:space="preserve"> PAGEREF _Toc187443117 \h </w:instrText>
      </w:r>
      <w:r>
        <w:rPr>
          <w:noProof/>
        </w:rPr>
      </w:r>
      <w:r>
        <w:rPr>
          <w:noProof/>
        </w:rPr>
        <w:fldChar w:fldCharType="separate"/>
      </w:r>
      <w:r>
        <w:rPr>
          <w:noProof/>
        </w:rPr>
        <w:t>150</w:t>
      </w:r>
      <w:r>
        <w:rPr>
          <w:noProof/>
        </w:rPr>
        <w:fldChar w:fldCharType="end"/>
      </w:r>
    </w:p>
    <w:p w14:paraId="77E6E079" w14:textId="21F4A8F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_Toc187443118 \h </w:instrText>
      </w:r>
      <w:r>
        <w:rPr>
          <w:noProof/>
        </w:rPr>
      </w:r>
      <w:r>
        <w:rPr>
          <w:noProof/>
        </w:rPr>
        <w:fldChar w:fldCharType="separate"/>
      </w:r>
      <w:r>
        <w:rPr>
          <w:noProof/>
        </w:rPr>
        <w:t>150</w:t>
      </w:r>
      <w:r>
        <w:rPr>
          <w:noProof/>
        </w:rPr>
        <w:fldChar w:fldCharType="end"/>
      </w:r>
    </w:p>
    <w:p w14:paraId="6F3E8CA6" w14:textId="59054F6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_Toc187443119 \h </w:instrText>
      </w:r>
      <w:r>
        <w:rPr>
          <w:noProof/>
        </w:rPr>
      </w:r>
      <w:r>
        <w:rPr>
          <w:noProof/>
        </w:rPr>
        <w:fldChar w:fldCharType="separate"/>
      </w:r>
      <w:r>
        <w:rPr>
          <w:noProof/>
        </w:rPr>
        <w:t>151</w:t>
      </w:r>
      <w:r>
        <w:rPr>
          <w:noProof/>
        </w:rPr>
        <w:fldChar w:fldCharType="end"/>
      </w:r>
    </w:p>
    <w:p w14:paraId="4DA69E89" w14:textId="31390E2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server communication release request (group communication using media plane)</w:t>
      </w:r>
      <w:r>
        <w:rPr>
          <w:noProof/>
        </w:rPr>
        <w:tab/>
      </w:r>
      <w:r>
        <w:rPr>
          <w:noProof/>
        </w:rPr>
        <w:fldChar w:fldCharType="begin"/>
      </w:r>
      <w:r>
        <w:rPr>
          <w:noProof/>
        </w:rPr>
        <w:instrText xml:space="preserve"> PAGEREF _Toc187443120 \h </w:instrText>
      </w:r>
      <w:r>
        <w:rPr>
          <w:noProof/>
        </w:rPr>
      </w:r>
      <w:r>
        <w:rPr>
          <w:noProof/>
        </w:rPr>
        <w:fldChar w:fldCharType="separate"/>
      </w:r>
      <w:r>
        <w:rPr>
          <w:noProof/>
        </w:rPr>
        <w:t>151</w:t>
      </w:r>
      <w:r>
        <w:rPr>
          <w:noProof/>
        </w:rPr>
        <w:fldChar w:fldCharType="end"/>
      </w:r>
    </w:p>
    <w:p w14:paraId="0C1CCCB5" w14:textId="0A87CA8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server communication release response (group communication using media plane)</w:t>
      </w:r>
      <w:r>
        <w:rPr>
          <w:noProof/>
        </w:rPr>
        <w:tab/>
      </w:r>
      <w:r>
        <w:rPr>
          <w:noProof/>
        </w:rPr>
        <w:fldChar w:fldCharType="begin"/>
      </w:r>
      <w:r>
        <w:rPr>
          <w:noProof/>
        </w:rPr>
        <w:instrText xml:space="preserve"> PAGEREF _Toc187443121 \h </w:instrText>
      </w:r>
      <w:r>
        <w:rPr>
          <w:noProof/>
        </w:rPr>
      </w:r>
      <w:r>
        <w:rPr>
          <w:noProof/>
        </w:rPr>
        <w:fldChar w:fldCharType="separate"/>
      </w:r>
      <w:r>
        <w:rPr>
          <w:noProof/>
        </w:rPr>
        <w:t>151</w:t>
      </w:r>
      <w:r>
        <w:rPr>
          <w:noProof/>
        </w:rPr>
        <w:fldChar w:fldCharType="end"/>
      </w:r>
    </w:p>
    <w:p w14:paraId="47E5F48D" w14:textId="7BFBE41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_Toc187443122 \h </w:instrText>
      </w:r>
      <w:r>
        <w:rPr>
          <w:noProof/>
        </w:rPr>
      </w:r>
      <w:r>
        <w:rPr>
          <w:noProof/>
        </w:rPr>
        <w:fldChar w:fldCharType="separate"/>
      </w:r>
      <w:r>
        <w:rPr>
          <w:noProof/>
        </w:rPr>
        <w:t>152</w:t>
      </w:r>
      <w:r>
        <w:rPr>
          <w:noProof/>
        </w:rPr>
        <w:fldChar w:fldCharType="end"/>
      </w:r>
    </w:p>
    <w:p w14:paraId="5BE392EC" w14:textId="671022A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release intent request (one-to-one communication using media plane)</w:t>
      </w:r>
      <w:r>
        <w:rPr>
          <w:noProof/>
        </w:rPr>
        <w:tab/>
      </w:r>
      <w:r>
        <w:rPr>
          <w:noProof/>
        </w:rPr>
        <w:fldChar w:fldCharType="begin"/>
      </w:r>
      <w:r>
        <w:rPr>
          <w:noProof/>
        </w:rPr>
        <w:instrText xml:space="preserve"> PAGEREF _Toc187443123 \h </w:instrText>
      </w:r>
      <w:r>
        <w:rPr>
          <w:noProof/>
        </w:rPr>
      </w:r>
      <w:r>
        <w:rPr>
          <w:noProof/>
        </w:rPr>
        <w:fldChar w:fldCharType="separate"/>
      </w:r>
      <w:r>
        <w:rPr>
          <w:noProof/>
        </w:rPr>
        <w:t>152</w:t>
      </w:r>
      <w:r>
        <w:rPr>
          <w:noProof/>
        </w:rPr>
        <w:fldChar w:fldCharType="end"/>
      </w:r>
    </w:p>
    <w:p w14:paraId="44884F6F" w14:textId="0746DE0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more information response (one-to-one communication using media plane)</w:t>
      </w:r>
      <w:r>
        <w:rPr>
          <w:noProof/>
        </w:rPr>
        <w:tab/>
      </w:r>
      <w:r>
        <w:rPr>
          <w:noProof/>
        </w:rPr>
        <w:fldChar w:fldCharType="begin"/>
      </w:r>
      <w:r>
        <w:rPr>
          <w:noProof/>
        </w:rPr>
        <w:instrText xml:space="preserve"> PAGEREF _Toc187443124 \h </w:instrText>
      </w:r>
      <w:r>
        <w:rPr>
          <w:noProof/>
        </w:rPr>
      </w:r>
      <w:r>
        <w:rPr>
          <w:noProof/>
        </w:rPr>
        <w:fldChar w:fldCharType="separate"/>
      </w:r>
      <w:r>
        <w:rPr>
          <w:noProof/>
        </w:rPr>
        <w:t>152</w:t>
      </w:r>
      <w:r>
        <w:rPr>
          <w:noProof/>
        </w:rPr>
        <w:fldChar w:fldCharType="end"/>
      </w:r>
    </w:p>
    <w:p w14:paraId="3C5C3E26" w14:textId="7BCC3D5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release intent request (group communication using media plane)</w:t>
      </w:r>
      <w:r>
        <w:rPr>
          <w:noProof/>
        </w:rPr>
        <w:tab/>
      </w:r>
      <w:r>
        <w:rPr>
          <w:noProof/>
        </w:rPr>
        <w:fldChar w:fldCharType="begin"/>
      </w:r>
      <w:r>
        <w:rPr>
          <w:noProof/>
        </w:rPr>
        <w:instrText xml:space="preserve"> PAGEREF _Toc187443125 \h </w:instrText>
      </w:r>
      <w:r>
        <w:rPr>
          <w:noProof/>
        </w:rPr>
      </w:r>
      <w:r>
        <w:rPr>
          <w:noProof/>
        </w:rPr>
        <w:fldChar w:fldCharType="separate"/>
      </w:r>
      <w:r>
        <w:rPr>
          <w:noProof/>
        </w:rPr>
        <w:t>152</w:t>
      </w:r>
      <w:r>
        <w:rPr>
          <w:noProof/>
        </w:rPr>
        <w:fldChar w:fldCharType="end"/>
      </w:r>
    </w:p>
    <w:p w14:paraId="39C91611" w14:textId="1651CB5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more information response (group communication using media plane)</w:t>
      </w:r>
      <w:r>
        <w:rPr>
          <w:noProof/>
        </w:rPr>
        <w:tab/>
      </w:r>
      <w:r>
        <w:rPr>
          <w:noProof/>
        </w:rPr>
        <w:fldChar w:fldCharType="begin"/>
      </w:r>
      <w:r>
        <w:rPr>
          <w:noProof/>
        </w:rPr>
        <w:instrText xml:space="preserve"> PAGEREF _Toc187443126 \h </w:instrText>
      </w:r>
      <w:r>
        <w:rPr>
          <w:noProof/>
        </w:rPr>
      </w:r>
      <w:r>
        <w:rPr>
          <w:noProof/>
        </w:rPr>
        <w:fldChar w:fldCharType="separate"/>
      </w:r>
      <w:r>
        <w:rPr>
          <w:noProof/>
        </w:rPr>
        <w:t>152</w:t>
      </w:r>
      <w:r>
        <w:rPr>
          <w:noProof/>
        </w:rPr>
        <w:fldChar w:fldCharType="end"/>
      </w:r>
    </w:p>
    <w:p w14:paraId="726050FB" w14:textId="2606606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_Toc187443127 \h </w:instrText>
      </w:r>
      <w:r>
        <w:rPr>
          <w:noProof/>
        </w:rPr>
      </w:r>
      <w:r>
        <w:rPr>
          <w:noProof/>
        </w:rPr>
        <w:fldChar w:fldCharType="separate"/>
      </w:r>
      <w:r>
        <w:rPr>
          <w:noProof/>
        </w:rPr>
        <w:t>153</w:t>
      </w:r>
      <w:r>
        <w:rPr>
          <w:noProof/>
        </w:rPr>
        <w:fldChar w:fldCharType="end"/>
      </w:r>
    </w:p>
    <w:p w14:paraId="740F9FF9" w14:textId="1C9EFC6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_Toc187443128 \h </w:instrText>
      </w:r>
      <w:r>
        <w:rPr>
          <w:noProof/>
        </w:rPr>
      </w:r>
      <w:r>
        <w:rPr>
          <w:noProof/>
        </w:rPr>
        <w:fldChar w:fldCharType="separate"/>
      </w:r>
      <w:r>
        <w:rPr>
          <w:noProof/>
        </w:rPr>
        <w:t>153</w:t>
      </w:r>
      <w:r>
        <w:rPr>
          <w:noProof/>
        </w:rPr>
        <w:fldChar w:fldCharType="end"/>
      </w:r>
    </w:p>
    <w:p w14:paraId="1678F7CA" w14:textId="5E6426B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_Toc187443129 \h </w:instrText>
      </w:r>
      <w:r>
        <w:rPr>
          <w:noProof/>
        </w:rPr>
      </w:r>
      <w:r>
        <w:rPr>
          <w:noProof/>
        </w:rPr>
        <w:fldChar w:fldCharType="separate"/>
      </w:r>
      <w:r>
        <w:rPr>
          <w:noProof/>
        </w:rPr>
        <w:t>153</w:t>
      </w:r>
      <w:r>
        <w:rPr>
          <w:noProof/>
        </w:rPr>
        <w:fldChar w:fldCharType="end"/>
      </w:r>
    </w:p>
    <w:p w14:paraId="39C6BC40" w14:textId="4A68B10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_Toc187443130 \h </w:instrText>
      </w:r>
      <w:r>
        <w:rPr>
          <w:noProof/>
        </w:rPr>
      </w:r>
      <w:r>
        <w:rPr>
          <w:noProof/>
        </w:rPr>
        <w:fldChar w:fldCharType="separate"/>
      </w:r>
      <w:r>
        <w:rPr>
          <w:noProof/>
        </w:rPr>
        <w:t>154</w:t>
      </w:r>
      <w:r>
        <w:rPr>
          <w:noProof/>
        </w:rPr>
        <w:fldChar w:fldCharType="end"/>
      </w:r>
    </w:p>
    <w:p w14:paraId="1830C21D" w14:textId="57FA699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request for extension</w:t>
      </w:r>
      <w:r>
        <w:rPr>
          <w:noProof/>
        </w:rPr>
        <w:tab/>
      </w:r>
      <w:r>
        <w:rPr>
          <w:noProof/>
        </w:rPr>
        <w:fldChar w:fldCharType="begin"/>
      </w:r>
      <w:r>
        <w:rPr>
          <w:noProof/>
        </w:rPr>
        <w:instrText xml:space="preserve"> PAGEREF _Toc187443131 \h </w:instrText>
      </w:r>
      <w:r>
        <w:rPr>
          <w:noProof/>
        </w:rPr>
      </w:r>
      <w:r>
        <w:rPr>
          <w:noProof/>
        </w:rPr>
        <w:fldChar w:fldCharType="separate"/>
      </w:r>
      <w:r>
        <w:rPr>
          <w:noProof/>
        </w:rPr>
        <w:t>154</w:t>
      </w:r>
      <w:r>
        <w:rPr>
          <w:noProof/>
        </w:rPr>
        <w:fldChar w:fldCharType="end"/>
      </w:r>
    </w:p>
    <w:p w14:paraId="2193845D" w14:textId="0074AB6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response for extension</w:t>
      </w:r>
      <w:r>
        <w:rPr>
          <w:noProof/>
        </w:rPr>
        <w:tab/>
      </w:r>
      <w:r>
        <w:rPr>
          <w:noProof/>
        </w:rPr>
        <w:fldChar w:fldCharType="begin"/>
      </w:r>
      <w:r>
        <w:rPr>
          <w:noProof/>
        </w:rPr>
        <w:instrText xml:space="preserve"> PAGEREF _Toc187443132 \h </w:instrText>
      </w:r>
      <w:r>
        <w:rPr>
          <w:noProof/>
        </w:rPr>
      </w:r>
      <w:r>
        <w:rPr>
          <w:noProof/>
        </w:rPr>
        <w:fldChar w:fldCharType="separate"/>
      </w:r>
      <w:r>
        <w:rPr>
          <w:noProof/>
        </w:rPr>
        <w:t>154</w:t>
      </w:r>
      <w:r>
        <w:rPr>
          <w:noProof/>
        </w:rPr>
        <w:fldChar w:fldCharType="end"/>
      </w:r>
    </w:p>
    <w:p w14:paraId="3349B59C" w14:textId="6298E15B"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_Toc187443133 \h </w:instrText>
      </w:r>
      <w:r>
        <w:rPr>
          <w:noProof/>
        </w:rPr>
      </w:r>
      <w:r>
        <w:rPr>
          <w:noProof/>
        </w:rPr>
        <w:fldChar w:fldCharType="separate"/>
      </w:r>
      <w:r>
        <w:rPr>
          <w:noProof/>
        </w:rPr>
        <w:t>154</w:t>
      </w:r>
      <w:r>
        <w:rPr>
          <w:noProof/>
        </w:rPr>
        <w:fldChar w:fldCharType="end"/>
      </w:r>
    </w:p>
    <w:p w14:paraId="2DC8E2A3" w14:textId="75727DC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_Toc187443134 \h </w:instrText>
      </w:r>
      <w:r>
        <w:rPr>
          <w:noProof/>
        </w:rPr>
      </w:r>
      <w:r>
        <w:rPr>
          <w:noProof/>
        </w:rPr>
        <w:fldChar w:fldCharType="separate"/>
      </w:r>
      <w:r>
        <w:rPr>
          <w:noProof/>
        </w:rPr>
        <w:t>154</w:t>
      </w:r>
      <w:r>
        <w:rPr>
          <w:noProof/>
        </w:rPr>
        <w:fldChar w:fldCharType="end"/>
      </w:r>
    </w:p>
    <w:p w14:paraId="0EAB4D34" w14:textId="7F1F7BD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_Toc187443135 \h </w:instrText>
      </w:r>
      <w:r>
        <w:rPr>
          <w:noProof/>
        </w:rPr>
      </w:r>
      <w:r>
        <w:rPr>
          <w:noProof/>
        </w:rPr>
        <w:fldChar w:fldCharType="separate"/>
      </w:r>
      <w:r>
        <w:rPr>
          <w:noProof/>
        </w:rPr>
        <w:t>154</w:t>
      </w:r>
      <w:r>
        <w:rPr>
          <w:noProof/>
        </w:rPr>
        <w:fldChar w:fldCharType="end"/>
      </w:r>
    </w:p>
    <w:p w14:paraId="5CBD6A07" w14:textId="696D5AF0" w:rsidR="00284725" w:rsidRDefault="0028472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_Toc187443136 \h </w:instrText>
      </w:r>
      <w:r>
        <w:rPr>
          <w:noProof/>
        </w:rPr>
      </w:r>
      <w:r>
        <w:rPr>
          <w:noProof/>
        </w:rPr>
        <w:fldChar w:fldCharType="separate"/>
      </w:r>
      <w:r>
        <w:rPr>
          <w:noProof/>
        </w:rPr>
        <w:t>154</w:t>
      </w:r>
      <w:r>
        <w:rPr>
          <w:noProof/>
        </w:rPr>
        <w:fldChar w:fldCharType="end"/>
      </w:r>
    </w:p>
    <w:p w14:paraId="699979D7" w14:textId="159ADBD8" w:rsidR="00284725" w:rsidRDefault="0028472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_Toc187443137 \h </w:instrText>
      </w:r>
      <w:r>
        <w:rPr>
          <w:noProof/>
        </w:rPr>
      </w:r>
      <w:r>
        <w:rPr>
          <w:noProof/>
        </w:rPr>
        <w:fldChar w:fldCharType="separate"/>
      </w:r>
      <w:r>
        <w:rPr>
          <w:noProof/>
        </w:rPr>
        <w:t>155</w:t>
      </w:r>
      <w:r>
        <w:rPr>
          <w:noProof/>
        </w:rPr>
        <w:fldChar w:fldCharType="end"/>
      </w:r>
    </w:p>
    <w:p w14:paraId="3FE40B24" w14:textId="32C6C94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_Toc187443138 \h </w:instrText>
      </w:r>
      <w:r>
        <w:rPr>
          <w:noProof/>
        </w:rPr>
      </w:r>
      <w:r>
        <w:rPr>
          <w:noProof/>
        </w:rPr>
        <w:fldChar w:fldCharType="separate"/>
      </w:r>
      <w:r>
        <w:rPr>
          <w:noProof/>
        </w:rPr>
        <w:t>155</w:t>
      </w:r>
      <w:r>
        <w:rPr>
          <w:noProof/>
        </w:rPr>
        <w:fldChar w:fldCharType="end"/>
      </w:r>
    </w:p>
    <w:p w14:paraId="2A8C3C58" w14:textId="71FA684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_Toc187443139 \h </w:instrText>
      </w:r>
      <w:r>
        <w:rPr>
          <w:noProof/>
        </w:rPr>
      </w:r>
      <w:r>
        <w:rPr>
          <w:noProof/>
        </w:rPr>
        <w:fldChar w:fldCharType="separate"/>
      </w:r>
      <w:r>
        <w:rPr>
          <w:noProof/>
        </w:rPr>
        <w:t>156</w:t>
      </w:r>
      <w:r>
        <w:rPr>
          <w:noProof/>
        </w:rPr>
        <w:fldChar w:fldCharType="end"/>
      </w:r>
    </w:p>
    <w:p w14:paraId="60F3D4C2" w14:textId="743992E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_Toc187443140 \h </w:instrText>
      </w:r>
      <w:r>
        <w:rPr>
          <w:noProof/>
        </w:rPr>
      </w:r>
      <w:r>
        <w:rPr>
          <w:noProof/>
        </w:rPr>
        <w:fldChar w:fldCharType="separate"/>
      </w:r>
      <w:r>
        <w:rPr>
          <w:noProof/>
        </w:rPr>
        <w:t>156</w:t>
      </w:r>
      <w:r>
        <w:rPr>
          <w:noProof/>
        </w:rPr>
        <w:fldChar w:fldCharType="end"/>
      </w:r>
    </w:p>
    <w:p w14:paraId="0535F9AF" w14:textId="73195B6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_Toc187443141 \h </w:instrText>
      </w:r>
      <w:r>
        <w:rPr>
          <w:noProof/>
        </w:rPr>
      </w:r>
      <w:r>
        <w:rPr>
          <w:noProof/>
        </w:rPr>
        <w:fldChar w:fldCharType="separate"/>
      </w:r>
      <w:r>
        <w:rPr>
          <w:noProof/>
        </w:rPr>
        <w:t>156</w:t>
      </w:r>
      <w:r>
        <w:rPr>
          <w:noProof/>
        </w:rPr>
        <w:fldChar w:fldCharType="end"/>
      </w:r>
    </w:p>
    <w:p w14:paraId="02B874F0" w14:textId="5CD7C5FE" w:rsidR="00284725" w:rsidRDefault="0028472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_Toc187443142 \h </w:instrText>
      </w:r>
      <w:r>
        <w:rPr>
          <w:noProof/>
        </w:rPr>
      </w:r>
      <w:r>
        <w:rPr>
          <w:noProof/>
        </w:rPr>
        <w:fldChar w:fldCharType="separate"/>
      </w:r>
      <w:r>
        <w:rPr>
          <w:noProof/>
        </w:rPr>
        <w:t>156</w:t>
      </w:r>
      <w:r>
        <w:rPr>
          <w:noProof/>
        </w:rPr>
        <w:fldChar w:fldCharType="end"/>
      </w:r>
    </w:p>
    <w:p w14:paraId="796ABDCD" w14:textId="6A453B7F" w:rsidR="00284725" w:rsidRDefault="0028472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_Toc187443143 \h </w:instrText>
      </w:r>
      <w:r>
        <w:rPr>
          <w:noProof/>
        </w:rPr>
      </w:r>
      <w:r>
        <w:rPr>
          <w:noProof/>
        </w:rPr>
        <w:fldChar w:fldCharType="separate"/>
      </w:r>
      <w:r>
        <w:rPr>
          <w:noProof/>
        </w:rPr>
        <w:t>156</w:t>
      </w:r>
      <w:r>
        <w:rPr>
          <w:noProof/>
        </w:rPr>
        <w:fldChar w:fldCharType="end"/>
      </w:r>
    </w:p>
    <w:p w14:paraId="0F005E89" w14:textId="4BB5116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_Toc187443144 \h </w:instrText>
      </w:r>
      <w:r>
        <w:rPr>
          <w:noProof/>
        </w:rPr>
      </w:r>
      <w:r>
        <w:rPr>
          <w:noProof/>
        </w:rPr>
        <w:fldChar w:fldCharType="separate"/>
      </w:r>
      <w:r>
        <w:rPr>
          <w:noProof/>
        </w:rPr>
        <w:t>158</w:t>
      </w:r>
      <w:r>
        <w:rPr>
          <w:noProof/>
        </w:rPr>
        <w:fldChar w:fldCharType="end"/>
      </w:r>
    </w:p>
    <w:p w14:paraId="1C3757F5" w14:textId="0CFCE281"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_Toc187443145 \h </w:instrText>
      </w:r>
      <w:r>
        <w:rPr>
          <w:noProof/>
        </w:rPr>
      </w:r>
      <w:r>
        <w:rPr>
          <w:noProof/>
        </w:rPr>
        <w:fldChar w:fldCharType="separate"/>
      </w:r>
      <w:r>
        <w:rPr>
          <w:noProof/>
        </w:rPr>
        <w:t>158</w:t>
      </w:r>
      <w:r>
        <w:rPr>
          <w:noProof/>
        </w:rPr>
        <w:fldChar w:fldCharType="end"/>
      </w:r>
    </w:p>
    <w:p w14:paraId="12360F99" w14:textId="317CE92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_Toc187443146 \h </w:instrText>
      </w:r>
      <w:r>
        <w:rPr>
          <w:noProof/>
        </w:rPr>
      </w:r>
      <w:r>
        <w:rPr>
          <w:noProof/>
        </w:rPr>
        <w:fldChar w:fldCharType="separate"/>
      </w:r>
      <w:r>
        <w:rPr>
          <w:noProof/>
        </w:rPr>
        <w:t>158</w:t>
      </w:r>
      <w:r>
        <w:rPr>
          <w:noProof/>
        </w:rPr>
        <w:fldChar w:fldCharType="end"/>
      </w:r>
    </w:p>
    <w:p w14:paraId="3F011FE6" w14:textId="4342317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_Toc187443147 \h </w:instrText>
      </w:r>
      <w:r>
        <w:rPr>
          <w:noProof/>
        </w:rPr>
      </w:r>
      <w:r>
        <w:rPr>
          <w:noProof/>
        </w:rPr>
        <w:fldChar w:fldCharType="separate"/>
      </w:r>
      <w:r>
        <w:rPr>
          <w:noProof/>
        </w:rPr>
        <w:t>158</w:t>
      </w:r>
      <w:r>
        <w:rPr>
          <w:noProof/>
        </w:rPr>
        <w:fldChar w:fldCharType="end"/>
      </w:r>
    </w:p>
    <w:p w14:paraId="293180B0" w14:textId="28C47D34"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_Toc187443148 \h </w:instrText>
      </w:r>
      <w:r>
        <w:rPr>
          <w:noProof/>
        </w:rPr>
      </w:r>
      <w:r>
        <w:rPr>
          <w:noProof/>
        </w:rPr>
        <w:fldChar w:fldCharType="separate"/>
      </w:r>
      <w:r>
        <w:rPr>
          <w:noProof/>
        </w:rPr>
        <w:t>159</w:t>
      </w:r>
      <w:r>
        <w:rPr>
          <w:noProof/>
        </w:rPr>
        <w:fldChar w:fldCharType="end"/>
      </w:r>
    </w:p>
    <w:p w14:paraId="6B22BA60" w14:textId="221E044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_Toc187443149 \h </w:instrText>
      </w:r>
      <w:r>
        <w:rPr>
          <w:noProof/>
        </w:rPr>
      </w:r>
      <w:r>
        <w:rPr>
          <w:noProof/>
        </w:rPr>
        <w:fldChar w:fldCharType="separate"/>
      </w:r>
      <w:r>
        <w:rPr>
          <w:noProof/>
        </w:rPr>
        <w:t>159</w:t>
      </w:r>
      <w:r>
        <w:rPr>
          <w:noProof/>
        </w:rPr>
        <w:fldChar w:fldCharType="end"/>
      </w:r>
    </w:p>
    <w:p w14:paraId="2E54D7EE" w14:textId="3B85052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_Toc187443150 \h </w:instrText>
      </w:r>
      <w:r>
        <w:rPr>
          <w:noProof/>
        </w:rPr>
      </w:r>
      <w:r>
        <w:rPr>
          <w:noProof/>
        </w:rPr>
        <w:fldChar w:fldCharType="separate"/>
      </w:r>
      <w:r>
        <w:rPr>
          <w:noProof/>
        </w:rPr>
        <w:t>159</w:t>
      </w:r>
      <w:r>
        <w:rPr>
          <w:noProof/>
        </w:rPr>
        <w:fldChar w:fldCharType="end"/>
      </w:r>
    </w:p>
    <w:p w14:paraId="07ECA466" w14:textId="6E85359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_Toc187443151 \h </w:instrText>
      </w:r>
      <w:r>
        <w:rPr>
          <w:noProof/>
        </w:rPr>
      </w:r>
      <w:r>
        <w:rPr>
          <w:noProof/>
        </w:rPr>
        <w:fldChar w:fldCharType="separate"/>
      </w:r>
      <w:r>
        <w:rPr>
          <w:noProof/>
        </w:rPr>
        <w:t>160</w:t>
      </w:r>
      <w:r>
        <w:rPr>
          <w:noProof/>
        </w:rPr>
        <w:fldChar w:fldCharType="end"/>
      </w:r>
    </w:p>
    <w:p w14:paraId="1C6B95DA" w14:textId="2A66EBD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_Toc187443152 \h </w:instrText>
      </w:r>
      <w:r>
        <w:rPr>
          <w:noProof/>
        </w:rPr>
      </w:r>
      <w:r>
        <w:rPr>
          <w:noProof/>
        </w:rPr>
        <w:fldChar w:fldCharType="separate"/>
      </w:r>
      <w:r>
        <w:rPr>
          <w:noProof/>
        </w:rPr>
        <w:t>160</w:t>
      </w:r>
      <w:r>
        <w:rPr>
          <w:noProof/>
        </w:rPr>
        <w:fldChar w:fldCharType="end"/>
      </w:r>
    </w:p>
    <w:p w14:paraId="666099E5" w14:textId="7AE15FB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_Toc187443153 \h </w:instrText>
      </w:r>
      <w:r>
        <w:rPr>
          <w:noProof/>
        </w:rPr>
      </w:r>
      <w:r>
        <w:rPr>
          <w:noProof/>
        </w:rPr>
        <w:fldChar w:fldCharType="separate"/>
      </w:r>
      <w:r>
        <w:rPr>
          <w:noProof/>
        </w:rPr>
        <w:t>160</w:t>
      </w:r>
      <w:r>
        <w:rPr>
          <w:noProof/>
        </w:rPr>
        <w:fldChar w:fldCharType="end"/>
      </w:r>
    </w:p>
    <w:p w14:paraId="22FCCDE5" w14:textId="471508FA"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_Toc187443154 \h </w:instrText>
      </w:r>
      <w:r>
        <w:rPr>
          <w:noProof/>
        </w:rPr>
      </w:r>
      <w:r>
        <w:rPr>
          <w:noProof/>
        </w:rPr>
        <w:fldChar w:fldCharType="separate"/>
      </w:r>
      <w:r>
        <w:rPr>
          <w:noProof/>
        </w:rPr>
        <w:t>162</w:t>
      </w:r>
      <w:r>
        <w:rPr>
          <w:noProof/>
        </w:rPr>
        <w:fldChar w:fldCharType="end"/>
      </w:r>
    </w:p>
    <w:p w14:paraId="57738CA7" w14:textId="4E6265D8"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_Toc187443155 \h </w:instrText>
      </w:r>
      <w:r>
        <w:rPr>
          <w:noProof/>
        </w:rPr>
      </w:r>
      <w:r>
        <w:rPr>
          <w:noProof/>
        </w:rPr>
        <w:fldChar w:fldCharType="separate"/>
      </w:r>
      <w:r>
        <w:rPr>
          <w:noProof/>
        </w:rPr>
        <w:t>162</w:t>
      </w:r>
      <w:r>
        <w:rPr>
          <w:noProof/>
        </w:rPr>
        <w:fldChar w:fldCharType="end"/>
      </w:r>
    </w:p>
    <w:p w14:paraId="06E7C0EE" w14:textId="6D9CAE44"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_Toc187443156 \h </w:instrText>
      </w:r>
      <w:r>
        <w:rPr>
          <w:noProof/>
        </w:rPr>
      </w:r>
      <w:r>
        <w:rPr>
          <w:noProof/>
        </w:rPr>
        <w:fldChar w:fldCharType="separate"/>
      </w:r>
      <w:r>
        <w:rPr>
          <w:noProof/>
        </w:rPr>
        <w:t>162</w:t>
      </w:r>
      <w:r>
        <w:rPr>
          <w:noProof/>
        </w:rPr>
        <w:fldChar w:fldCharType="end"/>
      </w:r>
    </w:p>
    <w:p w14:paraId="03E13146" w14:textId="2DA3F0A6"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_Toc187443157 \h </w:instrText>
      </w:r>
      <w:r>
        <w:rPr>
          <w:noProof/>
        </w:rPr>
      </w:r>
      <w:r>
        <w:rPr>
          <w:noProof/>
        </w:rPr>
        <w:fldChar w:fldCharType="separate"/>
      </w:r>
      <w:r>
        <w:rPr>
          <w:noProof/>
        </w:rPr>
        <w:t>162</w:t>
      </w:r>
      <w:r>
        <w:rPr>
          <w:noProof/>
        </w:rPr>
        <w:fldChar w:fldCharType="end"/>
      </w:r>
    </w:p>
    <w:p w14:paraId="712BF07E" w14:textId="30C3A269"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_Toc187443158 \h </w:instrText>
      </w:r>
      <w:r>
        <w:rPr>
          <w:noProof/>
        </w:rPr>
      </w:r>
      <w:r>
        <w:rPr>
          <w:noProof/>
        </w:rPr>
        <w:fldChar w:fldCharType="separate"/>
      </w:r>
      <w:r>
        <w:rPr>
          <w:noProof/>
        </w:rPr>
        <w:t>162</w:t>
      </w:r>
      <w:r>
        <w:rPr>
          <w:noProof/>
        </w:rPr>
        <w:fldChar w:fldCharType="end"/>
      </w:r>
    </w:p>
    <w:p w14:paraId="3DB5F61A" w14:textId="3E3E961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_Toc187443159 \h </w:instrText>
      </w:r>
      <w:r>
        <w:rPr>
          <w:noProof/>
        </w:rPr>
      </w:r>
      <w:r>
        <w:rPr>
          <w:noProof/>
        </w:rPr>
        <w:fldChar w:fldCharType="separate"/>
      </w:r>
      <w:r>
        <w:rPr>
          <w:noProof/>
        </w:rPr>
        <w:t>162</w:t>
      </w:r>
      <w:r>
        <w:rPr>
          <w:noProof/>
        </w:rPr>
        <w:fldChar w:fldCharType="end"/>
      </w:r>
    </w:p>
    <w:p w14:paraId="08AF25AE" w14:textId="28AE14B5"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_Toc187443160 \h </w:instrText>
      </w:r>
      <w:r>
        <w:rPr>
          <w:noProof/>
        </w:rPr>
      </w:r>
      <w:r>
        <w:rPr>
          <w:noProof/>
        </w:rPr>
        <w:fldChar w:fldCharType="separate"/>
      </w:r>
      <w:r>
        <w:rPr>
          <w:noProof/>
        </w:rPr>
        <w:t>163</w:t>
      </w:r>
      <w:r>
        <w:rPr>
          <w:noProof/>
        </w:rPr>
        <w:fldChar w:fldCharType="end"/>
      </w:r>
    </w:p>
    <w:p w14:paraId="42453CB5" w14:textId="3AD5D7F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_Toc187443161 \h </w:instrText>
      </w:r>
      <w:r>
        <w:rPr>
          <w:noProof/>
        </w:rPr>
      </w:r>
      <w:r>
        <w:rPr>
          <w:noProof/>
        </w:rPr>
        <w:fldChar w:fldCharType="separate"/>
      </w:r>
      <w:r>
        <w:rPr>
          <w:noProof/>
        </w:rPr>
        <w:t>163</w:t>
      </w:r>
      <w:r>
        <w:rPr>
          <w:noProof/>
        </w:rPr>
        <w:fldChar w:fldCharType="end"/>
      </w:r>
    </w:p>
    <w:p w14:paraId="7536C3F1" w14:textId="221B9E0A"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_Toc187443162 \h </w:instrText>
      </w:r>
      <w:r>
        <w:rPr>
          <w:noProof/>
        </w:rPr>
      </w:r>
      <w:r>
        <w:rPr>
          <w:noProof/>
        </w:rPr>
        <w:fldChar w:fldCharType="separate"/>
      </w:r>
      <w:r>
        <w:rPr>
          <w:noProof/>
        </w:rPr>
        <w:t>163</w:t>
      </w:r>
      <w:r>
        <w:rPr>
          <w:noProof/>
        </w:rPr>
        <w:fldChar w:fldCharType="end"/>
      </w:r>
    </w:p>
    <w:p w14:paraId="5107ECBC" w14:textId="6FF969F3"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_Toc187443163 \h </w:instrText>
      </w:r>
      <w:r>
        <w:rPr>
          <w:noProof/>
        </w:rPr>
      </w:r>
      <w:r>
        <w:rPr>
          <w:noProof/>
        </w:rPr>
        <w:fldChar w:fldCharType="separate"/>
      </w:r>
      <w:r>
        <w:rPr>
          <w:noProof/>
        </w:rPr>
        <w:t>163</w:t>
      </w:r>
      <w:r>
        <w:rPr>
          <w:noProof/>
        </w:rPr>
        <w:fldChar w:fldCharType="end"/>
      </w:r>
    </w:p>
    <w:p w14:paraId="3811CFA0" w14:textId="44F488A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_Toc187443164 \h </w:instrText>
      </w:r>
      <w:r>
        <w:rPr>
          <w:noProof/>
        </w:rPr>
      </w:r>
      <w:r>
        <w:rPr>
          <w:noProof/>
        </w:rPr>
        <w:fldChar w:fldCharType="separate"/>
      </w:r>
      <w:r>
        <w:rPr>
          <w:noProof/>
        </w:rPr>
        <w:t>163</w:t>
      </w:r>
      <w:r>
        <w:rPr>
          <w:noProof/>
        </w:rPr>
        <w:fldChar w:fldCharType="end"/>
      </w:r>
    </w:p>
    <w:p w14:paraId="1E56F31C" w14:textId="30352AC3"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_Toc187443165 \h </w:instrText>
      </w:r>
      <w:r>
        <w:rPr>
          <w:noProof/>
        </w:rPr>
      </w:r>
      <w:r>
        <w:rPr>
          <w:noProof/>
        </w:rPr>
        <w:fldChar w:fldCharType="separate"/>
      </w:r>
      <w:r>
        <w:rPr>
          <w:noProof/>
        </w:rPr>
        <w:t>164</w:t>
      </w:r>
      <w:r>
        <w:rPr>
          <w:noProof/>
        </w:rPr>
        <w:fldChar w:fldCharType="end"/>
      </w:r>
    </w:p>
    <w:p w14:paraId="08B945AD" w14:textId="0256C68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_Toc187443166 \h </w:instrText>
      </w:r>
      <w:r>
        <w:rPr>
          <w:noProof/>
        </w:rPr>
      </w:r>
      <w:r>
        <w:rPr>
          <w:noProof/>
        </w:rPr>
        <w:fldChar w:fldCharType="separate"/>
      </w:r>
      <w:r>
        <w:rPr>
          <w:noProof/>
        </w:rPr>
        <w:t>164</w:t>
      </w:r>
      <w:r>
        <w:rPr>
          <w:noProof/>
        </w:rPr>
        <w:fldChar w:fldCharType="end"/>
      </w:r>
    </w:p>
    <w:p w14:paraId="46B2C2C8" w14:textId="7D935BF3"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_Toc187443167 \h </w:instrText>
      </w:r>
      <w:r>
        <w:rPr>
          <w:noProof/>
        </w:rPr>
      </w:r>
      <w:r>
        <w:rPr>
          <w:noProof/>
        </w:rPr>
        <w:fldChar w:fldCharType="separate"/>
      </w:r>
      <w:r>
        <w:rPr>
          <w:noProof/>
        </w:rPr>
        <w:t>165</w:t>
      </w:r>
      <w:r>
        <w:rPr>
          <w:noProof/>
        </w:rPr>
        <w:fldChar w:fldCharType="end"/>
      </w:r>
    </w:p>
    <w:p w14:paraId="52E750B1" w14:textId="78B9706B"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_Toc187443168 \h </w:instrText>
      </w:r>
      <w:r>
        <w:rPr>
          <w:noProof/>
        </w:rPr>
      </w:r>
      <w:r>
        <w:rPr>
          <w:noProof/>
        </w:rPr>
        <w:fldChar w:fldCharType="separate"/>
      </w:r>
      <w:r>
        <w:rPr>
          <w:noProof/>
        </w:rPr>
        <w:t>165</w:t>
      </w:r>
      <w:r>
        <w:rPr>
          <w:noProof/>
        </w:rPr>
        <w:fldChar w:fldCharType="end"/>
      </w:r>
    </w:p>
    <w:p w14:paraId="0F0F6E92" w14:textId="082AAEE2"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_Toc187443169 \h </w:instrText>
      </w:r>
      <w:r>
        <w:rPr>
          <w:noProof/>
        </w:rPr>
      </w:r>
      <w:r>
        <w:rPr>
          <w:noProof/>
        </w:rPr>
        <w:fldChar w:fldCharType="separate"/>
      </w:r>
      <w:r>
        <w:rPr>
          <w:noProof/>
        </w:rPr>
        <w:t>165</w:t>
      </w:r>
      <w:r>
        <w:rPr>
          <w:noProof/>
        </w:rPr>
        <w:fldChar w:fldCharType="end"/>
      </w:r>
    </w:p>
    <w:p w14:paraId="5E118977" w14:textId="399212D9"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_Toc187443170 \h </w:instrText>
      </w:r>
      <w:r>
        <w:rPr>
          <w:noProof/>
        </w:rPr>
      </w:r>
      <w:r>
        <w:rPr>
          <w:noProof/>
        </w:rPr>
        <w:fldChar w:fldCharType="separate"/>
      </w:r>
      <w:r>
        <w:rPr>
          <w:noProof/>
        </w:rPr>
        <w:t>165</w:t>
      </w:r>
      <w:r>
        <w:rPr>
          <w:noProof/>
        </w:rPr>
        <w:fldChar w:fldCharType="end"/>
      </w:r>
    </w:p>
    <w:p w14:paraId="61D37D6F" w14:textId="3BEE8E1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_Toc187443171 \h </w:instrText>
      </w:r>
      <w:r>
        <w:rPr>
          <w:noProof/>
        </w:rPr>
      </w:r>
      <w:r>
        <w:rPr>
          <w:noProof/>
        </w:rPr>
        <w:fldChar w:fldCharType="separate"/>
      </w:r>
      <w:r>
        <w:rPr>
          <w:noProof/>
        </w:rPr>
        <w:t>165</w:t>
      </w:r>
      <w:r>
        <w:rPr>
          <w:noProof/>
        </w:rPr>
        <w:fldChar w:fldCharType="end"/>
      </w:r>
    </w:p>
    <w:p w14:paraId="097FF80C" w14:textId="125F49C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_Toc187443172 \h </w:instrText>
      </w:r>
      <w:r>
        <w:rPr>
          <w:noProof/>
        </w:rPr>
      </w:r>
      <w:r>
        <w:rPr>
          <w:noProof/>
        </w:rPr>
        <w:fldChar w:fldCharType="separate"/>
      </w:r>
      <w:r>
        <w:rPr>
          <w:noProof/>
        </w:rPr>
        <w:t>165</w:t>
      </w:r>
      <w:r>
        <w:rPr>
          <w:noProof/>
        </w:rPr>
        <w:fldChar w:fldCharType="end"/>
      </w:r>
    </w:p>
    <w:p w14:paraId="0D5BAD58" w14:textId="5C06364E"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_Toc187443173 \h </w:instrText>
      </w:r>
      <w:r>
        <w:rPr>
          <w:noProof/>
        </w:rPr>
      </w:r>
      <w:r>
        <w:rPr>
          <w:noProof/>
        </w:rPr>
        <w:fldChar w:fldCharType="separate"/>
      </w:r>
      <w:r>
        <w:rPr>
          <w:noProof/>
        </w:rPr>
        <w:t>166</w:t>
      </w:r>
      <w:r>
        <w:rPr>
          <w:noProof/>
        </w:rPr>
        <w:fldChar w:fldCharType="end"/>
      </w:r>
    </w:p>
    <w:p w14:paraId="1115B94D" w14:textId="5E3FAA4F"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_Toc187443174 \h </w:instrText>
      </w:r>
      <w:r>
        <w:rPr>
          <w:noProof/>
        </w:rPr>
      </w:r>
      <w:r>
        <w:rPr>
          <w:noProof/>
        </w:rPr>
        <w:fldChar w:fldCharType="separate"/>
      </w:r>
      <w:r>
        <w:rPr>
          <w:noProof/>
        </w:rPr>
        <w:t>166</w:t>
      </w:r>
      <w:r>
        <w:rPr>
          <w:noProof/>
        </w:rPr>
        <w:fldChar w:fldCharType="end"/>
      </w:r>
    </w:p>
    <w:p w14:paraId="09727885" w14:textId="379DE9E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_Toc187443175 \h </w:instrText>
      </w:r>
      <w:r>
        <w:rPr>
          <w:noProof/>
        </w:rPr>
      </w:r>
      <w:r>
        <w:rPr>
          <w:noProof/>
        </w:rPr>
        <w:fldChar w:fldCharType="separate"/>
      </w:r>
      <w:r>
        <w:rPr>
          <w:noProof/>
        </w:rPr>
        <w:t>166</w:t>
      </w:r>
      <w:r>
        <w:rPr>
          <w:noProof/>
        </w:rPr>
        <w:fldChar w:fldCharType="end"/>
      </w:r>
    </w:p>
    <w:p w14:paraId="07864CFA" w14:textId="69283591"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_Toc187443176 \h </w:instrText>
      </w:r>
      <w:r>
        <w:rPr>
          <w:noProof/>
        </w:rPr>
      </w:r>
      <w:r>
        <w:rPr>
          <w:noProof/>
        </w:rPr>
        <w:fldChar w:fldCharType="separate"/>
      </w:r>
      <w:r>
        <w:rPr>
          <w:noProof/>
        </w:rPr>
        <w:t>167</w:t>
      </w:r>
      <w:r>
        <w:rPr>
          <w:noProof/>
        </w:rPr>
        <w:fldChar w:fldCharType="end"/>
      </w:r>
    </w:p>
    <w:p w14:paraId="4643D14F" w14:textId="6F2F1408"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_Toc187443177 \h </w:instrText>
      </w:r>
      <w:r>
        <w:rPr>
          <w:noProof/>
        </w:rPr>
      </w:r>
      <w:r>
        <w:rPr>
          <w:noProof/>
        </w:rPr>
        <w:fldChar w:fldCharType="separate"/>
      </w:r>
      <w:r>
        <w:rPr>
          <w:noProof/>
        </w:rPr>
        <w:t>167</w:t>
      </w:r>
      <w:r>
        <w:rPr>
          <w:noProof/>
        </w:rPr>
        <w:fldChar w:fldCharType="end"/>
      </w:r>
    </w:p>
    <w:p w14:paraId="32C1B045" w14:textId="0219E155"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4A1518">
        <w:rPr>
          <w:noProof/>
          <w:lang w:val="nl-NL"/>
        </w:rPr>
        <w:t>User authentication and authorization for MCData service</w:t>
      </w:r>
      <w:r>
        <w:rPr>
          <w:noProof/>
        </w:rPr>
        <w:tab/>
      </w:r>
      <w:r>
        <w:rPr>
          <w:noProof/>
        </w:rPr>
        <w:fldChar w:fldCharType="begin"/>
      </w:r>
      <w:r>
        <w:rPr>
          <w:noProof/>
        </w:rPr>
        <w:instrText xml:space="preserve"> PAGEREF _Toc187443178 \h </w:instrText>
      </w:r>
      <w:r>
        <w:rPr>
          <w:noProof/>
        </w:rPr>
      </w:r>
      <w:r>
        <w:rPr>
          <w:noProof/>
        </w:rPr>
        <w:fldChar w:fldCharType="separate"/>
      </w:r>
      <w:r>
        <w:rPr>
          <w:noProof/>
        </w:rPr>
        <w:t>168</w:t>
      </w:r>
      <w:r>
        <w:rPr>
          <w:noProof/>
        </w:rPr>
        <w:fldChar w:fldCharType="end"/>
      </w:r>
    </w:p>
    <w:p w14:paraId="4B942879" w14:textId="14911F14"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_Toc187443179 \h </w:instrText>
      </w:r>
      <w:r>
        <w:rPr>
          <w:noProof/>
        </w:rPr>
      </w:r>
      <w:r>
        <w:rPr>
          <w:noProof/>
        </w:rPr>
        <w:fldChar w:fldCharType="separate"/>
      </w:r>
      <w:r>
        <w:rPr>
          <w:noProof/>
        </w:rPr>
        <w:t>168</w:t>
      </w:r>
      <w:r>
        <w:rPr>
          <w:noProof/>
        </w:rPr>
        <w:fldChar w:fldCharType="end"/>
      </w:r>
    </w:p>
    <w:p w14:paraId="0DE188E5" w14:textId="7C282C99"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_Toc187443180 \h </w:instrText>
      </w:r>
      <w:r>
        <w:rPr>
          <w:noProof/>
        </w:rPr>
      </w:r>
      <w:r>
        <w:rPr>
          <w:noProof/>
        </w:rPr>
        <w:fldChar w:fldCharType="separate"/>
      </w:r>
      <w:r>
        <w:rPr>
          <w:noProof/>
        </w:rPr>
        <w:t>168</w:t>
      </w:r>
      <w:r>
        <w:rPr>
          <w:noProof/>
        </w:rPr>
        <w:fldChar w:fldCharType="end"/>
      </w:r>
    </w:p>
    <w:p w14:paraId="204D71FD" w14:textId="633C4940"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_Toc187443181 \h </w:instrText>
      </w:r>
      <w:r>
        <w:rPr>
          <w:noProof/>
        </w:rPr>
      </w:r>
      <w:r>
        <w:rPr>
          <w:noProof/>
        </w:rPr>
        <w:fldChar w:fldCharType="separate"/>
      </w:r>
      <w:r>
        <w:rPr>
          <w:noProof/>
        </w:rPr>
        <w:t>168</w:t>
      </w:r>
      <w:r>
        <w:rPr>
          <w:noProof/>
        </w:rPr>
        <w:fldChar w:fldCharType="end"/>
      </w:r>
    </w:p>
    <w:p w14:paraId="561AC49C" w14:textId="46166E5B"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_Toc187443182 \h </w:instrText>
      </w:r>
      <w:r>
        <w:rPr>
          <w:noProof/>
        </w:rPr>
      </w:r>
      <w:r>
        <w:rPr>
          <w:noProof/>
        </w:rPr>
        <w:fldChar w:fldCharType="separate"/>
      </w:r>
      <w:r>
        <w:rPr>
          <w:noProof/>
        </w:rPr>
        <w:t>168</w:t>
      </w:r>
      <w:r>
        <w:rPr>
          <w:noProof/>
        </w:rPr>
        <w:fldChar w:fldCharType="end"/>
      </w:r>
    </w:p>
    <w:p w14:paraId="5BF57C5F" w14:textId="4DC0BC74"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_Toc187443183 \h </w:instrText>
      </w:r>
      <w:r>
        <w:rPr>
          <w:noProof/>
        </w:rPr>
      </w:r>
      <w:r>
        <w:rPr>
          <w:noProof/>
        </w:rPr>
        <w:fldChar w:fldCharType="separate"/>
      </w:r>
      <w:r>
        <w:rPr>
          <w:noProof/>
        </w:rPr>
        <w:t>169</w:t>
      </w:r>
      <w:r>
        <w:rPr>
          <w:noProof/>
        </w:rPr>
        <w:fldChar w:fldCharType="end"/>
      </w:r>
    </w:p>
    <w:p w14:paraId="73B13155" w14:textId="4529C9FA"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_Toc187443184 \h </w:instrText>
      </w:r>
      <w:r>
        <w:rPr>
          <w:noProof/>
        </w:rPr>
      </w:r>
      <w:r>
        <w:rPr>
          <w:noProof/>
        </w:rPr>
        <w:fldChar w:fldCharType="separate"/>
      </w:r>
      <w:r>
        <w:rPr>
          <w:noProof/>
        </w:rPr>
        <w:t>169</w:t>
      </w:r>
      <w:r>
        <w:rPr>
          <w:noProof/>
        </w:rPr>
        <w:fldChar w:fldCharType="end"/>
      </w:r>
    </w:p>
    <w:p w14:paraId="6FBE8E80" w14:textId="65896F9D"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_Toc187443185 \h </w:instrText>
      </w:r>
      <w:r>
        <w:rPr>
          <w:noProof/>
        </w:rPr>
      </w:r>
      <w:r>
        <w:rPr>
          <w:noProof/>
        </w:rPr>
        <w:fldChar w:fldCharType="separate"/>
      </w:r>
      <w:r>
        <w:rPr>
          <w:noProof/>
        </w:rPr>
        <w:t>170</w:t>
      </w:r>
      <w:r>
        <w:rPr>
          <w:noProof/>
        </w:rPr>
        <w:fldChar w:fldCharType="end"/>
      </w:r>
    </w:p>
    <w:p w14:paraId="7C6DB1D1" w14:textId="06712679"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_Toc187443186 \h </w:instrText>
      </w:r>
      <w:r>
        <w:rPr>
          <w:noProof/>
        </w:rPr>
      </w:r>
      <w:r>
        <w:rPr>
          <w:noProof/>
        </w:rPr>
        <w:fldChar w:fldCharType="separate"/>
      </w:r>
      <w:r>
        <w:rPr>
          <w:noProof/>
        </w:rPr>
        <w:t>170</w:t>
      </w:r>
      <w:r>
        <w:rPr>
          <w:noProof/>
        </w:rPr>
        <w:fldChar w:fldCharType="end"/>
      </w:r>
    </w:p>
    <w:p w14:paraId="174B9FBB" w14:textId="50628E8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_Toc187443187 \h </w:instrText>
      </w:r>
      <w:r>
        <w:rPr>
          <w:noProof/>
        </w:rPr>
      </w:r>
      <w:r>
        <w:rPr>
          <w:noProof/>
        </w:rPr>
        <w:fldChar w:fldCharType="separate"/>
      </w:r>
      <w:r>
        <w:rPr>
          <w:noProof/>
        </w:rPr>
        <w:t>170</w:t>
      </w:r>
      <w:r>
        <w:rPr>
          <w:noProof/>
        </w:rPr>
        <w:fldChar w:fldCharType="end"/>
      </w:r>
    </w:p>
    <w:p w14:paraId="4B3B85B3" w14:textId="43034D8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_Toc187443188 \h </w:instrText>
      </w:r>
      <w:r>
        <w:rPr>
          <w:noProof/>
        </w:rPr>
      </w:r>
      <w:r>
        <w:rPr>
          <w:noProof/>
        </w:rPr>
        <w:fldChar w:fldCharType="separate"/>
      </w:r>
      <w:r>
        <w:rPr>
          <w:noProof/>
        </w:rPr>
        <w:t>170</w:t>
      </w:r>
      <w:r>
        <w:rPr>
          <w:noProof/>
        </w:rPr>
        <w:fldChar w:fldCharType="end"/>
      </w:r>
    </w:p>
    <w:p w14:paraId="458509C8" w14:textId="6D718FE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_Toc187443189 \h </w:instrText>
      </w:r>
      <w:r>
        <w:rPr>
          <w:noProof/>
        </w:rPr>
      </w:r>
      <w:r>
        <w:rPr>
          <w:noProof/>
        </w:rPr>
        <w:fldChar w:fldCharType="separate"/>
      </w:r>
      <w:r>
        <w:rPr>
          <w:noProof/>
        </w:rPr>
        <w:t>170</w:t>
      </w:r>
      <w:r>
        <w:rPr>
          <w:noProof/>
        </w:rPr>
        <w:fldChar w:fldCharType="end"/>
      </w:r>
    </w:p>
    <w:p w14:paraId="1BD50AC3" w14:textId="7B5510C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_Toc187443190 \h </w:instrText>
      </w:r>
      <w:r>
        <w:rPr>
          <w:noProof/>
        </w:rPr>
      </w:r>
      <w:r>
        <w:rPr>
          <w:noProof/>
        </w:rPr>
        <w:fldChar w:fldCharType="separate"/>
      </w:r>
      <w:r>
        <w:rPr>
          <w:noProof/>
        </w:rPr>
        <w:t>170</w:t>
      </w:r>
      <w:r>
        <w:rPr>
          <w:noProof/>
        </w:rPr>
        <w:fldChar w:fldCharType="end"/>
      </w:r>
    </w:p>
    <w:p w14:paraId="570A8ACB" w14:textId="2FF3EDD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_Toc187443191 \h </w:instrText>
      </w:r>
      <w:r>
        <w:rPr>
          <w:noProof/>
        </w:rPr>
      </w:r>
      <w:r>
        <w:rPr>
          <w:noProof/>
        </w:rPr>
        <w:fldChar w:fldCharType="separate"/>
      </w:r>
      <w:r>
        <w:rPr>
          <w:noProof/>
        </w:rPr>
        <w:t>171</w:t>
      </w:r>
      <w:r>
        <w:rPr>
          <w:noProof/>
        </w:rPr>
        <w:fldChar w:fldCharType="end"/>
      </w:r>
    </w:p>
    <w:p w14:paraId="4A7B712D" w14:textId="0649549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_Toc187443192 \h </w:instrText>
      </w:r>
      <w:r>
        <w:rPr>
          <w:noProof/>
        </w:rPr>
      </w:r>
      <w:r>
        <w:rPr>
          <w:noProof/>
        </w:rPr>
        <w:fldChar w:fldCharType="separate"/>
      </w:r>
      <w:r>
        <w:rPr>
          <w:noProof/>
        </w:rPr>
        <w:t>171</w:t>
      </w:r>
      <w:r>
        <w:rPr>
          <w:noProof/>
        </w:rPr>
        <w:fldChar w:fldCharType="end"/>
      </w:r>
    </w:p>
    <w:p w14:paraId="7CB1A69B" w14:textId="45DA67D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_Toc187443193 \h </w:instrText>
      </w:r>
      <w:r>
        <w:rPr>
          <w:noProof/>
        </w:rPr>
      </w:r>
      <w:r>
        <w:rPr>
          <w:noProof/>
        </w:rPr>
        <w:fldChar w:fldCharType="separate"/>
      </w:r>
      <w:r>
        <w:rPr>
          <w:noProof/>
        </w:rPr>
        <w:t>171</w:t>
      </w:r>
      <w:r>
        <w:rPr>
          <w:noProof/>
        </w:rPr>
        <w:fldChar w:fldCharType="end"/>
      </w:r>
    </w:p>
    <w:p w14:paraId="465191A7" w14:textId="636CBF1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_Toc187443194 \h </w:instrText>
      </w:r>
      <w:r>
        <w:rPr>
          <w:noProof/>
        </w:rPr>
      </w:r>
      <w:r>
        <w:rPr>
          <w:noProof/>
        </w:rPr>
        <w:fldChar w:fldCharType="separate"/>
      </w:r>
      <w:r>
        <w:rPr>
          <w:noProof/>
        </w:rPr>
        <w:t>171</w:t>
      </w:r>
      <w:r>
        <w:rPr>
          <w:noProof/>
        </w:rPr>
        <w:fldChar w:fldCharType="end"/>
      </w:r>
    </w:p>
    <w:p w14:paraId="424D8B8F" w14:textId="6278D1B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_Toc187443195 \h </w:instrText>
      </w:r>
      <w:r>
        <w:rPr>
          <w:noProof/>
        </w:rPr>
      </w:r>
      <w:r>
        <w:rPr>
          <w:noProof/>
        </w:rPr>
        <w:fldChar w:fldCharType="separate"/>
      </w:r>
      <w:r>
        <w:rPr>
          <w:noProof/>
        </w:rPr>
        <w:t>171</w:t>
      </w:r>
      <w:r>
        <w:rPr>
          <w:noProof/>
        </w:rPr>
        <w:fldChar w:fldCharType="end"/>
      </w:r>
    </w:p>
    <w:p w14:paraId="33EFC943" w14:textId="19245C1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_Toc187443196 \h </w:instrText>
      </w:r>
      <w:r>
        <w:rPr>
          <w:noProof/>
        </w:rPr>
      </w:r>
      <w:r>
        <w:rPr>
          <w:noProof/>
        </w:rPr>
        <w:fldChar w:fldCharType="separate"/>
      </w:r>
      <w:r>
        <w:rPr>
          <w:noProof/>
        </w:rPr>
        <w:t>172</w:t>
      </w:r>
      <w:r>
        <w:rPr>
          <w:noProof/>
        </w:rPr>
        <w:fldChar w:fldCharType="end"/>
      </w:r>
    </w:p>
    <w:p w14:paraId="1108E0CA" w14:textId="3D6365A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_Toc187443197 \h </w:instrText>
      </w:r>
      <w:r>
        <w:rPr>
          <w:noProof/>
        </w:rPr>
      </w:r>
      <w:r>
        <w:rPr>
          <w:noProof/>
        </w:rPr>
        <w:fldChar w:fldCharType="separate"/>
      </w:r>
      <w:r>
        <w:rPr>
          <w:noProof/>
        </w:rPr>
        <w:t>172</w:t>
      </w:r>
      <w:r>
        <w:rPr>
          <w:noProof/>
        </w:rPr>
        <w:fldChar w:fldCharType="end"/>
      </w:r>
    </w:p>
    <w:p w14:paraId="1CA469DF" w14:textId="66B7CEA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_Toc187443198 \h </w:instrText>
      </w:r>
      <w:r>
        <w:rPr>
          <w:noProof/>
        </w:rPr>
      </w:r>
      <w:r>
        <w:rPr>
          <w:noProof/>
        </w:rPr>
        <w:fldChar w:fldCharType="separate"/>
      </w:r>
      <w:r>
        <w:rPr>
          <w:noProof/>
        </w:rPr>
        <w:t>172</w:t>
      </w:r>
      <w:r>
        <w:rPr>
          <w:noProof/>
        </w:rPr>
        <w:fldChar w:fldCharType="end"/>
      </w:r>
    </w:p>
    <w:p w14:paraId="6A7E443C" w14:textId="20F56D6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_Toc187443199 \h </w:instrText>
      </w:r>
      <w:r>
        <w:rPr>
          <w:noProof/>
        </w:rPr>
      </w:r>
      <w:r>
        <w:rPr>
          <w:noProof/>
        </w:rPr>
        <w:fldChar w:fldCharType="separate"/>
      </w:r>
      <w:r>
        <w:rPr>
          <w:noProof/>
        </w:rPr>
        <w:t>172</w:t>
      </w:r>
      <w:r>
        <w:rPr>
          <w:noProof/>
        </w:rPr>
        <w:fldChar w:fldCharType="end"/>
      </w:r>
    </w:p>
    <w:p w14:paraId="090CA2CB" w14:textId="14E4563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_Toc187443200 \h </w:instrText>
      </w:r>
      <w:r>
        <w:rPr>
          <w:noProof/>
        </w:rPr>
      </w:r>
      <w:r>
        <w:rPr>
          <w:noProof/>
        </w:rPr>
        <w:fldChar w:fldCharType="separate"/>
      </w:r>
      <w:r>
        <w:rPr>
          <w:noProof/>
        </w:rPr>
        <w:t>173</w:t>
      </w:r>
      <w:r>
        <w:rPr>
          <w:noProof/>
        </w:rPr>
        <w:fldChar w:fldCharType="end"/>
      </w:r>
    </w:p>
    <w:p w14:paraId="44CDF5ED" w14:textId="7EF2407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_Toc187443201 \h </w:instrText>
      </w:r>
      <w:r>
        <w:rPr>
          <w:noProof/>
        </w:rPr>
      </w:r>
      <w:r>
        <w:rPr>
          <w:noProof/>
        </w:rPr>
        <w:fldChar w:fldCharType="separate"/>
      </w:r>
      <w:r>
        <w:rPr>
          <w:noProof/>
        </w:rPr>
        <w:t>173</w:t>
      </w:r>
      <w:r>
        <w:rPr>
          <w:noProof/>
        </w:rPr>
        <w:fldChar w:fldCharType="end"/>
      </w:r>
    </w:p>
    <w:p w14:paraId="2C605712" w14:textId="2E2D6D0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_Toc187443202 \h </w:instrText>
      </w:r>
      <w:r>
        <w:rPr>
          <w:noProof/>
        </w:rPr>
      </w:r>
      <w:r>
        <w:rPr>
          <w:noProof/>
        </w:rPr>
        <w:fldChar w:fldCharType="separate"/>
      </w:r>
      <w:r>
        <w:rPr>
          <w:noProof/>
        </w:rPr>
        <w:t>173</w:t>
      </w:r>
      <w:r>
        <w:rPr>
          <w:noProof/>
        </w:rPr>
        <w:fldChar w:fldCharType="end"/>
      </w:r>
    </w:p>
    <w:p w14:paraId="06F91C71" w14:textId="5F1B5C1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_Toc187443203 \h </w:instrText>
      </w:r>
      <w:r>
        <w:rPr>
          <w:noProof/>
        </w:rPr>
      </w:r>
      <w:r>
        <w:rPr>
          <w:noProof/>
        </w:rPr>
        <w:fldChar w:fldCharType="separate"/>
      </w:r>
      <w:r>
        <w:rPr>
          <w:noProof/>
        </w:rPr>
        <w:t>173</w:t>
      </w:r>
      <w:r>
        <w:rPr>
          <w:noProof/>
        </w:rPr>
        <w:fldChar w:fldCharType="end"/>
      </w:r>
    </w:p>
    <w:p w14:paraId="1DC4D8CB" w14:textId="488B86E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_Toc187443204 \h </w:instrText>
      </w:r>
      <w:r>
        <w:rPr>
          <w:noProof/>
        </w:rPr>
      </w:r>
      <w:r>
        <w:rPr>
          <w:noProof/>
        </w:rPr>
        <w:fldChar w:fldCharType="separate"/>
      </w:r>
      <w:r>
        <w:rPr>
          <w:noProof/>
        </w:rPr>
        <w:t>173</w:t>
      </w:r>
      <w:r>
        <w:rPr>
          <w:noProof/>
        </w:rPr>
        <w:fldChar w:fldCharType="end"/>
      </w:r>
    </w:p>
    <w:p w14:paraId="23BDB100" w14:textId="6A587AB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_Toc187443205 \h </w:instrText>
      </w:r>
      <w:r>
        <w:rPr>
          <w:noProof/>
        </w:rPr>
      </w:r>
      <w:r>
        <w:rPr>
          <w:noProof/>
        </w:rPr>
        <w:fldChar w:fldCharType="separate"/>
      </w:r>
      <w:r>
        <w:rPr>
          <w:noProof/>
        </w:rPr>
        <w:t>174</w:t>
      </w:r>
      <w:r>
        <w:rPr>
          <w:noProof/>
        </w:rPr>
        <w:fldChar w:fldCharType="end"/>
      </w:r>
    </w:p>
    <w:p w14:paraId="3F3C0AE4" w14:textId="3AABF36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_Toc187443206 \h </w:instrText>
      </w:r>
      <w:r>
        <w:rPr>
          <w:noProof/>
        </w:rPr>
      </w:r>
      <w:r>
        <w:rPr>
          <w:noProof/>
        </w:rPr>
        <w:fldChar w:fldCharType="separate"/>
      </w:r>
      <w:r>
        <w:rPr>
          <w:noProof/>
        </w:rPr>
        <w:t>174</w:t>
      </w:r>
      <w:r>
        <w:rPr>
          <w:noProof/>
        </w:rPr>
        <w:fldChar w:fldCharType="end"/>
      </w:r>
    </w:p>
    <w:p w14:paraId="7D7AA803" w14:textId="2D497A1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_Toc187443207 \h </w:instrText>
      </w:r>
      <w:r>
        <w:rPr>
          <w:noProof/>
        </w:rPr>
      </w:r>
      <w:r>
        <w:rPr>
          <w:noProof/>
        </w:rPr>
        <w:fldChar w:fldCharType="separate"/>
      </w:r>
      <w:r>
        <w:rPr>
          <w:noProof/>
        </w:rPr>
        <w:t>174</w:t>
      </w:r>
      <w:r>
        <w:rPr>
          <w:noProof/>
        </w:rPr>
        <w:fldChar w:fldCharType="end"/>
      </w:r>
    </w:p>
    <w:p w14:paraId="658C7D77" w14:textId="2A2313D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_Toc187443208 \h </w:instrText>
      </w:r>
      <w:r>
        <w:rPr>
          <w:noProof/>
        </w:rPr>
      </w:r>
      <w:r>
        <w:rPr>
          <w:noProof/>
        </w:rPr>
        <w:fldChar w:fldCharType="separate"/>
      </w:r>
      <w:r>
        <w:rPr>
          <w:noProof/>
        </w:rPr>
        <w:t>174</w:t>
      </w:r>
      <w:r>
        <w:rPr>
          <w:noProof/>
        </w:rPr>
        <w:fldChar w:fldCharType="end"/>
      </w:r>
    </w:p>
    <w:p w14:paraId="59B61A2B" w14:textId="23CADE2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_Toc187443209 \h </w:instrText>
      </w:r>
      <w:r>
        <w:rPr>
          <w:noProof/>
        </w:rPr>
      </w:r>
      <w:r>
        <w:rPr>
          <w:noProof/>
        </w:rPr>
        <w:fldChar w:fldCharType="separate"/>
      </w:r>
      <w:r>
        <w:rPr>
          <w:noProof/>
        </w:rPr>
        <w:t>174</w:t>
      </w:r>
      <w:r>
        <w:rPr>
          <w:noProof/>
        </w:rPr>
        <w:fldChar w:fldCharType="end"/>
      </w:r>
    </w:p>
    <w:p w14:paraId="3A16B897" w14:textId="4FA704D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_Toc187443210 \h </w:instrText>
      </w:r>
      <w:r>
        <w:rPr>
          <w:noProof/>
        </w:rPr>
      </w:r>
      <w:r>
        <w:rPr>
          <w:noProof/>
        </w:rPr>
        <w:fldChar w:fldCharType="separate"/>
      </w:r>
      <w:r>
        <w:rPr>
          <w:noProof/>
        </w:rPr>
        <w:t>175</w:t>
      </w:r>
      <w:r>
        <w:rPr>
          <w:noProof/>
        </w:rPr>
        <w:fldChar w:fldCharType="end"/>
      </w:r>
    </w:p>
    <w:p w14:paraId="14B451F3" w14:textId="300852F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_Toc187443211 \h </w:instrText>
      </w:r>
      <w:r>
        <w:rPr>
          <w:noProof/>
        </w:rPr>
      </w:r>
      <w:r>
        <w:rPr>
          <w:noProof/>
        </w:rPr>
        <w:fldChar w:fldCharType="separate"/>
      </w:r>
      <w:r>
        <w:rPr>
          <w:noProof/>
        </w:rPr>
        <w:t>175</w:t>
      </w:r>
      <w:r>
        <w:rPr>
          <w:noProof/>
        </w:rPr>
        <w:fldChar w:fldCharType="end"/>
      </w:r>
    </w:p>
    <w:p w14:paraId="64B889A1" w14:textId="7E2B0D0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_Toc187443212 \h </w:instrText>
      </w:r>
      <w:r>
        <w:rPr>
          <w:noProof/>
        </w:rPr>
      </w:r>
      <w:r>
        <w:rPr>
          <w:noProof/>
        </w:rPr>
        <w:fldChar w:fldCharType="separate"/>
      </w:r>
      <w:r>
        <w:rPr>
          <w:noProof/>
        </w:rPr>
        <w:t>175</w:t>
      </w:r>
      <w:r>
        <w:rPr>
          <w:noProof/>
        </w:rPr>
        <w:fldChar w:fldCharType="end"/>
      </w:r>
    </w:p>
    <w:p w14:paraId="1684C1BA" w14:textId="25303C1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_Toc187443213 \h </w:instrText>
      </w:r>
      <w:r>
        <w:rPr>
          <w:noProof/>
        </w:rPr>
      </w:r>
      <w:r>
        <w:rPr>
          <w:noProof/>
        </w:rPr>
        <w:fldChar w:fldCharType="separate"/>
      </w:r>
      <w:r>
        <w:rPr>
          <w:noProof/>
        </w:rPr>
        <w:t>175</w:t>
      </w:r>
      <w:r>
        <w:rPr>
          <w:noProof/>
        </w:rPr>
        <w:fldChar w:fldCharType="end"/>
      </w:r>
    </w:p>
    <w:p w14:paraId="7E08C70C" w14:textId="584886B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_Toc187443214 \h </w:instrText>
      </w:r>
      <w:r>
        <w:rPr>
          <w:noProof/>
        </w:rPr>
      </w:r>
      <w:r>
        <w:rPr>
          <w:noProof/>
        </w:rPr>
        <w:fldChar w:fldCharType="separate"/>
      </w:r>
      <w:r>
        <w:rPr>
          <w:noProof/>
        </w:rPr>
        <w:t>176</w:t>
      </w:r>
      <w:r>
        <w:rPr>
          <w:noProof/>
        </w:rPr>
        <w:fldChar w:fldCharType="end"/>
      </w:r>
    </w:p>
    <w:p w14:paraId="31C90654" w14:textId="2C24F9B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_Toc187443215 \h </w:instrText>
      </w:r>
      <w:r>
        <w:rPr>
          <w:noProof/>
        </w:rPr>
      </w:r>
      <w:r>
        <w:rPr>
          <w:noProof/>
        </w:rPr>
        <w:fldChar w:fldCharType="separate"/>
      </w:r>
      <w:r>
        <w:rPr>
          <w:noProof/>
        </w:rPr>
        <w:t>176</w:t>
      </w:r>
      <w:r>
        <w:rPr>
          <w:noProof/>
        </w:rPr>
        <w:fldChar w:fldCharType="end"/>
      </w:r>
    </w:p>
    <w:p w14:paraId="08049ECF" w14:textId="2E0C85F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_Toc187443216 \h </w:instrText>
      </w:r>
      <w:r>
        <w:rPr>
          <w:noProof/>
        </w:rPr>
      </w:r>
      <w:r>
        <w:rPr>
          <w:noProof/>
        </w:rPr>
        <w:fldChar w:fldCharType="separate"/>
      </w:r>
      <w:r>
        <w:rPr>
          <w:noProof/>
        </w:rPr>
        <w:t>176</w:t>
      </w:r>
      <w:r>
        <w:rPr>
          <w:noProof/>
        </w:rPr>
        <w:fldChar w:fldCharType="end"/>
      </w:r>
    </w:p>
    <w:p w14:paraId="344D19F5" w14:textId="2B33EDA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lang w:val="en-IN"/>
        </w:rPr>
        <w:t>MCData synchronization notification</w:t>
      </w:r>
      <w:r>
        <w:rPr>
          <w:noProof/>
        </w:rPr>
        <w:tab/>
      </w:r>
      <w:r>
        <w:rPr>
          <w:noProof/>
        </w:rPr>
        <w:fldChar w:fldCharType="begin"/>
      </w:r>
      <w:r>
        <w:rPr>
          <w:noProof/>
        </w:rPr>
        <w:instrText xml:space="preserve"> PAGEREF _Toc187443217 \h </w:instrText>
      </w:r>
      <w:r>
        <w:rPr>
          <w:noProof/>
        </w:rPr>
      </w:r>
      <w:r>
        <w:rPr>
          <w:noProof/>
        </w:rPr>
        <w:fldChar w:fldCharType="separate"/>
      </w:r>
      <w:r>
        <w:rPr>
          <w:noProof/>
        </w:rPr>
        <w:t>176</w:t>
      </w:r>
      <w:r>
        <w:rPr>
          <w:noProof/>
        </w:rPr>
        <w:fldChar w:fldCharType="end"/>
      </w:r>
    </w:p>
    <w:p w14:paraId="0CE98CAC" w14:textId="7F6EE7A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lang w:val="en-IN"/>
        </w:rPr>
        <w:t>Create notification channel request</w:t>
      </w:r>
      <w:r>
        <w:rPr>
          <w:noProof/>
        </w:rPr>
        <w:tab/>
      </w:r>
      <w:r>
        <w:rPr>
          <w:noProof/>
        </w:rPr>
        <w:fldChar w:fldCharType="begin"/>
      </w:r>
      <w:r>
        <w:rPr>
          <w:noProof/>
        </w:rPr>
        <w:instrText xml:space="preserve"> PAGEREF _Toc187443218 \h </w:instrText>
      </w:r>
      <w:r>
        <w:rPr>
          <w:noProof/>
        </w:rPr>
      </w:r>
      <w:r>
        <w:rPr>
          <w:noProof/>
        </w:rPr>
        <w:fldChar w:fldCharType="separate"/>
      </w:r>
      <w:r>
        <w:rPr>
          <w:noProof/>
        </w:rPr>
        <w:t>177</w:t>
      </w:r>
      <w:r>
        <w:rPr>
          <w:noProof/>
        </w:rPr>
        <w:fldChar w:fldCharType="end"/>
      </w:r>
    </w:p>
    <w:p w14:paraId="76C64C97" w14:textId="6811A71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lang w:val="en-IN"/>
        </w:rPr>
        <w:t>Create notification channel response</w:t>
      </w:r>
      <w:r>
        <w:rPr>
          <w:noProof/>
        </w:rPr>
        <w:tab/>
      </w:r>
      <w:r>
        <w:rPr>
          <w:noProof/>
        </w:rPr>
        <w:fldChar w:fldCharType="begin"/>
      </w:r>
      <w:r>
        <w:rPr>
          <w:noProof/>
        </w:rPr>
        <w:instrText xml:space="preserve"> PAGEREF _Toc187443219 \h </w:instrText>
      </w:r>
      <w:r>
        <w:rPr>
          <w:noProof/>
        </w:rPr>
      </w:r>
      <w:r>
        <w:rPr>
          <w:noProof/>
        </w:rPr>
        <w:fldChar w:fldCharType="separate"/>
      </w:r>
      <w:r>
        <w:rPr>
          <w:noProof/>
        </w:rPr>
        <w:t>177</w:t>
      </w:r>
      <w:r>
        <w:rPr>
          <w:noProof/>
        </w:rPr>
        <w:fldChar w:fldCharType="end"/>
      </w:r>
    </w:p>
    <w:p w14:paraId="30754035" w14:textId="14AB86F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lang w:val="en-IN"/>
        </w:rPr>
        <w:t>Open notification channel</w:t>
      </w:r>
      <w:r>
        <w:rPr>
          <w:noProof/>
        </w:rPr>
        <w:tab/>
      </w:r>
      <w:r>
        <w:rPr>
          <w:noProof/>
        </w:rPr>
        <w:fldChar w:fldCharType="begin"/>
      </w:r>
      <w:r>
        <w:rPr>
          <w:noProof/>
        </w:rPr>
        <w:instrText xml:space="preserve"> PAGEREF _Toc187443220 \h </w:instrText>
      </w:r>
      <w:r>
        <w:rPr>
          <w:noProof/>
        </w:rPr>
      </w:r>
      <w:r>
        <w:rPr>
          <w:noProof/>
        </w:rPr>
        <w:fldChar w:fldCharType="separate"/>
      </w:r>
      <w:r>
        <w:rPr>
          <w:noProof/>
        </w:rPr>
        <w:t>177</w:t>
      </w:r>
      <w:r>
        <w:rPr>
          <w:noProof/>
        </w:rPr>
        <w:fldChar w:fldCharType="end"/>
      </w:r>
    </w:p>
    <w:p w14:paraId="1D2CF4C4" w14:textId="5B36095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lang w:val="en-IN"/>
        </w:rPr>
        <w:t>Subscribe for notification request</w:t>
      </w:r>
      <w:r>
        <w:rPr>
          <w:noProof/>
        </w:rPr>
        <w:tab/>
      </w:r>
      <w:r>
        <w:rPr>
          <w:noProof/>
        </w:rPr>
        <w:fldChar w:fldCharType="begin"/>
      </w:r>
      <w:r>
        <w:rPr>
          <w:noProof/>
        </w:rPr>
        <w:instrText xml:space="preserve"> PAGEREF _Toc187443221 \h </w:instrText>
      </w:r>
      <w:r>
        <w:rPr>
          <w:noProof/>
        </w:rPr>
      </w:r>
      <w:r>
        <w:rPr>
          <w:noProof/>
        </w:rPr>
        <w:fldChar w:fldCharType="separate"/>
      </w:r>
      <w:r>
        <w:rPr>
          <w:noProof/>
        </w:rPr>
        <w:t>177</w:t>
      </w:r>
      <w:r>
        <w:rPr>
          <w:noProof/>
        </w:rPr>
        <w:fldChar w:fldCharType="end"/>
      </w:r>
    </w:p>
    <w:p w14:paraId="60B6CFEE" w14:textId="0989E35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lang w:val="en-IN"/>
        </w:rPr>
        <w:t>Subscribe for notification response</w:t>
      </w:r>
      <w:r>
        <w:rPr>
          <w:noProof/>
        </w:rPr>
        <w:tab/>
      </w:r>
      <w:r>
        <w:rPr>
          <w:noProof/>
        </w:rPr>
        <w:fldChar w:fldCharType="begin"/>
      </w:r>
      <w:r>
        <w:rPr>
          <w:noProof/>
        </w:rPr>
        <w:instrText xml:space="preserve"> PAGEREF _Toc187443222 \h </w:instrText>
      </w:r>
      <w:r>
        <w:rPr>
          <w:noProof/>
        </w:rPr>
      </w:r>
      <w:r>
        <w:rPr>
          <w:noProof/>
        </w:rPr>
        <w:fldChar w:fldCharType="separate"/>
      </w:r>
      <w:r>
        <w:rPr>
          <w:noProof/>
        </w:rPr>
        <w:t>178</w:t>
      </w:r>
      <w:r>
        <w:rPr>
          <w:noProof/>
        </w:rPr>
        <w:fldChar w:fldCharType="end"/>
      </w:r>
    </w:p>
    <w:p w14:paraId="6053B74C" w14:textId="0201CC0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_Toc187443223 \h </w:instrText>
      </w:r>
      <w:r>
        <w:rPr>
          <w:noProof/>
        </w:rPr>
      </w:r>
      <w:r>
        <w:rPr>
          <w:noProof/>
        </w:rPr>
        <w:fldChar w:fldCharType="separate"/>
      </w:r>
      <w:r>
        <w:rPr>
          <w:noProof/>
        </w:rPr>
        <w:t>178</w:t>
      </w:r>
      <w:r>
        <w:rPr>
          <w:noProof/>
        </w:rPr>
        <w:fldChar w:fldCharType="end"/>
      </w:r>
    </w:p>
    <w:p w14:paraId="06ABD6A6" w14:textId="29194FD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_Toc187443224 \h </w:instrText>
      </w:r>
      <w:r>
        <w:rPr>
          <w:noProof/>
        </w:rPr>
      </w:r>
      <w:r>
        <w:rPr>
          <w:noProof/>
        </w:rPr>
        <w:fldChar w:fldCharType="separate"/>
      </w:r>
      <w:r>
        <w:rPr>
          <w:noProof/>
        </w:rPr>
        <w:t>178</w:t>
      </w:r>
      <w:r>
        <w:rPr>
          <w:noProof/>
        </w:rPr>
        <w:fldChar w:fldCharType="end"/>
      </w:r>
    </w:p>
    <w:p w14:paraId="09565156" w14:textId="3559E29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_Toc187443225 \h </w:instrText>
      </w:r>
      <w:r>
        <w:rPr>
          <w:noProof/>
        </w:rPr>
      </w:r>
      <w:r>
        <w:rPr>
          <w:noProof/>
        </w:rPr>
        <w:fldChar w:fldCharType="separate"/>
      </w:r>
      <w:r>
        <w:rPr>
          <w:noProof/>
        </w:rPr>
        <w:t>178</w:t>
      </w:r>
      <w:r>
        <w:rPr>
          <w:noProof/>
        </w:rPr>
        <w:fldChar w:fldCharType="end"/>
      </w:r>
    </w:p>
    <w:p w14:paraId="4F7AF81A" w14:textId="64B8CC2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_Toc187443226 \h </w:instrText>
      </w:r>
      <w:r>
        <w:rPr>
          <w:noProof/>
        </w:rPr>
      </w:r>
      <w:r>
        <w:rPr>
          <w:noProof/>
        </w:rPr>
        <w:fldChar w:fldCharType="separate"/>
      </w:r>
      <w:r>
        <w:rPr>
          <w:noProof/>
        </w:rPr>
        <w:t>178</w:t>
      </w:r>
      <w:r>
        <w:rPr>
          <w:noProof/>
        </w:rPr>
        <w:fldChar w:fldCharType="end"/>
      </w:r>
    </w:p>
    <w:p w14:paraId="3B8CEF90" w14:textId="5868572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_Toc187443227 \h </w:instrText>
      </w:r>
      <w:r>
        <w:rPr>
          <w:noProof/>
        </w:rPr>
      </w:r>
      <w:r>
        <w:rPr>
          <w:noProof/>
        </w:rPr>
        <w:fldChar w:fldCharType="separate"/>
      </w:r>
      <w:r>
        <w:rPr>
          <w:noProof/>
        </w:rPr>
        <w:t>179</w:t>
      </w:r>
      <w:r>
        <w:rPr>
          <w:noProof/>
        </w:rPr>
        <w:fldChar w:fldCharType="end"/>
      </w:r>
    </w:p>
    <w:p w14:paraId="28CF334B" w14:textId="62244CA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_Toc187443228 \h </w:instrText>
      </w:r>
      <w:r>
        <w:rPr>
          <w:noProof/>
        </w:rPr>
      </w:r>
      <w:r>
        <w:rPr>
          <w:noProof/>
        </w:rPr>
        <w:fldChar w:fldCharType="separate"/>
      </w:r>
      <w:r>
        <w:rPr>
          <w:noProof/>
        </w:rPr>
        <w:t>179</w:t>
      </w:r>
      <w:r>
        <w:rPr>
          <w:noProof/>
        </w:rPr>
        <w:fldChar w:fldCharType="end"/>
      </w:r>
    </w:p>
    <w:p w14:paraId="2FEF7EC4" w14:textId="4CCBEED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Update notification channel request</w:t>
      </w:r>
      <w:r>
        <w:rPr>
          <w:noProof/>
        </w:rPr>
        <w:tab/>
      </w:r>
      <w:r>
        <w:rPr>
          <w:noProof/>
        </w:rPr>
        <w:fldChar w:fldCharType="begin"/>
      </w:r>
      <w:r>
        <w:rPr>
          <w:noProof/>
        </w:rPr>
        <w:instrText xml:space="preserve"> PAGEREF _Toc187443229 \h </w:instrText>
      </w:r>
      <w:r>
        <w:rPr>
          <w:noProof/>
        </w:rPr>
      </w:r>
      <w:r>
        <w:rPr>
          <w:noProof/>
        </w:rPr>
        <w:fldChar w:fldCharType="separate"/>
      </w:r>
      <w:r>
        <w:rPr>
          <w:noProof/>
        </w:rPr>
        <w:t>179</w:t>
      </w:r>
      <w:r>
        <w:rPr>
          <w:noProof/>
        </w:rPr>
        <w:fldChar w:fldCharType="end"/>
      </w:r>
    </w:p>
    <w:p w14:paraId="11DEF9BA" w14:textId="2C446D2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Update notification channel response</w:t>
      </w:r>
      <w:r>
        <w:rPr>
          <w:noProof/>
        </w:rPr>
        <w:tab/>
      </w:r>
      <w:r>
        <w:rPr>
          <w:noProof/>
        </w:rPr>
        <w:fldChar w:fldCharType="begin"/>
      </w:r>
      <w:r>
        <w:rPr>
          <w:noProof/>
        </w:rPr>
        <w:instrText xml:space="preserve"> PAGEREF _Toc187443230 \h </w:instrText>
      </w:r>
      <w:r>
        <w:rPr>
          <w:noProof/>
        </w:rPr>
      </w:r>
      <w:r>
        <w:rPr>
          <w:noProof/>
        </w:rPr>
        <w:fldChar w:fldCharType="separate"/>
      </w:r>
      <w:r>
        <w:rPr>
          <w:noProof/>
        </w:rPr>
        <w:t>179</w:t>
      </w:r>
      <w:r>
        <w:rPr>
          <w:noProof/>
        </w:rPr>
        <w:fldChar w:fldCharType="end"/>
      </w:r>
    </w:p>
    <w:p w14:paraId="321F03DA" w14:textId="36FE23D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Update notification subscription request</w:t>
      </w:r>
      <w:r>
        <w:rPr>
          <w:noProof/>
        </w:rPr>
        <w:tab/>
      </w:r>
      <w:r>
        <w:rPr>
          <w:noProof/>
        </w:rPr>
        <w:fldChar w:fldCharType="begin"/>
      </w:r>
      <w:r>
        <w:rPr>
          <w:noProof/>
        </w:rPr>
        <w:instrText xml:space="preserve"> PAGEREF _Toc187443231 \h </w:instrText>
      </w:r>
      <w:r>
        <w:rPr>
          <w:noProof/>
        </w:rPr>
      </w:r>
      <w:r>
        <w:rPr>
          <w:noProof/>
        </w:rPr>
        <w:fldChar w:fldCharType="separate"/>
      </w:r>
      <w:r>
        <w:rPr>
          <w:noProof/>
        </w:rPr>
        <w:t>180</w:t>
      </w:r>
      <w:r>
        <w:rPr>
          <w:noProof/>
        </w:rPr>
        <w:fldChar w:fldCharType="end"/>
      </w:r>
    </w:p>
    <w:p w14:paraId="6AE38D45" w14:textId="286D126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Update notification subscription response</w:t>
      </w:r>
      <w:r>
        <w:rPr>
          <w:noProof/>
        </w:rPr>
        <w:tab/>
      </w:r>
      <w:r>
        <w:rPr>
          <w:noProof/>
        </w:rPr>
        <w:fldChar w:fldCharType="begin"/>
      </w:r>
      <w:r>
        <w:rPr>
          <w:noProof/>
        </w:rPr>
        <w:instrText xml:space="preserve"> PAGEREF _Toc187443232 \h </w:instrText>
      </w:r>
      <w:r>
        <w:rPr>
          <w:noProof/>
        </w:rPr>
      </w:r>
      <w:r>
        <w:rPr>
          <w:noProof/>
        </w:rPr>
        <w:fldChar w:fldCharType="separate"/>
      </w:r>
      <w:r>
        <w:rPr>
          <w:noProof/>
        </w:rPr>
        <w:t>180</w:t>
      </w:r>
      <w:r>
        <w:rPr>
          <w:noProof/>
        </w:rPr>
        <w:fldChar w:fldCharType="end"/>
      </w:r>
    </w:p>
    <w:p w14:paraId="36AF906B" w14:textId="505A2C0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Delete notification channel request</w:t>
      </w:r>
      <w:r>
        <w:rPr>
          <w:noProof/>
        </w:rPr>
        <w:tab/>
      </w:r>
      <w:r>
        <w:rPr>
          <w:noProof/>
        </w:rPr>
        <w:fldChar w:fldCharType="begin"/>
      </w:r>
      <w:r>
        <w:rPr>
          <w:noProof/>
        </w:rPr>
        <w:instrText xml:space="preserve"> PAGEREF _Toc187443233 \h </w:instrText>
      </w:r>
      <w:r>
        <w:rPr>
          <w:noProof/>
        </w:rPr>
      </w:r>
      <w:r>
        <w:rPr>
          <w:noProof/>
        </w:rPr>
        <w:fldChar w:fldCharType="separate"/>
      </w:r>
      <w:r>
        <w:rPr>
          <w:noProof/>
        </w:rPr>
        <w:t>180</w:t>
      </w:r>
      <w:r>
        <w:rPr>
          <w:noProof/>
        </w:rPr>
        <w:fldChar w:fldCharType="end"/>
      </w:r>
    </w:p>
    <w:p w14:paraId="0844388F" w14:textId="43B369B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Delete notification channel response</w:t>
      </w:r>
      <w:r>
        <w:rPr>
          <w:noProof/>
        </w:rPr>
        <w:tab/>
      </w:r>
      <w:r>
        <w:rPr>
          <w:noProof/>
        </w:rPr>
        <w:fldChar w:fldCharType="begin"/>
      </w:r>
      <w:r>
        <w:rPr>
          <w:noProof/>
        </w:rPr>
        <w:instrText xml:space="preserve"> PAGEREF _Toc187443234 \h </w:instrText>
      </w:r>
      <w:r>
        <w:rPr>
          <w:noProof/>
        </w:rPr>
      </w:r>
      <w:r>
        <w:rPr>
          <w:noProof/>
        </w:rPr>
        <w:fldChar w:fldCharType="separate"/>
      </w:r>
      <w:r>
        <w:rPr>
          <w:noProof/>
        </w:rPr>
        <w:t>180</w:t>
      </w:r>
      <w:r>
        <w:rPr>
          <w:noProof/>
        </w:rPr>
        <w:fldChar w:fldCharType="end"/>
      </w:r>
    </w:p>
    <w:p w14:paraId="3C3A77B4" w14:textId="69E812B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Delete notification subscription request</w:t>
      </w:r>
      <w:r>
        <w:rPr>
          <w:noProof/>
        </w:rPr>
        <w:tab/>
      </w:r>
      <w:r>
        <w:rPr>
          <w:noProof/>
        </w:rPr>
        <w:fldChar w:fldCharType="begin"/>
      </w:r>
      <w:r>
        <w:rPr>
          <w:noProof/>
        </w:rPr>
        <w:instrText xml:space="preserve"> PAGEREF _Toc187443235 \h </w:instrText>
      </w:r>
      <w:r>
        <w:rPr>
          <w:noProof/>
        </w:rPr>
      </w:r>
      <w:r>
        <w:rPr>
          <w:noProof/>
        </w:rPr>
        <w:fldChar w:fldCharType="separate"/>
      </w:r>
      <w:r>
        <w:rPr>
          <w:noProof/>
        </w:rPr>
        <w:t>181</w:t>
      </w:r>
      <w:r>
        <w:rPr>
          <w:noProof/>
        </w:rPr>
        <w:fldChar w:fldCharType="end"/>
      </w:r>
    </w:p>
    <w:p w14:paraId="2A0EFF3F" w14:textId="7A57FCC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4A1518">
        <w:rPr>
          <w:noProof/>
          <w:lang w:val="en-IN"/>
        </w:rPr>
        <w:t>Delete notification subscription response</w:t>
      </w:r>
      <w:r>
        <w:rPr>
          <w:noProof/>
        </w:rPr>
        <w:tab/>
      </w:r>
      <w:r>
        <w:rPr>
          <w:noProof/>
        </w:rPr>
        <w:fldChar w:fldCharType="begin"/>
      </w:r>
      <w:r>
        <w:rPr>
          <w:noProof/>
        </w:rPr>
        <w:instrText xml:space="preserve"> PAGEREF _Toc187443236 \h </w:instrText>
      </w:r>
      <w:r>
        <w:rPr>
          <w:noProof/>
        </w:rPr>
      </w:r>
      <w:r>
        <w:rPr>
          <w:noProof/>
        </w:rPr>
        <w:fldChar w:fldCharType="separate"/>
      </w:r>
      <w:r>
        <w:rPr>
          <w:noProof/>
        </w:rPr>
        <w:t>181</w:t>
      </w:r>
      <w:r>
        <w:rPr>
          <w:noProof/>
        </w:rPr>
        <w:fldChar w:fldCharType="end"/>
      </w:r>
    </w:p>
    <w:p w14:paraId="1C62D8F9" w14:textId="05C9207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sidRPr="004A1518">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lang w:val="en-IN"/>
        </w:rPr>
        <w:t>Notification message</w:t>
      </w:r>
      <w:r>
        <w:rPr>
          <w:noProof/>
        </w:rPr>
        <w:tab/>
      </w:r>
      <w:r>
        <w:rPr>
          <w:noProof/>
        </w:rPr>
        <w:fldChar w:fldCharType="begin"/>
      </w:r>
      <w:r>
        <w:rPr>
          <w:noProof/>
        </w:rPr>
        <w:instrText xml:space="preserve"> PAGEREF _Toc187443237 \h </w:instrText>
      </w:r>
      <w:r>
        <w:rPr>
          <w:noProof/>
        </w:rPr>
      </w:r>
      <w:r>
        <w:rPr>
          <w:noProof/>
        </w:rPr>
        <w:fldChar w:fldCharType="separate"/>
      </w:r>
      <w:r>
        <w:rPr>
          <w:noProof/>
        </w:rPr>
        <w:t>181</w:t>
      </w:r>
      <w:r>
        <w:rPr>
          <w:noProof/>
        </w:rPr>
        <w:fldChar w:fldCharType="end"/>
      </w:r>
    </w:p>
    <w:p w14:paraId="172A8E11" w14:textId="43CA01D7"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_Toc187443238 \h </w:instrText>
      </w:r>
      <w:r>
        <w:rPr>
          <w:noProof/>
        </w:rPr>
      </w:r>
      <w:r>
        <w:rPr>
          <w:noProof/>
        </w:rPr>
        <w:fldChar w:fldCharType="separate"/>
      </w:r>
      <w:r>
        <w:rPr>
          <w:noProof/>
        </w:rPr>
        <w:t>181</w:t>
      </w:r>
      <w:r>
        <w:rPr>
          <w:noProof/>
        </w:rPr>
        <w:fldChar w:fldCharType="end"/>
      </w:r>
    </w:p>
    <w:p w14:paraId="5698F233" w14:textId="7D5BFBA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_Toc187443239 \h </w:instrText>
      </w:r>
      <w:r>
        <w:rPr>
          <w:noProof/>
        </w:rPr>
      </w:r>
      <w:r>
        <w:rPr>
          <w:noProof/>
        </w:rPr>
        <w:fldChar w:fldCharType="separate"/>
      </w:r>
      <w:r>
        <w:rPr>
          <w:noProof/>
        </w:rPr>
        <w:t>181</w:t>
      </w:r>
      <w:r>
        <w:rPr>
          <w:noProof/>
        </w:rPr>
        <w:fldChar w:fldCharType="end"/>
      </w:r>
    </w:p>
    <w:p w14:paraId="44906811" w14:textId="3E6E3AD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_Toc187443240 \h </w:instrText>
      </w:r>
      <w:r>
        <w:rPr>
          <w:noProof/>
        </w:rPr>
      </w:r>
      <w:r>
        <w:rPr>
          <w:noProof/>
        </w:rPr>
        <w:fldChar w:fldCharType="separate"/>
      </w:r>
      <w:r>
        <w:rPr>
          <w:noProof/>
        </w:rPr>
        <w:t>181</w:t>
      </w:r>
      <w:r>
        <w:rPr>
          <w:noProof/>
        </w:rPr>
        <w:fldChar w:fldCharType="end"/>
      </w:r>
    </w:p>
    <w:p w14:paraId="72F53056" w14:textId="229CA586"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_Toc187443241 \h </w:instrText>
      </w:r>
      <w:r>
        <w:rPr>
          <w:noProof/>
        </w:rPr>
      </w:r>
      <w:r>
        <w:rPr>
          <w:noProof/>
        </w:rPr>
        <w:fldChar w:fldCharType="separate"/>
      </w:r>
      <w:r>
        <w:rPr>
          <w:noProof/>
        </w:rPr>
        <w:t>182</w:t>
      </w:r>
      <w:r>
        <w:rPr>
          <w:noProof/>
        </w:rPr>
        <w:fldChar w:fldCharType="end"/>
      </w:r>
    </w:p>
    <w:p w14:paraId="434C3D1E" w14:textId="28484C9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_Toc187443242 \h </w:instrText>
      </w:r>
      <w:r>
        <w:rPr>
          <w:noProof/>
        </w:rPr>
      </w:r>
      <w:r>
        <w:rPr>
          <w:noProof/>
        </w:rPr>
        <w:fldChar w:fldCharType="separate"/>
      </w:r>
      <w:r>
        <w:rPr>
          <w:noProof/>
        </w:rPr>
        <w:t>182</w:t>
      </w:r>
      <w:r>
        <w:rPr>
          <w:noProof/>
        </w:rPr>
        <w:fldChar w:fldCharType="end"/>
      </w:r>
    </w:p>
    <w:p w14:paraId="5ED174B3" w14:textId="527857A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_Toc187443243 \h </w:instrText>
      </w:r>
      <w:r>
        <w:rPr>
          <w:noProof/>
        </w:rPr>
      </w:r>
      <w:r>
        <w:rPr>
          <w:noProof/>
        </w:rPr>
        <w:fldChar w:fldCharType="separate"/>
      </w:r>
      <w:r>
        <w:rPr>
          <w:noProof/>
        </w:rPr>
        <w:t>182</w:t>
      </w:r>
      <w:r>
        <w:rPr>
          <w:noProof/>
        </w:rPr>
        <w:fldChar w:fldCharType="end"/>
      </w:r>
    </w:p>
    <w:p w14:paraId="2476D7D6" w14:textId="198B9FB0"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_Toc187443244 \h </w:instrText>
      </w:r>
      <w:r>
        <w:rPr>
          <w:noProof/>
        </w:rPr>
      </w:r>
      <w:r>
        <w:rPr>
          <w:noProof/>
        </w:rPr>
        <w:fldChar w:fldCharType="separate"/>
      </w:r>
      <w:r>
        <w:rPr>
          <w:noProof/>
        </w:rPr>
        <w:t>183</w:t>
      </w:r>
      <w:r>
        <w:rPr>
          <w:noProof/>
        </w:rPr>
        <w:fldChar w:fldCharType="end"/>
      </w:r>
    </w:p>
    <w:p w14:paraId="7E42FA4A" w14:textId="21B61FE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_Toc187443245 \h </w:instrText>
      </w:r>
      <w:r>
        <w:rPr>
          <w:noProof/>
        </w:rPr>
      </w:r>
      <w:r>
        <w:rPr>
          <w:noProof/>
        </w:rPr>
        <w:fldChar w:fldCharType="separate"/>
      </w:r>
      <w:r>
        <w:rPr>
          <w:noProof/>
        </w:rPr>
        <w:t>183</w:t>
      </w:r>
      <w:r>
        <w:rPr>
          <w:noProof/>
        </w:rPr>
        <w:fldChar w:fldCharType="end"/>
      </w:r>
    </w:p>
    <w:p w14:paraId="6A88E902" w14:textId="42C05B2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_Toc187443246 \h </w:instrText>
      </w:r>
      <w:r>
        <w:rPr>
          <w:noProof/>
        </w:rPr>
      </w:r>
      <w:r>
        <w:rPr>
          <w:noProof/>
        </w:rPr>
        <w:fldChar w:fldCharType="separate"/>
      </w:r>
      <w:r>
        <w:rPr>
          <w:noProof/>
        </w:rPr>
        <w:t>183</w:t>
      </w:r>
      <w:r>
        <w:rPr>
          <w:noProof/>
        </w:rPr>
        <w:fldChar w:fldCharType="end"/>
      </w:r>
    </w:p>
    <w:p w14:paraId="215FE2F2" w14:textId="5618460C"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_Toc187443247 \h </w:instrText>
      </w:r>
      <w:r>
        <w:rPr>
          <w:noProof/>
        </w:rPr>
      </w:r>
      <w:r>
        <w:rPr>
          <w:noProof/>
        </w:rPr>
        <w:fldChar w:fldCharType="separate"/>
      </w:r>
      <w:r>
        <w:rPr>
          <w:noProof/>
        </w:rPr>
        <w:t>184</w:t>
      </w:r>
      <w:r>
        <w:rPr>
          <w:noProof/>
        </w:rPr>
        <w:fldChar w:fldCharType="end"/>
      </w:r>
    </w:p>
    <w:p w14:paraId="769222FF" w14:textId="5C8D1E0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_Toc187443248 \h </w:instrText>
      </w:r>
      <w:r>
        <w:rPr>
          <w:noProof/>
        </w:rPr>
      </w:r>
      <w:r>
        <w:rPr>
          <w:noProof/>
        </w:rPr>
        <w:fldChar w:fldCharType="separate"/>
      </w:r>
      <w:r>
        <w:rPr>
          <w:noProof/>
        </w:rPr>
        <w:t>184</w:t>
      </w:r>
      <w:r>
        <w:rPr>
          <w:noProof/>
        </w:rPr>
        <w:fldChar w:fldCharType="end"/>
      </w:r>
    </w:p>
    <w:p w14:paraId="5F557C9B" w14:textId="203AC80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_Toc187443249 \h </w:instrText>
      </w:r>
      <w:r>
        <w:rPr>
          <w:noProof/>
        </w:rPr>
      </w:r>
      <w:r>
        <w:rPr>
          <w:noProof/>
        </w:rPr>
        <w:fldChar w:fldCharType="separate"/>
      </w:r>
      <w:r>
        <w:rPr>
          <w:noProof/>
        </w:rPr>
        <w:t>184</w:t>
      </w:r>
      <w:r>
        <w:rPr>
          <w:noProof/>
        </w:rPr>
        <w:fldChar w:fldCharType="end"/>
      </w:r>
    </w:p>
    <w:p w14:paraId="6D9A3CC5" w14:textId="702D9634"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_Toc187443250 \h </w:instrText>
      </w:r>
      <w:r>
        <w:rPr>
          <w:noProof/>
        </w:rPr>
      </w:r>
      <w:r>
        <w:rPr>
          <w:noProof/>
        </w:rPr>
        <w:fldChar w:fldCharType="separate"/>
      </w:r>
      <w:r>
        <w:rPr>
          <w:noProof/>
        </w:rPr>
        <w:t>185</w:t>
      </w:r>
      <w:r>
        <w:rPr>
          <w:noProof/>
        </w:rPr>
        <w:fldChar w:fldCharType="end"/>
      </w:r>
    </w:p>
    <w:p w14:paraId="511A3213" w14:textId="465C29D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_Toc187443251 \h </w:instrText>
      </w:r>
      <w:r>
        <w:rPr>
          <w:noProof/>
        </w:rPr>
      </w:r>
      <w:r>
        <w:rPr>
          <w:noProof/>
        </w:rPr>
        <w:fldChar w:fldCharType="separate"/>
      </w:r>
      <w:r>
        <w:rPr>
          <w:noProof/>
        </w:rPr>
        <w:t>185</w:t>
      </w:r>
      <w:r>
        <w:rPr>
          <w:noProof/>
        </w:rPr>
        <w:fldChar w:fldCharType="end"/>
      </w:r>
    </w:p>
    <w:p w14:paraId="74FFDAF1" w14:textId="2BC06BA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_Toc187443252 \h </w:instrText>
      </w:r>
      <w:r>
        <w:rPr>
          <w:noProof/>
        </w:rPr>
      </w:r>
      <w:r>
        <w:rPr>
          <w:noProof/>
        </w:rPr>
        <w:fldChar w:fldCharType="separate"/>
      </w:r>
      <w:r>
        <w:rPr>
          <w:noProof/>
        </w:rPr>
        <w:t>185</w:t>
      </w:r>
      <w:r>
        <w:rPr>
          <w:noProof/>
        </w:rPr>
        <w:fldChar w:fldCharType="end"/>
      </w:r>
    </w:p>
    <w:p w14:paraId="167F39CD" w14:textId="0389B225"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_Toc187443253 \h </w:instrText>
      </w:r>
      <w:r>
        <w:rPr>
          <w:noProof/>
        </w:rPr>
      </w:r>
      <w:r>
        <w:rPr>
          <w:noProof/>
        </w:rPr>
        <w:fldChar w:fldCharType="separate"/>
      </w:r>
      <w:r>
        <w:rPr>
          <w:noProof/>
        </w:rPr>
        <w:t>186</w:t>
      </w:r>
      <w:r>
        <w:rPr>
          <w:noProof/>
        </w:rPr>
        <w:fldChar w:fldCharType="end"/>
      </w:r>
    </w:p>
    <w:p w14:paraId="29D936D4" w14:textId="19B3A68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_Toc187443254 \h </w:instrText>
      </w:r>
      <w:r>
        <w:rPr>
          <w:noProof/>
        </w:rPr>
      </w:r>
      <w:r>
        <w:rPr>
          <w:noProof/>
        </w:rPr>
        <w:fldChar w:fldCharType="separate"/>
      </w:r>
      <w:r>
        <w:rPr>
          <w:noProof/>
        </w:rPr>
        <w:t>186</w:t>
      </w:r>
      <w:r>
        <w:rPr>
          <w:noProof/>
        </w:rPr>
        <w:fldChar w:fldCharType="end"/>
      </w:r>
    </w:p>
    <w:p w14:paraId="0D193631" w14:textId="05256FD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_Toc187443255 \h </w:instrText>
      </w:r>
      <w:r>
        <w:rPr>
          <w:noProof/>
        </w:rPr>
      </w:r>
      <w:r>
        <w:rPr>
          <w:noProof/>
        </w:rPr>
        <w:fldChar w:fldCharType="separate"/>
      </w:r>
      <w:r>
        <w:rPr>
          <w:noProof/>
        </w:rPr>
        <w:t>186</w:t>
      </w:r>
      <w:r>
        <w:rPr>
          <w:noProof/>
        </w:rPr>
        <w:fldChar w:fldCharType="end"/>
      </w:r>
    </w:p>
    <w:p w14:paraId="1B409ABE" w14:textId="3559E391"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_Toc187443256 \h </w:instrText>
      </w:r>
      <w:r>
        <w:rPr>
          <w:noProof/>
        </w:rPr>
      </w:r>
      <w:r>
        <w:rPr>
          <w:noProof/>
        </w:rPr>
        <w:fldChar w:fldCharType="separate"/>
      </w:r>
      <w:r>
        <w:rPr>
          <w:noProof/>
        </w:rPr>
        <w:t>187</w:t>
      </w:r>
      <w:r>
        <w:rPr>
          <w:noProof/>
        </w:rPr>
        <w:fldChar w:fldCharType="end"/>
      </w:r>
    </w:p>
    <w:p w14:paraId="187D338F" w14:textId="75924B9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_Toc187443257 \h </w:instrText>
      </w:r>
      <w:r>
        <w:rPr>
          <w:noProof/>
        </w:rPr>
      </w:r>
      <w:r>
        <w:rPr>
          <w:noProof/>
        </w:rPr>
        <w:fldChar w:fldCharType="separate"/>
      </w:r>
      <w:r>
        <w:rPr>
          <w:noProof/>
        </w:rPr>
        <w:t>187</w:t>
      </w:r>
      <w:r>
        <w:rPr>
          <w:noProof/>
        </w:rPr>
        <w:fldChar w:fldCharType="end"/>
      </w:r>
    </w:p>
    <w:p w14:paraId="162FA1D6" w14:textId="3E888EC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_Toc187443258 \h </w:instrText>
      </w:r>
      <w:r>
        <w:rPr>
          <w:noProof/>
        </w:rPr>
      </w:r>
      <w:r>
        <w:rPr>
          <w:noProof/>
        </w:rPr>
        <w:fldChar w:fldCharType="separate"/>
      </w:r>
      <w:r>
        <w:rPr>
          <w:noProof/>
        </w:rPr>
        <w:t>187</w:t>
      </w:r>
      <w:r>
        <w:rPr>
          <w:noProof/>
        </w:rPr>
        <w:fldChar w:fldCharType="end"/>
      </w:r>
    </w:p>
    <w:p w14:paraId="3C603AA7" w14:textId="117F5F69"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_Toc187443259 \h </w:instrText>
      </w:r>
      <w:r>
        <w:rPr>
          <w:noProof/>
        </w:rPr>
      </w:r>
      <w:r>
        <w:rPr>
          <w:noProof/>
        </w:rPr>
        <w:fldChar w:fldCharType="separate"/>
      </w:r>
      <w:r>
        <w:rPr>
          <w:noProof/>
        </w:rPr>
        <w:t>188</w:t>
      </w:r>
      <w:r>
        <w:rPr>
          <w:noProof/>
        </w:rPr>
        <w:fldChar w:fldCharType="end"/>
      </w:r>
    </w:p>
    <w:p w14:paraId="52B6DD14" w14:textId="4C5F9C1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_Toc187443260 \h </w:instrText>
      </w:r>
      <w:r>
        <w:rPr>
          <w:noProof/>
        </w:rPr>
      </w:r>
      <w:r>
        <w:rPr>
          <w:noProof/>
        </w:rPr>
        <w:fldChar w:fldCharType="separate"/>
      </w:r>
      <w:r>
        <w:rPr>
          <w:noProof/>
        </w:rPr>
        <w:t>188</w:t>
      </w:r>
      <w:r>
        <w:rPr>
          <w:noProof/>
        </w:rPr>
        <w:fldChar w:fldCharType="end"/>
      </w:r>
    </w:p>
    <w:p w14:paraId="4C4C1BE3" w14:textId="5EF83C1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_Toc187443261 \h </w:instrText>
      </w:r>
      <w:r>
        <w:rPr>
          <w:noProof/>
        </w:rPr>
      </w:r>
      <w:r>
        <w:rPr>
          <w:noProof/>
        </w:rPr>
        <w:fldChar w:fldCharType="separate"/>
      </w:r>
      <w:r>
        <w:rPr>
          <w:noProof/>
        </w:rPr>
        <w:t>188</w:t>
      </w:r>
      <w:r>
        <w:rPr>
          <w:noProof/>
        </w:rPr>
        <w:fldChar w:fldCharType="end"/>
      </w:r>
    </w:p>
    <w:p w14:paraId="1ED6A238" w14:textId="15BBAEC4"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_Toc187443262 \h </w:instrText>
      </w:r>
      <w:r>
        <w:rPr>
          <w:noProof/>
        </w:rPr>
      </w:r>
      <w:r>
        <w:rPr>
          <w:noProof/>
        </w:rPr>
        <w:fldChar w:fldCharType="separate"/>
      </w:r>
      <w:r>
        <w:rPr>
          <w:noProof/>
        </w:rPr>
        <w:t>189</w:t>
      </w:r>
      <w:r>
        <w:rPr>
          <w:noProof/>
        </w:rPr>
        <w:fldChar w:fldCharType="end"/>
      </w:r>
    </w:p>
    <w:p w14:paraId="2B19EE26" w14:textId="6C4278B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_Toc187443263 \h </w:instrText>
      </w:r>
      <w:r>
        <w:rPr>
          <w:noProof/>
        </w:rPr>
      </w:r>
      <w:r>
        <w:rPr>
          <w:noProof/>
        </w:rPr>
        <w:fldChar w:fldCharType="separate"/>
      </w:r>
      <w:r>
        <w:rPr>
          <w:noProof/>
        </w:rPr>
        <w:t>189</w:t>
      </w:r>
      <w:r>
        <w:rPr>
          <w:noProof/>
        </w:rPr>
        <w:fldChar w:fldCharType="end"/>
      </w:r>
    </w:p>
    <w:p w14:paraId="1CD1FD4D" w14:textId="62BE7A0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_Toc187443264 \h </w:instrText>
      </w:r>
      <w:r>
        <w:rPr>
          <w:noProof/>
        </w:rPr>
      </w:r>
      <w:r>
        <w:rPr>
          <w:noProof/>
        </w:rPr>
        <w:fldChar w:fldCharType="separate"/>
      </w:r>
      <w:r>
        <w:rPr>
          <w:noProof/>
        </w:rPr>
        <w:t>189</w:t>
      </w:r>
      <w:r>
        <w:rPr>
          <w:noProof/>
        </w:rPr>
        <w:fldChar w:fldCharType="end"/>
      </w:r>
    </w:p>
    <w:p w14:paraId="3EEF301D" w14:textId="42CB279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_Toc187443265 \h </w:instrText>
      </w:r>
      <w:r>
        <w:rPr>
          <w:noProof/>
        </w:rPr>
      </w:r>
      <w:r>
        <w:rPr>
          <w:noProof/>
        </w:rPr>
        <w:fldChar w:fldCharType="separate"/>
      </w:r>
      <w:r>
        <w:rPr>
          <w:noProof/>
        </w:rPr>
        <w:t>190</w:t>
      </w:r>
      <w:r>
        <w:rPr>
          <w:noProof/>
        </w:rPr>
        <w:fldChar w:fldCharType="end"/>
      </w:r>
    </w:p>
    <w:p w14:paraId="7915AAC3" w14:textId="700A758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_Toc187443266 \h </w:instrText>
      </w:r>
      <w:r>
        <w:rPr>
          <w:noProof/>
        </w:rPr>
      </w:r>
      <w:r>
        <w:rPr>
          <w:noProof/>
        </w:rPr>
        <w:fldChar w:fldCharType="separate"/>
      </w:r>
      <w:r>
        <w:rPr>
          <w:noProof/>
        </w:rPr>
        <w:t>190</w:t>
      </w:r>
      <w:r>
        <w:rPr>
          <w:noProof/>
        </w:rPr>
        <w:fldChar w:fldCharType="end"/>
      </w:r>
    </w:p>
    <w:p w14:paraId="4F450010" w14:textId="3B1E0E4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_Toc187443267 \h </w:instrText>
      </w:r>
      <w:r>
        <w:rPr>
          <w:noProof/>
        </w:rPr>
      </w:r>
      <w:r>
        <w:rPr>
          <w:noProof/>
        </w:rPr>
        <w:fldChar w:fldCharType="separate"/>
      </w:r>
      <w:r>
        <w:rPr>
          <w:noProof/>
        </w:rPr>
        <w:t>190</w:t>
      </w:r>
      <w:r>
        <w:rPr>
          <w:noProof/>
        </w:rPr>
        <w:fldChar w:fldCharType="end"/>
      </w:r>
    </w:p>
    <w:p w14:paraId="25203E28" w14:textId="495BC14B"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_Toc187443268 \h </w:instrText>
      </w:r>
      <w:r>
        <w:rPr>
          <w:noProof/>
        </w:rPr>
      </w:r>
      <w:r>
        <w:rPr>
          <w:noProof/>
        </w:rPr>
        <w:fldChar w:fldCharType="separate"/>
      </w:r>
      <w:r>
        <w:rPr>
          <w:noProof/>
        </w:rPr>
        <w:t>191</w:t>
      </w:r>
      <w:r>
        <w:rPr>
          <w:noProof/>
        </w:rPr>
        <w:fldChar w:fldCharType="end"/>
      </w:r>
    </w:p>
    <w:p w14:paraId="60FD3DED" w14:textId="0B297BB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_Toc187443269 \h </w:instrText>
      </w:r>
      <w:r>
        <w:rPr>
          <w:noProof/>
        </w:rPr>
      </w:r>
      <w:r>
        <w:rPr>
          <w:noProof/>
        </w:rPr>
        <w:fldChar w:fldCharType="separate"/>
      </w:r>
      <w:r>
        <w:rPr>
          <w:noProof/>
        </w:rPr>
        <w:t>191</w:t>
      </w:r>
      <w:r>
        <w:rPr>
          <w:noProof/>
        </w:rPr>
        <w:fldChar w:fldCharType="end"/>
      </w:r>
    </w:p>
    <w:p w14:paraId="6E3D8C2E" w14:textId="603AE93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_Toc187443270 \h </w:instrText>
      </w:r>
      <w:r>
        <w:rPr>
          <w:noProof/>
        </w:rPr>
      </w:r>
      <w:r>
        <w:rPr>
          <w:noProof/>
        </w:rPr>
        <w:fldChar w:fldCharType="separate"/>
      </w:r>
      <w:r>
        <w:rPr>
          <w:noProof/>
        </w:rPr>
        <w:t>191</w:t>
      </w:r>
      <w:r>
        <w:rPr>
          <w:noProof/>
        </w:rPr>
        <w:fldChar w:fldCharType="end"/>
      </w:r>
    </w:p>
    <w:p w14:paraId="4A37ADCE" w14:textId="561B1AD0"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_Toc187443271 \h </w:instrText>
      </w:r>
      <w:r>
        <w:rPr>
          <w:noProof/>
        </w:rPr>
      </w:r>
      <w:r>
        <w:rPr>
          <w:noProof/>
        </w:rPr>
        <w:fldChar w:fldCharType="separate"/>
      </w:r>
      <w:r>
        <w:rPr>
          <w:noProof/>
        </w:rPr>
        <w:t>192</w:t>
      </w:r>
      <w:r>
        <w:rPr>
          <w:noProof/>
        </w:rPr>
        <w:fldChar w:fldCharType="end"/>
      </w:r>
    </w:p>
    <w:p w14:paraId="5513A3A8" w14:textId="7496FA9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_Toc187443272 \h </w:instrText>
      </w:r>
      <w:r>
        <w:rPr>
          <w:noProof/>
        </w:rPr>
      </w:r>
      <w:r>
        <w:rPr>
          <w:noProof/>
        </w:rPr>
        <w:fldChar w:fldCharType="separate"/>
      </w:r>
      <w:r>
        <w:rPr>
          <w:noProof/>
        </w:rPr>
        <w:t>192</w:t>
      </w:r>
      <w:r>
        <w:rPr>
          <w:noProof/>
        </w:rPr>
        <w:fldChar w:fldCharType="end"/>
      </w:r>
    </w:p>
    <w:p w14:paraId="6D7A4C7B" w14:textId="43ACFF8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_Toc187443273 \h </w:instrText>
      </w:r>
      <w:r>
        <w:rPr>
          <w:noProof/>
        </w:rPr>
      </w:r>
      <w:r>
        <w:rPr>
          <w:noProof/>
        </w:rPr>
        <w:fldChar w:fldCharType="separate"/>
      </w:r>
      <w:r>
        <w:rPr>
          <w:noProof/>
        </w:rPr>
        <w:t>192</w:t>
      </w:r>
      <w:r>
        <w:rPr>
          <w:noProof/>
        </w:rPr>
        <w:fldChar w:fldCharType="end"/>
      </w:r>
    </w:p>
    <w:p w14:paraId="07D4EC78" w14:textId="1F24F777"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_Toc187443274 \h </w:instrText>
      </w:r>
      <w:r>
        <w:rPr>
          <w:noProof/>
        </w:rPr>
      </w:r>
      <w:r>
        <w:rPr>
          <w:noProof/>
        </w:rPr>
        <w:fldChar w:fldCharType="separate"/>
      </w:r>
      <w:r>
        <w:rPr>
          <w:noProof/>
        </w:rPr>
        <w:t>193</w:t>
      </w:r>
      <w:r>
        <w:rPr>
          <w:noProof/>
        </w:rPr>
        <w:fldChar w:fldCharType="end"/>
      </w:r>
    </w:p>
    <w:p w14:paraId="0E806CB9" w14:textId="2F354A1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_Toc187443275 \h </w:instrText>
      </w:r>
      <w:r>
        <w:rPr>
          <w:noProof/>
        </w:rPr>
      </w:r>
      <w:r>
        <w:rPr>
          <w:noProof/>
        </w:rPr>
        <w:fldChar w:fldCharType="separate"/>
      </w:r>
      <w:r>
        <w:rPr>
          <w:noProof/>
        </w:rPr>
        <w:t>193</w:t>
      </w:r>
      <w:r>
        <w:rPr>
          <w:noProof/>
        </w:rPr>
        <w:fldChar w:fldCharType="end"/>
      </w:r>
    </w:p>
    <w:p w14:paraId="6FD7A05D" w14:textId="62C4EEB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_Toc187443276 \h </w:instrText>
      </w:r>
      <w:r>
        <w:rPr>
          <w:noProof/>
        </w:rPr>
      </w:r>
      <w:r>
        <w:rPr>
          <w:noProof/>
        </w:rPr>
        <w:fldChar w:fldCharType="separate"/>
      </w:r>
      <w:r>
        <w:rPr>
          <w:noProof/>
        </w:rPr>
        <w:t>193</w:t>
      </w:r>
      <w:r>
        <w:rPr>
          <w:noProof/>
        </w:rPr>
        <w:fldChar w:fldCharType="end"/>
      </w:r>
    </w:p>
    <w:p w14:paraId="3E30019A" w14:textId="11FB6AC4"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_Toc187443277 \h </w:instrText>
      </w:r>
      <w:r>
        <w:rPr>
          <w:noProof/>
        </w:rPr>
      </w:r>
      <w:r>
        <w:rPr>
          <w:noProof/>
        </w:rPr>
        <w:fldChar w:fldCharType="separate"/>
      </w:r>
      <w:r>
        <w:rPr>
          <w:noProof/>
        </w:rPr>
        <w:t>194</w:t>
      </w:r>
      <w:r>
        <w:rPr>
          <w:noProof/>
        </w:rPr>
        <w:fldChar w:fldCharType="end"/>
      </w:r>
    </w:p>
    <w:p w14:paraId="52BA477D" w14:textId="1C0FCFB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_Toc187443278 \h </w:instrText>
      </w:r>
      <w:r>
        <w:rPr>
          <w:noProof/>
        </w:rPr>
      </w:r>
      <w:r>
        <w:rPr>
          <w:noProof/>
        </w:rPr>
        <w:fldChar w:fldCharType="separate"/>
      </w:r>
      <w:r>
        <w:rPr>
          <w:noProof/>
        </w:rPr>
        <w:t>194</w:t>
      </w:r>
      <w:r>
        <w:rPr>
          <w:noProof/>
        </w:rPr>
        <w:fldChar w:fldCharType="end"/>
      </w:r>
    </w:p>
    <w:p w14:paraId="4F555862" w14:textId="386EC45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_Toc187443279 \h </w:instrText>
      </w:r>
      <w:r>
        <w:rPr>
          <w:noProof/>
        </w:rPr>
      </w:r>
      <w:r>
        <w:rPr>
          <w:noProof/>
        </w:rPr>
        <w:fldChar w:fldCharType="separate"/>
      </w:r>
      <w:r>
        <w:rPr>
          <w:noProof/>
        </w:rPr>
        <w:t>194</w:t>
      </w:r>
      <w:r>
        <w:rPr>
          <w:noProof/>
        </w:rPr>
        <w:fldChar w:fldCharType="end"/>
      </w:r>
    </w:p>
    <w:p w14:paraId="182C7681" w14:textId="5CA01680"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_Toc187443280 \h </w:instrText>
      </w:r>
      <w:r>
        <w:rPr>
          <w:noProof/>
        </w:rPr>
      </w:r>
      <w:r>
        <w:rPr>
          <w:noProof/>
        </w:rPr>
        <w:fldChar w:fldCharType="separate"/>
      </w:r>
      <w:r>
        <w:rPr>
          <w:noProof/>
        </w:rPr>
        <w:t>195</w:t>
      </w:r>
      <w:r>
        <w:rPr>
          <w:noProof/>
        </w:rPr>
        <w:fldChar w:fldCharType="end"/>
      </w:r>
    </w:p>
    <w:p w14:paraId="7CCAF09A" w14:textId="7CA7891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_Toc187443281 \h </w:instrText>
      </w:r>
      <w:r>
        <w:rPr>
          <w:noProof/>
        </w:rPr>
      </w:r>
      <w:r>
        <w:rPr>
          <w:noProof/>
        </w:rPr>
        <w:fldChar w:fldCharType="separate"/>
      </w:r>
      <w:r>
        <w:rPr>
          <w:noProof/>
        </w:rPr>
        <w:t>195</w:t>
      </w:r>
      <w:r>
        <w:rPr>
          <w:noProof/>
        </w:rPr>
        <w:fldChar w:fldCharType="end"/>
      </w:r>
    </w:p>
    <w:p w14:paraId="107D3790" w14:textId="16047C6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_Toc187443282 \h </w:instrText>
      </w:r>
      <w:r>
        <w:rPr>
          <w:noProof/>
        </w:rPr>
      </w:r>
      <w:r>
        <w:rPr>
          <w:noProof/>
        </w:rPr>
        <w:fldChar w:fldCharType="separate"/>
      </w:r>
      <w:r>
        <w:rPr>
          <w:noProof/>
        </w:rPr>
        <w:t>195</w:t>
      </w:r>
      <w:r>
        <w:rPr>
          <w:noProof/>
        </w:rPr>
        <w:fldChar w:fldCharType="end"/>
      </w:r>
    </w:p>
    <w:p w14:paraId="2EC94D48" w14:textId="3FD0259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_Toc187443283 \h </w:instrText>
      </w:r>
      <w:r>
        <w:rPr>
          <w:noProof/>
        </w:rPr>
      </w:r>
      <w:r>
        <w:rPr>
          <w:noProof/>
        </w:rPr>
        <w:fldChar w:fldCharType="separate"/>
      </w:r>
      <w:r>
        <w:rPr>
          <w:noProof/>
        </w:rPr>
        <w:t>196</w:t>
      </w:r>
      <w:r>
        <w:rPr>
          <w:noProof/>
        </w:rPr>
        <w:fldChar w:fldCharType="end"/>
      </w:r>
    </w:p>
    <w:p w14:paraId="7BA67EF2" w14:textId="1B2BA6B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_Toc187443284 \h </w:instrText>
      </w:r>
      <w:r>
        <w:rPr>
          <w:noProof/>
        </w:rPr>
      </w:r>
      <w:r>
        <w:rPr>
          <w:noProof/>
        </w:rPr>
        <w:fldChar w:fldCharType="separate"/>
      </w:r>
      <w:r>
        <w:rPr>
          <w:noProof/>
        </w:rPr>
        <w:t>196</w:t>
      </w:r>
      <w:r>
        <w:rPr>
          <w:noProof/>
        </w:rPr>
        <w:fldChar w:fldCharType="end"/>
      </w:r>
    </w:p>
    <w:p w14:paraId="3D61082B" w14:textId="76C5CAD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_Toc187443285 \h </w:instrText>
      </w:r>
      <w:r>
        <w:rPr>
          <w:noProof/>
        </w:rPr>
      </w:r>
      <w:r>
        <w:rPr>
          <w:noProof/>
        </w:rPr>
        <w:fldChar w:fldCharType="separate"/>
      </w:r>
      <w:r>
        <w:rPr>
          <w:noProof/>
        </w:rPr>
        <w:t>196</w:t>
      </w:r>
      <w:r>
        <w:rPr>
          <w:noProof/>
        </w:rPr>
        <w:fldChar w:fldCharType="end"/>
      </w:r>
    </w:p>
    <w:p w14:paraId="4E833602" w14:textId="2676794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_Toc187443286 \h </w:instrText>
      </w:r>
      <w:r>
        <w:rPr>
          <w:noProof/>
        </w:rPr>
      </w:r>
      <w:r>
        <w:rPr>
          <w:noProof/>
        </w:rPr>
        <w:fldChar w:fldCharType="separate"/>
      </w:r>
      <w:r>
        <w:rPr>
          <w:noProof/>
        </w:rPr>
        <w:t>197</w:t>
      </w:r>
      <w:r>
        <w:rPr>
          <w:noProof/>
        </w:rPr>
        <w:fldChar w:fldCharType="end"/>
      </w:r>
    </w:p>
    <w:p w14:paraId="1ABBC325" w14:textId="253BD2AE"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_Toc187443287 \h </w:instrText>
      </w:r>
      <w:r>
        <w:rPr>
          <w:noProof/>
        </w:rPr>
      </w:r>
      <w:r>
        <w:rPr>
          <w:noProof/>
        </w:rPr>
        <w:fldChar w:fldCharType="separate"/>
      </w:r>
      <w:r>
        <w:rPr>
          <w:noProof/>
        </w:rPr>
        <w:t>200</w:t>
      </w:r>
      <w:r>
        <w:rPr>
          <w:noProof/>
        </w:rPr>
        <w:fldChar w:fldCharType="end"/>
      </w:r>
    </w:p>
    <w:p w14:paraId="303A22CE" w14:textId="7D56779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_Toc187443288 \h </w:instrText>
      </w:r>
      <w:r>
        <w:rPr>
          <w:noProof/>
        </w:rPr>
      </w:r>
      <w:r>
        <w:rPr>
          <w:noProof/>
        </w:rPr>
        <w:fldChar w:fldCharType="separate"/>
      </w:r>
      <w:r>
        <w:rPr>
          <w:noProof/>
        </w:rPr>
        <w:t>200</w:t>
      </w:r>
      <w:r>
        <w:rPr>
          <w:noProof/>
        </w:rPr>
        <w:fldChar w:fldCharType="end"/>
      </w:r>
    </w:p>
    <w:p w14:paraId="415613CD" w14:textId="14DB89B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_Toc187443289 \h </w:instrText>
      </w:r>
      <w:r>
        <w:rPr>
          <w:noProof/>
        </w:rPr>
      </w:r>
      <w:r>
        <w:rPr>
          <w:noProof/>
        </w:rPr>
        <w:fldChar w:fldCharType="separate"/>
      </w:r>
      <w:r>
        <w:rPr>
          <w:noProof/>
        </w:rPr>
        <w:t>201</w:t>
      </w:r>
      <w:r>
        <w:rPr>
          <w:noProof/>
        </w:rPr>
        <w:fldChar w:fldCharType="end"/>
      </w:r>
    </w:p>
    <w:p w14:paraId="1E426695" w14:textId="6CFA6776"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_Toc187443290 \h </w:instrText>
      </w:r>
      <w:r>
        <w:rPr>
          <w:noProof/>
        </w:rPr>
      </w:r>
      <w:r>
        <w:rPr>
          <w:noProof/>
        </w:rPr>
        <w:fldChar w:fldCharType="separate"/>
      </w:r>
      <w:r>
        <w:rPr>
          <w:noProof/>
        </w:rPr>
        <w:t>201</w:t>
      </w:r>
      <w:r>
        <w:rPr>
          <w:noProof/>
        </w:rPr>
        <w:fldChar w:fldCharType="end"/>
      </w:r>
    </w:p>
    <w:p w14:paraId="74662410" w14:textId="3C28AC9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_Toc187443291 \h </w:instrText>
      </w:r>
      <w:r>
        <w:rPr>
          <w:noProof/>
        </w:rPr>
      </w:r>
      <w:r>
        <w:rPr>
          <w:noProof/>
        </w:rPr>
        <w:fldChar w:fldCharType="separate"/>
      </w:r>
      <w:r>
        <w:rPr>
          <w:noProof/>
        </w:rPr>
        <w:t>201</w:t>
      </w:r>
      <w:r>
        <w:rPr>
          <w:noProof/>
        </w:rPr>
        <w:fldChar w:fldCharType="end"/>
      </w:r>
    </w:p>
    <w:p w14:paraId="0D827406" w14:textId="46AF107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_Toc187443292 \h </w:instrText>
      </w:r>
      <w:r>
        <w:rPr>
          <w:noProof/>
        </w:rPr>
      </w:r>
      <w:r>
        <w:rPr>
          <w:noProof/>
        </w:rPr>
        <w:fldChar w:fldCharType="separate"/>
      </w:r>
      <w:r>
        <w:rPr>
          <w:noProof/>
        </w:rPr>
        <w:t>201</w:t>
      </w:r>
      <w:r>
        <w:rPr>
          <w:noProof/>
        </w:rPr>
        <w:fldChar w:fldCharType="end"/>
      </w:r>
    </w:p>
    <w:p w14:paraId="60A9C78B" w14:textId="525E478C"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_Toc187443293 \h </w:instrText>
      </w:r>
      <w:r>
        <w:rPr>
          <w:noProof/>
        </w:rPr>
      </w:r>
      <w:r>
        <w:rPr>
          <w:noProof/>
        </w:rPr>
        <w:fldChar w:fldCharType="separate"/>
      </w:r>
      <w:r>
        <w:rPr>
          <w:noProof/>
        </w:rPr>
        <w:t>202</w:t>
      </w:r>
      <w:r>
        <w:rPr>
          <w:noProof/>
        </w:rPr>
        <w:fldChar w:fldCharType="end"/>
      </w:r>
    </w:p>
    <w:p w14:paraId="6C5916A1" w14:textId="2F60039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_Toc187443294 \h </w:instrText>
      </w:r>
      <w:r>
        <w:rPr>
          <w:noProof/>
        </w:rPr>
      </w:r>
      <w:r>
        <w:rPr>
          <w:noProof/>
        </w:rPr>
        <w:fldChar w:fldCharType="separate"/>
      </w:r>
      <w:r>
        <w:rPr>
          <w:noProof/>
        </w:rPr>
        <w:t>202</w:t>
      </w:r>
      <w:r>
        <w:rPr>
          <w:noProof/>
        </w:rPr>
        <w:fldChar w:fldCharType="end"/>
      </w:r>
    </w:p>
    <w:p w14:paraId="30C61759" w14:textId="157D9B2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_Toc187443295 \h </w:instrText>
      </w:r>
      <w:r>
        <w:rPr>
          <w:noProof/>
        </w:rPr>
      </w:r>
      <w:r>
        <w:rPr>
          <w:noProof/>
        </w:rPr>
        <w:fldChar w:fldCharType="separate"/>
      </w:r>
      <w:r>
        <w:rPr>
          <w:noProof/>
        </w:rPr>
        <w:t>202</w:t>
      </w:r>
      <w:r>
        <w:rPr>
          <w:noProof/>
        </w:rPr>
        <w:fldChar w:fldCharType="end"/>
      </w:r>
    </w:p>
    <w:p w14:paraId="3A7A8AB9" w14:textId="118BB4B3"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sidRPr="004A1518">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4A1518">
        <w:rPr>
          <w:noProof/>
          <w:color w:val="000000"/>
        </w:rPr>
        <w:t>Generic outgoing SDS procedure with MCData message store</w:t>
      </w:r>
      <w:r>
        <w:rPr>
          <w:noProof/>
        </w:rPr>
        <w:tab/>
      </w:r>
      <w:r>
        <w:rPr>
          <w:noProof/>
        </w:rPr>
        <w:fldChar w:fldCharType="begin"/>
      </w:r>
      <w:r>
        <w:rPr>
          <w:noProof/>
        </w:rPr>
        <w:instrText xml:space="preserve"> PAGEREF _Toc187443296 \h </w:instrText>
      </w:r>
      <w:r>
        <w:rPr>
          <w:noProof/>
        </w:rPr>
      </w:r>
      <w:r>
        <w:rPr>
          <w:noProof/>
        </w:rPr>
        <w:fldChar w:fldCharType="separate"/>
      </w:r>
      <w:r>
        <w:rPr>
          <w:noProof/>
        </w:rPr>
        <w:t>203</w:t>
      </w:r>
      <w:r>
        <w:rPr>
          <w:noProof/>
        </w:rPr>
        <w:fldChar w:fldCharType="end"/>
      </w:r>
    </w:p>
    <w:p w14:paraId="0A28A970" w14:textId="4A8C3BBE"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4A1518">
        <w:rPr>
          <w:noProof/>
          <w:color w:val="000000"/>
        </w:rPr>
        <w:t>General</w:t>
      </w:r>
      <w:r>
        <w:rPr>
          <w:noProof/>
        </w:rPr>
        <w:tab/>
      </w:r>
      <w:r>
        <w:rPr>
          <w:noProof/>
        </w:rPr>
        <w:fldChar w:fldCharType="begin"/>
      </w:r>
      <w:r>
        <w:rPr>
          <w:noProof/>
        </w:rPr>
        <w:instrText xml:space="preserve"> PAGEREF _Toc187443297 \h </w:instrText>
      </w:r>
      <w:r>
        <w:rPr>
          <w:noProof/>
        </w:rPr>
      </w:r>
      <w:r>
        <w:rPr>
          <w:noProof/>
        </w:rPr>
        <w:fldChar w:fldCharType="separate"/>
      </w:r>
      <w:r>
        <w:rPr>
          <w:noProof/>
        </w:rPr>
        <w:t>203</w:t>
      </w:r>
      <w:r>
        <w:rPr>
          <w:noProof/>
        </w:rPr>
        <w:fldChar w:fldCharType="end"/>
      </w:r>
    </w:p>
    <w:p w14:paraId="54F8D313" w14:textId="519FA43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4A1518">
        <w:rPr>
          <w:noProof/>
          <w:color w:val="000000"/>
        </w:rPr>
        <w:t>Procedure</w:t>
      </w:r>
      <w:r>
        <w:rPr>
          <w:noProof/>
        </w:rPr>
        <w:tab/>
      </w:r>
      <w:r>
        <w:rPr>
          <w:noProof/>
        </w:rPr>
        <w:fldChar w:fldCharType="begin"/>
      </w:r>
      <w:r>
        <w:rPr>
          <w:noProof/>
        </w:rPr>
        <w:instrText xml:space="preserve"> PAGEREF _Toc187443298 \h </w:instrText>
      </w:r>
      <w:r>
        <w:rPr>
          <w:noProof/>
        </w:rPr>
      </w:r>
      <w:r>
        <w:rPr>
          <w:noProof/>
        </w:rPr>
        <w:fldChar w:fldCharType="separate"/>
      </w:r>
      <w:r>
        <w:rPr>
          <w:noProof/>
        </w:rPr>
        <w:t>203</w:t>
      </w:r>
      <w:r>
        <w:rPr>
          <w:noProof/>
        </w:rPr>
        <w:fldChar w:fldCharType="end"/>
      </w:r>
    </w:p>
    <w:p w14:paraId="68C6723E" w14:textId="07B4B755"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sidRPr="004A1518">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4A1518">
        <w:rPr>
          <w:noProof/>
          <w:color w:val="000000"/>
        </w:rPr>
        <w:t>Generic incoming SDS procedure with MCData message store</w:t>
      </w:r>
      <w:r>
        <w:rPr>
          <w:noProof/>
        </w:rPr>
        <w:tab/>
      </w:r>
      <w:r>
        <w:rPr>
          <w:noProof/>
        </w:rPr>
        <w:fldChar w:fldCharType="begin"/>
      </w:r>
      <w:r>
        <w:rPr>
          <w:noProof/>
        </w:rPr>
        <w:instrText xml:space="preserve"> PAGEREF _Toc187443299 \h </w:instrText>
      </w:r>
      <w:r>
        <w:rPr>
          <w:noProof/>
        </w:rPr>
      </w:r>
      <w:r>
        <w:rPr>
          <w:noProof/>
        </w:rPr>
        <w:fldChar w:fldCharType="separate"/>
      </w:r>
      <w:r>
        <w:rPr>
          <w:noProof/>
        </w:rPr>
        <w:t>204</w:t>
      </w:r>
      <w:r>
        <w:rPr>
          <w:noProof/>
        </w:rPr>
        <w:fldChar w:fldCharType="end"/>
      </w:r>
    </w:p>
    <w:p w14:paraId="20199568" w14:textId="6912F72F"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4A1518">
        <w:rPr>
          <w:noProof/>
          <w:color w:val="000000"/>
        </w:rPr>
        <w:t>General</w:t>
      </w:r>
      <w:r>
        <w:rPr>
          <w:noProof/>
        </w:rPr>
        <w:tab/>
      </w:r>
      <w:r>
        <w:rPr>
          <w:noProof/>
        </w:rPr>
        <w:fldChar w:fldCharType="begin"/>
      </w:r>
      <w:r>
        <w:rPr>
          <w:noProof/>
        </w:rPr>
        <w:instrText xml:space="preserve"> PAGEREF _Toc187443300 \h </w:instrText>
      </w:r>
      <w:r>
        <w:rPr>
          <w:noProof/>
        </w:rPr>
      </w:r>
      <w:r>
        <w:rPr>
          <w:noProof/>
        </w:rPr>
        <w:fldChar w:fldCharType="separate"/>
      </w:r>
      <w:r>
        <w:rPr>
          <w:noProof/>
        </w:rPr>
        <w:t>204</w:t>
      </w:r>
      <w:r>
        <w:rPr>
          <w:noProof/>
        </w:rPr>
        <w:fldChar w:fldCharType="end"/>
      </w:r>
    </w:p>
    <w:p w14:paraId="10858B4E" w14:textId="0E61F4DB"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sidRPr="004A1518">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4A1518">
        <w:rPr>
          <w:noProof/>
          <w:color w:val="000000"/>
        </w:rPr>
        <w:t>Procedure</w:t>
      </w:r>
      <w:r>
        <w:rPr>
          <w:noProof/>
        </w:rPr>
        <w:tab/>
      </w:r>
      <w:r>
        <w:rPr>
          <w:noProof/>
        </w:rPr>
        <w:fldChar w:fldCharType="begin"/>
      </w:r>
      <w:r>
        <w:rPr>
          <w:noProof/>
        </w:rPr>
        <w:instrText xml:space="preserve"> PAGEREF _Toc187443301 \h </w:instrText>
      </w:r>
      <w:r>
        <w:rPr>
          <w:noProof/>
        </w:rPr>
      </w:r>
      <w:r>
        <w:rPr>
          <w:noProof/>
        </w:rPr>
        <w:fldChar w:fldCharType="separate"/>
      </w:r>
      <w:r>
        <w:rPr>
          <w:noProof/>
        </w:rPr>
        <w:t>204</w:t>
      </w:r>
      <w:r>
        <w:rPr>
          <w:noProof/>
        </w:rPr>
        <w:fldChar w:fldCharType="end"/>
      </w:r>
    </w:p>
    <w:p w14:paraId="6E3DDE9D" w14:textId="2A6DC128"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_Toc187443302 \h </w:instrText>
      </w:r>
      <w:r>
        <w:rPr>
          <w:noProof/>
        </w:rPr>
      </w:r>
      <w:r>
        <w:rPr>
          <w:noProof/>
        </w:rPr>
        <w:fldChar w:fldCharType="separate"/>
      </w:r>
      <w:r>
        <w:rPr>
          <w:noProof/>
        </w:rPr>
        <w:t>205</w:t>
      </w:r>
      <w:r>
        <w:rPr>
          <w:noProof/>
        </w:rPr>
        <w:fldChar w:fldCharType="end"/>
      </w:r>
    </w:p>
    <w:p w14:paraId="56921E7A" w14:textId="34FF966A"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_Toc187443303 \h </w:instrText>
      </w:r>
      <w:r>
        <w:rPr>
          <w:noProof/>
        </w:rPr>
      </w:r>
      <w:r>
        <w:rPr>
          <w:noProof/>
        </w:rPr>
        <w:fldChar w:fldCharType="separate"/>
      </w:r>
      <w:r>
        <w:rPr>
          <w:noProof/>
        </w:rPr>
        <w:t>205</w:t>
      </w:r>
      <w:r>
        <w:rPr>
          <w:noProof/>
        </w:rPr>
        <w:fldChar w:fldCharType="end"/>
      </w:r>
    </w:p>
    <w:p w14:paraId="3EA80876" w14:textId="40A8178E"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_Toc187443304 \h </w:instrText>
      </w:r>
      <w:r>
        <w:rPr>
          <w:noProof/>
        </w:rPr>
      </w:r>
      <w:r>
        <w:rPr>
          <w:noProof/>
        </w:rPr>
        <w:fldChar w:fldCharType="separate"/>
      </w:r>
      <w:r>
        <w:rPr>
          <w:noProof/>
        </w:rPr>
        <w:t>205</w:t>
      </w:r>
      <w:r>
        <w:rPr>
          <w:noProof/>
        </w:rPr>
        <w:fldChar w:fldCharType="end"/>
      </w:r>
    </w:p>
    <w:p w14:paraId="4F595E0C" w14:textId="2990EF62"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_Toc187443305 \h </w:instrText>
      </w:r>
      <w:r>
        <w:rPr>
          <w:noProof/>
        </w:rPr>
      </w:r>
      <w:r>
        <w:rPr>
          <w:noProof/>
        </w:rPr>
        <w:fldChar w:fldCharType="separate"/>
      </w:r>
      <w:r>
        <w:rPr>
          <w:noProof/>
        </w:rPr>
        <w:t>205</w:t>
      </w:r>
      <w:r>
        <w:rPr>
          <w:noProof/>
        </w:rPr>
        <w:fldChar w:fldCharType="end"/>
      </w:r>
    </w:p>
    <w:p w14:paraId="3279E1A1" w14:textId="330CE13C"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_Toc187443306 \h </w:instrText>
      </w:r>
      <w:r>
        <w:rPr>
          <w:noProof/>
        </w:rPr>
      </w:r>
      <w:r>
        <w:rPr>
          <w:noProof/>
        </w:rPr>
        <w:fldChar w:fldCharType="separate"/>
      </w:r>
      <w:r>
        <w:rPr>
          <w:noProof/>
        </w:rPr>
        <w:t>205</w:t>
      </w:r>
      <w:r>
        <w:rPr>
          <w:noProof/>
        </w:rPr>
        <w:fldChar w:fldCharType="end"/>
      </w:r>
    </w:p>
    <w:p w14:paraId="08D1AD37" w14:textId="4BECB3CA"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_Toc187443307 \h </w:instrText>
      </w:r>
      <w:r>
        <w:rPr>
          <w:noProof/>
        </w:rPr>
      </w:r>
      <w:r>
        <w:rPr>
          <w:noProof/>
        </w:rPr>
        <w:fldChar w:fldCharType="separate"/>
      </w:r>
      <w:r>
        <w:rPr>
          <w:noProof/>
        </w:rPr>
        <w:t>206</w:t>
      </w:r>
      <w:r>
        <w:rPr>
          <w:noProof/>
        </w:rPr>
        <w:fldChar w:fldCharType="end"/>
      </w:r>
    </w:p>
    <w:p w14:paraId="6EEED4A5" w14:textId="186ADB47"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_Toc187443308 \h </w:instrText>
      </w:r>
      <w:r>
        <w:rPr>
          <w:noProof/>
        </w:rPr>
      </w:r>
      <w:r>
        <w:rPr>
          <w:noProof/>
        </w:rPr>
        <w:fldChar w:fldCharType="separate"/>
      </w:r>
      <w:r>
        <w:rPr>
          <w:noProof/>
        </w:rPr>
        <w:t>206</w:t>
      </w:r>
      <w:r>
        <w:rPr>
          <w:noProof/>
        </w:rPr>
        <w:fldChar w:fldCharType="end"/>
      </w:r>
    </w:p>
    <w:p w14:paraId="5B60AA96" w14:textId="2A35763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IPcon point-to-point request</w:t>
      </w:r>
      <w:r>
        <w:rPr>
          <w:noProof/>
        </w:rPr>
        <w:tab/>
      </w:r>
      <w:r>
        <w:rPr>
          <w:noProof/>
        </w:rPr>
        <w:fldChar w:fldCharType="begin"/>
      </w:r>
      <w:r>
        <w:rPr>
          <w:noProof/>
        </w:rPr>
        <w:instrText xml:space="preserve"> PAGEREF _Toc187443309 \h </w:instrText>
      </w:r>
      <w:r>
        <w:rPr>
          <w:noProof/>
        </w:rPr>
      </w:r>
      <w:r>
        <w:rPr>
          <w:noProof/>
        </w:rPr>
        <w:fldChar w:fldCharType="separate"/>
      </w:r>
      <w:r>
        <w:rPr>
          <w:noProof/>
        </w:rPr>
        <w:t>206</w:t>
      </w:r>
      <w:r>
        <w:rPr>
          <w:noProof/>
        </w:rPr>
        <w:fldChar w:fldCharType="end"/>
      </w:r>
    </w:p>
    <w:p w14:paraId="267D2505" w14:textId="0E68C87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IPcon point-to-point response</w:t>
      </w:r>
      <w:r>
        <w:rPr>
          <w:noProof/>
        </w:rPr>
        <w:tab/>
      </w:r>
      <w:r>
        <w:rPr>
          <w:noProof/>
        </w:rPr>
        <w:fldChar w:fldCharType="begin"/>
      </w:r>
      <w:r>
        <w:rPr>
          <w:noProof/>
        </w:rPr>
        <w:instrText xml:space="preserve"> PAGEREF _Toc187443310 \h </w:instrText>
      </w:r>
      <w:r>
        <w:rPr>
          <w:noProof/>
        </w:rPr>
      </w:r>
      <w:r>
        <w:rPr>
          <w:noProof/>
        </w:rPr>
        <w:fldChar w:fldCharType="separate"/>
      </w:r>
      <w:r>
        <w:rPr>
          <w:noProof/>
        </w:rPr>
        <w:t>207</w:t>
      </w:r>
      <w:r>
        <w:rPr>
          <w:noProof/>
        </w:rPr>
        <w:fldChar w:fldCharType="end"/>
      </w:r>
    </w:p>
    <w:p w14:paraId="2A01F334" w14:textId="21A87DB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remote IPcon point-to-point request</w:t>
      </w:r>
      <w:r>
        <w:rPr>
          <w:noProof/>
        </w:rPr>
        <w:tab/>
      </w:r>
      <w:r>
        <w:rPr>
          <w:noProof/>
        </w:rPr>
        <w:fldChar w:fldCharType="begin"/>
      </w:r>
      <w:r>
        <w:rPr>
          <w:noProof/>
        </w:rPr>
        <w:instrText xml:space="preserve"> PAGEREF _Toc187443311 \h </w:instrText>
      </w:r>
      <w:r>
        <w:rPr>
          <w:noProof/>
        </w:rPr>
      </w:r>
      <w:r>
        <w:rPr>
          <w:noProof/>
        </w:rPr>
        <w:fldChar w:fldCharType="separate"/>
      </w:r>
      <w:r>
        <w:rPr>
          <w:noProof/>
        </w:rPr>
        <w:t>207</w:t>
      </w:r>
      <w:r>
        <w:rPr>
          <w:noProof/>
        </w:rPr>
        <w:fldChar w:fldCharType="end"/>
      </w:r>
    </w:p>
    <w:p w14:paraId="27DBE92F" w14:textId="6C48A97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remote IPcon point-to-point response</w:t>
      </w:r>
      <w:r>
        <w:rPr>
          <w:noProof/>
        </w:rPr>
        <w:tab/>
      </w:r>
      <w:r>
        <w:rPr>
          <w:noProof/>
        </w:rPr>
        <w:fldChar w:fldCharType="begin"/>
      </w:r>
      <w:r>
        <w:rPr>
          <w:noProof/>
        </w:rPr>
        <w:instrText xml:space="preserve"> PAGEREF _Toc187443312 \h </w:instrText>
      </w:r>
      <w:r>
        <w:rPr>
          <w:noProof/>
        </w:rPr>
      </w:r>
      <w:r>
        <w:rPr>
          <w:noProof/>
        </w:rPr>
        <w:fldChar w:fldCharType="separate"/>
      </w:r>
      <w:r>
        <w:rPr>
          <w:noProof/>
        </w:rPr>
        <w:t>207</w:t>
      </w:r>
      <w:r>
        <w:rPr>
          <w:noProof/>
        </w:rPr>
        <w:fldChar w:fldCharType="end"/>
      </w:r>
    </w:p>
    <w:p w14:paraId="3A8D7B01" w14:textId="3E132B5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remote IPcon point-to-point tear down request</w:t>
      </w:r>
      <w:r>
        <w:rPr>
          <w:noProof/>
        </w:rPr>
        <w:tab/>
      </w:r>
      <w:r>
        <w:rPr>
          <w:noProof/>
        </w:rPr>
        <w:fldChar w:fldCharType="begin"/>
      </w:r>
      <w:r>
        <w:rPr>
          <w:noProof/>
        </w:rPr>
        <w:instrText xml:space="preserve"> PAGEREF _Toc187443313 \h </w:instrText>
      </w:r>
      <w:r>
        <w:rPr>
          <w:noProof/>
        </w:rPr>
      </w:r>
      <w:r>
        <w:rPr>
          <w:noProof/>
        </w:rPr>
        <w:fldChar w:fldCharType="separate"/>
      </w:r>
      <w:r>
        <w:rPr>
          <w:noProof/>
        </w:rPr>
        <w:t>208</w:t>
      </w:r>
      <w:r>
        <w:rPr>
          <w:noProof/>
        </w:rPr>
        <w:fldChar w:fldCharType="end"/>
      </w:r>
    </w:p>
    <w:p w14:paraId="60B4A16A" w14:textId="6592510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remote IPcon point-to-point tear down response</w:t>
      </w:r>
      <w:r>
        <w:rPr>
          <w:noProof/>
        </w:rPr>
        <w:tab/>
      </w:r>
      <w:r>
        <w:rPr>
          <w:noProof/>
        </w:rPr>
        <w:fldChar w:fldCharType="begin"/>
      </w:r>
      <w:r>
        <w:rPr>
          <w:noProof/>
        </w:rPr>
        <w:instrText xml:space="preserve"> PAGEREF _Toc187443314 \h </w:instrText>
      </w:r>
      <w:r>
        <w:rPr>
          <w:noProof/>
        </w:rPr>
      </w:r>
      <w:r>
        <w:rPr>
          <w:noProof/>
        </w:rPr>
        <w:fldChar w:fldCharType="separate"/>
      </w:r>
      <w:r>
        <w:rPr>
          <w:noProof/>
        </w:rPr>
        <w:t>208</w:t>
      </w:r>
      <w:r>
        <w:rPr>
          <w:noProof/>
        </w:rPr>
        <w:fldChar w:fldCharType="end"/>
      </w:r>
    </w:p>
    <w:p w14:paraId="0CA1475D" w14:textId="7B010C9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remote IPcon point-to-point application priority change request</w:t>
      </w:r>
      <w:r>
        <w:rPr>
          <w:noProof/>
        </w:rPr>
        <w:tab/>
      </w:r>
      <w:r>
        <w:rPr>
          <w:noProof/>
        </w:rPr>
        <w:fldChar w:fldCharType="begin"/>
      </w:r>
      <w:r>
        <w:rPr>
          <w:noProof/>
        </w:rPr>
        <w:instrText xml:space="preserve"> PAGEREF _Toc187443315 \h </w:instrText>
      </w:r>
      <w:r>
        <w:rPr>
          <w:noProof/>
        </w:rPr>
      </w:r>
      <w:r>
        <w:rPr>
          <w:noProof/>
        </w:rPr>
        <w:fldChar w:fldCharType="separate"/>
      </w:r>
      <w:r>
        <w:rPr>
          <w:noProof/>
        </w:rPr>
        <w:t>208</w:t>
      </w:r>
      <w:r>
        <w:rPr>
          <w:noProof/>
        </w:rPr>
        <w:fldChar w:fldCharType="end"/>
      </w:r>
    </w:p>
    <w:p w14:paraId="223B64D2" w14:textId="2B73E7B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remote IPcon point-to-point application priority change response</w:t>
      </w:r>
      <w:r>
        <w:rPr>
          <w:noProof/>
        </w:rPr>
        <w:tab/>
      </w:r>
      <w:r>
        <w:rPr>
          <w:noProof/>
        </w:rPr>
        <w:fldChar w:fldCharType="begin"/>
      </w:r>
      <w:r>
        <w:rPr>
          <w:noProof/>
        </w:rPr>
        <w:instrText xml:space="preserve"> PAGEREF _Toc187443316 \h </w:instrText>
      </w:r>
      <w:r>
        <w:rPr>
          <w:noProof/>
        </w:rPr>
      </w:r>
      <w:r>
        <w:rPr>
          <w:noProof/>
        </w:rPr>
        <w:fldChar w:fldCharType="separate"/>
      </w:r>
      <w:r>
        <w:rPr>
          <w:noProof/>
        </w:rPr>
        <w:t>209</w:t>
      </w:r>
      <w:r>
        <w:rPr>
          <w:noProof/>
        </w:rPr>
        <w:fldChar w:fldCharType="end"/>
      </w:r>
    </w:p>
    <w:p w14:paraId="5B97A24E" w14:textId="46268734"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_Toc187443317 \h </w:instrText>
      </w:r>
      <w:r>
        <w:rPr>
          <w:noProof/>
        </w:rPr>
      </w:r>
      <w:r>
        <w:rPr>
          <w:noProof/>
        </w:rPr>
        <w:fldChar w:fldCharType="separate"/>
      </w:r>
      <w:r>
        <w:rPr>
          <w:noProof/>
        </w:rPr>
        <w:t>209</w:t>
      </w:r>
      <w:r>
        <w:rPr>
          <w:noProof/>
        </w:rPr>
        <w:fldChar w:fldCharType="end"/>
      </w:r>
    </w:p>
    <w:p w14:paraId="633A7841" w14:textId="7B62DB9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_Toc187443318 \h </w:instrText>
      </w:r>
      <w:r>
        <w:rPr>
          <w:noProof/>
        </w:rPr>
      </w:r>
      <w:r>
        <w:rPr>
          <w:noProof/>
        </w:rPr>
        <w:fldChar w:fldCharType="separate"/>
      </w:r>
      <w:r>
        <w:rPr>
          <w:noProof/>
        </w:rPr>
        <w:t>209</w:t>
      </w:r>
      <w:r>
        <w:rPr>
          <w:noProof/>
        </w:rPr>
        <w:fldChar w:fldCharType="end"/>
      </w:r>
    </w:p>
    <w:p w14:paraId="5524415C" w14:textId="451AB3D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_Toc187443319 \h </w:instrText>
      </w:r>
      <w:r>
        <w:rPr>
          <w:noProof/>
        </w:rPr>
      </w:r>
      <w:r>
        <w:rPr>
          <w:noProof/>
        </w:rPr>
        <w:fldChar w:fldCharType="separate"/>
      </w:r>
      <w:r>
        <w:rPr>
          <w:noProof/>
        </w:rPr>
        <w:t>209</w:t>
      </w:r>
      <w:r>
        <w:rPr>
          <w:noProof/>
        </w:rPr>
        <w:fldChar w:fldCharType="end"/>
      </w:r>
    </w:p>
    <w:p w14:paraId="6AEC47E7" w14:textId="706B8976"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_Toc187443320 \h </w:instrText>
      </w:r>
      <w:r>
        <w:rPr>
          <w:noProof/>
        </w:rPr>
      </w:r>
      <w:r>
        <w:rPr>
          <w:noProof/>
        </w:rPr>
        <w:fldChar w:fldCharType="separate"/>
      </w:r>
      <w:r>
        <w:rPr>
          <w:noProof/>
        </w:rPr>
        <w:t>211</w:t>
      </w:r>
      <w:r>
        <w:rPr>
          <w:noProof/>
        </w:rPr>
        <w:fldChar w:fldCharType="end"/>
      </w:r>
    </w:p>
    <w:p w14:paraId="058F4ED3" w14:textId="6CC6A2A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_Toc187443321 \h </w:instrText>
      </w:r>
      <w:r>
        <w:rPr>
          <w:noProof/>
        </w:rPr>
      </w:r>
      <w:r>
        <w:rPr>
          <w:noProof/>
        </w:rPr>
        <w:fldChar w:fldCharType="separate"/>
      </w:r>
      <w:r>
        <w:rPr>
          <w:noProof/>
        </w:rPr>
        <w:t>211</w:t>
      </w:r>
      <w:r>
        <w:rPr>
          <w:noProof/>
        </w:rPr>
        <w:fldChar w:fldCharType="end"/>
      </w:r>
    </w:p>
    <w:p w14:paraId="65CFA953" w14:textId="521BB37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_Toc187443322 \h </w:instrText>
      </w:r>
      <w:r>
        <w:rPr>
          <w:noProof/>
        </w:rPr>
      </w:r>
      <w:r>
        <w:rPr>
          <w:noProof/>
        </w:rPr>
        <w:fldChar w:fldCharType="separate"/>
      </w:r>
      <w:r>
        <w:rPr>
          <w:noProof/>
        </w:rPr>
        <w:t>211</w:t>
      </w:r>
      <w:r>
        <w:rPr>
          <w:noProof/>
        </w:rPr>
        <w:fldChar w:fldCharType="end"/>
      </w:r>
    </w:p>
    <w:p w14:paraId="6A9FC997" w14:textId="095C4D00"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_Toc187443323 \h </w:instrText>
      </w:r>
      <w:r>
        <w:rPr>
          <w:noProof/>
        </w:rPr>
      </w:r>
      <w:r>
        <w:rPr>
          <w:noProof/>
        </w:rPr>
        <w:fldChar w:fldCharType="separate"/>
      </w:r>
      <w:r>
        <w:rPr>
          <w:noProof/>
        </w:rPr>
        <w:t>212</w:t>
      </w:r>
      <w:r>
        <w:rPr>
          <w:noProof/>
        </w:rPr>
        <w:fldChar w:fldCharType="end"/>
      </w:r>
    </w:p>
    <w:p w14:paraId="0F058A0A" w14:textId="1AC44F4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_Toc187443324 \h </w:instrText>
      </w:r>
      <w:r>
        <w:rPr>
          <w:noProof/>
        </w:rPr>
      </w:r>
      <w:r>
        <w:rPr>
          <w:noProof/>
        </w:rPr>
        <w:fldChar w:fldCharType="separate"/>
      </w:r>
      <w:r>
        <w:rPr>
          <w:noProof/>
        </w:rPr>
        <w:t>212</w:t>
      </w:r>
      <w:r>
        <w:rPr>
          <w:noProof/>
        </w:rPr>
        <w:fldChar w:fldCharType="end"/>
      </w:r>
    </w:p>
    <w:p w14:paraId="628D4F7D" w14:textId="77FE085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_Toc187443325 \h </w:instrText>
      </w:r>
      <w:r>
        <w:rPr>
          <w:noProof/>
        </w:rPr>
      </w:r>
      <w:r>
        <w:rPr>
          <w:noProof/>
        </w:rPr>
        <w:fldChar w:fldCharType="separate"/>
      </w:r>
      <w:r>
        <w:rPr>
          <w:noProof/>
        </w:rPr>
        <w:t>212</w:t>
      </w:r>
      <w:r>
        <w:rPr>
          <w:noProof/>
        </w:rPr>
        <w:fldChar w:fldCharType="end"/>
      </w:r>
    </w:p>
    <w:p w14:paraId="622F4E8B" w14:textId="5ABB7301"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_Toc187443326 \h </w:instrText>
      </w:r>
      <w:r>
        <w:rPr>
          <w:noProof/>
        </w:rPr>
      </w:r>
      <w:r>
        <w:rPr>
          <w:noProof/>
        </w:rPr>
        <w:fldChar w:fldCharType="separate"/>
      </w:r>
      <w:r>
        <w:rPr>
          <w:noProof/>
        </w:rPr>
        <w:t>213</w:t>
      </w:r>
      <w:r>
        <w:rPr>
          <w:noProof/>
        </w:rPr>
        <w:fldChar w:fldCharType="end"/>
      </w:r>
    </w:p>
    <w:p w14:paraId="4BE5060F" w14:textId="4F2719C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_Toc187443327 \h </w:instrText>
      </w:r>
      <w:r>
        <w:rPr>
          <w:noProof/>
        </w:rPr>
      </w:r>
      <w:r>
        <w:rPr>
          <w:noProof/>
        </w:rPr>
        <w:fldChar w:fldCharType="separate"/>
      </w:r>
      <w:r>
        <w:rPr>
          <w:noProof/>
        </w:rPr>
        <w:t>213</w:t>
      </w:r>
      <w:r>
        <w:rPr>
          <w:noProof/>
        </w:rPr>
        <w:fldChar w:fldCharType="end"/>
      </w:r>
    </w:p>
    <w:p w14:paraId="2C2645F1" w14:textId="46E5DB2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_Toc187443328 \h </w:instrText>
      </w:r>
      <w:r>
        <w:rPr>
          <w:noProof/>
        </w:rPr>
      </w:r>
      <w:r>
        <w:rPr>
          <w:noProof/>
        </w:rPr>
        <w:fldChar w:fldCharType="separate"/>
      </w:r>
      <w:r>
        <w:rPr>
          <w:noProof/>
        </w:rPr>
        <w:t>213</w:t>
      </w:r>
      <w:r>
        <w:rPr>
          <w:noProof/>
        </w:rPr>
        <w:fldChar w:fldCharType="end"/>
      </w:r>
    </w:p>
    <w:p w14:paraId="5355F5E2" w14:textId="7B8BBE8A"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_Toc187443329 \h </w:instrText>
      </w:r>
      <w:r>
        <w:rPr>
          <w:noProof/>
        </w:rPr>
      </w:r>
      <w:r>
        <w:rPr>
          <w:noProof/>
        </w:rPr>
        <w:fldChar w:fldCharType="separate"/>
      </w:r>
      <w:r>
        <w:rPr>
          <w:noProof/>
        </w:rPr>
        <w:t>214</w:t>
      </w:r>
      <w:r>
        <w:rPr>
          <w:noProof/>
        </w:rPr>
        <w:fldChar w:fldCharType="end"/>
      </w:r>
    </w:p>
    <w:p w14:paraId="23C6B5F2" w14:textId="20903E1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_Toc187443330 \h </w:instrText>
      </w:r>
      <w:r>
        <w:rPr>
          <w:noProof/>
        </w:rPr>
      </w:r>
      <w:r>
        <w:rPr>
          <w:noProof/>
        </w:rPr>
        <w:fldChar w:fldCharType="separate"/>
      </w:r>
      <w:r>
        <w:rPr>
          <w:noProof/>
        </w:rPr>
        <w:t>214</w:t>
      </w:r>
      <w:r>
        <w:rPr>
          <w:noProof/>
        </w:rPr>
        <w:fldChar w:fldCharType="end"/>
      </w:r>
    </w:p>
    <w:p w14:paraId="193ECC66" w14:textId="49E3B69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_Toc187443331 \h </w:instrText>
      </w:r>
      <w:r>
        <w:rPr>
          <w:noProof/>
        </w:rPr>
      </w:r>
      <w:r>
        <w:rPr>
          <w:noProof/>
        </w:rPr>
        <w:fldChar w:fldCharType="separate"/>
      </w:r>
      <w:r>
        <w:rPr>
          <w:noProof/>
        </w:rPr>
        <w:t>215</w:t>
      </w:r>
      <w:r>
        <w:rPr>
          <w:noProof/>
        </w:rPr>
        <w:fldChar w:fldCharType="end"/>
      </w:r>
    </w:p>
    <w:p w14:paraId="19342379" w14:textId="4DBA9ED0"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_Toc187443332 \h </w:instrText>
      </w:r>
      <w:r>
        <w:rPr>
          <w:noProof/>
        </w:rPr>
      </w:r>
      <w:r>
        <w:rPr>
          <w:noProof/>
        </w:rPr>
        <w:fldChar w:fldCharType="separate"/>
      </w:r>
      <w:r>
        <w:rPr>
          <w:noProof/>
        </w:rPr>
        <w:t>216</w:t>
      </w:r>
      <w:r>
        <w:rPr>
          <w:noProof/>
        </w:rPr>
        <w:fldChar w:fldCharType="end"/>
      </w:r>
    </w:p>
    <w:p w14:paraId="00419833" w14:textId="24D5A71B"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_Toc187443333 \h </w:instrText>
      </w:r>
      <w:r>
        <w:rPr>
          <w:noProof/>
        </w:rPr>
      </w:r>
      <w:r>
        <w:rPr>
          <w:noProof/>
        </w:rPr>
        <w:fldChar w:fldCharType="separate"/>
      </w:r>
      <w:r>
        <w:rPr>
          <w:noProof/>
        </w:rPr>
        <w:t>216</w:t>
      </w:r>
      <w:r>
        <w:rPr>
          <w:noProof/>
        </w:rPr>
        <w:fldChar w:fldCharType="end"/>
      </w:r>
    </w:p>
    <w:p w14:paraId="6F789BB0" w14:textId="1E1D38F2"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_Toc187443334 \h </w:instrText>
      </w:r>
      <w:r>
        <w:rPr>
          <w:noProof/>
        </w:rPr>
      </w:r>
      <w:r>
        <w:rPr>
          <w:noProof/>
        </w:rPr>
        <w:fldChar w:fldCharType="separate"/>
      </w:r>
      <w:r>
        <w:rPr>
          <w:noProof/>
        </w:rPr>
        <w:t>216</w:t>
      </w:r>
      <w:r>
        <w:rPr>
          <w:noProof/>
        </w:rPr>
        <w:fldChar w:fldCharType="end"/>
      </w:r>
    </w:p>
    <w:p w14:paraId="00F9B3DE" w14:textId="653F3C1B"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_Toc187443335 \h </w:instrText>
      </w:r>
      <w:r>
        <w:rPr>
          <w:noProof/>
        </w:rPr>
      </w:r>
      <w:r>
        <w:rPr>
          <w:noProof/>
        </w:rPr>
        <w:fldChar w:fldCharType="separate"/>
      </w:r>
      <w:r>
        <w:rPr>
          <w:noProof/>
        </w:rPr>
        <w:t>217</w:t>
      </w:r>
      <w:r>
        <w:rPr>
          <w:noProof/>
        </w:rPr>
        <w:fldChar w:fldCharType="end"/>
      </w:r>
    </w:p>
    <w:p w14:paraId="0675EFFE" w14:textId="5978BDB1" w:rsidR="00284725" w:rsidRDefault="00284725">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_Toc187443336 \h </w:instrText>
      </w:r>
      <w:r>
        <w:rPr>
          <w:noProof/>
        </w:rPr>
      </w:r>
      <w:r>
        <w:rPr>
          <w:noProof/>
        </w:rPr>
        <w:fldChar w:fldCharType="separate"/>
      </w:r>
      <w:r>
        <w:rPr>
          <w:noProof/>
        </w:rPr>
        <w:t>217</w:t>
      </w:r>
      <w:r>
        <w:rPr>
          <w:noProof/>
        </w:rPr>
        <w:fldChar w:fldCharType="end"/>
      </w:r>
    </w:p>
    <w:p w14:paraId="75849A6B" w14:textId="76D29E6F"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_Toc187443337 \h </w:instrText>
      </w:r>
      <w:r>
        <w:rPr>
          <w:noProof/>
        </w:rPr>
      </w:r>
      <w:r>
        <w:rPr>
          <w:noProof/>
        </w:rPr>
        <w:fldChar w:fldCharType="separate"/>
      </w:r>
      <w:r>
        <w:rPr>
          <w:noProof/>
        </w:rPr>
        <w:t>217</w:t>
      </w:r>
      <w:r>
        <w:rPr>
          <w:noProof/>
        </w:rPr>
        <w:fldChar w:fldCharType="end"/>
      </w:r>
    </w:p>
    <w:p w14:paraId="7B24FA94" w14:textId="7EDC3E2A"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4A1518">
        <w:rPr>
          <w:rFonts w:eastAsia="SimSun"/>
          <w:noProof/>
        </w:rPr>
        <w:t>Information flows</w:t>
      </w:r>
      <w:r>
        <w:rPr>
          <w:noProof/>
        </w:rPr>
        <w:tab/>
      </w:r>
      <w:r>
        <w:rPr>
          <w:noProof/>
        </w:rPr>
        <w:fldChar w:fldCharType="begin"/>
      </w:r>
      <w:r>
        <w:rPr>
          <w:noProof/>
        </w:rPr>
        <w:instrText xml:space="preserve"> PAGEREF _Toc187443338 \h </w:instrText>
      </w:r>
      <w:r>
        <w:rPr>
          <w:noProof/>
        </w:rPr>
      </w:r>
      <w:r>
        <w:rPr>
          <w:noProof/>
        </w:rPr>
        <w:fldChar w:fldCharType="separate"/>
      </w:r>
      <w:r>
        <w:rPr>
          <w:noProof/>
        </w:rPr>
        <w:t>217</w:t>
      </w:r>
      <w:r>
        <w:rPr>
          <w:noProof/>
        </w:rPr>
        <w:fldChar w:fldCharType="end"/>
      </w:r>
    </w:p>
    <w:p w14:paraId="54ADFC85" w14:textId="49A1C18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_Toc187443339 \h </w:instrText>
      </w:r>
      <w:r>
        <w:rPr>
          <w:noProof/>
        </w:rPr>
      </w:r>
      <w:r>
        <w:rPr>
          <w:noProof/>
        </w:rPr>
        <w:fldChar w:fldCharType="separate"/>
      </w:r>
      <w:r>
        <w:rPr>
          <w:noProof/>
        </w:rPr>
        <w:t>217</w:t>
      </w:r>
      <w:r>
        <w:rPr>
          <w:noProof/>
        </w:rPr>
        <w:fldChar w:fldCharType="end"/>
      </w:r>
    </w:p>
    <w:p w14:paraId="31BD64CA" w14:textId="46BD2A2F"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4A1518">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_Toc187443340 \h </w:instrText>
      </w:r>
      <w:r>
        <w:rPr>
          <w:noProof/>
        </w:rPr>
      </w:r>
      <w:r>
        <w:rPr>
          <w:noProof/>
        </w:rPr>
        <w:fldChar w:fldCharType="separate"/>
      </w:r>
      <w:r>
        <w:rPr>
          <w:noProof/>
        </w:rPr>
        <w:t>220</w:t>
      </w:r>
      <w:r>
        <w:rPr>
          <w:noProof/>
        </w:rPr>
        <w:fldChar w:fldCharType="end"/>
      </w:r>
    </w:p>
    <w:p w14:paraId="49D0777E" w14:textId="67B8134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_Toc187443341 \h </w:instrText>
      </w:r>
      <w:r>
        <w:rPr>
          <w:noProof/>
        </w:rPr>
      </w:r>
      <w:r>
        <w:rPr>
          <w:noProof/>
        </w:rPr>
        <w:fldChar w:fldCharType="separate"/>
      </w:r>
      <w:r>
        <w:rPr>
          <w:noProof/>
        </w:rPr>
        <w:t>220</w:t>
      </w:r>
      <w:r>
        <w:rPr>
          <w:noProof/>
        </w:rPr>
        <w:fldChar w:fldCharType="end"/>
      </w:r>
    </w:p>
    <w:p w14:paraId="5D84FC01" w14:textId="2BE76A7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_Toc187443342 \h </w:instrText>
      </w:r>
      <w:r>
        <w:rPr>
          <w:noProof/>
        </w:rPr>
      </w:r>
      <w:r>
        <w:rPr>
          <w:noProof/>
        </w:rPr>
        <w:fldChar w:fldCharType="separate"/>
      </w:r>
      <w:r>
        <w:rPr>
          <w:noProof/>
        </w:rPr>
        <w:t>221</w:t>
      </w:r>
      <w:r>
        <w:rPr>
          <w:noProof/>
        </w:rPr>
        <w:fldChar w:fldCharType="end"/>
      </w:r>
    </w:p>
    <w:p w14:paraId="51C4AD65" w14:textId="4C8C9A18"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_Toc187443343 \h </w:instrText>
      </w:r>
      <w:r>
        <w:rPr>
          <w:noProof/>
        </w:rPr>
      </w:r>
      <w:r>
        <w:rPr>
          <w:noProof/>
        </w:rPr>
        <w:fldChar w:fldCharType="separate"/>
      </w:r>
      <w:r>
        <w:rPr>
          <w:noProof/>
        </w:rPr>
        <w:t>222</w:t>
      </w:r>
      <w:r>
        <w:rPr>
          <w:noProof/>
        </w:rPr>
        <w:fldChar w:fldCharType="end"/>
      </w:r>
    </w:p>
    <w:p w14:paraId="013CDF46" w14:textId="25539420"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_Toc187443344 \h </w:instrText>
      </w:r>
      <w:r>
        <w:rPr>
          <w:noProof/>
        </w:rPr>
      </w:r>
      <w:r>
        <w:rPr>
          <w:noProof/>
        </w:rPr>
        <w:fldChar w:fldCharType="separate"/>
      </w:r>
      <w:r>
        <w:rPr>
          <w:noProof/>
        </w:rPr>
        <w:t>223</w:t>
      </w:r>
      <w:r>
        <w:rPr>
          <w:noProof/>
        </w:rPr>
        <w:fldChar w:fldCharType="end"/>
      </w:r>
    </w:p>
    <w:p w14:paraId="174E4345" w14:textId="00B4D11B"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_Toc187443345 \h </w:instrText>
      </w:r>
      <w:r>
        <w:rPr>
          <w:noProof/>
        </w:rPr>
      </w:r>
      <w:r>
        <w:rPr>
          <w:noProof/>
        </w:rPr>
        <w:fldChar w:fldCharType="separate"/>
      </w:r>
      <w:r>
        <w:rPr>
          <w:noProof/>
        </w:rPr>
        <w:t>223</w:t>
      </w:r>
      <w:r>
        <w:rPr>
          <w:noProof/>
        </w:rPr>
        <w:fldChar w:fldCharType="end"/>
      </w:r>
    </w:p>
    <w:p w14:paraId="30776272" w14:textId="6AC4739E"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_Toc187443346 \h </w:instrText>
      </w:r>
      <w:r>
        <w:rPr>
          <w:noProof/>
        </w:rPr>
      </w:r>
      <w:r>
        <w:rPr>
          <w:noProof/>
        </w:rPr>
        <w:fldChar w:fldCharType="separate"/>
      </w:r>
      <w:r>
        <w:rPr>
          <w:noProof/>
        </w:rPr>
        <w:t>224</w:t>
      </w:r>
      <w:r>
        <w:rPr>
          <w:noProof/>
        </w:rPr>
        <w:fldChar w:fldCharType="end"/>
      </w:r>
    </w:p>
    <w:p w14:paraId="6F086D1D" w14:textId="4BBEC5F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_Toc187443347 \h </w:instrText>
      </w:r>
      <w:r>
        <w:rPr>
          <w:noProof/>
        </w:rPr>
      </w:r>
      <w:r>
        <w:rPr>
          <w:noProof/>
        </w:rPr>
        <w:fldChar w:fldCharType="separate"/>
      </w:r>
      <w:r>
        <w:rPr>
          <w:noProof/>
        </w:rPr>
        <w:t>224</w:t>
      </w:r>
      <w:r>
        <w:rPr>
          <w:noProof/>
        </w:rPr>
        <w:fldChar w:fldCharType="end"/>
      </w:r>
    </w:p>
    <w:p w14:paraId="314EF4D9" w14:textId="1A236598"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_Toc187443348 \h </w:instrText>
      </w:r>
      <w:r>
        <w:rPr>
          <w:noProof/>
        </w:rPr>
      </w:r>
      <w:r>
        <w:rPr>
          <w:noProof/>
        </w:rPr>
        <w:fldChar w:fldCharType="separate"/>
      </w:r>
      <w:r>
        <w:rPr>
          <w:noProof/>
        </w:rPr>
        <w:t>225</w:t>
      </w:r>
      <w:r>
        <w:rPr>
          <w:noProof/>
        </w:rPr>
        <w:fldChar w:fldCharType="end"/>
      </w:r>
    </w:p>
    <w:p w14:paraId="3D13FC14" w14:textId="471CB670"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_Toc187443349 \h </w:instrText>
      </w:r>
      <w:r>
        <w:rPr>
          <w:noProof/>
        </w:rPr>
      </w:r>
      <w:r>
        <w:rPr>
          <w:noProof/>
        </w:rPr>
        <w:fldChar w:fldCharType="separate"/>
      </w:r>
      <w:r>
        <w:rPr>
          <w:noProof/>
        </w:rPr>
        <w:t>226</w:t>
      </w:r>
      <w:r>
        <w:rPr>
          <w:noProof/>
        </w:rPr>
        <w:fldChar w:fldCharType="end"/>
      </w:r>
    </w:p>
    <w:p w14:paraId="42BA5D89" w14:textId="6D77E8D0"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_Toc187443350 \h </w:instrText>
      </w:r>
      <w:r>
        <w:rPr>
          <w:noProof/>
        </w:rPr>
      </w:r>
      <w:r>
        <w:rPr>
          <w:noProof/>
        </w:rPr>
        <w:fldChar w:fldCharType="separate"/>
      </w:r>
      <w:r>
        <w:rPr>
          <w:noProof/>
        </w:rPr>
        <w:t>226</w:t>
      </w:r>
      <w:r>
        <w:rPr>
          <w:noProof/>
        </w:rPr>
        <w:fldChar w:fldCharType="end"/>
      </w:r>
    </w:p>
    <w:p w14:paraId="02A33B8C" w14:textId="6BE71B63"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_Toc187443351 \h </w:instrText>
      </w:r>
      <w:r>
        <w:rPr>
          <w:noProof/>
        </w:rPr>
      </w:r>
      <w:r>
        <w:rPr>
          <w:noProof/>
        </w:rPr>
        <w:fldChar w:fldCharType="separate"/>
      </w:r>
      <w:r>
        <w:rPr>
          <w:noProof/>
        </w:rPr>
        <w:t>227</w:t>
      </w:r>
      <w:r>
        <w:rPr>
          <w:noProof/>
        </w:rPr>
        <w:fldChar w:fldCharType="end"/>
      </w:r>
    </w:p>
    <w:p w14:paraId="4B30171E" w14:textId="4672A9A9"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7.17.2.13a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_Toc187443352 \h </w:instrText>
      </w:r>
      <w:r>
        <w:rPr>
          <w:noProof/>
        </w:rPr>
      </w:r>
      <w:r>
        <w:rPr>
          <w:noProof/>
        </w:rPr>
        <w:fldChar w:fldCharType="separate"/>
      </w:r>
      <w:r>
        <w:rPr>
          <w:noProof/>
        </w:rPr>
        <w:t>227</w:t>
      </w:r>
      <w:r>
        <w:rPr>
          <w:noProof/>
        </w:rPr>
        <w:fldChar w:fldCharType="end"/>
      </w:r>
    </w:p>
    <w:p w14:paraId="0EF3A8A7" w14:textId="6806A0B9"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_Toc187443353 \h </w:instrText>
      </w:r>
      <w:r>
        <w:rPr>
          <w:noProof/>
        </w:rPr>
      </w:r>
      <w:r>
        <w:rPr>
          <w:noProof/>
        </w:rPr>
        <w:fldChar w:fldCharType="separate"/>
      </w:r>
      <w:r>
        <w:rPr>
          <w:noProof/>
        </w:rPr>
        <w:t>228</w:t>
      </w:r>
      <w:r>
        <w:rPr>
          <w:noProof/>
        </w:rPr>
        <w:fldChar w:fldCharType="end"/>
      </w:r>
    </w:p>
    <w:p w14:paraId="3499D57A" w14:textId="08200A04"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7.17.2.14a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_Toc187443354 \h </w:instrText>
      </w:r>
      <w:r>
        <w:rPr>
          <w:noProof/>
        </w:rPr>
      </w:r>
      <w:r>
        <w:rPr>
          <w:noProof/>
        </w:rPr>
        <w:fldChar w:fldCharType="separate"/>
      </w:r>
      <w:r>
        <w:rPr>
          <w:noProof/>
        </w:rPr>
        <w:t>228</w:t>
      </w:r>
      <w:r>
        <w:rPr>
          <w:noProof/>
        </w:rPr>
        <w:fldChar w:fldCharType="end"/>
      </w:r>
    </w:p>
    <w:p w14:paraId="0C9F75C0" w14:textId="437A79FE"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_Toc187443355 \h </w:instrText>
      </w:r>
      <w:r>
        <w:rPr>
          <w:noProof/>
        </w:rPr>
      </w:r>
      <w:r>
        <w:rPr>
          <w:noProof/>
        </w:rPr>
        <w:fldChar w:fldCharType="separate"/>
      </w:r>
      <w:r>
        <w:rPr>
          <w:noProof/>
        </w:rPr>
        <w:t>228</w:t>
      </w:r>
      <w:r>
        <w:rPr>
          <w:noProof/>
        </w:rPr>
        <w:fldChar w:fldCharType="end"/>
      </w:r>
    </w:p>
    <w:p w14:paraId="5C7504B7" w14:textId="70941DD7"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_Toc187443356 \h </w:instrText>
      </w:r>
      <w:r>
        <w:rPr>
          <w:noProof/>
        </w:rPr>
      </w:r>
      <w:r>
        <w:rPr>
          <w:noProof/>
        </w:rPr>
        <w:fldChar w:fldCharType="separate"/>
      </w:r>
      <w:r>
        <w:rPr>
          <w:noProof/>
        </w:rPr>
        <w:t>229</w:t>
      </w:r>
      <w:r>
        <w:rPr>
          <w:noProof/>
        </w:rPr>
        <w:fldChar w:fldCharType="end"/>
      </w:r>
    </w:p>
    <w:p w14:paraId="1042C2A4" w14:textId="2C7514D1"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_Toc187443357 \h </w:instrText>
      </w:r>
      <w:r>
        <w:rPr>
          <w:noProof/>
        </w:rPr>
      </w:r>
      <w:r>
        <w:rPr>
          <w:noProof/>
        </w:rPr>
        <w:fldChar w:fldCharType="separate"/>
      </w:r>
      <w:r>
        <w:rPr>
          <w:noProof/>
        </w:rPr>
        <w:t>229</w:t>
      </w:r>
      <w:r>
        <w:rPr>
          <w:noProof/>
        </w:rPr>
        <w:fldChar w:fldCharType="end"/>
      </w:r>
    </w:p>
    <w:p w14:paraId="6C31BF1A" w14:textId="6A086265"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_Toc187443358 \h </w:instrText>
      </w:r>
      <w:r>
        <w:rPr>
          <w:noProof/>
        </w:rPr>
      </w:r>
      <w:r>
        <w:rPr>
          <w:noProof/>
        </w:rPr>
        <w:fldChar w:fldCharType="separate"/>
      </w:r>
      <w:r>
        <w:rPr>
          <w:noProof/>
        </w:rPr>
        <w:t>229</w:t>
      </w:r>
      <w:r>
        <w:rPr>
          <w:noProof/>
        </w:rPr>
        <w:fldChar w:fldCharType="end"/>
      </w:r>
    </w:p>
    <w:p w14:paraId="4B7D4B1F" w14:textId="499B43D3"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_Toc187443359 \h </w:instrText>
      </w:r>
      <w:r>
        <w:rPr>
          <w:noProof/>
        </w:rPr>
      </w:r>
      <w:r>
        <w:rPr>
          <w:noProof/>
        </w:rPr>
        <w:fldChar w:fldCharType="separate"/>
      </w:r>
      <w:r>
        <w:rPr>
          <w:noProof/>
        </w:rPr>
        <w:t>230</w:t>
      </w:r>
      <w:r>
        <w:rPr>
          <w:noProof/>
        </w:rPr>
        <w:fldChar w:fldCharType="end"/>
      </w:r>
    </w:p>
    <w:p w14:paraId="20B7B5B6" w14:textId="1ED09E8B"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7.17.2.20</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_Toc187443360 \h </w:instrText>
      </w:r>
      <w:r>
        <w:rPr>
          <w:noProof/>
        </w:rPr>
      </w:r>
      <w:r>
        <w:rPr>
          <w:noProof/>
        </w:rPr>
        <w:fldChar w:fldCharType="separate"/>
      </w:r>
      <w:r>
        <w:rPr>
          <w:noProof/>
        </w:rPr>
        <w:t>230</w:t>
      </w:r>
      <w:r>
        <w:rPr>
          <w:noProof/>
        </w:rPr>
        <w:fldChar w:fldCharType="end"/>
      </w:r>
    </w:p>
    <w:p w14:paraId="42C2CB9A" w14:textId="3ED5C601"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7.17.2.20a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_Toc187443361 \h </w:instrText>
      </w:r>
      <w:r>
        <w:rPr>
          <w:noProof/>
        </w:rPr>
      </w:r>
      <w:r>
        <w:rPr>
          <w:noProof/>
        </w:rPr>
        <w:fldChar w:fldCharType="separate"/>
      </w:r>
      <w:r>
        <w:rPr>
          <w:noProof/>
        </w:rPr>
        <w:t>230</w:t>
      </w:r>
      <w:r>
        <w:rPr>
          <w:noProof/>
        </w:rPr>
        <w:fldChar w:fldCharType="end"/>
      </w:r>
    </w:p>
    <w:p w14:paraId="4609AD89" w14:textId="283994C9"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7.17.2.21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_Toc187443362 \h </w:instrText>
      </w:r>
      <w:r>
        <w:rPr>
          <w:noProof/>
        </w:rPr>
      </w:r>
      <w:r>
        <w:rPr>
          <w:noProof/>
        </w:rPr>
        <w:fldChar w:fldCharType="separate"/>
      </w:r>
      <w:r>
        <w:rPr>
          <w:noProof/>
        </w:rPr>
        <w:t>231</w:t>
      </w:r>
      <w:r>
        <w:rPr>
          <w:noProof/>
        </w:rPr>
        <w:fldChar w:fldCharType="end"/>
      </w:r>
    </w:p>
    <w:p w14:paraId="7C532B65" w14:textId="379D6DF0"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7.17.2.21a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_Toc187443363 \h </w:instrText>
      </w:r>
      <w:r>
        <w:rPr>
          <w:noProof/>
        </w:rPr>
      </w:r>
      <w:r>
        <w:rPr>
          <w:noProof/>
        </w:rPr>
        <w:fldChar w:fldCharType="separate"/>
      </w:r>
      <w:r>
        <w:rPr>
          <w:noProof/>
        </w:rPr>
        <w:t>231</w:t>
      </w:r>
      <w:r>
        <w:rPr>
          <w:noProof/>
        </w:rPr>
        <w:fldChar w:fldCharType="end"/>
      </w:r>
    </w:p>
    <w:p w14:paraId="1DB4BE99" w14:textId="2DBDD808"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_Toc187443364 \h </w:instrText>
      </w:r>
      <w:r>
        <w:rPr>
          <w:noProof/>
        </w:rPr>
      </w:r>
      <w:r>
        <w:rPr>
          <w:noProof/>
        </w:rPr>
        <w:fldChar w:fldCharType="separate"/>
      </w:r>
      <w:r>
        <w:rPr>
          <w:noProof/>
        </w:rPr>
        <w:t>232</w:t>
      </w:r>
      <w:r>
        <w:rPr>
          <w:noProof/>
        </w:rPr>
        <w:fldChar w:fldCharType="end"/>
      </w:r>
    </w:p>
    <w:p w14:paraId="3A00C5A1" w14:textId="0E1F6826"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 xml:space="preserve">Ad hoc group </w:t>
      </w:r>
      <w:r>
        <w:rPr>
          <w:noProof/>
        </w:rPr>
        <w:t>data communication</w:t>
      </w:r>
      <w:r w:rsidRPr="004A1518">
        <w:rPr>
          <w:rFonts w:eastAsia="SimSun"/>
          <w:noProof/>
        </w:rPr>
        <w:t xml:space="preserve"> procedures in single MCData system</w:t>
      </w:r>
      <w:r>
        <w:rPr>
          <w:noProof/>
        </w:rPr>
        <w:tab/>
      </w:r>
      <w:r>
        <w:rPr>
          <w:noProof/>
        </w:rPr>
        <w:fldChar w:fldCharType="begin"/>
      </w:r>
      <w:r>
        <w:rPr>
          <w:noProof/>
        </w:rPr>
        <w:instrText xml:space="preserve"> PAGEREF _Toc187443365 \h </w:instrText>
      </w:r>
      <w:r>
        <w:rPr>
          <w:noProof/>
        </w:rPr>
      </w:r>
      <w:r>
        <w:rPr>
          <w:noProof/>
        </w:rPr>
        <w:fldChar w:fldCharType="separate"/>
      </w:r>
      <w:r>
        <w:rPr>
          <w:noProof/>
        </w:rPr>
        <w:t>232</w:t>
      </w:r>
      <w:r>
        <w:rPr>
          <w:noProof/>
        </w:rPr>
        <w:fldChar w:fldCharType="end"/>
      </w:r>
    </w:p>
    <w:p w14:paraId="4AAA875B" w14:textId="2118CCE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_Toc187443366 \h </w:instrText>
      </w:r>
      <w:r>
        <w:rPr>
          <w:noProof/>
        </w:rPr>
      </w:r>
      <w:r>
        <w:rPr>
          <w:noProof/>
        </w:rPr>
        <w:fldChar w:fldCharType="separate"/>
      </w:r>
      <w:r>
        <w:rPr>
          <w:noProof/>
        </w:rPr>
        <w:t>232</w:t>
      </w:r>
      <w:r>
        <w:rPr>
          <w:noProof/>
        </w:rPr>
        <w:fldChar w:fldCharType="end"/>
      </w:r>
    </w:p>
    <w:p w14:paraId="0B178E0C" w14:textId="47F449C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4A1518">
        <w:rPr>
          <w:noProof/>
          <w:lang w:val="nl-NL"/>
        </w:rPr>
        <w:t xml:space="preserve">Release ad hoc group </w:t>
      </w:r>
      <w:r>
        <w:rPr>
          <w:noProof/>
        </w:rPr>
        <w:t>data communication by the MCData server</w:t>
      </w:r>
      <w:r>
        <w:rPr>
          <w:noProof/>
        </w:rPr>
        <w:tab/>
      </w:r>
      <w:r>
        <w:rPr>
          <w:noProof/>
        </w:rPr>
        <w:fldChar w:fldCharType="begin"/>
      </w:r>
      <w:r>
        <w:rPr>
          <w:noProof/>
        </w:rPr>
        <w:instrText xml:space="preserve"> PAGEREF _Toc187443367 \h </w:instrText>
      </w:r>
      <w:r>
        <w:rPr>
          <w:noProof/>
        </w:rPr>
      </w:r>
      <w:r>
        <w:rPr>
          <w:noProof/>
        </w:rPr>
        <w:fldChar w:fldCharType="separate"/>
      </w:r>
      <w:r>
        <w:rPr>
          <w:noProof/>
        </w:rPr>
        <w:t>235</w:t>
      </w:r>
      <w:r>
        <w:rPr>
          <w:noProof/>
        </w:rPr>
        <w:fldChar w:fldCharType="end"/>
      </w:r>
    </w:p>
    <w:p w14:paraId="21B109A0" w14:textId="0C63733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_Toc187443368 \h </w:instrText>
      </w:r>
      <w:r>
        <w:rPr>
          <w:noProof/>
        </w:rPr>
      </w:r>
      <w:r>
        <w:rPr>
          <w:noProof/>
        </w:rPr>
        <w:fldChar w:fldCharType="separate"/>
      </w:r>
      <w:r>
        <w:rPr>
          <w:noProof/>
        </w:rPr>
        <w:t>238</w:t>
      </w:r>
      <w:r>
        <w:rPr>
          <w:noProof/>
        </w:rPr>
        <w:fldChar w:fldCharType="end"/>
      </w:r>
    </w:p>
    <w:p w14:paraId="1FCAF97F" w14:textId="1FD07C4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4A1518">
        <w:rPr>
          <w:noProof/>
          <w:lang w:val="nl-NL"/>
        </w:rPr>
        <w:t xml:space="preserve">Modification of ad hoc group </w:t>
      </w:r>
      <w:r>
        <w:rPr>
          <w:noProof/>
        </w:rPr>
        <w:t>data communication</w:t>
      </w:r>
      <w:r>
        <w:rPr>
          <w:noProof/>
          <w:lang w:eastAsia="zh-CN"/>
        </w:rPr>
        <w:t xml:space="preserve"> </w:t>
      </w:r>
      <w:r w:rsidRPr="004A1518">
        <w:rPr>
          <w:noProof/>
          <w:lang w:val="nl-NL"/>
        </w:rPr>
        <w:t>participants by an authorized user</w:t>
      </w:r>
      <w:r>
        <w:rPr>
          <w:noProof/>
        </w:rPr>
        <w:tab/>
      </w:r>
      <w:r>
        <w:rPr>
          <w:noProof/>
        </w:rPr>
        <w:fldChar w:fldCharType="begin"/>
      </w:r>
      <w:r>
        <w:rPr>
          <w:noProof/>
        </w:rPr>
        <w:instrText xml:space="preserve"> PAGEREF _Toc187443369 \h </w:instrText>
      </w:r>
      <w:r>
        <w:rPr>
          <w:noProof/>
        </w:rPr>
      </w:r>
      <w:r>
        <w:rPr>
          <w:noProof/>
        </w:rPr>
        <w:fldChar w:fldCharType="separate"/>
      </w:r>
      <w:r>
        <w:rPr>
          <w:noProof/>
        </w:rPr>
        <w:t>240</w:t>
      </w:r>
      <w:r>
        <w:rPr>
          <w:noProof/>
        </w:rPr>
        <w:fldChar w:fldCharType="end"/>
      </w:r>
    </w:p>
    <w:p w14:paraId="48D243B8" w14:textId="50614E2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4A1518">
        <w:rPr>
          <w:noProof/>
          <w:lang w:val="nl-NL"/>
        </w:rPr>
        <w:t xml:space="preserve">Modification of ad hoc group </w:t>
      </w:r>
      <w:r>
        <w:rPr>
          <w:noProof/>
        </w:rPr>
        <w:t>data communication</w:t>
      </w:r>
      <w:r>
        <w:rPr>
          <w:noProof/>
          <w:lang w:eastAsia="zh-CN"/>
        </w:rPr>
        <w:t xml:space="preserve"> </w:t>
      </w:r>
      <w:r w:rsidRPr="004A1518">
        <w:rPr>
          <w:noProof/>
          <w:lang w:val="nl-NL"/>
        </w:rPr>
        <w:t>participants by the MCData server</w:t>
      </w:r>
      <w:r>
        <w:rPr>
          <w:noProof/>
        </w:rPr>
        <w:tab/>
      </w:r>
      <w:r>
        <w:rPr>
          <w:noProof/>
        </w:rPr>
        <w:fldChar w:fldCharType="begin"/>
      </w:r>
      <w:r>
        <w:rPr>
          <w:noProof/>
        </w:rPr>
        <w:instrText xml:space="preserve"> PAGEREF _Toc187443370 \h </w:instrText>
      </w:r>
      <w:r>
        <w:rPr>
          <w:noProof/>
        </w:rPr>
      </w:r>
      <w:r>
        <w:rPr>
          <w:noProof/>
        </w:rPr>
        <w:fldChar w:fldCharType="separate"/>
      </w:r>
      <w:r>
        <w:rPr>
          <w:noProof/>
        </w:rPr>
        <w:t>242</w:t>
      </w:r>
      <w:r>
        <w:rPr>
          <w:noProof/>
        </w:rPr>
        <w:fldChar w:fldCharType="end"/>
      </w:r>
    </w:p>
    <w:p w14:paraId="457CC7BB" w14:textId="6C2FBEB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7.17.3.1.6</w:t>
      </w:r>
      <w:r>
        <w:rPr>
          <w:rFonts w:asciiTheme="minorHAnsi" w:eastAsiaTheme="minorEastAsia" w:hAnsiTheme="minorHAnsi" w:cstheme="minorBidi"/>
          <w:noProof/>
          <w:kern w:val="2"/>
          <w:sz w:val="24"/>
          <w:szCs w:val="24"/>
          <w:lang w:eastAsia="en-GB"/>
          <w14:ligatures w14:val="standardContextual"/>
        </w:rPr>
        <w:tab/>
      </w:r>
      <w:r w:rsidRPr="004A1518">
        <w:rPr>
          <w:noProof/>
          <w:lang w:val="nl-NL"/>
        </w:rPr>
        <w:t xml:space="preserve">Modification of ad hoc group </w:t>
      </w:r>
      <w:r>
        <w:rPr>
          <w:noProof/>
        </w:rPr>
        <w:t>data communication</w:t>
      </w:r>
      <w:r>
        <w:rPr>
          <w:noProof/>
          <w:lang w:eastAsia="zh-CN"/>
        </w:rPr>
        <w:t xml:space="preserve"> </w:t>
      </w:r>
      <w:r w:rsidRPr="004A1518">
        <w:rPr>
          <w:noProof/>
          <w:lang w:val="nl-NL"/>
        </w:rPr>
        <w:t>criteria by an authorized user</w:t>
      </w:r>
      <w:r>
        <w:rPr>
          <w:noProof/>
        </w:rPr>
        <w:tab/>
      </w:r>
      <w:r>
        <w:rPr>
          <w:noProof/>
        </w:rPr>
        <w:fldChar w:fldCharType="begin"/>
      </w:r>
      <w:r>
        <w:rPr>
          <w:noProof/>
        </w:rPr>
        <w:instrText xml:space="preserve"> PAGEREF _Toc187443371 \h </w:instrText>
      </w:r>
      <w:r>
        <w:rPr>
          <w:noProof/>
        </w:rPr>
      </w:r>
      <w:r>
        <w:rPr>
          <w:noProof/>
        </w:rPr>
        <w:fldChar w:fldCharType="separate"/>
      </w:r>
      <w:r>
        <w:rPr>
          <w:noProof/>
        </w:rPr>
        <w:t>244</w:t>
      </w:r>
      <w:r>
        <w:rPr>
          <w:noProof/>
        </w:rPr>
        <w:fldChar w:fldCharType="end"/>
      </w:r>
    </w:p>
    <w:p w14:paraId="5F071B43" w14:textId="281B25A6"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_Toc187443372 \h </w:instrText>
      </w:r>
      <w:r>
        <w:rPr>
          <w:noProof/>
        </w:rPr>
      </w:r>
      <w:r>
        <w:rPr>
          <w:noProof/>
        </w:rPr>
        <w:fldChar w:fldCharType="separate"/>
      </w:r>
      <w:r>
        <w:rPr>
          <w:noProof/>
        </w:rPr>
        <w:t>246</w:t>
      </w:r>
      <w:r>
        <w:rPr>
          <w:noProof/>
        </w:rPr>
        <w:fldChar w:fldCharType="end"/>
      </w:r>
    </w:p>
    <w:p w14:paraId="2EADBA60" w14:textId="02E0D41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_Toc187443373 \h </w:instrText>
      </w:r>
      <w:r>
        <w:rPr>
          <w:noProof/>
        </w:rPr>
      </w:r>
      <w:r>
        <w:rPr>
          <w:noProof/>
        </w:rPr>
        <w:fldChar w:fldCharType="separate"/>
      </w:r>
      <w:r>
        <w:rPr>
          <w:noProof/>
        </w:rPr>
        <w:t>246</w:t>
      </w:r>
      <w:r>
        <w:rPr>
          <w:noProof/>
        </w:rPr>
        <w:fldChar w:fldCharType="end"/>
      </w:r>
    </w:p>
    <w:p w14:paraId="59D3B0F7" w14:textId="33A0A73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_Toc187443374 \h </w:instrText>
      </w:r>
      <w:r>
        <w:rPr>
          <w:noProof/>
        </w:rPr>
      </w:r>
      <w:r>
        <w:rPr>
          <w:noProof/>
        </w:rPr>
        <w:fldChar w:fldCharType="separate"/>
      </w:r>
      <w:r>
        <w:rPr>
          <w:noProof/>
        </w:rPr>
        <w:t>248</w:t>
      </w:r>
      <w:r>
        <w:rPr>
          <w:noProof/>
        </w:rPr>
        <w:fldChar w:fldCharType="end"/>
      </w:r>
    </w:p>
    <w:p w14:paraId="2938E77F" w14:textId="691A0FE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4A1518">
        <w:rPr>
          <w:noProof/>
          <w:lang w:val="nl-NL"/>
        </w:rPr>
        <w:t xml:space="preserve">Ad hoc group </w:t>
      </w:r>
      <w:r>
        <w:rPr>
          <w:noProof/>
        </w:rPr>
        <w:t xml:space="preserve">data communication </w:t>
      </w:r>
      <w:r w:rsidRPr="004A1518">
        <w:rPr>
          <w:noProof/>
          <w:lang w:val="nl-NL"/>
        </w:rPr>
        <w:t xml:space="preserve">setup – Participants list determined by the </w:t>
      </w:r>
      <w:r>
        <w:rPr>
          <w:noProof/>
        </w:rPr>
        <w:t xml:space="preserve">MCData </w:t>
      </w:r>
      <w:r w:rsidRPr="004A1518">
        <w:rPr>
          <w:noProof/>
          <w:lang w:val="nl-NL"/>
        </w:rPr>
        <w:t>server</w:t>
      </w:r>
      <w:r>
        <w:rPr>
          <w:noProof/>
        </w:rPr>
        <w:tab/>
      </w:r>
      <w:r>
        <w:rPr>
          <w:noProof/>
        </w:rPr>
        <w:fldChar w:fldCharType="begin"/>
      </w:r>
      <w:r>
        <w:rPr>
          <w:noProof/>
        </w:rPr>
        <w:instrText xml:space="preserve"> PAGEREF _Toc187443375 \h </w:instrText>
      </w:r>
      <w:r>
        <w:rPr>
          <w:noProof/>
        </w:rPr>
      </w:r>
      <w:r>
        <w:rPr>
          <w:noProof/>
        </w:rPr>
        <w:fldChar w:fldCharType="separate"/>
      </w:r>
      <w:r>
        <w:rPr>
          <w:noProof/>
        </w:rPr>
        <w:t>249</w:t>
      </w:r>
      <w:r>
        <w:rPr>
          <w:noProof/>
        </w:rPr>
        <w:fldChar w:fldCharType="end"/>
      </w:r>
    </w:p>
    <w:p w14:paraId="0715BEF8" w14:textId="21E79EC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4A1518">
        <w:rPr>
          <w:noProof/>
          <w:lang w:val="nl-NL"/>
        </w:rPr>
        <w:t>Modifying of ad hoc group data communication participants by the MCData server</w:t>
      </w:r>
      <w:r>
        <w:rPr>
          <w:noProof/>
        </w:rPr>
        <w:tab/>
      </w:r>
      <w:r>
        <w:rPr>
          <w:noProof/>
        </w:rPr>
        <w:fldChar w:fldCharType="begin"/>
      </w:r>
      <w:r>
        <w:rPr>
          <w:noProof/>
        </w:rPr>
        <w:instrText xml:space="preserve"> PAGEREF _Toc187443376 \h </w:instrText>
      </w:r>
      <w:r>
        <w:rPr>
          <w:noProof/>
        </w:rPr>
      </w:r>
      <w:r>
        <w:rPr>
          <w:noProof/>
        </w:rPr>
        <w:fldChar w:fldCharType="separate"/>
      </w:r>
      <w:r>
        <w:rPr>
          <w:noProof/>
        </w:rPr>
        <w:t>251</w:t>
      </w:r>
      <w:r>
        <w:rPr>
          <w:noProof/>
        </w:rPr>
        <w:fldChar w:fldCharType="end"/>
      </w:r>
    </w:p>
    <w:p w14:paraId="684BDCAD" w14:textId="40629A8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4A1518">
        <w:rPr>
          <w:noProof/>
          <w:lang w:val="nl-NL"/>
        </w:rPr>
        <w:t xml:space="preserve">Release ad hoc group </w:t>
      </w:r>
      <w:r>
        <w:rPr>
          <w:noProof/>
        </w:rPr>
        <w:t>data communication</w:t>
      </w:r>
      <w:r w:rsidRPr="004A1518">
        <w:rPr>
          <w:noProof/>
          <w:lang w:val="nl-NL"/>
        </w:rPr>
        <w:t xml:space="preserve"> and stop determining the ad hoc group </w:t>
      </w:r>
      <w:r>
        <w:rPr>
          <w:noProof/>
        </w:rPr>
        <w:t>data communication</w:t>
      </w:r>
      <w:r w:rsidRPr="004A1518">
        <w:rPr>
          <w:noProof/>
          <w:lang w:val="nl-NL"/>
        </w:rPr>
        <w:t xml:space="preserve"> participants by partner </w:t>
      </w:r>
      <w:r>
        <w:rPr>
          <w:noProof/>
        </w:rPr>
        <w:t xml:space="preserve">MCData </w:t>
      </w:r>
      <w:r w:rsidRPr="004A1518">
        <w:rPr>
          <w:noProof/>
          <w:lang w:val="nl-NL"/>
        </w:rPr>
        <w:t xml:space="preserve">system – Participants list determined by the </w:t>
      </w:r>
      <w:r>
        <w:rPr>
          <w:noProof/>
        </w:rPr>
        <w:t xml:space="preserve">MCData </w:t>
      </w:r>
      <w:r w:rsidRPr="004A1518">
        <w:rPr>
          <w:noProof/>
          <w:lang w:val="nl-NL"/>
        </w:rPr>
        <w:t>server</w:t>
      </w:r>
      <w:r>
        <w:rPr>
          <w:noProof/>
        </w:rPr>
        <w:tab/>
      </w:r>
      <w:r>
        <w:rPr>
          <w:noProof/>
        </w:rPr>
        <w:fldChar w:fldCharType="begin"/>
      </w:r>
      <w:r>
        <w:rPr>
          <w:noProof/>
        </w:rPr>
        <w:instrText xml:space="preserve"> PAGEREF _Toc187443377 \h </w:instrText>
      </w:r>
      <w:r>
        <w:rPr>
          <w:noProof/>
        </w:rPr>
      </w:r>
      <w:r>
        <w:rPr>
          <w:noProof/>
        </w:rPr>
        <w:fldChar w:fldCharType="separate"/>
      </w:r>
      <w:r>
        <w:rPr>
          <w:noProof/>
        </w:rPr>
        <w:t>254</w:t>
      </w:r>
      <w:r>
        <w:rPr>
          <w:noProof/>
        </w:rPr>
        <w:fldChar w:fldCharType="end"/>
      </w:r>
    </w:p>
    <w:p w14:paraId="415DB59C" w14:textId="3CED057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4A1518">
        <w:rPr>
          <w:noProof/>
          <w:lang w:val="nl-NL"/>
        </w:rPr>
        <w:t xml:space="preserve">Modification of ad hoc group </w:t>
      </w:r>
      <w:r>
        <w:rPr>
          <w:noProof/>
        </w:rPr>
        <w:t>data communication</w:t>
      </w:r>
      <w:r w:rsidRPr="004A1518">
        <w:rPr>
          <w:noProof/>
          <w:lang w:val="nl-NL"/>
        </w:rPr>
        <w:t xml:space="preserve"> participants by an authorized user</w:t>
      </w:r>
      <w:r>
        <w:rPr>
          <w:noProof/>
        </w:rPr>
        <w:tab/>
      </w:r>
      <w:r>
        <w:rPr>
          <w:noProof/>
        </w:rPr>
        <w:fldChar w:fldCharType="begin"/>
      </w:r>
      <w:r>
        <w:rPr>
          <w:noProof/>
        </w:rPr>
        <w:instrText xml:space="preserve"> PAGEREF _Toc187443378 \h </w:instrText>
      </w:r>
      <w:r>
        <w:rPr>
          <w:noProof/>
        </w:rPr>
      </w:r>
      <w:r>
        <w:rPr>
          <w:noProof/>
        </w:rPr>
        <w:fldChar w:fldCharType="separate"/>
      </w:r>
      <w:r>
        <w:rPr>
          <w:noProof/>
        </w:rPr>
        <w:t>255</w:t>
      </w:r>
      <w:r>
        <w:rPr>
          <w:noProof/>
        </w:rPr>
        <w:fldChar w:fldCharType="end"/>
      </w:r>
    </w:p>
    <w:p w14:paraId="430CF691" w14:textId="3C5FF37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data session criteria by an authorized user</w:t>
      </w:r>
      <w:r>
        <w:rPr>
          <w:noProof/>
        </w:rPr>
        <w:tab/>
      </w:r>
      <w:r>
        <w:rPr>
          <w:noProof/>
        </w:rPr>
        <w:fldChar w:fldCharType="begin"/>
      </w:r>
      <w:r>
        <w:rPr>
          <w:noProof/>
        </w:rPr>
        <w:instrText xml:space="preserve"> PAGEREF _Toc187443379 \h </w:instrText>
      </w:r>
      <w:r>
        <w:rPr>
          <w:noProof/>
        </w:rPr>
      </w:r>
      <w:r>
        <w:rPr>
          <w:noProof/>
        </w:rPr>
        <w:fldChar w:fldCharType="separate"/>
      </w:r>
      <w:r>
        <w:rPr>
          <w:noProof/>
        </w:rPr>
        <w:t>257</w:t>
      </w:r>
      <w:r>
        <w:rPr>
          <w:noProof/>
        </w:rPr>
        <w:fldChar w:fldCharType="end"/>
      </w:r>
    </w:p>
    <w:p w14:paraId="635BEACC" w14:textId="78A1BD1A"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_Toc187443380 \h </w:instrText>
      </w:r>
      <w:r>
        <w:rPr>
          <w:noProof/>
        </w:rPr>
      </w:r>
      <w:r>
        <w:rPr>
          <w:noProof/>
        </w:rPr>
        <w:fldChar w:fldCharType="separate"/>
      </w:r>
      <w:r>
        <w:rPr>
          <w:noProof/>
        </w:rPr>
        <w:t>259</w:t>
      </w:r>
      <w:r>
        <w:rPr>
          <w:noProof/>
        </w:rPr>
        <w:fldChar w:fldCharType="end"/>
      </w:r>
    </w:p>
    <w:p w14:paraId="584B70F2" w14:textId="7CB9B0A8"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_Toc187443381 \h </w:instrText>
      </w:r>
      <w:r>
        <w:rPr>
          <w:noProof/>
        </w:rPr>
      </w:r>
      <w:r>
        <w:rPr>
          <w:noProof/>
        </w:rPr>
        <w:fldChar w:fldCharType="separate"/>
      </w:r>
      <w:r>
        <w:rPr>
          <w:noProof/>
        </w:rPr>
        <w:t>259</w:t>
      </w:r>
      <w:r>
        <w:rPr>
          <w:noProof/>
        </w:rPr>
        <w:fldChar w:fldCharType="end"/>
      </w:r>
    </w:p>
    <w:p w14:paraId="6138CFC6" w14:textId="2421EB18"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_Toc187443382 \h </w:instrText>
      </w:r>
      <w:r>
        <w:rPr>
          <w:noProof/>
        </w:rPr>
      </w:r>
      <w:r>
        <w:rPr>
          <w:noProof/>
        </w:rPr>
        <w:fldChar w:fldCharType="separate"/>
      </w:r>
      <w:r>
        <w:rPr>
          <w:noProof/>
        </w:rPr>
        <w:t>259</w:t>
      </w:r>
      <w:r>
        <w:rPr>
          <w:noProof/>
        </w:rPr>
        <w:fldChar w:fldCharType="end"/>
      </w:r>
    </w:p>
    <w:p w14:paraId="5B87D34B" w14:textId="5C258D52"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4A1518">
        <w:rPr>
          <w:rFonts w:eastAsia="SimSun"/>
          <w:noProof/>
        </w:rPr>
        <w:t>procedures in single MCData system</w:t>
      </w:r>
      <w:r>
        <w:rPr>
          <w:noProof/>
        </w:rPr>
        <w:tab/>
      </w:r>
      <w:r>
        <w:rPr>
          <w:noProof/>
        </w:rPr>
        <w:fldChar w:fldCharType="begin"/>
      </w:r>
      <w:r>
        <w:rPr>
          <w:noProof/>
        </w:rPr>
        <w:instrText xml:space="preserve"> PAGEREF _Toc187443383 \h </w:instrText>
      </w:r>
      <w:r>
        <w:rPr>
          <w:noProof/>
        </w:rPr>
      </w:r>
      <w:r>
        <w:rPr>
          <w:noProof/>
        </w:rPr>
        <w:fldChar w:fldCharType="separate"/>
      </w:r>
      <w:r>
        <w:rPr>
          <w:noProof/>
        </w:rPr>
        <w:t>260</w:t>
      </w:r>
      <w:r>
        <w:rPr>
          <w:noProof/>
        </w:rPr>
        <w:fldChar w:fldCharType="end"/>
      </w:r>
    </w:p>
    <w:p w14:paraId="04C1C176" w14:textId="17C7643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_Toc187443384 \h </w:instrText>
      </w:r>
      <w:r>
        <w:rPr>
          <w:noProof/>
        </w:rPr>
      </w:r>
      <w:r>
        <w:rPr>
          <w:noProof/>
        </w:rPr>
        <w:fldChar w:fldCharType="separate"/>
      </w:r>
      <w:r>
        <w:rPr>
          <w:noProof/>
        </w:rPr>
        <w:t>260</w:t>
      </w:r>
      <w:r>
        <w:rPr>
          <w:noProof/>
        </w:rPr>
        <w:fldChar w:fldCharType="end"/>
      </w:r>
    </w:p>
    <w:p w14:paraId="18277DD9" w14:textId="03CC64D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_Toc187443385 \h </w:instrText>
      </w:r>
      <w:r>
        <w:rPr>
          <w:noProof/>
        </w:rPr>
      </w:r>
      <w:r>
        <w:rPr>
          <w:noProof/>
        </w:rPr>
        <w:fldChar w:fldCharType="separate"/>
      </w:r>
      <w:r>
        <w:rPr>
          <w:noProof/>
        </w:rPr>
        <w:t>260</w:t>
      </w:r>
      <w:r>
        <w:rPr>
          <w:noProof/>
        </w:rPr>
        <w:fldChar w:fldCharType="end"/>
      </w:r>
    </w:p>
    <w:p w14:paraId="3E13A73A" w14:textId="5E72FBA7"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4A1518">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_Toc187443386 \h </w:instrText>
      </w:r>
      <w:r>
        <w:rPr>
          <w:noProof/>
        </w:rPr>
      </w:r>
      <w:r>
        <w:rPr>
          <w:noProof/>
        </w:rPr>
        <w:fldChar w:fldCharType="separate"/>
      </w:r>
      <w:r>
        <w:rPr>
          <w:noProof/>
        </w:rPr>
        <w:t>261</w:t>
      </w:r>
      <w:r>
        <w:rPr>
          <w:noProof/>
        </w:rPr>
        <w:fldChar w:fldCharType="end"/>
      </w:r>
    </w:p>
    <w:p w14:paraId="13033B28" w14:textId="2538705E"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_Toc187443387 \h </w:instrText>
      </w:r>
      <w:r>
        <w:rPr>
          <w:noProof/>
        </w:rPr>
      </w:r>
      <w:r>
        <w:rPr>
          <w:noProof/>
        </w:rPr>
        <w:fldChar w:fldCharType="separate"/>
      </w:r>
      <w:r>
        <w:rPr>
          <w:noProof/>
        </w:rPr>
        <w:t>261</w:t>
      </w:r>
      <w:r>
        <w:rPr>
          <w:noProof/>
        </w:rPr>
        <w:fldChar w:fldCharType="end"/>
      </w:r>
    </w:p>
    <w:p w14:paraId="7E013443" w14:textId="45B3CE6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_Toc187443388 \h </w:instrText>
      </w:r>
      <w:r>
        <w:rPr>
          <w:noProof/>
        </w:rPr>
      </w:r>
      <w:r>
        <w:rPr>
          <w:noProof/>
        </w:rPr>
        <w:fldChar w:fldCharType="separate"/>
      </w:r>
      <w:r>
        <w:rPr>
          <w:noProof/>
        </w:rPr>
        <w:t>261</w:t>
      </w:r>
      <w:r>
        <w:rPr>
          <w:noProof/>
        </w:rPr>
        <w:fldChar w:fldCharType="end"/>
      </w:r>
    </w:p>
    <w:p w14:paraId="0F3EDA2A" w14:textId="5181B42C"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_Toc187443389 \h </w:instrText>
      </w:r>
      <w:r>
        <w:rPr>
          <w:noProof/>
        </w:rPr>
      </w:r>
      <w:r>
        <w:rPr>
          <w:noProof/>
        </w:rPr>
        <w:fldChar w:fldCharType="separate"/>
      </w:r>
      <w:r>
        <w:rPr>
          <w:noProof/>
        </w:rPr>
        <w:t>262</w:t>
      </w:r>
      <w:r>
        <w:rPr>
          <w:noProof/>
        </w:rPr>
        <w:fldChar w:fldCharType="end"/>
      </w:r>
    </w:p>
    <w:p w14:paraId="79443F6B" w14:textId="3C5AF68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_Toc187443390 \h </w:instrText>
      </w:r>
      <w:r>
        <w:rPr>
          <w:noProof/>
        </w:rPr>
      </w:r>
      <w:r>
        <w:rPr>
          <w:noProof/>
        </w:rPr>
        <w:fldChar w:fldCharType="separate"/>
      </w:r>
      <w:r>
        <w:rPr>
          <w:noProof/>
        </w:rPr>
        <w:t>262</w:t>
      </w:r>
      <w:r>
        <w:rPr>
          <w:noProof/>
        </w:rPr>
        <w:fldChar w:fldCharType="end"/>
      </w:r>
    </w:p>
    <w:p w14:paraId="4A41D49F" w14:textId="4B6E0CD1"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_Toc187443391 \h </w:instrText>
      </w:r>
      <w:r>
        <w:rPr>
          <w:noProof/>
        </w:rPr>
      </w:r>
      <w:r>
        <w:rPr>
          <w:noProof/>
        </w:rPr>
        <w:fldChar w:fldCharType="separate"/>
      </w:r>
      <w:r>
        <w:rPr>
          <w:noProof/>
        </w:rPr>
        <w:t>262</w:t>
      </w:r>
      <w:r>
        <w:rPr>
          <w:noProof/>
        </w:rPr>
        <w:fldChar w:fldCharType="end"/>
      </w:r>
    </w:p>
    <w:p w14:paraId="5A86AF34" w14:textId="2EBEE0AF"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4A1518">
        <w:rPr>
          <w:rFonts w:eastAsia="SimSun"/>
          <w:noProof/>
        </w:rPr>
        <w:t>procedures in single MCData system</w:t>
      </w:r>
      <w:r>
        <w:rPr>
          <w:noProof/>
        </w:rPr>
        <w:tab/>
      </w:r>
      <w:r>
        <w:rPr>
          <w:noProof/>
        </w:rPr>
        <w:fldChar w:fldCharType="begin"/>
      </w:r>
      <w:r>
        <w:rPr>
          <w:noProof/>
        </w:rPr>
        <w:instrText xml:space="preserve"> PAGEREF _Toc187443392 \h </w:instrText>
      </w:r>
      <w:r>
        <w:rPr>
          <w:noProof/>
        </w:rPr>
      </w:r>
      <w:r>
        <w:rPr>
          <w:noProof/>
        </w:rPr>
        <w:fldChar w:fldCharType="separate"/>
      </w:r>
      <w:r>
        <w:rPr>
          <w:noProof/>
        </w:rPr>
        <w:t>262</w:t>
      </w:r>
      <w:r>
        <w:rPr>
          <w:noProof/>
        </w:rPr>
        <w:fldChar w:fldCharType="end"/>
      </w:r>
    </w:p>
    <w:p w14:paraId="7BFC36C1" w14:textId="24A3849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_Toc187443393 \h </w:instrText>
      </w:r>
      <w:r>
        <w:rPr>
          <w:noProof/>
        </w:rPr>
      </w:r>
      <w:r>
        <w:rPr>
          <w:noProof/>
        </w:rPr>
        <w:fldChar w:fldCharType="separate"/>
      </w:r>
      <w:r>
        <w:rPr>
          <w:noProof/>
        </w:rPr>
        <w:t>262</w:t>
      </w:r>
      <w:r>
        <w:rPr>
          <w:noProof/>
        </w:rPr>
        <w:fldChar w:fldCharType="end"/>
      </w:r>
    </w:p>
    <w:p w14:paraId="15CD744A" w14:textId="0E6D176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_Toc187443394 \h </w:instrText>
      </w:r>
      <w:r>
        <w:rPr>
          <w:noProof/>
        </w:rPr>
      </w:r>
      <w:r>
        <w:rPr>
          <w:noProof/>
        </w:rPr>
        <w:fldChar w:fldCharType="separate"/>
      </w:r>
      <w:r>
        <w:rPr>
          <w:noProof/>
        </w:rPr>
        <w:t>262</w:t>
      </w:r>
      <w:r>
        <w:rPr>
          <w:noProof/>
        </w:rPr>
        <w:fldChar w:fldCharType="end"/>
      </w:r>
    </w:p>
    <w:p w14:paraId="05F2FD33" w14:textId="0434AA08"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4A1518">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_Toc187443395 \h </w:instrText>
      </w:r>
      <w:r>
        <w:rPr>
          <w:noProof/>
        </w:rPr>
      </w:r>
      <w:r>
        <w:rPr>
          <w:noProof/>
        </w:rPr>
        <w:fldChar w:fldCharType="separate"/>
      </w:r>
      <w:r>
        <w:rPr>
          <w:noProof/>
        </w:rPr>
        <w:t>263</w:t>
      </w:r>
      <w:r>
        <w:rPr>
          <w:noProof/>
        </w:rPr>
        <w:fldChar w:fldCharType="end"/>
      </w:r>
    </w:p>
    <w:p w14:paraId="55E8377C" w14:textId="44F4AFB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_Toc187443396 \h </w:instrText>
      </w:r>
      <w:r>
        <w:rPr>
          <w:noProof/>
        </w:rPr>
      </w:r>
      <w:r>
        <w:rPr>
          <w:noProof/>
        </w:rPr>
        <w:fldChar w:fldCharType="separate"/>
      </w:r>
      <w:r>
        <w:rPr>
          <w:noProof/>
        </w:rPr>
        <w:t>263</w:t>
      </w:r>
      <w:r>
        <w:rPr>
          <w:noProof/>
        </w:rPr>
        <w:fldChar w:fldCharType="end"/>
      </w:r>
    </w:p>
    <w:p w14:paraId="48A58576" w14:textId="09ECFE7C"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_Toc187443397 \h </w:instrText>
      </w:r>
      <w:r>
        <w:rPr>
          <w:noProof/>
        </w:rPr>
      </w:r>
      <w:r>
        <w:rPr>
          <w:noProof/>
        </w:rPr>
        <w:fldChar w:fldCharType="separate"/>
      </w:r>
      <w:r>
        <w:rPr>
          <w:noProof/>
        </w:rPr>
        <w:t>263</w:t>
      </w:r>
      <w:r>
        <w:rPr>
          <w:noProof/>
        </w:rPr>
        <w:fldChar w:fldCharType="end"/>
      </w:r>
    </w:p>
    <w:p w14:paraId="10FDCB8C" w14:textId="2DB50F73"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7.17.6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4A1518">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_Toc187443398 \h </w:instrText>
      </w:r>
      <w:r>
        <w:rPr>
          <w:noProof/>
        </w:rPr>
      </w:r>
      <w:r>
        <w:rPr>
          <w:noProof/>
        </w:rPr>
        <w:fldChar w:fldCharType="separate"/>
      </w:r>
      <w:r>
        <w:rPr>
          <w:noProof/>
        </w:rPr>
        <w:t>264</w:t>
      </w:r>
      <w:r>
        <w:rPr>
          <w:noProof/>
        </w:rPr>
        <w:fldChar w:fldCharType="end"/>
      </w:r>
    </w:p>
    <w:p w14:paraId="73767EDE" w14:textId="17BBF4AC"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7.17.6.1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_Toc187443399 \h </w:instrText>
      </w:r>
      <w:r>
        <w:rPr>
          <w:noProof/>
        </w:rPr>
      </w:r>
      <w:r>
        <w:rPr>
          <w:noProof/>
        </w:rPr>
        <w:fldChar w:fldCharType="separate"/>
      </w:r>
      <w:r>
        <w:rPr>
          <w:noProof/>
        </w:rPr>
        <w:t>264</w:t>
      </w:r>
      <w:r>
        <w:rPr>
          <w:noProof/>
        </w:rPr>
        <w:fldChar w:fldCharType="end"/>
      </w:r>
    </w:p>
    <w:p w14:paraId="23EDEFA7" w14:textId="50B160B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7.17.6.1.1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Determine ad hoc group request (MCData client – MCData server)</w:t>
      </w:r>
      <w:r>
        <w:rPr>
          <w:noProof/>
        </w:rPr>
        <w:tab/>
      </w:r>
      <w:r>
        <w:rPr>
          <w:noProof/>
        </w:rPr>
        <w:fldChar w:fldCharType="begin"/>
      </w:r>
      <w:r>
        <w:rPr>
          <w:noProof/>
        </w:rPr>
        <w:instrText xml:space="preserve"> PAGEREF _Toc187443400 \h </w:instrText>
      </w:r>
      <w:r>
        <w:rPr>
          <w:noProof/>
        </w:rPr>
      </w:r>
      <w:r>
        <w:rPr>
          <w:noProof/>
        </w:rPr>
        <w:fldChar w:fldCharType="separate"/>
      </w:r>
      <w:r>
        <w:rPr>
          <w:noProof/>
        </w:rPr>
        <w:t>264</w:t>
      </w:r>
      <w:r>
        <w:rPr>
          <w:noProof/>
        </w:rPr>
        <w:fldChar w:fldCharType="end"/>
      </w:r>
    </w:p>
    <w:p w14:paraId="7A0FADCF" w14:textId="58BDD6C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4A1518">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Determine ad hoc group response (MCData server – MCData client)</w:t>
      </w:r>
      <w:r>
        <w:rPr>
          <w:noProof/>
        </w:rPr>
        <w:tab/>
      </w:r>
      <w:r>
        <w:rPr>
          <w:noProof/>
        </w:rPr>
        <w:fldChar w:fldCharType="begin"/>
      </w:r>
      <w:r>
        <w:rPr>
          <w:noProof/>
        </w:rPr>
        <w:instrText xml:space="preserve"> PAGEREF _Toc187443401 \h </w:instrText>
      </w:r>
      <w:r>
        <w:rPr>
          <w:noProof/>
        </w:rPr>
      </w:r>
      <w:r>
        <w:rPr>
          <w:noProof/>
        </w:rPr>
        <w:fldChar w:fldCharType="separate"/>
      </w:r>
      <w:r>
        <w:rPr>
          <w:noProof/>
        </w:rPr>
        <w:t>265</w:t>
      </w:r>
      <w:r>
        <w:rPr>
          <w:noProof/>
        </w:rPr>
        <w:fldChar w:fldCharType="end"/>
      </w:r>
    </w:p>
    <w:p w14:paraId="468BDDBA" w14:textId="42366FC8"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7.17.6.1.3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Ad hoc group standalone data request (MCData client – MCData server)</w:t>
      </w:r>
      <w:r>
        <w:rPr>
          <w:noProof/>
        </w:rPr>
        <w:tab/>
      </w:r>
      <w:r>
        <w:rPr>
          <w:noProof/>
        </w:rPr>
        <w:fldChar w:fldCharType="begin"/>
      </w:r>
      <w:r>
        <w:rPr>
          <w:noProof/>
        </w:rPr>
        <w:instrText xml:space="preserve"> PAGEREF _Toc187443402 \h </w:instrText>
      </w:r>
      <w:r>
        <w:rPr>
          <w:noProof/>
        </w:rPr>
      </w:r>
      <w:r>
        <w:rPr>
          <w:noProof/>
        </w:rPr>
        <w:fldChar w:fldCharType="separate"/>
      </w:r>
      <w:r>
        <w:rPr>
          <w:noProof/>
        </w:rPr>
        <w:t>265</w:t>
      </w:r>
      <w:r>
        <w:rPr>
          <w:noProof/>
        </w:rPr>
        <w:fldChar w:fldCharType="end"/>
      </w:r>
    </w:p>
    <w:p w14:paraId="7EC60866" w14:textId="6976387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4A1518">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Ad hoc group standalone data request (MCData server – MCData client)</w:t>
      </w:r>
      <w:r>
        <w:rPr>
          <w:noProof/>
        </w:rPr>
        <w:tab/>
      </w:r>
      <w:r>
        <w:rPr>
          <w:noProof/>
        </w:rPr>
        <w:fldChar w:fldCharType="begin"/>
      </w:r>
      <w:r>
        <w:rPr>
          <w:noProof/>
        </w:rPr>
        <w:instrText xml:space="preserve"> PAGEREF _Toc187443403 \h </w:instrText>
      </w:r>
      <w:r>
        <w:rPr>
          <w:noProof/>
        </w:rPr>
      </w:r>
      <w:r>
        <w:rPr>
          <w:noProof/>
        </w:rPr>
        <w:fldChar w:fldCharType="separate"/>
      </w:r>
      <w:r>
        <w:rPr>
          <w:noProof/>
        </w:rPr>
        <w:t>266</w:t>
      </w:r>
      <w:r>
        <w:rPr>
          <w:noProof/>
        </w:rPr>
        <w:fldChar w:fldCharType="end"/>
      </w:r>
    </w:p>
    <w:p w14:paraId="0E3D3D79" w14:textId="39ADBE76"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4A1518">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4A1518">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_Toc187443404 \h </w:instrText>
      </w:r>
      <w:r>
        <w:rPr>
          <w:noProof/>
        </w:rPr>
      </w:r>
      <w:r>
        <w:rPr>
          <w:noProof/>
        </w:rPr>
        <w:fldChar w:fldCharType="separate"/>
      </w:r>
      <w:r>
        <w:rPr>
          <w:noProof/>
        </w:rPr>
        <w:t>267</w:t>
      </w:r>
      <w:r>
        <w:rPr>
          <w:noProof/>
        </w:rPr>
        <w:fldChar w:fldCharType="end"/>
      </w:r>
    </w:p>
    <w:p w14:paraId="5E6C0DB7" w14:textId="3867EAD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7.17.6.1</w:t>
      </w:r>
      <w:r w:rsidRPr="004A1518">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4A1518">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_Toc187443405 \h </w:instrText>
      </w:r>
      <w:r>
        <w:rPr>
          <w:noProof/>
        </w:rPr>
      </w:r>
      <w:r>
        <w:rPr>
          <w:noProof/>
        </w:rPr>
        <w:fldChar w:fldCharType="separate"/>
      </w:r>
      <w:r>
        <w:rPr>
          <w:noProof/>
        </w:rPr>
        <w:t>268</w:t>
      </w:r>
      <w:r>
        <w:rPr>
          <w:noProof/>
        </w:rPr>
        <w:fldChar w:fldCharType="end"/>
      </w:r>
    </w:p>
    <w:p w14:paraId="72571F9C" w14:textId="0430E753"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7.17.6.2</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_Toc187443406 \h </w:instrText>
      </w:r>
      <w:r>
        <w:rPr>
          <w:noProof/>
        </w:rPr>
      </w:r>
      <w:r>
        <w:rPr>
          <w:noProof/>
        </w:rPr>
        <w:fldChar w:fldCharType="separate"/>
      </w:r>
      <w:r>
        <w:rPr>
          <w:noProof/>
        </w:rPr>
        <w:t>268</w:t>
      </w:r>
      <w:r>
        <w:rPr>
          <w:noProof/>
        </w:rPr>
        <w:fldChar w:fldCharType="end"/>
      </w:r>
    </w:p>
    <w:p w14:paraId="1364A6B9" w14:textId="6B430DD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7.17.6.2.1</w:t>
      </w:r>
      <w:r>
        <w:rPr>
          <w:rFonts w:asciiTheme="minorHAnsi" w:eastAsiaTheme="minorEastAsia" w:hAnsiTheme="minorHAnsi" w:cstheme="minorBidi"/>
          <w:noProof/>
          <w:kern w:val="2"/>
          <w:sz w:val="24"/>
          <w:szCs w:val="24"/>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_Toc187443407 \h </w:instrText>
      </w:r>
      <w:r>
        <w:rPr>
          <w:noProof/>
        </w:rPr>
      </w:r>
      <w:r>
        <w:rPr>
          <w:noProof/>
        </w:rPr>
        <w:fldChar w:fldCharType="separate"/>
      </w:r>
      <w:r>
        <w:rPr>
          <w:noProof/>
        </w:rPr>
        <w:t>268</w:t>
      </w:r>
      <w:r>
        <w:rPr>
          <w:noProof/>
        </w:rPr>
        <w:fldChar w:fldCharType="end"/>
      </w:r>
    </w:p>
    <w:p w14:paraId="175CD536" w14:textId="1DA251B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7.17.6.3</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_Toc187443408 \h </w:instrText>
      </w:r>
      <w:r>
        <w:rPr>
          <w:noProof/>
        </w:rPr>
      </w:r>
      <w:r>
        <w:rPr>
          <w:noProof/>
        </w:rPr>
        <w:fldChar w:fldCharType="separate"/>
      </w:r>
      <w:r>
        <w:rPr>
          <w:noProof/>
        </w:rPr>
        <w:t>270</w:t>
      </w:r>
      <w:r>
        <w:rPr>
          <w:noProof/>
        </w:rPr>
        <w:fldChar w:fldCharType="end"/>
      </w:r>
    </w:p>
    <w:p w14:paraId="5F6C2F77" w14:textId="0B7BC363"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_Toc187443409 \h </w:instrText>
      </w:r>
      <w:r>
        <w:rPr>
          <w:noProof/>
        </w:rPr>
      </w:r>
      <w:r>
        <w:rPr>
          <w:noProof/>
        </w:rPr>
        <w:fldChar w:fldCharType="separate"/>
      </w:r>
      <w:r>
        <w:rPr>
          <w:noProof/>
        </w:rPr>
        <w:t>270</w:t>
      </w:r>
      <w:r>
        <w:rPr>
          <w:noProof/>
        </w:rPr>
        <w:fldChar w:fldCharType="end"/>
      </w:r>
    </w:p>
    <w:p w14:paraId="5465C092" w14:textId="0AEC3AB7"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_Toc187443410 \h </w:instrText>
      </w:r>
      <w:r>
        <w:rPr>
          <w:noProof/>
        </w:rPr>
      </w:r>
      <w:r>
        <w:rPr>
          <w:noProof/>
        </w:rPr>
        <w:fldChar w:fldCharType="separate"/>
      </w:r>
      <w:r>
        <w:rPr>
          <w:noProof/>
        </w:rPr>
        <w:t>270</w:t>
      </w:r>
      <w:r>
        <w:rPr>
          <w:noProof/>
        </w:rPr>
        <w:fldChar w:fldCharType="end"/>
      </w:r>
    </w:p>
    <w:p w14:paraId="5E9980CC" w14:textId="31D86ABD"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7.17.6.4</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_Toc187443411 \h </w:instrText>
      </w:r>
      <w:r>
        <w:rPr>
          <w:noProof/>
        </w:rPr>
      </w:r>
      <w:r>
        <w:rPr>
          <w:noProof/>
        </w:rPr>
        <w:fldChar w:fldCharType="separate"/>
      </w:r>
      <w:r>
        <w:rPr>
          <w:noProof/>
        </w:rPr>
        <w:t>272</w:t>
      </w:r>
      <w:r>
        <w:rPr>
          <w:noProof/>
        </w:rPr>
        <w:fldChar w:fldCharType="end"/>
      </w:r>
    </w:p>
    <w:p w14:paraId="41EEF132" w14:textId="7BE8C3D0"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_Toc187443412 \h </w:instrText>
      </w:r>
      <w:r>
        <w:rPr>
          <w:noProof/>
        </w:rPr>
      </w:r>
      <w:r>
        <w:rPr>
          <w:noProof/>
        </w:rPr>
        <w:fldChar w:fldCharType="separate"/>
      </w:r>
      <w:r>
        <w:rPr>
          <w:noProof/>
        </w:rPr>
        <w:t>272</w:t>
      </w:r>
      <w:r>
        <w:rPr>
          <w:noProof/>
        </w:rPr>
        <w:fldChar w:fldCharType="end"/>
      </w:r>
    </w:p>
    <w:p w14:paraId="06A7D1E6" w14:textId="2E990DD9"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7.17.6.4.2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_Toc187443413 \h </w:instrText>
      </w:r>
      <w:r>
        <w:rPr>
          <w:noProof/>
        </w:rPr>
      </w:r>
      <w:r>
        <w:rPr>
          <w:noProof/>
        </w:rPr>
        <w:fldChar w:fldCharType="separate"/>
      </w:r>
      <w:r>
        <w:rPr>
          <w:noProof/>
        </w:rPr>
        <w:t>272</w:t>
      </w:r>
      <w:r>
        <w:rPr>
          <w:noProof/>
        </w:rPr>
        <w:fldChar w:fldCharType="end"/>
      </w:r>
    </w:p>
    <w:p w14:paraId="6F2C2A03" w14:textId="28E997FB" w:rsidR="00284725" w:rsidRDefault="00284725">
      <w:pPr>
        <w:pStyle w:val="TOC3"/>
        <w:rPr>
          <w:rFonts w:asciiTheme="minorHAnsi" w:eastAsiaTheme="minorEastAsia" w:hAnsiTheme="minorHAnsi" w:cstheme="minorBidi"/>
          <w:noProof/>
          <w:kern w:val="2"/>
          <w:sz w:val="24"/>
          <w:szCs w:val="24"/>
          <w:lang w:eastAsia="en-GB"/>
          <w14:ligatures w14:val="standardContextual"/>
        </w:rPr>
      </w:pPr>
      <w:r>
        <w:rPr>
          <w:noProof/>
        </w:rPr>
        <w:t>7.17.7</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procedures</w:t>
      </w:r>
      <w:r>
        <w:rPr>
          <w:noProof/>
        </w:rPr>
        <w:tab/>
      </w:r>
      <w:r>
        <w:rPr>
          <w:noProof/>
        </w:rPr>
        <w:fldChar w:fldCharType="begin"/>
      </w:r>
      <w:r>
        <w:rPr>
          <w:noProof/>
        </w:rPr>
        <w:instrText xml:space="preserve"> PAGEREF _Toc187443414 \h </w:instrText>
      </w:r>
      <w:r>
        <w:rPr>
          <w:noProof/>
        </w:rPr>
      </w:r>
      <w:r>
        <w:rPr>
          <w:noProof/>
        </w:rPr>
        <w:fldChar w:fldCharType="separate"/>
      </w:r>
      <w:r>
        <w:rPr>
          <w:noProof/>
        </w:rPr>
        <w:t>274</w:t>
      </w:r>
      <w:r>
        <w:rPr>
          <w:noProof/>
        </w:rPr>
        <w:fldChar w:fldCharType="end"/>
      </w:r>
    </w:p>
    <w:p w14:paraId="0C549D8B" w14:textId="5542D3B9"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7.17.7.1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_Toc187443415 \h </w:instrText>
      </w:r>
      <w:r>
        <w:rPr>
          <w:noProof/>
        </w:rPr>
      </w:r>
      <w:r>
        <w:rPr>
          <w:noProof/>
        </w:rPr>
        <w:fldChar w:fldCharType="separate"/>
      </w:r>
      <w:r>
        <w:rPr>
          <w:noProof/>
        </w:rPr>
        <w:t>274</w:t>
      </w:r>
      <w:r>
        <w:rPr>
          <w:noProof/>
        </w:rPr>
        <w:fldChar w:fldCharType="end"/>
      </w:r>
    </w:p>
    <w:p w14:paraId="252C9911" w14:textId="6A7E021D"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7.17.7.1.1</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 xml:space="preserve">Ad hoc group </w:t>
      </w:r>
      <w:r>
        <w:rPr>
          <w:noProof/>
          <w:lang w:eastAsia="zh-CN"/>
        </w:rPr>
        <w:t>standalone FD</w:t>
      </w:r>
      <w:r w:rsidRPr="004A1518">
        <w:rPr>
          <w:rFonts w:eastAsia="SimSun"/>
          <w:noProof/>
        </w:rPr>
        <w:t xml:space="preserve"> request (MCData client – MCData server)</w:t>
      </w:r>
      <w:r>
        <w:rPr>
          <w:noProof/>
        </w:rPr>
        <w:tab/>
      </w:r>
      <w:r>
        <w:rPr>
          <w:noProof/>
        </w:rPr>
        <w:fldChar w:fldCharType="begin"/>
      </w:r>
      <w:r>
        <w:rPr>
          <w:noProof/>
        </w:rPr>
        <w:instrText xml:space="preserve"> PAGEREF _Toc187443416 \h </w:instrText>
      </w:r>
      <w:r>
        <w:rPr>
          <w:noProof/>
        </w:rPr>
      </w:r>
      <w:r>
        <w:rPr>
          <w:noProof/>
        </w:rPr>
        <w:fldChar w:fldCharType="separate"/>
      </w:r>
      <w:r>
        <w:rPr>
          <w:noProof/>
        </w:rPr>
        <w:t>274</w:t>
      </w:r>
      <w:r>
        <w:rPr>
          <w:noProof/>
        </w:rPr>
        <w:fldChar w:fldCharType="end"/>
      </w:r>
    </w:p>
    <w:p w14:paraId="3AF8E42A" w14:textId="7B2AEBCA"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4A1518">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 xml:space="preserve">Ad hoc group </w:t>
      </w:r>
      <w:r>
        <w:rPr>
          <w:noProof/>
          <w:lang w:eastAsia="zh-CN"/>
        </w:rPr>
        <w:t>standalone FD</w:t>
      </w:r>
      <w:r w:rsidRPr="004A1518">
        <w:rPr>
          <w:rFonts w:eastAsia="SimSun"/>
          <w:noProof/>
        </w:rPr>
        <w:t xml:space="preserve"> request (MCData server – MCData client)</w:t>
      </w:r>
      <w:r>
        <w:rPr>
          <w:noProof/>
        </w:rPr>
        <w:tab/>
      </w:r>
      <w:r>
        <w:rPr>
          <w:noProof/>
        </w:rPr>
        <w:fldChar w:fldCharType="begin"/>
      </w:r>
      <w:r>
        <w:rPr>
          <w:noProof/>
        </w:rPr>
        <w:instrText xml:space="preserve"> PAGEREF _Toc187443417 \h </w:instrText>
      </w:r>
      <w:r>
        <w:rPr>
          <w:noProof/>
        </w:rPr>
      </w:r>
      <w:r>
        <w:rPr>
          <w:noProof/>
        </w:rPr>
        <w:fldChar w:fldCharType="separate"/>
      </w:r>
      <w:r>
        <w:rPr>
          <w:noProof/>
        </w:rPr>
        <w:t>274</w:t>
      </w:r>
      <w:r>
        <w:rPr>
          <w:noProof/>
        </w:rPr>
        <w:fldChar w:fldCharType="end"/>
      </w:r>
    </w:p>
    <w:p w14:paraId="7955E191" w14:textId="032A046F"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7.17.7.1.3</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Ad hoc group standalone FD request return (MCData server – MCData client)</w:t>
      </w:r>
      <w:r>
        <w:rPr>
          <w:noProof/>
        </w:rPr>
        <w:tab/>
      </w:r>
      <w:r>
        <w:rPr>
          <w:noProof/>
        </w:rPr>
        <w:fldChar w:fldCharType="begin"/>
      </w:r>
      <w:r>
        <w:rPr>
          <w:noProof/>
        </w:rPr>
        <w:instrText xml:space="preserve"> PAGEREF _Toc187443418 \h </w:instrText>
      </w:r>
      <w:r>
        <w:rPr>
          <w:noProof/>
        </w:rPr>
      </w:r>
      <w:r>
        <w:rPr>
          <w:noProof/>
        </w:rPr>
        <w:fldChar w:fldCharType="separate"/>
      </w:r>
      <w:r>
        <w:rPr>
          <w:noProof/>
        </w:rPr>
        <w:t>275</w:t>
      </w:r>
      <w:r>
        <w:rPr>
          <w:noProof/>
        </w:rPr>
        <w:fldChar w:fldCharType="end"/>
      </w:r>
    </w:p>
    <w:p w14:paraId="6EBB6E5C" w14:textId="0DF32221"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4A1518">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Ad hoc group standalone FD response (MCData client – MCData server, MCData server – MCData client)</w:t>
      </w:r>
      <w:r>
        <w:rPr>
          <w:noProof/>
        </w:rPr>
        <w:tab/>
      </w:r>
      <w:r>
        <w:rPr>
          <w:noProof/>
        </w:rPr>
        <w:fldChar w:fldCharType="begin"/>
      </w:r>
      <w:r>
        <w:rPr>
          <w:noProof/>
        </w:rPr>
        <w:instrText xml:space="preserve"> PAGEREF _Toc187443419 \h </w:instrText>
      </w:r>
      <w:r>
        <w:rPr>
          <w:noProof/>
        </w:rPr>
      </w:r>
      <w:r>
        <w:rPr>
          <w:noProof/>
        </w:rPr>
        <w:fldChar w:fldCharType="separate"/>
      </w:r>
      <w:r>
        <w:rPr>
          <w:noProof/>
        </w:rPr>
        <w:t>276</w:t>
      </w:r>
      <w:r>
        <w:rPr>
          <w:noProof/>
        </w:rPr>
        <w:fldChar w:fldCharType="end"/>
      </w:r>
    </w:p>
    <w:p w14:paraId="2785B4D6" w14:textId="34AA926B"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7.17.7.2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single MCData system</w:t>
      </w:r>
      <w:r>
        <w:rPr>
          <w:noProof/>
        </w:rPr>
        <w:tab/>
      </w:r>
      <w:r>
        <w:rPr>
          <w:noProof/>
        </w:rPr>
        <w:fldChar w:fldCharType="begin"/>
      </w:r>
      <w:r>
        <w:rPr>
          <w:noProof/>
        </w:rPr>
        <w:instrText xml:space="preserve"> PAGEREF _Toc187443420 \h </w:instrText>
      </w:r>
      <w:r>
        <w:rPr>
          <w:noProof/>
        </w:rPr>
      </w:r>
      <w:r>
        <w:rPr>
          <w:noProof/>
        </w:rPr>
        <w:fldChar w:fldCharType="separate"/>
      </w:r>
      <w:r>
        <w:rPr>
          <w:noProof/>
        </w:rPr>
        <w:t>276</w:t>
      </w:r>
      <w:r>
        <w:rPr>
          <w:noProof/>
        </w:rPr>
        <w:fldChar w:fldCharType="end"/>
      </w:r>
    </w:p>
    <w:p w14:paraId="4F77417E" w14:textId="5A0F9744"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_Toc187443421 \h </w:instrText>
      </w:r>
      <w:r>
        <w:rPr>
          <w:noProof/>
        </w:rPr>
      </w:r>
      <w:r>
        <w:rPr>
          <w:noProof/>
        </w:rPr>
        <w:fldChar w:fldCharType="separate"/>
      </w:r>
      <w:r>
        <w:rPr>
          <w:noProof/>
        </w:rPr>
        <w:t>276</w:t>
      </w:r>
      <w:r>
        <w:rPr>
          <w:noProof/>
        </w:rPr>
        <w:fldChar w:fldCharType="end"/>
      </w:r>
    </w:p>
    <w:p w14:paraId="2D18711E" w14:textId="3EF05A5B"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7.17.7.2.2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_Toc187443422 \h </w:instrText>
      </w:r>
      <w:r>
        <w:rPr>
          <w:noProof/>
        </w:rPr>
      </w:r>
      <w:r>
        <w:rPr>
          <w:noProof/>
        </w:rPr>
        <w:fldChar w:fldCharType="separate"/>
      </w:r>
      <w:r>
        <w:rPr>
          <w:noProof/>
        </w:rPr>
        <w:t>276</w:t>
      </w:r>
      <w:r>
        <w:rPr>
          <w:noProof/>
        </w:rPr>
        <w:fldChar w:fldCharType="end"/>
      </w:r>
    </w:p>
    <w:p w14:paraId="1DB8466B" w14:textId="0814D625" w:rsidR="00284725" w:rsidRDefault="00284725">
      <w:pPr>
        <w:pStyle w:val="TOC4"/>
        <w:rPr>
          <w:rFonts w:asciiTheme="minorHAnsi" w:eastAsiaTheme="minorEastAsia" w:hAnsiTheme="minorHAnsi" w:cstheme="minorBidi"/>
          <w:noProof/>
          <w:kern w:val="2"/>
          <w:sz w:val="24"/>
          <w:szCs w:val="24"/>
          <w:lang w:eastAsia="en-GB"/>
          <w14:ligatures w14:val="standardContextual"/>
        </w:rPr>
      </w:pPr>
      <w:r>
        <w:rPr>
          <w:noProof/>
        </w:rPr>
        <w:t>7.17.7.3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multiple MCData system</w:t>
      </w:r>
      <w:r>
        <w:rPr>
          <w:noProof/>
        </w:rPr>
        <w:tab/>
      </w:r>
      <w:r>
        <w:rPr>
          <w:noProof/>
        </w:rPr>
        <w:fldChar w:fldCharType="begin"/>
      </w:r>
      <w:r>
        <w:rPr>
          <w:noProof/>
        </w:rPr>
        <w:instrText xml:space="preserve"> PAGEREF _Toc187443423 \h </w:instrText>
      </w:r>
      <w:r>
        <w:rPr>
          <w:noProof/>
        </w:rPr>
      </w:r>
      <w:r>
        <w:rPr>
          <w:noProof/>
        </w:rPr>
        <w:fldChar w:fldCharType="separate"/>
      </w:r>
      <w:r>
        <w:rPr>
          <w:noProof/>
        </w:rPr>
        <w:t>279</w:t>
      </w:r>
      <w:r>
        <w:rPr>
          <w:noProof/>
        </w:rPr>
        <w:fldChar w:fldCharType="end"/>
      </w:r>
    </w:p>
    <w:p w14:paraId="41724B64" w14:textId="096C3EB2"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_Toc187443424 \h </w:instrText>
      </w:r>
      <w:r>
        <w:rPr>
          <w:noProof/>
        </w:rPr>
      </w:r>
      <w:r>
        <w:rPr>
          <w:noProof/>
        </w:rPr>
        <w:fldChar w:fldCharType="separate"/>
      </w:r>
      <w:r>
        <w:rPr>
          <w:noProof/>
        </w:rPr>
        <w:t>279</w:t>
      </w:r>
      <w:r>
        <w:rPr>
          <w:noProof/>
        </w:rPr>
        <w:fldChar w:fldCharType="end"/>
      </w:r>
    </w:p>
    <w:p w14:paraId="58C310F8" w14:textId="769A5DA5" w:rsidR="00284725" w:rsidRDefault="00284725">
      <w:pPr>
        <w:pStyle w:val="TOC5"/>
        <w:rPr>
          <w:rFonts w:asciiTheme="minorHAnsi" w:eastAsiaTheme="minorEastAsia" w:hAnsiTheme="minorHAnsi" w:cstheme="minorBidi"/>
          <w:noProof/>
          <w:kern w:val="2"/>
          <w:sz w:val="24"/>
          <w:szCs w:val="24"/>
          <w:lang w:eastAsia="en-GB"/>
          <w14:ligatures w14:val="standardContextual"/>
        </w:rPr>
      </w:pPr>
      <w:r>
        <w:rPr>
          <w:noProof/>
        </w:rPr>
        <w:t>7.17.7.3.2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_Toc187443425 \h </w:instrText>
      </w:r>
      <w:r>
        <w:rPr>
          <w:noProof/>
        </w:rPr>
      </w:r>
      <w:r>
        <w:rPr>
          <w:noProof/>
        </w:rPr>
        <w:fldChar w:fldCharType="separate"/>
      </w:r>
      <w:r>
        <w:rPr>
          <w:noProof/>
        </w:rPr>
        <w:t>279</w:t>
      </w:r>
      <w:r>
        <w:rPr>
          <w:noProof/>
        </w:rPr>
        <w:fldChar w:fldCharType="end"/>
      </w:r>
    </w:p>
    <w:p w14:paraId="4E6EEB89" w14:textId="4785DD55" w:rsidR="00284725" w:rsidRDefault="0028472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_Toc187443426 \h </w:instrText>
      </w:r>
      <w:r>
        <w:rPr>
          <w:noProof/>
        </w:rPr>
      </w:r>
      <w:r>
        <w:rPr>
          <w:noProof/>
        </w:rPr>
        <w:fldChar w:fldCharType="separate"/>
      </w:r>
      <w:r>
        <w:rPr>
          <w:noProof/>
        </w:rPr>
        <w:t>281</w:t>
      </w:r>
      <w:r>
        <w:rPr>
          <w:noProof/>
        </w:rPr>
        <w:fldChar w:fldCharType="end"/>
      </w:r>
    </w:p>
    <w:p w14:paraId="104EC0C3" w14:textId="33F02D1D"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_Toc187443427 \h </w:instrText>
      </w:r>
      <w:r>
        <w:rPr>
          <w:noProof/>
        </w:rPr>
      </w:r>
      <w:r>
        <w:rPr>
          <w:noProof/>
        </w:rPr>
        <w:fldChar w:fldCharType="separate"/>
      </w:r>
      <w:r>
        <w:rPr>
          <w:noProof/>
        </w:rPr>
        <w:t>281</w:t>
      </w:r>
      <w:r>
        <w:rPr>
          <w:noProof/>
        </w:rPr>
        <w:fldChar w:fldCharType="end"/>
      </w:r>
    </w:p>
    <w:p w14:paraId="3845B216" w14:textId="024F18FB"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_Toc187443428 \h </w:instrText>
      </w:r>
      <w:r>
        <w:rPr>
          <w:noProof/>
        </w:rPr>
      </w:r>
      <w:r>
        <w:rPr>
          <w:noProof/>
        </w:rPr>
        <w:fldChar w:fldCharType="separate"/>
      </w:r>
      <w:r>
        <w:rPr>
          <w:noProof/>
        </w:rPr>
        <w:t>281</w:t>
      </w:r>
      <w:r>
        <w:rPr>
          <w:noProof/>
        </w:rPr>
        <w:fldChar w:fldCharType="end"/>
      </w:r>
    </w:p>
    <w:p w14:paraId="64CDC723" w14:textId="63DBDD2F"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_Toc187443429 \h </w:instrText>
      </w:r>
      <w:r>
        <w:rPr>
          <w:noProof/>
        </w:rPr>
      </w:r>
      <w:r>
        <w:rPr>
          <w:noProof/>
        </w:rPr>
        <w:fldChar w:fldCharType="separate"/>
      </w:r>
      <w:r>
        <w:rPr>
          <w:noProof/>
        </w:rPr>
        <w:t>282</w:t>
      </w:r>
      <w:r>
        <w:rPr>
          <w:noProof/>
        </w:rPr>
        <w:fldChar w:fldCharType="end"/>
      </w:r>
    </w:p>
    <w:p w14:paraId="455D7F0D" w14:textId="0D7FCFEC"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_Toc187443430 \h </w:instrText>
      </w:r>
      <w:r>
        <w:rPr>
          <w:noProof/>
        </w:rPr>
      </w:r>
      <w:r>
        <w:rPr>
          <w:noProof/>
        </w:rPr>
        <w:fldChar w:fldCharType="separate"/>
      </w:r>
      <w:r>
        <w:rPr>
          <w:noProof/>
        </w:rPr>
        <w:t>292</w:t>
      </w:r>
      <w:r>
        <w:rPr>
          <w:noProof/>
        </w:rPr>
        <w:fldChar w:fldCharType="end"/>
      </w:r>
    </w:p>
    <w:p w14:paraId="2EE000CC" w14:textId="28DE59E0"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sidRPr="004A1518">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4A1518">
        <w:rPr>
          <w:rFonts w:eastAsia="SimSun"/>
          <w:noProof/>
        </w:rPr>
        <w:t>MCData service configuration data</w:t>
      </w:r>
      <w:r>
        <w:rPr>
          <w:noProof/>
        </w:rPr>
        <w:tab/>
      </w:r>
      <w:r>
        <w:rPr>
          <w:noProof/>
        </w:rPr>
        <w:fldChar w:fldCharType="begin"/>
      </w:r>
      <w:r>
        <w:rPr>
          <w:noProof/>
        </w:rPr>
        <w:instrText xml:space="preserve"> PAGEREF _Toc187443431 \h </w:instrText>
      </w:r>
      <w:r>
        <w:rPr>
          <w:noProof/>
        </w:rPr>
      </w:r>
      <w:r>
        <w:rPr>
          <w:noProof/>
        </w:rPr>
        <w:fldChar w:fldCharType="separate"/>
      </w:r>
      <w:r>
        <w:rPr>
          <w:noProof/>
        </w:rPr>
        <w:t>294</w:t>
      </w:r>
      <w:r>
        <w:rPr>
          <w:noProof/>
        </w:rPr>
        <w:fldChar w:fldCharType="end"/>
      </w:r>
    </w:p>
    <w:p w14:paraId="628B5B3D" w14:textId="5B3DF879" w:rsidR="00284725" w:rsidRDefault="0028472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_Toc187443432 \h </w:instrText>
      </w:r>
      <w:r>
        <w:rPr>
          <w:noProof/>
        </w:rPr>
      </w:r>
      <w:r>
        <w:rPr>
          <w:noProof/>
        </w:rPr>
        <w:fldChar w:fldCharType="separate"/>
      </w:r>
      <w:r>
        <w:rPr>
          <w:noProof/>
        </w:rPr>
        <w:t>297</w:t>
      </w:r>
      <w:r>
        <w:rPr>
          <w:noProof/>
        </w:rPr>
        <w:fldChar w:fldCharType="end"/>
      </w:r>
    </w:p>
    <w:p w14:paraId="173817CB" w14:textId="5415DB87"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_Toc187443433 \h </w:instrText>
      </w:r>
      <w:r>
        <w:rPr>
          <w:noProof/>
        </w:rPr>
      </w:r>
      <w:r>
        <w:rPr>
          <w:noProof/>
        </w:rPr>
        <w:fldChar w:fldCharType="separate"/>
      </w:r>
      <w:r>
        <w:rPr>
          <w:noProof/>
        </w:rPr>
        <w:t>297</w:t>
      </w:r>
      <w:r>
        <w:rPr>
          <w:noProof/>
        </w:rPr>
        <w:fldChar w:fldCharType="end"/>
      </w:r>
    </w:p>
    <w:p w14:paraId="5DF5780C" w14:textId="28DBCD82" w:rsidR="00284725" w:rsidRDefault="00284725">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_Toc187443434 \h </w:instrText>
      </w:r>
      <w:r>
        <w:rPr>
          <w:noProof/>
        </w:rPr>
      </w:r>
      <w:r>
        <w:rPr>
          <w:noProof/>
        </w:rPr>
        <w:fldChar w:fldCharType="separate"/>
      </w:r>
      <w:r>
        <w:rPr>
          <w:noProof/>
        </w:rPr>
        <w:t>298</w:t>
      </w:r>
      <w:r>
        <w:rPr>
          <w:noProof/>
        </w:rPr>
        <w:fldChar w:fldCharType="end"/>
      </w:r>
    </w:p>
    <w:p w14:paraId="2D0B5221" w14:textId="5F49D4FE" w:rsidR="00284725" w:rsidRDefault="00284725">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_Toc187443435 \h </w:instrText>
      </w:r>
      <w:r>
        <w:rPr>
          <w:noProof/>
        </w:rPr>
      </w:r>
      <w:r>
        <w:rPr>
          <w:noProof/>
        </w:rPr>
        <w:fldChar w:fldCharType="separate"/>
      </w:r>
      <w:r>
        <w:rPr>
          <w:noProof/>
        </w:rPr>
        <w:t>298</w:t>
      </w:r>
      <w:r>
        <w:rPr>
          <w:noProof/>
        </w:rPr>
        <w:fldChar w:fldCharType="end"/>
      </w:r>
    </w:p>
    <w:p w14:paraId="265A99CD" w14:textId="1AE1D482" w:rsidR="00284725" w:rsidRDefault="00284725">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_Toc187443436 \h </w:instrText>
      </w:r>
      <w:r>
        <w:rPr>
          <w:noProof/>
        </w:rPr>
      </w:r>
      <w:r>
        <w:rPr>
          <w:noProof/>
        </w:rPr>
        <w:fldChar w:fldCharType="separate"/>
      </w:r>
      <w:r>
        <w:rPr>
          <w:noProof/>
        </w:rPr>
        <w:t>299</w:t>
      </w:r>
      <w:r>
        <w:rPr>
          <w:noProof/>
        </w:rPr>
        <w:fldChar w:fldCharType="end"/>
      </w:r>
    </w:p>
    <w:p w14:paraId="7CCB10D4" w14:textId="3EEEB478" w:rsidR="00284725" w:rsidRDefault="00284725">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_Toc187443437 \h </w:instrText>
      </w:r>
      <w:r>
        <w:rPr>
          <w:noProof/>
        </w:rPr>
      </w:r>
      <w:r>
        <w:rPr>
          <w:noProof/>
        </w:rPr>
        <w:fldChar w:fldCharType="separate"/>
      </w:r>
      <w:r>
        <w:rPr>
          <w:noProof/>
        </w:rPr>
        <w:t>300</w:t>
      </w:r>
      <w:r>
        <w:rPr>
          <w:noProof/>
        </w:rPr>
        <w:fldChar w:fldCharType="end"/>
      </w:r>
    </w:p>
    <w:p w14:paraId="6268FCC5" w14:textId="1551A089"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87442759"/>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87442760"/>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87442761"/>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187442762"/>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187442763"/>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187442764"/>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187442765"/>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187442766"/>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187442767"/>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187442768"/>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187442769"/>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187442770"/>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pt;height:194.7pt" o:ole="">
            <v:imagedata r:id="rId11" o:title=""/>
          </v:shape>
          <o:OLEObject Type="Embed" ProgID="Visio.Drawing.11" ShapeID="_x0000_i1025" DrawAspect="Content" ObjectID="_1798055795"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187442771"/>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187442772"/>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187442773"/>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187442774"/>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187442775"/>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187442776"/>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187442777"/>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187442778"/>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187442779"/>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187442780"/>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B34FD4E" w:rsidR="00C336BB" w:rsidRDefault="00C336BB" w:rsidP="00C336BB">
      <w:pPr>
        <w:pStyle w:val="B2"/>
      </w:pPr>
      <w:r>
        <w:t>b.</w:t>
      </w:r>
      <w:r>
        <w:tab/>
        <w:t>other information, such as</w:t>
      </w:r>
      <w:r w:rsidR="00164BDA" w:rsidRPr="00164BDA">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187442781"/>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5pt;height:95.05pt" o:ole="">
            <v:imagedata r:id="rId13" o:title=""/>
          </v:shape>
          <o:OLEObject Type="Embed" ProgID="Visio.Drawing.15" ShapeID="_x0000_i1026" DrawAspect="Content" ObjectID="_1798055796"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187442782"/>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187442783"/>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187442784"/>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187442785"/>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187442786"/>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187442787"/>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187442788"/>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187442789"/>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187442790"/>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187442791"/>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3pt" o:ole="">
            <v:imagedata r:id="rId15" o:title=""/>
          </v:shape>
          <o:OLEObject Type="Embed" ProgID="Visio.Drawing.11" ShapeID="_x0000_i1027" DrawAspect="Content" ObjectID="_1798055797"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187442792"/>
      <w:r>
        <w:t>6.4.2</w:t>
      </w:r>
      <w:r>
        <w:tab/>
        <w:t>Off-network functional model</w:t>
      </w:r>
      <w:bookmarkEnd w:id="171"/>
    </w:p>
    <w:p w14:paraId="4C3C5E3F" w14:textId="77777777" w:rsidR="00C336BB" w:rsidRDefault="00C336BB" w:rsidP="00C336BB">
      <w:pPr>
        <w:pStyle w:val="Heading3"/>
      </w:pPr>
      <w:bookmarkStart w:id="172" w:name="_Toc187442793"/>
      <w:r>
        <w:t>6.4.3</w:t>
      </w:r>
      <w:r>
        <w:tab/>
        <w:t>Functional entities description</w:t>
      </w:r>
      <w:bookmarkEnd w:id="172"/>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3" w:name="_Toc187442794"/>
      <w:r>
        <w:lastRenderedPageBreak/>
        <w:t>6.4.3.1</w:t>
      </w:r>
      <w:r>
        <w:tab/>
        <w:t>Application plane</w:t>
      </w:r>
      <w:bookmarkEnd w:id="173"/>
    </w:p>
    <w:p w14:paraId="361952EB" w14:textId="77777777" w:rsidR="00C336BB" w:rsidRPr="00823619" w:rsidRDefault="00C336BB" w:rsidP="00C336BB">
      <w:pPr>
        <w:pStyle w:val="Heading5"/>
      </w:pPr>
      <w:bookmarkStart w:id="174" w:name="_Toc424654379"/>
      <w:bookmarkStart w:id="175" w:name="_Toc428364968"/>
      <w:bookmarkStart w:id="176" w:name="_Toc433209568"/>
      <w:bookmarkStart w:id="177" w:name="_Toc454348967"/>
      <w:bookmarkStart w:id="178" w:name="_Toc187442795"/>
      <w:r>
        <w:t>6</w:t>
      </w:r>
      <w:r w:rsidRPr="00823619">
        <w:t>.</w:t>
      </w:r>
      <w:r>
        <w:t>4</w:t>
      </w:r>
      <w:r w:rsidRPr="00823619">
        <w:t>.</w:t>
      </w:r>
      <w:r>
        <w:t>3</w:t>
      </w:r>
      <w:r w:rsidRPr="00823619">
        <w:t>.</w:t>
      </w:r>
      <w:r>
        <w:t>1</w:t>
      </w:r>
      <w:r w:rsidRPr="00823619">
        <w:t>.1</w:t>
      </w:r>
      <w:r w:rsidRPr="00823619">
        <w:tab/>
        <w:t>MCData client</w:t>
      </w:r>
      <w:bookmarkEnd w:id="174"/>
      <w:bookmarkEnd w:id="175"/>
      <w:bookmarkEnd w:id="176"/>
      <w:bookmarkEnd w:id="177"/>
      <w:bookmarkEnd w:id="178"/>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9" w:name="_Toc187442796"/>
      <w:r>
        <w:t>6</w:t>
      </w:r>
      <w:r w:rsidRPr="00823619">
        <w:t>.</w:t>
      </w:r>
      <w:r>
        <w:t>4</w:t>
      </w:r>
      <w:r w:rsidRPr="00823619">
        <w:t>.</w:t>
      </w:r>
      <w:r>
        <w:t>3</w:t>
      </w:r>
      <w:r w:rsidRPr="00823619">
        <w:t>.</w:t>
      </w:r>
      <w:r>
        <w:t>1</w:t>
      </w:r>
      <w:r w:rsidRPr="00823619">
        <w:t>.</w:t>
      </w:r>
      <w:r>
        <w:t>2</w:t>
      </w:r>
      <w:r w:rsidRPr="00823619">
        <w:tab/>
        <w:t xml:space="preserve">MCData </w:t>
      </w:r>
      <w:r>
        <w:t>server</w:t>
      </w:r>
      <w:bookmarkEnd w:id="179"/>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0" w:name="_Toc187442797"/>
      <w:r>
        <w:lastRenderedPageBreak/>
        <w:t>6.4.3.1</w:t>
      </w:r>
      <w:r>
        <w:rPr>
          <w:rFonts w:hint="eastAsia"/>
        </w:rPr>
        <w:t>.</w:t>
      </w:r>
      <w:r>
        <w:t>3</w:t>
      </w:r>
      <w:r>
        <w:tab/>
        <w:t>MCData user database</w:t>
      </w:r>
      <w:bookmarkEnd w:id="180"/>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1" w:name="_Toc187442798"/>
      <w:r>
        <w:t>6.4.3.1</w:t>
      </w:r>
      <w:r>
        <w:rPr>
          <w:rFonts w:hint="eastAsia"/>
        </w:rPr>
        <w:t>.</w:t>
      </w:r>
      <w:r>
        <w:t>4</w:t>
      </w:r>
      <w:r>
        <w:tab/>
        <w:t>Interworking function to LMR system</w:t>
      </w:r>
      <w:bookmarkEnd w:id="181"/>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2" w:name="_Toc187442799"/>
      <w:r>
        <w:t>6.4.3.1</w:t>
      </w:r>
      <w:r>
        <w:rPr>
          <w:rFonts w:hint="eastAsia"/>
        </w:rPr>
        <w:t>.</w:t>
      </w:r>
      <w:r>
        <w:t>5</w:t>
      </w:r>
      <w:r>
        <w:tab/>
        <w:t>MC gateway server</w:t>
      </w:r>
      <w:bookmarkEnd w:id="182"/>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3" w:name="_Toc187442800"/>
      <w:r>
        <w:t>6.4.3.2</w:t>
      </w:r>
      <w:r>
        <w:tab/>
        <w:t>Signalling control plane</w:t>
      </w:r>
      <w:bookmarkEnd w:id="183"/>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4" w:name="_Toc187442801"/>
      <w:r>
        <w:t>6.4.3.3</w:t>
      </w:r>
      <w:r>
        <w:tab/>
        <w:t>MCData message store</w:t>
      </w:r>
      <w:bookmarkEnd w:id="184"/>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5" w:name="_Toc187442802"/>
      <w:r>
        <w:t>6.4.3.4</w:t>
      </w:r>
      <w:r>
        <w:tab/>
        <w:t>Message store client</w:t>
      </w:r>
      <w:bookmarkEnd w:id="185"/>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6" w:name="_Toc187442803"/>
      <w:r>
        <w:t>6.4.3.5</w:t>
      </w:r>
      <w:r>
        <w:tab/>
        <w:t>MCData notification server</w:t>
      </w:r>
      <w:bookmarkEnd w:id="186"/>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7" w:name="_Toc187442804"/>
      <w:r>
        <w:lastRenderedPageBreak/>
        <w:t>6.4.3.6</w:t>
      </w:r>
      <w:r>
        <w:tab/>
        <w:t>Message notification client</w:t>
      </w:r>
      <w:bookmarkEnd w:id="187"/>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8" w:name="_Toc187442805"/>
      <w:r>
        <w:t>6.4.4</w:t>
      </w:r>
      <w:r>
        <w:tab/>
        <w:t>R</w:t>
      </w:r>
      <w:r w:rsidRPr="0006178D">
        <w:t>eference points</w:t>
      </w:r>
      <w:bookmarkEnd w:id="188"/>
    </w:p>
    <w:p w14:paraId="06601A1D" w14:textId="77777777" w:rsidR="00C336BB" w:rsidRDefault="00C336BB" w:rsidP="00C336BB">
      <w:pPr>
        <w:pStyle w:val="Heading4"/>
      </w:pPr>
      <w:bookmarkStart w:id="189" w:name="_Toc187442806"/>
      <w:r>
        <w:t>6.4.4.1</w:t>
      </w:r>
      <w:r>
        <w:tab/>
        <w:t>Application plane</w:t>
      </w:r>
      <w:bookmarkEnd w:id="189"/>
    </w:p>
    <w:p w14:paraId="2FD66D87" w14:textId="77777777" w:rsidR="00C336BB" w:rsidRDefault="00C336BB" w:rsidP="00C336BB">
      <w:pPr>
        <w:pStyle w:val="Heading5"/>
      </w:pPr>
      <w:bookmarkStart w:id="190" w:name="_Toc460615941"/>
      <w:bookmarkStart w:id="191" w:name="_Toc460616802"/>
      <w:bookmarkStart w:id="192" w:name="_Toc465162395"/>
      <w:bookmarkStart w:id="193" w:name="_Toc424654403"/>
      <w:bookmarkStart w:id="194" w:name="_Toc428364991"/>
      <w:bookmarkStart w:id="195" w:name="_Toc433209595"/>
      <w:bookmarkStart w:id="196" w:name="_Toc454348994"/>
      <w:bookmarkStart w:id="197" w:name="_Toc187442807"/>
      <w:r>
        <w:t>6.4.4.1.1</w:t>
      </w:r>
      <w:r>
        <w:tab/>
        <w:t>General</w:t>
      </w:r>
      <w:bookmarkEnd w:id="197"/>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8" w:name="_Toc187442808"/>
      <w:r>
        <w:t>6.4.4.1.2</w:t>
      </w:r>
      <w:r>
        <w:tab/>
        <w:t>Reference point MCData-2 (between the MCData server and the MCData</w:t>
      </w:r>
      <w:r w:rsidRPr="00600B96">
        <w:t xml:space="preserve"> user database)</w:t>
      </w:r>
      <w:bookmarkEnd w:id="190"/>
      <w:bookmarkEnd w:id="191"/>
      <w:bookmarkEnd w:id="192"/>
      <w:bookmarkEnd w:id="198"/>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9" w:name="_Toc460615942"/>
      <w:bookmarkStart w:id="200" w:name="_Toc460616803"/>
      <w:bookmarkStart w:id="201" w:name="_Toc465162396"/>
      <w:bookmarkStart w:id="202" w:name="_Toc187442809"/>
      <w:r>
        <w:t>6</w:t>
      </w:r>
      <w:r w:rsidRPr="00600B96">
        <w:t>.</w:t>
      </w:r>
      <w:r>
        <w:t>4.4.1.3</w:t>
      </w:r>
      <w:r w:rsidRPr="00600B96">
        <w:tab/>
        <w:t>Reference p</w:t>
      </w:r>
      <w:r>
        <w:t>oint MCData-3 (between the MCData server and the MCData</w:t>
      </w:r>
      <w:r w:rsidRPr="00600B96">
        <w:t xml:space="preserve"> server)</w:t>
      </w:r>
      <w:bookmarkEnd w:id="199"/>
      <w:bookmarkEnd w:id="200"/>
      <w:bookmarkEnd w:id="201"/>
      <w:bookmarkEnd w:id="202"/>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3" w:name="_Toc187442810"/>
      <w:r>
        <w:t>6</w:t>
      </w:r>
      <w:r w:rsidRPr="00600B96">
        <w:t>.</w:t>
      </w:r>
      <w:r>
        <w:t>4.4.1.3A</w:t>
      </w:r>
      <w:r w:rsidRPr="00600B96">
        <w:tab/>
        <w:t>Reference p</w:t>
      </w:r>
      <w:r>
        <w:t>oint MCData-5 (between the MCData server and the EPS</w:t>
      </w:r>
      <w:r w:rsidRPr="00600B96">
        <w:t>)</w:t>
      </w:r>
      <w:bookmarkEnd w:id="203"/>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4" w:name="_Toc460615945"/>
      <w:bookmarkStart w:id="205" w:name="_Toc460616806"/>
      <w:bookmarkStart w:id="206" w:name="_Toc465162399"/>
      <w:bookmarkStart w:id="207" w:name="_Toc187442811"/>
      <w:bookmarkEnd w:id="193"/>
      <w:bookmarkEnd w:id="194"/>
      <w:bookmarkEnd w:id="195"/>
      <w:bookmarkEnd w:id="196"/>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4"/>
      <w:bookmarkEnd w:id="205"/>
      <w:bookmarkEnd w:id="206"/>
      <w:bookmarkEnd w:id="207"/>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8" w:name="_Toc187442812"/>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8"/>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9" w:name="_Toc187442813"/>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9"/>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0" w:name="_Toc187442814"/>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0"/>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1" w:name="_Toc534374188"/>
      <w:bookmarkStart w:id="212" w:name="_Toc187442815"/>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1"/>
      <w:bookmarkEnd w:id="212"/>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3" w:name="_Toc35890596"/>
      <w:bookmarkStart w:id="214" w:name="_Toc187442816"/>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3"/>
      <w:bookmarkEnd w:id="214"/>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5" w:name="_Toc35890597"/>
      <w:bookmarkStart w:id="216" w:name="_Toc187442817"/>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5"/>
      <w:bookmarkEnd w:id="216"/>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7" w:name="_Toc433209555"/>
      <w:bookmarkStart w:id="218" w:name="_Toc454348952"/>
      <w:bookmarkStart w:id="219" w:name="_Toc187442818"/>
      <w:r>
        <w:t>6.5</w:t>
      </w:r>
      <w:r>
        <w:tab/>
        <w:t>Functional model for short data service</w:t>
      </w:r>
      <w:bookmarkEnd w:id="219"/>
      <w:r>
        <w:t xml:space="preserve"> </w:t>
      </w:r>
    </w:p>
    <w:p w14:paraId="6BCE9430" w14:textId="77777777" w:rsidR="00C336BB" w:rsidRPr="00D73ED4" w:rsidRDefault="00C336BB" w:rsidP="00C336BB">
      <w:pPr>
        <w:pStyle w:val="Heading3"/>
      </w:pPr>
      <w:bookmarkStart w:id="220" w:name="_Toc187442819"/>
      <w:r>
        <w:t>6.5.1</w:t>
      </w:r>
      <w:r>
        <w:tab/>
        <w:t>On-network functional model</w:t>
      </w:r>
      <w:bookmarkEnd w:id="220"/>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0.8pt;height:185.45pt" o:ole="">
            <v:imagedata r:id="rId17" o:title=""/>
          </v:shape>
          <o:OLEObject Type="Embed" ProgID="Visio.Drawing.11" ShapeID="_x0000_i1028" DrawAspect="Content" ObjectID="_1798055798"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1" w:name="_Toc187442820"/>
      <w:r>
        <w:t>6.5.2</w:t>
      </w:r>
      <w:r>
        <w:tab/>
        <w:t>Off-network functional model</w:t>
      </w:r>
      <w:bookmarkEnd w:id="221"/>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25pt;height:220.05pt" o:ole="">
            <v:imagedata r:id="rId19" o:title=""/>
          </v:shape>
          <o:OLEObject Type="Embed" ProgID="Visio.Drawing.11" ShapeID="_x0000_i1029" DrawAspect="Content" ObjectID="_1798055799"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2" w:name="_Toc187442821"/>
      <w:r>
        <w:t>6.5.3</w:t>
      </w:r>
      <w:r>
        <w:tab/>
        <w:t>Functional entities description</w:t>
      </w:r>
      <w:bookmarkEnd w:id="222"/>
    </w:p>
    <w:p w14:paraId="3B5B5646" w14:textId="77777777" w:rsidR="00C336BB" w:rsidRDefault="00C336BB" w:rsidP="00C336BB">
      <w:pPr>
        <w:pStyle w:val="Heading4"/>
      </w:pPr>
      <w:bookmarkStart w:id="223" w:name="_Toc187442822"/>
      <w:r>
        <w:t>6.5.3.1</w:t>
      </w:r>
      <w:r>
        <w:tab/>
        <w:t>Application plane</w:t>
      </w:r>
      <w:bookmarkEnd w:id="223"/>
    </w:p>
    <w:p w14:paraId="3A098935" w14:textId="77777777" w:rsidR="00C336BB" w:rsidRPr="00823619" w:rsidRDefault="00C336BB" w:rsidP="00C336BB">
      <w:pPr>
        <w:pStyle w:val="Heading5"/>
      </w:pPr>
      <w:bookmarkStart w:id="224" w:name="_Toc187442823"/>
      <w:r>
        <w:t>6</w:t>
      </w:r>
      <w:r w:rsidRPr="00823619">
        <w:t>.</w:t>
      </w:r>
      <w:r>
        <w:t>5</w:t>
      </w:r>
      <w:r w:rsidRPr="00823619">
        <w:t>.</w:t>
      </w:r>
      <w:r>
        <w:t>3</w:t>
      </w:r>
      <w:r w:rsidRPr="00823619">
        <w:t>.</w:t>
      </w:r>
      <w:r>
        <w:t>1</w:t>
      </w:r>
      <w:r w:rsidRPr="00823619">
        <w:t>.1</w:t>
      </w:r>
      <w:r w:rsidRPr="00823619">
        <w:tab/>
      </w:r>
      <w:r>
        <w:t>SDS function</w:t>
      </w:r>
      <w:bookmarkEnd w:id="224"/>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5" w:name="_Toc187442824"/>
      <w:r>
        <w:t>6</w:t>
      </w:r>
      <w:r w:rsidRPr="00823619">
        <w:t>.</w:t>
      </w:r>
      <w:r>
        <w:t>5</w:t>
      </w:r>
      <w:r w:rsidRPr="00823619">
        <w:t>.</w:t>
      </w:r>
      <w:r>
        <w:t>3</w:t>
      </w:r>
      <w:r w:rsidRPr="00823619">
        <w:t>.</w:t>
      </w:r>
      <w:r>
        <w:t>1</w:t>
      </w:r>
      <w:r w:rsidRPr="00823619">
        <w:t>.</w:t>
      </w:r>
      <w:r>
        <w:t>2</w:t>
      </w:r>
      <w:r w:rsidRPr="00823619">
        <w:tab/>
      </w:r>
      <w:r>
        <w:t>SDS distribution function</w:t>
      </w:r>
      <w:bookmarkEnd w:id="225"/>
    </w:p>
    <w:p w14:paraId="25DB9D4E" w14:textId="77777777" w:rsidR="00C336BB" w:rsidRPr="00823619" w:rsidRDefault="00C336BB" w:rsidP="00C336BB">
      <w:bookmarkStart w:id="226" w:name="_Toc428364973"/>
      <w:bookmarkStart w:id="227" w:name="_Toc433209573"/>
      <w:bookmarkStart w:id="228"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9" w:name="_Toc187442825"/>
      <w:bookmarkEnd w:id="226"/>
      <w:bookmarkEnd w:id="227"/>
      <w:bookmarkEnd w:id="228"/>
      <w:r>
        <w:t>6</w:t>
      </w:r>
      <w:r w:rsidRPr="00823619">
        <w:t>.</w:t>
      </w:r>
      <w:r>
        <w:t>5</w:t>
      </w:r>
      <w:r w:rsidRPr="00823619">
        <w:t>.</w:t>
      </w:r>
      <w:r>
        <w:t>3</w:t>
      </w:r>
      <w:r w:rsidRPr="00823619">
        <w:t>.</w:t>
      </w:r>
      <w:r>
        <w:t>1</w:t>
      </w:r>
      <w:r w:rsidRPr="00823619">
        <w:t>.</w:t>
      </w:r>
      <w:r>
        <w:t>3</w:t>
      </w:r>
      <w:r w:rsidRPr="00823619">
        <w:tab/>
      </w:r>
      <w:r>
        <w:t>Transmission/Reception control</w:t>
      </w:r>
      <w:bookmarkEnd w:id="229"/>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0" w:name="_Toc187442826"/>
      <w:r>
        <w:t>6.5.3.2</w:t>
      </w:r>
      <w:r>
        <w:tab/>
        <w:t>Signalling control plane</w:t>
      </w:r>
      <w:bookmarkEnd w:id="230"/>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1" w:name="_Toc187442827"/>
      <w:r>
        <w:lastRenderedPageBreak/>
        <w:t>6.5.4</w:t>
      </w:r>
      <w:r>
        <w:tab/>
        <w:t>R</w:t>
      </w:r>
      <w:r w:rsidRPr="0006178D">
        <w:t>eference points</w:t>
      </w:r>
      <w:bookmarkEnd w:id="231"/>
    </w:p>
    <w:p w14:paraId="688E2B79" w14:textId="77777777" w:rsidR="00C336BB" w:rsidRDefault="00C336BB" w:rsidP="00C336BB">
      <w:pPr>
        <w:pStyle w:val="Heading4"/>
      </w:pPr>
      <w:bookmarkStart w:id="232" w:name="_Toc187442828"/>
      <w:r>
        <w:t>6.5.4.1</w:t>
      </w:r>
      <w:r>
        <w:tab/>
        <w:t>Application plane</w:t>
      </w:r>
      <w:bookmarkEnd w:id="232"/>
    </w:p>
    <w:p w14:paraId="31269E3E" w14:textId="77777777" w:rsidR="00C336BB" w:rsidRPr="00823619" w:rsidRDefault="00C336BB" w:rsidP="00C336BB">
      <w:pPr>
        <w:pStyle w:val="Heading5"/>
      </w:pPr>
      <w:bookmarkStart w:id="233" w:name="_Toc187442829"/>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3"/>
    </w:p>
    <w:p w14:paraId="31918FD5" w14:textId="77777777" w:rsidR="00C336BB" w:rsidRDefault="00C336BB" w:rsidP="00C336BB">
      <w:bookmarkStart w:id="234" w:name="_Toc428364997"/>
      <w:bookmarkStart w:id="235" w:name="_Toc433209601"/>
      <w:bookmarkStart w:id="236"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7" w:name="_Toc187442830"/>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4"/>
      <w:bookmarkEnd w:id="235"/>
      <w:bookmarkEnd w:id="236"/>
      <w:bookmarkEnd w:id="237"/>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8" w:name="_Toc187442831"/>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8"/>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9" w:name="_Toc187442832"/>
      <w:r>
        <w:t>6.5.4.2</w:t>
      </w:r>
      <w:r>
        <w:tab/>
        <w:t>Signalling control plane</w:t>
      </w:r>
      <w:bookmarkEnd w:id="239"/>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0" w:name="_Toc187442833"/>
      <w:r>
        <w:t>6.6</w:t>
      </w:r>
      <w:r>
        <w:tab/>
      </w:r>
      <w:bookmarkEnd w:id="217"/>
      <w:bookmarkEnd w:id="218"/>
      <w:r>
        <w:t>Functional model for file distribution</w:t>
      </w:r>
      <w:bookmarkEnd w:id="240"/>
    </w:p>
    <w:p w14:paraId="293D08B1" w14:textId="77777777" w:rsidR="00C336BB" w:rsidRPr="00D73ED4" w:rsidRDefault="00C336BB" w:rsidP="00C336BB">
      <w:pPr>
        <w:pStyle w:val="Heading3"/>
      </w:pPr>
      <w:bookmarkStart w:id="241" w:name="_Toc187442834"/>
      <w:r>
        <w:t>6.6.1</w:t>
      </w:r>
      <w:r>
        <w:tab/>
        <w:t>On-network functional model</w:t>
      </w:r>
      <w:bookmarkEnd w:id="241"/>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55pt;height:298.35pt" o:ole="">
            <v:imagedata r:id="rId21" o:title=""/>
          </v:shape>
          <o:OLEObject Type="Embed" ProgID="Visio.Drawing.11" ShapeID="_x0000_i1030" DrawAspect="Content" ObjectID="_1798055800"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2" w:name="_Toc187442835"/>
      <w:r>
        <w:t>6.6.1a</w:t>
      </w:r>
      <w:r>
        <w:tab/>
        <w:t>On-network functional model for interconnection</w:t>
      </w:r>
      <w:bookmarkEnd w:id="242"/>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35pt;height:293.75pt" o:ole="">
            <v:imagedata r:id="rId23" o:title=""/>
          </v:shape>
          <o:OLEObject Type="Embed" ProgID="Visio.Drawing.11" ShapeID="_x0000_i1031" DrawAspect="Content" ObjectID="_1798055801"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3" w:name="_Toc187442836"/>
      <w:r>
        <w:t>6.6.2</w:t>
      </w:r>
      <w:r>
        <w:tab/>
        <w:t>Off-network functional model</w:t>
      </w:r>
      <w:bookmarkEnd w:id="243"/>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25pt;height:220.05pt" o:ole="">
            <v:imagedata r:id="rId25" o:title=""/>
          </v:shape>
          <o:OLEObject Type="Embed" ProgID="Visio.Drawing.11" ShapeID="_x0000_i1032" DrawAspect="Content" ObjectID="_1798055802"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4" w:name="_Toc187442837"/>
      <w:r>
        <w:t>6.6.3</w:t>
      </w:r>
      <w:r>
        <w:tab/>
        <w:t>Functional entities description</w:t>
      </w:r>
      <w:bookmarkEnd w:id="244"/>
    </w:p>
    <w:p w14:paraId="68CE4B99" w14:textId="77777777" w:rsidR="00C336BB" w:rsidRDefault="00C336BB" w:rsidP="00C336BB">
      <w:pPr>
        <w:pStyle w:val="Heading4"/>
      </w:pPr>
      <w:bookmarkStart w:id="245" w:name="_Toc187442838"/>
      <w:r>
        <w:t>6.6.3.1</w:t>
      </w:r>
      <w:r>
        <w:tab/>
        <w:t>Application plane</w:t>
      </w:r>
      <w:bookmarkEnd w:id="245"/>
    </w:p>
    <w:p w14:paraId="4D370885" w14:textId="77777777" w:rsidR="00C336BB" w:rsidRPr="00823619" w:rsidRDefault="00C336BB" w:rsidP="00C336BB">
      <w:pPr>
        <w:pStyle w:val="Heading5"/>
      </w:pPr>
      <w:bookmarkStart w:id="246" w:name="_Toc187442839"/>
      <w:r>
        <w:t>6</w:t>
      </w:r>
      <w:r w:rsidRPr="00823619">
        <w:t>.</w:t>
      </w:r>
      <w:r>
        <w:t>6</w:t>
      </w:r>
      <w:r w:rsidRPr="00823619">
        <w:t>.</w:t>
      </w:r>
      <w:r>
        <w:t>3</w:t>
      </w:r>
      <w:r w:rsidRPr="00823619">
        <w:t>.</w:t>
      </w:r>
      <w:r>
        <w:t>1</w:t>
      </w:r>
      <w:r w:rsidRPr="00823619">
        <w:t>.1</w:t>
      </w:r>
      <w:r w:rsidRPr="00823619">
        <w:tab/>
      </w:r>
      <w:r>
        <w:t>FD function</w:t>
      </w:r>
      <w:bookmarkEnd w:id="246"/>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7" w:name="_Toc187442840"/>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7"/>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8" w:name="_Toc187442841"/>
      <w:r>
        <w:t>6</w:t>
      </w:r>
      <w:r w:rsidRPr="00823619">
        <w:t>.</w:t>
      </w:r>
      <w:r>
        <w:t>6</w:t>
      </w:r>
      <w:r w:rsidRPr="00823619">
        <w:t>.</w:t>
      </w:r>
      <w:r>
        <w:t>3</w:t>
      </w:r>
      <w:r w:rsidRPr="00823619">
        <w:t>.</w:t>
      </w:r>
      <w:r>
        <w:t>1</w:t>
      </w:r>
      <w:r w:rsidRPr="00823619">
        <w:t>.</w:t>
      </w:r>
      <w:r>
        <w:t>3</w:t>
      </w:r>
      <w:r w:rsidRPr="00823619">
        <w:tab/>
      </w:r>
      <w:r>
        <w:t>Transmission/Reception control</w:t>
      </w:r>
      <w:bookmarkEnd w:id="248"/>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9" w:name="_Toc187442842"/>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9"/>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0" w:name="_Toc187442843"/>
      <w:r w:rsidRPr="006E5C15">
        <w:t>6.6.3.1.</w:t>
      </w:r>
      <w:r>
        <w:t>5</w:t>
      </w:r>
      <w:r w:rsidRPr="006E5C15">
        <w:tab/>
        <w:t>MCData content server</w:t>
      </w:r>
      <w:bookmarkEnd w:id="250"/>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1" w:name="_Toc187442844"/>
      <w:r>
        <w:t>6.6.3.2</w:t>
      </w:r>
      <w:r>
        <w:tab/>
        <w:t>Signalling control plane</w:t>
      </w:r>
      <w:bookmarkEnd w:id="251"/>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2" w:name="_Toc187442845"/>
      <w:r>
        <w:t>6.6.4</w:t>
      </w:r>
      <w:r>
        <w:tab/>
        <w:t>R</w:t>
      </w:r>
      <w:r w:rsidRPr="0006178D">
        <w:t>eference points</w:t>
      </w:r>
      <w:bookmarkEnd w:id="252"/>
    </w:p>
    <w:p w14:paraId="1928435A" w14:textId="77777777" w:rsidR="00C336BB" w:rsidRDefault="00C336BB" w:rsidP="00C336BB">
      <w:pPr>
        <w:pStyle w:val="Heading4"/>
      </w:pPr>
      <w:bookmarkStart w:id="253" w:name="_Toc187442846"/>
      <w:r>
        <w:t>6.6.4.1</w:t>
      </w:r>
      <w:r>
        <w:tab/>
        <w:t>Application plane</w:t>
      </w:r>
      <w:bookmarkEnd w:id="253"/>
    </w:p>
    <w:p w14:paraId="38AC9269" w14:textId="77777777" w:rsidR="00C336BB" w:rsidRPr="00823619" w:rsidRDefault="00C336BB" w:rsidP="00C336BB">
      <w:pPr>
        <w:pStyle w:val="Heading5"/>
      </w:pPr>
      <w:bookmarkStart w:id="254" w:name="_Toc187442847"/>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4"/>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5" w:name="_Toc187442848"/>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5"/>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6" w:name="_Toc187442849"/>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6"/>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7" w:name="_Toc187442850"/>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7"/>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8" w:name="_Toc187442851"/>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8"/>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9" w:name="_Toc187442852"/>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9"/>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0" w:name="_Toc187442853"/>
      <w:r>
        <w:t>6.6.4.2</w:t>
      </w:r>
      <w:r>
        <w:tab/>
        <w:t>Signalling control plane</w:t>
      </w:r>
      <w:bookmarkEnd w:id="260"/>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1" w:name="_Toc187442854"/>
      <w:r>
        <w:t>6.7</w:t>
      </w:r>
      <w:r>
        <w:tab/>
        <w:t>Functional model for data streaming</w:t>
      </w:r>
      <w:bookmarkEnd w:id="261"/>
    </w:p>
    <w:p w14:paraId="3BE3077C" w14:textId="77777777" w:rsidR="00C336BB" w:rsidRPr="00D73ED4" w:rsidRDefault="00C336BB" w:rsidP="00C336BB">
      <w:pPr>
        <w:pStyle w:val="Heading3"/>
      </w:pPr>
      <w:bookmarkStart w:id="262" w:name="_Toc187442855"/>
      <w:r>
        <w:t>6.7.1</w:t>
      </w:r>
      <w:r>
        <w:tab/>
        <w:t>On-network functional model</w:t>
      </w:r>
      <w:bookmarkEnd w:id="262"/>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4.6pt;height:185.45pt" o:ole="">
            <v:imagedata r:id="rId27" o:title=""/>
          </v:shape>
          <o:OLEObject Type="Embed" ProgID="Visio.Drawing.11" ShapeID="_x0000_i1033" DrawAspect="Content" ObjectID="_1798055803"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3" w:name="_Toc187442856"/>
      <w:r>
        <w:t>6.7.2</w:t>
      </w:r>
      <w:r>
        <w:tab/>
        <w:t>Off-network functional model</w:t>
      </w:r>
      <w:bookmarkEnd w:id="263"/>
    </w:p>
    <w:p w14:paraId="6BA23B90" w14:textId="77777777" w:rsidR="00C336BB" w:rsidRDefault="00C336BB" w:rsidP="00C336BB">
      <w:pPr>
        <w:pStyle w:val="Heading3"/>
      </w:pPr>
      <w:bookmarkStart w:id="264" w:name="_Toc187442857"/>
      <w:r>
        <w:t>6.7.3</w:t>
      </w:r>
      <w:r>
        <w:tab/>
        <w:t>Functional entities description</w:t>
      </w:r>
      <w:bookmarkEnd w:id="264"/>
    </w:p>
    <w:p w14:paraId="49D40277" w14:textId="77777777" w:rsidR="00C336BB" w:rsidRDefault="00C336BB" w:rsidP="00C336BB">
      <w:pPr>
        <w:pStyle w:val="Heading4"/>
      </w:pPr>
      <w:bookmarkStart w:id="265" w:name="_Toc187442858"/>
      <w:r>
        <w:t>6.7.3.1</w:t>
      </w:r>
      <w:r>
        <w:tab/>
        <w:t>Application plane</w:t>
      </w:r>
      <w:bookmarkEnd w:id="265"/>
    </w:p>
    <w:p w14:paraId="656F7282" w14:textId="77777777" w:rsidR="00C336BB" w:rsidRPr="00823619" w:rsidRDefault="00C336BB" w:rsidP="00C336BB">
      <w:pPr>
        <w:pStyle w:val="Heading5"/>
      </w:pPr>
      <w:bookmarkStart w:id="266" w:name="_Toc187442859"/>
      <w:r>
        <w:t>6</w:t>
      </w:r>
      <w:r w:rsidRPr="00823619">
        <w:t>.</w:t>
      </w:r>
      <w:r>
        <w:t>7</w:t>
      </w:r>
      <w:r w:rsidRPr="00823619">
        <w:t>.</w:t>
      </w:r>
      <w:r>
        <w:t>3</w:t>
      </w:r>
      <w:r w:rsidRPr="00823619">
        <w:t>.</w:t>
      </w:r>
      <w:r>
        <w:t>1</w:t>
      </w:r>
      <w:r w:rsidRPr="00823619">
        <w:t>.1</w:t>
      </w:r>
      <w:r w:rsidRPr="00823619">
        <w:tab/>
      </w:r>
      <w:r>
        <w:t>DS function</w:t>
      </w:r>
      <w:bookmarkEnd w:id="266"/>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7" w:name="_Toc187442860"/>
      <w:r>
        <w:t>6</w:t>
      </w:r>
      <w:r w:rsidRPr="00823619">
        <w:t>.</w:t>
      </w:r>
      <w:r>
        <w:t>7</w:t>
      </w:r>
      <w:r w:rsidRPr="00823619">
        <w:t>.</w:t>
      </w:r>
      <w:r>
        <w:t>3</w:t>
      </w:r>
      <w:r w:rsidRPr="00823619">
        <w:t>.</w:t>
      </w:r>
      <w:r>
        <w:t>1</w:t>
      </w:r>
      <w:r w:rsidRPr="00823619">
        <w:t>.</w:t>
      </w:r>
      <w:r>
        <w:t>2</w:t>
      </w:r>
      <w:r w:rsidRPr="00823619">
        <w:tab/>
      </w:r>
      <w:r>
        <w:t>Data streaming and distribution function</w:t>
      </w:r>
      <w:bookmarkEnd w:id="267"/>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8" w:name="_Toc187442861"/>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8"/>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9" w:name="_Toc187442862"/>
      <w:r>
        <w:t>6.7.3.2</w:t>
      </w:r>
      <w:r>
        <w:tab/>
        <w:t>Signalling control plane</w:t>
      </w:r>
      <w:bookmarkEnd w:id="269"/>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0" w:name="_Toc187442863"/>
      <w:r>
        <w:t>6.7.4</w:t>
      </w:r>
      <w:r>
        <w:tab/>
        <w:t>R</w:t>
      </w:r>
      <w:r w:rsidRPr="0006178D">
        <w:t>eference points</w:t>
      </w:r>
      <w:bookmarkEnd w:id="270"/>
    </w:p>
    <w:p w14:paraId="52DA7DEC" w14:textId="77777777" w:rsidR="00C336BB" w:rsidRDefault="00C336BB" w:rsidP="00C336BB">
      <w:pPr>
        <w:pStyle w:val="Heading4"/>
      </w:pPr>
      <w:bookmarkStart w:id="271" w:name="_Toc187442864"/>
      <w:r>
        <w:t>6.7.4.1</w:t>
      </w:r>
      <w:r>
        <w:tab/>
        <w:t>Application plane</w:t>
      </w:r>
      <w:bookmarkEnd w:id="271"/>
    </w:p>
    <w:p w14:paraId="231DA200" w14:textId="77777777" w:rsidR="00C336BB" w:rsidRPr="00823619" w:rsidRDefault="00C336BB" w:rsidP="00C336BB">
      <w:pPr>
        <w:pStyle w:val="Heading5"/>
      </w:pPr>
      <w:bookmarkStart w:id="272" w:name="_Toc187442865"/>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2"/>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3" w:name="_Toc187442866"/>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3"/>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4" w:name="_Toc187442867"/>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4"/>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5" w:name="_Toc187442868"/>
      <w:r>
        <w:t>6.7.4.2</w:t>
      </w:r>
      <w:r>
        <w:tab/>
        <w:t>Signalling control plane</w:t>
      </w:r>
      <w:bookmarkEnd w:id="275"/>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6" w:name="_Toc187442869"/>
      <w:r>
        <w:t>6.8</w:t>
      </w:r>
      <w:r>
        <w:tab/>
        <w:t>Functional model for IP connectivity</w:t>
      </w:r>
      <w:bookmarkEnd w:id="276"/>
    </w:p>
    <w:p w14:paraId="7CC298A9" w14:textId="77777777" w:rsidR="00C336BB" w:rsidRDefault="00C336BB" w:rsidP="00C336BB">
      <w:pPr>
        <w:pStyle w:val="Heading3"/>
      </w:pPr>
      <w:bookmarkStart w:id="277" w:name="_Toc187442870"/>
      <w:r>
        <w:t>6.8.1</w:t>
      </w:r>
      <w:r>
        <w:tab/>
        <w:t>On-network functional model</w:t>
      </w:r>
      <w:bookmarkEnd w:id="277"/>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0.55pt;height:179.7pt" o:ole="">
            <v:imagedata r:id="rId29" o:title=""/>
          </v:shape>
          <o:OLEObject Type="Embed" ProgID="Visio.Drawing.15" ShapeID="_x0000_i1034" DrawAspect="Content" ObjectID="_1798055804"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8" w:name="_Toc187442871"/>
      <w:r>
        <w:lastRenderedPageBreak/>
        <w:t>6.8.2</w:t>
      </w:r>
      <w:r>
        <w:tab/>
        <w:t>Off-network functional model</w:t>
      </w:r>
      <w:bookmarkEnd w:id="278"/>
    </w:p>
    <w:p w14:paraId="6901BD5F" w14:textId="77777777" w:rsidR="00C336BB" w:rsidRDefault="00C336BB" w:rsidP="00C336BB">
      <w:pPr>
        <w:pStyle w:val="Heading3"/>
      </w:pPr>
      <w:bookmarkStart w:id="279" w:name="_Toc187442872"/>
      <w:r>
        <w:t>6.8.3</w:t>
      </w:r>
      <w:r>
        <w:tab/>
        <w:t>Functional entities description</w:t>
      </w:r>
      <w:bookmarkEnd w:id="279"/>
    </w:p>
    <w:p w14:paraId="02CAC5A6" w14:textId="77777777" w:rsidR="00C336BB" w:rsidRDefault="00C336BB" w:rsidP="00C336BB">
      <w:pPr>
        <w:pStyle w:val="Heading4"/>
      </w:pPr>
      <w:bookmarkStart w:id="280" w:name="_Toc187442873"/>
      <w:r>
        <w:t>6.8.3.1</w:t>
      </w:r>
      <w:r>
        <w:tab/>
        <w:t>Application plane</w:t>
      </w:r>
      <w:bookmarkEnd w:id="280"/>
    </w:p>
    <w:p w14:paraId="380D2681" w14:textId="77777777" w:rsidR="00C336BB" w:rsidRDefault="00C336BB" w:rsidP="00C336BB">
      <w:pPr>
        <w:pStyle w:val="Heading5"/>
      </w:pPr>
      <w:bookmarkStart w:id="281" w:name="_Toc187442874"/>
      <w:r>
        <w:t>6.8.3.1.1</w:t>
      </w:r>
      <w:r>
        <w:tab/>
        <w:t>IP connectivity function</w:t>
      </w:r>
      <w:bookmarkEnd w:id="281"/>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2" w:name="_Toc187442875"/>
      <w:r>
        <w:t>6.8.3.1.2</w:t>
      </w:r>
      <w:r>
        <w:tab/>
        <w:t>IPcon distribution function</w:t>
      </w:r>
      <w:bookmarkEnd w:id="282"/>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3" w:name="_Toc187442876"/>
      <w:r>
        <w:t>6.8.3.1.3</w:t>
      </w:r>
      <w:r>
        <w:tab/>
        <w:t>Transmission/Reception control</w:t>
      </w:r>
      <w:bookmarkEnd w:id="283"/>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4" w:name="_Toc187442877"/>
      <w:r>
        <w:t>6.8.3.2</w:t>
      </w:r>
      <w:r>
        <w:tab/>
        <w:t>Signalling control plane</w:t>
      </w:r>
      <w:bookmarkEnd w:id="284"/>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5" w:name="_Toc187442878"/>
      <w:r>
        <w:t>6.8.4</w:t>
      </w:r>
      <w:r>
        <w:tab/>
        <w:t>Reference points</w:t>
      </w:r>
      <w:bookmarkEnd w:id="285"/>
    </w:p>
    <w:p w14:paraId="6201C5C9" w14:textId="77777777" w:rsidR="00C336BB" w:rsidRDefault="00C336BB" w:rsidP="00C336BB">
      <w:pPr>
        <w:pStyle w:val="Heading4"/>
      </w:pPr>
      <w:bookmarkStart w:id="286" w:name="_Toc187442879"/>
      <w:r>
        <w:t>6.8.4.1</w:t>
      </w:r>
      <w:r>
        <w:tab/>
        <w:t>Application plane</w:t>
      </w:r>
      <w:bookmarkEnd w:id="286"/>
    </w:p>
    <w:p w14:paraId="790D87FB" w14:textId="77777777" w:rsidR="00C336BB" w:rsidRDefault="00C336BB" w:rsidP="00C336BB">
      <w:pPr>
        <w:pStyle w:val="Heading5"/>
      </w:pPr>
      <w:bookmarkStart w:id="287" w:name="_Toc187442880"/>
      <w:r>
        <w:t>6.8.4.1.1</w:t>
      </w:r>
      <w:r>
        <w:rPr>
          <w:sz w:val="24"/>
        </w:rPr>
        <w:tab/>
      </w:r>
      <w:r>
        <w:t>Reference point MCData-IPcon-1 (between the IPcon distribution function and the U-IPcon function)</w:t>
      </w:r>
      <w:bookmarkEnd w:id="287"/>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8" w:name="_Toc187442881"/>
      <w:r>
        <w:t>6.8.4.1.2</w:t>
      </w:r>
      <w:r>
        <w:tab/>
        <w:t>Reference point MCData-IPcon-2 (unicast between the U-IPcon distribution function and the U-IPcon function)</w:t>
      </w:r>
      <w:bookmarkEnd w:id="288"/>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9" w:name="_Toc187442882"/>
      <w:r>
        <w:lastRenderedPageBreak/>
        <w:t>6.8.4.1.3</w:t>
      </w:r>
      <w:r>
        <w:tab/>
        <w:t>Reference point MCData-IPcon-3 (multicast between the IPcon distribution function and the IPcon function)</w:t>
      </w:r>
      <w:bookmarkEnd w:id="289"/>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0" w:name="_Toc187442883"/>
      <w:r>
        <w:t>6.8.4.2</w:t>
      </w:r>
      <w:r>
        <w:tab/>
        <w:t>Signalling control plane</w:t>
      </w:r>
      <w:bookmarkEnd w:id="290"/>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1" w:name="_Toc424654454"/>
      <w:bookmarkStart w:id="292" w:name="_Toc428365038"/>
      <w:bookmarkStart w:id="293" w:name="_Toc433209659"/>
      <w:bookmarkStart w:id="294" w:name="_Toc445195356"/>
      <w:bookmarkStart w:id="295" w:name="_Toc445214675"/>
      <w:bookmarkStart w:id="296" w:name="_Toc445869748"/>
      <w:bookmarkStart w:id="297" w:name="_Toc446352399"/>
      <w:bookmarkStart w:id="298" w:name="_Toc446369831"/>
      <w:bookmarkStart w:id="299" w:name="_Toc446371562"/>
      <w:bookmarkStart w:id="300" w:name="_Toc448489306"/>
      <w:bookmarkStart w:id="301" w:name="_Toc458172700"/>
      <w:bookmarkStart w:id="302" w:name="_Toc458174191"/>
      <w:bookmarkStart w:id="303" w:name="_Toc187442884"/>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3CAC89E3" w14:textId="77777777" w:rsidR="00C336BB" w:rsidRDefault="00C336BB" w:rsidP="00C336BB">
      <w:pPr>
        <w:pStyle w:val="Heading2"/>
      </w:pPr>
      <w:bookmarkStart w:id="304" w:name="_Toc428365163"/>
      <w:bookmarkStart w:id="305" w:name="_Toc433209862"/>
      <w:bookmarkStart w:id="306" w:name="_Toc424654461"/>
      <w:bookmarkStart w:id="307" w:name="_Toc428365045"/>
      <w:bookmarkStart w:id="308" w:name="_Toc433209680"/>
      <w:bookmarkStart w:id="309" w:name="_Toc445195382"/>
      <w:bookmarkStart w:id="310" w:name="_Toc445869749"/>
      <w:bookmarkStart w:id="311" w:name="_Toc446352400"/>
      <w:bookmarkStart w:id="312" w:name="_Toc446369832"/>
      <w:bookmarkStart w:id="313" w:name="_Toc446371563"/>
      <w:bookmarkStart w:id="314" w:name="_Toc448489307"/>
      <w:bookmarkStart w:id="315" w:name="_Toc458172701"/>
      <w:bookmarkStart w:id="316" w:name="_Toc458174192"/>
      <w:bookmarkStart w:id="317" w:name="_Toc187442885"/>
      <w:r>
        <w:t>7.1</w:t>
      </w:r>
      <w:r>
        <w:tab/>
        <w:t>MCData service configuration</w:t>
      </w:r>
      <w:bookmarkEnd w:id="317"/>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8" w:name="_Toc187442886"/>
      <w:bookmarkEnd w:id="304"/>
      <w:bookmarkEnd w:id="305"/>
      <w:r>
        <w:t>7.2</w:t>
      </w:r>
      <w:r>
        <w:tab/>
        <w:t>Affiliation and de-affiliation to/from MCData group(s)</w:t>
      </w:r>
      <w:bookmarkEnd w:id="318"/>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9" w:name="_Toc187442887"/>
      <w:r>
        <w:lastRenderedPageBreak/>
        <w:t>7</w:t>
      </w:r>
      <w:r w:rsidRPr="008F6E2F">
        <w:t>.</w:t>
      </w:r>
      <w:r>
        <w:t>3</w:t>
      </w:r>
      <w:r w:rsidRPr="006C2C43">
        <w:tab/>
        <w:t>Use of MBMS transmission (on-network)</w:t>
      </w:r>
      <w:bookmarkEnd w:id="319"/>
    </w:p>
    <w:p w14:paraId="07B3A7A1" w14:textId="77777777" w:rsidR="00C336BB" w:rsidRPr="006C2C43" w:rsidRDefault="00C336BB" w:rsidP="00C336BB">
      <w:pPr>
        <w:pStyle w:val="Heading3"/>
      </w:pPr>
      <w:bookmarkStart w:id="320" w:name="_Toc187442888"/>
      <w:r>
        <w:t>7</w:t>
      </w:r>
      <w:r w:rsidRPr="006C2C43">
        <w:t>.</w:t>
      </w:r>
      <w:r>
        <w:t>3</w:t>
      </w:r>
      <w:r w:rsidRPr="006C2C43">
        <w:t>.1</w:t>
      </w:r>
      <w:r w:rsidRPr="006C2C43">
        <w:tab/>
        <w:t>Information flows for MBMS Transmission</w:t>
      </w:r>
      <w:bookmarkEnd w:id="320"/>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1" w:name="_Toc187442889"/>
      <w:r>
        <w:t>7</w:t>
      </w:r>
      <w:r w:rsidRPr="00AE6CC6">
        <w:t>.</w:t>
      </w:r>
      <w:r>
        <w:t>3</w:t>
      </w:r>
      <w:r w:rsidRPr="00AE6CC6">
        <w:t>.2</w:t>
      </w:r>
      <w:r w:rsidRPr="00AE6CC6">
        <w:tab/>
        <w:t xml:space="preserve">Use of </w:t>
      </w:r>
      <w:r w:rsidRPr="00AE6CC6">
        <w:rPr>
          <w:lang w:eastAsia="zh-CN"/>
        </w:rPr>
        <w:t>p</w:t>
      </w:r>
      <w:r w:rsidRPr="00AE6CC6">
        <w:t>re-established MBMS bearers</w:t>
      </w:r>
      <w:bookmarkEnd w:id="321"/>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2" w:name="_Toc187442890"/>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2"/>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3" w:name="_Toc187442891"/>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3"/>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4" w:name="_Toc187442892"/>
      <w:r>
        <w:lastRenderedPageBreak/>
        <w:t>7.3.5</w:t>
      </w:r>
      <w:r>
        <w:tab/>
        <w:t xml:space="preserve">Use of </w:t>
      </w:r>
      <w:r>
        <w:rPr>
          <w:lang w:eastAsia="zh-CN"/>
        </w:rPr>
        <w:t>MBMS user services for file distribution</w:t>
      </w:r>
      <w:bookmarkEnd w:id="324"/>
    </w:p>
    <w:p w14:paraId="00A72F06" w14:textId="77777777" w:rsidR="00C336BB" w:rsidRDefault="00C336BB" w:rsidP="00C336BB">
      <w:pPr>
        <w:pStyle w:val="Heading4"/>
        <w:rPr>
          <w:rFonts w:eastAsia="SimSun"/>
        </w:rPr>
      </w:pPr>
      <w:bookmarkStart w:id="325" w:name="_Toc187442893"/>
      <w:r>
        <w:rPr>
          <w:rFonts w:eastAsia="SimSun"/>
        </w:rPr>
        <w:t>7.3.5.1</w:t>
      </w:r>
      <w:r>
        <w:rPr>
          <w:rFonts w:eastAsia="SimSun"/>
        </w:rPr>
        <w:tab/>
        <w:t>General</w:t>
      </w:r>
      <w:bookmarkEnd w:id="325"/>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6" w:name="_Toc187442894"/>
      <w:r>
        <w:rPr>
          <w:rFonts w:eastAsia="SimSun"/>
        </w:rPr>
        <w:t>7.3.5.2</w:t>
      </w:r>
      <w:r>
        <w:rPr>
          <w:rFonts w:eastAsia="SimSun"/>
        </w:rPr>
        <w:tab/>
      </w:r>
      <w:r>
        <w:rPr>
          <w:lang w:eastAsia="zh-CN"/>
        </w:rPr>
        <w:t>Information flows for MBMS user service usage</w:t>
      </w:r>
      <w:bookmarkEnd w:id="326"/>
    </w:p>
    <w:p w14:paraId="6FB9BE28" w14:textId="77777777" w:rsidR="00C336BB" w:rsidRDefault="00C336BB" w:rsidP="00C336BB">
      <w:pPr>
        <w:pStyle w:val="Heading5"/>
        <w:rPr>
          <w:rFonts w:eastAsia="SimSun"/>
        </w:rPr>
      </w:pPr>
      <w:bookmarkStart w:id="327" w:name="_Toc187442895"/>
      <w:r>
        <w:rPr>
          <w:rFonts w:eastAsia="SimSun"/>
        </w:rPr>
        <w:t>7.3.5.2.1</w:t>
      </w:r>
      <w:r>
        <w:rPr>
          <w:rFonts w:eastAsia="SimSun"/>
        </w:rPr>
        <w:tab/>
        <w:t>MBMS user service announcement</w:t>
      </w:r>
      <w:bookmarkEnd w:id="327"/>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8" w:name="_Toc187442896"/>
      <w:r>
        <w:rPr>
          <w:rFonts w:eastAsia="SimSun"/>
        </w:rPr>
        <w:t>7.3.5.3</w:t>
      </w:r>
      <w:r>
        <w:rPr>
          <w:rFonts w:eastAsia="SimSun"/>
        </w:rPr>
        <w:tab/>
        <w:t>P</w:t>
      </w:r>
      <w:r>
        <w:t>rocedures for MBMS user service usage</w:t>
      </w:r>
      <w:bookmarkEnd w:id="328"/>
    </w:p>
    <w:p w14:paraId="12127F7E" w14:textId="77777777" w:rsidR="00C336BB" w:rsidRDefault="00C336BB" w:rsidP="00C336BB">
      <w:pPr>
        <w:pStyle w:val="Heading5"/>
      </w:pPr>
      <w:bookmarkStart w:id="329" w:name="_Toc187442897"/>
      <w:r>
        <w:rPr>
          <w:rFonts w:eastAsia="SimSun"/>
        </w:rPr>
        <w:t>7.3.5.3.1</w:t>
      </w:r>
      <w:r>
        <w:rPr>
          <w:rFonts w:eastAsia="SimSun"/>
        </w:rPr>
        <w:tab/>
      </w:r>
      <w:r>
        <w:t xml:space="preserve">Use of </w:t>
      </w:r>
      <w:r>
        <w:rPr>
          <w:lang w:eastAsia="zh-CN"/>
        </w:rPr>
        <w:t>p</w:t>
      </w:r>
      <w:r>
        <w:t>re-established MBMS user services</w:t>
      </w:r>
      <w:bookmarkEnd w:id="329"/>
    </w:p>
    <w:p w14:paraId="6AB1D0C0" w14:textId="77777777" w:rsidR="00C336BB" w:rsidRDefault="00C336BB" w:rsidP="00C336BB">
      <w:pPr>
        <w:pStyle w:val="Heading6"/>
        <w:rPr>
          <w:rFonts w:eastAsia="SimSun"/>
        </w:rPr>
      </w:pPr>
      <w:bookmarkStart w:id="330" w:name="_Toc187442898"/>
      <w:r>
        <w:rPr>
          <w:rFonts w:eastAsia="SimSun"/>
        </w:rPr>
        <w:t>7.3.5.3.1.1</w:t>
      </w:r>
      <w:r>
        <w:rPr>
          <w:rFonts w:eastAsia="SimSun"/>
        </w:rPr>
        <w:tab/>
        <w:t>General</w:t>
      </w:r>
      <w:bookmarkEnd w:id="330"/>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1" w:name="_Toc187442899"/>
      <w:r>
        <w:rPr>
          <w:rFonts w:eastAsia="SimSun"/>
        </w:rPr>
        <w:t>7.3.5.3.1.2</w:t>
      </w:r>
      <w:r>
        <w:rPr>
          <w:rFonts w:eastAsia="SimSun"/>
        </w:rPr>
        <w:tab/>
      </w:r>
      <w:r>
        <w:rPr>
          <w:rFonts w:eastAsia="SimSun"/>
          <w:lang w:eastAsia="zh-CN"/>
        </w:rPr>
        <w:t>Procedure</w:t>
      </w:r>
      <w:bookmarkEnd w:id="331"/>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8pt;height:347.9pt" o:ole="">
            <v:imagedata r:id="rId31" o:title=""/>
          </v:shape>
          <o:OLEObject Type="Embed" ProgID="Visio.Drawing.11" ShapeID="_x0000_i1035" DrawAspect="Content" ObjectID="_1798055805"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2"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2"/>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3" w:name="_Toc468105479"/>
      <w:bookmarkStart w:id="334" w:name="_Toc468110574"/>
      <w:bookmarkStart w:id="335" w:name="_Toc525309199"/>
      <w:bookmarkStart w:id="336" w:name="_Toc187442900"/>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6"/>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3"/>
    <w:bookmarkEnd w:id="334"/>
    <w:bookmarkEnd w:id="335"/>
    <w:p w14:paraId="54204AFE" w14:textId="77777777" w:rsidR="00C336BB" w:rsidRDefault="00C336BB" w:rsidP="00C336BB">
      <w:pPr>
        <w:pStyle w:val="TH"/>
      </w:pPr>
      <w:r>
        <w:rPr>
          <w:rFonts w:eastAsia="SimSun"/>
          <w:lang w:eastAsia="zh-CN"/>
        </w:rPr>
        <w:object w:dxaOrig="7755" w:dyaOrig="6390" w14:anchorId="21B10594">
          <v:shape id="_x0000_i1036" type="#_x0000_t75" style="width:388.8pt;height:319.7pt" o:ole="">
            <v:imagedata r:id="rId33" o:title=""/>
          </v:shape>
          <o:OLEObject Type="Embed" ProgID="Visio.Drawing.11" ShapeID="_x0000_i1036" DrawAspect="Content" ObjectID="_1798055806"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7" w:name="_Toc38385406"/>
      <w:bookmarkStart w:id="338" w:name="_Toc187442901"/>
      <w:r w:rsidRPr="00AB2012">
        <w:rPr>
          <w:rFonts w:eastAsia="SimSun"/>
        </w:rPr>
        <w:t>7.3.5.3.</w:t>
      </w:r>
      <w:r>
        <w:rPr>
          <w:rFonts w:eastAsia="SimSun"/>
        </w:rPr>
        <w:t>3</w:t>
      </w:r>
      <w:r w:rsidRPr="00AB2012">
        <w:rPr>
          <w:rFonts w:eastAsia="SimSun"/>
          <w:lang w:eastAsia="zh-CN"/>
        </w:rPr>
        <w:tab/>
      </w:r>
      <w:bookmarkEnd w:id="337"/>
      <w:r w:rsidRPr="00AB2012">
        <w:rPr>
          <w:rFonts w:eastAsia="SimSun"/>
        </w:rPr>
        <w:t>Providing stored files in the MCData content server for distribution over MBMS</w:t>
      </w:r>
      <w:bookmarkEnd w:id="338"/>
    </w:p>
    <w:p w14:paraId="0A192077" w14:textId="77777777" w:rsidR="00C336BB" w:rsidRPr="00AB2012" w:rsidRDefault="00C336BB" w:rsidP="00C336BB">
      <w:pPr>
        <w:pStyle w:val="Heading6"/>
        <w:rPr>
          <w:rFonts w:eastAsia="SimSun"/>
        </w:rPr>
      </w:pPr>
      <w:bookmarkStart w:id="339" w:name="_Toc38385404"/>
      <w:bookmarkStart w:id="340" w:name="_Toc187442902"/>
      <w:r w:rsidRPr="00AB2012">
        <w:rPr>
          <w:rFonts w:eastAsia="SimSun"/>
        </w:rPr>
        <w:t>7.3.5.3.</w:t>
      </w:r>
      <w:r>
        <w:rPr>
          <w:rFonts w:eastAsia="SimSun"/>
        </w:rPr>
        <w:t>3</w:t>
      </w:r>
      <w:r w:rsidRPr="00AB2012">
        <w:rPr>
          <w:rFonts w:eastAsia="SimSun"/>
        </w:rPr>
        <w:t>.1</w:t>
      </w:r>
      <w:r w:rsidRPr="00AB2012">
        <w:rPr>
          <w:rFonts w:eastAsia="SimSun"/>
        </w:rPr>
        <w:tab/>
        <w:t>General</w:t>
      </w:r>
      <w:bookmarkEnd w:id="339"/>
      <w:bookmarkEnd w:id="340"/>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1" w:name="_Toc38385405"/>
      <w:bookmarkStart w:id="342" w:name="_Toc187442903"/>
      <w:r w:rsidRPr="00AB2012">
        <w:rPr>
          <w:rFonts w:eastAsia="SimSun"/>
        </w:rPr>
        <w:t>7.3.5.3.</w:t>
      </w:r>
      <w:r>
        <w:rPr>
          <w:rFonts w:eastAsia="SimSun"/>
        </w:rPr>
        <w:t>3</w:t>
      </w:r>
      <w:r w:rsidRPr="00AB2012">
        <w:rPr>
          <w:rFonts w:eastAsia="SimSun"/>
        </w:rPr>
        <w:t>.2</w:t>
      </w:r>
      <w:r w:rsidRPr="00AB2012">
        <w:rPr>
          <w:rFonts w:eastAsia="SimSun"/>
        </w:rPr>
        <w:tab/>
      </w:r>
      <w:bookmarkEnd w:id="341"/>
      <w:r w:rsidRPr="00AB2012">
        <w:rPr>
          <w:rFonts w:eastAsia="SimSun"/>
        </w:rPr>
        <w:t xml:space="preserve">File fetching by the </w:t>
      </w:r>
      <w:r w:rsidRPr="00AB2012">
        <w:rPr>
          <w:rFonts w:eastAsia="SimSun"/>
          <w:lang w:eastAsia="zh-CN"/>
        </w:rPr>
        <w:t>MCData server</w:t>
      </w:r>
      <w:bookmarkEnd w:id="342"/>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2.15pt;height:290.9pt" o:ole="">
            <v:imagedata r:id="rId35" o:title=""/>
          </v:shape>
          <o:OLEObject Type="Embed" ProgID="Visio.Drawing.11" ShapeID="_x0000_i1037" DrawAspect="Content" ObjectID="_1798055807"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3" w:name="_Toc187442904"/>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3"/>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40.05pt;height:248.25pt" o:ole="">
            <v:imagedata r:id="rId37" o:title=""/>
          </v:shape>
          <o:OLEObject Type="Embed" ProgID="Visio.Drawing.11" ShapeID="_x0000_i1038" DrawAspect="Content" ObjectID="_1798055808"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4" w:name="_Toc91749833"/>
      <w:bookmarkStart w:id="345" w:name="_Toc98840502"/>
      <w:bookmarkStart w:id="346" w:name="_Toc187442905"/>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4"/>
      <w:bookmarkEnd w:id="345"/>
      <w:bookmarkEnd w:id="346"/>
    </w:p>
    <w:p w14:paraId="3C3BABA5" w14:textId="77777777" w:rsidR="00F076AE" w:rsidRDefault="00F076AE" w:rsidP="00F076AE">
      <w:pPr>
        <w:pStyle w:val="Heading4"/>
      </w:pPr>
      <w:bookmarkStart w:id="347" w:name="_Toc187442906"/>
      <w:r>
        <w:rPr>
          <w:lang w:eastAsia="zh-CN"/>
        </w:rPr>
        <w:t>7.3.6</w:t>
      </w:r>
      <w:r>
        <w:rPr>
          <w:rFonts w:hint="eastAsia"/>
        </w:rPr>
        <w:t>.</w:t>
      </w:r>
      <w:r>
        <w:t>1</w:t>
      </w:r>
      <w:r>
        <w:rPr>
          <w:rFonts w:hint="eastAsia"/>
        </w:rPr>
        <w:tab/>
      </w:r>
      <w:r>
        <w:t>General</w:t>
      </w:r>
      <w:bookmarkEnd w:id="347"/>
    </w:p>
    <w:p w14:paraId="5834A48B" w14:textId="64F297C2"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w:t>
      </w:r>
      <w:r w:rsidR="00652B9A" w:rsidRPr="00652B9A">
        <w:rPr>
          <w:lang w:val="en-US"/>
        </w:rPr>
        <w:t>MCData</w:t>
      </w:r>
      <w:r w:rsidR="00652B9A">
        <w:rPr>
          <w:lang w:val="en-US"/>
        </w:rPr>
        <w:t xml:space="preserve"> </w:t>
      </w:r>
      <w:r w:rsidRPr="00AB5FED">
        <w:rPr>
          <w:lang w:val="en-US"/>
        </w:rPr>
        <w:t xml:space="preserve">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8" w:name="_Toc187442907"/>
      <w:r>
        <w:rPr>
          <w:lang w:eastAsia="zh-CN"/>
        </w:rPr>
        <w:lastRenderedPageBreak/>
        <w:t>7.3.6</w:t>
      </w:r>
      <w:r>
        <w:rPr>
          <w:lang w:val="en-US"/>
        </w:rPr>
        <w:t>.2</w:t>
      </w:r>
      <w:r w:rsidRPr="00C205C9">
        <w:rPr>
          <w:lang w:val="en-US"/>
        </w:rPr>
        <w:tab/>
        <w:t>Procedure</w:t>
      </w:r>
      <w:bookmarkEnd w:id="348"/>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9" w:name="_Toc187442908"/>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9"/>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4.55pt;height:263.8pt" o:ole="">
            <v:imagedata r:id="rId39" o:title=""/>
          </v:shape>
          <o:OLEObject Type="Embed" ProgID="Visio.Drawing.15" ShapeID="_x0000_i1039" DrawAspect="Content" ObjectID="_1798055809" r:id="rId40"/>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0" w:name="_Toc187442909"/>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0"/>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5pt;height:219.45pt" o:ole="">
            <v:imagedata r:id="rId41" o:title=""/>
          </v:shape>
          <o:OLEObject Type="Embed" ProgID="Visio.Drawing.15" ShapeID="_x0000_i1040" DrawAspect="Content" ObjectID="_1798055810" r:id="rId42"/>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1" w:name="_Toc187442910"/>
      <w:r>
        <w:rPr>
          <w:lang w:eastAsia="zh-CN"/>
        </w:rPr>
        <w:t>7</w:t>
      </w:r>
      <w:r>
        <w:t>.</w:t>
      </w:r>
      <w:r>
        <w:rPr>
          <w:lang w:eastAsia="zh-CN"/>
        </w:rPr>
        <w:t>4</w:t>
      </w:r>
      <w:r>
        <w:tab/>
      </w:r>
      <w:bookmarkEnd w:id="306"/>
      <w:bookmarkEnd w:id="307"/>
      <w:bookmarkEnd w:id="308"/>
      <w:bookmarkEnd w:id="309"/>
      <w:bookmarkEnd w:id="310"/>
      <w:bookmarkEnd w:id="311"/>
      <w:bookmarkEnd w:id="312"/>
      <w:bookmarkEnd w:id="313"/>
      <w:bookmarkEnd w:id="314"/>
      <w:bookmarkEnd w:id="315"/>
      <w:bookmarkEnd w:id="316"/>
      <w:r>
        <w:rPr>
          <w:lang w:eastAsia="zh-CN"/>
        </w:rPr>
        <w:t>Short data service</w:t>
      </w:r>
      <w:bookmarkEnd w:id="351"/>
    </w:p>
    <w:p w14:paraId="0AEF8FB7" w14:textId="77777777" w:rsidR="00C336BB" w:rsidRDefault="00C336BB" w:rsidP="00C336BB">
      <w:pPr>
        <w:pStyle w:val="Heading3"/>
      </w:pPr>
      <w:bookmarkStart w:id="352" w:name="_Toc424654462"/>
      <w:bookmarkStart w:id="353" w:name="_Toc428365046"/>
      <w:bookmarkStart w:id="354" w:name="_Toc433209681"/>
      <w:bookmarkStart w:id="355" w:name="_Toc445463694"/>
      <w:bookmarkStart w:id="356" w:name="_Toc446352401"/>
      <w:bookmarkStart w:id="357" w:name="_Toc446369833"/>
      <w:bookmarkStart w:id="358" w:name="_Toc446371564"/>
      <w:bookmarkStart w:id="359" w:name="_Toc448489308"/>
      <w:bookmarkStart w:id="360" w:name="_Toc458172702"/>
      <w:bookmarkStart w:id="361" w:name="_Toc458174193"/>
      <w:bookmarkStart w:id="362" w:name="_Toc424654473"/>
      <w:bookmarkStart w:id="363" w:name="_Toc428365060"/>
      <w:bookmarkStart w:id="364" w:name="_Toc433209702"/>
      <w:bookmarkStart w:id="365" w:name="_Toc445195408"/>
      <w:bookmarkStart w:id="366" w:name="_Toc187442911"/>
      <w:r>
        <w:rPr>
          <w:lang w:eastAsia="zh-CN"/>
        </w:rPr>
        <w:t>7</w:t>
      </w:r>
      <w:r>
        <w:t>.</w:t>
      </w:r>
      <w:r>
        <w:rPr>
          <w:lang w:eastAsia="zh-CN"/>
        </w:rPr>
        <w:t>4</w:t>
      </w:r>
      <w:r>
        <w:t>.1</w:t>
      </w:r>
      <w:r>
        <w:tab/>
        <w:t>General</w:t>
      </w:r>
      <w:bookmarkEnd w:id="352"/>
      <w:bookmarkEnd w:id="353"/>
      <w:bookmarkEnd w:id="354"/>
      <w:bookmarkEnd w:id="355"/>
      <w:bookmarkEnd w:id="356"/>
      <w:bookmarkEnd w:id="357"/>
      <w:bookmarkEnd w:id="358"/>
      <w:bookmarkEnd w:id="359"/>
      <w:bookmarkEnd w:id="360"/>
      <w:bookmarkEnd w:id="361"/>
      <w:bookmarkEnd w:id="366"/>
    </w:p>
    <w:p w14:paraId="23691FC5" w14:textId="77777777" w:rsidR="00C336BB" w:rsidRDefault="00C336BB" w:rsidP="00C336BB">
      <w:pPr>
        <w:rPr>
          <w:lang w:eastAsia="zh-CN"/>
        </w:rPr>
      </w:pPr>
      <w:bookmarkStart w:id="367" w:name="_Toc433209682"/>
      <w:bookmarkStart w:id="368" w:name="_Toc445463695"/>
      <w:bookmarkStart w:id="369" w:name="_Toc446352402"/>
      <w:bookmarkStart w:id="370" w:name="_Toc446369834"/>
      <w:bookmarkStart w:id="371" w:name="_Toc446371565"/>
      <w:bookmarkStart w:id="372" w:name="_Toc424758301"/>
      <w:bookmarkStart w:id="373" w:name="_Toc424654463"/>
      <w:bookmarkStart w:id="374"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5" w:name="_Toc187442912"/>
      <w:r>
        <w:rPr>
          <w:lang w:eastAsia="zh-CN"/>
        </w:rPr>
        <w:t>7.4.2</w:t>
      </w:r>
      <w:r>
        <w:rPr>
          <w:lang w:eastAsia="zh-CN"/>
        </w:rPr>
        <w:tab/>
        <w:t>Short data service for on-network</w:t>
      </w:r>
      <w:bookmarkEnd w:id="375"/>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6" w:name="_Toc448489309"/>
      <w:bookmarkStart w:id="377" w:name="_Toc458172703"/>
      <w:bookmarkStart w:id="378" w:name="_Toc458174194"/>
      <w:bookmarkStart w:id="379" w:name="_Toc187442913"/>
      <w:r>
        <w:rPr>
          <w:lang w:eastAsia="zh-CN"/>
        </w:rPr>
        <w:t>7</w:t>
      </w:r>
      <w:r>
        <w:t>.</w:t>
      </w:r>
      <w:r>
        <w:rPr>
          <w:lang w:eastAsia="zh-CN"/>
        </w:rPr>
        <w:t>4</w:t>
      </w:r>
      <w:r>
        <w:t>.2.1</w:t>
      </w:r>
      <w:r>
        <w:tab/>
        <w:t xml:space="preserve">Information flows for </w:t>
      </w:r>
      <w:bookmarkEnd w:id="367"/>
      <w:bookmarkEnd w:id="368"/>
      <w:bookmarkEnd w:id="369"/>
      <w:bookmarkEnd w:id="370"/>
      <w:bookmarkEnd w:id="371"/>
      <w:bookmarkEnd w:id="376"/>
      <w:bookmarkEnd w:id="377"/>
      <w:bookmarkEnd w:id="378"/>
      <w:r>
        <w:rPr>
          <w:lang w:eastAsia="zh-CN"/>
        </w:rPr>
        <w:t>short data service</w:t>
      </w:r>
      <w:bookmarkEnd w:id="379"/>
    </w:p>
    <w:p w14:paraId="72085256" w14:textId="77777777" w:rsidR="00C336BB" w:rsidRDefault="00C336BB" w:rsidP="00C336BB">
      <w:pPr>
        <w:pStyle w:val="Heading5"/>
        <w:rPr>
          <w:rFonts w:eastAsia="SimSun"/>
          <w:b/>
          <w:bCs/>
          <w:i/>
          <w:iCs/>
        </w:rPr>
      </w:pPr>
      <w:bookmarkStart w:id="380" w:name="_Toc433209683"/>
      <w:bookmarkStart w:id="381" w:name="_Toc187442914"/>
      <w:bookmarkEnd w:id="372"/>
      <w:r w:rsidRPr="003354E6">
        <w:rPr>
          <w:rFonts w:eastAsia="SimSun"/>
        </w:rPr>
        <w:t>7.4.2.1.1</w:t>
      </w:r>
      <w:r w:rsidRPr="003354E6">
        <w:rPr>
          <w:rFonts w:eastAsia="SimSun"/>
        </w:rPr>
        <w:tab/>
      </w:r>
      <w:r>
        <w:rPr>
          <w:rFonts w:eastAsia="SimSun"/>
        </w:rPr>
        <w:t>MCData standalone data request</w:t>
      </w:r>
      <w:bookmarkEnd w:id="381"/>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49EEEDE9"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Pr>
                <w:lang w:val="en-IN"/>
              </w:rPr>
              <w:t>.</w:t>
            </w:r>
            <w:r w:rsidR="007729FE">
              <w:t xml:space="preserve"> </w:t>
            </w:r>
            <w:r w:rsidR="007729FE" w:rsidRPr="007729FE">
              <w:rPr>
                <w:lang w:val="en-IN"/>
              </w:rPr>
              <w:t>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164BDA" w14:paraId="09F2E981"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FB9A0B" w14:textId="2BFFF30E" w:rsidR="00164BDA" w:rsidRDefault="00164BDA" w:rsidP="00164BDA">
            <w:pPr>
              <w:pStyle w:val="TAL"/>
            </w:pPr>
            <w:r w:rsidRPr="000F6E57">
              <w:t>Object Identifier</w:t>
            </w:r>
          </w:p>
        </w:tc>
        <w:tc>
          <w:tcPr>
            <w:tcW w:w="993" w:type="dxa"/>
            <w:tcBorders>
              <w:top w:val="single" w:sz="4" w:space="0" w:color="000000"/>
              <w:left w:val="single" w:sz="4" w:space="0" w:color="000000"/>
              <w:bottom w:val="single" w:sz="4" w:space="0" w:color="000000"/>
              <w:right w:val="nil"/>
            </w:tcBorders>
          </w:tcPr>
          <w:p w14:paraId="465186AA" w14:textId="151C1EF4" w:rsidR="00164BDA" w:rsidRDefault="00164BDA" w:rsidP="00164BDA">
            <w:pPr>
              <w:pStyle w:val="TAL"/>
            </w:pPr>
            <w:r w:rsidRPr="000F6E57">
              <w:t>O</w:t>
            </w:r>
          </w:p>
        </w:tc>
        <w:tc>
          <w:tcPr>
            <w:tcW w:w="4605" w:type="dxa"/>
            <w:tcBorders>
              <w:top w:val="single" w:sz="4" w:space="0" w:color="000000"/>
              <w:left w:val="single" w:sz="4" w:space="0" w:color="000000"/>
              <w:bottom w:val="single" w:sz="4" w:space="0" w:color="000000"/>
              <w:right w:val="single" w:sz="4" w:space="0" w:color="000000"/>
            </w:tcBorders>
          </w:tcPr>
          <w:p w14:paraId="40A80C76" w14:textId="72DC3953" w:rsidR="00164BDA" w:rsidRDefault="00164BDA" w:rsidP="00164BDA">
            <w:pPr>
              <w:pStyle w:val="TAL"/>
            </w:pPr>
            <w:r w:rsidRPr="000F6E57">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2" w:name="_Toc187442915"/>
      <w:r w:rsidRPr="003354E6">
        <w:rPr>
          <w:rFonts w:eastAsia="SimSun"/>
        </w:rPr>
        <w:t>7.4.2.1.</w:t>
      </w:r>
      <w:r>
        <w:rPr>
          <w:rFonts w:eastAsia="SimSun"/>
        </w:rPr>
        <w:t>2</w:t>
      </w:r>
      <w:r w:rsidRPr="003354E6">
        <w:rPr>
          <w:rFonts w:eastAsia="SimSun"/>
        </w:rPr>
        <w:tab/>
      </w:r>
      <w:r>
        <w:rPr>
          <w:rFonts w:eastAsia="SimSun"/>
        </w:rPr>
        <w:t>MCData data disposition notification</w:t>
      </w:r>
      <w:bookmarkEnd w:id="382"/>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3" w:name="_Toc187442916"/>
      <w:r w:rsidRPr="003354E6">
        <w:rPr>
          <w:rFonts w:eastAsia="SimSun"/>
        </w:rPr>
        <w:t>7.4.2.1.</w:t>
      </w:r>
      <w:r>
        <w:rPr>
          <w:rFonts w:eastAsia="SimSun"/>
        </w:rPr>
        <w:t>3</w:t>
      </w:r>
      <w:r w:rsidRPr="003354E6">
        <w:rPr>
          <w:rFonts w:eastAsia="SimSun"/>
        </w:rPr>
        <w:tab/>
      </w:r>
      <w:r>
        <w:rPr>
          <w:rFonts w:eastAsia="SimSun"/>
        </w:rPr>
        <w:t>MCData standalone session data request</w:t>
      </w:r>
      <w:bookmarkEnd w:id="383"/>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552E8638" w:rsidR="00C336BB" w:rsidRDefault="00C336BB" w:rsidP="00DA72C9">
            <w:pPr>
              <w:pStyle w:val="TAN"/>
            </w:pPr>
            <w:r w:rsidRPr="002C7CB4">
              <w:t>NOTE</w:t>
            </w:r>
            <w:r>
              <w:t> 1</w:t>
            </w:r>
            <w:r w:rsidRPr="002C7CB4">
              <w:t>:</w:t>
            </w:r>
            <w:r w:rsidRPr="002C7CB4">
              <w:tab/>
            </w:r>
            <w:r w:rsidR="007729FE" w:rsidRPr="007729FE">
              <w:t xml:space="preserve">At least one identity </w:t>
            </w:r>
            <w:r w:rsidR="007729FE">
              <w:t xml:space="preserve">shall </w:t>
            </w:r>
            <w:r>
              <w:t>be present.</w:t>
            </w:r>
            <w:r w:rsidR="007729FE">
              <w:t xml:space="preserve"> </w:t>
            </w:r>
            <w:r w:rsidR="007729FE" w:rsidRPr="007729FE">
              <w:t>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4" w:name="_Toc187442917"/>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4"/>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5" w:name="_Toc187442918"/>
      <w:r w:rsidRPr="003354E6">
        <w:rPr>
          <w:rFonts w:eastAsia="SimSun"/>
        </w:rPr>
        <w:t>7.4.2.1.</w:t>
      </w:r>
      <w:r>
        <w:rPr>
          <w:rFonts w:eastAsia="SimSun"/>
        </w:rPr>
        <w:t>5</w:t>
      </w:r>
      <w:r w:rsidRPr="003354E6">
        <w:rPr>
          <w:rFonts w:eastAsia="SimSun"/>
        </w:rPr>
        <w:tab/>
      </w:r>
      <w:r>
        <w:rPr>
          <w:rFonts w:eastAsia="SimSun"/>
        </w:rPr>
        <w:t>MCData session data request</w:t>
      </w:r>
      <w:bookmarkEnd w:id="385"/>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515CEBBD"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sidR="007729FE">
              <w:t xml:space="preserve"> </w:t>
            </w:r>
            <w:r w:rsidR="007729FE" w:rsidRPr="007729FE">
              <w:t>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6" w:name="_Toc187442919"/>
      <w:r w:rsidRPr="003354E6">
        <w:rPr>
          <w:rFonts w:eastAsia="SimSun"/>
        </w:rPr>
        <w:t>7.4.2.1.</w:t>
      </w:r>
      <w:r>
        <w:rPr>
          <w:rFonts w:eastAsia="SimSun"/>
        </w:rPr>
        <w:t>6</w:t>
      </w:r>
      <w:r w:rsidRPr="003354E6">
        <w:rPr>
          <w:rFonts w:eastAsia="SimSun"/>
        </w:rPr>
        <w:tab/>
      </w:r>
      <w:r>
        <w:rPr>
          <w:rFonts w:eastAsia="SimSun"/>
        </w:rPr>
        <w:t>MCData session data response</w:t>
      </w:r>
      <w:bookmarkEnd w:id="386"/>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7" w:name="_Toc187442920"/>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7"/>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8" w:name="_Toc187442921"/>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9" w:name="_Toc187442922"/>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0" w:name="_Toc187442923"/>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0"/>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1" w:name="_Toc187442924"/>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1"/>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2" w:name="_Toc187442925"/>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2"/>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3" w:name="_Toc187442926"/>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3"/>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4" w:name="_Toc187442927"/>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4"/>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5" w:name="_Toc187442928"/>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5"/>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6" w:name="_Toc187442929"/>
      <w:r w:rsidRPr="003354E6">
        <w:rPr>
          <w:rFonts w:eastAsia="SimSun"/>
        </w:rPr>
        <w:t>7.4.2.1.</w:t>
      </w:r>
      <w:r>
        <w:rPr>
          <w:rFonts w:eastAsia="SimSun"/>
        </w:rPr>
        <w:t>15</w:t>
      </w:r>
      <w:r w:rsidRPr="003354E6">
        <w:rPr>
          <w:rFonts w:eastAsia="SimSun"/>
        </w:rPr>
        <w:tab/>
      </w:r>
      <w:r>
        <w:rPr>
          <w:rFonts w:eastAsia="SimSun"/>
        </w:rPr>
        <w:t>MCData group data response</w:t>
      </w:r>
      <w:bookmarkEnd w:id="396"/>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7" w:name="_Toc187442930"/>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7"/>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8" w:name="_Toc187442931"/>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8"/>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9" w:name="_Toc187442932"/>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9"/>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0" w:name="_Toc187442933"/>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0"/>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1" w:name="_Toc433209742"/>
      <w:bookmarkStart w:id="402" w:name="_Toc460616014"/>
      <w:bookmarkStart w:id="403" w:name="_Toc460616875"/>
      <w:bookmarkStart w:id="404" w:name="_Toc11744156"/>
      <w:bookmarkStart w:id="405" w:name="_Toc187442934"/>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1"/>
      <w:bookmarkEnd w:id="402"/>
      <w:bookmarkEnd w:id="403"/>
      <w:bookmarkEnd w:id="404"/>
      <w:bookmarkEnd w:id="405"/>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6" w:name="_Toc446052904"/>
      <w:bookmarkStart w:id="407" w:name="_Toc460616015"/>
      <w:bookmarkStart w:id="408" w:name="_Toc460616876"/>
      <w:bookmarkStart w:id="409" w:name="_Toc11744157"/>
      <w:bookmarkStart w:id="410" w:name="_Toc187442935"/>
      <w:r w:rsidRPr="003354E6">
        <w:rPr>
          <w:rFonts w:eastAsia="SimSun"/>
        </w:rPr>
        <w:t>7.4.2.1.</w:t>
      </w:r>
      <w:r>
        <w:rPr>
          <w:rFonts w:eastAsia="SimSun"/>
        </w:rPr>
        <w:t>21</w:t>
      </w:r>
      <w:r w:rsidRPr="00AB5FED">
        <w:tab/>
      </w:r>
      <w:bookmarkEnd w:id="406"/>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7"/>
      <w:bookmarkEnd w:id="408"/>
      <w:bookmarkEnd w:id="409"/>
      <w:bookmarkEnd w:id="410"/>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1" w:name="_Toc45530999"/>
      <w:bookmarkStart w:id="412" w:name="_Toc187442936"/>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1"/>
      <w:bookmarkEnd w:id="412"/>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3" w:name="_Toc187442937"/>
      <w:r>
        <w:rPr>
          <w:lang w:eastAsia="zh-CN"/>
        </w:rPr>
        <w:t>7</w:t>
      </w:r>
      <w:r>
        <w:t>.</w:t>
      </w:r>
      <w:r>
        <w:rPr>
          <w:lang w:eastAsia="zh-CN"/>
        </w:rPr>
        <w:t>4</w:t>
      </w:r>
      <w:r>
        <w:t>.2.2</w:t>
      </w:r>
      <w:r>
        <w:tab/>
      </w:r>
      <w:r>
        <w:rPr>
          <w:lang w:eastAsia="zh-CN"/>
        </w:rPr>
        <w:t>One-to-one standalone short data service using signalling control plane</w:t>
      </w:r>
      <w:bookmarkEnd w:id="413"/>
    </w:p>
    <w:p w14:paraId="1B4275E5" w14:textId="77777777" w:rsidR="00C336BB" w:rsidRDefault="00C336BB" w:rsidP="00C336BB">
      <w:pPr>
        <w:pStyle w:val="Heading5"/>
        <w:rPr>
          <w:lang w:eastAsia="zh-CN"/>
        </w:rPr>
      </w:pPr>
      <w:bookmarkStart w:id="414" w:name="_Toc187442938"/>
      <w:r>
        <w:rPr>
          <w:lang w:eastAsia="zh-CN"/>
        </w:rPr>
        <w:t>7</w:t>
      </w:r>
      <w:r>
        <w:t>.</w:t>
      </w:r>
      <w:r>
        <w:rPr>
          <w:lang w:eastAsia="zh-CN"/>
        </w:rPr>
        <w:t>4</w:t>
      </w:r>
      <w:r>
        <w:t>.2.2.</w:t>
      </w:r>
      <w:r>
        <w:rPr>
          <w:rFonts w:hint="eastAsia"/>
          <w:lang w:eastAsia="zh-CN"/>
        </w:rPr>
        <w:t>1</w:t>
      </w:r>
      <w:r>
        <w:tab/>
      </w:r>
      <w:r>
        <w:rPr>
          <w:rFonts w:hint="eastAsia"/>
          <w:lang w:eastAsia="zh-CN"/>
        </w:rPr>
        <w:t>General</w:t>
      </w:r>
      <w:bookmarkEnd w:id="414"/>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5" w:name="_Toc187442939"/>
      <w:r>
        <w:rPr>
          <w:lang w:eastAsia="zh-CN"/>
        </w:rPr>
        <w:t>7.4</w:t>
      </w:r>
      <w:r>
        <w:t>.2.2.</w:t>
      </w:r>
      <w:r>
        <w:rPr>
          <w:rFonts w:hint="eastAsia"/>
          <w:lang w:eastAsia="zh-CN"/>
        </w:rPr>
        <w:t>2</w:t>
      </w:r>
      <w:r>
        <w:tab/>
      </w:r>
      <w:r>
        <w:rPr>
          <w:rFonts w:hint="eastAsia"/>
          <w:lang w:eastAsia="zh-CN"/>
        </w:rPr>
        <w:t>Procedure</w:t>
      </w:r>
      <w:bookmarkEnd w:id="415"/>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6.15pt;height:253.45pt" o:ole="">
            <v:imagedata r:id="rId43" o:title=""/>
          </v:shape>
          <o:OLEObject Type="Embed" ProgID="Visio.Drawing.15" ShapeID="_x0000_i1041" DrawAspect="Content" ObjectID="_1798055811" r:id="rId44"/>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6" w:name="_Hlk5893861"/>
      <w:r w:rsidRPr="00E31BAA">
        <w:t xml:space="preserve"> </w:t>
      </w:r>
      <w:r>
        <w:t>MCData user at MCData client 1 may include a functional alias within the SDS data transfer</w:t>
      </w:r>
      <w:bookmarkEnd w:id="416"/>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7" w:name="_Toc445463708"/>
      <w:bookmarkStart w:id="418" w:name="_Toc446352415"/>
      <w:bookmarkStart w:id="419" w:name="_Toc446369847"/>
      <w:bookmarkStart w:id="420" w:name="_Toc446371578"/>
      <w:bookmarkStart w:id="421" w:name="_Toc448489310"/>
      <w:bookmarkStart w:id="422" w:name="_Toc458172704"/>
      <w:bookmarkStart w:id="423" w:name="_Toc458174195"/>
      <w:bookmarkStart w:id="424" w:name="_Toc187442940"/>
      <w:r>
        <w:rPr>
          <w:lang w:eastAsia="zh-CN"/>
        </w:rPr>
        <w:t>7.4</w:t>
      </w:r>
      <w:r>
        <w:t>.2.3</w:t>
      </w:r>
      <w:r>
        <w:tab/>
        <w:t xml:space="preserve">One-to-one standalone </w:t>
      </w:r>
      <w:r>
        <w:rPr>
          <w:lang w:eastAsia="zh-CN"/>
        </w:rPr>
        <w:t>short data service using media plane</w:t>
      </w:r>
      <w:bookmarkEnd w:id="424"/>
    </w:p>
    <w:p w14:paraId="3362D653" w14:textId="77777777" w:rsidR="00C336BB" w:rsidRDefault="00C336BB" w:rsidP="00C336BB">
      <w:pPr>
        <w:pStyle w:val="Heading5"/>
        <w:rPr>
          <w:lang w:eastAsia="zh-CN"/>
        </w:rPr>
      </w:pPr>
      <w:bookmarkStart w:id="425" w:name="_Toc187442941"/>
      <w:r>
        <w:rPr>
          <w:lang w:eastAsia="zh-CN"/>
        </w:rPr>
        <w:t>7.4</w:t>
      </w:r>
      <w:r>
        <w:t>.2.3.</w:t>
      </w:r>
      <w:r>
        <w:rPr>
          <w:rFonts w:hint="eastAsia"/>
          <w:lang w:eastAsia="zh-CN"/>
        </w:rPr>
        <w:t>1</w:t>
      </w:r>
      <w:r>
        <w:tab/>
      </w:r>
      <w:r>
        <w:rPr>
          <w:rFonts w:hint="eastAsia"/>
          <w:lang w:eastAsia="zh-CN"/>
        </w:rPr>
        <w:t>General</w:t>
      </w:r>
      <w:bookmarkEnd w:id="425"/>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6" w:name="_Toc187442942"/>
      <w:r>
        <w:rPr>
          <w:lang w:eastAsia="zh-CN"/>
        </w:rPr>
        <w:lastRenderedPageBreak/>
        <w:t>7.4.2.3</w:t>
      </w:r>
      <w:r>
        <w:t>.</w:t>
      </w:r>
      <w:r>
        <w:rPr>
          <w:rFonts w:hint="eastAsia"/>
          <w:lang w:eastAsia="zh-CN"/>
        </w:rPr>
        <w:t>2</w:t>
      </w:r>
      <w:r>
        <w:tab/>
      </w:r>
      <w:r>
        <w:rPr>
          <w:rFonts w:hint="eastAsia"/>
          <w:lang w:eastAsia="zh-CN"/>
        </w:rPr>
        <w:t>Procedure</w:t>
      </w:r>
      <w:bookmarkEnd w:id="426"/>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4.4pt;height:335.8pt" o:ole="">
            <v:imagedata r:id="rId45" o:title=""/>
          </v:shape>
          <o:OLEObject Type="Embed" ProgID="Visio.Drawing.15" ShapeID="_x0000_i1042" DrawAspect="Content" ObjectID="_1798055812" r:id="rId46"/>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7" w:name="_Hlk13669885"/>
      <w:r>
        <w:rPr>
          <w:lang w:val="en-US"/>
        </w:rPr>
        <w:t>NOTE 4:</w:t>
      </w:r>
      <w:r>
        <w:rPr>
          <w:lang w:val="en-US"/>
        </w:rPr>
        <w:tab/>
        <w:t>MCData client 2 corresponds to the MCData user(s) after resolution of the functional alias.</w:t>
      </w:r>
      <w:bookmarkEnd w:id="427"/>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8" w:name="_Toc187442943"/>
      <w:r>
        <w:t>7.4</w:t>
      </w:r>
      <w:r w:rsidRPr="00092ACA">
        <w:t>.</w:t>
      </w:r>
      <w:r>
        <w:t>2.4</w:t>
      </w:r>
      <w:r w:rsidRPr="00092ACA">
        <w:tab/>
      </w:r>
      <w:r>
        <w:t>One-to-one short data</w:t>
      </w:r>
      <w:r w:rsidRPr="00092ACA">
        <w:t xml:space="preserve"> </w:t>
      </w:r>
      <w:r>
        <w:t xml:space="preserve">service </w:t>
      </w:r>
      <w:r w:rsidRPr="00092ACA">
        <w:t>session</w:t>
      </w:r>
      <w:bookmarkEnd w:id="428"/>
    </w:p>
    <w:p w14:paraId="08E12DA2" w14:textId="77777777" w:rsidR="00C336BB" w:rsidRDefault="00C336BB" w:rsidP="00C336BB">
      <w:pPr>
        <w:pStyle w:val="Heading5"/>
        <w:rPr>
          <w:lang w:eastAsia="zh-CN"/>
        </w:rPr>
      </w:pPr>
      <w:bookmarkStart w:id="429" w:name="_Toc187442944"/>
      <w:r>
        <w:rPr>
          <w:lang w:eastAsia="zh-CN"/>
        </w:rPr>
        <w:t>7.4.2</w:t>
      </w:r>
      <w:r>
        <w:t>.</w:t>
      </w:r>
      <w:r>
        <w:rPr>
          <w:lang w:eastAsia="zh-CN"/>
        </w:rPr>
        <w:t>4.1</w:t>
      </w:r>
      <w:r>
        <w:tab/>
      </w:r>
      <w:r>
        <w:rPr>
          <w:rFonts w:hint="eastAsia"/>
          <w:lang w:eastAsia="zh-CN"/>
        </w:rPr>
        <w:t>General</w:t>
      </w:r>
      <w:bookmarkEnd w:id="429"/>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0" w:name="_Toc187442945"/>
      <w:r>
        <w:rPr>
          <w:lang w:eastAsia="zh-CN"/>
        </w:rPr>
        <w:t>7.4.2</w:t>
      </w:r>
      <w:r>
        <w:t>.</w:t>
      </w:r>
      <w:r>
        <w:rPr>
          <w:lang w:eastAsia="zh-CN"/>
        </w:rPr>
        <w:t>4.2</w:t>
      </w:r>
      <w:r>
        <w:tab/>
      </w:r>
      <w:r>
        <w:rPr>
          <w:rFonts w:hint="eastAsia"/>
          <w:lang w:eastAsia="zh-CN"/>
        </w:rPr>
        <w:t>Procedure</w:t>
      </w:r>
      <w:bookmarkEnd w:id="430"/>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4.4pt;height:347.35pt" o:ole="">
            <v:imagedata r:id="rId47" o:title=""/>
          </v:shape>
          <o:OLEObject Type="Embed" ProgID="Visio.Drawing.15" ShapeID="_x0000_i1043" DrawAspect="Content" ObjectID="_1798055813" r:id="rId48"/>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1" w:name="_Toc187442946"/>
      <w:r>
        <w:rPr>
          <w:lang w:eastAsia="zh-CN"/>
        </w:rPr>
        <w:t>7</w:t>
      </w:r>
      <w:r>
        <w:t>.</w:t>
      </w:r>
      <w:r>
        <w:rPr>
          <w:lang w:eastAsia="zh-CN"/>
        </w:rPr>
        <w:t>4</w:t>
      </w:r>
      <w:r>
        <w:t>.2.5</w:t>
      </w:r>
      <w:r>
        <w:tab/>
        <w:t>G</w:t>
      </w:r>
      <w:r>
        <w:rPr>
          <w:lang w:eastAsia="zh-CN"/>
        </w:rPr>
        <w:t>roup standalone short data service using signalling control plane</w:t>
      </w:r>
      <w:bookmarkEnd w:id="431"/>
    </w:p>
    <w:p w14:paraId="06A7F6A1" w14:textId="77777777" w:rsidR="00C336BB" w:rsidRDefault="00C336BB" w:rsidP="00C336BB">
      <w:pPr>
        <w:pStyle w:val="Heading5"/>
        <w:rPr>
          <w:lang w:eastAsia="zh-CN"/>
        </w:rPr>
      </w:pPr>
      <w:bookmarkStart w:id="432" w:name="_Toc187442947"/>
      <w:r>
        <w:rPr>
          <w:lang w:eastAsia="zh-CN"/>
        </w:rPr>
        <w:t>7</w:t>
      </w:r>
      <w:r>
        <w:t>.</w:t>
      </w:r>
      <w:r>
        <w:rPr>
          <w:lang w:eastAsia="zh-CN"/>
        </w:rPr>
        <w:t>4</w:t>
      </w:r>
      <w:r>
        <w:t>.2.5.</w:t>
      </w:r>
      <w:r>
        <w:rPr>
          <w:rFonts w:hint="eastAsia"/>
          <w:lang w:eastAsia="zh-CN"/>
        </w:rPr>
        <w:t>1</w:t>
      </w:r>
      <w:r>
        <w:tab/>
      </w:r>
      <w:r>
        <w:rPr>
          <w:rFonts w:hint="eastAsia"/>
          <w:lang w:eastAsia="zh-CN"/>
        </w:rPr>
        <w:t>General</w:t>
      </w:r>
      <w:bookmarkEnd w:id="432"/>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3" w:name="_Toc187442948"/>
      <w:r>
        <w:rPr>
          <w:lang w:eastAsia="zh-CN"/>
        </w:rPr>
        <w:t>7</w:t>
      </w:r>
      <w:r>
        <w:t>.</w:t>
      </w:r>
      <w:r>
        <w:rPr>
          <w:lang w:eastAsia="zh-CN"/>
        </w:rPr>
        <w:t>4</w:t>
      </w:r>
      <w:r>
        <w:t>.2.5.</w:t>
      </w:r>
      <w:r>
        <w:rPr>
          <w:rFonts w:hint="eastAsia"/>
          <w:lang w:eastAsia="zh-CN"/>
        </w:rPr>
        <w:t>2</w:t>
      </w:r>
      <w:r>
        <w:tab/>
      </w:r>
      <w:r>
        <w:rPr>
          <w:rFonts w:hint="eastAsia"/>
          <w:lang w:eastAsia="zh-CN"/>
        </w:rPr>
        <w:t>Procedure</w:t>
      </w:r>
      <w:bookmarkEnd w:id="433"/>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8.5pt;height:316.8pt" o:ole="">
            <v:imagedata r:id="rId49" o:title=""/>
          </v:shape>
          <o:OLEObject Type="Embed" ProgID="Visio.Drawing.11" ShapeID="_x0000_i1044" DrawAspect="Content" ObjectID="_1798055814" r:id="rId50"/>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5D44D8CC"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4" w:name="_Hlk5901862"/>
      <w:r>
        <w:t>MCData server also verifies whether the provided functional alias, if present, can be used and has been activated for the user.</w:t>
      </w:r>
      <w:bookmarkEnd w:id="434"/>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5" w:name="_Toc187442949"/>
      <w:r>
        <w:rPr>
          <w:lang w:eastAsia="zh-CN"/>
        </w:rPr>
        <w:t>7</w:t>
      </w:r>
      <w:r>
        <w:t>.</w:t>
      </w:r>
      <w:r>
        <w:rPr>
          <w:lang w:eastAsia="zh-CN"/>
        </w:rPr>
        <w:t>4</w:t>
      </w:r>
      <w:r>
        <w:t>.2.6</w:t>
      </w:r>
      <w:r>
        <w:tab/>
        <w:t xml:space="preserve">Group standalone </w:t>
      </w:r>
      <w:r>
        <w:rPr>
          <w:lang w:eastAsia="zh-CN"/>
        </w:rPr>
        <w:t>short data service using media plane</w:t>
      </w:r>
      <w:bookmarkEnd w:id="435"/>
    </w:p>
    <w:p w14:paraId="38E0828C" w14:textId="77777777" w:rsidR="00C336BB" w:rsidRDefault="00C336BB" w:rsidP="00C336BB">
      <w:pPr>
        <w:pStyle w:val="Heading5"/>
        <w:rPr>
          <w:lang w:eastAsia="zh-CN"/>
        </w:rPr>
      </w:pPr>
      <w:bookmarkStart w:id="436" w:name="_Toc187442950"/>
      <w:r>
        <w:rPr>
          <w:lang w:eastAsia="zh-CN"/>
        </w:rPr>
        <w:t>7</w:t>
      </w:r>
      <w:r>
        <w:t>.</w:t>
      </w:r>
      <w:r>
        <w:rPr>
          <w:lang w:eastAsia="zh-CN"/>
        </w:rPr>
        <w:t>4</w:t>
      </w:r>
      <w:r>
        <w:t>.2.6.</w:t>
      </w:r>
      <w:r>
        <w:rPr>
          <w:rFonts w:hint="eastAsia"/>
          <w:lang w:eastAsia="zh-CN"/>
        </w:rPr>
        <w:t>1</w:t>
      </w:r>
      <w:r>
        <w:tab/>
      </w:r>
      <w:r>
        <w:rPr>
          <w:rFonts w:hint="eastAsia"/>
          <w:lang w:eastAsia="zh-CN"/>
        </w:rPr>
        <w:t>General</w:t>
      </w:r>
      <w:bookmarkEnd w:id="436"/>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7" w:name="_Toc187442951"/>
      <w:r>
        <w:rPr>
          <w:lang w:eastAsia="zh-CN"/>
        </w:rPr>
        <w:t>7</w:t>
      </w:r>
      <w:r>
        <w:t>.</w:t>
      </w:r>
      <w:r>
        <w:rPr>
          <w:lang w:eastAsia="zh-CN"/>
        </w:rPr>
        <w:t>4.2.6</w:t>
      </w:r>
      <w:r>
        <w:t>.</w:t>
      </w:r>
      <w:r>
        <w:rPr>
          <w:rFonts w:hint="eastAsia"/>
          <w:lang w:eastAsia="zh-CN"/>
        </w:rPr>
        <w:t>2</w:t>
      </w:r>
      <w:r>
        <w:tab/>
      </w:r>
      <w:r>
        <w:rPr>
          <w:rFonts w:hint="eastAsia"/>
          <w:lang w:eastAsia="zh-CN"/>
        </w:rPr>
        <w:t>Procedure</w:t>
      </w:r>
      <w:bookmarkEnd w:id="437"/>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8.65pt;height:396.85pt" o:ole="">
            <v:imagedata r:id="rId51" o:title=""/>
          </v:shape>
          <o:OLEObject Type="Embed" ProgID="Visio.Drawing.11" ShapeID="_x0000_i1045" DrawAspect="Content" ObjectID="_1798055815" r:id="rId52"/>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353DEA78"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8" w:name="_Hlk5902693"/>
      <w:r>
        <w:t>MCData server also verifies whether the provided functional alias, if present, can be used and has been activated for the user.</w:t>
      </w:r>
      <w:bookmarkEnd w:id="438"/>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9" w:name="_Toc187442952"/>
      <w:r>
        <w:t>7</w:t>
      </w:r>
      <w:r w:rsidRPr="008F117B">
        <w:t>.</w:t>
      </w:r>
      <w:r>
        <w:t>4</w:t>
      </w:r>
      <w:r w:rsidRPr="008F117B">
        <w:t>.2.</w:t>
      </w:r>
      <w:r>
        <w:t>7</w:t>
      </w:r>
      <w:r w:rsidRPr="008F117B">
        <w:tab/>
      </w:r>
      <w:r>
        <w:t>Group</w:t>
      </w:r>
      <w:r w:rsidRPr="008F117B">
        <w:t xml:space="preserve"> short data service</w:t>
      </w:r>
      <w:r>
        <w:t xml:space="preserve"> session</w:t>
      </w:r>
      <w:bookmarkEnd w:id="439"/>
    </w:p>
    <w:p w14:paraId="164F57AE" w14:textId="77777777" w:rsidR="00C336BB" w:rsidRPr="008F117B" w:rsidRDefault="00C336BB" w:rsidP="00C336BB">
      <w:pPr>
        <w:pStyle w:val="Heading5"/>
        <w:rPr>
          <w:lang w:eastAsia="zh-CN"/>
        </w:rPr>
      </w:pPr>
      <w:bookmarkStart w:id="440" w:name="_Toc187442953"/>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0"/>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1" w:name="_Toc187442954"/>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1"/>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7.9pt;height:326.6pt" o:ole="">
            <v:imagedata r:id="rId53" o:title=""/>
          </v:shape>
          <o:OLEObject Type="Embed" ProgID="Visio.Drawing.11" ShapeID="_x0000_i1046" DrawAspect="Content" ObjectID="_1798055816" r:id="rId54"/>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2358C7B3"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 xml:space="preserve">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2" w:name="_Toc187442955"/>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2"/>
    </w:p>
    <w:p w14:paraId="0A19BFF4" w14:textId="77777777" w:rsidR="00C336BB" w:rsidRDefault="00C336BB" w:rsidP="00C336BB">
      <w:pPr>
        <w:pStyle w:val="Heading5"/>
      </w:pPr>
      <w:bookmarkStart w:id="443" w:name="_Toc187442956"/>
      <w:r>
        <w:t>7</w:t>
      </w:r>
      <w:r w:rsidRPr="008F117B">
        <w:t>.</w:t>
      </w:r>
      <w:r>
        <w:t>4</w:t>
      </w:r>
      <w:r w:rsidRPr="008F117B">
        <w:t>.2.</w:t>
      </w:r>
      <w:r>
        <w:t>8.1</w:t>
      </w:r>
      <w:r>
        <w:tab/>
        <w:t>General</w:t>
      </w:r>
      <w:bookmarkEnd w:id="443"/>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4" w:name="_Toc187442957"/>
      <w:r>
        <w:t>7</w:t>
      </w:r>
      <w:r w:rsidRPr="008F117B">
        <w:t>.</w:t>
      </w:r>
      <w:r>
        <w:t>4</w:t>
      </w:r>
      <w:r w:rsidRPr="008F117B">
        <w:t>.2.</w:t>
      </w:r>
      <w:r>
        <w:t>8.2</w:t>
      </w:r>
      <w:r>
        <w:tab/>
        <w:t>Procedure</w:t>
      </w:r>
      <w:bookmarkEnd w:id="444"/>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80.15pt;height:343.3pt" o:ole="">
            <v:imagedata r:id="rId55" o:title=""/>
          </v:shape>
          <o:OLEObject Type="Embed" ProgID="Visio.Drawing.11" ShapeID="_x0000_i1047" DrawAspect="Content" ObjectID="_1798055817" r:id="rId56"/>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5" w:name="_Toc187442958"/>
      <w:r>
        <w:t>7</w:t>
      </w:r>
      <w:r w:rsidRPr="008F117B">
        <w:t>.</w:t>
      </w:r>
      <w:r>
        <w:t>4</w:t>
      </w:r>
      <w:r w:rsidRPr="008F117B">
        <w:t>.2.</w:t>
      </w:r>
      <w:r>
        <w:t>9</w:t>
      </w:r>
      <w:r w:rsidRPr="008F117B">
        <w:tab/>
      </w:r>
      <w:r>
        <w:t>Group</w:t>
      </w:r>
      <w:r w:rsidRPr="008F117B">
        <w:t xml:space="preserve"> </w:t>
      </w:r>
      <w:r>
        <w:t>SDS communication upgrade to a group emergency SDS communication</w:t>
      </w:r>
      <w:bookmarkEnd w:id="445"/>
    </w:p>
    <w:p w14:paraId="0A41B2E0" w14:textId="77777777" w:rsidR="00C336BB" w:rsidRDefault="00C336BB" w:rsidP="00C336BB">
      <w:pPr>
        <w:pStyle w:val="Heading5"/>
      </w:pPr>
      <w:bookmarkStart w:id="446" w:name="_Toc187442959"/>
      <w:r>
        <w:t>7.4.2.9.1</w:t>
      </w:r>
      <w:r>
        <w:tab/>
        <w:t>General</w:t>
      </w:r>
      <w:bookmarkEnd w:id="446"/>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7" w:name="_Toc187442960"/>
      <w:r w:rsidRPr="000F4938">
        <w:t>7.4.2.9.2</w:t>
      </w:r>
      <w:r>
        <w:tab/>
        <w:t>Procedure</w:t>
      </w:r>
      <w:bookmarkEnd w:id="447"/>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5.85pt;height:373.8pt" o:ole="">
            <v:imagedata r:id="rId57" o:title=""/>
          </v:shape>
          <o:OLEObject Type="Embed" ProgID="Visio.Drawing.11" ShapeID="_x0000_i1048" DrawAspect="Content" ObjectID="_1798055818" r:id="rId58"/>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8" w:name="_Toc187442961"/>
      <w:r>
        <w:t>7</w:t>
      </w:r>
      <w:r w:rsidRPr="008F117B">
        <w:t>.</w:t>
      </w:r>
      <w:r>
        <w:t>4</w:t>
      </w:r>
      <w:r w:rsidRPr="008F117B">
        <w:t>.2.</w:t>
      </w:r>
      <w:r>
        <w:t>10</w:t>
      </w:r>
      <w:r w:rsidRPr="008F117B">
        <w:tab/>
      </w:r>
      <w:r>
        <w:t>Group</w:t>
      </w:r>
      <w:r w:rsidRPr="008F117B">
        <w:t xml:space="preserve"> </w:t>
      </w:r>
      <w:r>
        <w:t>SDS communication in-progress emergency group state cancel</w:t>
      </w:r>
      <w:bookmarkEnd w:id="448"/>
    </w:p>
    <w:p w14:paraId="36F0D98B" w14:textId="77777777" w:rsidR="00C336BB" w:rsidRDefault="00C336BB" w:rsidP="00C336BB">
      <w:pPr>
        <w:pStyle w:val="Heading5"/>
      </w:pPr>
      <w:bookmarkStart w:id="449" w:name="_Toc187442962"/>
      <w:r>
        <w:t>7.4.2.10.1</w:t>
      </w:r>
      <w:r>
        <w:tab/>
        <w:t>General</w:t>
      </w:r>
      <w:bookmarkEnd w:id="449"/>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0" w:name="_Toc187442963"/>
      <w:r w:rsidRPr="000F4938">
        <w:t>7.4.2.</w:t>
      </w:r>
      <w:r>
        <w:t>10</w:t>
      </w:r>
      <w:r w:rsidRPr="000F4938">
        <w:t>.2</w:t>
      </w:r>
      <w:r>
        <w:tab/>
        <w:t>Procedure</w:t>
      </w:r>
      <w:bookmarkEnd w:id="450"/>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8pt;height:382.45pt" o:ole="">
            <v:imagedata r:id="rId59" o:title=""/>
          </v:shape>
          <o:OLEObject Type="Embed" ProgID="Visio.Drawing.11" ShapeID="_x0000_i1049" DrawAspect="Content" ObjectID="_1798055819" r:id="rId60"/>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1" w:name="_Toc187442964"/>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1"/>
    </w:p>
    <w:p w14:paraId="6476D254" w14:textId="77777777" w:rsidR="00C336BB" w:rsidRDefault="00C336BB" w:rsidP="00C336BB">
      <w:pPr>
        <w:pStyle w:val="Heading5"/>
      </w:pPr>
      <w:bookmarkStart w:id="452" w:name="_Toc187442965"/>
      <w:r>
        <w:t>7.4.2.11.1</w:t>
      </w:r>
      <w:r>
        <w:tab/>
        <w:t>General</w:t>
      </w:r>
      <w:bookmarkEnd w:id="452"/>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3" w:name="_Toc187442966"/>
      <w:r w:rsidRPr="000F4938">
        <w:t>7.4.2.</w:t>
      </w:r>
      <w:r>
        <w:t>11</w:t>
      </w:r>
      <w:r w:rsidRPr="000F4938">
        <w:t>.2</w:t>
      </w:r>
      <w:r>
        <w:tab/>
        <w:t>Procedure</w:t>
      </w:r>
      <w:bookmarkEnd w:id="453"/>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4" w:name="_Toc187442967"/>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4"/>
    </w:p>
    <w:p w14:paraId="4FEE35BA" w14:textId="77777777" w:rsidR="00C336BB" w:rsidRDefault="00C336BB" w:rsidP="00C336BB">
      <w:pPr>
        <w:pStyle w:val="Heading5"/>
      </w:pPr>
      <w:bookmarkStart w:id="455" w:name="_Toc187442968"/>
      <w:r>
        <w:t>7.4.2.12.1</w:t>
      </w:r>
      <w:r>
        <w:tab/>
        <w:t>General</w:t>
      </w:r>
      <w:bookmarkEnd w:id="455"/>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6" w:name="_Toc187442969"/>
      <w:r w:rsidRPr="000F4938">
        <w:t>7.4.2.</w:t>
      </w:r>
      <w:r>
        <w:t>12</w:t>
      </w:r>
      <w:r w:rsidRPr="000F4938">
        <w:t>.2</w:t>
      </w:r>
      <w:r>
        <w:tab/>
        <w:t>Procedure</w:t>
      </w:r>
      <w:bookmarkEnd w:id="456"/>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7" w:name="_Toc187442970"/>
      <w:r>
        <w:rPr>
          <w:lang w:val="en-IN" w:eastAsia="zh-CN"/>
        </w:rPr>
        <w:t>7.4.2.13</w:t>
      </w:r>
      <w:r w:rsidRPr="00830891">
        <w:rPr>
          <w:lang w:val="en-IN"/>
        </w:rPr>
        <w:tab/>
      </w:r>
      <w:r>
        <w:rPr>
          <w:lang w:val="en-IN"/>
        </w:rPr>
        <w:t>Providing data for a user entering an ongoing MCData group conversation</w:t>
      </w:r>
      <w:bookmarkEnd w:id="457"/>
    </w:p>
    <w:p w14:paraId="68E89F3B" w14:textId="77777777" w:rsidR="00C336BB" w:rsidRPr="00830891" w:rsidRDefault="00C336BB" w:rsidP="00C336BB">
      <w:pPr>
        <w:pStyle w:val="Heading5"/>
        <w:rPr>
          <w:lang w:val="en-IN" w:eastAsia="zh-CN"/>
        </w:rPr>
      </w:pPr>
      <w:bookmarkStart w:id="458" w:name="_Toc187442971"/>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8"/>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9" w:name="_Toc187442972"/>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9"/>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6pt;height:251.15pt" o:ole="">
            <v:imagedata r:id="rId61" o:title=""/>
          </v:shape>
          <o:OLEObject Type="Embed" ProgID="Visio.Drawing.11" ShapeID="_x0000_i1050" DrawAspect="Content" ObjectID="_1798055820" r:id="rId62"/>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0" w:name="_Toc187442973"/>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0"/>
    </w:p>
    <w:p w14:paraId="73E9B5A2" w14:textId="77777777" w:rsidR="00C336BB" w:rsidRPr="00830891" w:rsidRDefault="00C336BB" w:rsidP="00C336BB">
      <w:pPr>
        <w:pStyle w:val="Heading4"/>
        <w:rPr>
          <w:lang w:val="en-IN" w:eastAsia="zh-CN"/>
        </w:rPr>
      </w:pPr>
      <w:bookmarkStart w:id="461" w:name="_Toc187442974"/>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1"/>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2" w:name="_Toc187442975"/>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2"/>
    </w:p>
    <w:p w14:paraId="484EA7B5" w14:textId="77777777" w:rsidR="00C336BB" w:rsidRPr="008B3098" w:rsidRDefault="00C336BB" w:rsidP="00C336BB">
      <w:pPr>
        <w:pStyle w:val="Heading5"/>
        <w:rPr>
          <w:rFonts w:eastAsia="SimSun"/>
          <w:b/>
          <w:bCs/>
          <w:i/>
          <w:iCs/>
          <w:lang w:val="en-IN"/>
        </w:rPr>
      </w:pPr>
      <w:bookmarkStart w:id="463" w:name="_Toc187442976"/>
      <w:r w:rsidRPr="008B3098">
        <w:rPr>
          <w:rFonts w:eastAsia="SimSun"/>
          <w:lang w:val="en-IN"/>
        </w:rPr>
        <w:t>7.4.3.2.1</w:t>
      </w:r>
      <w:r w:rsidRPr="008B3098">
        <w:rPr>
          <w:rFonts w:eastAsia="SimSun"/>
          <w:lang w:val="en-IN"/>
        </w:rPr>
        <w:tab/>
        <w:t>MCData standalone data request</w:t>
      </w:r>
      <w:bookmarkEnd w:id="463"/>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4" w:name="_Toc187442977"/>
      <w:r w:rsidRPr="008B3098">
        <w:rPr>
          <w:rFonts w:eastAsia="SimSun"/>
          <w:lang w:val="en-IN"/>
        </w:rPr>
        <w:t>7.4.3.2.2</w:t>
      </w:r>
      <w:r w:rsidRPr="008B3098">
        <w:rPr>
          <w:rFonts w:eastAsia="SimSun"/>
          <w:lang w:val="en-IN"/>
        </w:rPr>
        <w:tab/>
        <w:t>MCData data disposition notification</w:t>
      </w:r>
      <w:bookmarkEnd w:id="464"/>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5" w:name="_Toc187442978"/>
      <w:r w:rsidRPr="008B3098">
        <w:rPr>
          <w:rFonts w:eastAsia="SimSun"/>
          <w:lang w:val="en-IN"/>
        </w:rPr>
        <w:t>7.4.3.2.3</w:t>
      </w:r>
      <w:r w:rsidRPr="008B3098">
        <w:rPr>
          <w:rFonts w:eastAsia="SimSun"/>
          <w:lang w:val="en-IN"/>
        </w:rPr>
        <w:tab/>
        <w:t>MCData group standalone data request</w:t>
      </w:r>
      <w:bookmarkEnd w:id="465"/>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6" w:name="_Toc187442979"/>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6"/>
    </w:p>
    <w:p w14:paraId="74B3042C" w14:textId="77777777" w:rsidR="00C336BB" w:rsidRPr="00830891" w:rsidRDefault="00C336BB" w:rsidP="00C336BB">
      <w:pPr>
        <w:pStyle w:val="Heading5"/>
        <w:rPr>
          <w:lang w:val="en-IN" w:eastAsia="zh-CN"/>
        </w:rPr>
      </w:pPr>
      <w:bookmarkStart w:id="467" w:name="_Toc187442980"/>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7"/>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8" w:name="_Toc187442981"/>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8"/>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6.3pt;height:197pt" o:ole="">
            <v:imagedata r:id="rId63" o:title=""/>
          </v:shape>
          <o:OLEObject Type="Embed" ProgID="Visio.Drawing.11" ShapeID="_x0000_i1051" DrawAspect="Content" ObjectID="_1798055821" r:id="rId64"/>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9" w:name="_Toc187442982"/>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9"/>
    </w:p>
    <w:p w14:paraId="794AABE0" w14:textId="77777777" w:rsidR="00C336BB" w:rsidRPr="00830891" w:rsidRDefault="00C336BB" w:rsidP="00C336BB">
      <w:pPr>
        <w:pStyle w:val="Heading5"/>
        <w:rPr>
          <w:lang w:val="en-IN" w:eastAsia="zh-CN"/>
        </w:rPr>
      </w:pPr>
      <w:bookmarkStart w:id="470" w:name="_Toc187442983"/>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0"/>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1" w:name="_Toc187442984"/>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1"/>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2pt;height:201pt" o:ole="">
            <v:imagedata r:id="rId65" o:title=""/>
          </v:shape>
          <o:OLEObject Type="Embed" ProgID="Visio.Drawing.11" ShapeID="_x0000_i1052" DrawAspect="Content" ObjectID="_1798055822" r:id="rId66"/>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2" w:name="_Toc187442985"/>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2"/>
    </w:p>
    <w:p w14:paraId="3D1A5EDD" w14:textId="77777777" w:rsidR="00C336BB" w:rsidRPr="00830891" w:rsidRDefault="00C336BB" w:rsidP="00C336BB">
      <w:pPr>
        <w:pStyle w:val="Heading4"/>
        <w:rPr>
          <w:lang w:val="en-IN" w:eastAsia="zh-CN"/>
        </w:rPr>
      </w:pPr>
      <w:bookmarkStart w:id="473" w:name="_Toc187442986"/>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3"/>
    </w:p>
    <w:p w14:paraId="37B60925" w14:textId="77777777" w:rsidR="00C336BB" w:rsidRPr="00830891" w:rsidRDefault="00C336BB" w:rsidP="00C336BB">
      <w:pPr>
        <w:pStyle w:val="Heading5"/>
        <w:rPr>
          <w:lang w:val="en-IN" w:eastAsia="zh-CN"/>
        </w:rPr>
      </w:pPr>
      <w:bookmarkStart w:id="474" w:name="_Toc187442987"/>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4"/>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5" w:name="_Toc187442988"/>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5"/>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7.8pt;height:266.7pt" o:ole="">
            <v:imagedata r:id="rId67" o:title=""/>
          </v:shape>
          <o:OLEObject Type="Embed" ProgID="Visio.Drawing.11" ShapeID="_x0000_i1053" DrawAspect="Content" ObjectID="_1798055823" r:id="rId68"/>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6" w:name="_Toc187442989"/>
      <w:r>
        <w:rPr>
          <w:lang w:eastAsia="zh-CN"/>
        </w:rPr>
        <w:t>7.5</w:t>
      </w:r>
      <w:r>
        <w:tab/>
      </w:r>
      <w:r>
        <w:rPr>
          <w:lang w:eastAsia="zh-CN"/>
        </w:rPr>
        <w:t>File distribution</w:t>
      </w:r>
      <w:bookmarkEnd w:id="476"/>
    </w:p>
    <w:p w14:paraId="0FAE6C17" w14:textId="77777777" w:rsidR="00C336BB" w:rsidRDefault="00C336BB" w:rsidP="00C336BB">
      <w:pPr>
        <w:pStyle w:val="Heading3"/>
      </w:pPr>
      <w:bookmarkStart w:id="477" w:name="_Toc187442990"/>
      <w:r>
        <w:rPr>
          <w:lang w:eastAsia="zh-CN"/>
        </w:rPr>
        <w:t>7.5</w:t>
      </w:r>
      <w:r>
        <w:t>.1</w:t>
      </w:r>
      <w:r>
        <w:tab/>
        <w:t>General</w:t>
      </w:r>
      <w:bookmarkEnd w:id="477"/>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8" w:name="_Toc187442991"/>
      <w:r>
        <w:rPr>
          <w:lang w:eastAsia="zh-CN"/>
        </w:rPr>
        <w:t>7.5.2</w:t>
      </w:r>
      <w:r>
        <w:rPr>
          <w:lang w:eastAsia="zh-CN"/>
        </w:rPr>
        <w:tab/>
        <w:t>File distribution</w:t>
      </w:r>
      <w:r w:rsidDel="00B57E41">
        <w:rPr>
          <w:lang w:eastAsia="zh-CN"/>
        </w:rPr>
        <w:t xml:space="preserve"> </w:t>
      </w:r>
      <w:r>
        <w:rPr>
          <w:lang w:eastAsia="zh-CN"/>
        </w:rPr>
        <w:t>for on-network</w:t>
      </w:r>
      <w:bookmarkEnd w:id="478"/>
    </w:p>
    <w:p w14:paraId="7E74F1CF" w14:textId="77777777" w:rsidR="00C336BB" w:rsidRDefault="00C336BB" w:rsidP="00C336BB">
      <w:pPr>
        <w:pStyle w:val="Heading4"/>
        <w:rPr>
          <w:lang w:eastAsia="zh-CN"/>
        </w:rPr>
      </w:pPr>
      <w:bookmarkStart w:id="479" w:name="_Toc187442992"/>
      <w:r>
        <w:rPr>
          <w:lang w:eastAsia="zh-CN"/>
        </w:rPr>
        <w:t>7.5</w:t>
      </w:r>
      <w:r>
        <w:t>.2.1</w:t>
      </w:r>
      <w:r>
        <w:tab/>
        <w:t>Information flows for f</w:t>
      </w:r>
      <w:r>
        <w:rPr>
          <w:lang w:eastAsia="zh-CN"/>
        </w:rPr>
        <w:t>ile distribution</w:t>
      </w:r>
      <w:bookmarkEnd w:id="479"/>
    </w:p>
    <w:p w14:paraId="676D9014" w14:textId="77777777" w:rsidR="00C336BB" w:rsidRDefault="00C336BB" w:rsidP="00C336BB">
      <w:pPr>
        <w:pStyle w:val="Heading5"/>
        <w:rPr>
          <w:rFonts w:eastAsia="SimSun"/>
          <w:b/>
          <w:bCs/>
          <w:i/>
          <w:iCs/>
        </w:rPr>
      </w:pPr>
      <w:bookmarkStart w:id="480" w:name="_Toc187442993"/>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0"/>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4CCA2E0" w:rsidR="00C336BB" w:rsidRDefault="00C336BB" w:rsidP="00DA72C9">
            <w:pPr>
              <w:pStyle w:val="TAL"/>
            </w:pPr>
            <w:r w:rsidRPr="00A6015D">
              <w:t>NOTE:</w:t>
            </w:r>
            <w:r w:rsidRPr="00A6015D">
              <w:tab/>
              <w:t xml:space="preserve">Either the Content or the Content reference </w:t>
            </w:r>
            <w:r w:rsidR="007729FE">
              <w:t xml:space="preserve">shall </w:t>
            </w:r>
            <w:r w:rsidRPr="00A6015D">
              <w:t>be present</w:t>
            </w:r>
            <w:r w:rsidR="007729FE" w:rsidRPr="007729FE">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1" w:name="_Toc187442994"/>
      <w:r w:rsidRPr="00543304">
        <w:rPr>
          <w:rFonts w:eastAsia="SimSun"/>
        </w:rPr>
        <w:t>7.5.2.1.2</w:t>
      </w:r>
      <w:r w:rsidRPr="00543304">
        <w:rPr>
          <w:rFonts w:eastAsia="SimSun"/>
        </w:rPr>
        <w:tab/>
        <w:t>MCData upload data response</w:t>
      </w:r>
      <w:bookmarkEnd w:id="481"/>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2" w:name="_Toc187442995"/>
      <w:r w:rsidRPr="00543304">
        <w:rPr>
          <w:rFonts w:eastAsia="SimSun"/>
        </w:rPr>
        <w:lastRenderedPageBreak/>
        <w:t>7.5.2.1.3</w:t>
      </w:r>
      <w:r w:rsidRPr="00543304">
        <w:rPr>
          <w:rFonts w:eastAsia="SimSun"/>
        </w:rPr>
        <w:tab/>
        <w:t>MCData download data request</w:t>
      </w:r>
      <w:bookmarkEnd w:id="482"/>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3" w:name="_Toc187442996"/>
      <w:r w:rsidRPr="00543304">
        <w:rPr>
          <w:rFonts w:eastAsia="SimSun"/>
        </w:rPr>
        <w:t>7.5.2.1.4</w:t>
      </w:r>
      <w:r w:rsidRPr="00543304">
        <w:rPr>
          <w:rFonts w:eastAsia="SimSun"/>
        </w:rPr>
        <w:tab/>
        <w:t>MCData download data response</w:t>
      </w:r>
      <w:bookmarkEnd w:id="483"/>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4" w:name="_Toc187442997"/>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4"/>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shd w:val="clear" w:color="auto" w:fill="auto"/>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7C8640" w14:textId="699156D2" w:rsidR="00C336BB" w:rsidRDefault="00C336BB" w:rsidP="00E32263">
            <w:pPr>
              <w:pStyle w:val="TAN"/>
            </w:pPr>
            <w:r>
              <w:t>NOTE:</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r w:rsidR="00164BDA" w14:paraId="46B2F10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1C7C5C8" w14:textId="534C3291" w:rsidR="00164BDA" w:rsidRDefault="00164BDA" w:rsidP="00164BDA">
            <w:pPr>
              <w:pStyle w:val="TAL"/>
              <w:rPr>
                <w:lang w:eastAsia="zh-CN"/>
              </w:rPr>
            </w:pPr>
            <w:r w:rsidRPr="009F5E4A">
              <w:t>Object Identifier</w:t>
            </w:r>
          </w:p>
        </w:tc>
        <w:tc>
          <w:tcPr>
            <w:tcW w:w="993" w:type="dxa"/>
            <w:tcBorders>
              <w:top w:val="single" w:sz="4" w:space="0" w:color="000000"/>
              <w:left w:val="single" w:sz="4" w:space="0" w:color="000000"/>
              <w:bottom w:val="single" w:sz="4" w:space="0" w:color="000000"/>
              <w:right w:val="nil"/>
            </w:tcBorders>
          </w:tcPr>
          <w:p w14:paraId="07FB466D" w14:textId="2D3CD033" w:rsidR="00164BDA" w:rsidRDefault="00164BDA" w:rsidP="00164BDA">
            <w:pPr>
              <w:pStyle w:val="TAL"/>
            </w:pPr>
            <w:r w:rsidRPr="009F5E4A">
              <w:t>O</w:t>
            </w:r>
          </w:p>
        </w:tc>
        <w:tc>
          <w:tcPr>
            <w:tcW w:w="4605" w:type="dxa"/>
            <w:tcBorders>
              <w:top w:val="single" w:sz="4" w:space="0" w:color="000000"/>
              <w:left w:val="single" w:sz="4" w:space="0" w:color="000000"/>
              <w:bottom w:val="single" w:sz="4" w:space="0" w:color="000000"/>
              <w:right w:val="single" w:sz="4" w:space="0" w:color="000000"/>
            </w:tcBorders>
          </w:tcPr>
          <w:p w14:paraId="4DC982FD" w14:textId="110C011B" w:rsidR="00164BDA" w:rsidRDefault="00164BDA" w:rsidP="00164BDA">
            <w:pPr>
              <w:pStyle w:val="TAL"/>
            </w:pPr>
            <w:r w:rsidRPr="009F5E4A">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5" w:name="_Toc187442998"/>
      <w:r>
        <w:rPr>
          <w:rFonts w:eastAsia="SimSun"/>
        </w:rPr>
        <w:lastRenderedPageBreak/>
        <w:t>7.5.2.1</w:t>
      </w:r>
      <w:r w:rsidRPr="003354E6">
        <w:rPr>
          <w:rFonts w:eastAsia="SimSun"/>
        </w:rPr>
        <w:t>.</w:t>
      </w:r>
      <w:r>
        <w:rPr>
          <w:rFonts w:eastAsia="SimSun"/>
        </w:rPr>
        <w:t>6</w:t>
      </w:r>
      <w:r w:rsidRPr="003354E6">
        <w:rPr>
          <w:rFonts w:eastAsia="SimSun"/>
        </w:rPr>
        <w:tab/>
      </w:r>
      <w:r>
        <w:rPr>
          <w:rFonts w:eastAsia="SimSun"/>
        </w:rPr>
        <w:t>MCData FD response (using HTTP)</w:t>
      </w:r>
      <w:bookmarkEnd w:id="485"/>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6" w:name="_Toc187442999"/>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6"/>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7" w:name="_Toc187443000"/>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7"/>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8" w:name="_Toc187443001"/>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8"/>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6AAF741A"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9" w:name="_Toc187443002"/>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9"/>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0" w:name="_Toc187443003"/>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0"/>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164BDA" w14:paraId="46746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2342C" w14:textId="20732518" w:rsidR="00164BDA" w:rsidRPr="00AB5FED" w:rsidRDefault="00164BDA" w:rsidP="00164BDA">
            <w:pPr>
              <w:pStyle w:val="TAL"/>
            </w:pPr>
            <w:r w:rsidRPr="00E07E03">
              <w:t>Object Identifier</w:t>
            </w:r>
          </w:p>
        </w:tc>
        <w:tc>
          <w:tcPr>
            <w:tcW w:w="993" w:type="dxa"/>
            <w:tcBorders>
              <w:top w:val="single" w:sz="4" w:space="0" w:color="000000"/>
              <w:left w:val="single" w:sz="4" w:space="0" w:color="000000"/>
              <w:bottom w:val="single" w:sz="4" w:space="0" w:color="000000"/>
            </w:tcBorders>
            <w:shd w:val="clear" w:color="auto" w:fill="auto"/>
          </w:tcPr>
          <w:p w14:paraId="18684A5D" w14:textId="7C62CB34" w:rsidR="00164BDA" w:rsidRDefault="00164BDA" w:rsidP="00164BDA">
            <w:pPr>
              <w:pStyle w:val="TAL"/>
            </w:pPr>
            <w:r w:rsidRPr="00E07E03">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F9851C" w14:textId="751A80A6" w:rsidR="00164BDA" w:rsidRDefault="00164BDA" w:rsidP="00164BDA">
            <w:pPr>
              <w:pStyle w:val="TAL"/>
            </w:pPr>
            <w:r w:rsidRPr="00E07E03">
              <w:t>If the message is stored in the Message Store of the user account, the object identifier generated by the Message Store is communicated to the MCData client to use to retrieve this particular message in the Message Store.</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1" w:name="_Toc187443004"/>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1"/>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2" w:name="_Toc187443005"/>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2"/>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3" w:name="_Toc187443006"/>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3"/>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1FF1EA28" w:rsidR="00C336BB" w:rsidRDefault="00C336BB" w:rsidP="00C336BB">
      <w:pPr>
        <w:pStyle w:val="Heading5"/>
        <w:rPr>
          <w:rFonts w:eastAsia="SimSun"/>
          <w:b/>
          <w:bCs/>
          <w:i/>
          <w:iCs/>
        </w:rPr>
      </w:pPr>
      <w:bookmarkStart w:id="494" w:name="_Toc187443007"/>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w:t>
      </w:r>
      <w:bookmarkEnd w:id="494"/>
    </w:p>
    <w:p w14:paraId="418141BE" w14:textId="7F1B5E2F"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 xml:space="preserve">MCData remove file request </w:t>
      </w:r>
      <w:r>
        <w:t xml:space="preserve">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57F92DD4" w:rsidR="00C336BB" w:rsidRDefault="00C336BB" w:rsidP="00C336BB">
      <w:pPr>
        <w:pStyle w:val="TH"/>
      </w:pPr>
      <w:r>
        <w:lastRenderedPageBreak/>
        <w:t>Table 7.5.2.1</w:t>
      </w:r>
      <w:r w:rsidRPr="009E0655">
        <w:t>.</w:t>
      </w:r>
      <w:r>
        <w:t>14</w:t>
      </w:r>
      <w:r w:rsidRPr="009E0655">
        <w:t>-</w:t>
      </w:r>
      <w:r>
        <w:t xml:space="preserve">1: </w:t>
      </w:r>
      <w:r>
        <w:rPr>
          <w:lang w:eastAsia="ko-KR"/>
        </w:rPr>
        <w:t xml:space="preserve">MCData remove file request </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0D60087E" w:rsidR="00C336BB" w:rsidRPr="002C7CB4" w:rsidRDefault="00C336BB" w:rsidP="00DA72C9">
            <w:pPr>
              <w:pStyle w:val="TAL"/>
            </w:pPr>
            <w:r>
              <w:t xml:space="preserve">Partner MCData </w:t>
            </w:r>
            <w:r w:rsidR="003168B2" w:rsidRPr="003168B2">
              <w:t>content server address</w:t>
            </w:r>
            <w:r w:rsidR="003168B2">
              <w:t xml:space="preserve"> </w:t>
            </w:r>
            <w:r>
              <w:t>(</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049FAA8E" w:rsidR="00C336BB" w:rsidRPr="002C7CB4" w:rsidRDefault="00C336BB" w:rsidP="00DA72C9">
            <w:pPr>
              <w:pStyle w:val="TAL"/>
            </w:pPr>
            <w:r>
              <w:t>The identity of the partner MCData</w:t>
            </w:r>
            <w:r w:rsidR="003168B2">
              <w:t xml:space="preserve"> </w:t>
            </w:r>
            <w:r w:rsidR="003168B2" w:rsidRPr="003168B2">
              <w:t>content server</w:t>
            </w:r>
            <w:r>
              <w:t xml:space="preserve"> where the file has been downloaded</w:t>
            </w:r>
            <w:r w:rsidR="003168B2" w:rsidRPr="003168B2">
              <w:t>. This address is obtained when the partner MCData content server downloads the shared file.</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C5EB7E3"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client to MCData content server</w:t>
            </w:r>
          </w:p>
          <w:p w14:paraId="7412FB75" w14:textId="785CAECA" w:rsidR="00C336BB" w:rsidRDefault="00C336BB" w:rsidP="00DA72C9">
            <w:pPr>
              <w:pStyle w:val="TAN"/>
            </w:pPr>
            <w:r>
              <w:t>NOTE</w:t>
            </w:r>
            <w:r>
              <w:rPr>
                <w:lang w:val="en-US"/>
              </w:rPr>
              <w:t> </w:t>
            </w:r>
            <w:r>
              <w:t>2:</w:t>
            </w:r>
            <w:r>
              <w:tab/>
              <w:t xml:space="preserve">The </w:t>
            </w:r>
            <w:r w:rsidR="003168B2" w:rsidRPr="003168B2">
              <w:t xml:space="preserve">address </w:t>
            </w:r>
            <w:r>
              <w:t xml:space="preserve">of the partner MCData </w:t>
            </w:r>
            <w:r w:rsidR="003168B2" w:rsidRPr="003168B2">
              <w:t xml:space="preserve">content server shall be </w:t>
            </w:r>
            <w:r>
              <w:t xml:space="preserve">present when sent from MCData content server to </w:t>
            </w:r>
            <w:r w:rsidR="003168B2" w:rsidRPr="003168B2">
              <w:t xml:space="preserve">partner </w:t>
            </w:r>
            <w:r>
              <w:t>MCData content server.</w:t>
            </w:r>
          </w:p>
        </w:tc>
      </w:tr>
    </w:tbl>
    <w:p w14:paraId="674C7C05" w14:textId="77777777" w:rsidR="00C336BB" w:rsidRDefault="00C336BB" w:rsidP="00C336BB">
      <w:pPr>
        <w:rPr>
          <w:noProof/>
        </w:rPr>
      </w:pPr>
    </w:p>
    <w:p w14:paraId="7C3EA7FA" w14:textId="16AA7631" w:rsidR="00C336BB" w:rsidRDefault="00C336BB" w:rsidP="00C336BB">
      <w:pPr>
        <w:pStyle w:val="Heading5"/>
        <w:rPr>
          <w:rFonts w:eastAsia="SimSun"/>
          <w:b/>
          <w:bCs/>
          <w:i/>
          <w:iCs/>
        </w:rPr>
      </w:pPr>
      <w:bookmarkStart w:id="495" w:name="_Toc187443008"/>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w:t>
      </w:r>
      <w:bookmarkEnd w:id="495"/>
    </w:p>
    <w:p w14:paraId="0ABF0BB3" w14:textId="1E0C6B65"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 xml:space="preserve">MCData remove file response </w:t>
      </w:r>
      <w:r>
        <w:t xml:space="preserve">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5D80B0D2" w:rsidR="00C336BB" w:rsidRDefault="00C336BB" w:rsidP="00C336BB">
      <w:pPr>
        <w:pStyle w:val="TH"/>
      </w:pPr>
      <w:r>
        <w:t>Table 7.5.2.1</w:t>
      </w:r>
      <w:r w:rsidRPr="009E0655">
        <w:t>.</w:t>
      </w:r>
      <w:r>
        <w:t>15</w:t>
      </w:r>
      <w:r w:rsidRPr="009E0655">
        <w:t>-</w:t>
      </w:r>
      <w:r>
        <w:t xml:space="preserve">1: </w:t>
      </w:r>
      <w:r>
        <w:rPr>
          <w:lang w:eastAsia="ko-KR"/>
        </w:rPr>
        <w:t>MCData remove file response</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4BC48CFA" w:rsidR="00C336BB" w:rsidRPr="002C7CB4" w:rsidRDefault="003168B2" w:rsidP="00DA72C9">
            <w:pPr>
              <w:pStyle w:val="TAL"/>
            </w:pPr>
            <w:r>
              <w:rPr>
                <w:lang w:eastAsia="en-GB"/>
              </w:rPr>
              <w:t xml:space="preserve">Primary </w:t>
            </w:r>
            <w:r w:rsidR="00C336BB">
              <w:t xml:space="preserve">MCData system </w:t>
            </w:r>
            <w:r>
              <w:rPr>
                <w:lang w:eastAsia="en-GB"/>
              </w:rPr>
              <w:t xml:space="preserve">content server address </w:t>
            </w:r>
            <w:r w:rsidR="00C336BB">
              <w:t>(</w:t>
            </w:r>
            <w:r w:rsidR="00C336BB">
              <w:rPr>
                <w:lang w:val="en-US"/>
              </w:rPr>
              <w:t xml:space="preserve">see </w:t>
            </w:r>
            <w:r w:rsidR="00C336BB">
              <w:t>NOTE</w:t>
            </w:r>
            <w:r w:rsidR="00C336BB">
              <w:rPr>
                <w:lang w:val="en-US"/>
              </w:rPr>
              <w:t> </w:t>
            </w:r>
            <w:r w:rsidR="00C336BB">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613B207D" w:rsidR="00C336BB" w:rsidRPr="002C7CB4" w:rsidRDefault="00C336BB" w:rsidP="00DA72C9">
            <w:pPr>
              <w:pStyle w:val="TAL"/>
            </w:pPr>
            <w:r>
              <w:t xml:space="preserve">The </w:t>
            </w:r>
            <w:r w:rsidR="003168B2">
              <w:rPr>
                <w:lang w:eastAsia="en-GB"/>
              </w:rPr>
              <w:t xml:space="preserve">address </w:t>
            </w:r>
            <w:r>
              <w:t xml:space="preserve">of the </w:t>
            </w:r>
            <w:r w:rsidR="003168B2" w:rsidRPr="003168B2">
              <w:t xml:space="preserve">primary </w:t>
            </w:r>
            <w:r>
              <w:t xml:space="preserve">MCData </w:t>
            </w:r>
            <w:r w:rsidR="003168B2" w:rsidRPr="003168B2">
              <w:t xml:space="preserve">content server </w:t>
            </w:r>
            <w:r>
              <w:t xml:space="preserve">where </w:t>
            </w:r>
            <w:r w:rsidR="003168B2" w:rsidRPr="003168B2">
              <w:t>file removal request is sent</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345A3866"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content server to MCData client</w:t>
                  </w:r>
                </w:p>
                <w:p w14:paraId="2787C525" w14:textId="43CF6E5E" w:rsidR="00C336BB" w:rsidRDefault="00C336BB" w:rsidP="00DA72C9">
                  <w:pPr>
                    <w:pStyle w:val="TAN"/>
                  </w:pPr>
                  <w:r>
                    <w:t>NOTE</w:t>
                  </w:r>
                  <w:r>
                    <w:rPr>
                      <w:lang w:val="en-US"/>
                    </w:rPr>
                    <w:t> </w:t>
                  </w:r>
                  <w:r>
                    <w:t>2:</w:t>
                  </w:r>
                  <w:r>
                    <w:tab/>
                    <w:t xml:space="preserve">The </w:t>
                  </w:r>
                  <w:r w:rsidR="003168B2" w:rsidRPr="003168B2">
                    <w:t xml:space="preserve">address </w:t>
                  </w:r>
                  <w:r>
                    <w:t xml:space="preserve">of the </w:t>
                  </w:r>
                  <w:r w:rsidR="003168B2" w:rsidRPr="003168B2">
                    <w:t xml:space="preserve">primary </w:t>
                  </w:r>
                  <w:r>
                    <w:t xml:space="preserve">MCData </w:t>
                  </w:r>
                  <w:r w:rsidR="003168B2" w:rsidRPr="003168B2">
                    <w:t xml:space="preserve">content server </w:t>
                  </w:r>
                  <w:r w:rsidR="003168B2">
                    <w:t xml:space="preserve">shall be </w:t>
                  </w:r>
                  <w:r>
                    <w:t xml:space="preserve">present when sent from </w:t>
                  </w:r>
                  <w:r w:rsidR="003168B2" w:rsidRPr="003168B2">
                    <w:t xml:space="preserve">partner </w:t>
                  </w:r>
                  <w:r>
                    <w:t xml:space="preserve">MCData content server to </w:t>
                  </w:r>
                  <w:r w:rsidR="003168B2" w:rsidRPr="003168B2">
                    <w:t xml:space="preserve">primary </w:t>
                  </w:r>
                  <w:r>
                    <w:t>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6" w:name="_Toc187443009"/>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6"/>
    </w:p>
    <w:p w14:paraId="70F604F0" w14:textId="77777777" w:rsidR="00C336BB" w:rsidRDefault="00C336BB" w:rsidP="00C336BB">
      <w:pPr>
        <w:pStyle w:val="Heading5"/>
        <w:rPr>
          <w:rFonts w:eastAsia="SimSun"/>
          <w:b/>
          <w:bCs/>
          <w:i/>
          <w:iCs/>
        </w:rPr>
      </w:pPr>
      <w:bookmarkStart w:id="497" w:name="_Toc187443010"/>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7"/>
    </w:p>
    <w:p w14:paraId="29284EEB" w14:textId="07C9DD73" w:rsidR="00C336BB" w:rsidRDefault="00C336BB" w:rsidP="00C336BB">
      <w:pPr>
        <w:pStyle w:val="Heading5"/>
        <w:rPr>
          <w:rFonts w:eastAsia="SimSun"/>
          <w:b/>
          <w:bCs/>
          <w:i/>
          <w:iCs/>
        </w:rPr>
      </w:pPr>
      <w:bookmarkStart w:id="498" w:name="_Toc187443011"/>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sidR="003168B2" w:rsidRPr="003168B2">
        <w:rPr>
          <w:rFonts w:eastAsia="SimSun"/>
        </w:rPr>
        <w:t>Void</w:t>
      </w:r>
      <w:bookmarkEnd w:id="498"/>
    </w:p>
    <w:p w14:paraId="390C2FCE" w14:textId="77777777" w:rsidR="00C336BB" w:rsidRPr="00543304" w:rsidRDefault="00C336BB" w:rsidP="00C336BB">
      <w:pPr>
        <w:pStyle w:val="Heading5"/>
        <w:rPr>
          <w:rFonts w:eastAsia="SimSun"/>
        </w:rPr>
      </w:pPr>
      <w:bookmarkStart w:id="499" w:name="_Toc187443012"/>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9"/>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0" w:name="_Toc187443013"/>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0"/>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lastRenderedPageBreak/>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1" w:name="_Toc533180739"/>
      <w:bookmarkStart w:id="502" w:name="_Toc187443014"/>
      <w:r>
        <w:rPr>
          <w:rFonts w:eastAsia="SimSun"/>
        </w:rPr>
        <w:t>7.5.2.1.21</w:t>
      </w:r>
      <w:r>
        <w:rPr>
          <w:rFonts w:eastAsia="SimSun"/>
        </w:rPr>
        <w:tab/>
        <w:t>MCData group standalone FD over MBMS request</w:t>
      </w:r>
      <w:bookmarkEnd w:id="502"/>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1"/>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3" w:name="_Toc187443015"/>
      <w:r>
        <w:rPr>
          <w:rFonts w:eastAsia="SimSun"/>
        </w:rPr>
        <w:t>7.5.2.1.22</w:t>
      </w:r>
      <w:r w:rsidRPr="003354E6">
        <w:rPr>
          <w:rFonts w:eastAsia="SimSun"/>
        </w:rPr>
        <w:tab/>
      </w:r>
      <w:r>
        <w:rPr>
          <w:rFonts w:eastAsia="SimSun"/>
        </w:rPr>
        <w:t>MCData one-to-one FD upgrade request</w:t>
      </w:r>
      <w:bookmarkEnd w:id="503"/>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4" w:name="_Toc187443016"/>
      <w:r>
        <w:rPr>
          <w:rFonts w:eastAsia="SimSun"/>
        </w:rPr>
        <w:t>7.5.2.1.23</w:t>
      </w:r>
      <w:r w:rsidRPr="003354E6">
        <w:rPr>
          <w:rFonts w:eastAsia="SimSun"/>
        </w:rPr>
        <w:tab/>
      </w:r>
      <w:r>
        <w:rPr>
          <w:rFonts w:eastAsia="SimSun"/>
        </w:rPr>
        <w:t>MCData one-to-one FD upgrade response</w:t>
      </w:r>
      <w:bookmarkEnd w:id="504"/>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5" w:name="_Toc187443017"/>
      <w:r>
        <w:rPr>
          <w:rFonts w:eastAsia="SimSun"/>
        </w:rPr>
        <w:t>7.5.2.1.24</w:t>
      </w:r>
      <w:r w:rsidRPr="003354E6">
        <w:rPr>
          <w:rFonts w:eastAsia="SimSun"/>
        </w:rPr>
        <w:tab/>
      </w:r>
      <w:r>
        <w:rPr>
          <w:rFonts w:eastAsia="SimSun"/>
        </w:rPr>
        <w:t>MCData group FD upgrade request</w:t>
      </w:r>
      <w:bookmarkEnd w:id="505"/>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rsidSect="00301F2A">
          <w:headerReference w:type="even" r:id="rId69"/>
          <w:headerReference w:type="default" r:id="rId70"/>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6" w:name="_Toc187443018"/>
      <w:r>
        <w:rPr>
          <w:rFonts w:eastAsia="SimSun"/>
        </w:rPr>
        <w:t>7.5.2.1.25</w:t>
      </w:r>
      <w:r w:rsidRPr="003354E6">
        <w:rPr>
          <w:rFonts w:eastAsia="SimSun"/>
        </w:rPr>
        <w:tab/>
      </w:r>
      <w:r>
        <w:rPr>
          <w:rFonts w:eastAsia="SimSun"/>
        </w:rPr>
        <w:t>MCData group FD upgrade response</w:t>
      </w:r>
      <w:bookmarkEnd w:id="506"/>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7" w:name="_Toc187443019"/>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7"/>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8" w:name="_Toc187443020"/>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8"/>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9" w:name="_Toc187443021"/>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9"/>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0" w:name="_Toc187443022"/>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0"/>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1" w:name="_Toc187443023"/>
      <w:r>
        <w:rPr>
          <w:rFonts w:eastAsia="SimSun"/>
        </w:rPr>
        <w:t>7.5.2.1.30</w:t>
      </w:r>
      <w:r>
        <w:rPr>
          <w:rFonts w:eastAsia="SimSun"/>
        </w:rPr>
        <w:tab/>
        <w:t>MCData file upload completion status</w:t>
      </w:r>
      <w:bookmarkEnd w:id="511"/>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2" w:name="_Toc59263593"/>
      <w:bookmarkStart w:id="513" w:name="_Toc187443024"/>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2"/>
      <w:bookmarkEnd w:id="513"/>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4" w:name="_Toc59263594"/>
      <w:bookmarkStart w:id="515" w:name="_Toc187443025"/>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4"/>
      <w:bookmarkEnd w:id="515"/>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6" w:name="_Toc187443026"/>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6"/>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7" w:name="_Toc187443027"/>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7"/>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8" w:name="_Toc187443028"/>
      <w:r>
        <w:rPr>
          <w:lang w:eastAsia="zh-CN"/>
        </w:rPr>
        <w:t>7.5</w:t>
      </w:r>
      <w:r w:rsidRPr="009E7577">
        <w:t>.2.</w:t>
      </w:r>
      <w:r>
        <w:t>2</w:t>
      </w:r>
      <w:r w:rsidRPr="009E7577">
        <w:tab/>
        <w:t>F</w:t>
      </w:r>
      <w:r w:rsidRPr="009E7577">
        <w:rPr>
          <w:lang w:eastAsia="zh-CN"/>
        </w:rPr>
        <w:t>ile upload using HTTP</w:t>
      </w:r>
      <w:bookmarkEnd w:id="518"/>
    </w:p>
    <w:p w14:paraId="7E5BB4FB" w14:textId="77777777" w:rsidR="00C336BB" w:rsidRDefault="00C336BB" w:rsidP="00C336BB">
      <w:pPr>
        <w:pStyle w:val="Heading5"/>
        <w:rPr>
          <w:lang w:eastAsia="zh-CN"/>
        </w:rPr>
      </w:pPr>
      <w:bookmarkStart w:id="519" w:name="_Toc187443029"/>
      <w:r>
        <w:rPr>
          <w:lang w:eastAsia="zh-CN"/>
        </w:rPr>
        <w:t>7.5</w:t>
      </w:r>
      <w:r>
        <w:t>.2.</w:t>
      </w:r>
      <w:r>
        <w:rPr>
          <w:lang w:eastAsia="zh-CN"/>
        </w:rPr>
        <w:t>2.1</w:t>
      </w:r>
      <w:r>
        <w:tab/>
      </w:r>
      <w:r>
        <w:rPr>
          <w:rFonts w:hint="eastAsia"/>
          <w:lang w:eastAsia="zh-CN"/>
        </w:rPr>
        <w:t>General</w:t>
      </w:r>
      <w:bookmarkEnd w:id="519"/>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0" w:name="_Toc187443030"/>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0"/>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5.95pt;height:143.4pt" o:ole="">
            <v:imagedata r:id="rId71" o:title=""/>
          </v:shape>
          <o:OLEObject Type="Embed" ProgID="Visio.Drawing.11" ShapeID="_x0000_i1054" DrawAspect="Content" ObjectID="_1798055824" r:id="rId72"/>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1" w:name="_Toc187443031"/>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1"/>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4.75pt;height:237.9pt" o:ole="">
            <v:imagedata r:id="rId73" o:title=""/>
          </v:shape>
          <o:OLEObject Type="Embed" ProgID="Visio.Drawing.15" ShapeID="_x0000_i1055" DrawAspect="Content" ObjectID="_1798055825" r:id="rId74"/>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2" w:name="_Toc44893699"/>
      <w:bookmarkStart w:id="523" w:name="_Toc187443032"/>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3"/>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4" w:name="_Hlk64991973"/>
      <w:r>
        <w:rPr>
          <w:lang w:eastAsia="zh-CN"/>
        </w:rPr>
        <w:t xml:space="preserve">7.5.2.2.4-1 </w:t>
      </w:r>
      <w:bookmarkEnd w:id="524"/>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4pt;height:4in" o:ole="">
            <v:imagedata r:id="rId75" o:title=""/>
          </v:shape>
          <o:OLEObject Type="Embed" ProgID="Visio.Drawing.11" ShapeID="_x0000_i1056" DrawAspect="Content" ObjectID="_1798055826" r:id="rId76"/>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5" w:name="_Toc187443033"/>
      <w:bookmarkEnd w:id="522"/>
      <w:r>
        <w:rPr>
          <w:lang w:eastAsia="zh-CN"/>
        </w:rPr>
        <w:lastRenderedPageBreak/>
        <w:t>7.5</w:t>
      </w:r>
      <w:r w:rsidRPr="009E7577">
        <w:t>.2.</w:t>
      </w:r>
      <w:r>
        <w:t>3</w:t>
      </w:r>
      <w:r w:rsidRPr="009E7577">
        <w:tab/>
        <w:t>F</w:t>
      </w:r>
      <w:r w:rsidRPr="009E7577">
        <w:rPr>
          <w:lang w:eastAsia="zh-CN"/>
        </w:rPr>
        <w:t>ile download using HTTP</w:t>
      </w:r>
      <w:bookmarkEnd w:id="525"/>
    </w:p>
    <w:p w14:paraId="118BE664" w14:textId="77777777" w:rsidR="00C336BB" w:rsidRDefault="00C336BB" w:rsidP="00C336BB">
      <w:pPr>
        <w:pStyle w:val="Heading5"/>
        <w:rPr>
          <w:lang w:eastAsia="zh-CN"/>
        </w:rPr>
      </w:pPr>
      <w:bookmarkStart w:id="526" w:name="_Toc187443034"/>
      <w:r>
        <w:rPr>
          <w:lang w:eastAsia="zh-CN"/>
        </w:rPr>
        <w:t>7.5</w:t>
      </w:r>
      <w:r>
        <w:t>.2.</w:t>
      </w:r>
      <w:r>
        <w:rPr>
          <w:lang w:eastAsia="zh-CN"/>
        </w:rPr>
        <w:t>3.1</w:t>
      </w:r>
      <w:r>
        <w:tab/>
      </w:r>
      <w:r>
        <w:rPr>
          <w:rFonts w:hint="eastAsia"/>
          <w:lang w:eastAsia="zh-CN"/>
        </w:rPr>
        <w:t>General</w:t>
      </w:r>
      <w:bookmarkEnd w:id="526"/>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7" w:name="_Toc187443035"/>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7"/>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3.65pt;height:143.4pt" o:ole="">
            <v:imagedata r:id="rId77" o:title=""/>
          </v:shape>
          <o:OLEObject Type="Embed" ProgID="Visio.Drawing.11" ShapeID="_x0000_i1057" DrawAspect="Content" ObjectID="_1798055827" r:id="rId78"/>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8" w:name="_Toc187443036"/>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8"/>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4pt;height:332.95pt" o:ole="">
            <v:imagedata r:id="rId79" o:title=""/>
          </v:shape>
          <o:OLEObject Type="Embed" ProgID="Visio.Drawing.11" ShapeID="_x0000_i1058" DrawAspect="Content" ObjectID="_1798055828" r:id="rId80"/>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9" w:name="_Toc187443037"/>
      <w:r>
        <w:rPr>
          <w:lang w:eastAsia="zh-CN"/>
        </w:rPr>
        <w:t>7.5</w:t>
      </w:r>
      <w:r w:rsidRPr="009E7577">
        <w:t>.2.</w:t>
      </w:r>
      <w:r>
        <w:t>4</w:t>
      </w:r>
      <w:r w:rsidRPr="009E7577">
        <w:tab/>
        <w:t xml:space="preserve">One-to-one </w:t>
      </w:r>
      <w:r w:rsidRPr="009E7577">
        <w:rPr>
          <w:lang w:eastAsia="zh-CN"/>
        </w:rPr>
        <w:t>file distribution using HTTP</w:t>
      </w:r>
      <w:bookmarkEnd w:id="529"/>
    </w:p>
    <w:p w14:paraId="0B5A43BE" w14:textId="77777777" w:rsidR="00C336BB" w:rsidRDefault="00C336BB" w:rsidP="00C336BB">
      <w:pPr>
        <w:pStyle w:val="Heading5"/>
        <w:rPr>
          <w:lang w:eastAsia="zh-CN"/>
        </w:rPr>
      </w:pPr>
      <w:bookmarkStart w:id="530" w:name="_Toc187443038"/>
      <w:r>
        <w:rPr>
          <w:lang w:eastAsia="zh-CN"/>
        </w:rPr>
        <w:t>7.5</w:t>
      </w:r>
      <w:r>
        <w:t>.2.</w:t>
      </w:r>
      <w:r>
        <w:rPr>
          <w:lang w:eastAsia="zh-CN"/>
        </w:rPr>
        <w:t>4.1</w:t>
      </w:r>
      <w:r>
        <w:tab/>
      </w:r>
      <w:r>
        <w:rPr>
          <w:rFonts w:hint="eastAsia"/>
          <w:lang w:eastAsia="zh-CN"/>
        </w:rPr>
        <w:t>General</w:t>
      </w:r>
      <w:bookmarkEnd w:id="530"/>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1" w:name="_Toc187443039"/>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1"/>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2pt;height:328.3pt" o:ole="">
            <v:imagedata r:id="rId81" o:title=""/>
          </v:shape>
          <o:OLEObject Type="Embed" ProgID="Visio.Drawing.11" ShapeID="_x0000_i1059" DrawAspect="Content" ObjectID="_1798055829" r:id="rId82"/>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2"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2"/>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3" w:name="_Hlk65083191"/>
      <w:r>
        <w:t>, if requested by the MCData client 1</w:t>
      </w:r>
      <w:bookmarkEnd w:id="533"/>
      <w:r w:rsidRPr="00092ACA">
        <w:t>.</w:t>
      </w:r>
    </w:p>
    <w:p w14:paraId="5715E7D8" w14:textId="77777777" w:rsidR="00C336BB" w:rsidRDefault="00C336BB" w:rsidP="00C336BB">
      <w:pPr>
        <w:pStyle w:val="Heading5"/>
        <w:rPr>
          <w:lang w:eastAsia="zh-CN"/>
        </w:rPr>
      </w:pPr>
      <w:bookmarkStart w:id="534" w:name="_Toc187443040"/>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4"/>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06F66319" w:rsidR="00C336BB" w:rsidRDefault="00133289" w:rsidP="00C336BB">
      <w:pPr>
        <w:pStyle w:val="TH"/>
      </w:pPr>
      <w:r>
        <w:rPr>
          <w:rFonts w:ascii="Times New Roman" w:hAnsi="Times New Roman"/>
        </w:rPr>
        <w:object w:dxaOrig="10224" w:dyaOrig="8736" w14:anchorId="0D7FBB6A">
          <v:shape id="_x0000_i1060" type="#_x0000_t75" style="width:481.55pt;height:411.25pt" o:ole="">
            <v:imagedata r:id="rId83" o:title=""/>
          </v:shape>
          <o:OLEObject Type="Embed" ProgID="Visio.Drawing.11" ShapeID="_x0000_i1060" DrawAspect="Content" ObjectID="_1798055830" r:id="rId84"/>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 xml:space="preserve">The MCData </w:t>
      </w:r>
      <w:r>
        <w:lastRenderedPageBreak/>
        <w:t>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5"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5"/>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lastRenderedPageBreak/>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6" w:name="_Toc187443041"/>
      <w:r>
        <w:rPr>
          <w:lang w:eastAsia="zh-CN"/>
        </w:rPr>
        <w:t>7.5</w:t>
      </w:r>
      <w:r w:rsidRPr="00F4115D">
        <w:t>.2.</w:t>
      </w:r>
      <w:r>
        <w:t>5</w:t>
      </w:r>
      <w:r w:rsidRPr="00F4115D">
        <w:tab/>
      </w:r>
      <w:r w:rsidRPr="00F4115D">
        <w:rPr>
          <w:lang w:eastAsia="zh-CN"/>
        </w:rPr>
        <w:t>One-to-one file distribution using media plane</w:t>
      </w:r>
      <w:bookmarkEnd w:id="536"/>
    </w:p>
    <w:p w14:paraId="1D88F453" w14:textId="77777777" w:rsidR="00C336BB" w:rsidRDefault="00C336BB" w:rsidP="00C336BB">
      <w:pPr>
        <w:pStyle w:val="Heading5"/>
        <w:rPr>
          <w:lang w:eastAsia="zh-CN"/>
        </w:rPr>
      </w:pPr>
      <w:bookmarkStart w:id="537" w:name="_Toc187443042"/>
      <w:r>
        <w:rPr>
          <w:lang w:eastAsia="zh-CN"/>
        </w:rPr>
        <w:t>7.5</w:t>
      </w:r>
      <w:r>
        <w:t>.2.5.</w:t>
      </w:r>
      <w:r>
        <w:rPr>
          <w:rFonts w:hint="eastAsia"/>
          <w:lang w:eastAsia="zh-CN"/>
        </w:rPr>
        <w:t>1</w:t>
      </w:r>
      <w:r>
        <w:tab/>
      </w:r>
      <w:r>
        <w:rPr>
          <w:rFonts w:hint="eastAsia"/>
          <w:lang w:eastAsia="zh-CN"/>
        </w:rPr>
        <w:t>General</w:t>
      </w:r>
      <w:bookmarkEnd w:id="537"/>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8" w:name="_Toc187443043"/>
      <w:r>
        <w:rPr>
          <w:lang w:eastAsia="zh-CN"/>
        </w:rPr>
        <w:t>7.5.2</w:t>
      </w:r>
      <w:r>
        <w:t>.5.</w:t>
      </w:r>
      <w:r>
        <w:rPr>
          <w:rFonts w:hint="eastAsia"/>
          <w:lang w:eastAsia="zh-CN"/>
        </w:rPr>
        <w:t>2</w:t>
      </w:r>
      <w:r>
        <w:tab/>
      </w:r>
      <w:r>
        <w:rPr>
          <w:rFonts w:hint="eastAsia"/>
          <w:lang w:eastAsia="zh-CN"/>
        </w:rPr>
        <w:t>Procedure</w:t>
      </w:r>
      <w:bookmarkEnd w:id="538"/>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45pt;height:4in" o:ole="">
            <v:imagedata r:id="rId85" o:title=""/>
          </v:shape>
          <o:OLEObject Type="Embed" ProgID="Visio.Drawing.15" ShapeID="_x0000_i1061" DrawAspect="Content" ObjectID="_1798055831" r:id="rId86"/>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9" w:name="_Toc187443044"/>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9"/>
    </w:p>
    <w:p w14:paraId="622E8E89" w14:textId="77777777" w:rsidR="00C336BB" w:rsidRDefault="00C336BB" w:rsidP="00C336BB">
      <w:pPr>
        <w:pStyle w:val="Heading5"/>
        <w:rPr>
          <w:lang w:eastAsia="zh-CN"/>
        </w:rPr>
      </w:pPr>
      <w:bookmarkStart w:id="540" w:name="_Toc187443045"/>
      <w:r>
        <w:rPr>
          <w:lang w:eastAsia="zh-CN"/>
        </w:rPr>
        <w:t>7</w:t>
      </w:r>
      <w:r>
        <w:t>.</w:t>
      </w:r>
      <w:r>
        <w:rPr>
          <w:lang w:eastAsia="zh-CN"/>
        </w:rPr>
        <w:t>5</w:t>
      </w:r>
      <w:r>
        <w:t>.2.</w:t>
      </w:r>
      <w:r>
        <w:rPr>
          <w:lang w:eastAsia="zh-CN"/>
        </w:rPr>
        <w:t>6.1</w:t>
      </w:r>
      <w:r>
        <w:tab/>
      </w:r>
      <w:r>
        <w:rPr>
          <w:rFonts w:hint="eastAsia"/>
          <w:lang w:eastAsia="zh-CN"/>
        </w:rPr>
        <w:t>General</w:t>
      </w:r>
      <w:bookmarkEnd w:id="540"/>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1" w:name="_Toc187443046"/>
      <w:r>
        <w:rPr>
          <w:lang w:eastAsia="zh-CN"/>
        </w:rPr>
        <w:t>7</w:t>
      </w:r>
      <w:r>
        <w:t>.</w:t>
      </w:r>
      <w:r>
        <w:rPr>
          <w:lang w:eastAsia="zh-CN"/>
        </w:rPr>
        <w:t>5</w:t>
      </w:r>
      <w:r>
        <w:t>.2.</w:t>
      </w:r>
      <w:r>
        <w:rPr>
          <w:lang w:eastAsia="zh-CN"/>
        </w:rPr>
        <w:t>6.2</w:t>
      </w:r>
      <w:r>
        <w:tab/>
      </w:r>
      <w:r>
        <w:rPr>
          <w:rFonts w:hint="eastAsia"/>
          <w:lang w:eastAsia="zh-CN"/>
        </w:rPr>
        <w:t>Procedure</w:t>
      </w:r>
      <w:bookmarkEnd w:id="541"/>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4.1pt;height:294.35pt" o:ole="">
            <v:imagedata r:id="rId87" o:title=""/>
          </v:shape>
          <o:OLEObject Type="Embed" ProgID="Visio.Drawing.11" ShapeID="_x0000_i1062" DrawAspect="Content" ObjectID="_1798055832" r:id="rId88"/>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2" w:name="_Toc187443047"/>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2"/>
    </w:p>
    <w:p w14:paraId="0B5977E4" w14:textId="77777777" w:rsidR="00C336BB" w:rsidRDefault="00C336BB" w:rsidP="00C336BB">
      <w:pPr>
        <w:pStyle w:val="Heading5"/>
        <w:rPr>
          <w:lang w:eastAsia="zh-CN"/>
        </w:rPr>
      </w:pPr>
      <w:bookmarkStart w:id="543" w:name="_Toc187443048"/>
      <w:r>
        <w:rPr>
          <w:lang w:eastAsia="zh-CN"/>
        </w:rPr>
        <w:t>7</w:t>
      </w:r>
      <w:r>
        <w:t>.</w:t>
      </w:r>
      <w:r>
        <w:rPr>
          <w:lang w:eastAsia="zh-CN"/>
        </w:rPr>
        <w:t>5</w:t>
      </w:r>
      <w:r>
        <w:t>.2.7.</w:t>
      </w:r>
      <w:r>
        <w:rPr>
          <w:rFonts w:hint="eastAsia"/>
          <w:lang w:eastAsia="zh-CN"/>
        </w:rPr>
        <w:t>1</w:t>
      </w:r>
      <w:r>
        <w:tab/>
      </w:r>
      <w:r>
        <w:rPr>
          <w:rFonts w:hint="eastAsia"/>
          <w:lang w:eastAsia="zh-CN"/>
        </w:rPr>
        <w:t>General</w:t>
      </w:r>
      <w:bookmarkEnd w:id="543"/>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4" w:name="_Toc187443049"/>
      <w:r>
        <w:rPr>
          <w:lang w:eastAsia="zh-CN"/>
        </w:rPr>
        <w:t>7</w:t>
      </w:r>
      <w:r>
        <w:t>.</w:t>
      </w:r>
      <w:r>
        <w:rPr>
          <w:lang w:eastAsia="zh-CN"/>
        </w:rPr>
        <w:t>5.2</w:t>
      </w:r>
      <w:r>
        <w:t>.7.</w:t>
      </w:r>
      <w:r>
        <w:rPr>
          <w:rFonts w:hint="eastAsia"/>
          <w:lang w:eastAsia="zh-CN"/>
        </w:rPr>
        <w:t>2</w:t>
      </w:r>
      <w:r>
        <w:tab/>
      </w:r>
      <w:r>
        <w:rPr>
          <w:rFonts w:hint="eastAsia"/>
          <w:lang w:eastAsia="zh-CN"/>
        </w:rPr>
        <w:t>Procedure</w:t>
      </w:r>
      <w:bookmarkEnd w:id="544"/>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25pt;height:328.9pt" o:ole="">
            <v:imagedata r:id="rId89" o:title=""/>
          </v:shape>
          <o:OLEObject Type="Embed" ProgID="Visio.Drawing.11" ShapeID="_x0000_i1063" DrawAspect="Content" ObjectID="_1798055833" r:id="rId90"/>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5" w:name="_Toc187443050"/>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5"/>
    </w:p>
    <w:p w14:paraId="4A625AD6" w14:textId="77777777" w:rsidR="00C336BB" w:rsidRDefault="00C336BB" w:rsidP="00C336BB">
      <w:pPr>
        <w:pStyle w:val="Heading5"/>
        <w:rPr>
          <w:lang w:eastAsia="zh-CN"/>
        </w:rPr>
      </w:pPr>
      <w:bookmarkStart w:id="546" w:name="_Toc187443051"/>
      <w:r>
        <w:rPr>
          <w:lang w:eastAsia="zh-CN"/>
        </w:rPr>
        <w:t>7.5</w:t>
      </w:r>
      <w:r>
        <w:t>.2.</w:t>
      </w:r>
      <w:r>
        <w:rPr>
          <w:lang w:eastAsia="zh-CN"/>
        </w:rPr>
        <w:t>8.1</w:t>
      </w:r>
      <w:r>
        <w:tab/>
      </w:r>
      <w:r>
        <w:rPr>
          <w:rFonts w:hint="eastAsia"/>
          <w:lang w:eastAsia="zh-CN"/>
        </w:rPr>
        <w:t>General</w:t>
      </w:r>
      <w:bookmarkEnd w:id="546"/>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7" w:name="_Toc187443052"/>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7"/>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6E87C57B" w:rsidR="00C336BB" w:rsidRDefault="00EC4311" w:rsidP="00C336BB">
      <w:pPr>
        <w:pStyle w:val="TH"/>
      </w:pPr>
      <w:r>
        <w:object w:dxaOrig="6255" w:dyaOrig="3001" w14:anchorId="3C43FB81">
          <v:shape id="_x0000_i1064" type="#_x0000_t75" style="width:313.35pt;height:150.35pt" o:ole="">
            <v:imagedata r:id="rId91" o:title=""/>
          </v:shape>
          <o:OLEObject Type="Embed" ProgID="Visio.Drawing.15" ShapeID="_x0000_i1064" DrawAspect="Content" ObjectID="_1798055834" r:id="rId92"/>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1C4787F1" w14:textId="77777777" w:rsidR="00EC4311" w:rsidRDefault="00EC4311" w:rsidP="00BC683C">
      <w:pPr>
        <w:pStyle w:val="NO"/>
        <w:rPr>
          <w:noProof/>
        </w:rPr>
      </w:pPr>
      <w:r>
        <w:rPr>
          <w:noProof/>
        </w:rPr>
        <w:t>NOTE:</w:t>
      </w:r>
      <w:r>
        <w:rPr>
          <w:noProof/>
        </w:rPr>
        <w:tab/>
        <w:t>It is implementation specific if a notification will be sent to the file URL recipient that hasn’t downloaded the file.</w:t>
      </w:r>
    </w:p>
    <w:p w14:paraId="3F17F691" w14:textId="77777777" w:rsidR="00C336BB" w:rsidRDefault="00C336BB" w:rsidP="00C336BB">
      <w:pPr>
        <w:pStyle w:val="Heading5"/>
      </w:pPr>
      <w:bookmarkStart w:id="548" w:name="_Toc187443053"/>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8"/>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lastRenderedPageBreak/>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21C29F1C" w:rsidR="00C336BB" w:rsidRDefault="00EC4311" w:rsidP="00C336BB">
      <w:pPr>
        <w:pStyle w:val="TH"/>
      </w:pPr>
      <w:r>
        <w:object w:dxaOrig="9195" w:dyaOrig="4425" w14:anchorId="2F573B72">
          <v:shape id="_x0000_i1065" type="#_x0000_t75" style="width:459.65pt;height:221.2pt" o:ole="">
            <v:imagedata r:id="rId93" o:title=""/>
          </v:shape>
          <o:OLEObject Type="Embed" ProgID="Visio.Drawing.15" ShapeID="_x0000_i1065" DrawAspect="Content" ObjectID="_1798055835" r:id="rId94"/>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425EB769"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3B5255C1" w14:textId="3BEF8570" w:rsidR="00EC4311" w:rsidRDefault="00EC4311" w:rsidP="00BC683C">
      <w:pPr>
        <w:pStyle w:val="NO"/>
      </w:pPr>
      <w:r w:rsidRPr="00EC4311">
        <w:t>NOTE</w:t>
      </w:r>
      <w:r>
        <w:t> </w:t>
      </w:r>
      <w:r w:rsidRPr="00EC4311">
        <w:t>1:</w:t>
      </w:r>
      <w:r w:rsidRPr="00EC4311">
        <w:tab/>
        <w:t>The partner MCData content server shall maintain an association of the URL from the primary MCData content server and the local URL where the file is stored locally.</w:t>
      </w:r>
    </w:p>
    <w:p w14:paraId="1405F461" w14:textId="360A119C"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04EADE96" w14:textId="07BD87E7" w:rsidR="00EC4311" w:rsidRDefault="00EC4311" w:rsidP="00BC683C">
      <w:pPr>
        <w:pStyle w:val="NO"/>
        <w:rPr>
          <w:noProof/>
        </w:rPr>
      </w:pPr>
      <w:r w:rsidRPr="00EC4311">
        <w:rPr>
          <w:noProof/>
        </w:rPr>
        <w:t>NOTE</w:t>
      </w:r>
      <w:r>
        <w:rPr>
          <w:noProof/>
        </w:rPr>
        <w:t> </w:t>
      </w:r>
      <w:r w:rsidRPr="00EC4311">
        <w:rPr>
          <w:noProof/>
        </w:rPr>
        <w:t>2:</w:t>
      </w:r>
      <w:r w:rsidRPr="00EC4311">
        <w:rPr>
          <w:noProof/>
        </w:rPr>
        <w:tab/>
        <w:t>It is implementation specific if a notification will be sent to the file URL recipient that hasn’t downloaded the file.</w:t>
      </w:r>
    </w:p>
    <w:p w14:paraId="16CBE7D4" w14:textId="77777777" w:rsidR="00C336BB" w:rsidRDefault="00C336BB" w:rsidP="00C336BB">
      <w:pPr>
        <w:pStyle w:val="Heading4"/>
        <w:rPr>
          <w:lang w:eastAsia="zh-CN"/>
        </w:rPr>
      </w:pPr>
      <w:bookmarkStart w:id="549" w:name="_Toc187443054"/>
      <w:r>
        <w:rPr>
          <w:lang w:eastAsia="zh-CN"/>
        </w:rPr>
        <w:lastRenderedPageBreak/>
        <w:t>7.5</w:t>
      </w:r>
      <w:r w:rsidRPr="009E7577">
        <w:t>.2.</w:t>
      </w:r>
      <w:r>
        <w:t>9</w:t>
      </w:r>
      <w:r w:rsidRPr="009E7577">
        <w:tab/>
      </w:r>
      <w:r>
        <w:t>Void</w:t>
      </w:r>
      <w:bookmarkEnd w:id="549"/>
    </w:p>
    <w:p w14:paraId="27897939" w14:textId="77777777" w:rsidR="00C336BB" w:rsidRDefault="00C336BB" w:rsidP="00C336BB">
      <w:pPr>
        <w:pStyle w:val="Heading4"/>
        <w:rPr>
          <w:lang w:eastAsia="zh-CN"/>
        </w:rPr>
      </w:pPr>
      <w:bookmarkStart w:id="550" w:name="_Toc533180760"/>
      <w:bookmarkStart w:id="551" w:name="_Toc187443055"/>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1"/>
    </w:p>
    <w:p w14:paraId="5FFC44F0" w14:textId="77777777" w:rsidR="00C336BB" w:rsidRDefault="00C336BB" w:rsidP="00C336BB">
      <w:pPr>
        <w:pStyle w:val="Heading5"/>
        <w:rPr>
          <w:lang w:eastAsia="zh-CN"/>
        </w:rPr>
      </w:pPr>
      <w:bookmarkStart w:id="552" w:name="_Toc187443056"/>
      <w:r>
        <w:rPr>
          <w:lang w:eastAsia="zh-CN"/>
        </w:rPr>
        <w:t>7</w:t>
      </w:r>
      <w:r>
        <w:t>.</w:t>
      </w:r>
      <w:r>
        <w:rPr>
          <w:lang w:eastAsia="zh-CN"/>
        </w:rPr>
        <w:t>5</w:t>
      </w:r>
      <w:r>
        <w:t>.2.10</w:t>
      </w:r>
      <w:r>
        <w:rPr>
          <w:lang w:eastAsia="zh-CN"/>
        </w:rPr>
        <w:t>.1</w:t>
      </w:r>
      <w:r>
        <w:tab/>
      </w:r>
      <w:r>
        <w:rPr>
          <w:lang w:eastAsia="zh-CN"/>
        </w:rPr>
        <w:t>General</w:t>
      </w:r>
      <w:bookmarkEnd w:id="552"/>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3" w:name="_Toc187443057"/>
      <w:r>
        <w:rPr>
          <w:lang w:eastAsia="zh-CN"/>
        </w:rPr>
        <w:t>7</w:t>
      </w:r>
      <w:r>
        <w:t>.</w:t>
      </w:r>
      <w:r>
        <w:rPr>
          <w:lang w:eastAsia="zh-CN"/>
        </w:rPr>
        <w:t>5</w:t>
      </w:r>
      <w:r>
        <w:t>.2.10</w:t>
      </w:r>
      <w:r>
        <w:rPr>
          <w:lang w:eastAsia="zh-CN"/>
        </w:rPr>
        <w:t>.2</w:t>
      </w:r>
      <w:r>
        <w:tab/>
      </w:r>
      <w:r>
        <w:rPr>
          <w:lang w:eastAsia="zh-CN"/>
        </w:rPr>
        <w:t>Procedure</w:t>
      </w:r>
      <w:bookmarkEnd w:id="553"/>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69.8pt;height:363.45pt" o:ole="">
            <v:imagedata r:id="rId95" o:title=""/>
          </v:shape>
          <o:OLEObject Type="Embed" ProgID="Visio.Drawing.11" ShapeID="_x0000_i1066" DrawAspect="Content" ObjectID="_1798055836" r:id="rId96"/>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0"/>
    </w:p>
    <w:p w14:paraId="1E7DD1F8" w14:textId="77777777" w:rsidR="00C336BB" w:rsidRDefault="00C336BB" w:rsidP="00C336BB">
      <w:pPr>
        <w:pStyle w:val="Heading4"/>
      </w:pPr>
      <w:bookmarkStart w:id="554" w:name="_Toc187443058"/>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4"/>
    </w:p>
    <w:p w14:paraId="5BECEAF0" w14:textId="77777777" w:rsidR="00C336BB" w:rsidRDefault="00C336BB" w:rsidP="00C336BB">
      <w:pPr>
        <w:pStyle w:val="Heading5"/>
      </w:pPr>
      <w:bookmarkStart w:id="555" w:name="_Toc187443059"/>
      <w:r>
        <w:t>7.5.2.11.1</w:t>
      </w:r>
      <w:r>
        <w:tab/>
        <w:t>General</w:t>
      </w:r>
      <w:bookmarkEnd w:id="555"/>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6" w:name="_Toc187443060"/>
      <w:r>
        <w:lastRenderedPageBreak/>
        <w:t>7.5.2.11.2</w:t>
      </w:r>
      <w:r>
        <w:tab/>
        <w:t>Procedure</w:t>
      </w:r>
      <w:bookmarkEnd w:id="556"/>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5.7pt;height:290.3pt" o:ole="">
            <v:imagedata r:id="rId97" o:title=""/>
          </v:shape>
          <o:OLEObject Type="Embed" ProgID="Visio.Drawing.11" ShapeID="_x0000_i1067" DrawAspect="Content" ObjectID="_1798055837" r:id="rId98"/>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7" w:name="_Toc187443061"/>
      <w:r>
        <w:t>7</w:t>
      </w:r>
      <w:r w:rsidRPr="008F117B">
        <w:t>.</w:t>
      </w:r>
      <w:r>
        <w:t>5</w:t>
      </w:r>
      <w:r w:rsidRPr="008F117B">
        <w:t>.2.</w:t>
      </w:r>
      <w:r>
        <w:t>12</w:t>
      </w:r>
      <w:r w:rsidRPr="008F117B">
        <w:tab/>
      </w:r>
      <w:r>
        <w:t>Group</w:t>
      </w:r>
      <w:r w:rsidRPr="008F117B">
        <w:t xml:space="preserve"> </w:t>
      </w:r>
      <w:r>
        <w:t>FD communication upgrade to an emergency group FD communication</w:t>
      </w:r>
      <w:bookmarkEnd w:id="557"/>
    </w:p>
    <w:p w14:paraId="288028F1" w14:textId="77777777" w:rsidR="00C336BB" w:rsidRDefault="00C336BB" w:rsidP="00C336BB">
      <w:pPr>
        <w:pStyle w:val="Heading5"/>
      </w:pPr>
      <w:bookmarkStart w:id="558" w:name="_Toc187443062"/>
      <w:r>
        <w:t>7.5.2.12.1</w:t>
      </w:r>
      <w:r>
        <w:tab/>
        <w:t>General</w:t>
      </w:r>
      <w:bookmarkEnd w:id="558"/>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9" w:name="_Toc187443063"/>
      <w:r>
        <w:t>7.5.2.12.2</w:t>
      </w:r>
      <w:r>
        <w:tab/>
        <w:t>Procedure</w:t>
      </w:r>
      <w:bookmarkEnd w:id="559"/>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5.85pt;height:353.1pt" o:ole="">
            <v:imagedata r:id="rId99" o:title=""/>
          </v:shape>
          <o:OLEObject Type="Embed" ProgID="Visio.Drawing.11" ShapeID="_x0000_i1068" DrawAspect="Content" ObjectID="_1798055838" r:id="rId100"/>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0" w:name="_Toc187443064"/>
      <w:r>
        <w:t>7</w:t>
      </w:r>
      <w:r w:rsidRPr="008F117B">
        <w:t>.</w:t>
      </w:r>
      <w:r>
        <w:t>5</w:t>
      </w:r>
      <w:r w:rsidRPr="008F117B">
        <w:t>.2.</w:t>
      </w:r>
      <w:r>
        <w:t>13</w:t>
      </w:r>
      <w:r w:rsidRPr="008F117B">
        <w:tab/>
      </w:r>
      <w:r>
        <w:t>Group</w:t>
      </w:r>
      <w:r w:rsidRPr="008F117B">
        <w:t xml:space="preserve"> </w:t>
      </w:r>
      <w:r>
        <w:t>FD communication in-progress emergency group state cancel</w:t>
      </w:r>
      <w:bookmarkEnd w:id="560"/>
    </w:p>
    <w:p w14:paraId="11FF66DD" w14:textId="77777777" w:rsidR="00C336BB" w:rsidRDefault="00C336BB" w:rsidP="00C336BB">
      <w:pPr>
        <w:pStyle w:val="Heading5"/>
      </w:pPr>
      <w:bookmarkStart w:id="561" w:name="_Toc187443065"/>
      <w:r>
        <w:t>7.5.2.13.1</w:t>
      </w:r>
      <w:r>
        <w:tab/>
        <w:t>General</w:t>
      </w:r>
      <w:bookmarkEnd w:id="561"/>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2" w:name="_Toc187443066"/>
      <w:r>
        <w:t>7.5.2.13.2</w:t>
      </w:r>
      <w:r>
        <w:tab/>
        <w:t>Procedure</w:t>
      </w:r>
      <w:bookmarkEnd w:id="562"/>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8pt;height:355.4pt" o:ole="">
            <v:imagedata r:id="rId101" o:title=""/>
          </v:shape>
          <o:OLEObject Type="Embed" ProgID="Visio.Drawing.11" ShapeID="_x0000_i1069" DrawAspect="Content" ObjectID="_1798055839" r:id="rId102"/>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3" w:name="_Toc187443067"/>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3"/>
    </w:p>
    <w:p w14:paraId="436922E6" w14:textId="77777777" w:rsidR="00C336BB" w:rsidRDefault="00C336BB" w:rsidP="00C336BB">
      <w:pPr>
        <w:pStyle w:val="Heading5"/>
      </w:pPr>
      <w:bookmarkStart w:id="564" w:name="_Toc187443068"/>
      <w:r>
        <w:t>7.5.2.14.1</w:t>
      </w:r>
      <w:r>
        <w:tab/>
        <w:t>General</w:t>
      </w:r>
      <w:bookmarkEnd w:id="564"/>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5" w:name="_Toc187443069"/>
      <w:r>
        <w:t>7.5.2.14.2</w:t>
      </w:r>
      <w:r>
        <w:tab/>
        <w:t>Procedure</w:t>
      </w:r>
      <w:bookmarkEnd w:id="565"/>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6" w:name="_Toc187443070"/>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6"/>
    </w:p>
    <w:p w14:paraId="25CB1713" w14:textId="77777777" w:rsidR="00C336BB" w:rsidRDefault="00C336BB" w:rsidP="00C336BB">
      <w:pPr>
        <w:pStyle w:val="Heading5"/>
      </w:pPr>
      <w:bookmarkStart w:id="567" w:name="_Toc187443071"/>
      <w:r>
        <w:t>7.5.2.15.1</w:t>
      </w:r>
      <w:r>
        <w:tab/>
        <w:t>General</w:t>
      </w:r>
      <w:bookmarkEnd w:id="567"/>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8" w:name="_Toc187443072"/>
      <w:r>
        <w:t>7.5.2.15.2</w:t>
      </w:r>
      <w:r>
        <w:tab/>
        <w:t>Procedure</w:t>
      </w:r>
      <w:bookmarkEnd w:id="568"/>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9" w:name="_Toc187443073"/>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9"/>
    </w:p>
    <w:p w14:paraId="7860E2D1" w14:textId="77777777" w:rsidR="00C336BB" w:rsidRPr="00830891" w:rsidRDefault="00C336BB" w:rsidP="00C336BB">
      <w:pPr>
        <w:pStyle w:val="Heading4"/>
        <w:rPr>
          <w:lang w:val="en-IN" w:eastAsia="zh-CN"/>
        </w:rPr>
      </w:pPr>
      <w:bookmarkStart w:id="570" w:name="_Toc187443074"/>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0"/>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1" w:name="_Toc187443075"/>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1"/>
    </w:p>
    <w:p w14:paraId="229B0B2C" w14:textId="77777777" w:rsidR="00C336BB" w:rsidRPr="003856F3" w:rsidRDefault="00C336BB" w:rsidP="00C336BB">
      <w:pPr>
        <w:pStyle w:val="Heading5"/>
        <w:rPr>
          <w:lang w:val="en-IN"/>
        </w:rPr>
      </w:pPr>
      <w:bookmarkStart w:id="572" w:name="_Toc187443076"/>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2"/>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3" w:name="_Toc187443077"/>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3"/>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4" w:name="_Toc477418715"/>
      <w:bookmarkStart w:id="575" w:name="_Toc187443078"/>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4"/>
      <w:r w:rsidRPr="00C02C18">
        <w:rPr>
          <w:noProof/>
          <w:lang w:eastAsia="zh-CN"/>
        </w:rPr>
        <w:t>MCData download completed report</w:t>
      </w:r>
      <w:bookmarkEnd w:id="575"/>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6" w:name="_Toc477418737"/>
      <w:bookmarkStart w:id="577" w:name="_Toc187443079"/>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6"/>
      <w:bookmarkEnd w:id="577"/>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8" w:name="_Toc477418738"/>
      <w:bookmarkStart w:id="579" w:name="_Toc187443080"/>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8"/>
      <w:bookmarkEnd w:id="579"/>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0" w:name="_Toc477418716"/>
      <w:bookmarkStart w:id="581" w:name="_Toc187443081"/>
      <w:r>
        <w:rPr>
          <w:lang w:val="en-IN" w:eastAsia="zh-CN"/>
        </w:rPr>
        <w:t>7.5.3</w:t>
      </w:r>
      <w:r w:rsidRPr="00830891">
        <w:rPr>
          <w:lang w:val="en-IN"/>
        </w:rPr>
        <w:t>.3</w:t>
      </w:r>
      <w:r w:rsidRPr="00830891">
        <w:rPr>
          <w:lang w:val="en-IN"/>
        </w:rPr>
        <w:tab/>
      </w:r>
      <w:bookmarkEnd w:id="580"/>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1"/>
    </w:p>
    <w:p w14:paraId="4F101398" w14:textId="77777777" w:rsidR="00C336BB" w:rsidRPr="00830891" w:rsidRDefault="00C336BB" w:rsidP="00C336BB">
      <w:pPr>
        <w:pStyle w:val="Heading5"/>
        <w:rPr>
          <w:lang w:val="en-IN" w:eastAsia="zh-CN"/>
        </w:rPr>
      </w:pPr>
      <w:bookmarkStart w:id="582" w:name="_Toc477418717"/>
      <w:bookmarkStart w:id="583" w:name="_Toc187443082"/>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2"/>
      <w:bookmarkEnd w:id="583"/>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4" w:name="_Toc477418718"/>
      <w:bookmarkStart w:id="585" w:name="_Toc187443083"/>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4"/>
      <w:bookmarkEnd w:id="585"/>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75pt;height:233.3pt" o:ole="">
            <v:imagedata r:id="rId103" o:title=""/>
          </v:shape>
          <o:OLEObject Type="Embed" ProgID="Visio.Drawing.11" ShapeID="_x0000_i1070" DrawAspect="Content" ObjectID="_1798055840" r:id="rId104"/>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6" w:name="_Toc187443084"/>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6"/>
    </w:p>
    <w:p w14:paraId="2C4C7599" w14:textId="77777777" w:rsidR="00C336BB" w:rsidRPr="00415DDC" w:rsidRDefault="00C336BB" w:rsidP="00C336BB">
      <w:pPr>
        <w:pStyle w:val="Heading5"/>
        <w:rPr>
          <w:lang w:val="en-IN" w:eastAsia="zh-CN"/>
        </w:rPr>
      </w:pPr>
      <w:bookmarkStart w:id="587" w:name="_Toc187443085"/>
      <w:r>
        <w:rPr>
          <w:lang w:val="en-IN" w:eastAsia="zh-CN"/>
        </w:rPr>
        <w:t>7.5.3</w:t>
      </w:r>
      <w:r w:rsidRPr="00415DDC">
        <w:rPr>
          <w:lang w:val="en-IN" w:eastAsia="zh-CN"/>
        </w:rPr>
        <w:t>.4.1</w:t>
      </w:r>
      <w:r w:rsidRPr="00415DDC">
        <w:rPr>
          <w:lang w:val="en-IN" w:eastAsia="zh-CN"/>
        </w:rPr>
        <w:tab/>
        <w:t>General</w:t>
      </w:r>
      <w:bookmarkEnd w:id="587"/>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8" w:name="_Toc187443086"/>
      <w:r>
        <w:rPr>
          <w:lang w:val="en-IN" w:eastAsia="zh-CN"/>
        </w:rPr>
        <w:t>7.5.3</w:t>
      </w:r>
      <w:r w:rsidRPr="00415DDC">
        <w:rPr>
          <w:lang w:val="en-IN" w:eastAsia="zh-CN"/>
        </w:rPr>
        <w:t>.4.2</w:t>
      </w:r>
      <w:r w:rsidRPr="00415DDC">
        <w:rPr>
          <w:lang w:val="en-IN" w:eastAsia="zh-CN"/>
        </w:rPr>
        <w:tab/>
        <w:t>Procedure</w:t>
      </w:r>
      <w:bookmarkEnd w:id="588"/>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1.05pt;height:233.3pt" o:ole="">
            <v:imagedata r:id="rId105" o:title=""/>
          </v:shape>
          <o:OLEObject Type="Embed" ProgID="Visio.Drawing.11" ShapeID="_x0000_i1071" DrawAspect="Content" ObjectID="_1798055841" r:id="rId106"/>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9" w:name="_Toc187443087"/>
      <w:r>
        <w:rPr>
          <w:lang w:eastAsia="zh-CN"/>
        </w:rPr>
        <w:lastRenderedPageBreak/>
        <w:t>7</w:t>
      </w:r>
      <w:r>
        <w:t>.</w:t>
      </w:r>
      <w:r>
        <w:rPr>
          <w:lang w:eastAsia="zh-CN"/>
        </w:rPr>
        <w:t>6</w:t>
      </w:r>
      <w:r>
        <w:tab/>
      </w:r>
      <w:r>
        <w:rPr>
          <w:lang w:eastAsia="zh-CN"/>
        </w:rPr>
        <w:t>Transmission and reception control</w:t>
      </w:r>
      <w:bookmarkEnd w:id="589"/>
    </w:p>
    <w:p w14:paraId="703C18C8" w14:textId="77777777" w:rsidR="00C336BB" w:rsidRDefault="00C336BB" w:rsidP="00C336BB">
      <w:pPr>
        <w:pStyle w:val="Heading3"/>
      </w:pPr>
      <w:bookmarkStart w:id="590" w:name="_Toc187443088"/>
      <w:r>
        <w:rPr>
          <w:lang w:eastAsia="zh-CN"/>
        </w:rPr>
        <w:t>7</w:t>
      </w:r>
      <w:r>
        <w:t>.</w:t>
      </w:r>
      <w:r>
        <w:rPr>
          <w:lang w:eastAsia="zh-CN"/>
        </w:rPr>
        <w:t>6</w:t>
      </w:r>
      <w:r>
        <w:t>.1</w:t>
      </w:r>
      <w:r>
        <w:tab/>
        <w:t>General</w:t>
      </w:r>
      <w:bookmarkEnd w:id="590"/>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1" w:name="_Toc187443089"/>
      <w:r>
        <w:rPr>
          <w:lang w:eastAsia="zh-CN"/>
        </w:rPr>
        <w:t>7.6.2</w:t>
      </w:r>
      <w:r>
        <w:rPr>
          <w:lang w:eastAsia="zh-CN"/>
        </w:rPr>
        <w:tab/>
        <w:t>Transmission and reception control for on-network</w:t>
      </w:r>
      <w:bookmarkEnd w:id="591"/>
    </w:p>
    <w:p w14:paraId="3A93049B" w14:textId="77777777" w:rsidR="00C336BB" w:rsidRDefault="00C336BB" w:rsidP="00C336BB">
      <w:pPr>
        <w:pStyle w:val="Heading4"/>
        <w:rPr>
          <w:lang w:eastAsia="zh-CN"/>
        </w:rPr>
      </w:pPr>
      <w:bookmarkStart w:id="592" w:name="_Toc187443090"/>
      <w:r>
        <w:rPr>
          <w:lang w:eastAsia="zh-CN"/>
        </w:rPr>
        <w:t>7</w:t>
      </w:r>
      <w:r>
        <w:t>.</w:t>
      </w:r>
      <w:r>
        <w:rPr>
          <w:lang w:eastAsia="zh-CN"/>
        </w:rPr>
        <w:t>6</w:t>
      </w:r>
      <w:r>
        <w:t>.2.1</w:t>
      </w:r>
      <w:r>
        <w:tab/>
        <w:t xml:space="preserve">Information flows for </w:t>
      </w:r>
      <w:r>
        <w:rPr>
          <w:lang w:eastAsia="zh-CN"/>
        </w:rPr>
        <w:t>transmission and reception control</w:t>
      </w:r>
      <w:bookmarkEnd w:id="592"/>
    </w:p>
    <w:p w14:paraId="35247B69" w14:textId="77777777" w:rsidR="00C336BB" w:rsidRDefault="00C336BB" w:rsidP="00C336BB">
      <w:pPr>
        <w:pStyle w:val="Heading5"/>
        <w:rPr>
          <w:rFonts w:eastAsia="SimSun"/>
          <w:b/>
          <w:bCs/>
          <w:i/>
          <w:iCs/>
        </w:rPr>
      </w:pPr>
      <w:bookmarkStart w:id="593" w:name="_Toc187443091"/>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3"/>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4" w:name="_Toc187443092"/>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4"/>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5" w:name="_Toc187443093"/>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5"/>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6" w:name="_Toc187443094"/>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6"/>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7" w:name="_Toc187443095"/>
      <w:r>
        <w:rPr>
          <w:lang w:eastAsia="zh-CN"/>
        </w:rPr>
        <w:t>7</w:t>
      </w:r>
      <w:r>
        <w:t>.</w:t>
      </w:r>
      <w:r>
        <w:rPr>
          <w:lang w:eastAsia="zh-CN"/>
        </w:rPr>
        <w:t>6</w:t>
      </w:r>
      <w:r>
        <w:t>.2.2</w:t>
      </w:r>
      <w:r>
        <w:tab/>
        <w:t>Automatic transmission for SDS</w:t>
      </w:r>
      <w:bookmarkEnd w:id="597"/>
    </w:p>
    <w:p w14:paraId="163673A7" w14:textId="77777777" w:rsidR="00C336BB" w:rsidRDefault="00C336BB" w:rsidP="00C336BB">
      <w:pPr>
        <w:pStyle w:val="Heading5"/>
        <w:rPr>
          <w:lang w:eastAsia="zh-CN"/>
        </w:rPr>
      </w:pPr>
      <w:bookmarkStart w:id="598" w:name="_Toc187443096"/>
      <w:r>
        <w:rPr>
          <w:lang w:eastAsia="zh-CN"/>
        </w:rPr>
        <w:t>7</w:t>
      </w:r>
      <w:r>
        <w:t>.</w:t>
      </w:r>
      <w:r>
        <w:rPr>
          <w:lang w:eastAsia="zh-CN"/>
        </w:rPr>
        <w:t>6</w:t>
      </w:r>
      <w:r>
        <w:t>.2.2.</w:t>
      </w:r>
      <w:r>
        <w:rPr>
          <w:rFonts w:hint="eastAsia"/>
          <w:lang w:eastAsia="zh-CN"/>
        </w:rPr>
        <w:t>1</w:t>
      </w:r>
      <w:r>
        <w:tab/>
      </w:r>
      <w:r>
        <w:rPr>
          <w:rFonts w:hint="eastAsia"/>
          <w:lang w:eastAsia="zh-CN"/>
        </w:rPr>
        <w:t>General</w:t>
      </w:r>
      <w:bookmarkEnd w:id="598"/>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9" w:name="_Toc187443097"/>
      <w:r>
        <w:rPr>
          <w:lang w:eastAsia="zh-CN"/>
        </w:rPr>
        <w:t>7</w:t>
      </w:r>
      <w:r>
        <w:t>.</w:t>
      </w:r>
      <w:r>
        <w:rPr>
          <w:lang w:eastAsia="zh-CN"/>
        </w:rPr>
        <w:t>6</w:t>
      </w:r>
      <w:r>
        <w:t>.2.2.</w:t>
      </w:r>
      <w:r>
        <w:rPr>
          <w:rFonts w:hint="eastAsia"/>
          <w:lang w:eastAsia="zh-CN"/>
        </w:rPr>
        <w:t>2</w:t>
      </w:r>
      <w:r>
        <w:tab/>
      </w:r>
      <w:r>
        <w:rPr>
          <w:rFonts w:hint="eastAsia"/>
          <w:lang w:eastAsia="zh-CN"/>
        </w:rPr>
        <w:t>Procedure</w:t>
      </w:r>
      <w:bookmarkEnd w:id="599"/>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1.25pt;height:185.45pt" o:ole="">
            <v:imagedata r:id="rId107" o:title=""/>
          </v:shape>
          <o:OLEObject Type="Embed" ProgID="Visio.Drawing.15" ShapeID="_x0000_i1072" DrawAspect="Content" ObjectID="_1798055842" r:id="rId108"/>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0" w:name="_Hlk78960769"/>
      <w:r>
        <w:rPr>
          <w:lang w:eastAsia="zh-CN"/>
        </w:rPr>
        <w:t>6</w:t>
      </w:r>
      <w:r>
        <w:t>.</w:t>
      </w:r>
      <w:r>
        <w:tab/>
      </w:r>
      <w:bookmarkStart w:id="601"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0"/>
      <w:bookmarkEnd w:id="601"/>
    </w:p>
    <w:p w14:paraId="45F21EB3" w14:textId="77777777" w:rsidR="00C336BB" w:rsidRPr="00165894" w:rsidRDefault="00C336BB" w:rsidP="00C336BB">
      <w:pPr>
        <w:pStyle w:val="Heading4"/>
        <w:rPr>
          <w:lang w:eastAsia="zh-CN"/>
        </w:rPr>
      </w:pPr>
      <w:bookmarkStart w:id="602" w:name="_Toc187443098"/>
      <w:r>
        <w:rPr>
          <w:lang w:eastAsia="zh-CN"/>
        </w:rPr>
        <w:t>7</w:t>
      </w:r>
      <w:r w:rsidRPr="00165894">
        <w:t>.</w:t>
      </w:r>
      <w:r>
        <w:rPr>
          <w:lang w:eastAsia="zh-CN"/>
        </w:rPr>
        <w:t>6</w:t>
      </w:r>
      <w:r w:rsidRPr="00165894">
        <w:t>.2.</w:t>
      </w:r>
      <w:r>
        <w:t>3</w:t>
      </w:r>
      <w:r w:rsidRPr="00165894">
        <w:tab/>
        <w:t>Send data with mandatory download</w:t>
      </w:r>
      <w:bookmarkEnd w:id="602"/>
    </w:p>
    <w:p w14:paraId="74909EED" w14:textId="77777777" w:rsidR="00C336BB" w:rsidRDefault="00C336BB" w:rsidP="00C336BB">
      <w:pPr>
        <w:pStyle w:val="Heading5"/>
        <w:rPr>
          <w:lang w:eastAsia="zh-CN"/>
        </w:rPr>
      </w:pPr>
      <w:bookmarkStart w:id="603" w:name="_Toc187443099"/>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3"/>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4" w:name="_Toc187443100"/>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4"/>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1.25pt;height:185.45pt" o:ole="">
            <v:imagedata r:id="rId109" o:title=""/>
          </v:shape>
          <o:OLEObject Type="Embed" ProgID="Visio.Drawing.11" ShapeID="_x0000_i1073" DrawAspect="Content" ObjectID="_1798055843" r:id="rId110"/>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5" w:name="_Toc187443101"/>
      <w:r>
        <w:rPr>
          <w:lang w:eastAsia="zh-CN"/>
        </w:rPr>
        <w:t>7</w:t>
      </w:r>
      <w:r w:rsidRPr="00165894">
        <w:t>.</w:t>
      </w:r>
      <w:r>
        <w:rPr>
          <w:lang w:eastAsia="zh-CN"/>
        </w:rPr>
        <w:t>6</w:t>
      </w:r>
      <w:r w:rsidRPr="00165894">
        <w:t>.2.</w:t>
      </w:r>
      <w:r>
        <w:t>4</w:t>
      </w:r>
      <w:r w:rsidRPr="00165894">
        <w:tab/>
        <w:t>Send data without mandatory download</w:t>
      </w:r>
      <w:bookmarkEnd w:id="605"/>
    </w:p>
    <w:p w14:paraId="4722C49D" w14:textId="77777777" w:rsidR="00C336BB" w:rsidRDefault="00C336BB" w:rsidP="00C336BB">
      <w:pPr>
        <w:pStyle w:val="Heading5"/>
        <w:rPr>
          <w:lang w:eastAsia="zh-CN"/>
        </w:rPr>
      </w:pPr>
      <w:bookmarkStart w:id="606" w:name="_Toc187443102"/>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6"/>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7" w:name="_Toc187443103"/>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7"/>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8" w:name="_MON_1628234545"/>
    <w:bookmarkEnd w:id="608"/>
    <w:p w14:paraId="01BEFA8B" w14:textId="77777777" w:rsidR="00C336BB" w:rsidRPr="00165894" w:rsidRDefault="00C336BB" w:rsidP="00C336BB">
      <w:pPr>
        <w:pStyle w:val="TH"/>
      </w:pPr>
      <w:r>
        <w:object w:dxaOrig="8820" w:dyaOrig="3552" w14:anchorId="477E8537">
          <v:shape id="_x0000_i1074" type="#_x0000_t75" style="width:440.65pt;height:178.55pt" o:ole="">
            <v:imagedata r:id="rId111" o:title=""/>
          </v:shape>
          <o:OLEObject Type="Embed" ProgID="Visio.Drawing.15" ShapeID="_x0000_i1074" DrawAspect="Content" ObjectID="_1798055844" r:id="rId112"/>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9" w:name="_Toc187443104"/>
      <w:r>
        <w:rPr>
          <w:lang w:eastAsia="zh-CN"/>
        </w:rPr>
        <w:t>7</w:t>
      </w:r>
      <w:r>
        <w:t>.</w:t>
      </w:r>
      <w:r>
        <w:rPr>
          <w:lang w:eastAsia="zh-CN"/>
        </w:rPr>
        <w:t>6</w:t>
      </w:r>
      <w:r>
        <w:t>.2.5</w:t>
      </w:r>
      <w:r>
        <w:tab/>
        <w:t>Accessing list of deferred data group communications</w:t>
      </w:r>
      <w:bookmarkEnd w:id="609"/>
    </w:p>
    <w:p w14:paraId="3D97858F" w14:textId="77777777" w:rsidR="00C336BB" w:rsidRDefault="00C336BB" w:rsidP="00C336BB">
      <w:pPr>
        <w:pStyle w:val="Heading5"/>
        <w:rPr>
          <w:lang w:eastAsia="zh-CN"/>
        </w:rPr>
      </w:pPr>
      <w:bookmarkStart w:id="610" w:name="_Toc187443105"/>
      <w:r>
        <w:rPr>
          <w:lang w:eastAsia="zh-CN"/>
        </w:rPr>
        <w:t>7</w:t>
      </w:r>
      <w:r>
        <w:t>.</w:t>
      </w:r>
      <w:r>
        <w:rPr>
          <w:lang w:eastAsia="zh-CN"/>
        </w:rPr>
        <w:t>6</w:t>
      </w:r>
      <w:r>
        <w:t>.2.5.</w:t>
      </w:r>
      <w:r>
        <w:rPr>
          <w:rFonts w:hint="eastAsia"/>
          <w:lang w:eastAsia="zh-CN"/>
        </w:rPr>
        <w:t>1</w:t>
      </w:r>
      <w:r>
        <w:tab/>
      </w:r>
      <w:r>
        <w:rPr>
          <w:rFonts w:hint="eastAsia"/>
          <w:lang w:eastAsia="zh-CN"/>
        </w:rPr>
        <w:t>General</w:t>
      </w:r>
      <w:bookmarkEnd w:id="610"/>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1" w:name="_Toc187443106"/>
      <w:r>
        <w:rPr>
          <w:lang w:eastAsia="zh-CN"/>
        </w:rPr>
        <w:t>7</w:t>
      </w:r>
      <w:r>
        <w:t>.</w:t>
      </w:r>
      <w:r>
        <w:rPr>
          <w:lang w:eastAsia="zh-CN"/>
        </w:rPr>
        <w:t>6</w:t>
      </w:r>
      <w:r>
        <w:t>.2.5.</w:t>
      </w:r>
      <w:r>
        <w:rPr>
          <w:rFonts w:hint="eastAsia"/>
          <w:lang w:eastAsia="zh-CN"/>
        </w:rPr>
        <w:t>2</w:t>
      </w:r>
      <w:r>
        <w:tab/>
      </w:r>
      <w:r>
        <w:rPr>
          <w:rFonts w:hint="eastAsia"/>
          <w:lang w:eastAsia="zh-CN"/>
        </w:rPr>
        <w:t>Procedure</w:t>
      </w:r>
      <w:bookmarkEnd w:id="611"/>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5.8pt;height:141.7pt" o:ole="">
            <v:imagedata r:id="rId113" o:title=""/>
          </v:shape>
          <o:OLEObject Type="Embed" ProgID="Visio.Drawing.11" ShapeID="_x0000_i1075" DrawAspect="Content" ObjectID="_1798055845" r:id="rId114"/>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2" w:name="_Toc187443107"/>
      <w:r>
        <w:rPr>
          <w:lang w:eastAsia="zh-CN"/>
        </w:rPr>
        <w:t>7</w:t>
      </w:r>
      <w:r>
        <w:t>.</w:t>
      </w:r>
      <w:r>
        <w:rPr>
          <w:lang w:eastAsia="zh-CN"/>
        </w:rPr>
        <w:t>7</w:t>
      </w:r>
      <w:r>
        <w:tab/>
      </w:r>
      <w:r>
        <w:rPr>
          <w:lang w:eastAsia="zh-CN"/>
        </w:rPr>
        <w:t>Communication release</w:t>
      </w:r>
      <w:bookmarkEnd w:id="612"/>
    </w:p>
    <w:p w14:paraId="70A2EFAA" w14:textId="77777777" w:rsidR="00C336BB" w:rsidRDefault="00C336BB" w:rsidP="00C336BB">
      <w:pPr>
        <w:pStyle w:val="Heading3"/>
      </w:pPr>
      <w:bookmarkStart w:id="613" w:name="_Toc187443108"/>
      <w:r>
        <w:rPr>
          <w:lang w:eastAsia="zh-CN"/>
        </w:rPr>
        <w:t>7</w:t>
      </w:r>
      <w:r>
        <w:t>.</w:t>
      </w:r>
      <w:r>
        <w:rPr>
          <w:lang w:eastAsia="zh-CN"/>
        </w:rPr>
        <w:t>7</w:t>
      </w:r>
      <w:r>
        <w:t>.1</w:t>
      </w:r>
      <w:r>
        <w:tab/>
        <w:t>General</w:t>
      </w:r>
      <w:bookmarkEnd w:id="613"/>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4" w:name="_Toc187443109"/>
      <w:r>
        <w:rPr>
          <w:lang w:eastAsia="zh-CN"/>
        </w:rPr>
        <w:t>7.7.2</w:t>
      </w:r>
      <w:r>
        <w:rPr>
          <w:lang w:eastAsia="zh-CN"/>
        </w:rPr>
        <w:tab/>
        <w:t>Communication release for on-network</w:t>
      </w:r>
      <w:bookmarkEnd w:id="614"/>
    </w:p>
    <w:p w14:paraId="213C9876" w14:textId="77777777" w:rsidR="00C336BB" w:rsidRDefault="00C336BB" w:rsidP="00C336BB">
      <w:pPr>
        <w:pStyle w:val="Heading4"/>
        <w:rPr>
          <w:lang w:eastAsia="zh-CN"/>
        </w:rPr>
      </w:pPr>
      <w:bookmarkStart w:id="615" w:name="_Toc187443110"/>
      <w:r>
        <w:rPr>
          <w:lang w:eastAsia="zh-CN"/>
        </w:rPr>
        <w:t>7</w:t>
      </w:r>
      <w:r>
        <w:t>.</w:t>
      </w:r>
      <w:r>
        <w:rPr>
          <w:lang w:eastAsia="zh-CN"/>
        </w:rPr>
        <w:t>7</w:t>
      </w:r>
      <w:r>
        <w:t>.2.1</w:t>
      </w:r>
      <w:r>
        <w:tab/>
        <w:t xml:space="preserve">Information flows for </w:t>
      </w:r>
      <w:r>
        <w:rPr>
          <w:lang w:eastAsia="zh-CN"/>
        </w:rPr>
        <w:t>communication release</w:t>
      </w:r>
      <w:bookmarkEnd w:id="615"/>
      <w:r>
        <w:rPr>
          <w:lang w:eastAsia="zh-CN"/>
        </w:rPr>
        <w:t xml:space="preserve"> </w:t>
      </w:r>
    </w:p>
    <w:p w14:paraId="2CB1A416" w14:textId="77777777" w:rsidR="00C336BB" w:rsidRDefault="00C336BB" w:rsidP="00C336BB">
      <w:pPr>
        <w:pStyle w:val="Heading5"/>
        <w:rPr>
          <w:rFonts w:eastAsia="SimSun"/>
          <w:b/>
          <w:bCs/>
          <w:i/>
          <w:iCs/>
        </w:rPr>
      </w:pPr>
      <w:bookmarkStart w:id="616" w:name="_Toc187443111"/>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6"/>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7" w:name="_Toc187443112"/>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7"/>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8" w:name="_Toc187443113"/>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8"/>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9" w:name="_Toc187443114"/>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9"/>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0" w:name="_Toc187443115"/>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0"/>
    </w:p>
    <w:p w14:paraId="0C63ACFD" w14:textId="77777777" w:rsidR="00C336BB" w:rsidRPr="00543304" w:rsidRDefault="00C336BB" w:rsidP="00C336BB">
      <w:pPr>
        <w:pStyle w:val="Heading5"/>
        <w:rPr>
          <w:rFonts w:eastAsia="SimSun"/>
        </w:rPr>
      </w:pPr>
      <w:bookmarkStart w:id="621" w:name="_Toc187443116"/>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1"/>
    </w:p>
    <w:p w14:paraId="66F0212D" w14:textId="77777777" w:rsidR="00C336BB" w:rsidRDefault="00C336BB" w:rsidP="00C336BB">
      <w:pPr>
        <w:pStyle w:val="Heading5"/>
        <w:rPr>
          <w:rFonts w:eastAsia="SimSun"/>
          <w:b/>
          <w:bCs/>
          <w:i/>
          <w:iCs/>
        </w:rPr>
      </w:pPr>
      <w:bookmarkStart w:id="622" w:name="_Toc187443117"/>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2"/>
    </w:p>
    <w:p w14:paraId="2535AF30" w14:textId="77777777" w:rsidR="00C336BB" w:rsidRDefault="00C336BB" w:rsidP="00C336BB">
      <w:pPr>
        <w:pStyle w:val="Heading5"/>
        <w:rPr>
          <w:rFonts w:eastAsia="SimSun"/>
          <w:b/>
          <w:bCs/>
          <w:i/>
          <w:iCs/>
        </w:rPr>
      </w:pPr>
      <w:bookmarkStart w:id="623" w:name="_Toc187443118"/>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3"/>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4" w:name="_Toc187443119"/>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4"/>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5" w:name="_Toc187443120"/>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5"/>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6" w:name="_Toc187443121"/>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6"/>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7" w:name="_Toc187443122"/>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7"/>
    </w:p>
    <w:p w14:paraId="6FDFB724" w14:textId="77777777" w:rsidR="00C336BB" w:rsidRDefault="00C336BB" w:rsidP="00C336BB">
      <w:pPr>
        <w:pStyle w:val="Heading5"/>
        <w:rPr>
          <w:rFonts w:eastAsia="SimSun"/>
          <w:b/>
          <w:bCs/>
          <w:i/>
          <w:iCs/>
        </w:rPr>
      </w:pPr>
      <w:bookmarkStart w:id="628" w:name="_Toc187443123"/>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8"/>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9" w:name="_Toc187443124"/>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9"/>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0" w:name="_Toc187443125"/>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0"/>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1" w:name="_Toc187443126"/>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1"/>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2" w:name="_Toc187443127"/>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2"/>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3" w:name="_Toc187443128"/>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3"/>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4" w:name="_Toc187443129"/>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4"/>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5" w:name="_Toc187443130"/>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5"/>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6" w:name="_Toc187443131"/>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6"/>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7" w:name="_Toc187443132"/>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7"/>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8" w:name="_Toc187443133"/>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8"/>
    </w:p>
    <w:p w14:paraId="218694F3" w14:textId="77777777" w:rsidR="00C336BB" w:rsidRPr="00F21D36" w:rsidRDefault="00C336BB" w:rsidP="00C336BB">
      <w:pPr>
        <w:pStyle w:val="Heading5"/>
        <w:rPr>
          <w:lang w:eastAsia="zh-CN"/>
        </w:rPr>
      </w:pPr>
      <w:bookmarkStart w:id="639" w:name="_Toc187443134"/>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9"/>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0" w:name="_Toc187443135"/>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0"/>
    </w:p>
    <w:p w14:paraId="29C27FF1" w14:textId="77777777" w:rsidR="00C336BB" w:rsidRPr="00960B69" w:rsidRDefault="00C336BB" w:rsidP="00C336BB">
      <w:pPr>
        <w:pStyle w:val="Heading6"/>
        <w:rPr>
          <w:lang w:eastAsia="zh-CN"/>
        </w:rPr>
      </w:pPr>
      <w:bookmarkStart w:id="641" w:name="_Toc187443136"/>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1"/>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2" w:name="_Toc187443137"/>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2"/>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2.1pt;height:255.15pt" o:ole="">
            <v:imagedata r:id="rId115" o:title=""/>
          </v:shape>
          <o:OLEObject Type="Embed" ProgID="Visio.Drawing.11" ShapeID="_x0000_i1076" DrawAspect="Content" ObjectID="_1798055846" r:id="rId116"/>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3" w:name="_Toc187443138"/>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3"/>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4" w:name="_Toc187443139"/>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4"/>
    </w:p>
    <w:p w14:paraId="3533D497" w14:textId="77777777" w:rsidR="00C336BB" w:rsidRPr="00514D63" w:rsidRDefault="00C336BB" w:rsidP="00C336BB">
      <w:pPr>
        <w:pStyle w:val="Heading5"/>
        <w:rPr>
          <w:lang w:eastAsia="zh-CN"/>
        </w:rPr>
      </w:pPr>
      <w:bookmarkStart w:id="645" w:name="_Toc187443140"/>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5"/>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6" w:name="_Toc187443141"/>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6"/>
    </w:p>
    <w:p w14:paraId="2A9C3D72" w14:textId="77777777" w:rsidR="00C336BB" w:rsidRPr="004A6023" w:rsidRDefault="00C336BB" w:rsidP="00C336BB">
      <w:pPr>
        <w:pStyle w:val="Heading6"/>
        <w:rPr>
          <w:lang w:eastAsia="zh-CN"/>
        </w:rPr>
      </w:pPr>
      <w:bookmarkStart w:id="647" w:name="_Toc187443142"/>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7"/>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8" w:name="_Toc187443143"/>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8"/>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8pt;height:366.9pt" o:ole="">
            <v:imagedata r:id="rId117" o:title=""/>
          </v:shape>
          <o:OLEObject Type="Embed" ProgID="Visio.Drawing.11" ShapeID="_x0000_i1077" DrawAspect="Content" ObjectID="_1798055847" r:id="rId118"/>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9" w:name="_Toc187443144"/>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9"/>
    </w:p>
    <w:p w14:paraId="4526896D" w14:textId="77777777" w:rsidR="00C336BB" w:rsidRPr="00AA18AC" w:rsidRDefault="00C336BB" w:rsidP="00C336BB">
      <w:pPr>
        <w:pStyle w:val="Heading4"/>
        <w:rPr>
          <w:lang w:eastAsia="zh-CN"/>
        </w:rPr>
      </w:pPr>
      <w:bookmarkStart w:id="650" w:name="_Toc187443145"/>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0"/>
    </w:p>
    <w:p w14:paraId="7272F39C" w14:textId="77777777" w:rsidR="00C336BB" w:rsidRPr="00514D63" w:rsidRDefault="00C336BB" w:rsidP="00C336BB">
      <w:pPr>
        <w:pStyle w:val="Heading5"/>
        <w:rPr>
          <w:lang w:eastAsia="zh-CN"/>
        </w:rPr>
      </w:pPr>
      <w:bookmarkStart w:id="651" w:name="_Toc187443146"/>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1"/>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2" w:name="_Toc187443147"/>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2"/>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15pt;height:259.2pt" o:ole="">
            <v:imagedata r:id="rId119" o:title=""/>
          </v:shape>
          <o:OLEObject Type="Embed" ProgID="Visio.Drawing.11" ShapeID="_x0000_i1078" DrawAspect="Content" ObjectID="_1798055848" r:id="rId120"/>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3" w:name="_Toc187443148"/>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3"/>
    </w:p>
    <w:p w14:paraId="76721E17" w14:textId="77777777" w:rsidR="00C336BB" w:rsidRPr="00514D63" w:rsidRDefault="00C336BB" w:rsidP="00C336BB">
      <w:pPr>
        <w:pStyle w:val="Heading5"/>
        <w:rPr>
          <w:lang w:eastAsia="zh-CN"/>
        </w:rPr>
      </w:pPr>
      <w:bookmarkStart w:id="654" w:name="_Toc187443149"/>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4"/>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5" w:name="_Toc187443150"/>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5"/>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65pt;height:190.65pt" o:ole="">
            <v:imagedata r:id="rId121" o:title=""/>
          </v:shape>
          <o:OLEObject Type="Embed" ProgID="Visio.Drawing.11" ShapeID="_x0000_i1079" DrawAspect="Content" ObjectID="_1798055849" r:id="rId122"/>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6" w:name="_Toc187443151"/>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6"/>
    </w:p>
    <w:p w14:paraId="7829E892" w14:textId="77777777" w:rsidR="00C336BB" w:rsidRPr="00514D63" w:rsidRDefault="00C336BB" w:rsidP="00C336BB">
      <w:pPr>
        <w:pStyle w:val="Heading5"/>
        <w:rPr>
          <w:lang w:eastAsia="zh-CN"/>
        </w:rPr>
      </w:pPr>
      <w:bookmarkStart w:id="657" w:name="_Toc187443152"/>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7"/>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8" w:name="_Toc187443153"/>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8"/>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5pt;height:351.35pt" o:ole="">
            <v:imagedata r:id="rId123" o:title=""/>
          </v:shape>
          <o:OLEObject Type="Embed" ProgID="Visio.Drawing.11" ShapeID="_x0000_i1080" DrawAspect="Content" ObjectID="_1798055850" r:id="rId124"/>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9" w:name="_Toc187443154"/>
      <w:r>
        <w:rPr>
          <w:lang w:eastAsia="zh-CN"/>
        </w:rPr>
        <w:t>7</w:t>
      </w:r>
      <w:r>
        <w:t>.</w:t>
      </w:r>
      <w:r>
        <w:rPr>
          <w:lang w:eastAsia="zh-CN"/>
        </w:rPr>
        <w:t>8</w:t>
      </w:r>
      <w:r>
        <w:tab/>
        <w:t>Conversation management</w:t>
      </w:r>
      <w:bookmarkEnd w:id="659"/>
    </w:p>
    <w:p w14:paraId="22EDEF66" w14:textId="77777777" w:rsidR="00C336BB" w:rsidRDefault="00C336BB" w:rsidP="00C336BB">
      <w:pPr>
        <w:pStyle w:val="Heading3"/>
      </w:pPr>
      <w:bookmarkStart w:id="660" w:name="_Toc187443155"/>
      <w:r>
        <w:rPr>
          <w:lang w:eastAsia="zh-CN"/>
        </w:rPr>
        <w:t>7</w:t>
      </w:r>
      <w:r>
        <w:t>.</w:t>
      </w:r>
      <w:r>
        <w:rPr>
          <w:lang w:eastAsia="zh-CN"/>
        </w:rPr>
        <w:t>8</w:t>
      </w:r>
      <w:r>
        <w:t>.1</w:t>
      </w:r>
      <w:r>
        <w:tab/>
        <w:t>General</w:t>
      </w:r>
      <w:bookmarkEnd w:id="660"/>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1" w:name="_Toc187443156"/>
      <w:r>
        <w:rPr>
          <w:lang w:eastAsia="zh-CN"/>
        </w:rPr>
        <w:t>7.8.2</w:t>
      </w:r>
      <w:r>
        <w:rPr>
          <w:lang w:eastAsia="zh-CN"/>
        </w:rPr>
        <w:tab/>
        <w:t>Conversation management for on-network</w:t>
      </w:r>
      <w:bookmarkEnd w:id="661"/>
    </w:p>
    <w:p w14:paraId="79D1095D" w14:textId="77777777" w:rsidR="00C336BB" w:rsidRDefault="00C336BB" w:rsidP="00C336BB">
      <w:pPr>
        <w:pStyle w:val="Heading4"/>
        <w:rPr>
          <w:lang w:eastAsia="zh-CN"/>
        </w:rPr>
      </w:pPr>
      <w:bookmarkStart w:id="662" w:name="_Toc187443157"/>
      <w:r>
        <w:rPr>
          <w:lang w:eastAsia="zh-CN"/>
        </w:rPr>
        <w:t>7</w:t>
      </w:r>
      <w:r>
        <w:t>.</w:t>
      </w:r>
      <w:r>
        <w:rPr>
          <w:lang w:eastAsia="zh-CN"/>
        </w:rPr>
        <w:t>8</w:t>
      </w:r>
      <w:r>
        <w:t>.2.1</w:t>
      </w:r>
      <w:r>
        <w:tab/>
        <w:t>Information flows for conversation management</w:t>
      </w:r>
      <w:bookmarkEnd w:id="662"/>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3" w:name="_Toc187443158"/>
      <w:r>
        <w:rPr>
          <w:lang w:eastAsia="zh-CN"/>
        </w:rPr>
        <w:t>7</w:t>
      </w:r>
      <w:r>
        <w:t>.</w:t>
      </w:r>
      <w:r>
        <w:rPr>
          <w:lang w:eastAsia="zh-CN"/>
        </w:rPr>
        <w:t>8</w:t>
      </w:r>
      <w:r>
        <w:t>.2.2</w:t>
      </w:r>
      <w:r>
        <w:tab/>
        <w:t>One-to-one conversation management</w:t>
      </w:r>
      <w:bookmarkEnd w:id="663"/>
    </w:p>
    <w:p w14:paraId="5019759C" w14:textId="77777777" w:rsidR="00C336BB" w:rsidRDefault="00C336BB" w:rsidP="00C336BB">
      <w:pPr>
        <w:pStyle w:val="Heading5"/>
        <w:rPr>
          <w:lang w:eastAsia="zh-CN"/>
        </w:rPr>
      </w:pPr>
      <w:bookmarkStart w:id="664" w:name="_Toc187443159"/>
      <w:r>
        <w:rPr>
          <w:lang w:eastAsia="zh-CN"/>
        </w:rPr>
        <w:t>7</w:t>
      </w:r>
      <w:r>
        <w:t>.</w:t>
      </w:r>
      <w:r>
        <w:rPr>
          <w:lang w:eastAsia="zh-CN"/>
        </w:rPr>
        <w:t>8</w:t>
      </w:r>
      <w:r>
        <w:t>.2.2.</w:t>
      </w:r>
      <w:r>
        <w:rPr>
          <w:rFonts w:hint="eastAsia"/>
          <w:lang w:eastAsia="zh-CN"/>
        </w:rPr>
        <w:t>1</w:t>
      </w:r>
      <w:r>
        <w:tab/>
      </w:r>
      <w:r>
        <w:rPr>
          <w:rFonts w:hint="eastAsia"/>
          <w:lang w:eastAsia="zh-CN"/>
        </w:rPr>
        <w:t>Procedure</w:t>
      </w:r>
      <w:bookmarkEnd w:id="664"/>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5.7pt;height:146.3pt" o:ole="">
            <v:imagedata r:id="rId125" o:title=""/>
          </v:shape>
          <o:OLEObject Type="Embed" ProgID="Visio.Drawing.11" ShapeID="_x0000_i1081" DrawAspect="Content" ObjectID="_1798055851" r:id="rId126"/>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5" w:name="_Toc187443160"/>
      <w:r>
        <w:rPr>
          <w:lang w:eastAsia="zh-CN"/>
        </w:rPr>
        <w:t>7</w:t>
      </w:r>
      <w:r>
        <w:t>.</w:t>
      </w:r>
      <w:r>
        <w:rPr>
          <w:lang w:eastAsia="zh-CN"/>
        </w:rPr>
        <w:t>8</w:t>
      </w:r>
      <w:r>
        <w:t>.2.3</w:t>
      </w:r>
      <w:r>
        <w:tab/>
        <w:t>Group conversation management</w:t>
      </w:r>
      <w:bookmarkEnd w:id="665"/>
    </w:p>
    <w:p w14:paraId="41167DE7" w14:textId="77777777" w:rsidR="00C336BB" w:rsidRDefault="00C336BB" w:rsidP="00C336BB">
      <w:pPr>
        <w:pStyle w:val="Heading5"/>
        <w:rPr>
          <w:lang w:eastAsia="zh-CN"/>
        </w:rPr>
      </w:pPr>
      <w:bookmarkStart w:id="666" w:name="_Toc187443161"/>
      <w:r>
        <w:rPr>
          <w:lang w:eastAsia="zh-CN"/>
        </w:rPr>
        <w:t>7</w:t>
      </w:r>
      <w:r>
        <w:t>.</w:t>
      </w:r>
      <w:r>
        <w:rPr>
          <w:lang w:eastAsia="zh-CN"/>
        </w:rPr>
        <w:t>8</w:t>
      </w:r>
      <w:r>
        <w:t>.2.3.</w:t>
      </w:r>
      <w:r>
        <w:rPr>
          <w:rFonts w:hint="eastAsia"/>
          <w:lang w:eastAsia="zh-CN"/>
        </w:rPr>
        <w:t>1</w:t>
      </w:r>
      <w:r>
        <w:tab/>
      </w:r>
      <w:r>
        <w:rPr>
          <w:rFonts w:hint="eastAsia"/>
          <w:lang w:eastAsia="zh-CN"/>
        </w:rPr>
        <w:t>Procedure</w:t>
      </w:r>
      <w:bookmarkEnd w:id="666"/>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5pt;height:139.95pt" o:ole="">
            <v:imagedata r:id="rId127" o:title=""/>
          </v:shape>
          <o:OLEObject Type="Embed" ProgID="Visio.Drawing.11" ShapeID="_x0000_i1082" DrawAspect="Content" ObjectID="_1798055852" r:id="rId128"/>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7" w:name="_Toc187443162"/>
      <w:r>
        <w:rPr>
          <w:lang w:eastAsia="zh-CN"/>
        </w:rPr>
        <w:t>7.8.3</w:t>
      </w:r>
      <w:r>
        <w:rPr>
          <w:lang w:eastAsia="zh-CN"/>
        </w:rPr>
        <w:tab/>
        <w:t>Conversation management for off-network</w:t>
      </w:r>
      <w:bookmarkEnd w:id="667"/>
    </w:p>
    <w:p w14:paraId="01374AD0" w14:textId="77777777" w:rsidR="00C336BB" w:rsidRDefault="00C336BB" w:rsidP="00C336BB">
      <w:pPr>
        <w:pStyle w:val="Heading4"/>
      </w:pPr>
      <w:bookmarkStart w:id="668" w:name="_Toc187443163"/>
      <w:r>
        <w:rPr>
          <w:lang w:eastAsia="zh-CN"/>
        </w:rPr>
        <w:t>7</w:t>
      </w:r>
      <w:r>
        <w:t>.</w:t>
      </w:r>
      <w:r>
        <w:rPr>
          <w:lang w:eastAsia="zh-CN"/>
        </w:rPr>
        <w:t>8</w:t>
      </w:r>
      <w:r>
        <w:t>.3.1</w:t>
      </w:r>
      <w:r>
        <w:tab/>
        <w:t>One-to-one conversation management</w:t>
      </w:r>
      <w:bookmarkEnd w:id="668"/>
    </w:p>
    <w:p w14:paraId="413DCBAE" w14:textId="77777777" w:rsidR="00C336BB" w:rsidRDefault="00C336BB" w:rsidP="00C336BB">
      <w:pPr>
        <w:pStyle w:val="Heading5"/>
        <w:rPr>
          <w:lang w:eastAsia="zh-CN"/>
        </w:rPr>
      </w:pPr>
      <w:bookmarkStart w:id="669" w:name="_Toc187443164"/>
      <w:r>
        <w:rPr>
          <w:lang w:eastAsia="zh-CN"/>
        </w:rPr>
        <w:t>7</w:t>
      </w:r>
      <w:r>
        <w:t>.</w:t>
      </w:r>
      <w:r>
        <w:rPr>
          <w:lang w:eastAsia="zh-CN"/>
        </w:rPr>
        <w:t>8</w:t>
      </w:r>
      <w:r>
        <w:t>.3.1.</w:t>
      </w:r>
      <w:r>
        <w:rPr>
          <w:rFonts w:hint="eastAsia"/>
          <w:lang w:eastAsia="zh-CN"/>
        </w:rPr>
        <w:t>1</w:t>
      </w:r>
      <w:r>
        <w:tab/>
      </w:r>
      <w:r>
        <w:rPr>
          <w:rFonts w:hint="eastAsia"/>
          <w:lang w:eastAsia="zh-CN"/>
        </w:rPr>
        <w:t>Procedure</w:t>
      </w:r>
      <w:bookmarkEnd w:id="669"/>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1pt;height:153.8pt" o:ole="">
            <v:imagedata r:id="rId129" o:title=""/>
          </v:shape>
          <o:OLEObject Type="Embed" ProgID="Visio.Drawing.11" ShapeID="_x0000_i1083" DrawAspect="Content" ObjectID="_1798055853" r:id="rId130"/>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0" w:name="_Toc187443165"/>
      <w:r>
        <w:rPr>
          <w:lang w:eastAsia="zh-CN"/>
        </w:rPr>
        <w:t>7</w:t>
      </w:r>
      <w:r>
        <w:t>.</w:t>
      </w:r>
      <w:r>
        <w:rPr>
          <w:lang w:eastAsia="zh-CN"/>
        </w:rPr>
        <w:t>8</w:t>
      </w:r>
      <w:r>
        <w:t>.3.2</w:t>
      </w:r>
      <w:r>
        <w:tab/>
        <w:t>Group conversation management</w:t>
      </w:r>
      <w:bookmarkEnd w:id="670"/>
    </w:p>
    <w:p w14:paraId="4CE58775" w14:textId="77777777" w:rsidR="00C336BB" w:rsidRDefault="00C336BB" w:rsidP="00C336BB">
      <w:pPr>
        <w:pStyle w:val="Heading5"/>
        <w:rPr>
          <w:lang w:eastAsia="zh-CN"/>
        </w:rPr>
      </w:pPr>
      <w:bookmarkStart w:id="671" w:name="_Toc187443166"/>
      <w:r>
        <w:rPr>
          <w:lang w:eastAsia="zh-CN"/>
        </w:rPr>
        <w:t>7</w:t>
      </w:r>
      <w:r>
        <w:t>.</w:t>
      </w:r>
      <w:r>
        <w:rPr>
          <w:lang w:eastAsia="zh-CN"/>
        </w:rPr>
        <w:t>8</w:t>
      </w:r>
      <w:r>
        <w:t>.3.2.</w:t>
      </w:r>
      <w:r>
        <w:rPr>
          <w:rFonts w:hint="eastAsia"/>
          <w:lang w:eastAsia="zh-CN"/>
        </w:rPr>
        <w:t>1</w:t>
      </w:r>
      <w:r>
        <w:tab/>
      </w:r>
      <w:r>
        <w:rPr>
          <w:rFonts w:hint="eastAsia"/>
          <w:lang w:eastAsia="zh-CN"/>
        </w:rPr>
        <w:t>Procedure</w:t>
      </w:r>
      <w:bookmarkEnd w:id="671"/>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4.55pt;height:135.95pt" o:ole="">
            <v:imagedata r:id="rId131" o:title=""/>
          </v:shape>
          <o:OLEObject Type="Embed" ProgID="Visio.Drawing.11" ShapeID="_x0000_i1084" DrawAspect="Content" ObjectID="_1798055854" r:id="rId132"/>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2" w:name="_Toc187443167"/>
      <w:r>
        <w:rPr>
          <w:lang w:eastAsia="zh-CN"/>
        </w:rPr>
        <w:t>7</w:t>
      </w:r>
      <w:r>
        <w:t>.</w:t>
      </w:r>
      <w:r>
        <w:rPr>
          <w:lang w:eastAsia="zh-CN"/>
        </w:rPr>
        <w:t>9</w:t>
      </w:r>
      <w:r>
        <w:tab/>
        <w:t>Enhanced status</w:t>
      </w:r>
      <w:bookmarkEnd w:id="672"/>
    </w:p>
    <w:p w14:paraId="33E60C1F" w14:textId="77777777" w:rsidR="00C336BB" w:rsidRDefault="00C336BB" w:rsidP="00C336BB">
      <w:pPr>
        <w:pStyle w:val="Heading3"/>
      </w:pPr>
      <w:bookmarkStart w:id="673" w:name="_Toc187443168"/>
      <w:r>
        <w:rPr>
          <w:lang w:eastAsia="zh-CN"/>
        </w:rPr>
        <w:t>7</w:t>
      </w:r>
      <w:r>
        <w:t>.</w:t>
      </w:r>
      <w:r>
        <w:rPr>
          <w:lang w:eastAsia="zh-CN"/>
        </w:rPr>
        <w:t>9</w:t>
      </w:r>
      <w:r>
        <w:t>.1</w:t>
      </w:r>
      <w:r>
        <w:tab/>
        <w:t>General</w:t>
      </w:r>
      <w:bookmarkEnd w:id="673"/>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4" w:name="_Toc187443169"/>
      <w:r>
        <w:rPr>
          <w:lang w:eastAsia="zh-CN"/>
        </w:rPr>
        <w:t>7.9.2</w:t>
      </w:r>
      <w:r>
        <w:rPr>
          <w:lang w:eastAsia="zh-CN"/>
        </w:rPr>
        <w:tab/>
        <w:t>Preset values for enhanced status</w:t>
      </w:r>
      <w:bookmarkEnd w:id="674"/>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5" w:name="_Toc187443170"/>
      <w:r>
        <w:rPr>
          <w:lang w:eastAsia="zh-CN"/>
        </w:rPr>
        <w:t>7.9.3</w:t>
      </w:r>
      <w:r>
        <w:rPr>
          <w:lang w:eastAsia="zh-CN"/>
        </w:rPr>
        <w:tab/>
        <w:t>Enhanced status for on-network</w:t>
      </w:r>
      <w:bookmarkEnd w:id="675"/>
    </w:p>
    <w:p w14:paraId="7D69D5DE" w14:textId="77777777" w:rsidR="00C336BB" w:rsidRDefault="00C336BB" w:rsidP="00C336BB">
      <w:pPr>
        <w:pStyle w:val="Heading4"/>
      </w:pPr>
      <w:bookmarkStart w:id="676" w:name="_Toc187443171"/>
      <w:r>
        <w:rPr>
          <w:lang w:eastAsia="zh-CN"/>
        </w:rPr>
        <w:t>7</w:t>
      </w:r>
      <w:r>
        <w:t>.</w:t>
      </w:r>
      <w:r>
        <w:rPr>
          <w:lang w:eastAsia="zh-CN"/>
        </w:rPr>
        <w:t>9</w:t>
      </w:r>
      <w:r>
        <w:t>.3.1</w:t>
      </w:r>
      <w:r>
        <w:tab/>
        <w:t>Sharing enhanced status information</w:t>
      </w:r>
      <w:bookmarkEnd w:id="676"/>
    </w:p>
    <w:p w14:paraId="603E9045" w14:textId="77777777" w:rsidR="00C336BB" w:rsidRDefault="00C336BB" w:rsidP="00C336BB">
      <w:pPr>
        <w:pStyle w:val="Heading5"/>
        <w:rPr>
          <w:lang w:eastAsia="zh-CN"/>
        </w:rPr>
      </w:pPr>
      <w:bookmarkStart w:id="677" w:name="_Toc187443172"/>
      <w:r>
        <w:rPr>
          <w:lang w:eastAsia="zh-CN"/>
        </w:rPr>
        <w:t>7</w:t>
      </w:r>
      <w:r>
        <w:t>.</w:t>
      </w:r>
      <w:r>
        <w:rPr>
          <w:lang w:eastAsia="zh-CN"/>
        </w:rPr>
        <w:t>9</w:t>
      </w:r>
      <w:r>
        <w:t>.3.1.1</w:t>
      </w:r>
      <w:r>
        <w:tab/>
      </w:r>
      <w:r>
        <w:rPr>
          <w:rFonts w:hint="eastAsia"/>
          <w:lang w:eastAsia="zh-CN"/>
        </w:rPr>
        <w:t>Procedure</w:t>
      </w:r>
      <w:bookmarkEnd w:id="677"/>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5pt;height:240.2pt" o:ole="">
            <v:imagedata r:id="rId133" o:title=""/>
          </v:shape>
          <o:OLEObject Type="Embed" ProgID="Visio.Drawing.11" ShapeID="_x0000_i1085" DrawAspect="Content" ObjectID="_1798055855" r:id="rId134"/>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8" w:name="_Toc187443173"/>
      <w:r>
        <w:rPr>
          <w:lang w:eastAsia="zh-CN"/>
        </w:rPr>
        <w:t>7.9.4</w:t>
      </w:r>
      <w:r>
        <w:rPr>
          <w:lang w:eastAsia="zh-CN"/>
        </w:rPr>
        <w:tab/>
        <w:t>Enhanced status for off-network</w:t>
      </w:r>
      <w:bookmarkEnd w:id="678"/>
    </w:p>
    <w:p w14:paraId="56A3AE4B" w14:textId="77777777" w:rsidR="00C336BB" w:rsidRDefault="00C336BB" w:rsidP="00C336BB">
      <w:pPr>
        <w:pStyle w:val="Heading4"/>
      </w:pPr>
      <w:bookmarkStart w:id="679" w:name="_Toc187443174"/>
      <w:r>
        <w:rPr>
          <w:lang w:eastAsia="zh-CN"/>
        </w:rPr>
        <w:t>7</w:t>
      </w:r>
      <w:r>
        <w:t>.</w:t>
      </w:r>
      <w:r>
        <w:rPr>
          <w:lang w:eastAsia="zh-CN"/>
        </w:rPr>
        <w:t>9</w:t>
      </w:r>
      <w:r>
        <w:t>.4.1</w:t>
      </w:r>
      <w:r>
        <w:tab/>
        <w:t>Sharing enhanced status information</w:t>
      </w:r>
      <w:bookmarkEnd w:id="679"/>
    </w:p>
    <w:p w14:paraId="6062650F" w14:textId="77777777" w:rsidR="00C336BB" w:rsidRDefault="00C336BB" w:rsidP="00C336BB">
      <w:pPr>
        <w:pStyle w:val="Heading5"/>
        <w:rPr>
          <w:lang w:eastAsia="zh-CN"/>
        </w:rPr>
      </w:pPr>
      <w:bookmarkStart w:id="680" w:name="_Toc187443175"/>
      <w:r>
        <w:rPr>
          <w:lang w:eastAsia="zh-CN"/>
        </w:rPr>
        <w:t>7</w:t>
      </w:r>
      <w:r>
        <w:t>.</w:t>
      </w:r>
      <w:r>
        <w:rPr>
          <w:lang w:eastAsia="zh-CN"/>
        </w:rPr>
        <w:t>9</w:t>
      </w:r>
      <w:r>
        <w:t>.4.1.</w:t>
      </w:r>
      <w:r>
        <w:rPr>
          <w:rFonts w:hint="eastAsia"/>
          <w:lang w:eastAsia="zh-CN"/>
        </w:rPr>
        <w:t>1</w:t>
      </w:r>
      <w:r>
        <w:tab/>
      </w:r>
      <w:r>
        <w:rPr>
          <w:rFonts w:hint="eastAsia"/>
          <w:lang w:eastAsia="zh-CN"/>
        </w:rPr>
        <w:t>Procedure</w:t>
      </w:r>
      <w:bookmarkEnd w:id="680"/>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05pt;height:245.4pt" o:ole="">
            <v:imagedata r:id="rId135" o:title=""/>
          </v:shape>
          <o:OLEObject Type="Embed" ProgID="Visio.Drawing.11" ShapeID="_x0000_i1086" DrawAspect="Content" ObjectID="_1798055856" r:id="rId136"/>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1" w:name="_Toc187443176"/>
      <w:r>
        <w:t>7.10</w:t>
      </w:r>
      <w:r>
        <w:tab/>
        <w:t>MCData emergency alert (on-network and off-network)</w:t>
      </w:r>
      <w:bookmarkEnd w:id="681"/>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2" w:name="_Toc433209774"/>
      <w:bookmarkStart w:id="683" w:name="_Toc460616070"/>
      <w:bookmarkStart w:id="684" w:name="_Toc460616931"/>
      <w:bookmarkStart w:id="685" w:name="_Toc122563136"/>
      <w:bookmarkStart w:id="686" w:name="_Toc187443177"/>
      <w:r w:rsidRPr="00F1511F">
        <w:t>7.10</w:t>
      </w:r>
      <w:r>
        <w:t>a</w:t>
      </w:r>
      <w:r w:rsidRPr="00F1511F">
        <w:tab/>
        <w:t>MCData ad</w:t>
      </w:r>
      <w:r>
        <w:t> </w:t>
      </w:r>
      <w:r w:rsidRPr="00F1511F">
        <w:t>hoc group emergency alert (on-network)</w:t>
      </w:r>
      <w:bookmarkEnd w:id="686"/>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7" w:name="_Toc187443178"/>
      <w:bookmarkEnd w:id="682"/>
      <w:bookmarkEnd w:id="683"/>
      <w:bookmarkEnd w:id="684"/>
      <w:bookmarkEnd w:id="685"/>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7"/>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5pt;height:195.25pt" o:ole="">
            <v:imagedata r:id="rId137" o:title=""/>
          </v:shape>
          <o:OLEObject Type="Embed" ProgID="Visio.Drawing.11" ShapeID="_x0000_i1087" DrawAspect="Content" ObjectID="_1798055857" r:id="rId138"/>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8" w:name="_Toc460616198"/>
      <w:bookmarkStart w:id="689" w:name="_Toc460617059"/>
      <w:bookmarkStart w:id="690" w:name="_Toc468358236"/>
      <w:bookmarkStart w:id="691" w:name="_Toc187443179"/>
      <w:r>
        <w:t>7.12</w:t>
      </w:r>
      <w:r>
        <w:tab/>
        <w:t>MCData</w:t>
      </w:r>
      <w:r w:rsidRPr="00AB5FED">
        <w:t xml:space="preserve"> resource management (on-network)</w:t>
      </w:r>
      <w:bookmarkEnd w:id="688"/>
      <w:bookmarkEnd w:id="689"/>
      <w:bookmarkEnd w:id="690"/>
      <w:bookmarkEnd w:id="691"/>
    </w:p>
    <w:p w14:paraId="40A3651E" w14:textId="77777777" w:rsidR="00C336BB" w:rsidRPr="00F129E7" w:rsidRDefault="00C336BB" w:rsidP="00C336BB">
      <w:pPr>
        <w:pStyle w:val="Heading3"/>
      </w:pPr>
      <w:bookmarkStart w:id="692" w:name="_Toc187443180"/>
      <w:r>
        <w:t>7.12.1</w:t>
      </w:r>
      <w:r>
        <w:tab/>
        <w:t>General</w:t>
      </w:r>
      <w:bookmarkEnd w:id="692"/>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3" w:name="_Toc187443181"/>
      <w:r>
        <w:t>7.12.2</w:t>
      </w:r>
      <w:r>
        <w:tab/>
      </w:r>
      <w:r w:rsidR="005F0596">
        <w:t>Void</w:t>
      </w:r>
      <w:bookmarkEnd w:id="693"/>
    </w:p>
    <w:p w14:paraId="0C1F0B11" w14:textId="77777777" w:rsidR="00C336BB" w:rsidRDefault="00C336BB" w:rsidP="00C336BB">
      <w:pPr>
        <w:pStyle w:val="Heading2"/>
      </w:pPr>
      <w:bookmarkStart w:id="694" w:name="_Toc187443182"/>
      <w:r>
        <w:t>7.13</w:t>
      </w:r>
      <w:r>
        <w:tab/>
        <w:t>Operations on MCData message store</w:t>
      </w:r>
      <w:bookmarkEnd w:id="694"/>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5" w:name="_Toc187443183"/>
      <w:r>
        <w:lastRenderedPageBreak/>
        <w:t>7.13.1</w:t>
      </w:r>
      <w:r>
        <w:tab/>
        <w:t>MCData message store structure</w:t>
      </w:r>
      <w:bookmarkEnd w:id="695"/>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4pt;height:213.7pt" o:ole="">
            <v:imagedata r:id="rId139" o:title=""/>
          </v:shape>
          <o:OLEObject Type="Embed" ProgID="Visio.Drawing.11" ShapeID="_x0000_i1088" DrawAspect="Content" ObjectID="_1798055858" r:id="rId140"/>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6" w:name="_Toc187443184"/>
      <w:r>
        <w:t>7.13.2</w:t>
      </w:r>
      <w:r>
        <w:tab/>
        <w:t>Authentication and authorization</w:t>
      </w:r>
      <w:bookmarkEnd w:id="696"/>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7" w:name="_Toc187443185"/>
      <w:r>
        <w:lastRenderedPageBreak/>
        <w:t>7.13.3</w:t>
      </w:r>
      <w:r>
        <w:tab/>
        <w:t>Manage MCData message store</w:t>
      </w:r>
      <w:bookmarkEnd w:id="697"/>
    </w:p>
    <w:p w14:paraId="1B733705" w14:textId="77777777" w:rsidR="00C336BB" w:rsidRDefault="00C336BB" w:rsidP="00C336BB">
      <w:pPr>
        <w:pStyle w:val="Heading4"/>
      </w:pPr>
      <w:bookmarkStart w:id="698" w:name="_Toc187443186"/>
      <w:r>
        <w:t>7.13.3.1</w:t>
      </w:r>
      <w:r>
        <w:tab/>
        <w:t>Information flows for managing MCData message store</w:t>
      </w:r>
      <w:bookmarkEnd w:id="698"/>
      <w:r>
        <w:t xml:space="preserve"> </w:t>
      </w:r>
    </w:p>
    <w:p w14:paraId="2E12703E" w14:textId="77777777" w:rsidR="00C336BB" w:rsidRDefault="00C336BB" w:rsidP="00C336BB">
      <w:pPr>
        <w:pStyle w:val="Heading5"/>
      </w:pPr>
      <w:bookmarkStart w:id="699" w:name="_Toc187443187"/>
      <w:r>
        <w:t>7.13.3.1.1</w:t>
      </w:r>
      <w:r>
        <w:tab/>
        <w:t>MCData retrieve a stored object request</w:t>
      </w:r>
      <w:bookmarkEnd w:id="699"/>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0" w:name="_Toc187443188"/>
      <w:r>
        <w:t>7.13.3.1.2</w:t>
      </w:r>
      <w:r>
        <w:tab/>
        <w:t>MCData retrieve a stored object response</w:t>
      </w:r>
      <w:bookmarkEnd w:id="700"/>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1" w:name="_Toc187443189"/>
      <w:r>
        <w:t>7.13.3.1.3</w:t>
      </w:r>
      <w:r>
        <w:tab/>
        <w:t>MCData search stored objects request</w:t>
      </w:r>
      <w:bookmarkEnd w:id="701"/>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2" w:name="_Toc187443190"/>
      <w:r>
        <w:t>7.13.3.1.4</w:t>
      </w:r>
      <w:r>
        <w:tab/>
        <w:t>MCData search stored objects response</w:t>
      </w:r>
      <w:bookmarkEnd w:id="702"/>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3" w:name="_Toc187443191"/>
      <w:r>
        <w:lastRenderedPageBreak/>
        <w:t>7.13.3.1.5</w:t>
      </w:r>
      <w:r>
        <w:tab/>
        <w:t>MCData update a stored object request</w:t>
      </w:r>
      <w:bookmarkEnd w:id="703"/>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4" w:name="_Toc187443192"/>
      <w:r>
        <w:t>7.13.3.1.6</w:t>
      </w:r>
      <w:r>
        <w:tab/>
        <w:t>MCData update a stored object response</w:t>
      </w:r>
      <w:bookmarkEnd w:id="704"/>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5" w:name="_Toc187443193"/>
      <w:r>
        <w:t>7.13.3.1.7</w:t>
      </w:r>
      <w:r>
        <w:tab/>
        <w:t>MCData delete a stored object request</w:t>
      </w:r>
      <w:bookmarkEnd w:id="705"/>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6" w:name="_Toc187443194"/>
      <w:r>
        <w:t>7.13.3.1.8</w:t>
      </w:r>
      <w:r>
        <w:tab/>
        <w:t>MCData delete a stored object response</w:t>
      </w:r>
      <w:bookmarkEnd w:id="706"/>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7" w:name="_Toc187443195"/>
      <w:r>
        <w:t>7.13.3.1.9</w:t>
      </w:r>
      <w:r>
        <w:tab/>
        <w:t>MCData synchronization request</w:t>
      </w:r>
      <w:bookmarkEnd w:id="707"/>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8" w:name="_Toc187443196"/>
      <w:r>
        <w:t>7.13.3.1.10</w:t>
      </w:r>
      <w:r>
        <w:tab/>
        <w:t>MCData synchronization response</w:t>
      </w:r>
      <w:bookmarkEnd w:id="708"/>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9" w:name="_Toc187443197"/>
      <w:r>
        <w:t>7.13.3.1.11</w:t>
      </w:r>
      <w:r>
        <w:tab/>
        <w:t>MCData create a user account request</w:t>
      </w:r>
      <w:bookmarkEnd w:id="709"/>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0" w:name="_Toc187443198"/>
      <w:r>
        <w:t>7.13.3.1.12</w:t>
      </w:r>
      <w:r>
        <w:tab/>
        <w:t>MCData create a user account response</w:t>
      </w:r>
      <w:bookmarkEnd w:id="710"/>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1" w:name="_Toc187443199"/>
      <w:r>
        <w:t>7.13.3.1.13</w:t>
      </w:r>
      <w:r>
        <w:tab/>
        <w:t>MCData deposit an object request</w:t>
      </w:r>
      <w:bookmarkEnd w:id="711"/>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2" w:name="_Toc187443200"/>
      <w:r>
        <w:lastRenderedPageBreak/>
        <w:t>7.13.3.1.14</w:t>
      </w:r>
      <w:r>
        <w:tab/>
        <w:t>MCData deposit an object response</w:t>
      </w:r>
      <w:bookmarkEnd w:id="712"/>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3" w:name="_Toc187443201"/>
      <w:r>
        <w:t>7.13.3.1.15</w:t>
      </w:r>
      <w:r>
        <w:tab/>
        <w:t>MCData copy a stored object request</w:t>
      </w:r>
      <w:bookmarkEnd w:id="713"/>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4" w:name="_Toc187443202"/>
      <w:r>
        <w:t>7.13.3.1.16</w:t>
      </w:r>
      <w:r>
        <w:tab/>
        <w:t>MCData copy a stored object response</w:t>
      </w:r>
      <w:bookmarkEnd w:id="714"/>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5" w:name="_Toc187443203"/>
      <w:r>
        <w:t>7.13.3.1.17</w:t>
      </w:r>
      <w:r>
        <w:tab/>
        <w:t>MCData move a stored object request</w:t>
      </w:r>
      <w:bookmarkEnd w:id="715"/>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6" w:name="_Toc187443204"/>
      <w:r>
        <w:t>7.13.3.1.18</w:t>
      </w:r>
      <w:r>
        <w:tab/>
        <w:t>MCData move a stored object response</w:t>
      </w:r>
      <w:bookmarkEnd w:id="716"/>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7" w:name="_Toc187443205"/>
      <w:r>
        <w:t>7.13.3.1.19</w:t>
      </w:r>
      <w:r>
        <w:tab/>
        <w:t>MCData create folder request</w:t>
      </w:r>
      <w:bookmarkEnd w:id="717"/>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8" w:name="_Toc187443206"/>
      <w:r>
        <w:t>7.13.3.1.20</w:t>
      </w:r>
      <w:r>
        <w:tab/>
        <w:t>MCData create folder response</w:t>
      </w:r>
      <w:bookmarkEnd w:id="718"/>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9" w:name="_Toc187443207"/>
      <w:r>
        <w:t>7.13.3.1.21</w:t>
      </w:r>
      <w:r>
        <w:tab/>
        <w:t>MCData delete folder request</w:t>
      </w:r>
      <w:bookmarkEnd w:id="719"/>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0" w:name="_Toc187443208"/>
      <w:r>
        <w:t>7.13.3.1.22</w:t>
      </w:r>
      <w:r>
        <w:tab/>
        <w:t>MCData delete folder response</w:t>
      </w:r>
      <w:bookmarkEnd w:id="720"/>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1" w:name="_Toc187443209"/>
      <w:r>
        <w:t>7.13.3.1.23</w:t>
      </w:r>
      <w:r>
        <w:tab/>
        <w:t>MCData copy folder request</w:t>
      </w:r>
      <w:bookmarkEnd w:id="721"/>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2" w:name="_Toc187443210"/>
      <w:r>
        <w:t>7.13.3.1.24</w:t>
      </w:r>
      <w:r>
        <w:tab/>
        <w:t>MCData copy folder response</w:t>
      </w:r>
      <w:bookmarkEnd w:id="722"/>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3" w:name="_Toc187443211"/>
      <w:r>
        <w:t>7.13.3.1.25</w:t>
      </w:r>
      <w:r>
        <w:tab/>
        <w:t>MCData move folder request</w:t>
      </w:r>
      <w:bookmarkEnd w:id="723"/>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4" w:name="_Toc187443212"/>
      <w:r>
        <w:t>7.13.3.1.26</w:t>
      </w:r>
      <w:r>
        <w:tab/>
        <w:t>MCData move folder response</w:t>
      </w:r>
      <w:bookmarkEnd w:id="724"/>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5" w:name="_Toc187443213"/>
      <w:r>
        <w:t>7.13.3.1.27</w:t>
      </w:r>
      <w:r>
        <w:tab/>
        <w:t>MCData list folder request</w:t>
      </w:r>
      <w:bookmarkEnd w:id="725"/>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6" w:name="_Toc187443214"/>
      <w:r>
        <w:t>7.13.3.1.28</w:t>
      </w:r>
      <w:r>
        <w:tab/>
        <w:t>MCData list folder response</w:t>
      </w:r>
      <w:bookmarkEnd w:id="726"/>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7" w:name="_Toc187443215"/>
      <w:r>
        <w:t>7.13.3.1.29</w:t>
      </w:r>
      <w:r>
        <w:tab/>
        <w:t>MCData upload objects request</w:t>
      </w:r>
      <w:bookmarkEnd w:id="727"/>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8" w:name="_Toc187443216"/>
      <w:r>
        <w:t>7.13.3.1.30</w:t>
      </w:r>
      <w:r>
        <w:tab/>
        <w:t>MCData upload objects response</w:t>
      </w:r>
      <w:bookmarkEnd w:id="728"/>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9" w:name="_Toc18744321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9"/>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0" w:name="_Toc187443218"/>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0"/>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1" w:name="_Toc187443219"/>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1"/>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2" w:name="_Toc187443220"/>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2"/>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3" w:name="_Toc187443221"/>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3"/>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4" w:name="_Toc187443222"/>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4"/>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5" w:name="_Toc187443223"/>
      <w:r>
        <w:t>7.13.3.1.37</w:t>
      </w:r>
      <w:r>
        <w:tab/>
        <w:t>MCData search folder request</w:t>
      </w:r>
      <w:bookmarkEnd w:id="735"/>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6" w:name="_Toc187443224"/>
      <w:r>
        <w:t>7.13.3.1.38</w:t>
      </w:r>
      <w:r>
        <w:tab/>
        <w:t>MCData search folder response</w:t>
      </w:r>
      <w:bookmarkEnd w:id="736"/>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7" w:name="_Toc187443225"/>
      <w:r>
        <w:t>7.13.3.1.39</w:t>
      </w:r>
      <w:r>
        <w:tab/>
        <w:t>MCData retrieve folder content request</w:t>
      </w:r>
      <w:bookmarkEnd w:id="737"/>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8" w:name="_Toc187443226"/>
      <w:r>
        <w:t>7.13.3.1.40</w:t>
      </w:r>
      <w:r>
        <w:tab/>
        <w:t>MCData retrieve folder content response</w:t>
      </w:r>
      <w:bookmarkEnd w:id="738"/>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9" w:name="_Toc187443227"/>
      <w:r>
        <w:t>7.13.3.1.41</w:t>
      </w:r>
      <w:r>
        <w:tab/>
        <w:t>MCData retrieve file to store locally request</w:t>
      </w:r>
      <w:bookmarkEnd w:id="739"/>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0" w:name="_Toc187443228"/>
      <w:r>
        <w:t>7.13.3.1.42</w:t>
      </w:r>
      <w:r>
        <w:tab/>
        <w:t xml:space="preserve">MCData </w:t>
      </w:r>
      <w:r>
        <w:rPr>
          <w:lang w:eastAsia="ko-KR"/>
        </w:rPr>
        <w:t>retrieve file to store locally</w:t>
      </w:r>
      <w:r>
        <w:t xml:space="preserve"> response</w:t>
      </w:r>
      <w:bookmarkEnd w:id="740"/>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1" w:name="_Toc187443229"/>
      <w:r w:rsidRPr="004D41EC">
        <w:rPr>
          <w:lang w:val="en-IN"/>
        </w:rPr>
        <w:t>7.13.3.1.</w:t>
      </w:r>
      <w:r>
        <w:rPr>
          <w:lang w:val="en-IN"/>
        </w:rPr>
        <w:t>43</w:t>
      </w:r>
      <w:r>
        <w:rPr>
          <w:lang w:val="en-IN"/>
        </w:rPr>
        <w:tab/>
      </w:r>
      <w:r w:rsidRPr="00540DF3">
        <w:rPr>
          <w:lang w:val="en-IN"/>
        </w:rPr>
        <w:t>Update notification channel request</w:t>
      </w:r>
      <w:bookmarkEnd w:id="741"/>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2" w:name="_Toc187443230"/>
      <w:r w:rsidRPr="00AE15B1">
        <w:rPr>
          <w:lang w:val="en-IN"/>
        </w:rPr>
        <w:t>7.13.3.1.</w:t>
      </w:r>
      <w:r>
        <w:rPr>
          <w:lang w:val="en-IN"/>
        </w:rPr>
        <w:t>44</w:t>
      </w:r>
      <w:r>
        <w:rPr>
          <w:lang w:val="en-IN"/>
        </w:rPr>
        <w:tab/>
      </w:r>
      <w:r w:rsidRPr="00540DF3">
        <w:rPr>
          <w:lang w:val="en-IN"/>
        </w:rPr>
        <w:t>Update notification channel response</w:t>
      </w:r>
      <w:bookmarkEnd w:id="742"/>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3" w:name="_Toc187443231"/>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3"/>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4" w:name="_Toc187443232"/>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4"/>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5" w:name="_Toc187443233"/>
      <w:r w:rsidRPr="004D41EC">
        <w:rPr>
          <w:lang w:val="en-IN"/>
        </w:rPr>
        <w:t>7.13.3.1.</w:t>
      </w:r>
      <w:r>
        <w:rPr>
          <w:lang w:val="en-IN"/>
        </w:rPr>
        <w:t>47</w:t>
      </w:r>
      <w:r>
        <w:rPr>
          <w:lang w:val="en-IN"/>
        </w:rPr>
        <w:tab/>
        <w:t>Delete</w:t>
      </w:r>
      <w:r w:rsidRPr="003D65C0">
        <w:rPr>
          <w:lang w:val="en-IN"/>
        </w:rPr>
        <w:t xml:space="preserve"> notification channel request</w:t>
      </w:r>
      <w:bookmarkEnd w:id="745"/>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6" w:name="_Toc187443234"/>
      <w:r w:rsidRPr="004D41EC">
        <w:rPr>
          <w:lang w:val="en-IN"/>
        </w:rPr>
        <w:t>7.13.3.1.</w:t>
      </w:r>
      <w:r>
        <w:rPr>
          <w:lang w:val="en-IN"/>
        </w:rPr>
        <w:t>48</w:t>
      </w:r>
      <w:r>
        <w:rPr>
          <w:lang w:val="en-IN"/>
        </w:rPr>
        <w:tab/>
        <w:t>Delete</w:t>
      </w:r>
      <w:r w:rsidRPr="003D65C0">
        <w:rPr>
          <w:lang w:val="en-IN"/>
        </w:rPr>
        <w:t xml:space="preserve"> notification channel response</w:t>
      </w:r>
      <w:bookmarkEnd w:id="746"/>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7" w:name="_Toc187443235"/>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7"/>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8" w:name="_Toc187443236"/>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8"/>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9" w:name="_Toc18744323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9"/>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0" w:name="_Toc187443238"/>
      <w:r>
        <w:t>7.13.3.2</w:t>
      </w:r>
      <w:r>
        <w:tab/>
        <w:t>Retrieve a stored object</w:t>
      </w:r>
      <w:bookmarkEnd w:id="750"/>
    </w:p>
    <w:p w14:paraId="7357C202" w14:textId="77777777" w:rsidR="00C336BB" w:rsidRDefault="00C336BB" w:rsidP="00C336BB">
      <w:pPr>
        <w:pStyle w:val="Heading5"/>
      </w:pPr>
      <w:bookmarkStart w:id="751" w:name="_Toc187443239"/>
      <w:r>
        <w:t>7.13.3.2.1</w:t>
      </w:r>
      <w:r>
        <w:tab/>
        <w:t>General</w:t>
      </w:r>
      <w:bookmarkEnd w:id="751"/>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2" w:name="_Toc187443240"/>
      <w:r>
        <w:t>7.13.3.2.2</w:t>
      </w:r>
      <w:r>
        <w:tab/>
        <w:t>Procedure</w:t>
      </w:r>
      <w:bookmarkEnd w:id="752"/>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7pt;height:191.25pt" o:ole="">
            <v:imagedata r:id="rId141" o:title=""/>
          </v:shape>
          <o:OLEObject Type="Embed" ProgID="Visio.Drawing.11" ShapeID="_x0000_i1089" DrawAspect="Content" ObjectID="_1798055859" r:id="rId142"/>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3" w:name="_Toc187443241"/>
      <w:r>
        <w:t>7.13.3.3</w:t>
      </w:r>
      <w:r>
        <w:tab/>
        <w:t>Search stored objects</w:t>
      </w:r>
      <w:bookmarkEnd w:id="753"/>
    </w:p>
    <w:p w14:paraId="5D702389" w14:textId="77777777" w:rsidR="00C336BB" w:rsidRDefault="00C336BB" w:rsidP="00C336BB">
      <w:pPr>
        <w:pStyle w:val="Heading5"/>
      </w:pPr>
      <w:bookmarkStart w:id="754" w:name="_Toc187443242"/>
      <w:r>
        <w:t>7.13.3.3.1</w:t>
      </w:r>
      <w:r>
        <w:tab/>
        <w:t>General</w:t>
      </w:r>
      <w:bookmarkEnd w:id="754"/>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5" w:name="_Toc187443243"/>
      <w:r>
        <w:t>7.13.3.3.2</w:t>
      </w:r>
      <w:r>
        <w:tab/>
        <w:t>Procedure</w:t>
      </w:r>
      <w:bookmarkEnd w:id="755"/>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5pt;height:199.85pt" o:ole="">
            <v:imagedata r:id="rId143" o:title=""/>
          </v:shape>
          <o:OLEObject Type="Embed" ProgID="Visio.Drawing.11" ShapeID="_x0000_i1090" DrawAspect="Content" ObjectID="_1798055860" r:id="rId144"/>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6" w:name="_Toc187443244"/>
      <w:r>
        <w:t>7.13.3.4</w:t>
      </w:r>
      <w:r>
        <w:tab/>
      </w:r>
      <w:r w:rsidRPr="000A5758">
        <w:t>Update a stored object</w:t>
      </w:r>
      <w:bookmarkEnd w:id="756"/>
    </w:p>
    <w:p w14:paraId="6E43374B" w14:textId="77777777" w:rsidR="00C336BB" w:rsidRDefault="00C336BB" w:rsidP="00C336BB">
      <w:pPr>
        <w:pStyle w:val="Heading5"/>
      </w:pPr>
      <w:bookmarkStart w:id="757" w:name="_Toc187443245"/>
      <w:r>
        <w:t>7.13.3.4.1</w:t>
      </w:r>
      <w:r>
        <w:tab/>
        <w:t>General</w:t>
      </w:r>
      <w:bookmarkEnd w:id="757"/>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8" w:name="_Toc187443246"/>
      <w:r>
        <w:t>7.13.3.4.2</w:t>
      </w:r>
      <w:r>
        <w:tab/>
        <w:t>Procedure</w:t>
      </w:r>
      <w:bookmarkEnd w:id="758"/>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5pt;height:195.25pt" o:ole="">
            <v:imagedata r:id="rId145" o:title=""/>
          </v:shape>
          <o:OLEObject Type="Embed" ProgID="Visio.Drawing.11" ShapeID="_x0000_i1091" DrawAspect="Content" ObjectID="_1798055861" r:id="rId146"/>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9" w:name="_Toc187443247"/>
      <w:r>
        <w:t>7.13.3.5</w:t>
      </w:r>
      <w:r>
        <w:tab/>
        <w:t>Delete a stored object</w:t>
      </w:r>
      <w:bookmarkEnd w:id="759"/>
    </w:p>
    <w:p w14:paraId="20BB2935" w14:textId="77777777" w:rsidR="00C336BB" w:rsidRDefault="00C336BB" w:rsidP="00C336BB">
      <w:pPr>
        <w:pStyle w:val="Heading5"/>
      </w:pPr>
      <w:bookmarkStart w:id="760" w:name="_Toc187443248"/>
      <w:r>
        <w:t>7.13.3.5.1</w:t>
      </w:r>
      <w:r>
        <w:tab/>
        <w:t>General</w:t>
      </w:r>
      <w:bookmarkEnd w:id="760"/>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1" w:name="_Toc187443249"/>
      <w:r>
        <w:t>7.13.3.5.2</w:t>
      </w:r>
      <w:r>
        <w:tab/>
        <w:t>Procedure</w:t>
      </w:r>
      <w:bookmarkEnd w:id="761"/>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1.15pt;height:204.5pt" o:ole="">
            <v:imagedata r:id="rId147" o:title=""/>
          </v:shape>
          <o:OLEObject Type="Embed" ProgID="Visio.Drawing.11" ShapeID="_x0000_i1092" DrawAspect="Content" ObjectID="_1798055862" r:id="rId148"/>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2" w:name="_Toc187443250"/>
      <w:r>
        <w:t>7.13.3.6</w:t>
      </w:r>
      <w:r>
        <w:tab/>
        <w:t>Synchronization</w:t>
      </w:r>
      <w:bookmarkEnd w:id="762"/>
    </w:p>
    <w:p w14:paraId="547FA4AF" w14:textId="77777777" w:rsidR="00C336BB" w:rsidRDefault="00C336BB" w:rsidP="00C336BB">
      <w:pPr>
        <w:pStyle w:val="Heading5"/>
      </w:pPr>
      <w:bookmarkStart w:id="763" w:name="_Toc187443251"/>
      <w:r>
        <w:t>7.13.3.6.1</w:t>
      </w:r>
      <w:r>
        <w:tab/>
        <w:t>General</w:t>
      </w:r>
      <w:bookmarkEnd w:id="763"/>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4" w:name="_Toc187443252"/>
      <w:r>
        <w:t>7.13.3.6.2</w:t>
      </w:r>
      <w:r>
        <w:tab/>
        <w:t>Procedure</w:t>
      </w:r>
      <w:bookmarkEnd w:id="764"/>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7pt;height:203.35pt" o:ole="">
            <v:imagedata r:id="rId149" o:title=""/>
          </v:shape>
          <o:OLEObject Type="Embed" ProgID="Visio.Drawing.11" ShapeID="_x0000_i1093" DrawAspect="Content" ObjectID="_1798055863" r:id="rId150"/>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5" w:name="_Toc187443253"/>
      <w:r>
        <w:t>7.13.3.7</w:t>
      </w:r>
      <w:r>
        <w:tab/>
        <w:t>Create a user account</w:t>
      </w:r>
      <w:bookmarkEnd w:id="765"/>
    </w:p>
    <w:p w14:paraId="39315DEC" w14:textId="77777777" w:rsidR="00C336BB" w:rsidRDefault="00C336BB" w:rsidP="00C336BB">
      <w:pPr>
        <w:pStyle w:val="Heading5"/>
      </w:pPr>
      <w:bookmarkStart w:id="766" w:name="_Toc187443254"/>
      <w:r>
        <w:t>7.13.3.7.1</w:t>
      </w:r>
      <w:r>
        <w:tab/>
        <w:t>General</w:t>
      </w:r>
      <w:bookmarkEnd w:id="766"/>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7" w:name="_Toc187443255"/>
      <w:r>
        <w:t>7.13.3.7.2</w:t>
      </w:r>
      <w:r>
        <w:tab/>
        <w:t>Procedure</w:t>
      </w:r>
      <w:bookmarkEnd w:id="767"/>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7pt;height:203.35pt" o:ole="">
            <v:imagedata r:id="rId151" o:title=""/>
          </v:shape>
          <o:OLEObject Type="Embed" ProgID="Visio.Drawing.11" ShapeID="_x0000_i1094" DrawAspect="Content" ObjectID="_1798055864" r:id="rId152"/>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8" w:name="_Toc187443256"/>
      <w:r>
        <w:t>7.13.3.8</w:t>
      </w:r>
      <w:r>
        <w:tab/>
        <w:t>Deposit an object</w:t>
      </w:r>
      <w:bookmarkEnd w:id="768"/>
    </w:p>
    <w:p w14:paraId="50A04365" w14:textId="77777777" w:rsidR="00C336BB" w:rsidRDefault="00C336BB" w:rsidP="00C336BB">
      <w:pPr>
        <w:pStyle w:val="Heading5"/>
      </w:pPr>
      <w:bookmarkStart w:id="769" w:name="_Toc187443257"/>
      <w:r>
        <w:t>7.13.3.8.1</w:t>
      </w:r>
      <w:r>
        <w:tab/>
        <w:t>General</w:t>
      </w:r>
      <w:bookmarkEnd w:id="769"/>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0" w:name="_Toc187443258"/>
      <w:r>
        <w:t>7.13.3.8.2</w:t>
      </w:r>
      <w:r>
        <w:tab/>
        <w:t>Procedure</w:t>
      </w:r>
      <w:bookmarkEnd w:id="770"/>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8.8pt;height:202.75pt" o:ole="">
            <v:imagedata r:id="rId153" o:title=""/>
          </v:shape>
          <o:OLEObject Type="Embed" ProgID="Visio.Drawing.15" ShapeID="_x0000_i1095" DrawAspect="Content" ObjectID="_1798055865" r:id="rId154"/>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1" w:name="_Toc187443259"/>
      <w:r>
        <w:t>7.13.3.9</w:t>
      </w:r>
      <w:r>
        <w:tab/>
        <w:t>Copy a stored object</w:t>
      </w:r>
      <w:bookmarkEnd w:id="771"/>
    </w:p>
    <w:p w14:paraId="4DDB5D4B" w14:textId="77777777" w:rsidR="00C336BB" w:rsidRDefault="00C336BB" w:rsidP="00C336BB">
      <w:pPr>
        <w:pStyle w:val="Heading5"/>
      </w:pPr>
      <w:bookmarkStart w:id="772" w:name="_Toc187443260"/>
      <w:r>
        <w:t>7.13.3.9.1</w:t>
      </w:r>
      <w:r>
        <w:tab/>
        <w:t>General</w:t>
      </w:r>
      <w:bookmarkEnd w:id="772"/>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3" w:name="_Toc187443261"/>
      <w:r>
        <w:t>7.13.3.9.2</w:t>
      </w:r>
      <w:r>
        <w:tab/>
        <w:t>Procedure</w:t>
      </w:r>
      <w:bookmarkEnd w:id="773"/>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5pt;height:204.5pt" o:ole="">
            <v:imagedata r:id="rId155" o:title=""/>
          </v:shape>
          <o:OLEObject Type="Embed" ProgID="Visio.Drawing.11" ShapeID="_x0000_i1096" DrawAspect="Content" ObjectID="_1798055866" r:id="rId156"/>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4" w:name="_Toc187443262"/>
      <w:r>
        <w:t>7.13.3.10</w:t>
      </w:r>
      <w:r>
        <w:tab/>
        <w:t>Move a stored object</w:t>
      </w:r>
      <w:bookmarkEnd w:id="774"/>
    </w:p>
    <w:p w14:paraId="108EF6F4" w14:textId="77777777" w:rsidR="00C336BB" w:rsidRDefault="00C336BB" w:rsidP="00C336BB">
      <w:pPr>
        <w:pStyle w:val="Heading5"/>
      </w:pPr>
      <w:bookmarkStart w:id="775" w:name="_Toc187443263"/>
      <w:r>
        <w:t>7.13.3.10.1</w:t>
      </w:r>
      <w:r>
        <w:tab/>
        <w:t>General</w:t>
      </w:r>
      <w:bookmarkEnd w:id="775"/>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6" w:name="_Toc187443264"/>
      <w:r>
        <w:t>7.13.3.10.2</w:t>
      </w:r>
      <w:r>
        <w:tab/>
        <w:t>Procedure</w:t>
      </w:r>
      <w:bookmarkEnd w:id="776"/>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9pt;height:205.65pt" o:ole="">
            <v:imagedata r:id="rId157" o:title=""/>
          </v:shape>
          <o:OLEObject Type="Embed" ProgID="Visio.Drawing.11" ShapeID="_x0000_i1097" DrawAspect="Content" ObjectID="_1798055867" r:id="rId158"/>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7" w:name="_Toc187443265"/>
      <w:r>
        <w:t>7.13.3.11</w:t>
      </w:r>
      <w:r>
        <w:tab/>
        <w:t>Folder create operation</w:t>
      </w:r>
      <w:bookmarkEnd w:id="777"/>
    </w:p>
    <w:p w14:paraId="5CDF0515" w14:textId="77777777" w:rsidR="00C336BB" w:rsidRDefault="00C336BB" w:rsidP="00C336BB">
      <w:pPr>
        <w:pStyle w:val="Heading5"/>
      </w:pPr>
      <w:bookmarkStart w:id="778" w:name="_Toc187443266"/>
      <w:r>
        <w:t>7.13.3.</w:t>
      </w:r>
      <w:r w:rsidRPr="007E10EE">
        <w:t>11</w:t>
      </w:r>
      <w:r>
        <w:t>.1</w:t>
      </w:r>
      <w:r>
        <w:tab/>
        <w:t>General</w:t>
      </w:r>
      <w:bookmarkEnd w:id="778"/>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9" w:name="_Toc187443267"/>
      <w:r>
        <w:t>7.13.3.11.2</w:t>
      </w:r>
      <w:r>
        <w:tab/>
        <w:t>Procedure</w:t>
      </w:r>
      <w:bookmarkEnd w:id="779"/>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1.95pt;height:191.25pt" o:ole="">
            <v:imagedata r:id="rId159" o:title=""/>
          </v:shape>
          <o:OLEObject Type="Embed" ProgID="Visio.Drawing.11" ShapeID="_x0000_i1098" DrawAspect="Content" ObjectID="_1798055868" r:id="rId160"/>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0" w:name="_Toc187443268"/>
      <w:r>
        <w:t>7.13.3.12</w:t>
      </w:r>
      <w:r>
        <w:tab/>
        <w:t>Folder delete operation</w:t>
      </w:r>
      <w:bookmarkEnd w:id="780"/>
    </w:p>
    <w:p w14:paraId="6476D383" w14:textId="77777777" w:rsidR="00C336BB" w:rsidRDefault="00C336BB" w:rsidP="00C336BB">
      <w:pPr>
        <w:pStyle w:val="Heading5"/>
      </w:pPr>
      <w:bookmarkStart w:id="781" w:name="_Toc187443269"/>
      <w:r>
        <w:t>7.13.3.</w:t>
      </w:r>
      <w:r w:rsidRPr="005F692C">
        <w:t>1</w:t>
      </w:r>
      <w:r>
        <w:t>2.1</w:t>
      </w:r>
      <w:r>
        <w:tab/>
        <w:t>General</w:t>
      </w:r>
      <w:bookmarkEnd w:id="781"/>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2" w:name="_Toc187443270"/>
      <w:r>
        <w:t>7.13.3.12.2</w:t>
      </w:r>
      <w:r>
        <w:tab/>
        <w:t>Procedure</w:t>
      </w:r>
      <w:bookmarkEnd w:id="782"/>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6.75pt;height:195.25pt" o:ole="">
            <v:imagedata r:id="rId161" o:title=""/>
          </v:shape>
          <o:OLEObject Type="Embed" ProgID="Visio.Drawing.11" ShapeID="_x0000_i1099" DrawAspect="Content" ObjectID="_1798055869" r:id="rId162"/>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3" w:name="_Toc187443271"/>
      <w:r>
        <w:t>7.13.3.13</w:t>
      </w:r>
      <w:r>
        <w:tab/>
        <w:t>Folder copy operation</w:t>
      </w:r>
      <w:bookmarkEnd w:id="783"/>
    </w:p>
    <w:p w14:paraId="5D84A4A7" w14:textId="77777777" w:rsidR="00C336BB" w:rsidRDefault="00C336BB" w:rsidP="00C336BB">
      <w:pPr>
        <w:pStyle w:val="Heading5"/>
      </w:pPr>
      <w:bookmarkStart w:id="784" w:name="_Toc187443272"/>
      <w:r>
        <w:t>7.13.3.</w:t>
      </w:r>
      <w:r w:rsidRPr="005F692C">
        <w:t>1</w:t>
      </w:r>
      <w:r>
        <w:t>3.1</w:t>
      </w:r>
      <w:r>
        <w:tab/>
        <w:t>General</w:t>
      </w:r>
      <w:bookmarkEnd w:id="784"/>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5" w:name="_Toc187443273"/>
      <w:r>
        <w:t>7.13.3.13.2</w:t>
      </w:r>
      <w:r>
        <w:tab/>
        <w:t>Procedure</w:t>
      </w:r>
      <w:bookmarkEnd w:id="785"/>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25pt;height:204.5pt" o:ole="">
            <v:imagedata r:id="rId163" o:title=""/>
          </v:shape>
          <o:OLEObject Type="Embed" ProgID="Visio.Drawing.11" ShapeID="_x0000_i1100" DrawAspect="Content" ObjectID="_1798055870" r:id="rId164"/>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6" w:name="_Toc187443274"/>
      <w:r>
        <w:t>7.13.3.14</w:t>
      </w:r>
      <w:r>
        <w:tab/>
        <w:t>Folder move operation</w:t>
      </w:r>
      <w:bookmarkEnd w:id="786"/>
    </w:p>
    <w:p w14:paraId="346666E2" w14:textId="77777777" w:rsidR="00C336BB" w:rsidRDefault="00C336BB" w:rsidP="00C336BB">
      <w:pPr>
        <w:pStyle w:val="Heading5"/>
      </w:pPr>
      <w:bookmarkStart w:id="787" w:name="_Toc187443275"/>
      <w:r>
        <w:t>7.13.3.</w:t>
      </w:r>
      <w:r w:rsidRPr="005F692C">
        <w:t>1</w:t>
      </w:r>
      <w:r>
        <w:t>4.1</w:t>
      </w:r>
      <w:r>
        <w:tab/>
        <w:t>General</w:t>
      </w:r>
      <w:bookmarkEnd w:id="787"/>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8" w:name="_Toc187443276"/>
      <w:r>
        <w:t>7.13.3.14.2</w:t>
      </w:r>
      <w:r>
        <w:tab/>
        <w:t>Procedure</w:t>
      </w:r>
      <w:bookmarkEnd w:id="788"/>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5.75pt;height:199.3pt" o:ole="">
            <v:imagedata r:id="rId165" o:title=""/>
          </v:shape>
          <o:OLEObject Type="Embed" ProgID="Visio.Drawing.11" ShapeID="_x0000_i1101" DrawAspect="Content" ObjectID="_1798055871" r:id="rId166"/>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9" w:name="_Toc187443277"/>
      <w:r>
        <w:t>7.13.3.15</w:t>
      </w:r>
      <w:r>
        <w:tab/>
        <w:t>Folder list operation</w:t>
      </w:r>
      <w:bookmarkEnd w:id="789"/>
    </w:p>
    <w:p w14:paraId="0F3C68AF" w14:textId="77777777" w:rsidR="00C336BB" w:rsidRDefault="00C336BB" w:rsidP="00C336BB">
      <w:pPr>
        <w:pStyle w:val="Heading5"/>
      </w:pPr>
      <w:bookmarkStart w:id="790" w:name="_Toc187443278"/>
      <w:r>
        <w:t>7.13.3.</w:t>
      </w:r>
      <w:r w:rsidRPr="005F692C">
        <w:t>1</w:t>
      </w:r>
      <w:r>
        <w:t>5.1</w:t>
      </w:r>
      <w:r>
        <w:tab/>
        <w:t>General</w:t>
      </w:r>
      <w:bookmarkEnd w:id="790"/>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1" w:name="_Toc187443279"/>
      <w:r>
        <w:t>7.13.3.15.2</w:t>
      </w:r>
      <w:r>
        <w:tab/>
        <w:t>Procedure</w:t>
      </w:r>
      <w:bookmarkEnd w:id="791"/>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7.9pt;height:187.2pt" o:ole="">
            <v:imagedata r:id="rId167" o:title=""/>
          </v:shape>
          <o:OLEObject Type="Embed" ProgID="Visio.Drawing.11" ShapeID="_x0000_i1102" DrawAspect="Content" ObjectID="_1798055872" r:id="rId168"/>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2" w:name="_Toc187443280"/>
      <w:r>
        <w:t>7.13.3.16</w:t>
      </w:r>
      <w:r>
        <w:tab/>
        <w:t>Upload objects</w:t>
      </w:r>
      <w:bookmarkEnd w:id="792"/>
    </w:p>
    <w:p w14:paraId="0E1AE556" w14:textId="77777777" w:rsidR="00C336BB" w:rsidRDefault="00C336BB" w:rsidP="00C336BB">
      <w:pPr>
        <w:pStyle w:val="Heading5"/>
      </w:pPr>
      <w:bookmarkStart w:id="793" w:name="_Toc187443281"/>
      <w:r>
        <w:t>7.13.3.16.1</w:t>
      </w:r>
      <w:r>
        <w:tab/>
        <w:t>General</w:t>
      </w:r>
      <w:bookmarkEnd w:id="793"/>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4" w:name="_Toc187443282"/>
      <w:r>
        <w:t>7.13.3.16.2</w:t>
      </w:r>
      <w:r>
        <w:tab/>
        <w:t>Procedure</w:t>
      </w:r>
      <w:bookmarkEnd w:id="794"/>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5pt;height:196.4pt" o:ole="">
            <v:imagedata r:id="rId169" o:title=""/>
          </v:shape>
          <o:OLEObject Type="Embed" ProgID="Visio.Drawing.11" ShapeID="_x0000_i1103" DrawAspect="Content" ObjectID="_1798055873" r:id="rId170"/>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5" w:name="_Toc187443283"/>
      <w:r>
        <w:t>7.13.3.17</w:t>
      </w:r>
      <w:r>
        <w:tab/>
        <w:t>Notify client to synchronize</w:t>
      </w:r>
      <w:bookmarkEnd w:id="795"/>
    </w:p>
    <w:p w14:paraId="6F9EBCD5" w14:textId="77777777" w:rsidR="00C336BB" w:rsidRDefault="00C336BB" w:rsidP="00C336BB">
      <w:pPr>
        <w:pStyle w:val="Heading5"/>
      </w:pPr>
      <w:bookmarkStart w:id="796" w:name="_Toc187443284"/>
      <w:r>
        <w:t>7.13.3.17.1</w:t>
      </w:r>
      <w:r>
        <w:tab/>
        <w:t>General</w:t>
      </w:r>
      <w:bookmarkEnd w:id="796"/>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7" w:name="_Toc187443285"/>
      <w:r>
        <w:t>7.13.3.17.2</w:t>
      </w:r>
      <w:r>
        <w:tab/>
        <w:t>Procedure using in-band connection</w:t>
      </w:r>
      <w:bookmarkEnd w:id="797"/>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65pt;height:196.4pt" o:ole="">
            <v:imagedata r:id="rId171" o:title=""/>
          </v:shape>
          <o:OLEObject Type="Embed" ProgID="Visio.Drawing.11" ShapeID="_x0000_i1104" DrawAspect="Content" ObjectID="_1798055874" r:id="rId172"/>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8" w:name="_Toc187443286"/>
      <w:r>
        <w:t>7.13.3.17.3</w:t>
      </w:r>
      <w:r>
        <w:tab/>
        <w:t>Procedure using MCData notification server</w:t>
      </w:r>
      <w:bookmarkEnd w:id="798"/>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8pt;height:405.5pt" o:ole="">
            <v:imagedata r:id="rId173" o:title=""/>
          </v:shape>
          <o:OLEObject Type="Embed" ProgID="Visio.Drawing.11" ShapeID="_x0000_i1105" DrawAspect="Content" ObjectID="_1798055875" r:id="rId174"/>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3pt;height:264.4pt" o:ole="">
            <v:imagedata r:id="rId175" o:title=""/>
          </v:shape>
          <o:OLEObject Type="Embed" ProgID="Visio.Drawing.11" ShapeID="_x0000_i1106" DrawAspect="Content" ObjectID="_1798055876" r:id="rId176"/>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8pt;height:277.05pt" o:ole="">
            <v:imagedata r:id="rId177" o:title=""/>
          </v:shape>
          <o:OLEObject Type="Embed" ProgID="Visio.Drawing.11" ShapeID="_x0000_i1107" DrawAspect="Content" ObjectID="_1798055877" r:id="rId178"/>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9" w:name="_Toc187443287"/>
      <w:r>
        <w:t>7.13.3.18</w:t>
      </w:r>
      <w:r>
        <w:tab/>
        <w:t>Search folder</w:t>
      </w:r>
      <w:bookmarkEnd w:id="799"/>
    </w:p>
    <w:p w14:paraId="6AD6E2D6" w14:textId="77777777" w:rsidR="00C336BB" w:rsidRDefault="00C336BB" w:rsidP="00C336BB">
      <w:pPr>
        <w:pStyle w:val="Heading5"/>
      </w:pPr>
      <w:bookmarkStart w:id="800" w:name="_Toc187443288"/>
      <w:r>
        <w:t>7.13.3.18.1</w:t>
      </w:r>
      <w:r>
        <w:tab/>
        <w:t>General</w:t>
      </w:r>
      <w:bookmarkEnd w:id="800"/>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1" w:name="_Toc187443289"/>
      <w:r>
        <w:lastRenderedPageBreak/>
        <w:t>7.13.3.18.2</w:t>
      </w:r>
      <w:r>
        <w:tab/>
        <w:t>Procedure</w:t>
      </w:r>
      <w:bookmarkEnd w:id="801"/>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5pt;height:199.3pt" o:ole="">
            <v:imagedata r:id="rId179" o:title=""/>
          </v:shape>
          <o:OLEObject Type="Embed" ProgID="Visio.Drawing.11" ShapeID="_x0000_i1108" DrawAspect="Content" ObjectID="_1798055878" r:id="rId180"/>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2" w:name="_Toc187443290"/>
      <w:r>
        <w:t>7.13.3.19</w:t>
      </w:r>
      <w:r>
        <w:tab/>
        <w:t>Retrieve folder content</w:t>
      </w:r>
      <w:bookmarkEnd w:id="802"/>
    </w:p>
    <w:p w14:paraId="46C70A15" w14:textId="77777777" w:rsidR="00C336BB" w:rsidRDefault="00C336BB" w:rsidP="00C336BB">
      <w:pPr>
        <w:pStyle w:val="Heading5"/>
      </w:pPr>
      <w:bookmarkStart w:id="803" w:name="_Toc187443291"/>
      <w:r>
        <w:t>7.13.3.19.1</w:t>
      </w:r>
      <w:r>
        <w:tab/>
        <w:t>General</w:t>
      </w:r>
      <w:bookmarkEnd w:id="803"/>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4" w:name="_Toc187443292"/>
      <w:r>
        <w:t>7.13.3.19.2</w:t>
      </w:r>
      <w:r>
        <w:tab/>
        <w:t>Procedure</w:t>
      </w:r>
      <w:bookmarkEnd w:id="804"/>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5pt;height:199.3pt" o:ole="">
            <v:imagedata r:id="rId181" o:title=""/>
          </v:shape>
          <o:OLEObject Type="Embed" ProgID="Visio.Drawing.11" ShapeID="_x0000_i1109" DrawAspect="Content" ObjectID="_1798055879" r:id="rId182"/>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5" w:name="_Toc187443293"/>
      <w:r>
        <w:t>7.13.3.20</w:t>
      </w:r>
      <w:r>
        <w:tab/>
        <w:t>Store file contents distributed using HTTP</w:t>
      </w:r>
      <w:bookmarkEnd w:id="805"/>
      <w:r>
        <w:t xml:space="preserve"> </w:t>
      </w:r>
    </w:p>
    <w:p w14:paraId="6111B23C" w14:textId="77777777" w:rsidR="00C336BB" w:rsidRDefault="00C336BB" w:rsidP="00C336BB">
      <w:pPr>
        <w:pStyle w:val="Heading5"/>
      </w:pPr>
      <w:bookmarkStart w:id="806" w:name="_Toc187443294"/>
      <w:r>
        <w:t>7.13.3.20.1</w:t>
      </w:r>
      <w:r>
        <w:tab/>
        <w:t>General</w:t>
      </w:r>
      <w:bookmarkEnd w:id="806"/>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7" w:name="_Toc187443295"/>
      <w:r>
        <w:t>7.13.3.20.2</w:t>
      </w:r>
      <w:r>
        <w:tab/>
        <w:t>Procedure for storing the file – receiver side</w:t>
      </w:r>
      <w:bookmarkEnd w:id="807"/>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75pt;height:313.35pt" o:ole="">
            <v:imagedata r:id="rId183" o:title=""/>
          </v:shape>
          <o:OLEObject Type="Embed" ProgID="Visio.Drawing.15" ShapeID="_x0000_i1110" DrawAspect="Content" ObjectID="_1798055880" r:id="rId184"/>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8" w:name="_Toc187443296"/>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8"/>
    </w:p>
    <w:p w14:paraId="1A09C7A0" w14:textId="77777777" w:rsidR="00C336BB" w:rsidRPr="0083396F" w:rsidRDefault="00C336BB" w:rsidP="00C336BB">
      <w:pPr>
        <w:pStyle w:val="Heading4"/>
        <w:rPr>
          <w:noProof/>
          <w:color w:val="000000"/>
        </w:rPr>
      </w:pPr>
      <w:bookmarkStart w:id="809" w:name="_Toc187443297"/>
      <w:r w:rsidRPr="0083396F">
        <w:rPr>
          <w:noProof/>
          <w:color w:val="000000"/>
        </w:rPr>
        <w:t>7.13.4.1</w:t>
      </w:r>
      <w:r w:rsidRPr="0083396F">
        <w:rPr>
          <w:noProof/>
          <w:color w:val="000000"/>
        </w:rPr>
        <w:tab/>
        <w:t>General</w:t>
      </w:r>
      <w:bookmarkEnd w:id="809"/>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0" w:name="_Toc187443298"/>
      <w:r w:rsidRPr="0083396F">
        <w:rPr>
          <w:color w:val="000000"/>
        </w:rPr>
        <w:t>7.13.4.2</w:t>
      </w:r>
      <w:r w:rsidRPr="0083396F">
        <w:rPr>
          <w:color w:val="000000"/>
        </w:rPr>
        <w:tab/>
        <w:t>Procedure</w:t>
      </w:r>
      <w:bookmarkEnd w:id="810"/>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1.1pt;height:180.3pt" o:ole="">
            <v:imagedata r:id="rId185" o:title=""/>
          </v:shape>
          <o:OLEObject Type="Embed" ProgID="Visio.Drawing.11" ShapeID="_x0000_i1111" DrawAspect="Content" ObjectID="_1798055881" r:id="rId186"/>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6C2E4003" w:rsidR="00C336BB" w:rsidRPr="00D5587A"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3C8691F8" w:rsidR="00C336BB" w:rsidRDefault="00C336BB" w:rsidP="00C336BB">
      <w:pPr>
        <w:pStyle w:val="B1"/>
      </w:pPr>
      <w:r>
        <w:t>3.</w:t>
      </w:r>
      <w:r>
        <w:tab/>
      </w:r>
      <w:r w:rsidRPr="0083396F">
        <w:t>MCData server</w:t>
      </w:r>
      <w:r>
        <w:t xml:space="preserve"> continue</w:t>
      </w:r>
      <w:r w:rsidR="00164BDA">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1" w:name="_Toc187443299"/>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1"/>
    </w:p>
    <w:p w14:paraId="1C1F9FF2" w14:textId="77777777" w:rsidR="00C336BB" w:rsidRPr="000B3AAC" w:rsidRDefault="00C336BB" w:rsidP="00C336BB">
      <w:pPr>
        <w:pStyle w:val="Heading4"/>
        <w:rPr>
          <w:noProof/>
          <w:color w:val="000000"/>
        </w:rPr>
      </w:pPr>
      <w:bookmarkStart w:id="812" w:name="_Toc187443300"/>
      <w:r>
        <w:rPr>
          <w:noProof/>
          <w:color w:val="000000"/>
        </w:rPr>
        <w:t>7.13.5</w:t>
      </w:r>
      <w:r w:rsidRPr="000B3AAC">
        <w:rPr>
          <w:noProof/>
          <w:color w:val="000000"/>
        </w:rPr>
        <w:t>.1</w:t>
      </w:r>
      <w:r w:rsidRPr="000B3AAC">
        <w:rPr>
          <w:noProof/>
          <w:color w:val="000000"/>
        </w:rPr>
        <w:tab/>
        <w:t>General</w:t>
      </w:r>
      <w:bookmarkEnd w:id="812"/>
    </w:p>
    <w:p w14:paraId="0447CF26" w14:textId="55E9B1A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164BDA">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3" w:name="_Toc187443301"/>
      <w:r>
        <w:rPr>
          <w:color w:val="000000"/>
        </w:rPr>
        <w:t>7.13.5</w:t>
      </w:r>
      <w:r w:rsidRPr="000B3AAC">
        <w:rPr>
          <w:color w:val="000000"/>
        </w:rPr>
        <w:t>.2</w:t>
      </w:r>
      <w:r w:rsidRPr="000B3AAC">
        <w:rPr>
          <w:color w:val="000000"/>
        </w:rPr>
        <w:tab/>
        <w:t>Procedure</w:t>
      </w:r>
      <w:bookmarkEnd w:id="813"/>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10.1pt;height:198.15pt" o:ole="">
            <v:imagedata r:id="rId187" o:title=""/>
          </v:shape>
          <o:OLEObject Type="Embed" ProgID="Visio.Drawing.11" ShapeID="_x0000_i1112" DrawAspect="Content" ObjectID="_1798055882" r:id="rId188"/>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0B8D4855" w:rsidR="00C336BB"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4" w:name="_Toc187443302"/>
      <w:r w:rsidRPr="0083396F">
        <w:t>7.13.</w:t>
      </w:r>
      <w:r>
        <w:t>6</w:t>
      </w:r>
      <w:r w:rsidRPr="0083396F">
        <w:tab/>
      </w:r>
      <w:r>
        <w:t>Interconnection and migration</w:t>
      </w:r>
      <w:r w:rsidRPr="0083396F">
        <w:t xml:space="preserve"> with MCData message store</w:t>
      </w:r>
      <w:bookmarkEnd w:id="814"/>
    </w:p>
    <w:p w14:paraId="1CA10549" w14:textId="77777777" w:rsidR="00C336BB" w:rsidRPr="0083396F" w:rsidRDefault="00C336BB" w:rsidP="00C336BB">
      <w:pPr>
        <w:pStyle w:val="Heading4"/>
        <w:rPr>
          <w:noProof/>
        </w:rPr>
      </w:pPr>
      <w:bookmarkStart w:id="815" w:name="_Toc187443303"/>
      <w:r w:rsidRPr="0083396F">
        <w:rPr>
          <w:noProof/>
        </w:rPr>
        <w:t>7.13.</w:t>
      </w:r>
      <w:r>
        <w:rPr>
          <w:noProof/>
        </w:rPr>
        <w:t>6</w:t>
      </w:r>
      <w:r w:rsidRPr="0083396F">
        <w:rPr>
          <w:noProof/>
        </w:rPr>
        <w:t>.1</w:t>
      </w:r>
      <w:r w:rsidRPr="0083396F">
        <w:rPr>
          <w:noProof/>
        </w:rPr>
        <w:tab/>
      </w:r>
      <w:r>
        <w:rPr>
          <w:noProof/>
        </w:rPr>
        <w:t>Interconnection</w:t>
      </w:r>
      <w:bookmarkEnd w:id="815"/>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6" w:name="_Toc187443304"/>
      <w:r>
        <w:t>7.13.6.2</w:t>
      </w:r>
      <w:r>
        <w:tab/>
        <w:t>Migration</w:t>
      </w:r>
      <w:bookmarkEnd w:id="816"/>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7" w:name="_Toc187443305"/>
      <w:r>
        <w:rPr>
          <w:lang w:eastAsia="zh-CN"/>
        </w:rPr>
        <w:t>7.14</w:t>
      </w:r>
      <w:r>
        <w:rPr>
          <w:lang w:eastAsia="zh-CN"/>
        </w:rPr>
        <w:tab/>
        <w:t>IP connectivity</w:t>
      </w:r>
      <w:bookmarkEnd w:id="817"/>
    </w:p>
    <w:p w14:paraId="240C7121" w14:textId="77777777" w:rsidR="00C336BB" w:rsidRDefault="00C336BB" w:rsidP="00C336BB">
      <w:pPr>
        <w:pStyle w:val="Heading3"/>
        <w:rPr>
          <w:lang w:eastAsia="zh-CN"/>
        </w:rPr>
      </w:pPr>
      <w:bookmarkStart w:id="818" w:name="_Toc187443306"/>
      <w:r>
        <w:rPr>
          <w:lang w:eastAsia="zh-CN"/>
        </w:rPr>
        <w:t>7.14.1</w:t>
      </w:r>
      <w:r>
        <w:rPr>
          <w:lang w:eastAsia="zh-CN"/>
        </w:rPr>
        <w:tab/>
        <w:t>General</w:t>
      </w:r>
      <w:bookmarkEnd w:id="818"/>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9" w:name="_Toc187443307"/>
      <w:r>
        <w:rPr>
          <w:lang w:eastAsia="zh-CN"/>
        </w:rPr>
        <w:lastRenderedPageBreak/>
        <w:t>7.14.2</w:t>
      </w:r>
      <w:r>
        <w:rPr>
          <w:lang w:eastAsia="zh-CN"/>
        </w:rPr>
        <w:tab/>
        <w:t>IP connectivity for on-network</w:t>
      </w:r>
      <w:bookmarkEnd w:id="819"/>
    </w:p>
    <w:p w14:paraId="14F920D3" w14:textId="77777777" w:rsidR="00C336BB" w:rsidRDefault="00C336BB" w:rsidP="00C336BB">
      <w:pPr>
        <w:pStyle w:val="Heading4"/>
        <w:rPr>
          <w:lang w:eastAsia="zh-CN"/>
        </w:rPr>
      </w:pPr>
      <w:bookmarkStart w:id="820" w:name="_Toc187443308"/>
      <w:r>
        <w:rPr>
          <w:lang w:eastAsia="zh-CN"/>
        </w:rPr>
        <w:t>7.14.2.1</w:t>
      </w:r>
      <w:r>
        <w:rPr>
          <w:lang w:eastAsia="zh-CN"/>
        </w:rPr>
        <w:tab/>
        <w:t>Information flows for IP connectivity</w:t>
      </w:r>
      <w:bookmarkEnd w:id="820"/>
    </w:p>
    <w:p w14:paraId="346CF74D" w14:textId="77777777" w:rsidR="00C336BB" w:rsidRDefault="00C336BB" w:rsidP="00C336BB">
      <w:pPr>
        <w:pStyle w:val="Heading5"/>
        <w:rPr>
          <w:rFonts w:eastAsia="SimSun"/>
        </w:rPr>
      </w:pPr>
      <w:bookmarkStart w:id="821" w:name="_Toc187443309"/>
      <w:r>
        <w:t>7.14.2.1.1</w:t>
      </w:r>
      <w:r>
        <w:rPr>
          <w:rFonts w:eastAsia="SimSun"/>
        </w:rPr>
        <w:tab/>
        <w:t>MCData IPcon point-to-point request</w:t>
      </w:r>
      <w:bookmarkEnd w:id="821"/>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922514" w14:paraId="61EDC741" w14:textId="77777777" w:rsidTr="00DA72C9">
        <w:trPr>
          <w:jc w:val="center"/>
        </w:trPr>
        <w:tc>
          <w:tcPr>
            <w:tcW w:w="3044" w:type="dxa"/>
            <w:tcBorders>
              <w:top w:val="single" w:sz="4" w:space="0" w:color="000000"/>
              <w:left w:val="single" w:sz="4" w:space="0" w:color="000000"/>
              <w:bottom w:val="single" w:sz="4" w:space="0" w:color="000000"/>
              <w:right w:val="nil"/>
            </w:tcBorders>
          </w:tcPr>
          <w:p w14:paraId="4CF4467F" w14:textId="269B66B1" w:rsidR="00922514" w:rsidRDefault="00922514" w:rsidP="00922514">
            <w:pPr>
              <w:pStyle w:val="TAL"/>
            </w:pPr>
            <w:r w:rsidRPr="00D30F98">
              <w:t>SDP offer</w:t>
            </w:r>
          </w:p>
        </w:tc>
        <w:tc>
          <w:tcPr>
            <w:tcW w:w="1276" w:type="dxa"/>
            <w:tcBorders>
              <w:top w:val="single" w:sz="4" w:space="0" w:color="000000"/>
              <w:left w:val="single" w:sz="4" w:space="0" w:color="000000"/>
              <w:bottom w:val="single" w:sz="4" w:space="0" w:color="000000"/>
              <w:right w:val="nil"/>
            </w:tcBorders>
          </w:tcPr>
          <w:p w14:paraId="52414F3A" w14:textId="32BF4B86" w:rsidR="00922514" w:rsidRDefault="00922514" w:rsidP="00922514">
            <w:pPr>
              <w:pStyle w:val="TAL"/>
            </w:pPr>
            <w:r w:rsidRPr="00D30F98">
              <w:t>M</w:t>
            </w:r>
          </w:p>
        </w:tc>
        <w:tc>
          <w:tcPr>
            <w:tcW w:w="4320" w:type="dxa"/>
            <w:tcBorders>
              <w:top w:val="single" w:sz="4" w:space="0" w:color="000000"/>
              <w:left w:val="single" w:sz="4" w:space="0" w:color="000000"/>
              <w:bottom w:val="single" w:sz="4" w:space="0" w:color="000000"/>
              <w:right w:val="single" w:sz="4" w:space="0" w:color="000000"/>
            </w:tcBorders>
          </w:tcPr>
          <w:p w14:paraId="2E893CC9" w14:textId="6FC1287F" w:rsidR="00922514" w:rsidRDefault="00922514" w:rsidP="00922514">
            <w:pPr>
              <w:pStyle w:val="TAL"/>
            </w:pPr>
            <w:r w:rsidRPr="00D30F98">
              <w:t>Offered media parameters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DA2F82" w14:paraId="7C4DA8C8" w14:textId="77777777" w:rsidTr="00DA72C9">
        <w:trPr>
          <w:jc w:val="center"/>
        </w:trPr>
        <w:tc>
          <w:tcPr>
            <w:tcW w:w="3044" w:type="dxa"/>
            <w:tcBorders>
              <w:top w:val="single" w:sz="4" w:space="0" w:color="000000"/>
              <w:left w:val="single" w:sz="4" w:space="0" w:color="000000"/>
              <w:bottom w:val="single" w:sz="4" w:space="0" w:color="000000"/>
              <w:right w:val="nil"/>
            </w:tcBorders>
          </w:tcPr>
          <w:p w14:paraId="0D9ED311" w14:textId="79BD1DD4" w:rsidR="00DA2F82" w:rsidRDefault="00DA2F82" w:rsidP="00DA2F82">
            <w:pPr>
              <w:pStyle w:val="TAL"/>
              <w:rPr>
                <w:lang w:val="en-US"/>
              </w:rPr>
            </w:pPr>
            <w:r>
              <w:t>Application data (see NOTE 4)</w:t>
            </w:r>
          </w:p>
        </w:tc>
        <w:tc>
          <w:tcPr>
            <w:tcW w:w="1276" w:type="dxa"/>
            <w:tcBorders>
              <w:top w:val="single" w:sz="4" w:space="0" w:color="000000"/>
              <w:left w:val="single" w:sz="4" w:space="0" w:color="000000"/>
              <w:bottom w:val="single" w:sz="4" w:space="0" w:color="000000"/>
              <w:right w:val="nil"/>
            </w:tcBorders>
          </w:tcPr>
          <w:p w14:paraId="2113F9FC" w14:textId="672E3AF6" w:rsidR="00DA2F82" w:rsidRDefault="00DA2F82" w:rsidP="00DA2F82">
            <w:pPr>
              <w:pStyle w:val="TAL"/>
              <w:rPr>
                <w:lang w:val="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66A04FA" w14:textId="7398CD66" w:rsidR="00DA2F82" w:rsidRPr="00EB2249" w:rsidRDefault="00DA2F82" w:rsidP="00DA2F82">
            <w:pPr>
              <w:pStyle w:val="TAL"/>
            </w:pPr>
            <w:r>
              <w:t>Application specific information that is communicated to the recipient</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6806011B"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E32263" w:rsidRPr="00E32263">
              <w:rPr>
                <w:rFonts w:eastAsia="SimSun" w:cs="Arial"/>
              </w:rPr>
              <w:t>At least one identity</w:t>
            </w:r>
            <w:r w:rsidR="00E32263">
              <w:rPr>
                <w:rFonts w:eastAsia="SimSun" w:cs="Arial"/>
              </w:rPr>
              <w:t xml:space="preserve"> shall </w:t>
            </w:r>
            <w:r>
              <w:rPr>
                <w:rFonts w:eastAsia="SimSun" w:cs="Arial"/>
              </w:rPr>
              <w:t>be present.</w:t>
            </w:r>
            <w:r w:rsidR="00E32263">
              <w:t xml:space="preserve"> </w:t>
            </w:r>
            <w:r w:rsidR="00E32263" w:rsidRPr="00E32263">
              <w:rPr>
                <w:rFonts w:eastAsia="SimSun" w:cs="Arial"/>
              </w:rPr>
              <w:t>If both are present the MCData ID shall be used to route the request and the functional alias is just for information.</w:t>
            </w:r>
          </w:p>
          <w:p w14:paraId="4C3D875A"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p w14:paraId="394D62DB" w14:textId="183B70D2" w:rsidR="00DA2F82" w:rsidRDefault="00DA2F82" w:rsidP="00DA72C9">
            <w:pPr>
              <w:pStyle w:val="TAN"/>
              <w:rPr>
                <w:rFonts w:eastAsia="SimSun" w:cs="Arial"/>
              </w:rPr>
            </w:pPr>
            <w:r>
              <w:t>NOTE 4:</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FF2BDE" w14:paraId="2C39D76B" w14:textId="77777777" w:rsidTr="00DA72C9">
        <w:trPr>
          <w:jc w:val="center"/>
        </w:trPr>
        <w:tc>
          <w:tcPr>
            <w:tcW w:w="3044" w:type="dxa"/>
            <w:tcBorders>
              <w:top w:val="single" w:sz="4" w:space="0" w:color="000000"/>
              <w:left w:val="single" w:sz="4" w:space="0" w:color="000000"/>
              <w:bottom w:val="single" w:sz="4" w:space="0" w:color="000000"/>
              <w:right w:val="nil"/>
            </w:tcBorders>
          </w:tcPr>
          <w:p w14:paraId="5DC85E94" w14:textId="4411C268" w:rsidR="00FF2BDE" w:rsidRDefault="00FF2BDE" w:rsidP="00FF2BDE">
            <w:pPr>
              <w:pStyle w:val="TAL"/>
            </w:pPr>
            <w:r>
              <w:t>SDP offer</w:t>
            </w:r>
          </w:p>
        </w:tc>
        <w:tc>
          <w:tcPr>
            <w:tcW w:w="1276" w:type="dxa"/>
            <w:tcBorders>
              <w:top w:val="single" w:sz="4" w:space="0" w:color="000000"/>
              <w:left w:val="single" w:sz="4" w:space="0" w:color="000000"/>
              <w:bottom w:val="single" w:sz="4" w:space="0" w:color="000000"/>
              <w:right w:val="nil"/>
            </w:tcBorders>
          </w:tcPr>
          <w:p w14:paraId="6AE136AB" w14:textId="785BEF9D" w:rsidR="00FF2BDE" w:rsidRDefault="00FF2BDE" w:rsidP="00FF2BD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FB3555" w14:textId="7A044016" w:rsidR="00FF2BDE" w:rsidRDefault="00FF2BDE" w:rsidP="00FF2BDE">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DA2F82" w14:paraId="17E41470"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C85733" w14:textId="164A1CAC" w:rsidR="00DA2F82" w:rsidRDefault="00DA2F82" w:rsidP="00DA2F82">
            <w:pPr>
              <w:pStyle w:val="TAL"/>
              <w:rPr>
                <w:lang w:val="en-US"/>
              </w:rPr>
            </w:pPr>
            <w:r w:rsidRPr="007D3AF3">
              <w:t>Application data (see</w:t>
            </w:r>
            <w:r>
              <w:t> </w:t>
            </w:r>
            <w:r w:rsidRPr="007D3AF3">
              <w:t>NOTE</w:t>
            </w:r>
            <w:r>
              <w:t> </w:t>
            </w:r>
            <w:r w:rsidRPr="007D3AF3">
              <w:t>2)</w:t>
            </w:r>
          </w:p>
        </w:tc>
        <w:tc>
          <w:tcPr>
            <w:tcW w:w="1276" w:type="dxa"/>
            <w:tcBorders>
              <w:top w:val="single" w:sz="4" w:space="0" w:color="000000"/>
              <w:left w:val="single" w:sz="4" w:space="0" w:color="000000"/>
              <w:bottom w:val="single" w:sz="4" w:space="0" w:color="000000"/>
              <w:right w:val="nil"/>
            </w:tcBorders>
          </w:tcPr>
          <w:p w14:paraId="05C605AA" w14:textId="5FAD5940" w:rsidR="00DA2F82" w:rsidRDefault="00DA2F82" w:rsidP="00DA2F82">
            <w:pPr>
              <w:pStyle w:val="TAL"/>
              <w:rPr>
                <w:lang w:val="en-US"/>
              </w:rPr>
            </w:pPr>
            <w:r w:rsidRPr="007D3AF3">
              <w:t>O</w:t>
            </w:r>
          </w:p>
        </w:tc>
        <w:tc>
          <w:tcPr>
            <w:tcW w:w="4320" w:type="dxa"/>
            <w:tcBorders>
              <w:top w:val="single" w:sz="4" w:space="0" w:color="000000"/>
              <w:left w:val="single" w:sz="4" w:space="0" w:color="000000"/>
              <w:bottom w:val="single" w:sz="4" w:space="0" w:color="000000"/>
              <w:right w:val="single" w:sz="4" w:space="0" w:color="000000"/>
            </w:tcBorders>
          </w:tcPr>
          <w:p w14:paraId="18D3FED6" w14:textId="1845D514" w:rsidR="00DA2F82" w:rsidRPr="00EB2249" w:rsidRDefault="00DA2F82" w:rsidP="00DA2F82">
            <w:pPr>
              <w:pStyle w:val="TAL"/>
            </w:pPr>
            <w:r w:rsidRPr="007D3AF3">
              <w:t>Application specific information that is communicated to the recipient</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3F07D2" w14:textId="77777777" w:rsidR="00C336BB" w:rsidRDefault="00C336BB" w:rsidP="00DA72C9">
            <w:pPr>
              <w:pStyle w:val="TAN"/>
            </w:pPr>
            <w:r>
              <w:rPr>
                <w:rFonts w:eastAsia="SimSun" w:cs="Arial"/>
              </w:rPr>
              <w:t>NOTE 1:</w:t>
            </w:r>
            <w:r>
              <w:rPr>
                <w:rFonts w:eastAsia="SimSun" w:cs="Arial"/>
              </w:rPr>
              <w:tab/>
            </w:r>
            <w:r>
              <w:t>This information contains the latest available location information of the requesting MCData user.</w:t>
            </w:r>
          </w:p>
          <w:p w14:paraId="3EBF092C" w14:textId="03B31D8C" w:rsidR="00DA2F82" w:rsidRDefault="00DA2F82" w:rsidP="00DA72C9">
            <w:pPr>
              <w:pStyle w:val="TAN"/>
              <w:rPr>
                <w:rFonts w:eastAsia="SimSun" w:cs="Arial"/>
              </w:rPr>
            </w:pPr>
            <w:r>
              <w:t>NOTE 2:</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2" w:name="_Toc187443310"/>
      <w:r>
        <w:rPr>
          <w:lang w:eastAsia="zh-CN"/>
        </w:rPr>
        <w:lastRenderedPageBreak/>
        <w:t>7.14</w:t>
      </w:r>
      <w:r>
        <w:t>.2</w:t>
      </w:r>
      <w:r>
        <w:rPr>
          <w:lang w:eastAsia="zh-CN"/>
        </w:rPr>
        <w:t>.1.2</w:t>
      </w:r>
      <w:r>
        <w:rPr>
          <w:rFonts w:eastAsia="SimSun"/>
        </w:rPr>
        <w:tab/>
        <w:t>MCData IPcon point-to-point response</w:t>
      </w:r>
      <w:bookmarkEnd w:id="822"/>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9211FF" w14:paraId="012AE6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73390D1" w14:textId="0F548DBF" w:rsidR="009211FF" w:rsidRDefault="009211FF" w:rsidP="009211FF">
            <w:pPr>
              <w:pStyle w:val="TAL"/>
            </w:pPr>
            <w:r w:rsidRPr="00487232">
              <w:t xml:space="preserve">SDP </w:t>
            </w:r>
          </w:p>
        </w:tc>
        <w:tc>
          <w:tcPr>
            <w:tcW w:w="993" w:type="dxa"/>
            <w:tcBorders>
              <w:top w:val="single" w:sz="4" w:space="0" w:color="000000"/>
              <w:left w:val="single" w:sz="4" w:space="0" w:color="000000"/>
              <w:bottom w:val="single" w:sz="4" w:space="0" w:color="000000"/>
              <w:right w:val="nil"/>
            </w:tcBorders>
          </w:tcPr>
          <w:p w14:paraId="7047808F" w14:textId="39CEA1AB" w:rsidR="009211FF" w:rsidRDefault="009211FF" w:rsidP="009211FF">
            <w:pPr>
              <w:pStyle w:val="TAL"/>
            </w:pPr>
            <w:r w:rsidRPr="00487232">
              <w:t>O</w:t>
            </w:r>
          </w:p>
        </w:tc>
        <w:tc>
          <w:tcPr>
            <w:tcW w:w="4605" w:type="dxa"/>
            <w:tcBorders>
              <w:top w:val="single" w:sz="4" w:space="0" w:color="000000"/>
              <w:left w:val="single" w:sz="4" w:space="0" w:color="000000"/>
              <w:bottom w:val="single" w:sz="4" w:space="0" w:color="000000"/>
              <w:right w:val="single" w:sz="4" w:space="0" w:color="000000"/>
            </w:tcBorders>
          </w:tcPr>
          <w:p w14:paraId="021BD79A" w14:textId="471CE953" w:rsidR="009211FF" w:rsidRDefault="009211FF" w:rsidP="009211FF">
            <w:pPr>
              <w:pStyle w:val="TAL"/>
            </w:pPr>
            <w:r w:rsidRPr="00487232">
              <w:t>Media parameters selected. This shall be present if the IP connectivity establishment result is successful.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r w:rsidR="00DA2F82" w14:paraId="059742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1C0D2961" w14:textId="40C9A527" w:rsidR="00DA2F82" w:rsidRPr="00EB2249" w:rsidRDefault="00DA2F82" w:rsidP="00DA2F82">
            <w:pPr>
              <w:pStyle w:val="TAL"/>
            </w:pPr>
            <w:r w:rsidRPr="00AF6F95">
              <w:t>Application data (see</w:t>
            </w:r>
            <w:r>
              <w:t> </w:t>
            </w:r>
            <w:r w:rsidRPr="00AF6F95">
              <w:t>NOTE)</w:t>
            </w:r>
          </w:p>
        </w:tc>
        <w:tc>
          <w:tcPr>
            <w:tcW w:w="993" w:type="dxa"/>
            <w:tcBorders>
              <w:top w:val="single" w:sz="4" w:space="0" w:color="000000"/>
              <w:left w:val="single" w:sz="4" w:space="0" w:color="000000"/>
              <w:bottom w:val="single" w:sz="4" w:space="0" w:color="000000"/>
              <w:right w:val="nil"/>
            </w:tcBorders>
          </w:tcPr>
          <w:p w14:paraId="3FF924A3" w14:textId="002CC6C7" w:rsidR="00DA2F82" w:rsidRDefault="00DA2F82" w:rsidP="00DA2F82">
            <w:pPr>
              <w:pStyle w:val="TAL"/>
            </w:pPr>
            <w:r w:rsidRPr="00AF6F95">
              <w:t>O</w:t>
            </w:r>
          </w:p>
        </w:tc>
        <w:tc>
          <w:tcPr>
            <w:tcW w:w="4605" w:type="dxa"/>
            <w:tcBorders>
              <w:top w:val="single" w:sz="4" w:space="0" w:color="000000"/>
              <w:left w:val="single" w:sz="4" w:space="0" w:color="000000"/>
              <w:bottom w:val="single" w:sz="4" w:space="0" w:color="000000"/>
              <w:right w:val="single" w:sz="4" w:space="0" w:color="000000"/>
            </w:tcBorders>
          </w:tcPr>
          <w:p w14:paraId="53FF561C" w14:textId="50D27AA9" w:rsidR="00DA2F82" w:rsidRDefault="00DA2F82" w:rsidP="00DA2F82">
            <w:pPr>
              <w:pStyle w:val="TAL"/>
            </w:pPr>
            <w:r w:rsidRPr="00AF6F95">
              <w:t>Application specific information that is communicated to the recipient</w:t>
            </w:r>
          </w:p>
        </w:tc>
      </w:tr>
      <w:tr w:rsidR="00DA2F82" w14:paraId="5D5219C0" w14:textId="77777777" w:rsidTr="00A73C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E2A7F4" w14:textId="4432D773" w:rsidR="00DA2F82" w:rsidRDefault="00DA2F82" w:rsidP="00297FED">
            <w:pPr>
              <w:pStyle w:val="TAN"/>
            </w:pPr>
            <w:r>
              <w:t>NOTE:</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3" w:name="_Toc187443311"/>
      <w:r>
        <w:t>7.14.2.1.3</w:t>
      </w:r>
      <w:r>
        <w:rPr>
          <w:rFonts w:eastAsia="SimSun"/>
        </w:rPr>
        <w:tab/>
        <w:t>MCData remote IPcon point-to-point request</w:t>
      </w:r>
      <w:bookmarkEnd w:id="823"/>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4D3086AC"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t xml:space="preserve"> </w:t>
            </w:r>
            <w:r w:rsidR="00E32263" w:rsidRPr="00E32263">
              <w:t>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4" w:name="_Toc187443312"/>
      <w:r>
        <w:rPr>
          <w:lang w:eastAsia="zh-CN"/>
        </w:rPr>
        <w:t>7.14</w:t>
      </w:r>
      <w:r>
        <w:t>.2</w:t>
      </w:r>
      <w:r>
        <w:rPr>
          <w:lang w:eastAsia="zh-CN"/>
        </w:rPr>
        <w:t>.1.4</w:t>
      </w:r>
      <w:r>
        <w:rPr>
          <w:rFonts w:eastAsia="SimSun"/>
        </w:rPr>
        <w:tab/>
        <w:t>MCData remote IPcon point-to-point response</w:t>
      </w:r>
      <w:bookmarkEnd w:id="824"/>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lastRenderedPageBreak/>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5" w:name="_Toc187443313"/>
      <w:r>
        <w:t>7.14.2.1.5</w:t>
      </w:r>
      <w:r>
        <w:rPr>
          <w:rFonts w:eastAsia="SimSun"/>
        </w:rPr>
        <w:tab/>
        <w:t>MCData remote IPcon point-to-point tear down request</w:t>
      </w:r>
      <w:bookmarkEnd w:id="825"/>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6" w:name="_Toc187443314"/>
      <w:r>
        <w:rPr>
          <w:lang w:eastAsia="zh-CN"/>
        </w:rPr>
        <w:t>7.14</w:t>
      </w:r>
      <w:r>
        <w:t>.2</w:t>
      </w:r>
      <w:r>
        <w:rPr>
          <w:lang w:eastAsia="zh-CN"/>
        </w:rPr>
        <w:t>.1.6</w:t>
      </w:r>
      <w:r>
        <w:rPr>
          <w:rFonts w:eastAsia="SimSun"/>
        </w:rPr>
        <w:tab/>
        <w:t>MCData remote IPcon point-to-point tear down response</w:t>
      </w:r>
      <w:bookmarkEnd w:id="826"/>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7" w:name="_Toc187443315"/>
      <w:r>
        <w:t>7.14.2.1.7</w:t>
      </w:r>
      <w:r>
        <w:rPr>
          <w:rFonts w:eastAsia="SimSun"/>
        </w:rPr>
        <w:tab/>
        <w:t>MCData remote IPcon point-to-point application priority change request</w:t>
      </w:r>
      <w:bookmarkEnd w:id="827"/>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lastRenderedPageBreak/>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8" w:name="_Toc187443316"/>
      <w:r>
        <w:rPr>
          <w:lang w:eastAsia="zh-CN"/>
        </w:rPr>
        <w:t>7.14</w:t>
      </w:r>
      <w:r>
        <w:t>.2</w:t>
      </w:r>
      <w:r>
        <w:rPr>
          <w:lang w:eastAsia="zh-CN"/>
        </w:rPr>
        <w:t>.1.8</w:t>
      </w:r>
      <w:r>
        <w:rPr>
          <w:rFonts w:eastAsia="SimSun"/>
        </w:rPr>
        <w:tab/>
        <w:t>MCData remote IPcon point-to-point application priority change response</w:t>
      </w:r>
      <w:bookmarkEnd w:id="828"/>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9" w:name="_Toc187443317"/>
      <w:r>
        <w:t>7.14.2.2</w:t>
      </w:r>
      <w:r>
        <w:tab/>
        <w:t>IP connectivity point-to-point MCData transport service</w:t>
      </w:r>
      <w:bookmarkEnd w:id="829"/>
    </w:p>
    <w:p w14:paraId="23F6E27E" w14:textId="77777777" w:rsidR="00C336BB" w:rsidRDefault="00C336BB" w:rsidP="00C336BB">
      <w:pPr>
        <w:pStyle w:val="Heading5"/>
      </w:pPr>
      <w:bookmarkStart w:id="830" w:name="_Toc187443318"/>
      <w:r>
        <w:t>7.14.2.2.1</w:t>
      </w:r>
      <w:r>
        <w:tab/>
        <w:t>General</w:t>
      </w:r>
      <w:bookmarkEnd w:id="830"/>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1" w:name="_Toc187443319"/>
      <w:r>
        <w:t>7.14.2.2.2</w:t>
      </w:r>
      <w:r>
        <w:tab/>
        <w:t>Procedure</w:t>
      </w:r>
      <w:bookmarkEnd w:id="831"/>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lastRenderedPageBreak/>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8pt;height:274.2pt" o:ole="">
            <v:imagedata r:id="rId189" o:title=""/>
          </v:shape>
          <o:OLEObject Type="Embed" ProgID="Visio.Drawing.15" ShapeID="_x0000_i1113" DrawAspect="Content" ObjectID="_1798055883" r:id="rId190"/>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5357B35"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r w:rsidR="00DA2F82" w:rsidRPr="00DA2F82">
        <w:t>. The MCData client 1 may include additional application specific information in the request.</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lastRenderedPageBreak/>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32B03CEC" w14:textId="77777777" w:rsidR="00DA2F82" w:rsidRDefault="00C336BB" w:rsidP="00DA2F82">
      <w:pPr>
        <w:pStyle w:val="B1"/>
      </w:pPr>
      <w:r>
        <w:t>7.</w:t>
      </w:r>
      <w:r>
        <w:tab/>
        <w:t xml:space="preserve">MCData client 2 sends a MCData IPcon point-to-point response to the MCData server that contains the information if the request is accepted or the reason of rejection. If accepted, the MCData client 2 may include </w:t>
      </w:r>
      <w:r w:rsidR="00DA2F82">
        <w:t>following information elements:</w:t>
      </w:r>
    </w:p>
    <w:p w14:paraId="47DD585F" w14:textId="3ECF9DE3" w:rsidR="00DA2F82" w:rsidRDefault="00DA2F82" w:rsidP="00297FED">
      <w:pPr>
        <w:pStyle w:val="B2"/>
      </w:pPr>
      <w:r>
        <w:t>i)</w:t>
      </w:r>
      <w:r>
        <w:tab/>
      </w:r>
      <w:r w:rsidR="00C336BB">
        <w:t>the data transmission time limit</w:t>
      </w:r>
      <w:r>
        <w:t>.</w:t>
      </w:r>
    </w:p>
    <w:p w14:paraId="4AEA7414" w14:textId="7245B951" w:rsidR="00C336BB" w:rsidRDefault="00DA2F82" w:rsidP="00297FED">
      <w:pPr>
        <w:pStyle w:val="B2"/>
      </w:pPr>
      <w:r>
        <w:t>ii)</w:t>
      </w:r>
      <w:r>
        <w:tab/>
        <w:t>application data</w:t>
      </w:r>
      <w:r w:rsidR="00C336BB">
        <w: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2" w:name="_Toc11751387"/>
      <w:bookmarkStart w:id="833" w:name="_Toc11450903"/>
      <w:bookmarkStart w:id="834" w:name="_Toc187443320"/>
      <w:r>
        <w:t>7.14.2.3</w:t>
      </w:r>
      <w:r>
        <w:tab/>
        <w:t>Remote initiated point-to-point IP connectivity</w:t>
      </w:r>
      <w:bookmarkEnd w:id="832"/>
      <w:bookmarkEnd w:id="834"/>
    </w:p>
    <w:p w14:paraId="71A75E0F" w14:textId="77777777" w:rsidR="00C336BB" w:rsidRDefault="00C336BB" w:rsidP="00C336BB">
      <w:pPr>
        <w:pStyle w:val="Heading5"/>
      </w:pPr>
      <w:bookmarkStart w:id="835" w:name="_Toc11751388"/>
      <w:bookmarkStart w:id="836" w:name="_Toc187443321"/>
      <w:r>
        <w:t>7.14.2.3.1</w:t>
      </w:r>
      <w:r>
        <w:tab/>
        <w:t>General</w:t>
      </w:r>
      <w:bookmarkEnd w:id="835"/>
      <w:bookmarkEnd w:id="836"/>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7" w:name="_Toc11751389"/>
      <w:bookmarkStart w:id="838" w:name="_Toc187443322"/>
      <w:r>
        <w:t>7.14.2.3.2</w:t>
      </w:r>
      <w:r>
        <w:tab/>
        <w:t>Procedure</w:t>
      </w:r>
      <w:bookmarkEnd w:id="837"/>
      <w:bookmarkEnd w:id="838"/>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55pt;height:228.1pt" o:ole="">
            <v:imagedata r:id="rId191" o:title=""/>
          </v:shape>
          <o:OLEObject Type="Embed" ProgID="Visio.Drawing.15" ShapeID="_x0000_i1114" DrawAspect="Content" ObjectID="_1798055884" r:id="rId192"/>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9" w:name="_Toc187443323"/>
      <w:r>
        <w:t>7.14.2.4</w:t>
      </w:r>
      <w:r>
        <w:tab/>
        <w:t>MCData user remote initiated tear down point-to-point IP connectivity</w:t>
      </w:r>
      <w:bookmarkEnd w:id="839"/>
    </w:p>
    <w:p w14:paraId="2BD0ABCF" w14:textId="77777777" w:rsidR="00C336BB" w:rsidRDefault="00C336BB" w:rsidP="00C336BB">
      <w:pPr>
        <w:pStyle w:val="Heading5"/>
      </w:pPr>
      <w:bookmarkStart w:id="840" w:name="_Toc187443324"/>
      <w:r>
        <w:t>7.14.2.4.1</w:t>
      </w:r>
      <w:r>
        <w:tab/>
        <w:t>General</w:t>
      </w:r>
      <w:bookmarkEnd w:id="840"/>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1" w:name="_Toc187443325"/>
      <w:r>
        <w:t>7.14.2.4.2</w:t>
      </w:r>
      <w:r>
        <w:tab/>
        <w:t>Procedure</w:t>
      </w:r>
      <w:bookmarkEnd w:id="841"/>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lastRenderedPageBreak/>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55pt;height:228.1pt" o:ole="">
            <v:imagedata r:id="rId193" o:title=""/>
          </v:shape>
          <o:OLEObject Type="Embed" ProgID="Visio.Drawing.15" ShapeID="_x0000_i1115" DrawAspect="Content" ObjectID="_1798055885" r:id="rId194"/>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2" w:name="_Toc4538786"/>
      <w:bookmarkStart w:id="843" w:name="_Toc187443326"/>
      <w:r>
        <w:t>7.14.2.5</w:t>
      </w:r>
      <w:r>
        <w:tab/>
        <w:t>Remote initiated point-to-point IP connectivity application priority change</w:t>
      </w:r>
      <w:bookmarkEnd w:id="843"/>
    </w:p>
    <w:p w14:paraId="4F21CC43" w14:textId="77777777" w:rsidR="00C336BB" w:rsidRDefault="00C336BB" w:rsidP="00C336BB">
      <w:pPr>
        <w:pStyle w:val="Heading5"/>
      </w:pPr>
      <w:bookmarkStart w:id="844" w:name="_Toc187443327"/>
      <w:r>
        <w:t>7.14.2.5.1</w:t>
      </w:r>
      <w:r>
        <w:tab/>
        <w:t>General</w:t>
      </w:r>
      <w:bookmarkEnd w:id="844"/>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5" w:name="_Toc187443328"/>
      <w:r>
        <w:t>7.14.2.5.2</w:t>
      </w:r>
      <w:r>
        <w:tab/>
        <w:t>Procedure</w:t>
      </w:r>
      <w:bookmarkEnd w:id="845"/>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lastRenderedPageBreak/>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8.05pt;height:229.25pt" o:ole="">
            <v:imagedata r:id="rId195" o:title=""/>
          </v:shape>
          <o:OLEObject Type="Embed" ProgID="Visio.Drawing.11" ShapeID="_x0000_i1116" DrawAspect="Content" ObjectID="_1798055886" r:id="rId196"/>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6" w:name="_Toc187443329"/>
      <w:r>
        <w:rPr>
          <w:lang w:eastAsia="zh-CN"/>
        </w:rPr>
        <w:t>7.14.2.6</w:t>
      </w:r>
      <w:r>
        <w:tab/>
        <w:t>Group standalone IP connectivity using media plane</w:t>
      </w:r>
      <w:bookmarkEnd w:id="842"/>
      <w:bookmarkEnd w:id="846"/>
    </w:p>
    <w:p w14:paraId="7971BF04" w14:textId="77777777" w:rsidR="00C336BB" w:rsidRDefault="00C336BB" w:rsidP="00C336BB">
      <w:pPr>
        <w:pStyle w:val="Heading5"/>
        <w:rPr>
          <w:lang w:eastAsia="zh-CN"/>
        </w:rPr>
      </w:pPr>
      <w:bookmarkStart w:id="847" w:name="_Toc4538787"/>
      <w:bookmarkStart w:id="848" w:name="_Toc533180709"/>
      <w:bookmarkStart w:id="849" w:name="_Hlk8217179"/>
      <w:bookmarkStart w:id="850" w:name="_Toc187443330"/>
      <w:r>
        <w:t>7.14.2.6.1</w:t>
      </w:r>
      <w:r>
        <w:tab/>
      </w:r>
      <w:r>
        <w:rPr>
          <w:lang w:eastAsia="zh-CN"/>
        </w:rPr>
        <w:t>General</w:t>
      </w:r>
      <w:bookmarkEnd w:id="847"/>
      <w:bookmarkEnd w:id="848"/>
      <w:bookmarkEnd w:id="850"/>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1" w:name="_Toc4538788"/>
      <w:bookmarkStart w:id="852" w:name="_Toc533180710"/>
      <w:bookmarkStart w:id="853" w:name="_Toc187443331"/>
      <w:r>
        <w:lastRenderedPageBreak/>
        <w:t>7.14.2.6.2</w:t>
      </w:r>
      <w:r>
        <w:tab/>
        <w:t>Procedure</w:t>
      </w:r>
      <w:bookmarkEnd w:id="851"/>
      <w:bookmarkEnd w:id="852"/>
      <w:bookmarkEnd w:id="853"/>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49"/>
    <w:p w14:paraId="08ACB12A" w14:textId="77777777" w:rsidR="00C336BB" w:rsidRDefault="00C336BB" w:rsidP="00C336BB">
      <w:r>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6.4pt;height:150.9pt" o:ole="">
            <v:imagedata r:id="rId197" o:title=""/>
          </v:shape>
          <o:OLEObject Type="Embed" ProgID="Visio.Drawing.11" ShapeID="_x0000_i1117" DrawAspect="Content" ObjectID="_1798055887" r:id="rId198"/>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lastRenderedPageBreak/>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4" w:name="_Toc187443332"/>
      <w:r>
        <w:t>7.15</w:t>
      </w:r>
      <w:r w:rsidRPr="00AB5FED">
        <w:tab/>
        <w:t>Location information (on-network)</w:t>
      </w:r>
      <w:bookmarkEnd w:id="833"/>
      <w:bookmarkEnd w:id="854"/>
    </w:p>
    <w:p w14:paraId="42ED337A" w14:textId="77777777" w:rsidR="00C336BB" w:rsidRDefault="00C336BB" w:rsidP="00C336BB">
      <w:bookmarkStart w:id="855" w:name="_Toc433379665"/>
      <w:bookmarkStart w:id="856" w:name="_Toc460616208"/>
      <w:bookmarkStart w:id="857"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5"/>
      <w:bookmarkEnd w:id="856"/>
      <w:bookmarkEnd w:id="857"/>
    </w:p>
    <w:p w14:paraId="2D2451CE" w14:textId="77777777" w:rsidR="00C336BB" w:rsidRPr="00544EAA" w:rsidRDefault="00C336BB" w:rsidP="00C336BB">
      <w:pPr>
        <w:pStyle w:val="Heading2"/>
        <w:rPr>
          <w:lang w:eastAsia="zh-CN"/>
        </w:rPr>
      </w:pPr>
      <w:bookmarkStart w:id="858" w:name="_Toc187443333"/>
      <w:r w:rsidRPr="00544EAA">
        <w:rPr>
          <w:lang w:eastAsia="zh-CN"/>
        </w:rPr>
        <w:t>7</w:t>
      </w:r>
      <w:r w:rsidRPr="00544EAA">
        <w:t>.</w:t>
      </w:r>
      <w:r>
        <w:t>16</w:t>
      </w:r>
      <w:r w:rsidRPr="00544EAA">
        <w:tab/>
        <w:t>Use of ProSe capabilities in off-network MCData communications</w:t>
      </w:r>
      <w:bookmarkEnd w:id="858"/>
    </w:p>
    <w:p w14:paraId="65631BDB" w14:textId="77777777" w:rsidR="00C336BB" w:rsidRPr="00544EAA" w:rsidRDefault="00C336BB" w:rsidP="00C336BB">
      <w:pPr>
        <w:pStyle w:val="Heading3"/>
        <w:rPr>
          <w:lang w:eastAsia="zh-CN"/>
        </w:rPr>
      </w:pPr>
      <w:bookmarkStart w:id="859" w:name="_Toc187443334"/>
      <w:r w:rsidRPr="00544EAA">
        <w:rPr>
          <w:lang w:eastAsia="zh-CN"/>
        </w:rPr>
        <w:t>7</w:t>
      </w:r>
      <w:r w:rsidRPr="00544EAA">
        <w:t>.</w:t>
      </w:r>
      <w:r>
        <w:t>16</w:t>
      </w:r>
      <w:r w:rsidRPr="00544EAA">
        <w:t>.1</w:t>
      </w:r>
      <w:r w:rsidRPr="00544EAA">
        <w:tab/>
        <w:t>General</w:t>
      </w:r>
      <w:bookmarkEnd w:id="859"/>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0" w:name="_Toc187443335"/>
      <w:r w:rsidRPr="00544EAA">
        <w:rPr>
          <w:lang w:eastAsia="zh-CN"/>
        </w:rPr>
        <w:lastRenderedPageBreak/>
        <w:t>7</w:t>
      </w:r>
      <w:r w:rsidRPr="00544EAA">
        <w:t>.</w:t>
      </w:r>
      <w:r>
        <w:t>16</w:t>
      </w:r>
      <w:r w:rsidRPr="00544EAA">
        <w:t>.</w:t>
      </w:r>
      <w:r>
        <w:t>2</w:t>
      </w:r>
      <w:r w:rsidRPr="00544EAA">
        <w:tab/>
      </w:r>
      <w:r>
        <w:t>Procedures</w:t>
      </w:r>
      <w:bookmarkEnd w:id="860"/>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1" w:name="_Toc122563381"/>
      <w:bookmarkStart w:id="862" w:name="_Toc187443336"/>
      <w:r>
        <w:t>7.17</w:t>
      </w:r>
      <w:r w:rsidRPr="002C512E">
        <w:rPr>
          <w:rFonts w:eastAsia="SimSun"/>
        </w:rPr>
        <w:tab/>
      </w:r>
      <w:r>
        <w:t xml:space="preserve">Ad hoc group </w:t>
      </w:r>
      <w:bookmarkEnd w:id="861"/>
      <w:r>
        <w:t>data communication</w:t>
      </w:r>
      <w:bookmarkEnd w:id="862"/>
    </w:p>
    <w:p w14:paraId="7DFC3179" w14:textId="77777777" w:rsidR="00C2503A" w:rsidRPr="002C512E" w:rsidRDefault="00C2503A" w:rsidP="00C2503A">
      <w:pPr>
        <w:pStyle w:val="Heading3"/>
      </w:pPr>
      <w:bookmarkStart w:id="863" w:name="_Toc122563382"/>
      <w:bookmarkStart w:id="864" w:name="_Toc187443337"/>
      <w:r>
        <w:t>7.17.</w:t>
      </w:r>
      <w:r w:rsidRPr="002C512E">
        <w:t>1</w:t>
      </w:r>
      <w:r w:rsidRPr="002C512E">
        <w:tab/>
        <w:t>General</w:t>
      </w:r>
      <w:bookmarkEnd w:id="863"/>
      <w:bookmarkEnd w:id="864"/>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5" w:name="_Toc122563383"/>
      <w:bookmarkStart w:id="866" w:name="_Toc187443338"/>
      <w:r>
        <w:t>7.17.</w:t>
      </w:r>
      <w:r w:rsidRPr="00AB5FED">
        <w:t>2</w:t>
      </w:r>
      <w:r w:rsidRPr="00AB5FED">
        <w:tab/>
      </w:r>
      <w:r>
        <w:t xml:space="preserve">Common </w:t>
      </w:r>
      <w:r w:rsidRPr="002C512E">
        <w:rPr>
          <w:rFonts w:eastAsia="SimSun"/>
        </w:rPr>
        <w:t>Information flows</w:t>
      </w:r>
      <w:bookmarkEnd w:id="865"/>
      <w:bookmarkEnd w:id="866"/>
    </w:p>
    <w:p w14:paraId="79605A1E" w14:textId="77777777" w:rsidR="00C2503A" w:rsidRPr="00AB5FED" w:rsidRDefault="00C2503A" w:rsidP="00C2503A">
      <w:pPr>
        <w:pStyle w:val="Heading4"/>
      </w:pPr>
      <w:bookmarkStart w:id="867" w:name="_Toc122563384"/>
      <w:bookmarkStart w:id="868" w:name="_Toc187443339"/>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7"/>
      <w:bookmarkEnd w:id="868"/>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69" w:name="_Toc122563385"/>
      <w:bookmarkStart w:id="870" w:name="_Toc187443340"/>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69"/>
      <w:bookmarkEnd w:id="870"/>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1" w:name="_Toc122563386"/>
      <w:bookmarkStart w:id="872" w:name="_Toc187443341"/>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1"/>
      <w:bookmarkEnd w:id="872"/>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3"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4" w:name="_Toc187443342"/>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3"/>
      <w:bookmarkEnd w:id="874"/>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634B11" w:rsidRPr="00AB5FED" w14:paraId="39996F1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8BE7" w14:textId="602995D3" w:rsidR="00634B11" w:rsidRPr="00B864A4" w:rsidRDefault="00634B11" w:rsidP="00634B11">
            <w:pPr>
              <w:pStyle w:val="TAL"/>
              <w:rPr>
                <w:rFonts w:cs="Arial"/>
                <w:kern w:val="2"/>
                <w:szCs w:val="18"/>
              </w:rPr>
            </w:pPr>
            <w:r w:rsidRPr="002D1C1E">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BEE96" w14:textId="3665BA76" w:rsidR="00634B11" w:rsidRPr="00B864A4" w:rsidRDefault="00634B11" w:rsidP="00634B11">
            <w:pPr>
              <w:pStyle w:val="TAL"/>
              <w:rPr>
                <w:rFonts w:cs="Arial"/>
                <w:kern w:val="2"/>
                <w:szCs w:val="18"/>
              </w:rPr>
            </w:pPr>
            <w:r w:rsidRPr="002D1C1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CF03F" w14:textId="77AF0F8A" w:rsidR="00634B11" w:rsidRDefault="00634B11" w:rsidP="00634B11">
            <w:pPr>
              <w:pStyle w:val="TAL"/>
              <w:rPr>
                <w:rFonts w:cs="Arial"/>
                <w:kern w:val="2"/>
                <w:szCs w:val="18"/>
              </w:rPr>
            </w:pPr>
            <w:r w:rsidRPr="002D1C1E">
              <w:t>Carries the details of criteria or meaningful label identifying the criteria or the combination of both that the MCData server used for determining the participants e.g., it can be a location based criteria to invite participants in a particular area</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5" w:name="_Toc122563388"/>
      <w:bookmarkStart w:id="876" w:name="_Toc187443343"/>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10969559" w:rsidR="00C2503A" w:rsidRPr="00AB5FED" w:rsidRDefault="00C2503A" w:rsidP="00C2503A">
      <w:pPr>
        <w:pStyle w:val="TH"/>
      </w:pPr>
      <w:r>
        <w:lastRenderedPageBreak/>
        <w:t>Table 7.17.2.5-1</w:t>
      </w:r>
      <w:r w:rsidR="00634B11">
        <w:t>:</w:t>
      </w:r>
      <w:r>
        <w:t xml:space="preserve">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r w:rsidR="00634B11" w:rsidRPr="00AB5FED" w14:paraId="264304C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9D07" w14:textId="1030753E" w:rsidR="00634B11" w:rsidRDefault="00634B11" w:rsidP="00634B11">
            <w:pPr>
              <w:pStyle w:val="TAL"/>
              <w:rPr>
                <w:lang w:eastAsia="zh-CN"/>
              </w:rPr>
            </w:pPr>
            <w:r>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DE319" w14:textId="2E0E7CFA" w:rsidR="00634B11" w:rsidRDefault="00634B11" w:rsidP="00634B11">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E97B" w14:textId="7CDD5829" w:rsidR="00634B11" w:rsidRPr="00427AD1" w:rsidRDefault="00634B11" w:rsidP="00634B11">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7" w:name="_Toc122563389"/>
      <w:bookmarkStart w:id="878" w:name="_Toc187443344"/>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7"/>
      <w:bookmarkEnd w:id="878"/>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79"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0" w:name="_Toc187443345"/>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79"/>
      <w:bookmarkEnd w:id="880"/>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lastRenderedPageBreak/>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1" w:name="_Toc122563391"/>
      <w:bookmarkStart w:id="882" w:name="_Toc187443346"/>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1"/>
      <w:bookmarkEnd w:id="882"/>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58236BAC" w14:textId="77777777" w:rsidR="002B38CF" w:rsidRPr="00A1754A" w:rsidRDefault="002B38CF" w:rsidP="002B38CF">
      <w:pPr>
        <w:keepNext/>
        <w:keepLines/>
        <w:spacing w:before="120"/>
        <w:ind w:left="1418" w:hanging="1418"/>
        <w:outlineLvl w:val="3"/>
        <w:rPr>
          <w:rFonts w:ascii="Arial" w:hAnsi="Arial"/>
          <w:sz w:val="24"/>
        </w:rPr>
      </w:pPr>
      <w:bookmarkStart w:id="883" w:name="_Toc122563392"/>
      <w:r w:rsidRPr="00A1754A">
        <w:rPr>
          <w:rFonts w:ascii="Arial" w:hAnsi="Arial"/>
          <w:sz w:val="24"/>
        </w:rPr>
        <w:t>7.17.2.8</w:t>
      </w:r>
      <w:r>
        <w:rPr>
          <w:rFonts w:ascii="Arial" w:hAnsi="Arial"/>
          <w:sz w:val="24"/>
        </w:rPr>
        <w:t>a</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client</w:t>
      </w:r>
      <w:r w:rsidRPr="00A1754A">
        <w:rPr>
          <w:rFonts w:ascii="Arial" w:hAnsi="Arial"/>
          <w:sz w:val="24"/>
        </w:rPr>
        <w:t xml:space="preserve"> – MCData </w:t>
      </w:r>
      <w:r>
        <w:rPr>
          <w:rFonts w:ascii="Arial" w:hAnsi="Arial"/>
          <w:sz w:val="24"/>
        </w:rPr>
        <w:t>server</w:t>
      </w:r>
      <w:r w:rsidRPr="00A1754A">
        <w:rPr>
          <w:rFonts w:ascii="Arial" w:hAnsi="Arial"/>
          <w:sz w:val="24"/>
        </w:rPr>
        <w:t>)</w:t>
      </w:r>
    </w:p>
    <w:p w14:paraId="61E680D2" w14:textId="77777777" w:rsidR="002B38CF" w:rsidRPr="00A1754A" w:rsidRDefault="002B38CF" w:rsidP="002B38CF">
      <w:r w:rsidRPr="00A1754A">
        <w:t>Table 7.17.2.8</w:t>
      </w:r>
      <w:r>
        <w:t>a</w:t>
      </w:r>
      <w:r w:rsidRPr="00A1754A">
        <w:t>-1 describes the information flow ad hoc group data session</w:t>
      </w:r>
      <w:r w:rsidRPr="00A1754A" w:rsidDel="009801D7">
        <w:t xml:space="preserve"> </w:t>
      </w:r>
      <w:r w:rsidRPr="00A1754A">
        <w:t xml:space="preserve">release request from the MCData </w:t>
      </w:r>
      <w:r>
        <w:t>client</w:t>
      </w:r>
      <w:r w:rsidRPr="00A1754A">
        <w:t xml:space="preserve"> to the MCData </w:t>
      </w:r>
      <w:r>
        <w:t>server</w:t>
      </w:r>
      <w:r w:rsidRPr="00A1754A">
        <w:t>.</w:t>
      </w:r>
    </w:p>
    <w:p w14:paraId="62E8E23C" w14:textId="77777777" w:rsidR="002B38CF" w:rsidRPr="00A1754A" w:rsidRDefault="002B38CF" w:rsidP="005304D8">
      <w:pPr>
        <w:pStyle w:val="TH"/>
      </w:pPr>
      <w:r w:rsidRPr="00A1754A">
        <w:t>Table 7.17.2.8</w:t>
      </w:r>
      <w:r>
        <w:t>a</w:t>
      </w:r>
      <w:r w:rsidRPr="00A1754A">
        <w:t>-1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0AA802F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11DC"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5D446"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D79D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1640C1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6EA70"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CBEA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D3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1479BF5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4100"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E8DB1"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EA055"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Pr>
                <w:rFonts w:ascii="Arial" w:hAnsi="Arial"/>
                <w:sz w:val="18"/>
              </w:rPr>
              <w:t>a</w:t>
            </w:r>
            <w:r w:rsidRPr="0092020A">
              <w:rPr>
                <w:rFonts w:ascii="Arial" w:hAnsi="Arial"/>
                <w:sz w:val="18"/>
                <w:lang w:eastAsia="zh-CN"/>
              </w:rPr>
              <w:t>uthorized user requesting t</w:t>
            </w:r>
            <w:r>
              <w:rPr>
                <w:rFonts w:ascii="Arial" w:hAnsi="Arial"/>
                <w:sz w:val="18"/>
                <w:lang w:eastAsia="zh-CN"/>
              </w:rPr>
              <w:t>o release the ad hoc group call</w:t>
            </w:r>
          </w:p>
        </w:tc>
      </w:tr>
      <w:tr w:rsidR="002B38CF" w:rsidRPr="00A1754A" w14:paraId="3D77425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E13A5"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 ad</w:t>
            </w:r>
            <w:r w:rsidRPr="00A1754A">
              <w:rPr>
                <w:rFonts w:ascii="Arial" w:hAnsi="Arial"/>
                <w:sz w:val="18"/>
                <w:lang w:eastAsia="zh-CN"/>
              </w:rPr>
              <w:t xml:space="preserve"> hoc </w:t>
            </w:r>
            <w:r w:rsidRPr="00A1754A">
              <w:rPr>
                <w:rFonts w:ascii="Arial" w:hAnsi="Arial" w:hint="eastAsia"/>
                <w:sz w:val="18"/>
                <w:lang w:eastAsia="zh-CN"/>
              </w:rPr>
              <w:t>g</w:t>
            </w:r>
            <w:r w:rsidRPr="00A1754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46CC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D9484"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23394B97" w14:textId="77777777" w:rsidR="002B38CF" w:rsidRPr="00A1754A" w:rsidRDefault="002B38CF" w:rsidP="002B38CF"/>
    <w:p w14:paraId="72BC0C12" w14:textId="77777777" w:rsidR="00C2503A" w:rsidRPr="00AB5FED" w:rsidRDefault="00C2503A" w:rsidP="00C2503A">
      <w:pPr>
        <w:pStyle w:val="Heading4"/>
      </w:pPr>
      <w:bookmarkStart w:id="884" w:name="_Toc187443347"/>
      <w:r>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3"/>
      <w:bookmarkEnd w:id="884"/>
    </w:p>
    <w:p w14:paraId="3327FC63" w14:textId="1D59665C"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 xml:space="preserve">MCData </w:t>
      </w:r>
      <w:r w:rsidR="002B38CF" w:rsidRPr="002B38CF">
        <w:t>client</w:t>
      </w:r>
      <w:r w:rsidR="002B38CF">
        <w:t xml:space="preserve"> </w:t>
      </w:r>
      <w:r w:rsidRPr="00AB5FED">
        <w:t xml:space="preserve">to the </w:t>
      </w:r>
      <w:r w:rsidRPr="00894C7F">
        <w:t xml:space="preserve">MCData </w:t>
      </w:r>
      <w:r w:rsidR="002B38CF" w:rsidRPr="002B38CF">
        <w:t>server</w:t>
      </w:r>
      <w:r w:rsidRPr="00AB5FED">
        <w:t>.</w:t>
      </w:r>
    </w:p>
    <w:p w14:paraId="200A2088" w14:textId="77777777" w:rsidR="00C2503A" w:rsidRPr="00AB5FED" w:rsidRDefault="00C2503A" w:rsidP="00C2503A">
      <w:pPr>
        <w:pStyle w:val="TH"/>
      </w:pPr>
      <w:r w:rsidRPr="00AB5FED">
        <w:lastRenderedPageBreak/>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4ABA80C3" w14:textId="77777777" w:rsidR="002B38CF" w:rsidRPr="00A1754A" w:rsidRDefault="002B38CF" w:rsidP="002B38CF">
      <w:pPr>
        <w:keepNext/>
        <w:keepLines/>
        <w:spacing w:before="120"/>
        <w:ind w:left="1418" w:hanging="1418"/>
        <w:outlineLvl w:val="3"/>
        <w:rPr>
          <w:rFonts w:ascii="Arial" w:hAnsi="Arial"/>
          <w:sz w:val="24"/>
        </w:rPr>
      </w:pPr>
      <w:bookmarkStart w:id="885" w:name="_Toc122563393"/>
      <w:r w:rsidRPr="00A1754A">
        <w:rPr>
          <w:rFonts w:ascii="Arial" w:hAnsi="Arial"/>
          <w:sz w:val="24"/>
        </w:rPr>
        <w:t>7.17.2.9</w:t>
      </w:r>
      <w:r>
        <w:rPr>
          <w:rFonts w:ascii="Arial" w:hAnsi="Arial"/>
          <w:sz w:val="24"/>
        </w:rPr>
        <w:t>a</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client</w:t>
      </w:r>
      <w:r w:rsidRPr="00A1754A">
        <w:rPr>
          <w:rFonts w:ascii="Arial" w:hAnsi="Arial"/>
          <w:sz w:val="24"/>
        </w:rPr>
        <w:t>)</w:t>
      </w:r>
    </w:p>
    <w:p w14:paraId="6FEA8A49" w14:textId="77777777" w:rsidR="002B38CF" w:rsidRPr="00A1754A" w:rsidRDefault="002B38CF" w:rsidP="002B38CF">
      <w:r w:rsidRPr="00A1754A">
        <w:t>Table 7.17.2.9</w:t>
      </w:r>
      <w:r>
        <w:t>a</w:t>
      </w:r>
      <w:r w:rsidRPr="00A1754A">
        <w:t>-1 describes the information flow ad hoc group data session</w:t>
      </w:r>
      <w:r w:rsidRPr="00A1754A" w:rsidDel="005C50A8">
        <w:t xml:space="preserve"> </w:t>
      </w:r>
      <w:r w:rsidRPr="00A1754A">
        <w:t>release response from the MCData server to the MCData client.</w:t>
      </w:r>
    </w:p>
    <w:p w14:paraId="13C7FD5F" w14:textId="77777777" w:rsidR="002B38CF" w:rsidRPr="00A1754A" w:rsidRDefault="002B38CF" w:rsidP="005304D8">
      <w:pPr>
        <w:pStyle w:val="TH"/>
      </w:pPr>
      <w:r w:rsidRPr="00A1754A">
        <w:t>Table 7.17.2.9</w:t>
      </w:r>
      <w:r>
        <w:t>a</w:t>
      </w:r>
      <w:r w:rsidRPr="00A1754A">
        <w:t>-1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7762A2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FD9E2"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B20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AB5B"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0DC217F2"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2C76"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B66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B596B"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67A94FD4"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D499F"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E4723"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BAC2E"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data communication</w:t>
            </w:r>
          </w:p>
        </w:tc>
      </w:tr>
      <w:tr w:rsidR="002B38CF" w:rsidRPr="00A1754A" w14:paraId="7B36B2B3"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86BA1"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 xml:space="preserve">MCData </w:t>
            </w:r>
            <w:r w:rsidRPr="00A1754A">
              <w:rPr>
                <w:rFonts w:ascii="Arial" w:hAnsi="Arial"/>
                <w:sz w:val="18"/>
                <w:lang w:eastAsia="zh-CN"/>
              </w:rPr>
              <w:t xml:space="preserve">ad hoc </w:t>
            </w:r>
            <w:r w:rsidRPr="00A1754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5E3B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CB37"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7C72864B" w14:textId="77777777" w:rsidR="002B38CF" w:rsidRPr="00A1754A" w:rsidRDefault="002B38CF" w:rsidP="002B38CF"/>
    <w:p w14:paraId="6DE5E535" w14:textId="77777777" w:rsidR="00C2503A" w:rsidRPr="00AB5FED" w:rsidRDefault="00C2503A" w:rsidP="00C2503A">
      <w:pPr>
        <w:pStyle w:val="Heading4"/>
      </w:pPr>
      <w:bookmarkStart w:id="886" w:name="_Toc187443348"/>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5"/>
      <w:bookmarkEnd w:id="886"/>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lastRenderedPageBreak/>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r w:rsidR="00634B11" w:rsidRPr="00AB5FED" w14:paraId="759B1C8B" w14:textId="77777777" w:rsidTr="00F84EFB">
        <w:trPr>
          <w:jc w:val="center"/>
        </w:trPr>
        <w:tc>
          <w:tcPr>
            <w:tcW w:w="2880" w:type="dxa"/>
            <w:tcBorders>
              <w:top w:val="single" w:sz="4" w:space="0" w:color="000000"/>
              <w:left w:val="single" w:sz="4" w:space="0" w:color="000000"/>
              <w:bottom w:val="single" w:sz="4" w:space="0" w:color="000000"/>
              <w:right w:val="nil"/>
            </w:tcBorders>
          </w:tcPr>
          <w:p w14:paraId="65C84386" w14:textId="2AD8E13A" w:rsidR="00634B11" w:rsidRDefault="00634B11" w:rsidP="00634B11">
            <w:pPr>
              <w:pStyle w:val="TAL"/>
              <w:tabs>
                <w:tab w:val="center" w:pos="1332"/>
              </w:tabs>
            </w:pPr>
            <w:r w:rsidRPr="00A96BE4">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4ED35939" w14:textId="5D4549B5" w:rsidR="00634B11" w:rsidRDefault="00634B11" w:rsidP="00634B11">
            <w:pPr>
              <w:pStyle w:val="TAL"/>
            </w:pPr>
            <w:r w:rsidRPr="00A96BE4">
              <w:t>O</w:t>
            </w:r>
          </w:p>
        </w:tc>
        <w:tc>
          <w:tcPr>
            <w:tcW w:w="4320" w:type="dxa"/>
            <w:tcBorders>
              <w:top w:val="single" w:sz="4" w:space="0" w:color="000000"/>
              <w:left w:val="single" w:sz="4" w:space="0" w:color="000000"/>
              <w:bottom w:val="single" w:sz="4" w:space="0" w:color="000000"/>
              <w:right w:val="single" w:sz="4" w:space="0" w:color="000000"/>
            </w:tcBorders>
          </w:tcPr>
          <w:p w14:paraId="1D12CEFA" w14:textId="46298436" w:rsidR="00634B11" w:rsidRPr="005F0596" w:rsidRDefault="00634B11" w:rsidP="00634B11">
            <w:pPr>
              <w:pStyle w:val="TAL"/>
            </w:pPr>
            <w:r w:rsidRPr="00A96BE4">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7009B06A" w14:textId="77777777" w:rsidR="00C2503A" w:rsidRDefault="00C2503A" w:rsidP="00C2503A"/>
    <w:p w14:paraId="3EC1BB18" w14:textId="77777777" w:rsidR="00C2503A" w:rsidRPr="00AB5FED" w:rsidRDefault="00C2503A" w:rsidP="00C2503A">
      <w:pPr>
        <w:pStyle w:val="Heading4"/>
      </w:pPr>
      <w:bookmarkStart w:id="887" w:name="_Toc122563394"/>
      <w:bookmarkStart w:id="888" w:name="_Toc187443349"/>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7"/>
      <w:bookmarkEnd w:id="888"/>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09B8AB1F" w:rsidR="00C2503A" w:rsidRPr="00352049" w:rsidRDefault="00C2503A" w:rsidP="00F84EFB">
            <w:pPr>
              <w:pStyle w:val="TAL"/>
            </w:pPr>
            <w:r w:rsidRPr="00AB5FED">
              <w:t xml:space="preserve">The </w:t>
            </w:r>
            <w:r>
              <w:t>MCData ID of</w:t>
            </w:r>
            <w:r w:rsidRPr="00AB5FED">
              <w:t xml:space="preserve"> the </w:t>
            </w:r>
            <w:r w:rsidR="009B695A" w:rsidRPr="009B695A">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10254673" w:rsidR="00C2503A" w:rsidRPr="00AB5FED" w:rsidRDefault="00C2503A" w:rsidP="00F84EFB">
            <w:pPr>
              <w:pStyle w:val="TAL"/>
            </w:pPr>
            <w:r>
              <w:t xml:space="preserve">The functional alias of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010C594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89" w:name="_Toc113304282"/>
    </w:p>
    <w:p w14:paraId="6CD6BB08" w14:textId="77777777" w:rsidR="00C2503A" w:rsidRPr="00AB5FED" w:rsidRDefault="00C2503A" w:rsidP="00C2503A">
      <w:pPr>
        <w:pStyle w:val="Heading4"/>
      </w:pPr>
      <w:bookmarkStart w:id="890" w:name="_Toc122563395"/>
      <w:bookmarkStart w:id="891" w:name="_Toc187443350"/>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89"/>
      <w:bookmarkEnd w:id="890"/>
      <w:bookmarkEnd w:id="891"/>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15ADF538" w:rsidR="00C2503A" w:rsidRPr="00AB5FED" w:rsidRDefault="00C2503A" w:rsidP="00C2503A">
      <w:pPr>
        <w:pStyle w:val="TH"/>
      </w:pPr>
      <w:r>
        <w:lastRenderedPageBreak/>
        <w:t>Table 7.17.2.12-1</w:t>
      </w:r>
      <w:r w:rsidR="009B695A">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51C9FF23"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3E0C4696" w:rsidR="00C2503A" w:rsidRPr="00AB5FED" w:rsidRDefault="00C2503A" w:rsidP="00F84EFB">
            <w:pPr>
              <w:pStyle w:val="TAL"/>
            </w:pPr>
            <w:r>
              <w:t xml:space="preserve">The functional alias of the </w:t>
            </w:r>
            <w:r w:rsidR="009B695A">
              <w:rPr>
                <w:lang w:eastAsia="zh-CN"/>
              </w:rPr>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FCCD6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2" w:name="_Toc113304283"/>
      <w:bookmarkStart w:id="893" w:name="_Toc122563396"/>
      <w:bookmarkStart w:id="894" w:name="_Toc187443351"/>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2"/>
      <w:bookmarkEnd w:id="893"/>
      <w:bookmarkEnd w:id="894"/>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3A275534" w14:textId="77777777" w:rsidR="00B70BD8" w:rsidRPr="00AB5FED" w:rsidRDefault="00B70BD8" w:rsidP="00B70BD8">
      <w:pPr>
        <w:pStyle w:val="Heading4"/>
      </w:pPr>
      <w:bookmarkStart w:id="895" w:name="_Toc170894772"/>
      <w:bookmarkStart w:id="896" w:name="_Toc113304284"/>
      <w:bookmarkStart w:id="897" w:name="_Toc122563397"/>
      <w:bookmarkStart w:id="898" w:name="_Toc187443352"/>
      <w:r>
        <w:t>7.17.2.13a</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303111">
        <w:t>MCData</w:t>
      </w:r>
      <w:r w:rsidRPr="00AB5FED">
        <w:t xml:space="preserve"> </w:t>
      </w:r>
      <w:r>
        <w:t>client</w:t>
      </w:r>
      <w:r w:rsidRPr="009E67C8">
        <w:t xml:space="preserve"> </w:t>
      </w:r>
      <w:r w:rsidRPr="00AB5FED">
        <w:t xml:space="preserve">– </w:t>
      </w:r>
      <w:r w:rsidRPr="00303111">
        <w:t>MCData</w:t>
      </w:r>
      <w:r w:rsidRPr="00AB5FED">
        <w:t xml:space="preserve"> </w:t>
      </w:r>
      <w:r>
        <w:t>server</w:t>
      </w:r>
      <w:r w:rsidRPr="00AB5FED">
        <w:t>)</w:t>
      </w:r>
      <w:bookmarkEnd w:id="895"/>
      <w:bookmarkEnd w:id="898"/>
    </w:p>
    <w:p w14:paraId="11FC7027" w14:textId="77777777" w:rsidR="00B70BD8" w:rsidRDefault="00B70BD8" w:rsidP="00B70BD8">
      <w:r w:rsidRPr="00AB5FED">
        <w:t>Table </w:t>
      </w:r>
      <w:r>
        <w:t>7.17.2.13a-1</w:t>
      </w:r>
      <w:r w:rsidRPr="00AB5FED">
        <w:t xml:space="preserve"> describes the information flow </w:t>
      </w:r>
      <w:r>
        <w:t>ad hoc g</w:t>
      </w:r>
      <w:r w:rsidRPr="00AB5FED">
        <w:t xml:space="preserve">roup </w:t>
      </w:r>
      <w:r w:rsidRPr="00504016">
        <w:t xml:space="preserve">data session </w:t>
      </w:r>
      <w:r>
        <w:t>leave request</w:t>
      </w:r>
      <w:r w:rsidRPr="00AB5FED">
        <w:t xml:space="preserve"> from the </w:t>
      </w:r>
      <w:r w:rsidRPr="00303111">
        <w:t>MCData</w:t>
      </w:r>
      <w:r w:rsidRPr="00AB5FED">
        <w:t xml:space="preserve"> </w:t>
      </w:r>
      <w:r>
        <w:t>client</w:t>
      </w:r>
      <w:r w:rsidRPr="00697063">
        <w:t xml:space="preserve"> </w:t>
      </w:r>
      <w:r w:rsidRPr="00AB5FED">
        <w:t xml:space="preserve">to the </w:t>
      </w:r>
      <w:r w:rsidRPr="00303111">
        <w:t>MCData</w:t>
      </w:r>
      <w:r>
        <w:t xml:space="preserve"> server</w:t>
      </w:r>
      <w:r w:rsidRPr="00AB5FED">
        <w:t>.</w:t>
      </w:r>
    </w:p>
    <w:p w14:paraId="1C674DDB" w14:textId="77777777" w:rsidR="00B70BD8" w:rsidRPr="00AB5FED" w:rsidRDefault="00B70BD8" w:rsidP="00B70BD8">
      <w:pPr>
        <w:pStyle w:val="TH"/>
      </w:pPr>
      <w:r>
        <w:lastRenderedPageBreak/>
        <w:t>Table </w:t>
      </w:r>
      <w:r w:rsidRPr="00E633C3">
        <w:rPr>
          <w:noProof/>
        </w:rPr>
        <w:t>7.17.2.13a</w:t>
      </w:r>
      <w:r>
        <w:t>-1</w:t>
      </w:r>
      <w:r w:rsidRPr="00AB5FED">
        <w:t xml:space="preserve"> </w:t>
      </w:r>
      <w:r>
        <w:t>Ad hoc g</w:t>
      </w:r>
      <w:r w:rsidRPr="00AB5FED">
        <w:t xml:space="preserve">roup </w:t>
      </w:r>
      <w:r>
        <w:t>data session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6367D212"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27B30"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CB5DB"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96F19" w14:textId="77777777" w:rsidR="00B70BD8" w:rsidRPr="00AB5FED" w:rsidRDefault="00B70BD8" w:rsidP="00F364F8">
            <w:pPr>
              <w:pStyle w:val="TAH"/>
              <w:rPr>
                <w:lang w:eastAsia="ja-JP"/>
              </w:rPr>
            </w:pPr>
            <w:r w:rsidRPr="00AB5FED">
              <w:t>Description</w:t>
            </w:r>
          </w:p>
        </w:tc>
      </w:tr>
      <w:tr w:rsidR="00B70BD8" w:rsidRPr="00AB5FED" w14:paraId="3CD5A011"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2DB07"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950E5"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12142"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t xml:space="preserve">data </w:t>
            </w:r>
            <w:r w:rsidRPr="0094285B">
              <w:t xml:space="preserve">communication </w:t>
            </w:r>
            <w:r>
              <w:rPr>
                <w:lang w:eastAsia="zh-CN"/>
              </w:rPr>
              <w:t xml:space="preserve">participant leaving the </w:t>
            </w:r>
            <w:r w:rsidRPr="00A54F92">
              <w:rPr>
                <w:lang w:eastAsia="zh-CN"/>
              </w:rPr>
              <w:t>ad hoc group data communication</w:t>
            </w:r>
            <w:r>
              <w:rPr>
                <w:lang w:eastAsia="zh-CN"/>
              </w:rPr>
              <w:t>`</w:t>
            </w:r>
          </w:p>
        </w:tc>
      </w:tr>
      <w:tr w:rsidR="00B70BD8" w:rsidRPr="00AB5FED" w14:paraId="654F9398"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83C4"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DD02"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514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4E32240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E16E5" w14:textId="77777777" w:rsidR="00B70BD8" w:rsidRDefault="00B70BD8" w:rsidP="00F364F8">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11F84" w14:textId="77777777" w:rsidR="00B70BD8" w:rsidRPr="00AB5FED" w:rsidRDefault="00B70BD8" w:rsidP="00F364F8">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DA02" w14:textId="77777777" w:rsidR="00B70BD8" w:rsidRPr="00AB5FED" w:rsidRDefault="00B70BD8" w:rsidP="00F364F8">
            <w:pPr>
              <w:pStyle w:val="TAL"/>
            </w:pPr>
            <w:r>
              <w:t xml:space="preserve">Carries the reason of why the </w:t>
            </w:r>
            <w:r w:rsidRPr="00303111">
              <w:t>MCData</w:t>
            </w:r>
            <w:r>
              <w:t xml:space="preserve"> client is leaving ongoing ad hoc group </w:t>
            </w:r>
            <w:r w:rsidRPr="000E7161">
              <w:t xml:space="preserve">data communication </w:t>
            </w:r>
            <w:r>
              <w:t>(e.g. Due to migration).</w:t>
            </w:r>
          </w:p>
        </w:tc>
      </w:tr>
    </w:tbl>
    <w:p w14:paraId="749D7F01" w14:textId="77777777" w:rsidR="00B70BD8" w:rsidRDefault="00B70BD8" w:rsidP="00B70BD8">
      <w:pPr>
        <w:rPr>
          <w:rFonts w:eastAsia="SimSun"/>
        </w:rPr>
      </w:pPr>
    </w:p>
    <w:p w14:paraId="63519063" w14:textId="77777777" w:rsidR="00C2503A" w:rsidRPr="00AB5FED" w:rsidRDefault="00C2503A" w:rsidP="00C2503A">
      <w:pPr>
        <w:pStyle w:val="Heading4"/>
      </w:pPr>
      <w:bookmarkStart w:id="899" w:name="_Toc187443353"/>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6"/>
      <w:bookmarkEnd w:id="897"/>
      <w:bookmarkEnd w:id="899"/>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36B9D61F" w14:textId="77777777" w:rsidR="00B70BD8" w:rsidRPr="00AB5FED" w:rsidRDefault="00B70BD8" w:rsidP="00B70BD8">
      <w:pPr>
        <w:pStyle w:val="Heading4"/>
      </w:pPr>
      <w:bookmarkStart w:id="900" w:name="_Toc170894773"/>
      <w:bookmarkStart w:id="901" w:name="_Toc113304247"/>
      <w:bookmarkStart w:id="902" w:name="_Toc187443354"/>
      <w:r>
        <w:t>7.17.2.14a</w:t>
      </w:r>
      <w:r w:rsidRPr="00AB5FED">
        <w:tab/>
      </w:r>
      <w:r w:rsidRPr="00C23D6F">
        <w:t xml:space="preserve">Ad hoc group data session leave </w:t>
      </w:r>
      <w:r>
        <w:t>response</w:t>
      </w:r>
      <w:r w:rsidRPr="00AB5FED">
        <w:rPr>
          <w:rFonts w:hint="eastAsia"/>
          <w:lang w:eastAsia="zh-CN"/>
        </w:rPr>
        <w:t xml:space="preserve"> </w:t>
      </w:r>
      <w:r w:rsidRPr="00AB5FED">
        <w:t>(</w:t>
      </w:r>
      <w:r w:rsidRPr="0072309A">
        <w:t>MC</w:t>
      </w:r>
      <w:r>
        <w:t>Data</w:t>
      </w:r>
      <w:r w:rsidRPr="00B84789">
        <w:t xml:space="preserve"> </w:t>
      </w:r>
      <w:r>
        <w:t>server</w:t>
      </w:r>
      <w:r w:rsidRPr="00B84789">
        <w:t xml:space="preserve"> </w:t>
      </w:r>
      <w:r w:rsidRPr="00AB5FED">
        <w:t xml:space="preserve">– </w:t>
      </w:r>
      <w:r w:rsidRPr="0072309A">
        <w:t>MC</w:t>
      </w:r>
      <w:r>
        <w:t>Data</w:t>
      </w:r>
      <w:r w:rsidRPr="00AB5FED">
        <w:t xml:space="preserve"> </w:t>
      </w:r>
      <w:r>
        <w:t>client</w:t>
      </w:r>
      <w:r w:rsidRPr="00AB5FED">
        <w:t>)</w:t>
      </w:r>
      <w:bookmarkEnd w:id="900"/>
      <w:bookmarkEnd w:id="902"/>
    </w:p>
    <w:p w14:paraId="125837DC" w14:textId="77777777" w:rsidR="00B70BD8" w:rsidRDefault="00B70BD8" w:rsidP="00B70BD8">
      <w:r w:rsidRPr="00AB5FED">
        <w:t>Table </w:t>
      </w:r>
      <w:r w:rsidRPr="00735842">
        <w:t>7.17.2.1</w:t>
      </w:r>
      <w:r>
        <w:t>4a-1</w:t>
      </w:r>
      <w:r w:rsidRPr="00AB5FED">
        <w:t xml:space="preserve"> describes the information flow </w:t>
      </w:r>
      <w:r>
        <w:t>Ad hoc g</w:t>
      </w:r>
      <w:r w:rsidRPr="00AB5FED">
        <w:t xml:space="preserve">roup </w:t>
      </w:r>
      <w:r w:rsidRPr="000C1265">
        <w:t xml:space="preserve">data session leave </w:t>
      </w:r>
      <w:r>
        <w:t>response</w:t>
      </w:r>
      <w:r w:rsidRPr="00AB5FED">
        <w:t xml:space="preserve"> from the </w:t>
      </w:r>
      <w:r w:rsidRPr="00303111">
        <w:t>MCData</w:t>
      </w:r>
      <w:r w:rsidRPr="00AB5FED">
        <w:t xml:space="preserve"> </w:t>
      </w:r>
      <w:r>
        <w:t>server</w:t>
      </w:r>
      <w:r w:rsidRPr="00B84789">
        <w:t xml:space="preserve"> </w:t>
      </w:r>
      <w:r w:rsidRPr="00AB5FED">
        <w:t xml:space="preserve">to the </w:t>
      </w:r>
      <w:r w:rsidRPr="00303111">
        <w:t>MCData</w:t>
      </w:r>
      <w:r>
        <w:t xml:space="preserve"> client</w:t>
      </w:r>
      <w:r w:rsidRPr="00AB5FED">
        <w:t>.</w:t>
      </w:r>
    </w:p>
    <w:p w14:paraId="5D63A92B" w14:textId="77777777" w:rsidR="00B70BD8" w:rsidRPr="00AB5FED" w:rsidRDefault="00B70BD8" w:rsidP="00B70BD8">
      <w:pPr>
        <w:pStyle w:val="TH"/>
      </w:pPr>
      <w:r>
        <w:t>Table </w:t>
      </w:r>
      <w:r w:rsidRPr="00735842">
        <w:t>7.17.2.1</w:t>
      </w:r>
      <w:r>
        <w:t>4a-1</w:t>
      </w:r>
      <w:r w:rsidRPr="00AB5FED">
        <w:t xml:space="preserve"> </w:t>
      </w:r>
      <w:r>
        <w:t>Ad hoc g</w:t>
      </w:r>
      <w:r w:rsidRPr="00AB5FED">
        <w:t xml:space="preserve">roup </w:t>
      </w:r>
      <w:r w:rsidRPr="000C1265">
        <w:t xml:space="preserve">data session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7BA1529F"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DC3F1"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2CEEA"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8C318" w14:textId="77777777" w:rsidR="00B70BD8" w:rsidRPr="00AB5FED" w:rsidRDefault="00B70BD8" w:rsidP="00F364F8">
            <w:pPr>
              <w:pStyle w:val="TAH"/>
              <w:rPr>
                <w:lang w:eastAsia="ja-JP"/>
              </w:rPr>
            </w:pPr>
            <w:r w:rsidRPr="00AB5FED">
              <w:t>Description</w:t>
            </w:r>
          </w:p>
        </w:tc>
      </w:tr>
      <w:tr w:rsidR="00B70BD8" w:rsidRPr="00AB5FED" w14:paraId="6548FAD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B94F8"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EEDFF"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D2BE0"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rsidRPr="00BB4B05">
              <w:rPr>
                <w:lang w:eastAsia="zh-CN"/>
              </w:rPr>
              <w:t xml:space="preserve">data communication </w:t>
            </w:r>
            <w:r>
              <w:rPr>
                <w:lang w:eastAsia="zh-CN"/>
              </w:rPr>
              <w:t xml:space="preserve">participant leaving the </w:t>
            </w:r>
            <w:r w:rsidRPr="002E7E55">
              <w:rPr>
                <w:lang w:eastAsia="zh-CN"/>
              </w:rPr>
              <w:t>ad hoc group data communication</w:t>
            </w:r>
          </w:p>
        </w:tc>
      </w:tr>
      <w:tr w:rsidR="00B70BD8" w:rsidRPr="00AB5FED" w14:paraId="6FA54FF4"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C6C2A"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E6179"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E2D1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6399FE59"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93A1A" w14:textId="77777777" w:rsidR="00B70BD8" w:rsidRDefault="00B70BD8" w:rsidP="00F364F8">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6D806" w14:textId="77777777" w:rsidR="00B70BD8" w:rsidRPr="00AB5FED" w:rsidRDefault="00B70BD8" w:rsidP="00F364F8">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A638E" w14:textId="77777777" w:rsidR="00B70BD8" w:rsidRPr="00AB5FED" w:rsidRDefault="00B70BD8" w:rsidP="00F364F8">
            <w:pPr>
              <w:pStyle w:val="TAL"/>
            </w:pPr>
            <w:r w:rsidRPr="00427AD1">
              <w:t xml:space="preserve">Result of the </w:t>
            </w:r>
            <w:r>
              <w:t>ad hoc g</w:t>
            </w:r>
            <w:r w:rsidRPr="00AB5FED">
              <w:t xml:space="preserve">roup </w:t>
            </w:r>
            <w:r w:rsidRPr="0094285B">
              <w:t>communication</w:t>
            </w:r>
            <w:r>
              <w:rPr>
                <w:lang w:eastAsia="zh-CN"/>
              </w:rPr>
              <w:t xml:space="preserve"> </w:t>
            </w:r>
            <w:r>
              <w:t>leave</w:t>
            </w:r>
            <w:r w:rsidRPr="00427AD1">
              <w:t xml:space="preserve"> </w:t>
            </w:r>
            <w:r>
              <w:t xml:space="preserve">request </w:t>
            </w:r>
            <w:r w:rsidRPr="00427AD1">
              <w:t>– success or fail</w:t>
            </w:r>
            <w:r>
              <w:t>ure</w:t>
            </w:r>
            <w:r w:rsidRPr="00427AD1">
              <w:t>.</w:t>
            </w:r>
          </w:p>
        </w:tc>
      </w:tr>
    </w:tbl>
    <w:p w14:paraId="25BF8C47" w14:textId="77777777" w:rsidR="00B70BD8" w:rsidRDefault="00B70BD8" w:rsidP="00B70BD8">
      <w:pPr>
        <w:rPr>
          <w:rFonts w:eastAsia="SimSun"/>
        </w:rPr>
      </w:pPr>
    </w:p>
    <w:p w14:paraId="2E8D2E26" w14:textId="256B4078" w:rsidR="00B21A9D" w:rsidRPr="00AB5FED" w:rsidRDefault="00B21A9D" w:rsidP="00B21A9D">
      <w:pPr>
        <w:pStyle w:val="Heading4"/>
      </w:pPr>
      <w:bookmarkStart w:id="903" w:name="_Toc187443355"/>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901"/>
      <w:bookmarkEnd w:id="903"/>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lastRenderedPageBreak/>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4" w:name="_Toc113304248"/>
      <w:bookmarkStart w:id="905" w:name="_Toc187443356"/>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4"/>
      <w:bookmarkEnd w:id="905"/>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6" w:name="_Toc96531262"/>
      <w:bookmarkStart w:id="907" w:name="_Toc96606972"/>
      <w:bookmarkStart w:id="908" w:name="_Toc113304240"/>
      <w:bookmarkStart w:id="909" w:name="_Toc460616026"/>
      <w:bookmarkStart w:id="910" w:name="_Toc460616887"/>
      <w:bookmarkStart w:id="911" w:name="_Toc75465977"/>
      <w:bookmarkStart w:id="912" w:name="_Toc96531264"/>
      <w:bookmarkStart w:id="913" w:name="_Toc187443357"/>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6"/>
      <w:bookmarkEnd w:id="907"/>
      <w:bookmarkEnd w:id="908"/>
      <w:bookmarkEnd w:id="913"/>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4" w:name="_Toc187443358"/>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4"/>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lastRenderedPageBreak/>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5" w:name="_Toc187443359"/>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5"/>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9"/>
      <w:bookmarkEnd w:id="910"/>
      <w:bookmarkEnd w:id="911"/>
      <w:bookmarkEnd w:id="912"/>
    </w:tbl>
    <w:p w14:paraId="67D8CA0E" w14:textId="77777777" w:rsidR="00B21A9D" w:rsidRDefault="00B21A9D" w:rsidP="00463A12"/>
    <w:p w14:paraId="100AB225" w14:textId="77777777" w:rsidR="00E725CB" w:rsidRPr="00147D4F" w:rsidRDefault="00E725CB" w:rsidP="00E725CB">
      <w:pPr>
        <w:pStyle w:val="Heading4"/>
      </w:pPr>
      <w:bookmarkStart w:id="916" w:name="_Toc138459404"/>
      <w:bookmarkStart w:id="917" w:name="_Toc187443360"/>
      <w:r w:rsidRPr="00147D4F">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16"/>
      <w:bookmarkEnd w:id="917"/>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66887F7C" w:rsidR="00E725CB" w:rsidRPr="00147D4F" w:rsidRDefault="00E725CB" w:rsidP="00DA7117">
            <w:pPr>
              <w:pStyle w:val="TAL"/>
            </w:pPr>
            <w:r w:rsidRPr="00147D4F">
              <w:t xml:space="preserve">The MCData ID of the </w:t>
            </w:r>
            <w:r w:rsidR="00DA1B92" w:rsidRPr="00DA1B92">
              <w:t xml:space="preserve">requesting </w:t>
            </w:r>
            <w:r w:rsidRPr="00147D4F">
              <w:t xml:space="preserve">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2F844077" w:rsidR="00E725CB" w:rsidRPr="00147D4F" w:rsidRDefault="00E725CB" w:rsidP="00DA7117">
            <w:pPr>
              <w:pStyle w:val="TAL"/>
            </w:pPr>
            <w:r w:rsidRPr="00147D4F">
              <w:t xml:space="preserve">The functional alias of the 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6D0E6A2B" w14:textId="77777777" w:rsidR="00FE67A3" w:rsidRPr="00147D4F" w:rsidRDefault="00FE67A3" w:rsidP="00FE67A3">
      <w:pPr>
        <w:pStyle w:val="Heading4"/>
      </w:pPr>
      <w:bookmarkStart w:id="918" w:name="_Toc138459405"/>
      <w:bookmarkStart w:id="919" w:name="_Toc187443361"/>
      <w:r w:rsidRPr="00147D4F">
        <w:t>7.17.2.</w:t>
      </w:r>
      <w:r>
        <w:t>20a</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 xml:space="preserve">(MCData </w:t>
      </w:r>
      <w:r>
        <w:t>server</w:t>
      </w:r>
      <w:r w:rsidRPr="00147D4F">
        <w:t xml:space="preserve"> – MCData server)</w:t>
      </w:r>
      <w:bookmarkEnd w:id="919"/>
    </w:p>
    <w:p w14:paraId="5D0BD28E" w14:textId="77777777" w:rsidR="00FE67A3" w:rsidRPr="00147D4F" w:rsidRDefault="00FE67A3" w:rsidP="00FE67A3">
      <w:pPr>
        <w:rPr>
          <w:lang w:eastAsia="zh-CN"/>
        </w:rPr>
      </w:pPr>
      <w:r w:rsidRPr="00147D4F">
        <w:t>Table 7.17.2.</w:t>
      </w:r>
      <w:r>
        <w:t>20a</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w:t>
      </w:r>
      <w:r>
        <w:t>server</w:t>
      </w:r>
      <w:r w:rsidRPr="00147D4F">
        <w:t xml:space="preserve"> to the MCData server</w:t>
      </w:r>
      <w:r w:rsidRPr="00147D4F">
        <w:rPr>
          <w:lang w:eastAsia="zh-CN"/>
        </w:rPr>
        <w:t>.</w:t>
      </w:r>
    </w:p>
    <w:p w14:paraId="299970D2" w14:textId="77777777" w:rsidR="00FE67A3" w:rsidRPr="00147D4F" w:rsidRDefault="00FE67A3" w:rsidP="00FE67A3">
      <w:pPr>
        <w:pStyle w:val="TH"/>
        <w:rPr>
          <w:lang w:val="en-US"/>
        </w:rPr>
      </w:pPr>
      <w:r w:rsidRPr="00147D4F">
        <w:lastRenderedPageBreak/>
        <w:t>Table 7.17.2.</w:t>
      </w:r>
      <w:r>
        <w:rPr>
          <w:lang w:val="en-US"/>
        </w:rPr>
        <w:t>20a</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FE67A3" w:rsidRPr="00147D4F" w14:paraId="0A2D5021"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7E89FCF4" w14:textId="77777777" w:rsidR="00FE67A3" w:rsidRPr="00147D4F" w:rsidRDefault="00FE67A3" w:rsidP="00A960BD">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0EBA2696" w14:textId="77777777" w:rsidR="00FE67A3" w:rsidRPr="00147D4F" w:rsidRDefault="00FE67A3" w:rsidP="00A960BD">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70B68" w14:textId="77777777" w:rsidR="00FE67A3" w:rsidRPr="00147D4F" w:rsidRDefault="00FE67A3" w:rsidP="00A960BD">
            <w:pPr>
              <w:pStyle w:val="TAH"/>
            </w:pPr>
            <w:r w:rsidRPr="00147D4F">
              <w:t>Description</w:t>
            </w:r>
          </w:p>
        </w:tc>
      </w:tr>
      <w:tr w:rsidR="00FE67A3" w:rsidRPr="00147D4F" w14:paraId="38973053"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0767B013" w14:textId="77777777" w:rsidR="00FE67A3" w:rsidRPr="00147D4F" w:rsidRDefault="00FE67A3" w:rsidP="00A960BD">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2FDA7137"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6A361A2D" w14:textId="77777777" w:rsidR="00FE67A3" w:rsidRPr="00147D4F" w:rsidRDefault="00FE67A3" w:rsidP="00A960BD">
            <w:pPr>
              <w:pStyle w:val="TAL"/>
            </w:pPr>
            <w:r w:rsidRPr="00147D4F">
              <w:t>The MCData ID of the MCData user who is requesting for modification of ad hoc group data session</w:t>
            </w:r>
            <w:r w:rsidRPr="00147D4F" w:rsidDel="005C50A8">
              <w:t xml:space="preserve"> </w:t>
            </w:r>
            <w:r w:rsidRPr="00147D4F">
              <w:t>participants</w:t>
            </w:r>
          </w:p>
        </w:tc>
      </w:tr>
      <w:tr w:rsidR="00FE67A3" w:rsidRPr="00147D4F" w14:paraId="248926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1B25C349" w14:textId="77777777" w:rsidR="00FE67A3" w:rsidRPr="00147D4F" w:rsidRDefault="00FE67A3" w:rsidP="00A960BD">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12C186E9" w14:textId="77777777" w:rsidR="00FE67A3" w:rsidRPr="00147D4F" w:rsidRDefault="00FE67A3" w:rsidP="00A960BD">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56165BF"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10593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3C9EAAD2" w14:textId="77777777" w:rsidR="00FE67A3" w:rsidRPr="00147D4F" w:rsidRDefault="00FE67A3" w:rsidP="00A960BD">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2E0C158E"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20A3A535" w14:textId="77777777" w:rsidR="00FE67A3" w:rsidRPr="00147D4F" w:rsidRDefault="00FE67A3" w:rsidP="00A960BD">
            <w:pPr>
              <w:pStyle w:val="TAL"/>
            </w:pPr>
            <w:r w:rsidRPr="00147D4F">
              <w:t>The MCData group</w:t>
            </w:r>
            <w:r w:rsidRPr="00147D4F">
              <w:rPr>
                <w:rFonts w:hint="eastAsia"/>
                <w:lang w:eastAsia="zh-CN"/>
              </w:rPr>
              <w:t xml:space="preserve"> ID </w:t>
            </w:r>
            <w:r w:rsidRPr="00147D4F">
              <w:rPr>
                <w:lang w:eastAsia="zh-CN"/>
              </w:rPr>
              <w:t xml:space="preserve">of ad hoc group data </w:t>
            </w:r>
            <w:r>
              <w:rPr>
                <w:lang w:eastAsia="zh-CN"/>
              </w:rPr>
              <w:t>data session</w:t>
            </w:r>
            <w:r w:rsidRPr="00147D4F">
              <w:rPr>
                <w:lang w:eastAsia="zh-CN"/>
              </w:rPr>
              <w:t xml:space="preserve"> whose participants list needs to be modified</w:t>
            </w:r>
          </w:p>
        </w:tc>
      </w:tr>
      <w:tr w:rsidR="00FE67A3" w:rsidRPr="003F3620" w14:paraId="5F0B1267" w14:textId="77777777" w:rsidTr="00A960BD">
        <w:trPr>
          <w:jc w:val="center"/>
        </w:trPr>
        <w:tc>
          <w:tcPr>
            <w:tcW w:w="2880" w:type="dxa"/>
            <w:tcBorders>
              <w:top w:val="single" w:sz="4" w:space="0" w:color="000000"/>
              <w:left w:val="single" w:sz="4" w:space="0" w:color="000000"/>
              <w:bottom w:val="single" w:sz="4" w:space="0" w:color="000000"/>
              <w:right w:val="nil"/>
            </w:tcBorders>
          </w:tcPr>
          <w:p w14:paraId="0E005C1A" w14:textId="77777777" w:rsidR="00FE67A3" w:rsidRPr="003F3620" w:rsidRDefault="00FE67A3" w:rsidP="00A960BD">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3EDA00A7" w14:textId="77777777" w:rsidR="00FE67A3" w:rsidRPr="003F3620" w:rsidRDefault="00FE67A3" w:rsidP="00A960BD">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7CAC7" w14:textId="77777777" w:rsidR="00FE67A3" w:rsidRPr="003F3620" w:rsidRDefault="00FE67A3" w:rsidP="00A960BD">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46CDD8A7" w14:textId="77777777" w:rsidR="00FE67A3" w:rsidRPr="00147D4F" w:rsidRDefault="00FE67A3" w:rsidP="00FE67A3">
      <w:pPr>
        <w:rPr>
          <w:rFonts w:eastAsia="SimSun"/>
        </w:rPr>
      </w:pPr>
    </w:p>
    <w:p w14:paraId="74399826" w14:textId="77777777" w:rsidR="00E725CB" w:rsidRPr="00147D4F" w:rsidRDefault="00E725CB" w:rsidP="00E725CB">
      <w:pPr>
        <w:pStyle w:val="Heading4"/>
      </w:pPr>
      <w:bookmarkStart w:id="920" w:name="_Toc187443362"/>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18"/>
      <w:bookmarkEnd w:id="920"/>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6ADBBE6E" w:rsidR="00E725CB" w:rsidRPr="0040516E" w:rsidRDefault="00E725CB" w:rsidP="00E725CB">
      <w:pPr>
        <w:pStyle w:val="TH"/>
      </w:pPr>
      <w:r w:rsidRPr="00147D4F">
        <w:t>Table 7.17.2.</w:t>
      </w:r>
      <w:r w:rsidRPr="0040516E">
        <w:t>21</w:t>
      </w:r>
      <w:r w:rsidRPr="00147D4F">
        <w:t>-1</w:t>
      </w:r>
      <w:r w:rsidR="00DA1B92">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AD4103D" w:rsidR="00E725CB" w:rsidRPr="00147D4F" w:rsidRDefault="00E725CB" w:rsidP="00DA7117">
            <w:pPr>
              <w:pStyle w:val="TAL"/>
            </w:pPr>
            <w:r w:rsidRPr="00147D4F">
              <w:t xml:space="preserve">The </w:t>
            </w:r>
            <w:r w:rsidRPr="00147D4F">
              <w:rPr>
                <w:rFonts w:hint="eastAsia"/>
              </w:rPr>
              <w:t>MCData ID of</w:t>
            </w:r>
            <w:r w:rsidRPr="00147D4F">
              <w:t xml:space="preserve">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40511381" w:rsidR="00E725CB" w:rsidRPr="00147D4F" w:rsidRDefault="00E725CB" w:rsidP="00DA7117">
            <w:pPr>
              <w:pStyle w:val="TAL"/>
            </w:pPr>
            <w:r w:rsidRPr="00147D4F">
              <w:t xml:space="preserve">The functional alias of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3C03F088" w14:textId="77777777" w:rsidR="00FE67A3" w:rsidRPr="00147D4F" w:rsidRDefault="00FE67A3" w:rsidP="00FE67A3">
      <w:pPr>
        <w:pStyle w:val="Heading4"/>
      </w:pPr>
      <w:bookmarkStart w:id="921" w:name="_Toc187443363"/>
      <w:r w:rsidRPr="00147D4F">
        <w:t>7.17.2.</w:t>
      </w:r>
      <w:r>
        <w:t>21a</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 xml:space="preserve">(MCData server – MCData </w:t>
      </w:r>
      <w:r>
        <w:t>server</w:t>
      </w:r>
      <w:r w:rsidRPr="00147D4F">
        <w:t>)</w:t>
      </w:r>
      <w:bookmarkEnd w:id="921"/>
    </w:p>
    <w:p w14:paraId="7E2F7043" w14:textId="77777777" w:rsidR="00FE67A3" w:rsidRPr="00147D4F" w:rsidRDefault="00FE67A3" w:rsidP="00FE67A3">
      <w:r w:rsidRPr="00147D4F">
        <w:t>Table 7.17.2.</w:t>
      </w:r>
      <w:r>
        <w:t>21a</w:t>
      </w:r>
      <w:r w:rsidRPr="00147D4F">
        <w:t>-1 describes the information flow Modify ad hoc group data session</w:t>
      </w:r>
      <w:r w:rsidRPr="00147D4F" w:rsidDel="005C50A8">
        <w:t xml:space="preserve"> </w:t>
      </w:r>
      <w:r>
        <w:t>criteria</w:t>
      </w:r>
      <w:r w:rsidRPr="00147D4F">
        <w:t xml:space="preserve"> response from the MCData server to the MCData </w:t>
      </w:r>
      <w:r>
        <w:t>server</w:t>
      </w:r>
      <w:r w:rsidRPr="00147D4F">
        <w:t>.</w:t>
      </w:r>
    </w:p>
    <w:p w14:paraId="7CF2B8E4" w14:textId="45AB0962" w:rsidR="00FE67A3" w:rsidRPr="0040516E" w:rsidRDefault="00FE67A3" w:rsidP="00FE67A3">
      <w:pPr>
        <w:pStyle w:val="TH"/>
      </w:pPr>
      <w:r w:rsidRPr="00147D4F">
        <w:lastRenderedPageBreak/>
        <w:t>Table 7.17.2.</w:t>
      </w:r>
      <w:r w:rsidRPr="0040516E">
        <w:t>21</w:t>
      </w:r>
      <w:r>
        <w:t>a</w:t>
      </w:r>
      <w:r w:rsidRPr="00147D4F">
        <w:t>-1</w:t>
      </w:r>
      <w:r w:rsidR="00634B11">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E67A3" w:rsidRPr="00147D4F" w14:paraId="4A2CBF2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FB18" w14:textId="77777777" w:rsidR="00FE67A3" w:rsidRPr="0040516E" w:rsidRDefault="00FE67A3" w:rsidP="00A960BD">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695D" w14:textId="77777777" w:rsidR="00FE67A3" w:rsidRPr="0040516E" w:rsidRDefault="00FE67A3" w:rsidP="00A960BD">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2DD9D" w14:textId="77777777" w:rsidR="00FE67A3" w:rsidRPr="0040516E" w:rsidRDefault="00FE67A3" w:rsidP="00A960BD">
            <w:pPr>
              <w:pStyle w:val="TAH"/>
            </w:pPr>
            <w:r w:rsidRPr="00147D4F">
              <w:t>Description</w:t>
            </w:r>
          </w:p>
        </w:tc>
      </w:tr>
      <w:tr w:rsidR="00FE67A3" w:rsidRPr="00147D4F" w14:paraId="2D930B5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E2352" w14:textId="77777777" w:rsidR="00FE67A3" w:rsidRPr="00147D4F" w:rsidRDefault="00FE67A3" w:rsidP="00A960BD">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C6B4"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C868F" w14:textId="77777777" w:rsidR="00FE67A3" w:rsidRPr="00147D4F" w:rsidRDefault="00FE67A3" w:rsidP="00A960BD">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FE67A3" w:rsidRPr="00147D4F" w14:paraId="720737A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7FE45" w14:textId="77777777" w:rsidR="00FE67A3" w:rsidRPr="00147D4F" w:rsidRDefault="00FE67A3" w:rsidP="00A960BD">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29734" w14:textId="77777777" w:rsidR="00FE67A3" w:rsidRPr="00147D4F" w:rsidRDefault="00FE67A3" w:rsidP="00A960BD">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F5C5D"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A455BA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EC050" w14:textId="77777777" w:rsidR="00FE67A3" w:rsidRPr="00147D4F" w:rsidRDefault="00FE67A3" w:rsidP="00A960BD">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46AD7"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3B9A1" w14:textId="77777777" w:rsidR="00FE67A3" w:rsidRPr="00147D4F" w:rsidRDefault="00FE67A3" w:rsidP="00A960BD">
            <w:pPr>
              <w:pStyle w:val="TAL"/>
            </w:pPr>
            <w:r w:rsidRPr="00147D4F">
              <w:t xml:space="preserve">The </w:t>
            </w:r>
            <w:r w:rsidRPr="00147D4F">
              <w:rPr>
                <w:rFonts w:hint="eastAsia"/>
              </w:rPr>
              <w:t xml:space="preserve">MCData group ID </w:t>
            </w:r>
            <w:r w:rsidRPr="00147D4F">
              <w:t xml:space="preserve">of ad hoc group data </w:t>
            </w:r>
            <w:r>
              <w:t>data session</w:t>
            </w:r>
            <w:r w:rsidRPr="00147D4F">
              <w:t xml:space="preserve"> whose participants list needs to be modified</w:t>
            </w:r>
          </w:p>
        </w:tc>
      </w:tr>
      <w:tr w:rsidR="00FE67A3" w:rsidRPr="00147D4F" w14:paraId="649918EC"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2EB3" w14:textId="77777777" w:rsidR="00FE67A3" w:rsidRPr="00147D4F" w:rsidRDefault="00FE67A3" w:rsidP="00A960BD">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78F9"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CAA2B" w14:textId="77777777" w:rsidR="00FE67A3" w:rsidRPr="00147D4F" w:rsidRDefault="00FE67A3" w:rsidP="00A960BD">
            <w:pPr>
              <w:pStyle w:val="TAL"/>
            </w:pPr>
            <w:r w:rsidRPr="00147D4F">
              <w:t xml:space="preserve">Result of the modify ad hoc group data </w:t>
            </w:r>
            <w:r>
              <w:t>data session</w:t>
            </w:r>
            <w:r w:rsidRPr="00147D4F">
              <w:t xml:space="preserve"> participants request (success or failure)</w:t>
            </w:r>
          </w:p>
        </w:tc>
      </w:tr>
      <w:tr w:rsidR="00634B11" w:rsidRPr="00147D4F" w14:paraId="41C442E9"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8F67E" w14:textId="44550F6C" w:rsidR="00634B11" w:rsidRPr="00147D4F" w:rsidRDefault="00634B11" w:rsidP="00634B11">
            <w:pPr>
              <w:pStyle w:val="TAL"/>
            </w:pPr>
            <w:r w:rsidRPr="00E05103">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539FC" w14:textId="0E3D71F6" w:rsidR="00634B11" w:rsidRPr="00147D4F" w:rsidRDefault="00634B11" w:rsidP="00634B11">
            <w:pPr>
              <w:pStyle w:val="TAL"/>
            </w:pPr>
            <w:r w:rsidRPr="00E051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E35D7" w14:textId="6649A808" w:rsidR="00634B11" w:rsidRPr="00147D4F" w:rsidRDefault="00634B11" w:rsidP="00634B11">
            <w:pPr>
              <w:pStyle w:val="TAL"/>
            </w:pPr>
            <w:r w:rsidRPr="00E05103">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605E05C0" w14:textId="77777777" w:rsidR="00FE67A3" w:rsidRDefault="00FE67A3" w:rsidP="00FE67A3">
      <w:pPr>
        <w:rPr>
          <w:rFonts w:eastAsia="SimSun"/>
        </w:rPr>
      </w:pPr>
    </w:p>
    <w:p w14:paraId="469A8947" w14:textId="6BEC6B2F" w:rsidR="00C2503A" w:rsidRPr="002731F8" w:rsidRDefault="00C2503A" w:rsidP="00C2503A">
      <w:pPr>
        <w:pStyle w:val="Heading3"/>
      </w:pPr>
      <w:bookmarkStart w:id="922" w:name="_Toc187443364"/>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22"/>
    </w:p>
    <w:p w14:paraId="31914AA7" w14:textId="77777777" w:rsidR="00C2503A" w:rsidRPr="002C512E" w:rsidRDefault="00C2503A" w:rsidP="00C2503A">
      <w:pPr>
        <w:pStyle w:val="Heading4"/>
        <w:rPr>
          <w:rFonts w:eastAsia="SimSun"/>
        </w:rPr>
      </w:pPr>
      <w:bookmarkStart w:id="923" w:name="_Toc122563398"/>
      <w:bookmarkStart w:id="924" w:name="_Toc187443365"/>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23"/>
      <w:bookmarkEnd w:id="924"/>
    </w:p>
    <w:p w14:paraId="2DE9A4B0" w14:textId="77777777" w:rsidR="00C2503A" w:rsidRPr="00AB5FED" w:rsidRDefault="00C2503A" w:rsidP="00C2503A">
      <w:pPr>
        <w:pStyle w:val="Heading5"/>
      </w:pPr>
      <w:bookmarkStart w:id="925" w:name="_Toc122563399"/>
      <w:bookmarkStart w:id="926" w:name="_Toc187443366"/>
      <w:r>
        <w:t>7.17.3.</w:t>
      </w:r>
      <w:r w:rsidRPr="00AB5FED">
        <w:t>1</w:t>
      </w:r>
      <w:r>
        <w:t>.1</w:t>
      </w:r>
      <w:r w:rsidRPr="00AB5FED">
        <w:tab/>
      </w:r>
      <w:r w:rsidRPr="003C3504">
        <w:t>Ad</w:t>
      </w:r>
      <w:r>
        <w:t> </w:t>
      </w:r>
      <w:r w:rsidRPr="003C3504">
        <w:t xml:space="preserve">hoc group </w:t>
      </w:r>
      <w:r>
        <w:t>data communication</w:t>
      </w:r>
      <w:r w:rsidRPr="003C3504">
        <w:t xml:space="preserve"> setup</w:t>
      </w:r>
      <w:bookmarkEnd w:id="925"/>
      <w:bookmarkEnd w:id="926"/>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8" type="#_x0000_t75" style="width:480.95pt;height:400.9pt" o:ole="">
            <v:imagedata r:id="rId199" o:title=""/>
          </v:shape>
          <o:OLEObject Type="Embed" ProgID="Visio.Drawing.15" ShapeID="_x0000_i1118" DrawAspect="Content" ObjectID="_1798055888" r:id="rId200"/>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06A2C04B" w:rsidR="00C2503A" w:rsidRPr="0095547C" w:rsidRDefault="00C2503A" w:rsidP="00C2503A">
      <w:pPr>
        <w:pStyle w:val="Heading5"/>
      </w:pPr>
      <w:bookmarkStart w:id="927" w:name="_Toc122563400"/>
      <w:bookmarkStart w:id="928" w:name="_Toc187443367"/>
      <w:r>
        <w:t>7.17.3.1.2</w:t>
      </w:r>
      <w:r w:rsidRPr="00874DF3">
        <w:tab/>
      </w:r>
      <w:r>
        <w:rPr>
          <w:lang w:val="nl-NL"/>
        </w:rPr>
        <w:t xml:space="preserve">Release ad hoc group </w:t>
      </w:r>
      <w:r>
        <w:t>data communication</w:t>
      </w:r>
      <w:bookmarkEnd w:id="927"/>
      <w:r w:rsidR="002B38CF" w:rsidRPr="002B38CF">
        <w:t xml:space="preserve"> by the MCData server</w:t>
      </w:r>
      <w:bookmarkEnd w:id="928"/>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399.75pt;height:388.8pt" o:ole="">
            <v:imagedata r:id="rId201" o:title=""/>
          </v:shape>
          <o:OLEObject Type="Embed" ProgID="Visio.Drawing.11" ShapeID="_x0000_i1119" DrawAspect="Content" ObjectID="_1798055889" r:id="rId202"/>
        </w:object>
      </w:r>
    </w:p>
    <w:p w14:paraId="391FADFF" w14:textId="35CCF79F" w:rsidR="00C2503A" w:rsidRPr="00AB5FED" w:rsidRDefault="00C2503A" w:rsidP="00C2503A">
      <w:pPr>
        <w:pStyle w:val="TF"/>
      </w:pPr>
      <w:r w:rsidRPr="00AB5FED">
        <w:t>Figure </w:t>
      </w:r>
      <w:r>
        <w:t>7.17.3.1.2</w:t>
      </w:r>
      <w:r w:rsidRPr="00AB5FED">
        <w:t xml:space="preserve">-1: Release </w:t>
      </w:r>
      <w:r>
        <w:t>ad hoc group data communication</w:t>
      </w:r>
      <w:r w:rsidR="00C64DC9" w:rsidRPr="00C64DC9">
        <w:t xml:space="preserve"> by the MCData server</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1FD79F28" w14:textId="77777777" w:rsidR="00C64DC9" w:rsidRPr="000B6B40" w:rsidRDefault="00C64DC9" w:rsidP="00C64DC9">
      <w:pPr>
        <w:keepNext/>
        <w:keepLines/>
        <w:spacing w:before="120"/>
        <w:ind w:left="1701" w:hanging="1701"/>
        <w:outlineLvl w:val="4"/>
        <w:rPr>
          <w:rFonts w:ascii="Arial" w:hAnsi="Arial"/>
          <w:sz w:val="22"/>
        </w:rPr>
      </w:pPr>
      <w:bookmarkStart w:id="929" w:name="_Toc122563401"/>
      <w:r>
        <w:rPr>
          <w:rFonts w:ascii="Arial" w:hAnsi="Arial"/>
          <w:sz w:val="22"/>
        </w:rPr>
        <w:t>7</w:t>
      </w:r>
      <w:r w:rsidRPr="000B6B40">
        <w:rPr>
          <w:rFonts w:ascii="Arial" w:hAnsi="Arial"/>
          <w:sz w:val="22"/>
        </w:rPr>
        <w:t>.1</w:t>
      </w:r>
      <w:r>
        <w:rPr>
          <w:rFonts w:ascii="Arial" w:hAnsi="Arial"/>
          <w:sz w:val="22"/>
        </w:rPr>
        <w:t>7</w:t>
      </w:r>
      <w:r w:rsidRPr="000B6B40">
        <w:rPr>
          <w:rFonts w:ascii="Arial" w:hAnsi="Arial"/>
          <w:sz w:val="22"/>
        </w:rPr>
        <w:t>.3.1.2</w:t>
      </w:r>
      <w:r>
        <w:rPr>
          <w:rFonts w:ascii="Arial" w:hAnsi="Arial"/>
          <w:sz w:val="22"/>
        </w:rPr>
        <w:t>a</w:t>
      </w:r>
      <w:r w:rsidRPr="000B6B40">
        <w:rPr>
          <w:rFonts w:ascii="Arial" w:hAnsi="Arial"/>
          <w:sz w:val="22"/>
        </w:rPr>
        <w:tab/>
      </w:r>
      <w:r w:rsidRPr="000B6B40">
        <w:rPr>
          <w:rFonts w:ascii="Arial" w:hAnsi="Arial"/>
          <w:sz w:val="22"/>
          <w:lang w:val="nl-NL"/>
        </w:rPr>
        <w:t xml:space="preserve">Release ad hoc group </w:t>
      </w:r>
      <w:r>
        <w:rPr>
          <w:rFonts w:ascii="Arial" w:hAnsi="Arial"/>
          <w:sz w:val="22"/>
          <w:lang w:val="nl-NL"/>
        </w:rPr>
        <w:t>data communication by an authorized user</w:t>
      </w:r>
    </w:p>
    <w:p w14:paraId="2E018F15" w14:textId="77777777" w:rsidR="00C64DC9" w:rsidRPr="000B6B40" w:rsidRDefault="00C64DC9" w:rsidP="00C64DC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Data</w:t>
      </w:r>
      <w:r w:rsidRPr="000B6B40">
        <w:t xml:space="preserve"> ad hoc group </w:t>
      </w:r>
      <w:r>
        <w:t>data communication</w:t>
      </w:r>
      <w:r w:rsidRPr="000B6B40">
        <w:t xml:space="preserve"> for all the participants of that ad hoc group </w:t>
      </w:r>
      <w:r>
        <w:t>data communication</w:t>
      </w:r>
      <w:r w:rsidRPr="000B6B40">
        <w:t>.</w:t>
      </w:r>
    </w:p>
    <w:p w14:paraId="0CDAF265" w14:textId="77777777" w:rsidR="00C64DC9" w:rsidRPr="000B6B40" w:rsidRDefault="00C64DC9" w:rsidP="00C64DC9">
      <w:r w:rsidRPr="000B6B40">
        <w:t>Figure </w:t>
      </w:r>
      <w:r>
        <w:t>7</w:t>
      </w:r>
      <w:r w:rsidRPr="000B6B40">
        <w:t>.1</w:t>
      </w:r>
      <w:r>
        <w:t>7</w:t>
      </w:r>
      <w:r w:rsidRPr="000B6B40">
        <w:t>.3.1.2</w:t>
      </w:r>
      <w:r>
        <w:t>a</w:t>
      </w:r>
      <w:r w:rsidRPr="000B6B40">
        <w:t>-1 below illustrates the signalling control plane procedure for the MC</w:t>
      </w:r>
      <w:r>
        <w:t>Data</w:t>
      </w:r>
      <w:r w:rsidRPr="000B6B40">
        <w:t xml:space="preserve"> </w:t>
      </w:r>
      <w:r>
        <w:t>client</w:t>
      </w:r>
      <w:r w:rsidRPr="000B6B40">
        <w:t xml:space="preserve"> initiating termination </w:t>
      </w:r>
      <w:r>
        <w:t xml:space="preserve">of </w:t>
      </w:r>
      <w:r w:rsidRPr="000B6B40">
        <w:t xml:space="preserve">an ongoing ad hoc group </w:t>
      </w:r>
      <w:r>
        <w:t>data communication</w:t>
      </w:r>
      <w:r w:rsidRPr="000B6B40">
        <w:t>.</w:t>
      </w:r>
    </w:p>
    <w:p w14:paraId="4691D765" w14:textId="77777777" w:rsidR="00C64DC9" w:rsidRPr="000B6B40" w:rsidRDefault="00C64DC9" w:rsidP="005304D8">
      <w:pPr>
        <w:pStyle w:val="TH"/>
      </w:pPr>
      <w:r w:rsidRPr="000B6B40">
        <w:object w:dxaOrig="7935" w:dyaOrig="7786" w14:anchorId="7D401E4E">
          <v:shape id="_x0000_i1120" type="#_x0000_t75" style="width:395.7pt;height:391.1pt" o:ole="">
            <v:imagedata r:id="rId203" o:title=""/>
          </v:shape>
          <o:OLEObject Type="Embed" ProgID="Visio.Drawing.11" ShapeID="_x0000_i1120" DrawAspect="Content" ObjectID="_1798055890" r:id="rId204"/>
        </w:object>
      </w:r>
    </w:p>
    <w:p w14:paraId="64011B33" w14:textId="77777777" w:rsidR="00C64DC9" w:rsidRPr="000B6B40" w:rsidRDefault="00C64DC9" w:rsidP="005304D8">
      <w:pPr>
        <w:pStyle w:val="TF"/>
      </w:pPr>
      <w:r w:rsidRPr="000B6B40">
        <w:t>Figure </w:t>
      </w:r>
      <w:r>
        <w:t>7</w:t>
      </w:r>
      <w:r w:rsidRPr="000B6B40">
        <w:t>.1</w:t>
      </w:r>
      <w:r>
        <w:t>7</w:t>
      </w:r>
      <w:r w:rsidRPr="000B6B40">
        <w:t>.3.1.2</w:t>
      </w:r>
      <w:r>
        <w:t>a</w:t>
      </w:r>
      <w:r w:rsidRPr="000B6B40">
        <w:t xml:space="preserve">-1: Release ad hoc group </w:t>
      </w:r>
      <w:r>
        <w:t>data communication by an authorized user</w:t>
      </w:r>
    </w:p>
    <w:p w14:paraId="197D67BE" w14:textId="77777777" w:rsidR="00C64DC9" w:rsidRPr="000B6B40" w:rsidRDefault="00C64DC9" w:rsidP="00C64DC9">
      <w:pPr>
        <w:ind w:left="568" w:hanging="284"/>
      </w:pPr>
      <w:r w:rsidRPr="000B6B40">
        <w:t>1.</w:t>
      </w:r>
      <w:r w:rsidRPr="000B6B40">
        <w:tab/>
        <w:t>It is assumed that MC</w:t>
      </w:r>
      <w:r>
        <w:t>Data</w:t>
      </w:r>
      <w:r w:rsidRPr="000B6B40">
        <w:t xml:space="preserve"> users on 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w:t>
      </w:r>
      <w:r>
        <w:t>data communication</w:t>
      </w:r>
      <w:r w:rsidRPr="000B6B40">
        <w:t>.</w:t>
      </w:r>
    </w:p>
    <w:p w14:paraId="7B01B34B" w14:textId="77777777" w:rsidR="00C64DC9" w:rsidRPr="000B6B40" w:rsidRDefault="00C64DC9" w:rsidP="00C64DC9">
      <w:pPr>
        <w:ind w:left="568" w:hanging="284"/>
      </w:pPr>
      <w:r w:rsidRPr="000B6B40">
        <w:t>2.</w:t>
      </w:r>
      <w:r w:rsidRPr="000B6B40">
        <w:tab/>
      </w:r>
      <w:r>
        <w:t xml:space="preserve">The authorized MCData user on </w:t>
      </w:r>
      <w:r w:rsidRPr="000B6B40">
        <w:t>MC</w:t>
      </w:r>
      <w: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sends an ad hoc group data session release request to the MCData server</w:t>
      </w:r>
      <w:r w:rsidRPr="000B6B40">
        <w:t>.</w:t>
      </w:r>
    </w:p>
    <w:p w14:paraId="0B484B32" w14:textId="77777777" w:rsidR="00C64DC9" w:rsidRPr="000B6B40" w:rsidRDefault="00C64DC9" w:rsidP="00C64DC9">
      <w:pPr>
        <w:ind w:left="568" w:hanging="284"/>
      </w:pPr>
      <w:r w:rsidRPr="000B6B40">
        <w:t>3.</w:t>
      </w:r>
      <w:r w:rsidRPr="000B6B40">
        <w:tab/>
        <w:t>MC</w:t>
      </w:r>
      <w:r>
        <w:t>Data</w:t>
      </w:r>
      <w:r w:rsidRPr="000B6B40">
        <w:t xml:space="preserve"> server </w:t>
      </w:r>
      <w:r>
        <w:t>checks whether the MCData user on MCData client 1 is authorized to release the ad hoc group data communication and g</w:t>
      </w:r>
      <w:r w:rsidRPr="000B6B40">
        <w:t xml:space="preserve">enerates ad hoc group </w:t>
      </w:r>
      <w:r>
        <w:t>data session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group if the ad hoc group </w:t>
      </w:r>
      <w:r>
        <w:t>data communication</w:t>
      </w:r>
      <w:r w:rsidRPr="000B6B40">
        <w:t xml:space="preserve"> is an emergency or imminent peril </w:t>
      </w:r>
      <w:r>
        <w:t>data communication</w:t>
      </w:r>
      <w:r w:rsidRPr="000B6B40">
        <w:t xml:space="preserve"> respectively.</w:t>
      </w:r>
    </w:p>
    <w:p w14:paraId="6F7975E2" w14:textId="77777777" w:rsidR="00C64DC9" w:rsidRPr="000B6B40" w:rsidRDefault="00C64DC9" w:rsidP="00C64DC9">
      <w:pPr>
        <w:ind w:left="568" w:hanging="284"/>
      </w:pPr>
      <w:r w:rsidRPr="000B6B40">
        <w:t>4.</w:t>
      </w:r>
      <w:r w:rsidRPr="000B6B40">
        <w:tab/>
      </w:r>
      <w:r>
        <w:t xml:space="preserve">The </w:t>
      </w:r>
      <w:r w:rsidRPr="000B6B40">
        <w:t>MC</w:t>
      </w:r>
      <w:r>
        <w:t>Data</w:t>
      </w:r>
      <w:r w:rsidRPr="000B6B40">
        <w:t xml:space="preserve"> server sends ad hoc group </w:t>
      </w:r>
      <w:r>
        <w:t>data session</w:t>
      </w:r>
      <w:r w:rsidRPr="000B6B40">
        <w:rPr>
          <w:rFonts w:hint="eastAsia"/>
        </w:rPr>
        <w:t xml:space="preserve"> release request</w:t>
      </w:r>
      <w:r w:rsidRPr="000B6B40">
        <w:t xml:space="preserve"> via SIP core towards </w:t>
      </w:r>
      <w:r>
        <w:t>MCData client 2 and MCData client 3</w:t>
      </w:r>
      <w:r w:rsidRPr="000B6B40">
        <w:t>.</w:t>
      </w:r>
    </w:p>
    <w:p w14:paraId="21AC4C33" w14:textId="77777777" w:rsidR="00C64DC9" w:rsidRPr="000B6B40" w:rsidRDefault="00C64DC9" w:rsidP="00C64DC9">
      <w:pPr>
        <w:ind w:left="568" w:hanging="284"/>
      </w:pPr>
      <w:r w:rsidRPr="000B6B40">
        <w:t>5.</w:t>
      </w:r>
      <w:r w:rsidRPr="000B6B40">
        <w:tab/>
        <w:t>MC</w:t>
      </w:r>
      <w:r>
        <w:t>Data</w:t>
      </w:r>
      <w:r w:rsidRPr="000B6B40">
        <w:t xml:space="preserve"> user</w:t>
      </w:r>
      <w:r>
        <w:t>s on MCData client 2 and MCData client 3</w:t>
      </w:r>
      <w:r w:rsidRPr="000B6B40">
        <w:t xml:space="preserve"> are notified about the </w:t>
      </w:r>
      <w:r w:rsidRPr="000B6B40">
        <w:rPr>
          <w:rFonts w:hint="eastAsia"/>
          <w:lang w:eastAsia="zh-CN"/>
        </w:rPr>
        <w:t>release</w:t>
      </w:r>
      <w:r w:rsidRPr="000B6B40">
        <w:t xml:space="preserve"> of the ad hoc group </w:t>
      </w:r>
      <w:r>
        <w:t>data communication</w:t>
      </w:r>
      <w:r w:rsidRPr="000B6B40">
        <w:t>.</w:t>
      </w:r>
    </w:p>
    <w:p w14:paraId="69F405FC" w14:textId="77777777" w:rsidR="00C64DC9" w:rsidRDefault="00C64DC9" w:rsidP="00C64DC9">
      <w:pPr>
        <w:ind w:left="568" w:hanging="284"/>
      </w:pPr>
      <w:r w:rsidRPr="000B6B40">
        <w:t>6.</w:t>
      </w:r>
      <w:r w:rsidRPr="000B6B40">
        <w:tab/>
        <w:t>MC</w:t>
      </w:r>
      <w:r>
        <w:t>Data</w:t>
      </w:r>
      <w:r w:rsidRPr="000B6B40">
        <w:t xml:space="preserve"> client</w:t>
      </w:r>
      <w:r>
        <w:t> 2 and MCData client 3</w:t>
      </w:r>
      <w:r w:rsidRPr="000B6B40">
        <w:t xml:space="preserve"> acknowledge </w:t>
      </w:r>
      <w:r>
        <w:t xml:space="preserve">the </w:t>
      </w:r>
      <w:r w:rsidRPr="000B6B40">
        <w:t xml:space="preserve">ad hoc group </w:t>
      </w:r>
      <w:r>
        <w:t>data communication</w:t>
      </w:r>
      <w:r w:rsidRPr="000B6B40">
        <w:rPr>
          <w:rFonts w:hint="eastAsia"/>
        </w:rPr>
        <w:t xml:space="preserve"> releas</w:t>
      </w:r>
      <w:r>
        <w:t>e</w:t>
      </w:r>
      <w:r w:rsidRPr="000B6B40">
        <w:rPr>
          <w:rFonts w:hint="eastAsia"/>
        </w:rPr>
        <w:t xml:space="preserve"> request</w:t>
      </w:r>
      <w:r w:rsidRPr="000B6B40">
        <w:t xml:space="preserve"> towards the MC</w:t>
      </w:r>
      <w:r>
        <w:t>Data</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 xml:space="preserve">ad hoc group </w:t>
      </w:r>
      <w:r>
        <w:rPr>
          <w:lang w:eastAsia="zh-CN"/>
        </w:rPr>
        <w:t>data session</w:t>
      </w:r>
      <w:r w:rsidRPr="000B6B40">
        <w:rPr>
          <w:rFonts w:hint="eastAsia"/>
          <w:lang w:eastAsia="zh-CN"/>
        </w:rPr>
        <w:t xml:space="preserve"> release response</w:t>
      </w:r>
      <w:r w:rsidRPr="000B6B40">
        <w:t>.</w:t>
      </w:r>
    </w:p>
    <w:p w14:paraId="51967CFF" w14:textId="77777777" w:rsidR="00C64DC9" w:rsidRDefault="00C64DC9" w:rsidP="00C64DC9">
      <w:pPr>
        <w:ind w:left="568" w:hanging="284"/>
      </w:pPr>
      <w:r>
        <w:t>7.</w:t>
      </w:r>
      <w:r>
        <w:tab/>
        <w:t xml:space="preserve">The </w:t>
      </w:r>
      <w:r w:rsidRPr="000B6B40">
        <w:t>M</w:t>
      </w:r>
      <w:r>
        <w:t>CData</w:t>
      </w:r>
      <w:r w:rsidRPr="000B6B40">
        <w:t xml:space="preserve"> server sends ad hoc group </w:t>
      </w:r>
      <w:r>
        <w:t>data session</w:t>
      </w:r>
      <w:r w:rsidRPr="000B6B40">
        <w:rPr>
          <w:rFonts w:hint="eastAsia"/>
        </w:rPr>
        <w:t xml:space="preserve"> release re</w:t>
      </w:r>
      <w:r>
        <w:t>sponse</w:t>
      </w:r>
      <w:r w:rsidRPr="000B6B40">
        <w:t xml:space="preserve"> </w:t>
      </w:r>
      <w:r>
        <w:t>to MCData client 1</w:t>
      </w:r>
      <w:r w:rsidRPr="000B6B40">
        <w:t>.</w:t>
      </w:r>
    </w:p>
    <w:p w14:paraId="1546246C" w14:textId="77777777" w:rsidR="00C64DC9" w:rsidRPr="000B6B40" w:rsidRDefault="00C64DC9" w:rsidP="00C64DC9">
      <w:pPr>
        <w:ind w:left="568" w:hanging="284"/>
      </w:pPr>
      <w:r>
        <w:t>8.</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3EEFF849" w14:textId="77777777" w:rsidR="00C64DC9" w:rsidRPr="000B6B40" w:rsidRDefault="00C64DC9" w:rsidP="00C64DC9">
      <w:pPr>
        <w:ind w:left="568" w:hanging="284"/>
      </w:pPr>
      <w:r>
        <w:t>9</w:t>
      </w:r>
      <w:r w:rsidRPr="000B6B40">
        <w:t>.</w:t>
      </w:r>
      <w:r w:rsidRPr="000B6B40">
        <w:tab/>
        <w:t>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w:t>
      </w:r>
      <w:r>
        <w:t>data communication</w:t>
      </w:r>
      <w:r w:rsidRPr="000B6B40">
        <w:t xml:space="preserve"> that is terminated and the ad hoc group ceases to exist (i.e., further </w:t>
      </w:r>
      <w:r>
        <w:t>data communication</w:t>
      </w:r>
      <w:r w:rsidRPr="000B6B40">
        <w:t xml:space="preserve"> is not possible over the same ad hoc group, otherwise if the ad hoc group </w:t>
      </w:r>
      <w:r>
        <w:t xml:space="preserve">data </w:t>
      </w:r>
      <w:r>
        <w:lastRenderedPageBreak/>
        <w:t>communication</w:t>
      </w:r>
      <w:r w:rsidRPr="000B6B40">
        <w:t xml:space="preserve"> follows an ad hoc group emergency alert the ad hoc group continues to exist (i.e., further </w:t>
      </w:r>
      <w:r>
        <w:t>data communications</w:t>
      </w:r>
      <w:r w:rsidRPr="000B6B40">
        <w:t xml:space="preserve"> over the same ad hoc group are possible).</w:t>
      </w:r>
    </w:p>
    <w:p w14:paraId="5841B44D" w14:textId="77777777" w:rsidR="00C2503A" w:rsidRPr="00AB5FED" w:rsidRDefault="00C2503A" w:rsidP="00C2503A">
      <w:pPr>
        <w:pStyle w:val="Heading5"/>
      </w:pPr>
      <w:bookmarkStart w:id="930" w:name="_Toc187443368"/>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29"/>
      <w:bookmarkEnd w:id="930"/>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1" type="#_x0000_t75" style="width:517.25pt;height:456.2pt" o:ole="">
            <v:imagedata r:id="rId205" o:title=""/>
          </v:shape>
          <o:OLEObject Type="Embed" ProgID="Visio.Drawing.15" ShapeID="_x0000_i1121" DrawAspect="Content" ObjectID="_1798055891" r:id="rId206"/>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w:t>
      </w:r>
      <w:r>
        <w:lastRenderedPageBreak/>
        <w:t xml:space="preserve">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42210381"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711E80" w:rsidRPr="00711E80">
        <w:t>Depending on the criteria provided and based on local policy, the MCData server may modify the content of the criteria received in step</w:t>
      </w:r>
      <w:r w:rsidR="00711E80">
        <w:t> </w:t>
      </w:r>
      <w:r w:rsidR="00711E80" w:rsidRPr="00711E80">
        <w:t>1 to determine the list of participants.</w:t>
      </w:r>
    </w:p>
    <w:p w14:paraId="2F9C058B" w14:textId="77777777" w:rsidR="00C2503A" w:rsidRPr="00666098" w:rsidRDefault="00C2503A" w:rsidP="00C2503A">
      <w:pPr>
        <w:pStyle w:val="NO"/>
      </w:pPr>
      <w:r w:rsidRPr="000C3FCA">
        <w:lastRenderedPageBreak/>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19A97C6C"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r w:rsidR="00711E80" w:rsidRPr="00711E80">
        <w:t>The ad hoc group data session response contains the call resulting criteria used by the MCData server to determine the list of participants to be invited.</w:t>
      </w:r>
    </w:p>
    <w:p w14:paraId="220BA4D5" w14:textId="719F45C5"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016615A2" w:rsidR="00C2503A" w:rsidRPr="00AB5FED" w:rsidRDefault="00C2503A" w:rsidP="00C2503A">
      <w:pPr>
        <w:pStyle w:val="Heading5"/>
      </w:pPr>
      <w:bookmarkStart w:id="931" w:name="_Toc122563402"/>
      <w:bookmarkStart w:id="932" w:name="_Toc187443369"/>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9B695A">
        <w:rPr>
          <w:lang w:val="nl-NL"/>
        </w:rPr>
        <w:t>an authorized user</w:t>
      </w:r>
      <w:bookmarkEnd w:id="931"/>
      <w:bookmarkEnd w:id="932"/>
    </w:p>
    <w:p w14:paraId="1E966D6B" w14:textId="42FE677F"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DA1B92" w:rsidRPr="00DA1B92">
        <w:rPr>
          <w:lang w:eastAsia="zh-CN"/>
        </w:rPr>
        <w:t>an authorized user</w:t>
      </w:r>
      <w:r w:rsidRPr="008F46AD">
        <w:t>.</w:t>
      </w:r>
    </w:p>
    <w:p w14:paraId="0BF06E60" w14:textId="77777777" w:rsidR="00C2503A" w:rsidRDefault="00C2503A" w:rsidP="00C2503A">
      <w:r>
        <w:t>Pre-conditions:</w:t>
      </w:r>
    </w:p>
    <w:p w14:paraId="0D4E133B" w14:textId="119A997C" w:rsidR="00DA1B92" w:rsidRDefault="00C2503A" w:rsidP="00DA1B92">
      <w:pPr>
        <w:pStyle w:val="B1"/>
      </w:pPr>
      <w:r>
        <w:t>1.</w:t>
      </w:r>
      <w:r>
        <w:tab/>
      </w:r>
      <w:r w:rsidR="00DA1B92" w:rsidRPr="00DA1B92">
        <w:t>An MCData ad hoc group data communication</w:t>
      </w:r>
      <w:r w:rsidR="00B70BD8" w:rsidRPr="00B70BD8">
        <w:t xml:space="preserve"> which is setup with participants list provided by the initiating MCData user as described in clause</w:t>
      </w:r>
      <w:r w:rsidR="00B70BD8">
        <w:t> </w:t>
      </w:r>
      <w:r w:rsidR="00B70BD8" w:rsidRPr="00B70BD8">
        <w:t>7.17.3.1.1 or based on the criteria provided by the initiating MCData user as described in clause</w:t>
      </w:r>
      <w:r w:rsidR="00B70BD8">
        <w:t> </w:t>
      </w:r>
      <w:r w:rsidR="00B70BD8" w:rsidRPr="00B70BD8">
        <w:t>7.17.3.1.3</w:t>
      </w:r>
      <w:r w:rsidR="00DA1B92" w:rsidRPr="00DA1B92">
        <w:t xml:space="preserve"> is already in progress</w:t>
      </w:r>
      <w:r>
        <w:t>.</w:t>
      </w:r>
    </w:p>
    <w:p w14:paraId="21C71DD0" w14:textId="07446CD1" w:rsidR="00C2503A" w:rsidRDefault="00DA1B92" w:rsidP="00DA1B92">
      <w:pPr>
        <w:pStyle w:val="B1"/>
      </w:pPr>
      <w:r>
        <w:t>2.</w:t>
      </w:r>
      <w:r>
        <w:tab/>
        <w:t>The participants of the MCData ad hoc group call belong to the single MCData system.</w:t>
      </w:r>
    </w:p>
    <w:p w14:paraId="6ECF6C3B" w14:textId="792FB1CA" w:rsidR="00C2503A" w:rsidRDefault="00DA1B92"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65ADE879" w:rsidR="00C2503A" w:rsidRDefault="00DA1B92" w:rsidP="00C2503A">
      <w:pPr>
        <w:pStyle w:val="B1"/>
      </w:pPr>
      <w:r>
        <w:t>4</w:t>
      </w:r>
      <w:r w:rsidR="00C2503A">
        <w:t>.</w:t>
      </w:r>
      <w:r w:rsidR="00C2503A">
        <w:tab/>
      </w:r>
      <w:r w:rsidR="00C2503A" w:rsidRPr="00820C46">
        <w:t xml:space="preserve">The </w:t>
      </w:r>
      <w:r w:rsidR="00C2503A">
        <w:t>MCData user</w:t>
      </w:r>
      <w:r w:rsidRPr="00DA1B92">
        <w:t xml:space="preserve"> at MCData client</w:t>
      </w:r>
      <w:r w:rsidR="00C2503A">
        <w:t> </w:t>
      </w:r>
      <w:r w:rsidR="00C2503A" w:rsidRPr="00820C46">
        <w:t xml:space="preserve">1 </w:t>
      </w:r>
      <w:r>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2" type="#_x0000_t75" style="width:513.2pt;height:489pt" o:ole="">
            <v:imagedata r:id="rId207" o:title=""/>
          </v:shape>
          <o:OLEObject Type="Embed" ProgID="Visio.Drawing.15" ShapeID="_x0000_i1122" DrawAspect="Content" ObjectID="_1798055892" r:id="rId208"/>
        </w:object>
      </w:r>
    </w:p>
    <w:p w14:paraId="5080354E" w14:textId="5BBC516E"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DA1B92" w:rsidRPr="00DA1B92">
        <w:t>an authorized user</w:t>
      </w:r>
    </w:p>
    <w:p w14:paraId="6189E180" w14:textId="4285FAF6" w:rsidR="00C2503A" w:rsidRDefault="00C2503A" w:rsidP="00C2503A">
      <w:pPr>
        <w:pStyle w:val="B1"/>
        <w:rPr>
          <w:lang w:eastAsia="zh-CN"/>
        </w:rPr>
      </w:pPr>
      <w:r>
        <w:t>1.</w:t>
      </w:r>
      <w:r>
        <w:tab/>
      </w:r>
      <w:r w:rsidR="00DA1B92" w:rsidRPr="00DA1B92">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21EA0D52"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r w:rsidR="0037674C" w:rsidRPr="0037674C">
        <w:t xml:space="preserve"> regardless of the original group call setup parameters. When the group participants were initially determined by the MCData server with criteria and MCData users are to be removed, the MCData server removes MCData clients and marks them so that the MCData server will not add them back to the ad hoc group call based on the criteria. Participants to be added shall be </w:t>
      </w:r>
      <w:r w:rsidR="008353D7" w:rsidRPr="008353D7">
        <w:t xml:space="preserve">marked and </w:t>
      </w:r>
      <w:r w:rsidR="0037674C" w:rsidRPr="0037674C">
        <w:t>kept in the ad hoc group call and shall not be removed by the MCData server even if they do not meet the call criteria</w:t>
      </w:r>
      <w:r>
        <w:t>.</w:t>
      </w:r>
    </w:p>
    <w:p w14:paraId="697F18AD" w14:textId="77777777" w:rsidR="0037674C" w:rsidRPr="005A3FCB" w:rsidRDefault="0037674C" w:rsidP="0037674C">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7B8F8F9F" w14:textId="77777777" w:rsidR="00C2503A" w:rsidRDefault="00C2503A" w:rsidP="00C2503A">
      <w:pPr>
        <w:pStyle w:val="B1"/>
        <w:rPr>
          <w:lang w:eastAsia="zh-CN"/>
        </w:rPr>
      </w:pPr>
      <w:r>
        <w:lastRenderedPageBreak/>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620AE339" w:rsidR="00C2503A" w:rsidRDefault="00DA1B92" w:rsidP="00C2503A">
      <w:pPr>
        <w:pStyle w:val="B1"/>
        <w:rPr>
          <w:lang w:eastAsia="zh-CN"/>
        </w:rPr>
      </w:pPr>
      <w:r>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5291A415" w:rsidR="00C2503A" w:rsidRPr="00AB5FED" w:rsidRDefault="00C2503A" w:rsidP="00C2503A">
      <w:pPr>
        <w:pStyle w:val="NO"/>
      </w:pPr>
      <w:r>
        <w:t>NOTE</w:t>
      </w:r>
      <w:r w:rsidR="0037674C">
        <w:t> 2</w:t>
      </w:r>
      <w:r w:rsidRPr="00AB5FED">
        <w:t>:</w:t>
      </w:r>
      <w:r w:rsidRPr="00AB5FED">
        <w:tab/>
        <w:t>Step</w:t>
      </w:r>
      <w:r>
        <w:t>s 8 to 10</w:t>
      </w:r>
      <w:r w:rsidRPr="00AB5FED">
        <w:t xml:space="preserve"> can occur at any time following step</w:t>
      </w:r>
      <w:r>
        <w:t> 3</w:t>
      </w:r>
      <w:r w:rsidRPr="00AB5FED">
        <w:t>.</w:t>
      </w:r>
    </w:p>
    <w:p w14:paraId="0C1886EB" w14:textId="56BBEAE8" w:rsidR="00C2503A" w:rsidRDefault="00DA1B92" w:rsidP="00C2503A">
      <w:pPr>
        <w:pStyle w:val="B1"/>
        <w:rPr>
          <w:lang w:eastAsia="zh-CN"/>
        </w:rPr>
      </w:pPr>
      <w:r>
        <w:t>8</w:t>
      </w:r>
      <w:r w:rsidR="00C2503A">
        <w:t>.</w:t>
      </w:r>
      <w:r w:rsidR="00C2503A">
        <w:tab/>
        <w:t xml:space="preserve">The receiving </w:t>
      </w:r>
      <w:r w:rsidR="00C2503A" w:rsidRPr="00894C7F">
        <w:t>MCData client</w:t>
      </w:r>
      <w:r w:rsidR="00C2503A">
        <w:t> 2 notifies the user about the incoming ad hoc group data communication.</w:t>
      </w:r>
    </w:p>
    <w:p w14:paraId="23FC8B10" w14:textId="022FA106" w:rsidR="00C2503A" w:rsidRDefault="00DA1B92"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DA1B92">
        <w:t xml:space="preserve"> The MCData server considers the MCData user as implicitly affiliated to the ad hoc group.</w:t>
      </w:r>
    </w:p>
    <w:p w14:paraId="2A6FA64D" w14:textId="78411561" w:rsidR="00C2503A" w:rsidRDefault="00C2503A" w:rsidP="00C2503A">
      <w:pPr>
        <w:pStyle w:val="B1"/>
      </w:pPr>
      <w:r>
        <w:t>1</w:t>
      </w:r>
      <w:r w:rsidR="00DA1B92">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B546DA5" w:rsidR="00C2503A" w:rsidRDefault="00C2503A" w:rsidP="00C2503A">
      <w:pPr>
        <w:pStyle w:val="B1"/>
      </w:pPr>
      <w:r>
        <w:t>1</w:t>
      </w:r>
      <w:r w:rsidR="00DA1B92">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33" w:name="_Toc113304287"/>
      <w:bookmarkStart w:id="934" w:name="_Toc122563403"/>
      <w:bookmarkStart w:id="935" w:name="_Toc187443370"/>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33"/>
      <w:bookmarkEnd w:id="934"/>
      <w:bookmarkEnd w:id="935"/>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3" type="#_x0000_t75" style="width:406.1pt;height:364.05pt" o:ole="">
            <v:imagedata r:id="rId209" o:title=""/>
          </v:shape>
          <o:OLEObject Type="Embed" ProgID="Visio.Drawing.15" ShapeID="_x0000_i1123" DrawAspect="Content" ObjectID="_1798055893" r:id="rId210"/>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27D83FCC"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rsidR="008353D7">
        <w:t> </w:t>
      </w:r>
      <w:r w:rsidR="008353D7" w:rsidRPr="008353D7">
        <w:t>1 and checks whether it has been previously removed by an authorized user as described in clause</w:t>
      </w:r>
      <w:r w:rsidR="008353D7">
        <w:t> </w:t>
      </w:r>
      <w:r w:rsidR="008353D7" w:rsidRPr="008353D7">
        <w:t>7.17.3.1.4. If MCData client</w:t>
      </w:r>
      <w:r w:rsidR="008353D7">
        <w:t> </w:t>
      </w:r>
      <w:r w:rsidR="008353D7" w:rsidRPr="008353D7">
        <w:t>5 has already been removed by an authorized user, the MCData server does not add it back to the ad hoc group call and it skips step</w:t>
      </w:r>
      <w:r w:rsidR="008353D7">
        <w:t> </w:t>
      </w:r>
      <w:r w:rsidR="008353D7" w:rsidRPr="008353D7">
        <w:t>3 to step</w:t>
      </w:r>
      <w:r w:rsidR="008353D7">
        <w:t> </w:t>
      </w:r>
      <w:r w:rsidR="008353D7" w:rsidRPr="008353D7">
        <w:t>6. If MCData client 5 has not been already removed by an authorized user, the procedure continues with step</w:t>
      </w:r>
      <w:r w:rsidR="008353D7">
        <w:t> </w:t>
      </w:r>
      <w:r w:rsidR="008353D7" w:rsidRPr="008353D7">
        <w:t>3.</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FB9BB7E"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r w:rsidR="008353D7" w:rsidRPr="008353D7">
        <w:t xml:space="preserve"> and checks whether it has been previously added by an authorized user as described clause</w:t>
      </w:r>
      <w:r w:rsidR="008353D7">
        <w:t> </w:t>
      </w:r>
      <w:r w:rsidR="008353D7" w:rsidRPr="008353D7">
        <w:t>10.17.3.1.4. If MCData client</w:t>
      </w:r>
      <w:r w:rsidR="008353D7">
        <w:t> </w:t>
      </w:r>
      <w:r w:rsidR="008353D7" w:rsidRPr="008353D7">
        <w:t>4 has already been added by an authorized user, the MCData server does not remove it from the ad hoc group call and skips step</w:t>
      </w:r>
      <w:r w:rsidR="008353D7">
        <w:t> </w:t>
      </w:r>
      <w:r w:rsidR="008353D7" w:rsidRPr="008353D7">
        <w:t>8 to step</w:t>
      </w:r>
      <w:r w:rsidR="008353D7">
        <w:t> </w:t>
      </w:r>
      <w:r w:rsidR="008353D7" w:rsidRPr="008353D7">
        <w:t>11. If MCData client</w:t>
      </w:r>
      <w:r w:rsidR="008353D7">
        <w:t> </w:t>
      </w:r>
      <w:r w:rsidR="008353D7" w:rsidRPr="008353D7">
        <w:t>4 has not been already added by an authorized user, the procedure continues with step</w:t>
      </w:r>
      <w:r w:rsidR="008353D7">
        <w:t> </w:t>
      </w:r>
      <w:r w:rsidR="008353D7" w:rsidRPr="008353D7">
        <w:t>8</w:t>
      </w:r>
      <w:r>
        <w:t>.</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lastRenderedPageBreak/>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60FF11CE" w:rsidR="003843EF" w:rsidRPr="0001411D" w:rsidRDefault="003843EF" w:rsidP="003843EF">
      <w:pPr>
        <w:pStyle w:val="Heading5"/>
      </w:pPr>
      <w:bookmarkStart w:id="936" w:name="_Toc138459418"/>
      <w:bookmarkStart w:id="937" w:name="_Toc131694730"/>
      <w:bookmarkStart w:id="938" w:name="_Toc187443371"/>
      <w:r w:rsidRPr="0001411D">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w:t>
      </w:r>
      <w:r w:rsidR="003D5B45">
        <w:rPr>
          <w:lang w:val="nl-NL"/>
        </w:rPr>
        <w:t>an authorized user</w:t>
      </w:r>
      <w:bookmarkEnd w:id="936"/>
      <w:bookmarkEnd w:id="938"/>
    </w:p>
    <w:p w14:paraId="4DBA8643" w14:textId="667D7923"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00DA1B92" w:rsidRPr="00DA1B92">
        <w:rPr>
          <w:lang w:eastAsia="zh-CN"/>
        </w:rPr>
        <w:t>an authorized user</w:t>
      </w:r>
      <w:r w:rsidRPr="0001411D">
        <w:t>.</w:t>
      </w:r>
    </w:p>
    <w:p w14:paraId="07BD9AE0" w14:textId="77777777" w:rsidR="003843EF" w:rsidRPr="0001411D" w:rsidRDefault="003843EF" w:rsidP="003843EF">
      <w:r w:rsidRPr="0001411D">
        <w:t>Pre-conditions:</w:t>
      </w:r>
    </w:p>
    <w:p w14:paraId="0FEB3162" w14:textId="769D33D7" w:rsidR="003843EF" w:rsidRPr="0001411D" w:rsidRDefault="003843EF" w:rsidP="003843EF">
      <w:pPr>
        <w:pStyle w:val="B1"/>
      </w:pPr>
      <w:r w:rsidRPr="0001411D">
        <w:t>1.</w:t>
      </w:r>
      <w:r w:rsidRPr="0001411D">
        <w:tab/>
        <w:t xml:space="preserve">The </w:t>
      </w:r>
      <w:r w:rsidR="00DA1B92" w:rsidRPr="00DA1B92">
        <w:t>MCData user</w:t>
      </w:r>
      <w:r w:rsidR="00DA1B92">
        <w:t> </w:t>
      </w:r>
      <w:r w:rsidR="00DA1B92" w:rsidRPr="00DA1B92">
        <w:t xml:space="preserve">1 at the </w:t>
      </w:r>
      <w:r w:rsidRPr="0001411D">
        <w:t xml:space="preserve">MCData client 1 is </w:t>
      </w:r>
      <w:r w:rsidR="00DA1B92" w:rsidRPr="00DA1B92">
        <w:t>authorized to modify the criteria</w:t>
      </w:r>
      <w:r w:rsidRPr="0001411D">
        <w:t>.</w:t>
      </w:r>
    </w:p>
    <w:p w14:paraId="4CD2444F" w14:textId="07DAB02D" w:rsidR="003843EF" w:rsidRPr="0001411D" w:rsidRDefault="003843EF" w:rsidP="003843EF">
      <w:pPr>
        <w:pStyle w:val="B1"/>
      </w:pPr>
      <w:r w:rsidRPr="0001411D">
        <w:t>2.</w:t>
      </w:r>
      <w:r w:rsidRPr="0001411D">
        <w:tab/>
      </w:r>
      <w:r w:rsidR="00DA1B92" w:rsidRPr="00DA1B92">
        <w:t>Both the MCData server and the MCData client</w:t>
      </w:r>
      <w:r w:rsidR="00DA1B92">
        <w:t> </w:t>
      </w:r>
      <w:r w:rsidR="00DA1B92" w:rsidRPr="00DA1B92">
        <w:t>1 are aware of the criteria related to the ongoing ad hoc group data communication.</w:t>
      </w:r>
    </w:p>
    <w:p w14:paraId="658ABF0E" w14:textId="7D173403" w:rsidR="003843EF" w:rsidRPr="0001411D" w:rsidRDefault="00DA1B92" w:rsidP="003843EF">
      <w:pPr>
        <w:pStyle w:val="TH"/>
        <w:rPr>
          <w:rFonts w:eastAsia="SimSun"/>
        </w:rPr>
      </w:pPr>
      <w:r w:rsidRPr="00466272">
        <w:object w:dxaOrig="11655" w:dyaOrig="11085" w14:anchorId="02B6ED52">
          <v:shape id="_x0000_i1124" type="#_x0000_t75" style="width:513.8pt;height:489pt" o:ole="">
            <v:imagedata r:id="rId211" o:title=""/>
          </v:shape>
          <o:OLEObject Type="Embed" ProgID="Visio.Drawing.15" ShapeID="_x0000_i1124" DrawAspect="Content" ObjectID="_1798055894" r:id="rId212"/>
        </w:object>
      </w:r>
    </w:p>
    <w:p w14:paraId="16D062BE" w14:textId="7E335078"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w:t>
      </w:r>
      <w:r w:rsidR="003D5B45">
        <w:t xml:space="preserve">an </w:t>
      </w:r>
      <w:r w:rsidR="003D5B45" w:rsidRPr="003D5B45">
        <w:t>authorized user</w:t>
      </w:r>
    </w:p>
    <w:p w14:paraId="5368C0A7" w14:textId="69540571" w:rsidR="003843EF" w:rsidRPr="0001411D" w:rsidRDefault="003843EF" w:rsidP="003843EF">
      <w:pPr>
        <w:pStyle w:val="B1"/>
        <w:rPr>
          <w:lang w:eastAsia="zh-CN"/>
        </w:rPr>
      </w:pPr>
      <w:r w:rsidRPr="0001411D">
        <w:t>1.</w:t>
      </w:r>
      <w:r w:rsidRPr="0001411D">
        <w:tab/>
      </w:r>
      <w:r w:rsidR="00DA1B92" w:rsidRPr="00DA1B92">
        <w:t xml:space="preserve">The MCData user at the MCData client 1 is authorized and requests to modify the criteria for determining the list of participants. </w:t>
      </w:r>
      <w:r w:rsidRPr="0001411D">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5274EB21" w14:textId="6D405E80" w:rsidR="004462B7" w:rsidRDefault="003843EF" w:rsidP="003843EF">
      <w:pPr>
        <w:pStyle w:val="B1"/>
      </w:pPr>
      <w:r>
        <w:t>2.</w:t>
      </w:r>
      <w:r>
        <w:tab/>
      </w:r>
      <w:r w:rsidRPr="0090592C">
        <w:t>The MC</w:t>
      </w:r>
      <w:r w:rsidR="003D5B45" w:rsidRPr="003D5B45">
        <w:t>Data</w:t>
      </w:r>
      <w:r w:rsidRPr="0090592C">
        <w:t xml:space="preserve"> server verifies whether the MC</w:t>
      </w:r>
      <w:r w:rsidR="003D5B45" w:rsidRPr="003D5B45">
        <w:t>Data</w:t>
      </w:r>
      <w:r w:rsidRPr="0090592C">
        <w:t xml:space="preserve"> client 1 is authorized to modify the criteria which determines the list of participants </w:t>
      </w:r>
      <w:bookmarkStart w:id="939" w:name="_Hlk143705215"/>
      <w:r>
        <w:t>during</w:t>
      </w:r>
      <w:r w:rsidRPr="0090592C">
        <w:t xml:space="preserve"> on-going ad</w:t>
      </w:r>
      <w:r>
        <w:t> </w:t>
      </w:r>
      <w:r w:rsidRPr="0090592C">
        <w:t>hoc group data communication</w:t>
      </w:r>
      <w:bookmarkEnd w:id="939"/>
      <w:r w:rsidRPr="0090592C">
        <w:t>. The MC</w:t>
      </w:r>
      <w:r>
        <w:t>Data</w:t>
      </w:r>
      <w:r w:rsidRPr="0090592C">
        <w:t xml:space="preserve"> server determines the list of ad hoc group call participants based on the criteria provided and </w:t>
      </w:r>
      <w:r w:rsidR="008353D7" w:rsidRPr="008353D7">
        <w:t>the added/removed participant by the authorized user as marked in clause</w:t>
      </w:r>
      <w:r w:rsidR="008353D7">
        <w:t> </w:t>
      </w:r>
      <w:r w:rsidR="008353D7" w:rsidRPr="008353D7">
        <w:t>7.17.3.1.4</w:t>
      </w:r>
      <w:r w:rsidRPr="0090592C">
        <w:t>.</w:t>
      </w:r>
      <w:r w:rsidR="00711E80" w:rsidRPr="00711E80">
        <w:t xml:space="preserve"> </w:t>
      </w:r>
    </w:p>
    <w:p w14:paraId="373A9D60" w14:textId="77777777" w:rsidR="004462B7" w:rsidRDefault="004462B7" w:rsidP="004462B7">
      <w:pPr>
        <w:pStyle w:val="B1"/>
        <w:ind w:hanging="1"/>
      </w:pPr>
      <w:r>
        <w:t xml:space="preserve">If MCData client 3 satisfies the new criteria to be removed and </w:t>
      </w:r>
    </w:p>
    <w:p w14:paraId="15173A29" w14:textId="781C1395" w:rsidR="004462B7" w:rsidRDefault="004462B7" w:rsidP="00BC683C">
      <w:pPr>
        <w:pStyle w:val="B2"/>
      </w:pPr>
      <w:r>
        <w:t>-</w:t>
      </w:r>
      <w:r>
        <w:tab/>
        <w:t xml:space="preserve">has already been added by an authorized user, the MCData server does not remove it from the call and skips the step 4 to step 6. </w:t>
      </w:r>
    </w:p>
    <w:p w14:paraId="03FA06F1" w14:textId="22C999D0" w:rsidR="004462B7" w:rsidRDefault="004462B7" w:rsidP="00BC683C">
      <w:pPr>
        <w:pStyle w:val="B2"/>
      </w:pPr>
      <w:r>
        <w:t>-</w:t>
      </w:r>
      <w:r>
        <w:tab/>
        <w:t>has not been already added by an authorized user, the procedure continues with step 4.</w:t>
      </w:r>
    </w:p>
    <w:p w14:paraId="74C8A5AF" w14:textId="627764DE" w:rsidR="004462B7" w:rsidRDefault="004462B7" w:rsidP="004462B7">
      <w:pPr>
        <w:pStyle w:val="B1"/>
        <w:ind w:hanging="1"/>
      </w:pPr>
      <w:r>
        <w:t xml:space="preserve">If MCData client 2 satisfies the new criteria to be added and </w:t>
      </w:r>
    </w:p>
    <w:p w14:paraId="7664353B" w14:textId="6D4D639A" w:rsidR="004462B7" w:rsidRDefault="004462B7" w:rsidP="00BC683C">
      <w:pPr>
        <w:pStyle w:val="B2"/>
      </w:pPr>
      <w:r>
        <w:lastRenderedPageBreak/>
        <w:t>-</w:t>
      </w:r>
      <w:r>
        <w:tab/>
        <w:t xml:space="preserve">is the removed participant from the authorized user, the MCData server does not add it back to the call and skips the step 7 to step 9. </w:t>
      </w:r>
    </w:p>
    <w:p w14:paraId="6F2F4916" w14:textId="08C75C58" w:rsidR="004462B7" w:rsidRDefault="004462B7" w:rsidP="00BC683C">
      <w:pPr>
        <w:pStyle w:val="B2"/>
      </w:pPr>
      <w:r>
        <w:t>-</w:t>
      </w:r>
      <w:r>
        <w:tab/>
        <w:t>is not the removed participant from the authorized user, the procedure continues with step 4.</w:t>
      </w:r>
    </w:p>
    <w:p w14:paraId="74B3B842" w14:textId="75EFD246" w:rsidR="003843EF" w:rsidRPr="0001411D" w:rsidRDefault="00711E80" w:rsidP="003843EF">
      <w:pPr>
        <w:pStyle w:val="B1"/>
      </w:pPr>
      <w:r w:rsidRPr="00711E80">
        <w:t>Depending on the criteria provided and based on local policy, the MCData server may modify the content of the criteria received in step</w:t>
      </w:r>
      <w:r>
        <w:t> </w:t>
      </w:r>
      <w:r w:rsidRPr="00711E80">
        <w:t>1 to determine the list of participants.</w:t>
      </w:r>
    </w:p>
    <w:p w14:paraId="2DB0A3E7" w14:textId="615C7223"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w:t>
      </w:r>
      <w:r w:rsidR="00711E80" w:rsidRPr="00711E80">
        <w:t xml:space="preserve">containing the call resulting criteria used by the MCData server to determine the list of participants to be invited </w:t>
      </w:r>
      <w:r w:rsidRPr="0001411D">
        <w:t>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4B33D0ED" w14:textId="7A579B3D" w:rsidR="003843EF" w:rsidRPr="0001411D" w:rsidRDefault="00EB6556" w:rsidP="003843EF">
      <w:pPr>
        <w:pStyle w:val="B1"/>
        <w:rPr>
          <w:lang w:eastAsia="zh-CN"/>
        </w:rPr>
      </w:pPr>
      <w:r>
        <w:t>7</w:t>
      </w:r>
      <w:r w:rsidR="003843EF" w:rsidRPr="0001411D">
        <w:t>.</w:t>
      </w:r>
      <w:r w:rsidR="003843EF" w:rsidRPr="0001411D">
        <w:tab/>
        <w:t>The MCData server sends the ad hoc group data session request towards MCData client 2.</w:t>
      </w:r>
    </w:p>
    <w:p w14:paraId="1DE2E3E6" w14:textId="19FB07E3" w:rsidR="003843EF" w:rsidRPr="0001411D" w:rsidRDefault="003843EF" w:rsidP="003843EF">
      <w:pPr>
        <w:pStyle w:val="NO"/>
      </w:pPr>
      <w:r w:rsidRPr="0001411D">
        <w:t>NOTE</w:t>
      </w:r>
      <w:r>
        <w:t> 1</w:t>
      </w:r>
      <w:r w:rsidRPr="0001411D">
        <w:t>:</w:t>
      </w:r>
      <w:r w:rsidRPr="0001411D">
        <w:tab/>
        <w:t>Steps </w:t>
      </w:r>
      <w:r w:rsidR="00EB6556">
        <w:t>7</w:t>
      </w:r>
      <w:r w:rsidRPr="0001411D">
        <w:t xml:space="preserve"> to </w:t>
      </w:r>
      <w:r w:rsidR="00EB6556">
        <w:t>9</w:t>
      </w:r>
      <w:r w:rsidRPr="0001411D">
        <w:t xml:space="preserve"> can occur at any time following step 3.</w:t>
      </w:r>
    </w:p>
    <w:p w14:paraId="244DB331" w14:textId="4E6A4676" w:rsidR="003843EF" w:rsidRPr="0001411D" w:rsidRDefault="00EB6556" w:rsidP="003843EF">
      <w:pPr>
        <w:pStyle w:val="B1"/>
        <w:rPr>
          <w:lang w:eastAsia="zh-CN"/>
        </w:rPr>
      </w:pPr>
      <w:r>
        <w:t>8</w:t>
      </w:r>
      <w:r w:rsidR="003843EF" w:rsidRPr="0001411D">
        <w:t>.</w:t>
      </w:r>
      <w:r w:rsidR="003843EF" w:rsidRPr="0001411D">
        <w:tab/>
        <w:t>The receiving MCData client 2 notifies the user about the incoming ad hoc group data communication.</w:t>
      </w:r>
      <w:r w:rsidRPr="00EB6556">
        <w:t xml:space="preserve"> The MCData server considers the MCData user as implicitly affiliated to the ad hoc group.</w:t>
      </w:r>
    </w:p>
    <w:p w14:paraId="53E020F6" w14:textId="5E1E0325" w:rsidR="003843EF" w:rsidRPr="0001411D" w:rsidRDefault="00EB6556" w:rsidP="003843EF">
      <w:pPr>
        <w:pStyle w:val="B1"/>
      </w:pPr>
      <w:r>
        <w:t>9</w:t>
      </w:r>
      <w:r w:rsidR="003843EF" w:rsidRPr="0001411D">
        <w:t>.</w:t>
      </w:r>
      <w:r w:rsidR="003843EF" w:rsidRPr="0001411D">
        <w:tab/>
        <w:t>The MCData client 2 accepts the ad hoc group data session</w:t>
      </w:r>
      <w:r w:rsidR="003843EF" w:rsidRPr="0001411D">
        <w:rPr>
          <w:lang w:eastAsia="zh-CN"/>
        </w:rPr>
        <w:t xml:space="preserve"> </w:t>
      </w:r>
      <w:r w:rsidR="003843EF" w:rsidRPr="0001411D">
        <w:t xml:space="preserve">request and send ad hoc </w:t>
      </w:r>
      <w:r w:rsidR="003843EF" w:rsidRPr="0001411D">
        <w:rPr>
          <w:rFonts w:hint="eastAsia"/>
        </w:rPr>
        <w:t xml:space="preserve">group </w:t>
      </w:r>
      <w:r w:rsidR="003843EF" w:rsidRPr="0001411D">
        <w:t>data session</w:t>
      </w:r>
      <w:r w:rsidR="003843EF" w:rsidRPr="0001411D">
        <w:rPr>
          <w:lang w:eastAsia="zh-CN"/>
        </w:rPr>
        <w:t xml:space="preserve"> </w:t>
      </w:r>
      <w:r w:rsidR="003843EF" w:rsidRPr="0001411D">
        <w:rPr>
          <w:rFonts w:hint="eastAsia"/>
        </w:rPr>
        <w:t>response</w:t>
      </w:r>
      <w:r w:rsidR="003843EF" w:rsidRPr="0001411D">
        <w:t>s to the MCData server. The response may also contain a functional alias of the responding MCData user, which is verified (valid and activated for the user) by the MCData server.</w:t>
      </w:r>
    </w:p>
    <w:p w14:paraId="585D661E" w14:textId="2A0E6949" w:rsidR="003843EF" w:rsidRPr="0001411D" w:rsidRDefault="003843EF" w:rsidP="003843EF">
      <w:pPr>
        <w:pStyle w:val="B1"/>
      </w:pPr>
      <w:r w:rsidRPr="0001411D">
        <w:t>1</w:t>
      </w:r>
      <w:r w:rsidR="00EB6556">
        <w:t>0</w:t>
      </w:r>
      <w:r w:rsidRPr="0001411D">
        <w:t>.</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r w:rsidR="00711E80" w:rsidRPr="00711E80">
        <w:t xml:space="preserve"> All ad hoc group data session notify messages contain the call resulting criteria used by the MCData server to determine the list of participants to be invited.</w:t>
      </w:r>
    </w:p>
    <w:p w14:paraId="12236431" w14:textId="607CC566" w:rsidR="003843EF" w:rsidRPr="0001411D" w:rsidRDefault="003843EF" w:rsidP="003843EF">
      <w:pPr>
        <w:pStyle w:val="B1"/>
      </w:pPr>
      <w:r w:rsidRPr="0001411D">
        <w:t>1</w:t>
      </w:r>
      <w:r w:rsidR="00EB6556">
        <w:t>1</w:t>
      </w:r>
      <w:r w:rsidRPr="0001411D">
        <w:t>.</w:t>
      </w:r>
      <w:r w:rsidRPr="0001411D">
        <w:tab/>
        <w:t xml:space="preserve">The MCData server may notify the </w:t>
      </w:r>
      <w:r w:rsidR="003D5B45" w:rsidRPr="003D5B45">
        <w:t xml:space="preserve">authorized </w:t>
      </w:r>
      <w:r w:rsidRPr="0001411D">
        <w:t>participants about the change in the participants list of on-going ad hoc group data communication.</w:t>
      </w:r>
      <w:r w:rsidR="00711E80" w:rsidRPr="00711E80">
        <w:t xml:space="preserve"> All ad hoc group data session notify messages contain the call resulting criteria used by the MCData server to determine the list of participants to be invited.</w:t>
      </w:r>
    </w:p>
    <w:p w14:paraId="46F0B4DC" w14:textId="77777777" w:rsidR="002B38CF" w:rsidRPr="004E3E1B" w:rsidRDefault="002B38CF" w:rsidP="002B38CF">
      <w:bookmarkStart w:id="940" w:name="_Hlk147991871"/>
      <w:r w:rsidRPr="00DB38F9">
        <w:t>The MC</w:t>
      </w:r>
      <w:r>
        <w:t>Data</w:t>
      </w:r>
      <w:r w:rsidRPr="00DB38F9">
        <w:t xml:space="preserve"> server continuously check</w:t>
      </w:r>
      <w:r>
        <w:t>s</w:t>
      </w:r>
      <w:r w:rsidRPr="00DB38F9">
        <w:t xml:space="preserve"> whether other MC</w:t>
      </w:r>
      <w:r>
        <w:t>Data</w:t>
      </w:r>
      <w:r w:rsidRPr="00DB38F9">
        <w:t xml:space="preserve"> clients meet or if participating MC</w:t>
      </w:r>
      <w:r>
        <w:t>Data</w:t>
      </w:r>
      <w:r w:rsidRPr="00DB38F9">
        <w:t xml:space="preserve"> clients no longer meet the criteria for the ad hoc group emergency </w:t>
      </w:r>
      <w:r>
        <w:t>call</w:t>
      </w:r>
      <w:r w:rsidRPr="00DB38F9">
        <w:t>.</w:t>
      </w:r>
      <w:bookmarkEnd w:id="940"/>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41" w:name="_Toc187443372"/>
      <w:r>
        <w:t>7.17.3.2</w:t>
      </w:r>
      <w:r w:rsidRPr="00287882">
        <w:tab/>
      </w:r>
      <w:r>
        <w:t>Ad hoc group data communication involving multiple MC systems</w:t>
      </w:r>
      <w:bookmarkEnd w:id="937"/>
      <w:bookmarkEnd w:id="941"/>
    </w:p>
    <w:p w14:paraId="0A72A26C" w14:textId="2D06C17E" w:rsidR="00B21A9D" w:rsidRPr="0045613B" w:rsidRDefault="00B21A9D" w:rsidP="00B21A9D">
      <w:pPr>
        <w:pStyle w:val="Heading5"/>
      </w:pPr>
      <w:bookmarkStart w:id="942" w:name="_Toc96531277"/>
      <w:bookmarkStart w:id="943" w:name="_Toc96606987"/>
      <w:bookmarkStart w:id="944" w:name="_Toc113304263"/>
      <w:bookmarkStart w:id="945" w:name="_Toc131694731"/>
      <w:bookmarkStart w:id="946" w:name="_Toc187443373"/>
      <w:r>
        <w:t>7.17.3.2.1</w:t>
      </w:r>
      <w:r w:rsidRPr="0045613B">
        <w:tab/>
      </w:r>
      <w:r>
        <w:t>Procedure for a</w:t>
      </w:r>
      <w:r w:rsidRPr="0045613B">
        <w:t>d</w:t>
      </w:r>
      <w:r>
        <w:t> </w:t>
      </w:r>
      <w:r w:rsidRPr="0045613B">
        <w:t xml:space="preserve">hoc group </w:t>
      </w:r>
      <w:r>
        <w:t>data communication setup</w:t>
      </w:r>
      <w:bookmarkEnd w:id="942"/>
      <w:bookmarkEnd w:id="943"/>
      <w:bookmarkEnd w:id="944"/>
      <w:r>
        <w:t xml:space="preserve"> – Participants list provided by the Initiator</w:t>
      </w:r>
      <w:bookmarkEnd w:id="945"/>
      <w:bookmarkEnd w:id="946"/>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lastRenderedPageBreak/>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5" type="#_x0000_t75" style="width:480.95pt;height:219.45pt" o:ole="">
            <v:imagedata r:id="rId213" o:title=""/>
          </v:shape>
          <o:OLEObject Type="Embed" ProgID="Visio.Drawing.15" ShapeID="_x0000_i1125" DrawAspect="Content" ObjectID="_1798055895" r:id="rId214"/>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lastRenderedPageBreak/>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47" w:name="_Toc96531278"/>
      <w:bookmarkStart w:id="948" w:name="_Toc96606988"/>
      <w:bookmarkStart w:id="949" w:name="_Toc113304264"/>
      <w:bookmarkStart w:id="950" w:name="_Toc131694732"/>
      <w:bookmarkStart w:id="951" w:name="_Toc187443374"/>
      <w:r>
        <w:t>7.17.3.2.2</w:t>
      </w:r>
      <w:r w:rsidRPr="0045613B">
        <w:tab/>
      </w:r>
      <w:r>
        <w:t>Procedure for a</w:t>
      </w:r>
      <w:r w:rsidRPr="0045613B">
        <w:t>d</w:t>
      </w:r>
      <w:r>
        <w:t> </w:t>
      </w:r>
      <w:r w:rsidRPr="0045613B">
        <w:t xml:space="preserve">hoc group </w:t>
      </w:r>
      <w:r>
        <w:t>data communication release</w:t>
      </w:r>
      <w:bookmarkEnd w:id="947"/>
      <w:bookmarkEnd w:id="948"/>
      <w:bookmarkEnd w:id="949"/>
      <w:r>
        <w:t xml:space="preserve"> by </w:t>
      </w:r>
      <w:r w:rsidRPr="00894C7F">
        <w:t xml:space="preserve">MCData </w:t>
      </w:r>
      <w:r>
        <w:t>server – Participants list provided by the Initiator</w:t>
      </w:r>
      <w:bookmarkEnd w:id="950"/>
      <w:bookmarkEnd w:id="951"/>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6" type="#_x0000_t75" style="width:399.75pt;height:342.15pt" o:ole="">
            <v:imagedata r:id="rId215" o:title=""/>
          </v:shape>
          <o:OLEObject Type="Embed" ProgID="Visio.Drawing.11" ShapeID="_x0000_i1126" DrawAspect="Content" ObjectID="_1798055896" r:id="rId216"/>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52" w:name="_Toc113304257"/>
      <w:bookmarkStart w:id="953" w:name="_Toc131694733"/>
      <w:bookmarkStart w:id="954" w:name="_Toc187443375"/>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52"/>
      <w:bookmarkEnd w:id="953"/>
      <w:bookmarkEnd w:id="954"/>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7" type="#_x0000_t75" style="width:481.55pt;height:397.45pt" o:ole="">
            <v:imagedata r:id="rId217" o:title=""/>
          </v:shape>
          <o:OLEObject Type="Embed" ProgID="Visio.Drawing.15" ShapeID="_x0000_i1127" DrawAspect="Content" ObjectID="_1798055897" r:id="rId218"/>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61199AE1"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r w:rsidR="00711E80" w:rsidRPr="00711E80">
        <w:t>Depending on the criteria provided and based on local policy, the MCData server may modify the content of the criteria received in step 1 to determine the list of participants.</w:t>
      </w:r>
    </w:p>
    <w:p w14:paraId="677BCFC2" w14:textId="59763BC0" w:rsidR="00B21A9D" w:rsidRPr="00666098" w:rsidRDefault="00B21A9D" w:rsidP="00B21A9D">
      <w:pPr>
        <w:pStyle w:val="NO"/>
      </w:pPr>
      <w:r w:rsidRPr="000C3FCA">
        <w:lastRenderedPageBreak/>
        <w:t>NOTE</w:t>
      </w:r>
      <w:r>
        <w:t> 1</w:t>
      </w:r>
      <w:r w:rsidRPr="000C3FCA">
        <w:t>:</w:t>
      </w:r>
      <w:r w:rsidRPr="000C3FCA">
        <w:tab/>
      </w:r>
      <w:r>
        <w:t xml:space="preserve">The content of the Criteria information element, the details of the pre-defined criteria, and the way how the </w:t>
      </w:r>
      <w:r w:rsidRPr="00894C7F">
        <w:t xml:space="preserve">MCData </w:t>
      </w:r>
      <w:r w:rsidRPr="0014119E">
        <w:t>server determines the list of participants</w:t>
      </w:r>
      <w:r>
        <w:t xml:space="preserve"> are left to implementation.</w:t>
      </w:r>
    </w:p>
    <w:p w14:paraId="13DE2AB5" w14:textId="27DF1A48"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 xml:space="preserve">server 2. This request carries the </w:t>
      </w:r>
      <w:r w:rsidR="00711E80" w:rsidRPr="00711E80">
        <w:t xml:space="preserve">call resulting </w:t>
      </w:r>
      <w:r>
        <w:t xml:space="preserve">criteria </w:t>
      </w:r>
      <w:r w:rsidR="00711E80" w:rsidRPr="00711E80">
        <w:t>to be used by the partner MC system as determined in step</w:t>
      </w:r>
      <w:r w:rsidR="00711E80">
        <w:t> </w:t>
      </w:r>
      <w:r w:rsidR="00711E80" w:rsidRPr="00711E80">
        <w:t>4</w:t>
      </w:r>
      <w:r>
        <w:t>.</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41073D1C"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r w:rsidR="00711E80" w:rsidRPr="00711E80">
        <w:t xml:space="preserve"> The ad hoc group data session response contains the call resulting criteria used by the MCData server to determine the list of participants to be invited.</w:t>
      </w:r>
    </w:p>
    <w:p w14:paraId="200CDEFF" w14:textId="7AE5BB2F"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r w:rsidR="00711E80">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5DD1DE14" w:rsidR="00B21A9D" w:rsidRPr="00AB5FED" w:rsidRDefault="00B21A9D" w:rsidP="00B21A9D">
      <w:pPr>
        <w:pStyle w:val="Heading5"/>
        <w:rPr>
          <w:lang w:val="nl-NL"/>
        </w:rPr>
      </w:pPr>
      <w:bookmarkStart w:id="955" w:name="_Toc131694734"/>
      <w:bookmarkStart w:id="956" w:name="_Toc187443376"/>
      <w:r>
        <w:t>7.17.3.2.4</w:t>
      </w:r>
      <w:r w:rsidRPr="00AB5FED">
        <w:rPr>
          <w:lang w:val="nl-NL"/>
        </w:rPr>
        <w:tab/>
      </w:r>
      <w:r w:rsidR="00E15C2E" w:rsidRPr="00E15C2E">
        <w:rPr>
          <w:lang w:val="nl-NL"/>
        </w:rPr>
        <w:t>Modifying of ad hoc group data communication participants by the MCData server</w:t>
      </w:r>
      <w:bookmarkEnd w:id="956"/>
      <w:r w:rsidR="00E15C2E" w:rsidRPr="00E15C2E">
        <w:rPr>
          <w:lang w:val="nl-NL"/>
        </w:rPr>
        <w:t xml:space="preserve"> </w:t>
      </w:r>
      <w:bookmarkEnd w:id="955"/>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lastRenderedPageBreak/>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8" type="#_x0000_t75" style="width:481.55pt;height:440.65pt" o:ole="">
            <v:imagedata r:id="rId219" o:title=""/>
          </v:shape>
          <o:OLEObject Type="Embed" ProgID="Visio.Drawing.15" ShapeID="_x0000_i1128" DrawAspect="Content" ObjectID="_1798055898" r:id="rId220"/>
        </w:object>
      </w:r>
    </w:p>
    <w:p w14:paraId="70EEEA17" w14:textId="259B80DB" w:rsidR="00B21A9D" w:rsidRPr="00AB5FED" w:rsidRDefault="00B21A9D" w:rsidP="00B21A9D">
      <w:pPr>
        <w:pStyle w:val="TF"/>
      </w:pPr>
      <w:r w:rsidRPr="00AB5FED">
        <w:t>Figure </w:t>
      </w:r>
      <w:r>
        <w:t>7.17.3.2.4</w:t>
      </w:r>
      <w:r w:rsidRPr="00AB5FED">
        <w:t xml:space="preserve">-1: </w:t>
      </w:r>
      <w:r w:rsidR="00E15C2E" w:rsidRPr="00E15C2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lastRenderedPageBreak/>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57" w:name="_Toc131694735"/>
      <w:bookmarkStart w:id="958" w:name="_Toc187443377"/>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57"/>
      <w:bookmarkEnd w:id="958"/>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9" type="#_x0000_t75" style="width:482.1pt;height:384.75pt" o:ole="">
            <v:imagedata r:id="rId221" o:title=""/>
          </v:shape>
          <o:OLEObject Type="Embed" ProgID="Visio.Drawing.15" ShapeID="_x0000_i1129" DrawAspect="Content" ObjectID="_1798055899" r:id="rId222"/>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1B5453F2" w14:textId="77777777" w:rsidR="00E15C2E" w:rsidRPr="00AB5FED" w:rsidRDefault="00E15C2E" w:rsidP="00E15C2E">
      <w:pPr>
        <w:pStyle w:val="Heading5"/>
        <w:rPr>
          <w:lang w:val="nl-NL"/>
        </w:rPr>
      </w:pPr>
      <w:bookmarkStart w:id="959" w:name="_Toc138281837"/>
      <w:bookmarkStart w:id="960" w:name="_Toc138278118"/>
      <w:bookmarkStart w:id="961" w:name="_Toc138280017"/>
      <w:bookmarkStart w:id="962" w:name="_Toc187443378"/>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62"/>
    </w:p>
    <w:p w14:paraId="0D252A15" w14:textId="77777777" w:rsidR="00E15C2E" w:rsidRDefault="00E15C2E" w:rsidP="00E15C2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65CC1FD3" w14:textId="77777777" w:rsidR="00E15C2E" w:rsidRDefault="00E15C2E" w:rsidP="00E15C2E">
      <w:r>
        <w:lastRenderedPageBreak/>
        <w:t>Pre-conditions:</w:t>
      </w:r>
    </w:p>
    <w:p w14:paraId="62EDC455" w14:textId="77777777" w:rsidR="00E15C2E" w:rsidRDefault="00E15C2E" w:rsidP="00E15C2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5691D32F" w14:textId="77777777" w:rsidR="00E15C2E" w:rsidRPr="00AB5FED" w:rsidRDefault="00E15C2E" w:rsidP="00E15C2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335F97E7" w14:textId="77777777" w:rsidR="00E15C2E" w:rsidRDefault="00E15C2E" w:rsidP="00E15C2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5534CFC" w14:textId="77777777" w:rsidR="00E15C2E" w:rsidRDefault="00E15C2E" w:rsidP="00E15C2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17BD581C" w14:textId="77777777" w:rsidR="00E15C2E" w:rsidRDefault="00E15C2E" w:rsidP="00E15C2E">
      <w:pPr>
        <w:pStyle w:val="B1"/>
      </w:pPr>
    </w:p>
    <w:p w14:paraId="55E9E7B0" w14:textId="77777777" w:rsidR="00E15C2E" w:rsidRDefault="00E15C2E" w:rsidP="00E15C2E">
      <w:pPr>
        <w:pStyle w:val="TH"/>
      </w:pPr>
    </w:p>
    <w:p w14:paraId="5BC4EE45" w14:textId="77777777" w:rsidR="00E15C2E" w:rsidRDefault="00E15C2E" w:rsidP="00CC0E91">
      <w:pPr>
        <w:pStyle w:val="TH"/>
      </w:pPr>
      <w:r>
        <w:object w:dxaOrig="11531" w:dyaOrig="9864" w14:anchorId="1E14B444">
          <v:shape id="_x0000_i1130" type="#_x0000_t75" style="width:481.55pt;height:411.85pt" o:ole="">
            <v:imagedata r:id="rId223" o:title=""/>
          </v:shape>
          <o:OLEObject Type="Embed" ProgID="Visio.Drawing.15" ShapeID="_x0000_i1130" DrawAspect="Content" ObjectID="_1798055900" r:id="rId224"/>
        </w:object>
      </w:r>
    </w:p>
    <w:p w14:paraId="096A29A7" w14:textId="6B775356" w:rsidR="00E15C2E" w:rsidRPr="00AB5FED" w:rsidRDefault="00E15C2E" w:rsidP="00E15C2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48CC8F8F" w14:textId="77777777" w:rsidR="00E15C2E" w:rsidRDefault="00E15C2E" w:rsidP="00E15C2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6AAC3B03" w14:textId="77777777" w:rsidR="00E15C2E" w:rsidRDefault="00E15C2E" w:rsidP="00E15C2E">
      <w:pPr>
        <w:pStyle w:val="B1"/>
      </w:pPr>
      <w:r>
        <w:lastRenderedPageBreak/>
        <w:t>2.</w:t>
      </w:r>
      <w:r>
        <w:tab/>
        <w:t>The MCData server 1 verifies whether the MCData client 1 is authorized to add or remove (modify) the participants of the on-going ad hoc group data communication.</w:t>
      </w:r>
    </w:p>
    <w:p w14:paraId="6C60C8AA" w14:textId="77777777" w:rsidR="00E15C2E" w:rsidRDefault="00E15C2E" w:rsidP="00E15C2E">
      <w:pPr>
        <w:pStyle w:val="B1"/>
        <w:rPr>
          <w:lang w:eastAsia="zh-CN"/>
        </w:rPr>
      </w:pPr>
      <w:r>
        <w:t>3.</w:t>
      </w:r>
      <w:r>
        <w:tab/>
        <w:t>The MCData server 1 sends modify ad hoc group data session participants response to the MCData client 1.</w:t>
      </w:r>
    </w:p>
    <w:p w14:paraId="57FF1525" w14:textId="77777777" w:rsidR="00E15C2E" w:rsidRDefault="00E15C2E" w:rsidP="00E15C2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6FDB2227" w14:textId="77777777" w:rsidR="00E15C2E" w:rsidRDefault="00E15C2E" w:rsidP="00E15C2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44BA19B8" w14:textId="77777777" w:rsidR="00E15C2E" w:rsidRDefault="00E15C2E" w:rsidP="00E15C2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327982E2" w14:textId="77777777" w:rsidR="00E15C2E" w:rsidRDefault="00E15C2E" w:rsidP="00E15C2E">
      <w:pPr>
        <w:pStyle w:val="B1"/>
        <w:rPr>
          <w:lang w:eastAsia="zh-CN"/>
        </w:rPr>
      </w:pPr>
      <w:r>
        <w:t>7.</w:t>
      </w:r>
      <w:r>
        <w:tab/>
        <w:t>The MCData client 5 notifies the user about the incoming ad hoc group data communication.</w:t>
      </w:r>
    </w:p>
    <w:p w14:paraId="7A9EE62C" w14:textId="77777777" w:rsidR="00E15C2E" w:rsidRDefault="00E15C2E" w:rsidP="00E15C2E">
      <w:pPr>
        <w:pStyle w:val="B1"/>
        <w:rPr>
          <w:lang w:eastAsia="zh-CN"/>
        </w:rPr>
      </w:pPr>
      <w:r>
        <w:t>8.</w:t>
      </w:r>
      <w:r>
        <w:tab/>
        <w:t>The MCData client 5 accepts the ad hoc group data session request and sends the ad hoc group data session response to the MCData server 1.</w:t>
      </w:r>
    </w:p>
    <w:p w14:paraId="3CF13087" w14:textId="77777777" w:rsidR="00E15C2E" w:rsidRDefault="00E15C2E" w:rsidP="00E15C2E">
      <w:pPr>
        <w:pStyle w:val="B1"/>
      </w:pPr>
      <w:r>
        <w:t>9.</w:t>
      </w:r>
      <w:r>
        <w:tab/>
        <w:t>The on-going ad hoc group data communication is updated by adding MCData client 5 which is based on the modify participant list provided by the MCData client 1.</w:t>
      </w:r>
    </w:p>
    <w:p w14:paraId="0BDF7F57" w14:textId="77777777" w:rsidR="00E15C2E" w:rsidRDefault="00E15C2E" w:rsidP="00E15C2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1824ED59" w14:textId="77777777" w:rsidR="00E15C2E" w:rsidRDefault="00E15C2E" w:rsidP="00E15C2E">
      <w:pPr>
        <w:pStyle w:val="B1"/>
        <w:rPr>
          <w:lang w:eastAsia="zh-CN"/>
        </w:rPr>
      </w:pPr>
      <w:r>
        <w:t>11.</w:t>
      </w:r>
      <w:r>
        <w:tab/>
        <w:t>The MCData client 4 notifies the user of the ad hoc group data session leave request.</w:t>
      </w:r>
    </w:p>
    <w:p w14:paraId="5BB22069" w14:textId="77777777" w:rsidR="00E15C2E" w:rsidRDefault="00E15C2E" w:rsidP="00E15C2E">
      <w:pPr>
        <w:pStyle w:val="B1"/>
      </w:pPr>
      <w:r>
        <w:t>12.</w:t>
      </w:r>
      <w:r>
        <w:tab/>
        <w:t>The MCData client 4 sends the ad hoc group data session leave response to the MCData server 1.</w:t>
      </w:r>
    </w:p>
    <w:p w14:paraId="5B923502" w14:textId="77777777" w:rsidR="00E15C2E" w:rsidRDefault="00E15C2E" w:rsidP="00E15C2E">
      <w:pPr>
        <w:pStyle w:val="B1"/>
      </w:pPr>
      <w:r>
        <w:t>13.</w:t>
      </w:r>
      <w:r>
        <w:tab/>
        <w:t>The on-going ad hoc group data communication is updated by removing MCData client 4, which is based on the modify participant list provided by the MCData client 1.</w:t>
      </w:r>
      <w:r w:rsidRPr="00FE74E7">
        <w:t xml:space="preserve"> </w:t>
      </w:r>
    </w:p>
    <w:p w14:paraId="130877E7" w14:textId="77777777" w:rsidR="00E15C2E" w:rsidRDefault="00E15C2E" w:rsidP="00E15C2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46EC9B28" w14:textId="77777777" w:rsidR="00E15C2E" w:rsidRDefault="00E15C2E" w:rsidP="00E15C2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7E0916E2" w14:textId="77777777" w:rsidR="00E15C2E" w:rsidRDefault="00E15C2E" w:rsidP="00E15C2E">
      <w:pPr>
        <w:pStyle w:val="B1"/>
      </w:pPr>
      <w:r>
        <w:t>15.</w:t>
      </w:r>
      <w:r>
        <w:tab/>
        <w:t>The MCData server 1 may notify the authorized participants about the change in the participants list of on-going ad hoc group data communication.</w:t>
      </w:r>
    </w:p>
    <w:p w14:paraId="756E83A8" w14:textId="04B487B5" w:rsidR="00FE67A3" w:rsidRPr="002F1393" w:rsidRDefault="00FE67A3" w:rsidP="00FE67A3">
      <w:pPr>
        <w:pStyle w:val="Heading5"/>
      </w:pPr>
      <w:bookmarkStart w:id="963" w:name="_Toc187443379"/>
      <w:r w:rsidRPr="00507F05">
        <w:t>7.17.3.2.</w:t>
      </w:r>
      <w:r w:rsidR="009B695A">
        <w:t>7</w:t>
      </w:r>
      <w:r w:rsidRPr="002F1393">
        <w:tab/>
      </w:r>
      <w:r w:rsidRPr="006F572F">
        <w:t>Modification of ad</w:t>
      </w:r>
      <w:r>
        <w:t> </w:t>
      </w:r>
      <w:r w:rsidRPr="006F572F">
        <w:t xml:space="preserve">hoc group </w:t>
      </w:r>
      <w:r>
        <w:t>data session</w:t>
      </w:r>
      <w:r w:rsidRPr="006F572F">
        <w:t xml:space="preserve"> criteria by </w:t>
      </w:r>
      <w:r>
        <w:t>an authorized user</w:t>
      </w:r>
      <w:bookmarkEnd w:id="963"/>
    </w:p>
    <w:p w14:paraId="2BBDB6AC" w14:textId="2089C7F4" w:rsidR="00FE67A3" w:rsidRDefault="00FE67A3" w:rsidP="00FE67A3">
      <w:r w:rsidRPr="002F1393">
        <w:t>Figure </w:t>
      </w:r>
      <w:r w:rsidRPr="00507F05">
        <w:t>7.17.3.2.</w:t>
      </w:r>
      <w:r w:rsidR="009B695A">
        <w:t>7</w:t>
      </w:r>
      <w:r w:rsidRPr="002F1393">
        <w:t xml:space="preserve">-1 </w:t>
      </w:r>
      <w:r w:rsidRPr="006F572F">
        <w:t xml:space="preserve">illustrates the modification of ad hoc group </w:t>
      </w:r>
      <w:r>
        <w:t>data session</w:t>
      </w:r>
      <w:r w:rsidRPr="006F572F">
        <w:t xml:space="preserve"> criteria procedure by the initiator of the ad</w:t>
      </w:r>
      <w:r>
        <w:t> </w:t>
      </w:r>
      <w:r w:rsidRPr="006F572F">
        <w:t xml:space="preserve">hoc group </w:t>
      </w:r>
      <w:r>
        <w:t>data session between</w:t>
      </w:r>
      <w:r w:rsidRPr="002F1393">
        <w:t xml:space="preserve"> multiple MC systems.</w:t>
      </w:r>
    </w:p>
    <w:p w14:paraId="2815BB07" w14:textId="77777777" w:rsidR="00FE67A3" w:rsidRPr="002F1393" w:rsidRDefault="00FE67A3" w:rsidP="00FE67A3">
      <w:r w:rsidRPr="002F1393">
        <w:t>Preconditions:</w:t>
      </w:r>
    </w:p>
    <w:p w14:paraId="64B4CD83" w14:textId="77777777" w:rsidR="00FE67A3" w:rsidRPr="002F1393" w:rsidRDefault="00FE67A3" w:rsidP="00FE67A3">
      <w:pPr>
        <w:pStyle w:val="B1"/>
      </w:pPr>
      <w:r w:rsidRPr="002F1393">
        <w:t>-</w:t>
      </w:r>
      <w:r w:rsidRPr="002F1393">
        <w:tab/>
      </w:r>
      <w:r w:rsidRPr="00810089">
        <w:t>The MC</w:t>
      </w:r>
      <w:r>
        <w:t>Data</w:t>
      </w:r>
      <w:r w:rsidRPr="00810089">
        <w:t xml:space="preserve"> user at the MC</w:t>
      </w:r>
      <w:r>
        <w:t>Data</w:t>
      </w:r>
      <w:r w:rsidRPr="00810089">
        <w:t xml:space="preserve"> client</w:t>
      </w:r>
      <w:r>
        <w:t> </w:t>
      </w:r>
      <w:r w:rsidRPr="00810089">
        <w:t>1 is authorized to modify the criteria</w:t>
      </w:r>
      <w:r w:rsidRPr="002F1393">
        <w:t>.</w:t>
      </w:r>
    </w:p>
    <w:p w14:paraId="073D0FDB" w14:textId="77777777" w:rsidR="00FE67A3" w:rsidRPr="002F1393" w:rsidRDefault="00FE67A3" w:rsidP="00FE67A3">
      <w:pPr>
        <w:pStyle w:val="B1"/>
      </w:pPr>
      <w:r w:rsidRPr="002F1393">
        <w:t>-</w:t>
      </w:r>
      <w:r w:rsidRPr="002F1393">
        <w:tab/>
        <w:t xml:space="preserve">The </w:t>
      </w:r>
      <w:r>
        <w:t>MCData</w:t>
      </w:r>
      <w:r w:rsidRPr="002F1393">
        <w:t xml:space="preserve"> server A and </w:t>
      </w:r>
      <w:r>
        <w:t>MCData</w:t>
      </w:r>
      <w:r w:rsidRPr="002F1393">
        <w:t xml:space="preserve"> server B are aware of the criteria related to the ongoing ad</w:t>
      </w:r>
      <w:r>
        <w:t> </w:t>
      </w:r>
      <w:r w:rsidRPr="002F1393">
        <w:t xml:space="preserve">hoc group </w:t>
      </w:r>
      <w:r>
        <w:t>data session</w:t>
      </w:r>
      <w:r w:rsidRPr="002F1393">
        <w:t>.</w:t>
      </w:r>
    </w:p>
    <w:p w14:paraId="4C96024D" w14:textId="77777777" w:rsidR="00FE67A3" w:rsidRPr="002F1393" w:rsidRDefault="00FE67A3" w:rsidP="00FE67A3">
      <w:pPr>
        <w:pStyle w:val="B1"/>
      </w:pPr>
      <w:r w:rsidRPr="002F1393">
        <w:t>-</w:t>
      </w:r>
      <w:r w:rsidRPr="002F1393">
        <w:tab/>
        <w:t>MC system A and MC system B are interconnected.</w:t>
      </w:r>
    </w:p>
    <w:p w14:paraId="31E3113A" w14:textId="34FFF45A" w:rsidR="00FE67A3" w:rsidRPr="002F1393" w:rsidRDefault="00711E80" w:rsidP="00FE67A3">
      <w:pPr>
        <w:pStyle w:val="TH"/>
      </w:pPr>
      <w:r w:rsidRPr="002F1393">
        <w:object w:dxaOrig="11497" w:dyaOrig="12252" w14:anchorId="78B39525">
          <v:shape id="_x0000_i1131" type="#_x0000_t75" style="width:439.5pt;height:475.2pt" o:ole="">
            <v:imagedata r:id="rId225" o:title=""/>
          </v:shape>
          <o:OLEObject Type="Embed" ProgID="Visio.Drawing.15" ShapeID="_x0000_i1131" DrawAspect="Content" ObjectID="_1798055901" r:id="rId226"/>
        </w:object>
      </w:r>
    </w:p>
    <w:p w14:paraId="6F189BF5" w14:textId="3C1730CB" w:rsidR="00FE67A3" w:rsidRPr="002F1393" w:rsidRDefault="00FE67A3" w:rsidP="00FE67A3">
      <w:pPr>
        <w:pStyle w:val="TF"/>
      </w:pPr>
      <w:r w:rsidRPr="002F1393">
        <w:t>Figure </w:t>
      </w:r>
      <w:r w:rsidRPr="00507F05">
        <w:t>7.17.3.2.</w:t>
      </w:r>
      <w:r w:rsidR="009B695A">
        <w:t>7</w:t>
      </w:r>
      <w:r w:rsidRPr="002F1393">
        <w:t xml:space="preserve">-1: </w:t>
      </w:r>
      <w:r w:rsidRPr="00EA1C43">
        <w:t>Modifying the criteria for determining the participants during an ongoing ad</w:t>
      </w:r>
      <w:r>
        <w:t> </w:t>
      </w:r>
      <w:r w:rsidRPr="00EA1C43">
        <w:t xml:space="preserve">hoc group </w:t>
      </w:r>
      <w:r>
        <w:t>data session</w:t>
      </w:r>
      <w:r w:rsidRPr="00EA1C43">
        <w:t xml:space="preserve"> </w:t>
      </w:r>
      <w:r w:rsidRPr="002F1393">
        <w:t>between multiple MC systems</w:t>
      </w:r>
    </w:p>
    <w:p w14:paraId="1E24078F" w14:textId="77777777" w:rsidR="00FE67A3" w:rsidRPr="00C55421" w:rsidRDefault="00FE67A3" w:rsidP="00FE67A3">
      <w:pPr>
        <w:pStyle w:val="B1"/>
      </w:pPr>
      <w:r>
        <w:t>1.</w:t>
      </w:r>
      <w:r>
        <w:tab/>
      </w:r>
      <w:r w:rsidRPr="00C55421">
        <w:t xml:space="preserve">An ad hoc group data session has been established based on criteria sent by </w:t>
      </w:r>
      <w:r>
        <w:t xml:space="preserve">an authorized </w:t>
      </w:r>
      <w:r w:rsidRPr="00C55421">
        <w:t>MCData client upon initiating the ad hoc group data session.</w:t>
      </w:r>
    </w:p>
    <w:p w14:paraId="6742AEAC" w14:textId="77777777" w:rsidR="00FE67A3" w:rsidRPr="00C55421" w:rsidRDefault="00FE67A3" w:rsidP="00FE67A3">
      <w:pPr>
        <w:pStyle w:val="B1"/>
      </w:pPr>
      <w:r w:rsidRPr="00C55421">
        <w:t>2.</w:t>
      </w:r>
      <w:r w:rsidRPr="00C55421">
        <w:tab/>
        <w:t xml:space="preserve">The MCData user at the MCData client 1 </w:t>
      </w:r>
      <w:r>
        <w:t xml:space="preserve">is authorized and </w:t>
      </w:r>
      <w:r w:rsidRPr="00C55421">
        <w:t>wishes to modify the criteria for determining the list of ad hoc group data session participants.</w:t>
      </w:r>
    </w:p>
    <w:p w14:paraId="0433DF65" w14:textId="35911CF5" w:rsidR="00FE67A3" w:rsidRPr="002F1393" w:rsidRDefault="00FE67A3" w:rsidP="00FE67A3">
      <w:pPr>
        <w:pStyle w:val="B1"/>
      </w:pPr>
      <w:r>
        <w:t>3a.</w:t>
      </w:r>
      <w:r>
        <w:tab/>
        <w:t xml:space="preserve">MCData </w:t>
      </w:r>
      <w:r w:rsidR="007D3CD9">
        <w:t xml:space="preserve">client 1 sends a </w:t>
      </w:r>
      <w:r>
        <w:t>modify ad hoc group data session criteria request to MCData server </w:t>
      </w:r>
      <w:r w:rsidR="007D3CD9">
        <w:t>A</w:t>
      </w:r>
      <w:r>
        <w:t>.</w:t>
      </w:r>
    </w:p>
    <w:p w14:paraId="2849A1F9" w14:textId="62940A1C" w:rsidR="007D3CD9" w:rsidRDefault="007D3CD9" w:rsidP="00BC683C">
      <w:pPr>
        <w:pStyle w:val="B1"/>
      </w:pPr>
      <w:r>
        <w:t>3b.</w:t>
      </w:r>
      <w:r>
        <w:tab/>
        <w:t>MCData server A determines that the modify ad hoc group data session criteria request received in step 3a has impact on users in MCData server B. Depending on the criteria provided and based on local policy, the MCData server may modify the content of the criteria received in step 3a to determine the list of participants before sending it to MCData server B.</w:t>
      </w:r>
    </w:p>
    <w:p w14:paraId="063E963C" w14:textId="65476E8D" w:rsidR="007D3CD9" w:rsidRDefault="007D3CD9" w:rsidP="00BC683C">
      <w:pPr>
        <w:pStyle w:val="B1"/>
      </w:pPr>
      <w:r>
        <w:t>3c.</w:t>
      </w:r>
      <w:r>
        <w:tab/>
        <w:t>MCData server A sends a modify ad hoc group data session criteria request to MCData server B containing the call resulting criteria to be used by MCData server B.</w:t>
      </w:r>
    </w:p>
    <w:p w14:paraId="550DD02D" w14:textId="77EE2641" w:rsidR="00FE67A3" w:rsidRPr="00DB167E" w:rsidRDefault="00FE67A3" w:rsidP="007D3CD9">
      <w:pPr>
        <w:pStyle w:val="NO"/>
      </w:pPr>
      <w:r w:rsidRPr="00DB167E">
        <w:t>NOTE</w:t>
      </w:r>
      <w:r>
        <w:t> 1</w:t>
      </w:r>
      <w:r w:rsidRPr="00DB167E">
        <w:t>:</w:t>
      </w:r>
      <w:r w:rsidRPr="00DB167E">
        <w:tab/>
      </w:r>
      <w:r>
        <w:t>If MCData server A identifies that the criteria require to add participants from another MC system then MCData server A sends an a</w:t>
      </w:r>
      <w:r w:rsidRPr="00B37F50">
        <w:t>d</w:t>
      </w:r>
      <w:r>
        <w:t> </w:t>
      </w:r>
      <w:r w:rsidRPr="00B37F50">
        <w:t xml:space="preserve">hoc group </w:t>
      </w:r>
      <w:r>
        <w:t>data session</w:t>
      </w:r>
      <w:r w:rsidRPr="00B37F50">
        <w:t xml:space="preserve"> request </w:t>
      </w:r>
      <w:r>
        <w:t>to the MCData server in that MC system.</w:t>
      </w:r>
    </w:p>
    <w:p w14:paraId="0DF827D1" w14:textId="77777777" w:rsidR="00FE67A3" w:rsidRDefault="00FE67A3" w:rsidP="00FE67A3">
      <w:pPr>
        <w:pStyle w:val="B1"/>
        <w:rPr>
          <w:lang w:eastAsia="zh-CN"/>
        </w:rPr>
      </w:pPr>
      <w:r>
        <w:rPr>
          <w:lang w:eastAsia="zh-CN"/>
        </w:rPr>
        <w:lastRenderedPageBreak/>
        <w:t>4a/b</w:t>
      </w:r>
      <w:r w:rsidRPr="003B3E17">
        <w:t>.</w:t>
      </w:r>
      <w:r w:rsidRPr="003B3E17">
        <w:tab/>
      </w:r>
      <w:r w:rsidRPr="00E437A7">
        <w:rPr>
          <w:lang w:eastAsia="zh-CN"/>
        </w:rPr>
        <w:t>The MC</w:t>
      </w:r>
      <w:r>
        <w:rPr>
          <w:lang w:eastAsia="zh-CN"/>
        </w:rPr>
        <w:t>Data</w:t>
      </w:r>
      <w:r w:rsidRPr="00E437A7">
        <w:rPr>
          <w:lang w:eastAsia="zh-CN"/>
        </w:rPr>
        <w:t xml:space="preserve"> server</w:t>
      </w:r>
      <w:r>
        <w:rPr>
          <w:lang w:eastAsia="zh-CN"/>
        </w:rPr>
        <w:t> </w:t>
      </w:r>
      <w:r w:rsidRPr="00E437A7">
        <w:rPr>
          <w:lang w:eastAsia="zh-CN"/>
        </w:rPr>
        <w:t xml:space="preserve">A receives the ad hoc group </w:t>
      </w:r>
      <w:r>
        <w:rPr>
          <w:lang w:eastAsia="zh-CN"/>
        </w:rPr>
        <w:t>data session</w:t>
      </w:r>
      <w:r w:rsidRPr="00E437A7">
        <w:rPr>
          <w:lang w:eastAsia="zh-CN"/>
        </w:rPr>
        <w:t xml:space="preserve"> criteria modify response and forwards the response to MC</w:t>
      </w:r>
      <w:r>
        <w:rPr>
          <w:lang w:eastAsia="zh-CN"/>
        </w:rPr>
        <w:t>Data</w:t>
      </w:r>
      <w:r w:rsidRPr="00E437A7">
        <w:rPr>
          <w:lang w:eastAsia="zh-CN"/>
        </w:rPr>
        <w:t xml:space="preserve"> client</w:t>
      </w:r>
      <w:r>
        <w:rPr>
          <w:lang w:eastAsia="zh-CN"/>
        </w:rPr>
        <w:t> </w:t>
      </w:r>
      <w:r w:rsidRPr="00E437A7">
        <w:rPr>
          <w:lang w:eastAsia="zh-CN"/>
        </w:rPr>
        <w:t>1 in MC system</w:t>
      </w:r>
      <w:r>
        <w:rPr>
          <w:lang w:eastAsia="zh-CN"/>
        </w:rPr>
        <w:t> </w:t>
      </w:r>
      <w:r w:rsidRPr="00E437A7">
        <w:rPr>
          <w:lang w:eastAsia="zh-CN"/>
        </w:rPr>
        <w:t>A</w:t>
      </w:r>
    </w:p>
    <w:p w14:paraId="041C2BC3" w14:textId="77777777" w:rsidR="00FE67A3" w:rsidRDefault="00FE67A3" w:rsidP="00FE67A3">
      <w:pPr>
        <w:pStyle w:val="B1"/>
      </w:pPr>
      <w:r>
        <w:t>5</w:t>
      </w:r>
      <w:r w:rsidRPr="002F1393">
        <w:t>.</w:t>
      </w:r>
      <w:r w:rsidRPr="002F1393">
        <w:tab/>
      </w:r>
      <w:r>
        <w:t>MCData</w:t>
      </w:r>
      <w:r w:rsidRPr="002F1393">
        <w:t xml:space="preserve"> server B detects that </w:t>
      </w:r>
      <w:r>
        <w:t>MCData</w:t>
      </w:r>
      <w:r w:rsidRPr="002F1393">
        <w:t xml:space="preserve"> client 3 meets the criteria </w:t>
      </w:r>
      <w:r>
        <w:t>for</w:t>
      </w:r>
      <w:r w:rsidRPr="002F1393">
        <w:t xml:space="preserve"> the ongoing ad</w:t>
      </w:r>
      <w:r>
        <w:t> </w:t>
      </w:r>
      <w:r w:rsidRPr="002F1393">
        <w:t xml:space="preserve">hoc group </w:t>
      </w:r>
      <w:r>
        <w:t>data session</w:t>
      </w:r>
      <w:r w:rsidRPr="002F1393">
        <w:t xml:space="preserve"> initiated at MC system A</w:t>
      </w:r>
      <w:r>
        <w:t>.</w:t>
      </w:r>
    </w:p>
    <w:p w14:paraId="47C7791C" w14:textId="77777777" w:rsidR="00FE67A3" w:rsidRDefault="00FE67A3" w:rsidP="00FE67A3">
      <w:pPr>
        <w:pStyle w:val="B2"/>
      </w:pPr>
      <w:r>
        <w:t>5a.</w:t>
      </w:r>
      <w:r>
        <w:tab/>
        <w:t>MCData</w:t>
      </w:r>
      <w:r w:rsidRPr="002F1393">
        <w:t xml:space="preserve"> server B </w:t>
      </w:r>
      <w:r>
        <w:t>sends an ad hoc group data session add user notification message towards MCData</w:t>
      </w:r>
      <w:r w:rsidRPr="002F1393">
        <w:t xml:space="preserve"> server </w:t>
      </w:r>
      <w:r>
        <w:t>A.</w:t>
      </w:r>
    </w:p>
    <w:p w14:paraId="4A7DF386" w14:textId="77777777" w:rsidR="00FE67A3" w:rsidRDefault="00FE67A3" w:rsidP="00FE67A3">
      <w:pPr>
        <w:pStyle w:val="B2"/>
      </w:pPr>
      <w:r>
        <w:t>5b.</w:t>
      </w:r>
      <w:r>
        <w:tab/>
        <w:t>MCData</w:t>
      </w:r>
      <w:r w:rsidRPr="002F1393">
        <w:t xml:space="preserve"> server </w:t>
      </w:r>
      <w:r>
        <w:t>A</w:t>
      </w:r>
      <w:r w:rsidRPr="002F1393">
        <w:t xml:space="preserve"> </w:t>
      </w:r>
      <w:r>
        <w:t>sends an ad hoc group data session request towards MCData</w:t>
      </w:r>
      <w:r w:rsidRPr="002F1393">
        <w:t xml:space="preserve"> client 3</w:t>
      </w:r>
      <w:r>
        <w:t>.</w:t>
      </w:r>
    </w:p>
    <w:p w14:paraId="5CF4390A" w14:textId="77777777" w:rsidR="00FE67A3" w:rsidRDefault="00FE67A3" w:rsidP="00FE67A3">
      <w:pPr>
        <w:pStyle w:val="B2"/>
      </w:pPr>
      <w:r>
        <w:t>5c.</w:t>
      </w:r>
      <w:r>
        <w:tab/>
      </w:r>
      <w:r w:rsidRPr="008E4EAD">
        <w:t xml:space="preserve">The </w:t>
      </w:r>
      <w:r>
        <w:t>MCData</w:t>
      </w:r>
      <w:r w:rsidRPr="008E4EAD">
        <w:t xml:space="preserve"> user 3 is notified of entering an ongoing ad</w:t>
      </w:r>
      <w:r>
        <w:t> </w:t>
      </w:r>
      <w:r w:rsidRPr="008E4EAD">
        <w:t xml:space="preserve">hoc group </w:t>
      </w:r>
      <w:r>
        <w:t>data session</w:t>
      </w:r>
      <w:r w:rsidRPr="008E4EAD">
        <w:t>.</w:t>
      </w:r>
    </w:p>
    <w:p w14:paraId="203D1AEA" w14:textId="77777777" w:rsidR="00FE67A3" w:rsidRDefault="00FE67A3" w:rsidP="00FE67A3">
      <w:pPr>
        <w:pStyle w:val="B2"/>
      </w:pPr>
      <w:r>
        <w:t>5d.</w:t>
      </w:r>
      <w:r>
        <w:tab/>
        <w:t>MCData client 3 sends an ad hoc group data session response towards MCData server A.</w:t>
      </w:r>
    </w:p>
    <w:p w14:paraId="633E3429" w14:textId="77777777" w:rsidR="00FE67A3" w:rsidRDefault="00FE67A3" w:rsidP="00FE67A3">
      <w:pPr>
        <w:pStyle w:val="B2"/>
      </w:pPr>
      <w:r>
        <w:t>5e.</w:t>
      </w:r>
      <w:r>
        <w:tab/>
        <w:t>MCData</w:t>
      </w:r>
      <w:r w:rsidRPr="002F1393">
        <w:t xml:space="preserve"> server B </w:t>
      </w:r>
      <w:r>
        <w:t>sends an ad hoc group data session remove user notification message towards MCData</w:t>
      </w:r>
      <w:r w:rsidRPr="002F1393">
        <w:t xml:space="preserve"> server </w:t>
      </w:r>
      <w:r>
        <w:t>A.</w:t>
      </w:r>
    </w:p>
    <w:p w14:paraId="6463E8BA" w14:textId="77777777" w:rsidR="00FE67A3" w:rsidRDefault="00FE67A3" w:rsidP="00FE67A3">
      <w:pPr>
        <w:pStyle w:val="B2"/>
      </w:pPr>
      <w:r>
        <w:t>5f.</w:t>
      </w:r>
      <w:r>
        <w:tab/>
        <w:t>MCData</w:t>
      </w:r>
      <w:r w:rsidRPr="002F1393">
        <w:t xml:space="preserve"> server </w:t>
      </w:r>
      <w:r>
        <w:t>A</w:t>
      </w:r>
      <w:r w:rsidRPr="002F1393">
        <w:t xml:space="preserve"> </w:t>
      </w:r>
      <w:r>
        <w:t>sends an ad hoc group data session leave request towards MCData</w:t>
      </w:r>
      <w:r w:rsidRPr="002F1393">
        <w:t xml:space="preserve"> client </w:t>
      </w:r>
      <w:r>
        <w:t>4.</w:t>
      </w:r>
    </w:p>
    <w:p w14:paraId="67E40D9F" w14:textId="77777777" w:rsidR="00FE67A3" w:rsidRDefault="00FE67A3" w:rsidP="00FE67A3">
      <w:pPr>
        <w:pStyle w:val="B2"/>
      </w:pPr>
      <w:r>
        <w:t>5g.</w:t>
      </w:r>
      <w:r>
        <w:tab/>
      </w:r>
      <w:r w:rsidRPr="008E4EAD">
        <w:t xml:space="preserve">The </w:t>
      </w:r>
      <w:r>
        <w:t>MCData</w:t>
      </w:r>
      <w:r w:rsidRPr="008E4EAD">
        <w:t xml:space="preserve"> user </w:t>
      </w:r>
      <w:r>
        <w:t>4</w:t>
      </w:r>
      <w:r w:rsidRPr="008E4EAD">
        <w:t xml:space="preserve"> is notified of </w:t>
      </w:r>
      <w:r>
        <w:t>leaving</w:t>
      </w:r>
      <w:r w:rsidRPr="008E4EAD">
        <w:t xml:space="preserve"> an ongoing ad</w:t>
      </w:r>
      <w:r>
        <w:t> </w:t>
      </w:r>
      <w:r w:rsidRPr="008E4EAD">
        <w:t xml:space="preserve">hoc group </w:t>
      </w:r>
      <w:r>
        <w:t>data session</w:t>
      </w:r>
      <w:r w:rsidRPr="008E4EAD">
        <w:t>.</w:t>
      </w:r>
    </w:p>
    <w:p w14:paraId="32EB75BD" w14:textId="77777777" w:rsidR="00FE67A3" w:rsidRDefault="00FE67A3" w:rsidP="00FE67A3">
      <w:pPr>
        <w:pStyle w:val="B2"/>
      </w:pPr>
      <w:r>
        <w:t>5h.</w:t>
      </w:r>
      <w:r>
        <w:tab/>
        <w:t>MCData client 4 sends an ad hoc group data session leave response towards MCData server A.</w:t>
      </w:r>
    </w:p>
    <w:p w14:paraId="0E10997F" w14:textId="6537090F" w:rsidR="00FE67A3" w:rsidRPr="00D87B5F" w:rsidRDefault="00FE67A3" w:rsidP="00CC0E91">
      <w:pPr>
        <w:pStyle w:val="B1"/>
      </w:pPr>
      <w:r>
        <w:t>6</w:t>
      </w:r>
      <w:r w:rsidRPr="00D87B5F">
        <w:t>.</w:t>
      </w:r>
      <w:r w:rsidRPr="00D87B5F">
        <w:tab/>
        <w:t>The MC</w:t>
      </w:r>
      <w:r>
        <w:t>Data</w:t>
      </w:r>
      <w:r w:rsidRPr="00D87B5F">
        <w:t xml:space="preserve"> server</w:t>
      </w:r>
      <w:r>
        <w:t xml:space="preserve"> A may </w:t>
      </w:r>
      <w:r w:rsidRPr="00D87B5F">
        <w:t>notif</w:t>
      </w:r>
      <w:r>
        <w:t>y</w:t>
      </w:r>
      <w:r w:rsidRPr="00D87B5F">
        <w:t xml:space="preserve"> the </w:t>
      </w:r>
      <w:r>
        <w:t>authorised</w:t>
      </w:r>
      <w:r w:rsidRPr="00D87B5F">
        <w:t xml:space="preserve"> MC</w:t>
      </w:r>
      <w:r>
        <w:t>Data</w:t>
      </w:r>
      <w:r w:rsidRPr="00D87B5F">
        <w:t xml:space="preserve"> user of all the users who are added to the on-going ad hoc group </w:t>
      </w:r>
      <w:r>
        <w:t>data session</w:t>
      </w:r>
      <w:r w:rsidRPr="00D87B5F">
        <w:t xml:space="preserve">. </w:t>
      </w:r>
      <w:bookmarkStart w:id="964" w:name="_Hlk147991488"/>
      <w:r w:rsidRPr="00D87B5F">
        <w:t xml:space="preserve">This notification may be sent to the </w:t>
      </w:r>
      <w:r>
        <w:t>authorised</w:t>
      </w:r>
      <w:r w:rsidRPr="00D87B5F">
        <w:t xml:space="preserve"> M</w:t>
      </w:r>
      <w:r>
        <w:t>CData</w:t>
      </w:r>
      <w:r w:rsidRPr="00D87B5F">
        <w:t xml:space="preserve"> user by the MC</w:t>
      </w:r>
      <w:r>
        <w:t>Data</w:t>
      </w:r>
      <w:r w:rsidRPr="00D87B5F">
        <w:t xml:space="preserve"> server</w:t>
      </w:r>
      <w:r>
        <w:t xml:space="preserve"> A </w:t>
      </w:r>
      <w:r w:rsidRPr="00D87B5F">
        <w:t xml:space="preserve">more than once during the </w:t>
      </w:r>
      <w:r>
        <w:t>data session</w:t>
      </w:r>
      <w:r w:rsidRPr="00D87B5F">
        <w:t xml:space="preserve"> when MC</w:t>
      </w:r>
      <w:r>
        <w:t>Data</w:t>
      </w:r>
      <w:r w:rsidRPr="00D87B5F">
        <w:t xml:space="preserve"> users join or leave the ad hoc group </w:t>
      </w:r>
      <w:r>
        <w:t>data session</w:t>
      </w:r>
      <w:r w:rsidRPr="00D87B5F">
        <w:t>.</w:t>
      </w:r>
      <w:bookmarkEnd w:id="964"/>
      <w:r w:rsidR="007D3CD9" w:rsidRPr="007D3CD9">
        <w:t xml:space="preserve"> All ad hoc group data session notify messages contain the call resulting criteria used by the MCData server to determine the list of participants to be invited.</w:t>
      </w:r>
    </w:p>
    <w:p w14:paraId="2DDD5BB4" w14:textId="77777777" w:rsidR="00FE67A3" w:rsidRDefault="00FE67A3" w:rsidP="00FE67A3">
      <w:pPr>
        <w:pStyle w:val="B1"/>
        <w:rPr>
          <w:lang w:eastAsia="zh-CN"/>
        </w:rPr>
      </w:pPr>
      <w:r>
        <w:rPr>
          <w:lang w:eastAsia="zh-CN"/>
        </w:rPr>
        <w:t>7</w:t>
      </w:r>
      <w:r w:rsidRPr="003B3E17">
        <w:rPr>
          <w:lang w:eastAsia="zh-CN"/>
        </w:rPr>
        <w:t>.</w:t>
      </w:r>
      <w:r w:rsidRPr="003B3E17">
        <w:rPr>
          <w:lang w:eastAsia="zh-CN"/>
        </w:rPr>
        <w:tab/>
        <w:t xml:space="preserve">The </w:t>
      </w:r>
      <w:r>
        <w:rPr>
          <w:lang w:eastAsia="zh-CN"/>
        </w:rPr>
        <w:t>MCData server A</w:t>
      </w:r>
      <w:r>
        <w:rPr>
          <w:b/>
          <w:bCs/>
          <w:lang w:eastAsia="zh-CN"/>
        </w:rPr>
        <w:t xml:space="preserve"> </w:t>
      </w:r>
      <w:r>
        <w:rPr>
          <w:lang w:eastAsia="zh-CN"/>
        </w:rPr>
        <w:t>adds MCData client 3 to the ad hoc group data session and removes MCData client 4 from</w:t>
      </w:r>
      <w:r w:rsidRPr="00686400">
        <w:rPr>
          <w:lang w:eastAsia="zh-CN"/>
        </w:rPr>
        <w:t xml:space="preserve"> the ad hoc group </w:t>
      </w:r>
      <w:r>
        <w:rPr>
          <w:lang w:eastAsia="zh-CN"/>
        </w:rPr>
        <w:t>data session</w:t>
      </w:r>
      <w:r w:rsidRPr="003B3E17">
        <w:rPr>
          <w:lang w:eastAsia="zh-CN"/>
        </w:rPr>
        <w:t>.</w:t>
      </w:r>
    </w:p>
    <w:p w14:paraId="6C2F3D45" w14:textId="77777777" w:rsidR="007D3CD9" w:rsidRDefault="00FE67A3" w:rsidP="00BC683C">
      <w:r w:rsidRPr="00DB38F9">
        <w:t>The MC</w:t>
      </w:r>
      <w:r>
        <w:t>Data</w:t>
      </w:r>
      <w:r w:rsidRPr="00DB38F9">
        <w:t xml:space="preserve"> server</w:t>
      </w:r>
      <w:r>
        <w:t>s</w:t>
      </w:r>
      <w:r w:rsidRPr="00DB38F9">
        <w:t xml:space="preserve"> continuously check whether other MC</w:t>
      </w:r>
      <w:r>
        <w:t>Data</w:t>
      </w:r>
      <w:r w:rsidRPr="00DB38F9">
        <w:t xml:space="preserve"> clients meet or if participating MC</w:t>
      </w:r>
      <w:r>
        <w:t>Data</w:t>
      </w:r>
      <w:r w:rsidRPr="00DB38F9">
        <w:t xml:space="preserve"> clients no longer meet the criteria for the ad hoc group</w:t>
      </w:r>
      <w:r>
        <w:t xml:space="preserve"> data session</w:t>
      </w:r>
      <w:r w:rsidRPr="00DB38F9">
        <w:t>.</w:t>
      </w:r>
    </w:p>
    <w:p w14:paraId="33F4F8F6" w14:textId="7129D076" w:rsidR="00FE67A3" w:rsidRPr="00DB167E" w:rsidRDefault="00FE67A3" w:rsidP="00FE67A3">
      <w:pPr>
        <w:pStyle w:val="NO"/>
      </w:pPr>
      <w:r w:rsidRPr="00DB167E">
        <w:t>NOTE</w:t>
      </w:r>
      <w:r>
        <w:t> 2</w:t>
      </w:r>
      <w:r w:rsidRPr="00DB167E">
        <w:t>:</w:t>
      </w:r>
      <w:r w:rsidRPr="00DB167E">
        <w:tab/>
      </w:r>
      <w:r>
        <w:t>If the ad hoc group data session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data session</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1AEF9FEF" w14:textId="18338AF0" w:rsidR="00C2503A" w:rsidRPr="002731F8" w:rsidRDefault="00C2503A" w:rsidP="00C2503A">
      <w:pPr>
        <w:pStyle w:val="Heading3"/>
      </w:pPr>
      <w:bookmarkStart w:id="965" w:name="_Toc187443380"/>
      <w:bookmarkEnd w:id="959"/>
      <w:bookmarkEnd w:id="960"/>
      <w:bookmarkEnd w:id="961"/>
      <w:r>
        <w:t>7.17.4</w:t>
      </w:r>
      <w:r w:rsidRPr="00AB5FED">
        <w:tab/>
      </w:r>
      <w:r w:rsidRPr="002731F8">
        <w:t xml:space="preserve">Ad hoc group </w:t>
      </w:r>
      <w:r>
        <w:t xml:space="preserve">short data service </w:t>
      </w:r>
      <w:r w:rsidRPr="008F117B">
        <w:t xml:space="preserve">data communication </w:t>
      </w:r>
      <w:r w:rsidRPr="002731F8">
        <w:t>procedures</w:t>
      </w:r>
      <w:bookmarkEnd w:id="965"/>
    </w:p>
    <w:p w14:paraId="75D74499" w14:textId="77777777" w:rsidR="00C2503A" w:rsidRPr="00DF041A" w:rsidRDefault="00C2503A" w:rsidP="00C2503A">
      <w:pPr>
        <w:pStyle w:val="Heading4"/>
      </w:pPr>
      <w:bookmarkStart w:id="966" w:name="_Toc187443381"/>
      <w:r w:rsidRPr="00DF041A">
        <w:t>7.17.4.1</w:t>
      </w:r>
      <w:r w:rsidRPr="00DF041A">
        <w:tab/>
        <w:t>General</w:t>
      </w:r>
      <w:bookmarkEnd w:id="966"/>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67" w:name="_Toc187443382"/>
      <w:r w:rsidRPr="00DF041A">
        <w:t>7.17.4.</w:t>
      </w:r>
      <w:r>
        <w:t>2</w:t>
      </w:r>
      <w:r w:rsidRPr="00DF041A">
        <w:tab/>
      </w:r>
      <w:r>
        <w:t xml:space="preserve">Information flows for </w:t>
      </w:r>
      <w:r>
        <w:rPr>
          <w:lang w:eastAsia="zh-CN"/>
        </w:rPr>
        <w:t>short data service specific</w:t>
      </w:r>
      <w:bookmarkEnd w:id="967"/>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lastRenderedPageBreak/>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68" w:name="_Toc187443383"/>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68"/>
    </w:p>
    <w:p w14:paraId="411209D9" w14:textId="77777777" w:rsidR="00C2503A" w:rsidRPr="008F117B" w:rsidRDefault="00C2503A" w:rsidP="00C2503A">
      <w:pPr>
        <w:pStyle w:val="Heading5"/>
        <w:rPr>
          <w:lang w:eastAsia="zh-CN"/>
        </w:rPr>
      </w:pPr>
      <w:bookmarkStart w:id="969" w:name="_Toc187443384"/>
      <w:r>
        <w:t>7.17.4.3.1</w:t>
      </w:r>
      <w:r w:rsidRPr="008F117B">
        <w:tab/>
      </w:r>
      <w:r w:rsidRPr="008F117B">
        <w:rPr>
          <w:rFonts w:hint="eastAsia"/>
          <w:lang w:eastAsia="zh-CN"/>
        </w:rPr>
        <w:t>General</w:t>
      </w:r>
      <w:bookmarkEnd w:id="969"/>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70" w:name="_Toc187443385"/>
      <w:r>
        <w:t>7.17.4.3.2</w:t>
      </w:r>
      <w:r w:rsidRPr="00AB5FED">
        <w:tab/>
      </w:r>
      <w:r w:rsidRPr="008F117B">
        <w:rPr>
          <w:rFonts w:hint="eastAsia"/>
          <w:lang w:eastAsia="zh-CN"/>
        </w:rPr>
        <w:t>Procedure</w:t>
      </w:r>
      <w:bookmarkEnd w:id="970"/>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2" type="#_x0000_t75" style="width:346.75pt;height:172.8pt" o:ole="">
            <v:imagedata r:id="rId227" o:title="" cropbottom="30937f"/>
          </v:shape>
          <o:OLEObject Type="Embed" ProgID="Visio.Drawing.11" ShapeID="_x0000_i1132" DrawAspect="Content" ObjectID="_1798055902" r:id="rId228"/>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w:t>
      </w:r>
      <w:r w:rsidRPr="008F117B">
        <w:lastRenderedPageBreak/>
        <w:t xml:space="preserve">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71" w:name="_Toc187443386"/>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71"/>
    </w:p>
    <w:p w14:paraId="53608691" w14:textId="3758614E" w:rsidR="00FE10B1" w:rsidRPr="008F117B" w:rsidRDefault="00FE10B1" w:rsidP="00FE10B1">
      <w:pPr>
        <w:pStyle w:val="Heading5"/>
        <w:rPr>
          <w:lang w:eastAsia="zh-CN"/>
        </w:rPr>
      </w:pPr>
      <w:bookmarkStart w:id="972" w:name="_Toc187443387"/>
      <w:r>
        <w:t>7.</w:t>
      </w:r>
      <w:r w:rsidR="003A2A97">
        <w:t>17.4.4</w:t>
      </w:r>
      <w:r>
        <w:t>.1</w:t>
      </w:r>
      <w:r w:rsidRPr="008F117B">
        <w:tab/>
      </w:r>
      <w:r w:rsidRPr="008F117B">
        <w:rPr>
          <w:rFonts w:hint="eastAsia"/>
          <w:lang w:eastAsia="zh-CN"/>
        </w:rPr>
        <w:t>General</w:t>
      </w:r>
      <w:bookmarkEnd w:id="972"/>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73" w:name="_Toc187443388"/>
      <w:r>
        <w:t>7.</w:t>
      </w:r>
      <w:r w:rsidR="003A2A97">
        <w:t>17.4.4</w:t>
      </w:r>
      <w:r>
        <w:t>.2</w:t>
      </w:r>
      <w:r w:rsidRPr="00AB5FED">
        <w:tab/>
      </w:r>
      <w:r w:rsidRPr="008F117B">
        <w:rPr>
          <w:rFonts w:hint="eastAsia"/>
          <w:lang w:eastAsia="zh-CN"/>
        </w:rPr>
        <w:t>Procedure</w:t>
      </w:r>
      <w:bookmarkEnd w:id="973"/>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3" type="#_x0000_t75" style="width:365.75pt;height:149.2pt" o:ole="">
            <v:imagedata r:id="rId229" o:title=""/>
          </v:shape>
          <o:OLEObject Type="Embed" ProgID="Visio.Drawing.15" ShapeID="_x0000_i1133" DrawAspect="Content" ObjectID="_1798055903" r:id="rId230"/>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74" w:name="_Toc187443389"/>
      <w:r>
        <w:t>7.17.5</w:t>
      </w:r>
      <w:r w:rsidRPr="00AB5FED">
        <w:tab/>
      </w:r>
      <w:r w:rsidRPr="002731F8">
        <w:t xml:space="preserve">Ad hoc group </w:t>
      </w:r>
      <w:r>
        <w:t>file distribution</w:t>
      </w:r>
      <w:r w:rsidRPr="008F117B">
        <w:t xml:space="preserve"> communication </w:t>
      </w:r>
      <w:r w:rsidRPr="002731F8">
        <w:t>procedures</w:t>
      </w:r>
      <w:bookmarkEnd w:id="974"/>
    </w:p>
    <w:p w14:paraId="62FE7C7B" w14:textId="77777777" w:rsidR="00C2503A" w:rsidRPr="00DF041A" w:rsidRDefault="00C2503A" w:rsidP="00C2503A">
      <w:pPr>
        <w:pStyle w:val="Heading4"/>
      </w:pPr>
      <w:bookmarkStart w:id="975" w:name="_Toc187443390"/>
      <w:r w:rsidRPr="00DF041A">
        <w:t>7.17.</w:t>
      </w:r>
      <w:r>
        <w:t>5</w:t>
      </w:r>
      <w:r w:rsidRPr="00DF041A">
        <w:t>.1</w:t>
      </w:r>
      <w:r w:rsidRPr="00DF041A">
        <w:tab/>
        <w:t>General</w:t>
      </w:r>
      <w:bookmarkEnd w:id="975"/>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76" w:name="_Toc187443391"/>
      <w:r w:rsidRPr="00DF041A">
        <w:t>7.17.</w:t>
      </w:r>
      <w:r>
        <w:t>5</w:t>
      </w:r>
      <w:r w:rsidRPr="00DF041A">
        <w:t>.</w:t>
      </w:r>
      <w:r>
        <w:t>2</w:t>
      </w:r>
      <w:r w:rsidRPr="00DF041A">
        <w:tab/>
      </w:r>
      <w:r>
        <w:t>Information flows for file distribution</w:t>
      </w:r>
      <w:r>
        <w:rPr>
          <w:lang w:eastAsia="zh-CN"/>
        </w:rPr>
        <w:t xml:space="preserve"> specific</w:t>
      </w:r>
      <w:bookmarkEnd w:id="976"/>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77" w:name="_Toc187443392"/>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77"/>
    </w:p>
    <w:p w14:paraId="0B3EC76E" w14:textId="77777777" w:rsidR="00C2503A" w:rsidRPr="008F117B" w:rsidRDefault="00C2503A" w:rsidP="00C2503A">
      <w:pPr>
        <w:pStyle w:val="Heading5"/>
        <w:rPr>
          <w:lang w:eastAsia="zh-CN"/>
        </w:rPr>
      </w:pPr>
      <w:bookmarkStart w:id="978" w:name="_Toc187443393"/>
      <w:r>
        <w:t>7.17.5.3.1</w:t>
      </w:r>
      <w:r w:rsidRPr="008F117B">
        <w:tab/>
      </w:r>
      <w:r w:rsidRPr="008F117B">
        <w:rPr>
          <w:rFonts w:hint="eastAsia"/>
          <w:lang w:eastAsia="zh-CN"/>
        </w:rPr>
        <w:t>General</w:t>
      </w:r>
      <w:bookmarkEnd w:id="978"/>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79" w:name="_Toc187443394"/>
      <w:r>
        <w:t>7.17.5.3.2</w:t>
      </w:r>
      <w:r w:rsidRPr="00AB5FED">
        <w:tab/>
      </w:r>
      <w:r w:rsidRPr="008F117B">
        <w:rPr>
          <w:rFonts w:hint="eastAsia"/>
          <w:lang w:eastAsia="zh-CN"/>
        </w:rPr>
        <w:t>Procedure</w:t>
      </w:r>
      <w:bookmarkEnd w:id="979"/>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4" type="#_x0000_t75" style="width:346.75pt;height:172.8pt" o:ole="">
            <v:imagedata r:id="rId231" o:title="" cropbottom="30937f"/>
          </v:shape>
          <o:OLEObject Type="Embed" ProgID="Visio.Drawing.11" ShapeID="_x0000_i1134" DrawAspect="Content" ObjectID="_1798055904" r:id="rId232"/>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80" w:name="_Toc187443395"/>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80"/>
    </w:p>
    <w:p w14:paraId="1AA594AB" w14:textId="07B68C51" w:rsidR="003A2A97" w:rsidRPr="008F117B" w:rsidRDefault="001B22C0" w:rsidP="003A2A97">
      <w:pPr>
        <w:pStyle w:val="Heading5"/>
        <w:rPr>
          <w:lang w:eastAsia="zh-CN"/>
        </w:rPr>
      </w:pPr>
      <w:bookmarkStart w:id="981" w:name="_Toc187443396"/>
      <w:r>
        <w:t>7.17.5.4</w:t>
      </w:r>
      <w:r w:rsidR="003A2A97">
        <w:t>.1</w:t>
      </w:r>
      <w:r w:rsidR="003A2A97" w:rsidRPr="008F117B">
        <w:tab/>
      </w:r>
      <w:r w:rsidR="003A2A97" w:rsidRPr="008F117B">
        <w:rPr>
          <w:rFonts w:hint="eastAsia"/>
          <w:lang w:eastAsia="zh-CN"/>
        </w:rPr>
        <w:t>General</w:t>
      </w:r>
      <w:bookmarkEnd w:id="981"/>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82" w:name="_Toc187443397"/>
      <w:r>
        <w:t>7.17.5.4</w:t>
      </w:r>
      <w:r w:rsidR="003A2A97">
        <w:t>.2</w:t>
      </w:r>
      <w:r w:rsidR="003A2A97" w:rsidRPr="00AB5FED">
        <w:tab/>
      </w:r>
      <w:r w:rsidR="003A2A97" w:rsidRPr="008F117B">
        <w:rPr>
          <w:rFonts w:hint="eastAsia"/>
          <w:lang w:eastAsia="zh-CN"/>
        </w:rPr>
        <w:t>Procedure</w:t>
      </w:r>
      <w:bookmarkEnd w:id="982"/>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5" type="#_x0000_t75" style="width:364.6pt;height:158.4pt" o:ole="">
            <v:imagedata r:id="rId233" o:title=""/>
          </v:shape>
          <o:OLEObject Type="Embed" ProgID="Visio.Drawing.15" ShapeID="_x0000_i1135" DrawAspect="Content" ObjectID="_1798055905" r:id="rId234"/>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83" w:name="_Toc131210532"/>
      <w:bookmarkStart w:id="984" w:name="_Toc131210090"/>
      <w:bookmarkStart w:id="985" w:name="_Toc187443398"/>
      <w:r>
        <w:t>7.17.6</w:t>
      </w:r>
      <w:r w:rsidRPr="002F7BC9">
        <w:tab/>
        <w:t xml:space="preserve">Ad hoc group </w:t>
      </w:r>
      <w:r w:rsidRPr="002F7BC9">
        <w:rPr>
          <w:rFonts w:eastAsia="SimSun"/>
        </w:rPr>
        <w:t xml:space="preserve">standalone </w:t>
      </w:r>
      <w:r w:rsidRPr="002F7BC9">
        <w:t>short data service using signalling control plane</w:t>
      </w:r>
      <w:bookmarkEnd w:id="985"/>
    </w:p>
    <w:p w14:paraId="63C09665" w14:textId="34ACF3E1" w:rsidR="004444F5" w:rsidRPr="00B8234B" w:rsidRDefault="004444F5" w:rsidP="004444F5">
      <w:pPr>
        <w:pStyle w:val="Heading4"/>
      </w:pPr>
      <w:bookmarkStart w:id="986" w:name="_Toc187443399"/>
      <w:r>
        <w:t>7.17.6</w:t>
      </w:r>
      <w:r w:rsidRPr="00B8234B">
        <w:t>.1</w:t>
      </w:r>
      <w:r w:rsidRPr="00B8234B">
        <w:tab/>
        <w:t>Information flows</w:t>
      </w:r>
      <w:bookmarkEnd w:id="983"/>
      <w:bookmarkEnd w:id="986"/>
    </w:p>
    <w:p w14:paraId="6E568C70" w14:textId="3348C87D" w:rsidR="004444F5" w:rsidRPr="00AC69EA" w:rsidRDefault="004444F5" w:rsidP="004444F5">
      <w:pPr>
        <w:pStyle w:val="Heading5"/>
        <w:rPr>
          <w:rFonts w:eastAsia="SimSun"/>
        </w:rPr>
      </w:pPr>
      <w:bookmarkStart w:id="987" w:name="_Toc187443400"/>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7"/>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shd w:val="clear" w:color="auto" w:fill="auto"/>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shd w:val="clear" w:color="auto" w:fill="auto"/>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88" w:name="_Toc131210510"/>
      <w:bookmarkStart w:id="989" w:name="_Toc187443401"/>
      <w:r>
        <w:lastRenderedPageBreak/>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88"/>
      <w:bookmarkEnd w:id="989"/>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2A105CCD" w:rsidR="004444F5" w:rsidRPr="00AB5FED" w:rsidRDefault="004444F5" w:rsidP="004444F5">
      <w:pPr>
        <w:pStyle w:val="TH"/>
      </w:pPr>
      <w:r>
        <w:t>Table 7.17.6</w:t>
      </w:r>
      <w:r w:rsidRPr="00DF041A">
        <w:t>.</w:t>
      </w:r>
      <w:r>
        <w:t>1</w:t>
      </w:r>
      <w:r w:rsidRPr="003354E6">
        <w:rPr>
          <w:rFonts w:eastAsia="SimSun"/>
        </w:rPr>
        <w:t>.</w:t>
      </w:r>
      <w:r>
        <w:rPr>
          <w:rFonts w:eastAsia="SimSun"/>
        </w:rPr>
        <w:t>2</w:t>
      </w:r>
      <w:r>
        <w:t>-1</w:t>
      </w:r>
      <w:r w:rsidR="007D3CD9">
        <w:t>:</w:t>
      </w:r>
      <w:r>
        <w:t xml:space="preserve">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1B10C2D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w:t>
            </w:r>
            <w:r w:rsidR="007D3CD9">
              <w:rPr>
                <w:rFonts w:cs="Arial"/>
                <w:kern w:val="2"/>
                <w:szCs w:val="18"/>
              </w:rPr>
              <w:t>e</w:t>
            </w:r>
            <w:r w:rsidRPr="003F5650">
              <w:rPr>
                <w:rFonts w:cs="Arial"/>
                <w:kern w:val="2"/>
                <w:szCs w:val="18"/>
              </w:rPr>
              <w:t>r</w:t>
            </w:r>
            <w:r w:rsidR="007D3CD9">
              <w:rPr>
                <w:rFonts w:cs="Arial"/>
                <w:kern w:val="2"/>
                <w:szCs w:val="18"/>
              </w:rPr>
              <w:t>a</w:t>
            </w:r>
            <w:r w:rsidRPr="003F5650">
              <w:rPr>
                <w:rFonts w:cs="Arial"/>
                <w:kern w:val="2"/>
                <w:szCs w:val="18"/>
              </w:rPr>
              <w:t>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7D3CD9" w:rsidRPr="00AB5FED" w14:paraId="00033326"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08F7" w14:textId="3BF42388" w:rsidR="007D3CD9" w:rsidRDefault="007D3CD9" w:rsidP="007D3CD9">
            <w:pPr>
              <w:pStyle w:val="TAL"/>
              <w:rPr>
                <w:lang w:eastAsia="zh-CN"/>
              </w:rPr>
            </w:pPr>
            <w:r w:rsidRPr="00C22D88">
              <w:t>Call resulting criteria for determining the participants (see NOTE</w:t>
            </w:r>
            <w:r>
              <w:t> </w:t>
            </w:r>
            <w:r w:rsidRPr="00C22D88">
              <w:t>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9EC2" w14:textId="086EC0B2" w:rsidR="007D3CD9" w:rsidRDefault="007D3CD9" w:rsidP="007D3CD9">
            <w:pPr>
              <w:pStyle w:val="TAL"/>
              <w:rPr>
                <w:lang w:eastAsia="zh-CN"/>
              </w:rPr>
            </w:pPr>
            <w:r w:rsidRPr="00C22D88">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646B4" w14:textId="1BE332A6" w:rsidR="007D3CD9" w:rsidRPr="00427AD1" w:rsidRDefault="007D3CD9" w:rsidP="007D3CD9">
            <w:pPr>
              <w:pStyle w:val="TAL"/>
            </w:pPr>
            <w:r w:rsidRPr="00C22D88">
              <w:t>Carries the details of criteria or meaningful label identifying the criteria or the combination of both that the MCData server used for determining the participants e.g., it can be a location based criteria to invite participants in a particular area</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shd w:val="clear" w:color="auto" w:fill="auto"/>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3E3C4743" w14:textId="77777777" w:rsidR="004444F5"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p w14:paraId="51CCBEA1" w14:textId="2E4FA587" w:rsidR="007D3CD9" w:rsidRPr="002C7CB4" w:rsidRDefault="007D3CD9" w:rsidP="007D3CD9">
            <w:pPr>
              <w:pStyle w:val="TAN"/>
            </w:pPr>
            <w:r w:rsidRPr="007D3CD9">
              <w:t>NOTE</w:t>
            </w:r>
            <w:r>
              <w:t> </w:t>
            </w:r>
            <w:r w:rsidRPr="007D3CD9">
              <w:t>3:</w:t>
            </w:r>
            <w:r w:rsidRPr="007D3CD9">
              <w:tab/>
              <w:t>This IE shall be present if the ad hoc group data communication is based on criteria.</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90" w:name="_Toc187443402"/>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4"/>
      <w:bookmarkEnd w:id="990"/>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lastRenderedPageBreak/>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shd w:val="clear" w:color="auto" w:fill="auto"/>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shd w:val="clear" w:color="auto" w:fill="auto"/>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shd w:val="clear" w:color="auto" w:fill="auto"/>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991" w:name="_Toc131210091"/>
      <w:bookmarkStart w:id="992" w:name="_Toc187443403"/>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991"/>
      <w:bookmarkEnd w:id="992"/>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lastRenderedPageBreak/>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shd w:val="clear" w:color="auto" w:fill="auto"/>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shd w:val="clear" w:color="auto" w:fill="auto"/>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001D9" w14:textId="77777777" w:rsidR="004444F5" w:rsidRPr="002C7CB4" w:rsidRDefault="004444F5" w:rsidP="00DA7117">
            <w:pPr>
              <w:pStyle w:val="TAL"/>
            </w:pPr>
            <w:r>
              <w:t>Indicates how long the ad hoc group is persisted and members can respond to the data transfer.</w:t>
            </w:r>
          </w:p>
        </w:tc>
      </w:tr>
      <w:tr w:rsidR="007D3CD9" w14:paraId="387B51F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2C23EF3" w14:textId="5DBE02E0" w:rsidR="007D3CD9" w:rsidRDefault="007D3CD9" w:rsidP="007D3CD9">
            <w:pPr>
              <w:pStyle w:val="TAL"/>
            </w:pPr>
            <w:r>
              <w:t xml:space="preserve">Call resulting criteria for determining the participants </w:t>
            </w:r>
            <w:r w:rsidRPr="002C7CB4">
              <w:t>(see NOTE</w:t>
            </w:r>
            <w:r>
              <w:t> 4</w:t>
            </w:r>
          </w:p>
        </w:tc>
        <w:tc>
          <w:tcPr>
            <w:tcW w:w="993" w:type="dxa"/>
            <w:tcBorders>
              <w:top w:val="single" w:sz="4" w:space="0" w:color="000000"/>
              <w:left w:val="single" w:sz="4" w:space="0" w:color="000000"/>
              <w:bottom w:val="single" w:sz="4" w:space="0" w:color="000000"/>
            </w:tcBorders>
            <w:shd w:val="clear" w:color="auto" w:fill="auto"/>
          </w:tcPr>
          <w:p w14:paraId="40F59A76" w14:textId="5D813EC3" w:rsidR="007D3CD9" w:rsidRDefault="007D3CD9" w:rsidP="007D3CD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3384D3" w14:textId="4251B48D" w:rsidR="007D3CD9" w:rsidRDefault="007D3CD9" w:rsidP="007D3CD9">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r w:rsidR="007D3CD9"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B89F01" w14:textId="02317A2E" w:rsidR="007D3CD9" w:rsidRDefault="007D3CD9" w:rsidP="007D3CD9">
            <w:pPr>
              <w:pStyle w:val="TAN"/>
            </w:pPr>
            <w:r w:rsidRPr="007B7446">
              <w:t>NOTE</w:t>
            </w:r>
            <w:r>
              <w:t> 1</w:t>
            </w:r>
            <w:r w:rsidRPr="007B7446">
              <w:t>:</w:t>
            </w:r>
            <w:r>
              <w:tab/>
              <w:t>If end-to-end encryption is required, then this element is included.</w:t>
            </w:r>
          </w:p>
          <w:p w14:paraId="0CB8F209" w14:textId="77777777" w:rsidR="007D3CD9" w:rsidRDefault="007D3CD9" w:rsidP="007D3CD9">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56C7660D" w14:textId="77777777" w:rsidR="007D3CD9" w:rsidRDefault="007D3CD9" w:rsidP="007D3CD9">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p w14:paraId="2E2A02BC" w14:textId="22A878FE" w:rsidR="007D3CD9" w:rsidRPr="002C7CB4" w:rsidRDefault="007D3CD9" w:rsidP="007D3CD9">
            <w:pPr>
              <w:pStyle w:val="TAN"/>
            </w:pPr>
            <w:r w:rsidRPr="007D3CD9">
              <w:t>NOTE</w:t>
            </w:r>
            <w:r>
              <w:t> </w:t>
            </w:r>
            <w:r w:rsidRPr="007D3CD9">
              <w:t>4:</w:t>
            </w:r>
            <w:r w:rsidRPr="007D3CD9">
              <w:tab/>
              <w:t>This IE shall be present if the ad hoc group data communication is based on criteria.</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993" w:name="_Toc187443404"/>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993"/>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994" w:name="_Toc187443405"/>
      <w:r>
        <w:lastRenderedPageBreak/>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994"/>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995" w:name="_Toc187443406"/>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995"/>
    </w:p>
    <w:p w14:paraId="1B4EF855" w14:textId="5661DD53" w:rsidR="004444F5" w:rsidRPr="00AB5FED" w:rsidRDefault="004444F5" w:rsidP="004444F5">
      <w:pPr>
        <w:pStyle w:val="Heading5"/>
      </w:pPr>
      <w:bookmarkStart w:id="996" w:name="_Toc187443407"/>
      <w:r>
        <w:t>7.17.6</w:t>
      </w:r>
      <w:r w:rsidRPr="00DF041A">
        <w:t>.</w:t>
      </w:r>
      <w:r>
        <w:t>2.1</w:t>
      </w:r>
      <w:r w:rsidRPr="00AB5FED">
        <w:tab/>
      </w:r>
      <w:r>
        <w:t>D</w:t>
      </w:r>
      <w:r>
        <w:rPr>
          <w:lang w:eastAsia="zh-CN"/>
        </w:rPr>
        <w:t>etermine the ad hoc group and preconfigured group for end-to-end encryption</w:t>
      </w:r>
      <w:bookmarkEnd w:id="996"/>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6" type="#_x0000_t75" style="width:6in;height:324.85pt" o:ole="">
            <v:imagedata r:id="rId235" o:title=""/>
          </v:shape>
          <o:OLEObject Type="Embed" ProgID="Visio.Drawing.15" ShapeID="_x0000_i1136" DrawAspect="Content" ObjectID="_1798055906" r:id="rId236"/>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lastRenderedPageBreak/>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997" w:name="_Toc187443408"/>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997"/>
    </w:p>
    <w:p w14:paraId="4B4F371E" w14:textId="609E574B" w:rsidR="004444F5" w:rsidRPr="008F117B" w:rsidRDefault="004444F5" w:rsidP="004444F5">
      <w:pPr>
        <w:pStyle w:val="Heading5"/>
        <w:rPr>
          <w:lang w:eastAsia="zh-CN"/>
        </w:rPr>
      </w:pPr>
      <w:bookmarkStart w:id="998" w:name="_Toc187443409"/>
      <w:r>
        <w:t>7.17.6</w:t>
      </w:r>
      <w:r w:rsidRPr="00DF041A">
        <w:t>.</w:t>
      </w:r>
      <w:r>
        <w:t>3.1</w:t>
      </w:r>
      <w:r w:rsidRPr="008F117B">
        <w:tab/>
      </w:r>
      <w:r w:rsidRPr="008F117B">
        <w:rPr>
          <w:rFonts w:hint="eastAsia"/>
          <w:lang w:eastAsia="zh-CN"/>
        </w:rPr>
        <w:t>General</w:t>
      </w:r>
      <w:bookmarkEnd w:id="998"/>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999" w:name="_Toc187443410"/>
      <w:r>
        <w:t>7.17.6</w:t>
      </w:r>
      <w:r w:rsidRPr="00DF041A">
        <w:t>.</w:t>
      </w:r>
      <w:r>
        <w:t>3.2</w:t>
      </w:r>
      <w:r w:rsidRPr="00AB5FED">
        <w:tab/>
      </w:r>
      <w:r w:rsidRPr="008F117B">
        <w:rPr>
          <w:rFonts w:hint="eastAsia"/>
          <w:lang w:eastAsia="zh-CN"/>
        </w:rPr>
        <w:t>Procedure</w:t>
      </w:r>
      <w:bookmarkEnd w:id="999"/>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162E3F6B" w:rsidR="004444F5" w:rsidRDefault="00FC5B02" w:rsidP="004444F5">
      <w:pPr>
        <w:pStyle w:val="TH"/>
      </w:pPr>
      <w:r>
        <w:object w:dxaOrig="7572" w:dyaOrig="6491" w14:anchorId="6FCF39E9">
          <v:shape id="_x0000_i1137" type="#_x0000_t75" style="width:379pt;height:283.4pt" o:ole="">
            <v:imagedata r:id="rId237" o:title="" cropbottom="8352f"/>
          </v:shape>
          <o:OLEObject Type="Embed" ProgID="Visio.Drawing.15" ShapeID="_x0000_i1137" DrawAspect="Content" ObjectID="_1798055907" r:id="rId238"/>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lastRenderedPageBreak/>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1000" w:name="_Toc187443411"/>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1000"/>
    </w:p>
    <w:p w14:paraId="071C1F0C" w14:textId="4A493CF0" w:rsidR="004444F5" w:rsidRPr="008F117B" w:rsidRDefault="004444F5" w:rsidP="004444F5">
      <w:pPr>
        <w:pStyle w:val="Heading5"/>
        <w:rPr>
          <w:lang w:eastAsia="zh-CN"/>
        </w:rPr>
      </w:pPr>
      <w:bookmarkStart w:id="1001" w:name="_Toc187443412"/>
      <w:r>
        <w:t>7.17.6</w:t>
      </w:r>
      <w:r w:rsidRPr="00DF041A">
        <w:t>.</w:t>
      </w:r>
      <w:r>
        <w:t>4.1</w:t>
      </w:r>
      <w:r w:rsidRPr="008F117B">
        <w:tab/>
      </w:r>
      <w:r w:rsidRPr="008F117B">
        <w:rPr>
          <w:rFonts w:hint="eastAsia"/>
          <w:lang w:eastAsia="zh-CN"/>
        </w:rPr>
        <w:t>General</w:t>
      </w:r>
      <w:bookmarkEnd w:id="1001"/>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1002" w:name="_Toc187443413"/>
      <w:r>
        <w:t>7.17.6</w:t>
      </w:r>
      <w:r w:rsidRPr="00DF041A">
        <w:t>.</w:t>
      </w:r>
      <w:r>
        <w:t>4.2</w:t>
      </w:r>
      <w:r w:rsidRPr="00AB5FED">
        <w:tab/>
      </w:r>
      <w:r w:rsidRPr="008F117B">
        <w:rPr>
          <w:rFonts w:hint="eastAsia"/>
          <w:lang w:eastAsia="zh-CN"/>
        </w:rPr>
        <w:t>Procedure</w:t>
      </w:r>
      <w:bookmarkEnd w:id="1002"/>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lastRenderedPageBreak/>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0743BAC6" w:rsidR="004444F5" w:rsidRDefault="002D2D27" w:rsidP="004444F5">
      <w:pPr>
        <w:pStyle w:val="TH"/>
      </w:pPr>
      <w:r>
        <w:object w:dxaOrig="11076" w:dyaOrig="6815" w14:anchorId="4B446A1E">
          <v:shape id="_x0000_i1138" type="#_x0000_t75" style="width:482.1pt;height:255.75pt" o:ole="">
            <v:imagedata r:id="rId239" o:title="" cropbottom="9116f"/>
          </v:shape>
          <o:OLEObject Type="Embed" ProgID="Visio.Drawing.15" ShapeID="_x0000_i1138" DrawAspect="Content" ObjectID="_1798055908" r:id="rId240"/>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08E3BC59" w14:textId="77777777" w:rsidR="00086A9D" w:rsidRPr="002F7BC9" w:rsidRDefault="00086A9D" w:rsidP="00086A9D">
      <w:pPr>
        <w:pStyle w:val="Heading3"/>
      </w:pPr>
      <w:bookmarkStart w:id="1003" w:name="_Toc146295238"/>
      <w:bookmarkStart w:id="1004" w:name="_Toc187443414"/>
      <w:r>
        <w:lastRenderedPageBreak/>
        <w:t>7.17.7</w:t>
      </w:r>
      <w:r w:rsidRPr="002F7BC9">
        <w:tab/>
        <w:t>Ad</w:t>
      </w:r>
      <w:r>
        <w:t> </w:t>
      </w:r>
      <w:r w:rsidRPr="002F7BC9">
        <w:t xml:space="preserve">hoc group </w:t>
      </w:r>
      <w:r w:rsidRPr="00325ADA">
        <w:t xml:space="preserve">standalone </w:t>
      </w:r>
      <w:r w:rsidRPr="009E7577">
        <w:rPr>
          <w:lang w:eastAsia="zh-CN"/>
        </w:rPr>
        <w:t>file distribution</w:t>
      </w:r>
      <w:r w:rsidRPr="002F7BC9">
        <w:t xml:space="preserve"> using </w:t>
      </w:r>
      <w:bookmarkEnd w:id="1003"/>
      <w:r>
        <w:t>HTTP procedures</w:t>
      </w:r>
      <w:bookmarkEnd w:id="1004"/>
    </w:p>
    <w:p w14:paraId="23BD5942" w14:textId="77777777" w:rsidR="00086A9D" w:rsidRPr="00B8234B" w:rsidRDefault="00086A9D" w:rsidP="00086A9D">
      <w:pPr>
        <w:pStyle w:val="Heading4"/>
      </w:pPr>
      <w:bookmarkStart w:id="1005" w:name="_Toc146295239"/>
      <w:bookmarkStart w:id="1006" w:name="_Toc187443415"/>
      <w:r>
        <w:t>7.17.7</w:t>
      </w:r>
      <w:r w:rsidRPr="00B8234B">
        <w:t>.1</w:t>
      </w:r>
      <w:r w:rsidRPr="00B8234B">
        <w:tab/>
        <w:t>Information flows</w:t>
      </w:r>
      <w:bookmarkEnd w:id="1005"/>
      <w:bookmarkEnd w:id="1006"/>
    </w:p>
    <w:p w14:paraId="3215F1EC" w14:textId="77777777" w:rsidR="00086A9D" w:rsidRPr="00AC69EA" w:rsidRDefault="00086A9D" w:rsidP="00086A9D">
      <w:pPr>
        <w:pStyle w:val="Heading5"/>
        <w:rPr>
          <w:rFonts w:eastAsia="SimSun"/>
        </w:rPr>
      </w:pPr>
      <w:bookmarkStart w:id="1007" w:name="_Toc146295242"/>
      <w:bookmarkStart w:id="1008" w:name="_Toc187443416"/>
      <w:r>
        <w:t>7.17.7</w:t>
      </w:r>
      <w:r w:rsidRPr="00DF041A">
        <w:t>.</w:t>
      </w:r>
      <w:r>
        <w:t>1.1</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1007"/>
      <w:bookmarkEnd w:id="1008"/>
    </w:p>
    <w:p w14:paraId="0EEEC660" w14:textId="77777777" w:rsidR="00086A9D" w:rsidRDefault="00086A9D" w:rsidP="00086A9D">
      <w:r w:rsidRPr="009E0655">
        <w:t>Table </w:t>
      </w:r>
      <w:r>
        <w:t>7.17.7</w:t>
      </w:r>
      <w:r w:rsidRPr="00DF041A">
        <w:t>.</w:t>
      </w:r>
      <w:r>
        <w:t>1.1</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793D09F8" w14:textId="77777777" w:rsidR="00086A9D" w:rsidRDefault="00086A9D" w:rsidP="00086A9D">
      <w:pPr>
        <w:pStyle w:val="TH"/>
      </w:pPr>
      <w:r>
        <w:t>Table 7.17.7</w:t>
      </w:r>
      <w:r w:rsidRPr="00DF041A">
        <w:t>.</w:t>
      </w:r>
      <w:r>
        <w:t>1.1</w:t>
      </w:r>
      <w:r w:rsidRPr="009E0655">
        <w:t>-</w:t>
      </w:r>
      <w:r>
        <w:t xml:space="preserve">1: </w:t>
      </w:r>
      <w:r>
        <w:rPr>
          <w:rFonts w:eastAsia="SimSun"/>
        </w:rPr>
        <w:t xml:space="preserve">Ad hoc group </w:t>
      </w:r>
      <w:r>
        <w:rPr>
          <w:lang w:eastAsia="zh-CN"/>
        </w:rPr>
        <w:t>standalone FD</w:t>
      </w:r>
      <w:r>
        <w:rPr>
          <w:rFonts w:eastAsia="SimSun"/>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2F8A94B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5B458AB"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BA6F69"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510070" w14:textId="77777777" w:rsidR="00086A9D" w:rsidRDefault="00086A9D" w:rsidP="00B65564">
            <w:pPr>
              <w:pStyle w:val="TAH"/>
            </w:pPr>
            <w:r>
              <w:t>Description</w:t>
            </w:r>
          </w:p>
        </w:tc>
      </w:tr>
      <w:tr w:rsidR="00086A9D" w14:paraId="30AF63E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278FE82"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C8B7FD"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73B00"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6CECFB6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397E317"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4EFCB3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3B8FF"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16C2728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A76A145"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shd w:val="clear" w:color="auto" w:fill="auto"/>
          </w:tcPr>
          <w:p w14:paraId="1415CD14" w14:textId="77777777" w:rsidR="00086A9D" w:rsidRPr="002C7CB4" w:rsidRDefault="00086A9D" w:rsidP="00B65564">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693928"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7A7DC44D"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CB1357C" w14:textId="77777777" w:rsidR="00086A9D" w:rsidRDefault="00086A9D" w:rsidP="00B65564">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755D9A9A" w14:textId="77777777" w:rsidR="00086A9D" w:rsidRDefault="00086A9D" w:rsidP="00B65564">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010DDE" w14:textId="77777777" w:rsidR="00086A9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6499FC11"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5E0C930"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B932328"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B8A4E0" w14:textId="77777777" w:rsidR="00086A9D" w:rsidRPr="002C7CB4" w:rsidRDefault="00086A9D" w:rsidP="00B65564">
            <w:pPr>
              <w:pStyle w:val="TAL"/>
            </w:pPr>
            <w:r w:rsidRPr="002C7CB4">
              <w:t>Identifies the conversation</w:t>
            </w:r>
          </w:p>
        </w:tc>
      </w:tr>
      <w:tr w:rsidR="00086A9D" w14:paraId="4BB98D1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267F817"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9A52AA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62072A" w14:textId="77777777" w:rsidR="00086A9D" w:rsidRPr="002C7CB4" w:rsidRDefault="00086A9D" w:rsidP="00B65564">
            <w:pPr>
              <w:pStyle w:val="TAL"/>
            </w:pPr>
            <w:r w:rsidRPr="002C7CB4">
              <w:t>Identifies the MCData transaction</w:t>
            </w:r>
          </w:p>
        </w:tc>
      </w:tr>
      <w:tr w:rsidR="00086A9D" w14:paraId="2DCDABC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8671D27"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16D628F4"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EDCC91" w14:textId="77777777" w:rsidR="00086A9D" w:rsidRPr="002C7CB4" w:rsidRDefault="00086A9D" w:rsidP="00B65564">
            <w:pPr>
              <w:pStyle w:val="TAL"/>
            </w:pPr>
            <w:r>
              <w:t xml:space="preserve">Indicates that the </w:t>
            </w:r>
            <w:r w:rsidRPr="00C0727D">
              <w:t>standalone</w:t>
            </w:r>
            <w:r>
              <w:t xml:space="preserve"> </w:t>
            </w:r>
            <w:r w:rsidRPr="009E7577">
              <w:rPr>
                <w:lang w:eastAsia="zh-CN"/>
              </w:rPr>
              <w:t>file distribution</w:t>
            </w:r>
            <w:r>
              <w:t xml:space="preserve"> request is for emergency </w:t>
            </w:r>
            <w:r>
              <w:rPr>
                <w:lang w:eastAsia="zh-CN"/>
              </w:rPr>
              <w:t xml:space="preserve">ad hoc group </w:t>
            </w:r>
            <w:r w:rsidRPr="0096025B">
              <w:rPr>
                <w:lang w:eastAsia="zh-CN"/>
              </w:rPr>
              <w:t xml:space="preserve">standalone </w:t>
            </w:r>
            <w:r w:rsidRPr="009E7577">
              <w:rPr>
                <w:lang w:eastAsia="zh-CN"/>
              </w:rPr>
              <w:t>file distribution</w:t>
            </w:r>
            <w:r>
              <w:rPr>
                <w:lang w:eastAsia="zh-CN"/>
              </w:rPr>
              <w:t xml:space="preserve"> service</w:t>
            </w:r>
          </w:p>
        </w:tc>
      </w:tr>
      <w:tr w:rsidR="00086A9D" w14:paraId="58318637"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64471C6"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4ACD896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1D1167" w14:textId="77777777" w:rsidR="00086A9D" w:rsidRPr="002C7CB4" w:rsidRDefault="00086A9D" w:rsidP="00B65564">
            <w:pPr>
              <w:pStyle w:val="TAL"/>
            </w:pPr>
            <w:r>
              <w:t xml:space="preserve">Indicates that the </w:t>
            </w:r>
            <w:r w:rsidRPr="00F40993">
              <w:t xml:space="preserve">standalone </w:t>
            </w:r>
            <w:r w:rsidRPr="009E7577">
              <w:rPr>
                <w:lang w:eastAsia="zh-CN"/>
              </w:rPr>
              <w:t>file distribution</w:t>
            </w:r>
            <w:r>
              <w:t xml:space="preserve"> request is for imminent peril </w:t>
            </w:r>
            <w:r>
              <w:rPr>
                <w:lang w:eastAsia="zh-CN"/>
              </w:rPr>
              <w:t xml:space="preserve">ad hoc group </w:t>
            </w:r>
            <w:r w:rsidRPr="00F40993">
              <w:rPr>
                <w:lang w:eastAsia="zh-CN"/>
              </w:rPr>
              <w:t xml:space="preserve">standalone </w:t>
            </w:r>
            <w:r w:rsidRPr="009E7577">
              <w:rPr>
                <w:lang w:eastAsia="zh-CN"/>
              </w:rPr>
              <w:t>file distribution</w:t>
            </w:r>
            <w:r>
              <w:rPr>
                <w:lang w:eastAsia="zh-CN"/>
              </w:rPr>
              <w:t xml:space="preserve"> service</w:t>
            </w:r>
          </w:p>
        </w:tc>
      </w:tr>
      <w:tr w:rsidR="00086A9D" w14:paraId="246359E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EF6D819"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5ECD3B67"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CD63B" w14:textId="77777777" w:rsidR="00086A9D" w:rsidRPr="002C7CB4" w:rsidRDefault="00086A9D" w:rsidP="00B65564">
            <w:pPr>
              <w:pStyle w:val="TAL"/>
            </w:pPr>
            <w:r w:rsidRPr="002C7CB4">
              <w:t>Indicates whether file download completed report is expected or not</w:t>
            </w:r>
          </w:p>
        </w:tc>
      </w:tr>
      <w:tr w:rsidR="00086A9D" w14:paraId="5068894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27D66F7"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6FE3CCFF"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3C467B" w14:textId="77777777" w:rsidR="00086A9D" w:rsidRPr="002C7CB4" w:rsidRDefault="00086A9D" w:rsidP="00B65564">
            <w:pPr>
              <w:pStyle w:val="TAL"/>
            </w:pPr>
            <w:r w:rsidRPr="002C7CB4">
              <w:t>Indicates mandatory download</w:t>
            </w:r>
          </w:p>
        </w:tc>
      </w:tr>
      <w:tr w:rsidR="00086A9D" w14:paraId="67851939"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566D277"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4A4F41F"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3641C0" w14:textId="77777777" w:rsidR="00086A9D" w:rsidRPr="002C7CB4" w:rsidRDefault="00086A9D" w:rsidP="00B65564">
            <w:pPr>
              <w:pStyle w:val="TAL"/>
            </w:pPr>
            <w:r>
              <w:t>Location of the Originating MCData user sending the file</w:t>
            </w:r>
          </w:p>
        </w:tc>
      </w:tr>
      <w:tr w:rsidR="00086A9D" w14:paraId="0D5150A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8257B91"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1025E0A"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DE82EB"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2A92D9C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390FEDA" w14:textId="77777777" w:rsidR="00086A9D" w:rsidRDefault="00086A9D" w:rsidP="00B65564">
            <w:pPr>
              <w:pStyle w:val="TAL"/>
            </w:pPr>
            <w:r w:rsidRPr="00C30709">
              <w:t>Application identifier (see NOTE 4)</w:t>
            </w:r>
          </w:p>
        </w:tc>
        <w:tc>
          <w:tcPr>
            <w:tcW w:w="993" w:type="dxa"/>
            <w:tcBorders>
              <w:top w:val="single" w:sz="4" w:space="0" w:color="000000"/>
              <w:left w:val="single" w:sz="4" w:space="0" w:color="000000"/>
              <w:bottom w:val="single" w:sz="4" w:space="0" w:color="000000"/>
            </w:tcBorders>
            <w:shd w:val="clear" w:color="auto" w:fill="auto"/>
          </w:tcPr>
          <w:p w14:paraId="6C8DAA4A" w14:textId="77777777" w:rsidR="00086A9D" w:rsidRDefault="00086A9D" w:rsidP="00B65564">
            <w:pPr>
              <w:pStyle w:val="TAL"/>
            </w:pPr>
            <w:r w:rsidRPr="00C30709">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CAC276" w14:textId="77777777" w:rsidR="00086A9D" w:rsidRDefault="00086A9D" w:rsidP="00B65564">
            <w:pPr>
              <w:pStyle w:val="TAL"/>
            </w:pPr>
            <w:r w:rsidRPr="00C30709">
              <w:t>Identifies the application for which the payload is intended (e.g. text string, port address, URI)</w:t>
            </w:r>
          </w:p>
        </w:tc>
      </w:tr>
      <w:tr w:rsidR="00086A9D" w14:paraId="0E850000"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EBA3209"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81E75B0"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95A26D" w14:textId="77777777" w:rsidR="00086A9D" w:rsidRPr="002C7CB4" w:rsidRDefault="00086A9D" w:rsidP="00B65564">
            <w:pPr>
              <w:pStyle w:val="TAL"/>
            </w:pPr>
            <w:r>
              <w:t>Implementation specific information that is communicated to the recipient</w:t>
            </w:r>
          </w:p>
        </w:tc>
      </w:tr>
      <w:tr w:rsidR="00086A9D" w14:paraId="249312A5"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F5DAFA8"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828879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E6713C" w14:textId="77777777" w:rsidR="00086A9D" w:rsidRPr="002C7CB4" w:rsidRDefault="00086A9D" w:rsidP="00B65564">
            <w:pPr>
              <w:pStyle w:val="TAL"/>
            </w:pPr>
            <w:r w:rsidRPr="002C7CB4">
              <w:t>URL reference to the content and file metadata information</w:t>
            </w:r>
          </w:p>
        </w:tc>
      </w:tr>
      <w:tr w:rsidR="00086A9D" w14:paraId="2D2F698A"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93F038E" w14:textId="77777777" w:rsidR="00086A9D" w:rsidRPr="002C7CB4" w:rsidRDefault="00086A9D" w:rsidP="00B65564">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41784098"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52D12C" w14:textId="77777777" w:rsidR="00086A9D" w:rsidRPr="002C7CB4" w:rsidRDefault="00086A9D" w:rsidP="00B65564">
            <w:pPr>
              <w:pStyle w:val="TAL"/>
            </w:pPr>
            <w:r>
              <w:t>Indicates whether the file to be stored into the MCData message store account of the MCData user</w:t>
            </w:r>
          </w:p>
        </w:tc>
      </w:tr>
      <w:tr w:rsidR="00086A9D" w14:paraId="736311F6"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F0A3D5" w14:textId="77777777" w:rsidR="00086A9D" w:rsidRDefault="00086A9D" w:rsidP="00B65564">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40C9EDE8" w14:textId="77777777" w:rsidR="00086A9D" w:rsidRDefault="00086A9D" w:rsidP="00B65564">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1DB8BAB8" w14:textId="77777777" w:rsidR="00086A9D" w:rsidRDefault="00086A9D" w:rsidP="00B65564">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52DFEBBA" w14:textId="77777777" w:rsidR="00086A9D" w:rsidRPr="002C7CB4" w:rsidRDefault="00086A9D" w:rsidP="00B65564">
            <w:pPr>
              <w:pStyle w:val="TAN"/>
            </w:pPr>
            <w:r w:rsidRPr="002C7CB4">
              <w:t>NOTE</w:t>
            </w:r>
            <w:r>
              <w:t> 4</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3AB510F0" w14:textId="77777777" w:rsidR="00086A9D" w:rsidRDefault="00086A9D" w:rsidP="00086A9D"/>
    <w:p w14:paraId="4F57A9B8" w14:textId="77777777" w:rsidR="00086A9D" w:rsidRPr="004D3578" w:rsidRDefault="00086A9D" w:rsidP="00086A9D">
      <w:pPr>
        <w:pStyle w:val="EditorsNote"/>
        <w:rPr>
          <w:lang w:eastAsia="zh-CN"/>
        </w:rPr>
      </w:pPr>
      <w:bookmarkStart w:id="1009" w:name="_Toc146295243"/>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t>Use of Application ID to target the FD to a specific application use is FFS.</w:t>
      </w:r>
    </w:p>
    <w:p w14:paraId="7116CC36" w14:textId="77777777" w:rsidR="00086A9D" w:rsidRPr="00AC69EA" w:rsidRDefault="00086A9D" w:rsidP="00086A9D">
      <w:pPr>
        <w:pStyle w:val="Heading5"/>
        <w:rPr>
          <w:rFonts w:eastAsia="SimSun"/>
        </w:rPr>
      </w:pPr>
      <w:bookmarkStart w:id="1010" w:name="_Toc187443417"/>
      <w:r>
        <w:t>7.17.7</w:t>
      </w:r>
      <w:r w:rsidRPr="00DF041A">
        <w:t>.</w:t>
      </w:r>
      <w:r>
        <w:t>1</w:t>
      </w:r>
      <w:r w:rsidRPr="003354E6">
        <w:rPr>
          <w:rFonts w:eastAsia="SimSun"/>
        </w:rPr>
        <w:t>.</w:t>
      </w:r>
      <w:r>
        <w:rPr>
          <w:rFonts w:eastAsia="SimSun"/>
        </w:rPr>
        <w:t>2</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09"/>
      <w:bookmarkEnd w:id="1010"/>
    </w:p>
    <w:p w14:paraId="12A521B1" w14:textId="77777777" w:rsidR="00086A9D" w:rsidRDefault="00086A9D" w:rsidP="00086A9D">
      <w:r w:rsidRPr="009E0655">
        <w:t>Table </w:t>
      </w:r>
      <w:r>
        <w:t>7.17.7</w:t>
      </w:r>
      <w:r w:rsidRPr="00DF041A">
        <w:t>.</w:t>
      </w:r>
      <w:r>
        <w:t>1</w:t>
      </w:r>
      <w:r w:rsidRPr="003354E6">
        <w:rPr>
          <w:rFonts w:eastAsia="SimSun"/>
        </w:rPr>
        <w:t>.</w:t>
      </w:r>
      <w:r>
        <w:rPr>
          <w:rFonts w:eastAsia="SimSun"/>
        </w:rPr>
        <w:t>2</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40A3055" w14:textId="77777777" w:rsidR="00086A9D" w:rsidRDefault="00086A9D" w:rsidP="00086A9D">
      <w:pPr>
        <w:pStyle w:val="TH"/>
      </w:pPr>
      <w:r>
        <w:lastRenderedPageBreak/>
        <w:t>Table 7.17.7</w:t>
      </w:r>
      <w:r w:rsidRPr="00DF041A">
        <w:t>.</w:t>
      </w:r>
      <w:r>
        <w:t>1</w:t>
      </w:r>
      <w:r w:rsidRPr="003354E6">
        <w:rPr>
          <w:rFonts w:eastAsia="SimSun"/>
        </w:rPr>
        <w:t>.</w:t>
      </w:r>
      <w:r>
        <w:rPr>
          <w:rFonts w:eastAsia="SimSun"/>
        </w:rPr>
        <w:t>2</w:t>
      </w:r>
      <w:r w:rsidRPr="009E0655">
        <w:t>-</w:t>
      </w:r>
      <w:r>
        <w:t xml:space="preserve">1: </w:t>
      </w:r>
      <w:r>
        <w:rPr>
          <w:rFonts w:eastAsia="SimSun"/>
        </w:rPr>
        <w:t>Ad hoc</w:t>
      </w:r>
      <w:r>
        <w:rPr>
          <w:lang w:eastAsia="ko-KR"/>
        </w:rPr>
        <w:t xml:space="preserve"> group </w:t>
      </w:r>
      <w:r>
        <w:rPr>
          <w:lang w:eastAsia="zh-CN"/>
        </w:rPr>
        <w:t>standalone FD</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130F9E4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5ED0D15"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21BE786"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DD420" w14:textId="77777777" w:rsidR="00086A9D" w:rsidRDefault="00086A9D" w:rsidP="00B65564">
            <w:pPr>
              <w:pStyle w:val="TAH"/>
            </w:pPr>
            <w:r>
              <w:t>Description</w:t>
            </w:r>
          </w:p>
        </w:tc>
      </w:tr>
      <w:tr w:rsidR="00086A9D" w14:paraId="340F2FF2"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938BF2C"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0AD499"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8AD4B6"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4DCED7C2"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5AF2AFC"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C10D7B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3177D4"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5723B928"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337FBDB" w14:textId="77777777" w:rsidR="00086A9D" w:rsidRPr="002C7CB4" w:rsidRDefault="00086A9D" w:rsidP="00B65564">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shd w:val="clear" w:color="auto" w:fill="auto"/>
          </w:tcPr>
          <w:p w14:paraId="65C5B3E2" w14:textId="77777777" w:rsidR="00086A9D" w:rsidRPr="002C7CB4" w:rsidRDefault="00086A9D" w:rsidP="00B65564">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92CF33"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0038BD0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0832773" w14:textId="77777777" w:rsidR="00086A9D" w:rsidRDefault="00086A9D" w:rsidP="00B65564">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shd w:val="clear" w:color="auto" w:fill="auto"/>
          </w:tcPr>
          <w:p w14:paraId="128D1A2E" w14:textId="77777777" w:rsidR="00086A9D" w:rsidRPr="00AB5FED" w:rsidRDefault="00086A9D" w:rsidP="00B65564">
            <w:pPr>
              <w:pStyle w:val="TAL"/>
            </w:pPr>
            <w:r>
              <w:rPr>
                <w:rFonts w:cs="Arial"/>
                <w:kern w:val="2"/>
                <w:szCs w:val="18"/>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32216A" w14:textId="77777777" w:rsidR="00086A9D" w:rsidRPr="00AB5FE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17C78F9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BB836AB"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5160D67" w14:textId="77777777" w:rsidR="00086A9D" w:rsidRPr="002C7CB4" w:rsidRDefault="00086A9D" w:rsidP="00B65564">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0CCAA9" w14:textId="77777777" w:rsidR="00086A9D" w:rsidRPr="002C7CB4" w:rsidRDefault="00086A9D" w:rsidP="00B65564">
            <w:pPr>
              <w:pStyle w:val="TAL"/>
              <w:rPr>
                <w:lang w:eastAsia="zh-CN"/>
              </w:rPr>
            </w:pPr>
            <w:r w:rsidRPr="002C7CB4">
              <w:t xml:space="preserve">The identity of the MCData user towards which the </w:t>
            </w:r>
            <w:r>
              <w:rPr>
                <w:lang w:eastAsia="zh-CN"/>
              </w:rPr>
              <w:t>FD</w:t>
            </w:r>
            <w:r>
              <w:rPr>
                <w:rFonts w:eastAsia="SimSun"/>
              </w:rPr>
              <w:t xml:space="preserve"> request</w:t>
            </w:r>
            <w:r w:rsidRPr="002C7CB4">
              <w:t xml:space="preserve"> is sent</w:t>
            </w:r>
          </w:p>
        </w:tc>
      </w:tr>
      <w:tr w:rsidR="00086A9D" w14:paraId="1B859788"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DDD21D2"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767607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EB78CA" w14:textId="77777777" w:rsidR="00086A9D" w:rsidRPr="002C7CB4" w:rsidRDefault="00086A9D" w:rsidP="00B65564">
            <w:pPr>
              <w:pStyle w:val="TAL"/>
            </w:pPr>
            <w:r w:rsidRPr="002C7CB4">
              <w:t>Identifies the conversation</w:t>
            </w:r>
          </w:p>
        </w:tc>
      </w:tr>
      <w:tr w:rsidR="00086A9D" w14:paraId="4D18B5E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F12EE15"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44485E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D0D219" w14:textId="77777777" w:rsidR="00086A9D" w:rsidRPr="002C7CB4" w:rsidRDefault="00086A9D" w:rsidP="00B65564">
            <w:pPr>
              <w:pStyle w:val="TAL"/>
            </w:pPr>
            <w:r w:rsidRPr="002C7CB4">
              <w:t>Identifies the MCData transaction</w:t>
            </w:r>
          </w:p>
        </w:tc>
      </w:tr>
      <w:tr w:rsidR="00086A9D" w14:paraId="78D8E89A"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806B722"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44AC5BE2"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DC059" w14:textId="77777777" w:rsidR="00086A9D" w:rsidRPr="002C7CB4" w:rsidRDefault="00086A9D" w:rsidP="00B65564">
            <w:pPr>
              <w:pStyle w:val="TAL"/>
            </w:pPr>
            <w:r>
              <w:t xml:space="preserve">Indicates that the </w:t>
            </w:r>
            <w:r w:rsidRPr="00937EDF">
              <w:t xml:space="preserve">standalone </w:t>
            </w:r>
            <w:r w:rsidRPr="009E7577">
              <w:rPr>
                <w:lang w:eastAsia="zh-CN"/>
              </w:rPr>
              <w:t>file distribution</w:t>
            </w:r>
            <w:r>
              <w:t xml:space="preserve"> request is for emergency </w:t>
            </w:r>
            <w:r>
              <w:rPr>
                <w:lang w:eastAsia="zh-CN"/>
              </w:rPr>
              <w:t xml:space="preserve">ad hoc group </w:t>
            </w:r>
            <w:r w:rsidRPr="005A1713">
              <w:rPr>
                <w:lang w:eastAsia="zh-CN"/>
              </w:rPr>
              <w:t xml:space="preserve">standalone </w:t>
            </w:r>
            <w:r w:rsidRPr="009E7577">
              <w:rPr>
                <w:lang w:eastAsia="zh-CN"/>
              </w:rPr>
              <w:t>file distribution</w:t>
            </w:r>
            <w:r>
              <w:rPr>
                <w:lang w:eastAsia="zh-CN"/>
              </w:rPr>
              <w:t xml:space="preserve"> service</w:t>
            </w:r>
          </w:p>
        </w:tc>
      </w:tr>
      <w:tr w:rsidR="00086A9D" w14:paraId="1E63883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46046B8"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6C85D48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3787D9" w14:textId="77777777" w:rsidR="00086A9D" w:rsidRPr="002C7CB4" w:rsidRDefault="00086A9D" w:rsidP="00B65564">
            <w:pPr>
              <w:pStyle w:val="TAL"/>
            </w:pPr>
            <w:r>
              <w:t xml:space="preserve">Indicates that the </w:t>
            </w:r>
            <w:r w:rsidRPr="00B10D3A">
              <w:t xml:space="preserve">standalone </w:t>
            </w:r>
            <w:r w:rsidRPr="009E7577">
              <w:rPr>
                <w:lang w:eastAsia="zh-CN"/>
              </w:rPr>
              <w:t>file distribution</w:t>
            </w:r>
            <w:r>
              <w:t xml:space="preserve"> request is for imminent peril </w:t>
            </w:r>
            <w:r>
              <w:rPr>
                <w:lang w:eastAsia="zh-CN"/>
              </w:rPr>
              <w:t xml:space="preserve">ad hoc group </w:t>
            </w:r>
            <w:r w:rsidRPr="00DE42E4">
              <w:rPr>
                <w:lang w:eastAsia="zh-CN"/>
              </w:rPr>
              <w:t xml:space="preserve">standalone </w:t>
            </w:r>
            <w:r w:rsidRPr="009E7577">
              <w:rPr>
                <w:lang w:eastAsia="zh-CN"/>
              </w:rPr>
              <w:t>file distribution</w:t>
            </w:r>
            <w:r>
              <w:rPr>
                <w:lang w:eastAsia="zh-CN"/>
              </w:rPr>
              <w:t xml:space="preserve"> service</w:t>
            </w:r>
          </w:p>
        </w:tc>
      </w:tr>
      <w:tr w:rsidR="00086A9D" w14:paraId="2ADBE68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B6E8864"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0A734451"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107EC4" w14:textId="77777777" w:rsidR="00086A9D" w:rsidRPr="002C7CB4" w:rsidRDefault="00086A9D" w:rsidP="00B65564">
            <w:pPr>
              <w:pStyle w:val="TAL"/>
            </w:pPr>
            <w:r w:rsidRPr="002C7CB4">
              <w:t>Indicates whether file download completed report is expected or not</w:t>
            </w:r>
          </w:p>
        </w:tc>
      </w:tr>
      <w:tr w:rsidR="00086A9D" w14:paraId="576AD673"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12824F6"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0C1EC045"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2D4CF" w14:textId="77777777" w:rsidR="00086A9D" w:rsidRPr="002C7CB4" w:rsidRDefault="00086A9D" w:rsidP="00B65564">
            <w:pPr>
              <w:pStyle w:val="TAL"/>
            </w:pPr>
            <w:r w:rsidRPr="002C7CB4">
              <w:t>Indicates mandatory download</w:t>
            </w:r>
          </w:p>
        </w:tc>
      </w:tr>
      <w:tr w:rsidR="00086A9D" w14:paraId="7CA359D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8B1DE08"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1A9FB41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CCD8BA" w14:textId="77777777" w:rsidR="00086A9D" w:rsidRPr="002C7CB4" w:rsidRDefault="00086A9D" w:rsidP="00B65564">
            <w:pPr>
              <w:pStyle w:val="TAL"/>
            </w:pPr>
            <w:r>
              <w:t>Location of the Originating MCData user sending the file</w:t>
            </w:r>
          </w:p>
        </w:tc>
      </w:tr>
      <w:tr w:rsidR="00086A9D" w14:paraId="30E9E9C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1BB950F"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4521A38"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C4B1E8"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10F7975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8BA1844" w14:textId="77777777" w:rsidR="00086A9D" w:rsidRDefault="00086A9D" w:rsidP="00B65564">
            <w:pPr>
              <w:pStyle w:val="TAL"/>
            </w:pPr>
            <w:r w:rsidRPr="002C7CB4">
              <w:t>Application identifier (</w:t>
            </w:r>
            <w:r w:rsidRPr="00296F61">
              <w:t>see NOTE </w:t>
            </w:r>
            <w:r>
              <w:t>3</w:t>
            </w:r>
            <w:r w:rsidRPr="002C7CB4">
              <w:t>)</w:t>
            </w:r>
          </w:p>
        </w:tc>
        <w:tc>
          <w:tcPr>
            <w:tcW w:w="993" w:type="dxa"/>
            <w:tcBorders>
              <w:top w:val="single" w:sz="4" w:space="0" w:color="000000"/>
              <w:left w:val="single" w:sz="4" w:space="0" w:color="000000"/>
              <w:bottom w:val="single" w:sz="4" w:space="0" w:color="000000"/>
            </w:tcBorders>
            <w:shd w:val="clear" w:color="auto" w:fill="auto"/>
          </w:tcPr>
          <w:p w14:paraId="3641992F" w14:textId="77777777" w:rsidR="00086A9D"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9E678F" w14:textId="77777777" w:rsidR="00086A9D" w:rsidRDefault="00086A9D" w:rsidP="00B65564">
            <w:pPr>
              <w:pStyle w:val="TAL"/>
            </w:pPr>
            <w:r w:rsidRPr="002C7CB4">
              <w:t>Identifies the application for which the payload is intended (e.g. text string, port address, URI)</w:t>
            </w:r>
          </w:p>
        </w:tc>
      </w:tr>
      <w:tr w:rsidR="00086A9D" w14:paraId="57C8A28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576B064"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559AB7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14DF55" w14:textId="77777777" w:rsidR="00086A9D" w:rsidRPr="002C7CB4" w:rsidRDefault="00086A9D" w:rsidP="00B65564">
            <w:pPr>
              <w:pStyle w:val="TAL"/>
            </w:pPr>
            <w:r>
              <w:t>Implementation specific information that is communicated to the recipient</w:t>
            </w:r>
          </w:p>
        </w:tc>
      </w:tr>
      <w:tr w:rsidR="00086A9D" w14:paraId="62161B9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7112A41"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88EE570"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04F41F" w14:textId="77777777" w:rsidR="00086A9D" w:rsidRPr="002C7CB4" w:rsidRDefault="00086A9D" w:rsidP="00B65564">
            <w:pPr>
              <w:pStyle w:val="TAL"/>
            </w:pPr>
            <w:r w:rsidRPr="002C7CB4">
              <w:t>URL reference to the content and file metadata information</w:t>
            </w:r>
          </w:p>
        </w:tc>
      </w:tr>
      <w:tr w:rsidR="00086A9D" w14:paraId="65F24C0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52DFB0E" w14:textId="77777777" w:rsidR="00086A9D" w:rsidRPr="002C7CB4" w:rsidRDefault="00086A9D" w:rsidP="00B65564">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5004F13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A6E6D4" w14:textId="77777777" w:rsidR="00086A9D" w:rsidRPr="002C7CB4" w:rsidRDefault="00086A9D" w:rsidP="00B65564">
            <w:pPr>
              <w:pStyle w:val="TAL"/>
            </w:pPr>
            <w:r>
              <w:t xml:space="preserve">Indicates how long the ad hoc group is persisted and members can respond to the </w:t>
            </w:r>
            <w:r w:rsidRPr="009E7577">
              <w:rPr>
                <w:lang w:eastAsia="zh-CN"/>
              </w:rPr>
              <w:t>file distribution</w:t>
            </w:r>
            <w:r>
              <w:t xml:space="preserve"> (e.g. duration for 5 mins or until certain future time).</w:t>
            </w:r>
          </w:p>
        </w:tc>
      </w:tr>
      <w:tr w:rsidR="00086A9D" w14:paraId="215503FF"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5B696F" w14:textId="77777777" w:rsidR="00086A9D" w:rsidRDefault="00086A9D" w:rsidP="00B65564">
            <w:pPr>
              <w:pStyle w:val="TAN"/>
            </w:pPr>
            <w:r w:rsidRPr="007B7446">
              <w:t>NOTE</w:t>
            </w:r>
            <w:r>
              <w:t> 1</w:t>
            </w:r>
            <w:r w:rsidRPr="007B7446">
              <w:t>:</w:t>
            </w:r>
            <w:r>
              <w:tab/>
              <w:t>If end-to-end encryption is required, then this element is included.</w:t>
            </w:r>
          </w:p>
          <w:p w14:paraId="1CE88657" w14:textId="77777777" w:rsidR="00086A9D" w:rsidRDefault="00086A9D" w:rsidP="00B65564">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F76883B" w14:textId="77777777" w:rsidR="00086A9D" w:rsidRPr="002C7CB4" w:rsidRDefault="00086A9D" w:rsidP="00B65564">
            <w:pPr>
              <w:pStyle w:val="TAN"/>
            </w:pPr>
            <w:r w:rsidRPr="002C7CB4">
              <w:t>NOTE</w:t>
            </w:r>
            <w:r>
              <w:t> 3</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558708D4" w14:textId="77777777" w:rsidR="00086A9D" w:rsidRPr="00184E27" w:rsidRDefault="00086A9D" w:rsidP="00086A9D">
      <w:pPr>
        <w:rPr>
          <w:rFonts w:eastAsia="SimSun"/>
        </w:rPr>
      </w:pPr>
    </w:p>
    <w:p w14:paraId="386A99E3" w14:textId="77777777" w:rsidR="00086A9D" w:rsidRPr="002C350B" w:rsidRDefault="00086A9D" w:rsidP="00086A9D">
      <w:pPr>
        <w:pStyle w:val="Heading5"/>
      </w:pPr>
      <w:bookmarkStart w:id="1011" w:name="_Toc155898385"/>
      <w:bookmarkStart w:id="1012" w:name="_Toc146294850"/>
      <w:bookmarkStart w:id="1013" w:name="_Toc146295244"/>
      <w:bookmarkStart w:id="1014" w:name="_Toc187443418"/>
      <w:r>
        <w:t>7.17.7.1.3</w:t>
      </w:r>
      <w:r w:rsidRPr="002C350B">
        <w:tab/>
      </w:r>
      <w:r>
        <w:rPr>
          <w:rFonts w:eastAsia="SimSun"/>
        </w:rPr>
        <w:t xml:space="preserve">Ad hoc group </w:t>
      </w:r>
      <w:r w:rsidRPr="00A40D02">
        <w:rPr>
          <w:rFonts w:eastAsia="SimSun"/>
        </w:rPr>
        <w:t>standalone FD</w:t>
      </w:r>
      <w:r>
        <w:rPr>
          <w:rFonts w:eastAsia="SimSun"/>
        </w:rPr>
        <w:t xml:space="preserve"> request</w:t>
      </w:r>
      <w:r w:rsidRPr="00A40D02">
        <w:rPr>
          <w:rFonts w:eastAsia="SimSun"/>
        </w:rPr>
        <w:t xml:space="preserve"> return</w:t>
      </w:r>
      <w:bookmarkEnd w:id="1011"/>
      <w:r w:rsidRPr="00A40D02">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4"/>
    </w:p>
    <w:p w14:paraId="6C9E7061" w14:textId="77777777" w:rsidR="00086A9D" w:rsidRPr="002C350B" w:rsidRDefault="00086A9D" w:rsidP="00086A9D">
      <w:r w:rsidRPr="002C350B">
        <w:t>Table </w:t>
      </w:r>
      <w:r>
        <w:t>7.17.7.1.3</w:t>
      </w:r>
      <w:r w:rsidRPr="002C350B">
        <w:t xml:space="preserve">-1 describes the information flow </w:t>
      </w:r>
      <w:r>
        <w:rPr>
          <w:rFonts w:eastAsia="SimSun"/>
        </w:rPr>
        <w:t xml:space="preserve">Ad hoc group </w:t>
      </w:r>
      <w:r>
        <w:rPr>
          <w:lang w:eastAsia="zh-CN"/>
        </w:rPr>
        <w:t>standalone FD</w:t>
      </w:r>
      <w:r>
        <w:rPr>
          <w:rFonts w:eastAsia="SimSun"/>
        </w:rPr>
        <w:t xml:space="preserve"> request</w:t>
      </w:r>
      <w:r>
        <w:t xml:space="preserve"> return from the MCData server</w:t>
      </w:r>
      <w:r w:rsidRPr="002C350B">
        <w:t xml:space="preserve"> to the MC</w:t>
      </w:r>
      <w:r>
        <w:t>Data</w:t>
      </w:r>
      <w:r w:rsidRPr="002C350B">
        <w:t xml:space="preserve"> </w:t>
      </w:r>
      <w:r>
        <w:t>client</w:t>
      </w:r>
      <w:r w:rsidRPr="002C350B">
        <w:t>.</w:t>
      </w:r>
    </w:p>
    <w:p w14:paraId="154A2E0E" w14:textId="77777777" w:rsidR="00086A9D" w:rsidRPr="002C350B" w:rsidRDefault="00086A9D" w:rsidP="00086A9D">
      <w:pPr>
        <w:pStyle w:val="TH"/>
      </w:pPr>
      <w:r w:rsidRPr="002C350B">
        <w:t>Table </w:t>
      </w:r>
      <w:r>
        <w:t>7.17.7.1.3</w:t>
      </w:r>
      <w:r w:rsidRPr="002C350B">
        <w:t xml:space="preserve">-1 </w:t>
      </w:r>
      <w:r>
        <w:rPr>
          <w:rFonts w:eastAsia="SimSun"/>
        </w:rPr>
        <w:t xml:space="preserve">Ad hoc group </w:t>
      </w:r>
      <w:r>
        <w:rPr>
          <w:lang w:eastAsia="zh-CN"/>
        </w:rPr>
        <w:t>standalone FD</w:t>
      </w:r>
      <w:r>
        <w:rPr>
          <w:rFonts w:eastAsia="SimSun"/>
        </w:rPr>
        <w:t xml:space="preserve"> request</w:t>
      </w:r>
      <w:r>
        <w:t xml:space="preserve">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6A9D" w:rsidRPr="002C350B" w14:paraId="71761B24" w14:textId="77777777" w:rsidTr="00B65564">
        <w:trPr>
          <w:cantSplit/>
          <w:jc w:val="center"/>
        </w:trPr>
        <w:tc>
          <w:tcPr>
            <w:tcW w:w="2405" w:type="dxa"/>
            <w:tcMar>
              <w:top w:w="0" w:type="dxa"/>
              <w:left w:w="108" w:type="dxa"/>
              <w:bottom w:w="0" w:type="dxa"/>
              <w:right w:w="108" w:type="dxa"/>
            </w:tcMar>
            <w:hideMark/>
          </w:tcPr>
          <w:p w14:paraId="59D58974"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70071415"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5A9A6DE0"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Description</w:t>
            </w:r>
          </w:p>
        </w:tc>
      </w:tr>
      <w:tr w:rsidR="00086A9D" w:rsidRPr="002C350B" w14:paraId="74014F83" w14:textId="77777777" w:rsidTr="00B65564">
        <w:trPr>
          <w:cantSplit/>
          <w:jc w:val="center"/>
        </w:trPr>
        <w:tc>
          <w:tcPr>
            <w:tcW w:w="2405" w:type="dxa"/>
            <w:tcMar>
              <w:top w:w="0" w:type="dxa"/>
              <w:left w:w="108" w:type="dxa"/>
              <w:bottom w:w="0" w:type="dxa"/>
              <w:right w:w="108" w:type="dxa"/>
            </w:tcMar>
            <w:hideMark/>
          </w:tcPr>
          <w:p w14:paraId="5AFC1C14" w14:textId="77777777" w:rsidR="00086A9D" w:rsidRPr="002C350B" w:rsidRDefault="00086A9D" w:rsidP="00B65564">
            <w:pPr>
              <w:keepNext/>
              <w:keepLines/>
              <w:spacing w:after="0"/>
              <w:rPr>
                <w:rFonts w:ascii="Arial" w:hAnsi="Arial"/>
                <w:sz w:val="18"/>
              </w:rPr>
            </w:pPr>
            <w:r w:rsidRPr="00E62132">
              <w:t>MCData</w:t>
            </w:r>
            <w:r w:rsidRPr="002C350B">
              <w:rPr>
                <w:rFonts w:ascii="Arial" w:hAnsi="Arial"/>
                <w:sz w:val="18"/>
              </w:rPr>
              <w:t xml:space="preserve"> ID</w:t>
            </w:r>
          </w:p>
        </w:tc>
        <w:tc>
          <w:tcPr>
            <w:tcW w:w="1097" w:type="dxa"/>
            <w:tcMar>
              <w:top w:w="0" w:type="dxa"/>
              <w:left w:w="108" w:type="dxa"/>
              <w:bottom w:w="0" w:type="dxa"/>
              <w:right w:w="108" w:type="dxa"/>
            </w:tcMar>
            <w:hideMark/>
          </w:tcPr>
          <w:p w14:paraId="14CE099A" w14:textId="77777777" w:rsidR="00086A9D" w:rsidRPr="002C350B" w:rsidRDefault="00086A9D" w:rsidP="00B65564">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3F5326B9" w14:textId="77777777" w:rsidR="00086A9D" w:rsidRPr="002C350B" w:rsidRDefault="00086A9D" w:rsidP="00B65564">
            <w:pPr>
              <w:keepNext/>
              <w:keepLines/>
              <w:spacing w:after="0"/>
              <w:rPr>
                <w:rFonts w:ascii="Arial" w:hAnsi="Arial"/>
                <w:sz w:val="18"/>
              </w:rPr>
            </w:pPr>
            <w:r w:rsidRPr="00BA33BA">
              <w:rPr>
                <w:rFonts w:ascii="Arial" w:hAnsi="Arial"/>
                <w:sz w:val="18"/>
              </w:rPr>
              <w:t>The identity of the MCData user sending the FD request</w:t>
            </w:r>
          </w:p>
        </w:tc>
      </w:tr>
      <w:tr w:rsidR="00086A9D" w:rsidRPr="00997D17" w14:paraId="1BFE6106" w14:textId="77777777" w:rsidTr="00B6556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4394A" w14:textId="77777777" w:rsidR="00086A9D" w:rsidRPr="00997D17" w:rsidRDefault="00086A9D" w:rsidP="00B65564">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6D0E1" w14:textId="77777777" w:rsidR="00086A9D" w:rsidRPr="00997D17" w:rsidRDefault="00086A9D" w:rsidP="00B65564">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83177" w14:textId="77777777" w:rsidR="00086A9D" w:rsidRPr="00997D17" w:rsidRDefault="00086A9D" w:rsidP="00B65564">
            <w:pPr>
              <w:keepNext/>
              <w:keepLines/>
              <w:spacing w:after="0"/>
              <w:rPr>
                <w:rFonts w:ascii="Arial" w:hAnsi="Arial"/>
                <w:sz w:val="18"/>
              </w:rPr>
            </w:pPr>
            <w:r w:rsidRPr="00BA33BA">
              <w:rPr>
                <w:rFonts w:ascii="Arial" w:hAnsi="Arial"/>
                <w:sz w:val="18"/>
              </w:rPr>
              <w:t>The associated functional alias of the MCData user sending the FD request</w:t>
            </w:r>
          </w:p>
        </w:tc>
      </w:tr>
      <w:tr w:rsidR="00086A9D" w:rsidRPr="002C350B" w14:paraId="41732330" w14:textId="77777777" w:rsidTr="00B65564">
        <w:trPr>
          <w:cantSplit/>
          <w:jc w:val="center"/>
        </w:trPr>
        <w:tc>
          <w:tcPr>
            <w:tcW w:w="2405" w:type="dxa"/>
            <w:tcMar>
              <w:top w:w="0" w:type="dxa"/>
              <w:left w:w="108" w:type="dxa"/>
              <w:bottom w:w="0" w:type="dxa"/>
              <w:right w:w="108" w:type="dxa"/>
            </w:tcMar>
          </w:tcPr>
          <w:p w14:paraId="08DCDEE7" w14:textId="77777777" w:rsidR="00086A9D" w:rsidRDefault="00086A9D" w:rsidP="00B65564">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C5FEE7B" w14:textId="77777777" w:rsidR="00086A9D" w:rsidRDefault="00086A9D" w:rsidP="00B65564">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274C9EC1" w14:textId="77777777" w:rsidR="00086A9D" w:rsidRPr="002C350B" w:rsidRDefault="00086A9D" w:rsidP="00B65564">
            <w:pPr>
              <w:keepNext/>
              <w:keepLines/>
              <w:spacing w:after="0"/>
              <w:rPr>
                <w:rFonts w:ascii="Arial" w:hAnsi="Arial"/>
                <w:sz w:val="18"/>
              </w:rPr>
            </w:pPr>
            <w:r w:rsidRPr="00082E0B">
              <w:rPr>
                <w:rFonts w:ascii="Arial" w:hAnsi="Arial"/>
                <w:sz w:val="18"/>
              </w:rPr>
              <w:t>Indicate if authorization is success or failure</w:t>
            </w:r>
          </w:p>
        </w:tc>
      </w:tr>
    </w:tbl>
    <w:p w14:paraId="78F93605" w14:textId="77777777" w:rsidR="00335030" w:rsidRDefault="00335030" w:rsidP="00335030"/>
    <w:p w14:paraId="7919B071" w14:textId="583B60B0" w:rsidR="00086A9D" w:rsidRPr="00D520E0" w:rsidRDefault="00086A9D" w:rsidP="00086A9D">
      <w:pPr>
        <w:pStyle w:val="Heading5"/>
        <w:rPr>
          <w:rFonts w:eastAsia="SimSun"/>
        </w:rPr>
      </w:pPr>
      <w:bookmarkStart w:id="1015" w:name="_Toc187443419"/>
      <w:r>
        <w:lastRenderedPageBreak/>
        <w:t>7.17.7</w:t>
      </w:r>
      <w:r w:rsidRPr="00DF041A">
        <w:t>.</w:t>
      </w:r>
      <w:r>
        <w:t>1</w:t>
      </w:r>
      <w:r w:rsidRPr="003354E6">
        <w:rPr>
          <w:rFonts w:eastAsia="SimSun"/>
        </w:rPr>
        <w:t>.</w:t>
      </w:r>
      <w:r>
        <w:rPr>
          <w:rFonts w:eastAsia="SimSun"/>
        </w:rPr>
        <w:t>4</w:t>
      </w:r>
      <w:r w:rsidRPr="003354E6">
        <w:rPr>
          <w:rFonts w:eastAsia="SimSun"/>
        </w:rPr>
        <w:tab/>
      </w:r>
      <w:r>
        <w:rPr>
          <w:rFonts w:eastAsia="SimSun"/>
        </w:rPr>
        <w:t>Ad hoc group standalone FD response</w:t>
      </w:r>
      <w:bookmarkEnd w:id="1012"/>
      <w:r>
        <w:rPr>
          <w:rFonts w:eastAsia="SimSun"/>
        </w:rPr>
        <w:t xml:space="preserve"> (MCData</w:t>
      </w:r>
      <w:r w:rsidRPr="00C71270">
        <w:rPr>
          <w:rFonts w:eastAsia="SimSun"/>
        </w:rPr>
        <w:t xml:space="preserve"> client – </w:t>
      </w:r>
      <w:r>
        <w:rPr>
          <w:rFonts w:eastAsia="SimSun"/>
        </w:rPr>
        <w:t>MCData</w:t>
      </w:r>
      <w:r w:rsidRPr="00C71270">
        <w:rPr>
          <w:rFonts w:eastAsia="SimSun"/>
        </w:rPr>
        <w:t xml:space="preserve"> server</w:t>
      </w:r>
      <w:r>
        <w:rPr>
          <w:rFonts w:eastAsia="SimSun"/>
        </w:rPr>
        <w: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5"/>
    </w:p>
    <w:p w14:paraId="6992CE3E" w14:textId="77777777" w:rsidR="00086A9D" w:rsidRDefault="00086A9D" w:rsidP="00086A9D">
      <w:r w:rsidRPr="009E0655">
        <w:t>Table </w:t>
      </w:r>
      <w:r>
        <w:t>7.17.7</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 group standalone FD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FFF0FA4" w14:textId="77777777" w:rsidR="00086A9D" w:rsidRDefault="00086A9D" w:rsidP="00086A9D">
      <w:pPr>
        <w:pStyle w:val="TH"/>
      </w:pPr>
      <w:r>
        <w:t>Table </w:t>
      </w:r>
      <w:r w:rsidRPr="00110BAF">
        <w:t>7.17.7.1.</w:t>
      </w:r>
      <w:r>
        <w:t>4</w:t>
      </w:r>
      <w:r w:rsidRPr="009E0655">
        <w:t>-</w:t>
      </w:r>
      <w:r>
        <w:t xml:space="preserve">1: </w:t>
      </w:r>
      <w:r>
        <w:rPr>
          <w:rFonts w:eastAsia="SimSun"/>
        </w:rPr>
        <w:t>Ad hoc group standalone FD response</w:t>
      </w:r>
    </w:p>
    <w:tbl>
      <w:tblPr>
        <w:tblW w:w="8640" w:type="dxa"/>
        <w:jc w:val="center"/>
        <w:tblLayout w:type="fixed"/>
        <w:tblLook w:val="0000" w:firstRow="0" w:lastRow="0" w:firstColumn="0" w:lastColumn="0" w:noHBand="0" w:noVBand="0"/>
      </w:tblPr>
      <w:tblGrid>
        <w:gridCol w:w="3042"/>
        <w:gridCol w:w="1064"/>
        <w:gridCol w:w="4534"/>
      </w:tblGrid>
      <w:tr w:rsidR="00086A9D" w14:paraId="02C90C6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707EEBB" w14:textId="77777777" w:rsidR="00086A9D" w:rsidRDefault="00086A9D" w:rsidP="00B65564">
            <w:pPr>
              <w:pStyle w:val="TAH"/>
            </w:pPr>
            <w:r>
              <w:t>Information element</w:t>
            </w:r>
          </w:p>
        </w:tc>
        <w:tc>
          <w:tcPr>
            <w:tcW w:w="1064" w:type="dxa"/>
            <w:tcBorders>
              <w:top w:val="single" w:sz="4" w:space="0" w:color="000000"/>
              <w:left w:val="single" w:sz="4" w:space="0" w:color="000000"/>
              <w:bottom w:val="single" w:sz="4" w:space="0" w:color="000000"/>
            </w:tcBorders>
            <w:shd w:val="clear" w:color="auto" w:fill="auto"/>
          </w:tcPr>
          <w:p w14:paraId="465E41D7" w14:textId="77777777" w:rsidR="00086A9D" w:rsidRDefault="00086A9D" w:rsidP="00B65564">
            <w:pPr>
              <w:pStyle w:val="TAH"/>
            </w:pPr>
            <w: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910C101" w14:textId="77777777" w:rsidR="00086A9D" w:rsidRDefault="00086A9D" w:rsidP="00B65564">
            <w:pPr>
              <w:pStyle w:val="TAH"/>
            </w:pPr>
            <w:r>
              <w:t>Description</w:t>
            </w:r>
          </w:p>
        </w:tc>
      </w:tr>
      <w:tr w:rsidR="00086A9D" w14:paraId="287B17C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5EE4287"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64" w:type="dxa"/>
            <w:tcBorders>
              <w:top w:val="single" w:sz="4" w:space="0" w:color="000000"/>
              <w:left w:val="single" w:sz="4" w:space="0" w:color="000000"/>
              <w:bottom w:val="single" w:sz="4" w:space="0" w:color="000000"/>
            </w:tcBorders>
            <w:shd w:val="clear" w:color="auto" w:fill="auto"/>
          </w:tcPr>
          <w:p w14:paraId="507B3732"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2015734"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53972BB1"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54C9F8A" w14:textId="77777777" w:rsidR="00086A9D" w:rsidRPr="002C7CB4" w:rsidRDefault="00086A9D" w:rsidP="00B65564">
            <w:pPr>
              <w:pStyle w:val="TAL"/>
              <w:rPr>
                <w:lang w:eastAsia="zh-CN"/>
              </w:rPr>
            </w:pPr>
            <w:r w:rsidRPr="002C7CB4">
              <w:t>MCData ID</w:t>
            </w:r>
          </w:p>
        </w:tc>
        <w:tc>
          <w:tcPr>
            <w:tcW w:w="1064" w:type="dxa"/>
            <w:tcBorders>
              <w:top w:val="single" w:sz="4" w:space="0" w:color="000000"/>
              <w:left w:val="single" w:sz="4" w:space="0" w:color="000000"/>
              <w:bottom w:val="single" w:sz="4" w:space="0" w:color="000000"/>
            </w:tcBorders>
            <w:shd w:val="clear" w:color="auto" w:fill="auto"/>
          </w:tcPr>
          <w:p w14:paraId="37912DFA"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579D962D" w14:textId="77777777" w:rsidR="00086A9D" w:rsidRPr="002C7CB4" w:rsidRDefault="00086A9D" w:rsidP="00B65564">
            <w:pPr>
              <w:pStyle w:val="TAL"/>
            </w:pPr>
            <w:r w:rsidRPr="002C7CB4">
              <w:t>The identity of the MCData user sending FD response</w:t>
            </w:r>
          </w:p>
        </w:tc>
      </w:tr>
      <w:tr w:rsidR="00086A9D" w14:paraId="74EC2EC9"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973FBFE" w14:textId="77777777" w:rsidR="00086A9D" w:rsidRPr="002C7CB4" w:rsidRDefault="00086A9D" w:rsidP="00B65564">
            <w:pPr>
              <w:pStyle w:val="TAL"/>
            </w:pPr>
            <w:r w:rsidRPr="002C7CB4">
              <w:t>Conversation Identifier</w:t>
            </w:r>
          </w:p>
        </w:tc>
        <w:tc>
          <w:tcPr>
            <w:tcW w:w="1064" w:type="dxa"/>
            <w:tcBorders>
              <w:top w:val="single" w:sz="4" w:space="0" w:color="000000"/>
              <w:left w:val="single" w:sz="4" w:space="0" w:color="000000"/>
              <w:bottom w:val="single" w:sz="4" w:space="0" w:color="000000"/>
            </w:tcBorders>
            <w:shd w:val="clear" w:color="auto" w:fill="auto"/>
          </w:tcPr>
          <w:p w14:paraId="21971F2F"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D9414BB" w14:textId="77777777" w:rsidR="00086A9D" w:rsidRPr="002C7CB4" w:rsidRDefault="00086A9D" w:rsidP="00B65564">
            <w:pPr>
              <w:pStyle w:val="TAL"/>
            </w:pPr>
            <w:r w:rsidRPr="002C7CB4">
              <w:t>Identifies the conversation</w:t>
            </w:r>
          </w:p>
        </w:tc>
      </w:tr>
      <w:tr w:rsidR="00086A9D" w14:paraId="3FE4427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3CBC198" w14:textId="77777777" w:rsidR="00086A9D" w:rsidRPr="002C7CB4" w:rsidRDefault="00086A9D" w:rsidP="00B65564">
            <w:pPr>
              <w:pStyle w:val="TAL"/>
            </w:pPr>
            <w:r w:rsidRPr="00C30709">
              <w:t>Time to live</w:t>
            </w:r>
          </w:p>
        </w:tc>
        <w:tc>
          <w:tcPr>
            <w:tcW w:w="1064" w:type="dxa"/>
            <w:tcBorders>
              <w:top w:val="single" w:sz="4" w:space="0" w:color="000000"/>
              <w:left w:val="single" w:sz="4" w:space="0" w:color="000000"/>
              <w:bottom w:val="single" w:sz="4" w:space="0" w:color="000000"/>
            </w:tcBorders>
            <w:shd w:val="clear" w:color="auto" w:fill="auto"/>
          </w:tcPr>
          <w:p w14:paraId="5ACE9F56" w14:textId="77777777" w:rsidR="00086A9D" w:rsidRPr="002C7CB4" w:rsidRDefault="00086A9D" w:rsidP="00B65564">
            <w:pPr>
              <w:pStyle w:val="TAL"/>
            </w:pPr>
            <w:r w:rsidRPr="00C30709">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3C38C25" w14:textId="77777777" w:rsidR="00086A9D" w:rsidRPr="002C7CB4" w:rsidRDefault="00086A9D" w:rsidP="00B65564">
            <w:pPr>
              <w:pStyle w:val="TAL"/>
            </w:pPr>
            <w:r w:rsidRPr="00C30709">
              <w:t>Indicates how long the ad hoc group is persisted and members can respond to the file distribution (e.g. duration for 5 mins or until certain future time).</w:t>
            </w:r>
          </w:p>
        </w:tc>
      </w:tr>
      <w:tr w:rsidR="00086A9D" w14:paraId="16FF0863"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2D736C3" w14:textId="77777777" w:rsidR="00086A9D" w:rsidRPr="002C7CB4" w:rsidRDefault="00086A9D" w:rsidP="00B65564">
            <w:pPr>
              <w:pStyle w:val="TAL"/>
            </w:pPr>
            <w:r>
              <w:t>Result</w:t>
            </w:r>
          </w:p>
        </w:tc>
        <w:tc>
          <w:tcPr>
            <w:tcW w:w="1064" w:type="dxa"/>
            <w:tcBorders>
              <w:top w:val="single" w:sz="4" w:space="0" w:color="000000"/>
              <w:left w:val="single" w:sz="4" w:space="0" w:color="000000"/>
              <w:bottom w:val="single" w:sz="4" w:space="0" w:color="000000"/>
            </w:tcBorders>
            <w:shd w:val="clear" w:color="auto" w:fill="auto"/>
          </w:tcPr>
          <w:p w14:paraId="055C94A9" w14:textId="77777777" w:rsidR="00086A9D" w:rsidRPr="002C7CB4" w:rsidRDefault="00086A9D" w:rsidP="00B65564">
            <w:pPr>
              <w:pStyle w:val="TAL"/>
            </w:pPr>
            <w: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BBFC540" w14:textId="77777777" w:rsidR="00086A9D" w:rsidRPr="002C7CB4" w:rsidRDefault="00086A9D" w:rsidP="00B65564">
            <w:pPr>
              <w:pStyle w:val="TAL"/>
            </w:pPr>
            <w:r>
              <w:t>Indicates if the request is accepted or not</w:t>
            </w:r>
          </w:p>
        </w:tc>
      </w:tr>
    </w:tbl>
    <w:p w14:paraId="50F1732A" w14:textId="77777777" w:rsidR="00086A9D" w:rsidRPr="00184E27" w:rsidRDefault="00086A9D" w:rsidP="00086A9D">
      <w:pPr>
        <w:rPr>
          <w:rFonts w:eastAsia="SimSun"/>
        </w:rPr>
      </w:pPr>
    </w:p>
    <w:p w14:paraId="59DBEABF" w14:textId="77777777" w:rsidR="00086A9D" w:rsidRPr="002C512E" w:rsidRDefault="00086A9D" w:rsidP="00086A9D">
      <w:pPr>
        <w:pStyle w:val="Heading4"/>
        <w:rPr>
          <w:rFonts w:eastAsia="SimSun"/>
        </w:rPr>
      </w:pPr>
      <w:bookmarkStart w:id="1016" w:name="_Toc146295248"/>
      <w:bookmarkStart w:id="1017" w:name="_Toc187443420"/>
      <w:bookmarkEnd w:id="1013"/>
      <w:r>
        <w:t>7.17.7</w:t>
      </w:r>
      <w:r w:rsidRPr="00DF041A">
        <w:t>.</w:t>
      </w:r>
      <w:r>
        <w:t>2</w:t>
      </w:r>
      <w:r w:rsidRPr="00AB5FED">
        <w:tab/>
      </w:r>
      <w:r w:rsidRPr="002731F8">
        <w:t xml:space="preserve">Ad hoc group </w:t>
      </w:r>
      <w:r w:rsidRPr="001E62EE">
        <w:t xml:space="preserve">standalone </w:t>
      </w:r>
      <w:r w:rsidRPr="009E7577">
        <w:rPr>
          <w:lang w:eastAsia="zh-CN"/>
        </w:rPr>
        <w:t>file distribution</w:t>
      </w:r>
      <w:r>
        <w:t xml:space="preserve"> using HTTP</w:t>
      </w:r>
      <w:r w:rsidRPr="008F117B">
        <w:t xml:space="preserve"> </w:t>
      </w:r>
      <w:r>
        <w:t>involving single MCData system</w:t>
      </w:r>
      <w:bookmarkEnd w:id="1016"/>
      <w:bookmarkEnd w:id="1017"/>
    </w:p>
    <w:p w14:paraId="64C98F14" w14:textId="77777777" w:rsidR="00086A9D" w:rsidRPr="008F117B" w:rsidRDefault="00086A9D" w:rsidP="00086A9D">
      <w:pPr>
        <w:pStyle w:val="Heading5"/>
        <w:rPr>
          <w:lang w:eastAsia="zh-CN"/>
        </w:rPr>
      </w:pPr>
      <w:bookmarkStart w:id="1018" w:name="_Toc146295249"/>
      <w:bookmarkStart w:id="1019" w:name="_Toc187443421"/>
      <w:r>
        <w:t>7.17.7</w:t>
      </w:r>
      <w:r w:rsidRPr="00DF041A">
        <w:t>.</w:t>
      </w:r>
      <w:r>
        <w:t>2.1</w:t>
      </w:r>
      <w:r w:rsidRPr="008F117B">
        <w:tab/>
      </w:r>
      <w:r w:rsidRPr="008F117B">
        <w:rPr>
          <w:rFonts w:hint="eastAsia"/>
          <w:lang w:eastAsia="zh-CN"/>
        </w:rPr>
        <w:t>General</w:t>
      </w:r>
      <w:bookmarkEnd w:id="1018"/>
      <w:bookmarkEnd w:id="1019"/>
    </w:p>
    <w:p w14:paraId="2382EF79"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w:t>
      </w:r>
      <w:r>
        <w:rPr>
          <w:lang w:eastAsia="zh-CN"/>
        </w:rPr>
        <w:t>file data</w:t>
      </w:r>
      <w:r w:rsidRPr="00997BB9">
        <w:rPr>
          <w:lang w:eastAsia="zh-CN"/>
        </w:rPr>
        <w:t>.</w:t>
      </w:r>
    </w:p>
    <w:p w14:paraId="7129BC70" w14:textId="77777777" w:rsidR="00086A9D" w:rsidRPr="00AB5FED" w:rsidRDefault="00086A9D" w:rsidP="00086A9D">
      <w:pPr>
        <w:pStyle w:val="Heading5"/>
      </w:pPr>
      <w:bookmarkStart w:id="1020" w:name="_Toc146295250"/>
      <w:bookmarkStart w:id="1021" w:name="_Toc187443422"/>
      <w:r>
        <w:t>7.17.7</w:t>
      </w:r>
      <w:r w:rsidRPr="00DF041A">
        <w:t>.</w:t>
      </w:r>
      <w:r>
        <w:t>2.2</w:t>
      </w:r>
      <w:r w:rsidRPr="00AB5FED">
        <w:tab/>
      </w:r>
      <w:r w:rsidRPr="008F117B">
        <w:rPr>
          <w:rFonts w:hint="eastAsia"/>
          <w:lang w:eastAsia="zh-CN"/>
        </w:rPr>
        <w:t>Procedure</w:t>
      </w:r>
      <w:bookmarkEnd w:id="1020"/>
      <w:bookmarkEnd w:id="1021"/>
      <w:r>
        <w:rPr>
          <w:lang w:eastAsia="zh-CN"/>
        </w:rPr>
        <w:t xml:space="preserve"> </w:t>
      </w:r>
    </w:p>
    <w:p w14:paraId="692EF977" w14:textId="77777777" w:rsidR="00086A9D" w:rsidRDefault="00086A9D" w:rsidP="00086A9D">
      <w:r w:rsidRPr="008F117B">
        <w:rPr>
          <w:lang w:eastAsia="zh-CN"/>
        </w:rPr>
        <w:t>The procedure in figure</w:t>
      </w:r>
      <w:r>
        <w:rPr>
          <w:rFonts w:eastAsia="SimSun" w:hint="cs"/>
          <w:lang w:eastAsia="zh-CN"/>
        </w:rPr>
        <w:t> </w:t>
      </w:r>
      <w:r>
        <w:t>7.17.7</w:t>
      </w:r>
      <w:r w:rsidRPr="00DF041A">
        <w:t>.</w:t>
      </w:r>
      <w:r>
        <w:t>2.2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4A252FE8" w14:textId="77777777" w:rsidR="00086A9D" w:rsidRPr="008F117B" w:rsidRDefault="00086A9D" w:rsidP="00086A9D">
      <w:r w:rsidRPr="008F117B">
        <w:t>Pre-conditions:</w:t>
      </w:r>
    </w:p>
    <w:p w14:paraId="0FABC3C8" w14:textId="77777777" w:rsidR="00086A9D" w:rsidRDefault="00086A9D" w:rsidP="00086A9D">
      <w:pPr>
        <w:pStyle w:val="B1"/>
      </w:pPr>
      <w:r>
        <w:t>1.</w:t>
      </w:r>
      <w:r>
        <w:tab/>
        <w:t>The MCData users on MCData clients 1 to n belong to the same MCData system and are already registered for receiving MCData service.</w:t>
      </w:r>
    </w:p>
    <w:p w14:paraId="4B8283BB" w14:textId="77777777" w:rsidR="00086A9D" w:rsidRPr="00356591" w:rsidRDefault="00086A9D" w:rsidP="00086A9D">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69047FFD" w14:textId="77777777" w:rsidR="00086A9D" w:rsidRDefault="00086A9D" w:rsidP="00086A9D">
      <w:pPr>
        <w:pStyle w:val="B1"/>
      </w:pPr>
      <w:r>
        <w:t>3.</w:t>
      </w:r>
      <w:r>
        <w:tab/>
        <w:t>The MCData client 1 may have an activated functional alias to be used.</w:t>
      </w:r>
    </w:p>
    <w:p w14:paraId="6CAEEBB1" w14:textId="77777777" w:rsidR="00086A9D" w:rsidRDefault="00086A9D" w:rsidP="00086A9D">
      <w:pPr>
        <w:pStyle w:val="B1"/>
      </w:pPr>
      <w:r>
        <w:t>4.</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0D94DCE4" w14:textId="77777777" w:rsidR="00086A9D" w:rsidRDefault="00086A9D" w:rsidP="00086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1 and other </w:t>
      </w:r>
      <w:r w:rsidRPr="00894C7F">
        <w:t xml:space="preserve">MCData </w:t>
      </w:r>
      <w:r>
        <w:rPr>
          <w:noProof/>
        </w:rPr>
        <w:t xml:space="preserve">clients of ad hoc group </w:t>
      </w:r>
      <w:r w:rsidRPr="006D3550">
        <w:rPr>
          <w:noProof/>
        </w:rPr>
        <w:t>have also received the relevant</w:t>
      </w:r>
      <w:r>
        <w:rPr>
          <w:noProof/>
        </w:rPr>
        <w:t xml:space="preserve"> security related information.</w:t>
      </w:r>
    </w:p>
    <w:p w14:paraId="22EAC669" w14:textId="77777777" w:rsidR="00086A9D" w:rsidRDefault="00086A9D" w:rsidP="00086A9D">
      <w:pPr>
        <w:pStyle w:val="B1"/>
      </w:pPr>
    </w:p>
    <w:p w14:paraId="23CA6ABC" w14:textId="77777777" w:rsidR="00086A9D" w:rsidRDefault="00086A9D" w:rsidP="00086A9D">
      <w:pPr>
        <w:pStyle w:val="TH"/>
      </w:pPr>
      <w:r>
        <w:object w:dxaOrig="9876" w:dyaOrig="7968" w14:anchorId="624A218D">
          <v:shape id="_x0000_i1139" type="#_x0000_t75" style="width:482.7pt;height:387.65pt" o:ole="">
            <v:imagedata r:id="rId241" o:title=""/>
          </v:shape>
          <o:OLEObject Type="Embed" ProgID="Visio.Drawing.15" ShapeID="_x0000_i1139" DrawAspect="Content" ObjectID="_1798055909" r:id="rId242"/>
        </w:object>
      </w:r>
    </w:p>
    <w:p w14:paraId="276D77CE" w14:textId="77777777" w:rsidR="00086A9D" w:rsidRPr="008F117B" w:rsidRDefault="00086A9D" w:rsidP="00086A9D">
      <w:pPr>
        <w:pStyle w:val="TF"/>
      </w:pPr>
      <w:r w:rsidRPr="008F117B">
        <w:t>Figure </w:t>
      </w:r>
      <w:r>
        <w:t>7.17.7</w:t>
      </w:r>
      <w:r w:rsidRPr="00DF041A">
        <w:t>.</w:t>
      </w:r>
      <w:r>
        <w:t>2.2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single MCData system</w:t>
      </w:r>
      <w:r w:rsidRPr="00CB65E6">
        <w:t xml:space="preserve"> </w:t>
      </w:r>
    </w:p>
    <w:p w14:paraId="2D99D495" w14:textId="77777777" w:rsidR="00086A9D" w:rsidRPr="008F117B" w:rsidRDefault="00086A9D" w:rsidP="00086A9D">
      <w:pPr>
        <w:pStyle w:val="B1"/>
      </w:pPr>
      <w:r w:rsidRPr="008F117B">
        <w:t>1.</w:t>
      </w:r>
      <w:r w:rsidRPr="008F117B">
        <w:tab/>
      </w:r>
      <w:r>
        <w:t xml:space="preserve">The user at MCData client 1 wants to initiate ad hoc standalone </w:t>
      </w:r>
      <w:r w:rsidRPr="009E7577">
        <w:rPr>
          <w:lang w:eastAsia="zh-CN"/>
        </w:rPr>
        <w:t>file distribution</w:t>
      </w:r>
      <w:r>
        <w:t xml:space="preserve"> to </w:t>
      </w:r>
      <w:r>
        <w:rPr>
          <w:noProof/>
        </w:rPr>
        <w:t>ad hoc group</w:t>
      </w:r>
      <w:r>
        <w:rPr>
          <w:lang w:eastAsia="zh-CN"/>
        </w:rPr>
        <w:t xml:space="preserve"> members </w:t>
      </w:r>
      <w:r>
        <w:t>from primary MCData system.</w:t>
      </w:r>
    </w:p>
    <w:p w14:paraId="017D1B32" w14:textId="77777777" w:rsidR="00086A9D" w:rsidRDefault="00086A9D" w:rsidP="00086A9D">
      <w:pPr>
        <w:pStyle w:val="B1"/>
      </w:pPr>
      <w:r>
        <w:t>2</w:t>
      </w:r>
      <w:r w:rsidRPr="008F117B">
        <w:t>.</w:t>
      </w:r>
      <w:r>
        <w:tab/>
      </w:r>
      <w:r w:rsidRPr="00092ACA">
        <w:t xml:space="preserve">The </w:t>
      </w:r>
      <w:r>
        <w:t xml:space="preserve">MCData client 1 sends an Ad hoc group standalone FD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w:t>
      </w:r>
      <w:r w:rsidRPr="00092ACA">
        <w:t xml:space="preserve">The request contains </w:t>
      </w:r>
      <w:r>
        <w:t xml:space="preserve">content </w:t>
      </w:r>
      <w:r w:rsidRPr="00092ACA">
        <w:t>payload in the form of file URL and may contain the file metadata information.</w:t>
      </w:r>
      <w:r>
        <w:t xml:space="preserve">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request contains mandatory download indication. The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8202BA">
        <w:t xml:space="preserve"> </w:t>
      </w:r>
      <w:r>
        <w:t>If the MCData user at MCData client 1 has requested to deposit the file content into his/her MCData message store account, then the request contains deposit file indication set.</w:t>
      </w:r>
    </w:p>
    <w:p w14:paraId="3788F015" w14:textId="77777777" w:rsidR="00086A9D" w:rsidRPr="003D6C02" w:rsidRDefault="00086A9D" w:rsidP="00086A9D">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w:t>
      </w:r>
      <w:r w:rsidRPr="009E7577">
        <w:rPr>
          <w:lang w:eastAsia="zh-CN"/>
        </w:rPr>
        <w:t>file distribution</w:t>
      </w:r>
      <w:r w:rsidRPr="003D6C02">
        <w:t xml:space="preserve"> or the MCData emergency state is already set for the MCData </w:t>
      </w:r>
      <w:r>
        <w:t>client 1</w:t>
      </w:r>
      <w:r w:rsidRPr="003D6C02">
        <w:t xml:space="preserve"> (due to a previously triggered MCData emergency alert):</w:t>
      </w:r>
    </w:p>
    <w:p w14:paraId="1B6F21D6" w14:textId="77777777" w:rsidR="00086A9D" w:rsidRDefault="00086A9D" w:rsidP="00086A9D">
      <w:pPr>
        <w:pStyle w:val="B3"/>
      </w:pPr>
      <w:r>
        <w:t>i)</w:t>
      </w:r>
      <w:r>
        <w:tab/>
        <w:t>the Ad hoc group standalone FD request shall contain an emergency indicator;</w:t>
      </w:r>
    </w:p>
    <w:p w14:paraId="1171C345" w14:textId="77777777" w:rsidR="00086A9D" w:rsidRDefault="00086A9D" w:rsidP="00086A9D">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545CEE34" w14:textId="77777777" w:rsidR="00086A9D" w:rsidRDefault="00086A9D" w:rsidP="00086A9D">
      <w:pPr>
        <w:pStyle w:val="B3"/>
      </w:pPr>
      <w:r>
        <w:lastRenderedPageBreak/>
        <w:t>iii)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emergency state until </w:t>
      </w:r>
      <w:r w:rsidRPr="009E7577">
        <w:rPr>
          <w:lang w:eastAsia="zh-CN"/>
        </w:rPr>
        <w:t>file distribution</w:t>
      </w:r>
      <w:r>
        <w:t xml:space="preserve"> is completed</w:t>
      </w:r>
      <w:r w:rsidRPr="00DA06FE">
        <w:t xml:space="preserve"> </w:t>
      </w:r>
      <w:r>
        <w:t>and the time to live value of ad hoc group expires.</w:t>
      </w:r>
    </w:p>
    <w:p w14:paraId="0C2B2D51" w14:textId="77777777" w:rsidR="00086A9D" w:rsidRDefault="00086A9D" w:rsidP="00086A9D">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rsidRPr="009E7577">
        <w:rPr>
          <w:lang w:eastAsia="zh-CN"/>
        </w:rPr>
        <w:t>file distribution</w:t>
      </w:r>
      <w:r>
        <w:t>:</w:t>
      </w:r>
    </w:p>
    <w:p w14:paraId="6F762988" w14:textId="77777777" w:rsidR="00086A9D" w:rsidRDefault="00086A9D" w:rsidP="00086A9D">
      <w:pPr>
        <w:pStyle w:val="B3"/>
      </w:pPr>
      <w:r>
        <w:t>i)</w:t>
      </w:r>
      <w:r>
        <w:tab/>
        <w:t xml:space="preserve">the Ad hoc group standalone FD request shall contain imminent peril indicator; and </w:t>
      </w:r>
    </w:p>
    <w:p w14:paraId="23242D96" w14:textId="77777777" w:rsidR="00086A9D" w:rsidRDefault="00086A9D" w:rsidP="00086A9D">
      <w:pPr>
        <w:pStyle w:val="B3"/>
      </w:pPr>
      <w:r>
        <w:t>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imminent peril state until </w:t>
      </w:r>
      <w:r w:rsidRPr="009E7577">
        <w:rPr>
          <w:lang w:eastAsia="zh-CN"/>
        </w:rPr>
        <w:t>file distribution</w:t>
      </w:r>
      <w:r>
        <w:t xml:space="preserve"> is completed</w:t>
      </w:r>
      <w:r w:rsidRPr="004C1B41">
        <w:t xml:space="preserve"> </w:t>
      </w:r>
      <w:r>
        <w:t>and the time to live value of ad hoc group expires.</w:t>
      </w:r>
    </w:p>
    <w:p w14:paraId="3DF58B9D" w14:textId="77777777" w:rsidR="00086A9D" w:rsidRDefault="00086A9D" w:rsidP="00086A9D">
      <w:pPr>
        <w:pStyle w:val="B1"/>
        <w:rPr>
          <w:lang w:eastAsia="zh-CN"/>
        </w:rPr>
      </w:pPr>
      <w:r>
        <w:t>3.</w:t>
      </w:r>
      <w:r>
        <w:tab/>
      </w:r>
      <w:r w:rsidRPr="002D06E4">
        <w:t xml:space="preserve">If the ad hoc group communication is supported, the </w:t>
      </w:r>
      <w:r>
        <w:t xml:space="preserve">MCData server checks whether the MCData user at MCData client 1 is authorized to send Ad hoc group standalone FD request.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0FF9E1C0" w14:textId="77777777" w:rsidR="00086A9D" w:rsidRPr="00EA24B1" w:rsidRDefault="00086A9D" w:rsidP="00086A9D">
      <w:pPr>
        <w:pStyle w:val="B1"/>
        <w:rPr>
          <w:lang w:eastAsia="zh-CN"/>
        </w:rPr>
      </w:pPr>
      <w:r>
        <w:t>4.</w:t>
      </w:r>
      <w:r>
        <w:tab/>
        <w:t xml:space="preserve">The MCData server sends the </w:t>
      </w:r>
      <w:r w:rsidRPr="003F2667">
        <w:t xml:space="preserve">Ad hoc group standalone </w:t>
      </w:r>
      <w:r>
        <w:t>FD</w:t>
      </w:r>
      <w:r w:rsidRPr="003F2667">
        <w:t xml:space="preserve"> request</w:t>
      </w:r>
      <w:r>
        <w:t xml:space="preserve"> return to the MCData user at MCData client 1 containing the result of whether the </w:t>
      </w:r>
      <w:r w:rsidRPr="003F2667">
        <w:t xml:space="preserve">Ad hoc group standalone </w:t>
      </w:r>
      <w:r>
        <w:t>FD</w:t>
      </w:r>
      <w:r w:rsidRPr="003F2667">
        <w:t xml:space="preserve"> request</w:t>
      </w:r>
      <w:r>
        <w:t xml:space="preserve"> is authorized or not. If the </w:t>
      </w:r>
      <w:r w:rsidRPr="003F2667">
        <w:t xml:space="preserve">Ad hoc group standalone </w:t>
      </w:r>
      <w:r>
        <w:t>FD</w:t>
      </w:r>
      <w:r w:rsidRPr="003F2667">
        <w:t xml:space="preserve"> request</w:t>
      </w:r>
      <w:r>
        <w:t xml:space="preserve"> is not authorized, the MCData server and the MCData client 1 shall not proceed with the rest of the steps.</w:t>
      </w:r>
    </w:p>
    <w:p w14:paraId="005642D1" w14:textId="77777777" w:rsidR="00086A9D" w:rsidRDefault="00086A9D" w:rsidP="00086A9D">
      <w:pPr>
        <w:pStyle w:val="B1"/>
      </w:pPr>
      <w:r>
        <w:t>5.</w:t>
      </w:r>
      <w:r>
        <w:tab/>
      </w:r>
      <w:r w:rsidRPr="003F2667">
        <w:t>The MCData server considers the</w:t>
      </w:r>
      <w:r>
        <w:t xml:space="preserve"> ad hoc group</w:t>
      </w:r>
      <w:r w:rsidRPr="003F2667">
        <w:t xml:space="preserve"> </w:t>
      </w:r>
      <w:r>
        <w:t xml:space="preserve">members as </w:t>
      </w:r>
      <w:r w:rsidRPr="003F2667">
        <w:t>implicitly affiliated to the ad</w:t>
      </w:r>
      <w:r>
        <w:t> </w:t>
      </w:r>
      <w:r w:rsidRPr="003F2667">
        <w:t>hoc group</w:t>
      </w:r>
      <w:r>
        <w:t>.</w:t>
      </w:r>
    </w:p>
    <w:p w14:paraId="084E0B05" w14:textId="77777777" w:rsidR="00086A9D" w:rsidRPr="003F2667" w:rsidRDefault="00086A9D" w:rsidP="00086A9D">
      <w:pPr>
        <w:pStyle w:val="B2"/>
      </w:pPr>
      <w:r w:rsidRPr="003F2667">
        <w:t>i)</w:t>
      </w:r>
      <w:r w:rsidRPr="003F2667">
        <w:tab/>
        <w:t xml:space="preserve">If an emergency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emergency state, the ad hoc group is considered to be in the in-progress emergency state until </w:t>
      </w:r>
      <w:r w:rsidRPr="009E7577">
        <w:rPr>
          <w:lang w:eastAsia="zh-CN"/>
        </w:rPr>
        <w:t>file distribution</w:t>
      </w:r>
      <w:r w:rsidRPr="003F2667">
        <w:t xml:space="preserve"> is completed</w:t>
      </w:r>
      <w:r w:rsidRPr="003D3E96">
        <w:t xml:space="preserve"> </w:t>
      </w:r>
      <w:r>
        <w:t>and the time to live value of ad hoc group expires</w:t>
      </w:r>
      <w:r w:rsidRPr="003F2667">
        <w:t xml:space="preserve">; </w:t>
      </w:r>
      <w:r>
        <w:t>and</w:t>
      </w:r>
    </w:p>
    <w:p w14:paraId="3509700C" w14:textId="77777777" w:rsidR="00086A9D" w:rsidRPr="003F2667" w:rsidRDefault="00086A9D" w:rsidP="00086A9D">
      <w:pPr>
        <w:pStyle w:val="B2"/>
      </w:pPr>
      <w:r w:rsidRPr="003F2667">
        <w:t>ii)</w:t>
      </w:r>
      <w:r w:rsidRPr="003F2667">
        <w:tab/>
        <w:t xml:space="preserve">If an imminent peril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imminent peril state, the ad hoc group is considered to be in the in-progress imminent peril state until </w:t>
      </w:r>
      <w:r w:rsidRPr="009E7577">
        <w:rPr>
          <w:lang w:eastAsia="zh-CN"/>
        </w:rPr>
        <w:t>file distribution</w:t>
      </w:r>
      <w:r w:rsidRPr="003F2667">
        <w:t xml:space="preserve"> is completed</w:t>
      </w:r>
      <w:r w:rsidRPr="003D3E96">
        <w:t xml:space="preserve"> </w:t>
      </w:r>
      <w:r>
        <w:t>and the time to live value of ad hoc group expires.</w:t>
      </w:r>
    </w:p>
    <w:p w14:paraId="461C4B2D" w14:textId="77777777" w:rsidR="00086A9D" w:rsidRDefault="00086A9D" w:rsidP="00086A9D">
      <w:pPr>
        <w:pStyle w:val="B1"/>
      </w:pPr>
      <w:r>
        <w:t>6.</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request, the MCData server shall follow the procedure as defined in the subclause 7.13.3.8 with the retrieve file indication element set to true while depositing this MCData communication to the MCData message store account of the user at MCData client 1.</w:t>
      </w:r>
    </w:p>
    <w:p w14:paraId="467CCB3C" w14:textId="77777777" w:rsidR="00086A9D" w:rsidRPr="00666098" w:rsidRDefault="00086A9D" w:rsidP="00086A9D">
      <w:pPr>
        <w:pStyle w:val="NO"/>
      </w:pPr>
      <w:r w:rsidRPr="000C3FCA">
        <w:t>NOTE:</w:t>
      </w:r>
      <w:r w:rsidRPr="000C3FCA">
        <w:tab/>
      </w:r>
      <w:r>
        <w:t>If the group communication is end-to-end encrypted the MCData server cannot check if the file is available on the MCData content server.</w:t>
      </w:r>
    </w:p>
    <w:p w14:paraId="3C8DA2B3" w14:textId="77777777" w:rsidR="00086A9D" w:rsidRDefault="00086A9D" w:rsidP="00086A9D">
      <w:pPr>
        <w:pStyle w:val="B1"/>
        <w:rPr>
          <w:rFonts w:cs="Arial"/>
          <w:kern w:val="2"/>
          <w:szCs w:val="18"/>
        </w:rPr>
      </w:pPr>
      <w:r>
        <w:t>7.</w:t>
      </w:r>
      <w:r>
        <w:tab/>
        <w:t xml:space="preserve">The MCData server initiates the </w:t>
      </w:r>
      <w:r w:rsidRPr="003F2667">
        <w:t xml:space="preserve">Ad hoc group standalone </w:t>
      </w:r>
      <w:r>
        <w:t>FD</w:t>
      </w:r>
      <w:r w:rsidRPr="003F2667">
        <w:t xml:space="preserve"> request</w:t>
      </w:r>
      <w:r>
        <w:t xml:space="preserve"> towards each of the target MCData users</w:t>
      </w:r>
      <w:r w:rsidRPr="00356591">
        <w:t xml:space="preserve">. While sending the </w:t>
      </w:r>
      <w:r w:rsidRPr="003F2667">
        <w:t xml:space="preserve">Ad hoc group standalone </w:t>
      </w:r>
      <w:r>
        <w:t>FD</w:t>
      </w:r>
      <w:r w:rsidRPr="003F2667">
        <w:t xml:space="preserve">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20A78811" w14:textId="77777777" w:rsidR="00086A9D" w:rsidRDefault="00086A9D" w:rsidP="00086A9D">
      <w:pPr>
        <w:pStyle w:val="B1"/>
      </w:pPr>
      <w:r>
        <w:t>8</w:t>
      </w:r>
      <w:r w:rsidRPr="001C0298">
        <w:t>.</w:t>
      </w:r>
      <w:r w:rsidRPr="001C0298">
        <w:tab/>
      </w:r>
      <w:r w:rsidRPr="00092ACA">
        <w:t>The receiving MCData client</w:t>
      </w:r>
      <w:r>
        <w:t>s</w:t>
      </w:r>
      <w:r w:rsidRPr="00092ACA">
        <w:t xml:space="preserve"> 2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561BC240" w14:textId="77777777" w:rsidR="00086A9D" w:rsidRDefault="00086A9D" w:rsidP="00086A9D">
      <w:pPr>
        <w:pStyle w:val="B1"/>
      </w:pPr>
      <w:r>
        <w:t>9.</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w:t>
      </w:r>
      <w:r w:rsidRPr="003F2667">
        <w:t xml:space="preserve">Ad hoc group standalone </w:t>
      </w:r>
      <w:r>
        <w:t>FD</w:t>
      </w:r>
      <w:r w:rsidRPr="003F2667">
        <w:t xml:space="preserve"> </w:t>
      </w:r>
      <w:r>
        <w:t>response</w:t>
      </w:r>
      <w:r w:rsidRPr="00092ACA">
        <w:t xml:space="preserve"> to the MCData server. </w:t>
      </w:r>
      <w:r>
        <w:t xml:space="preserve">The MCData </w:t>
      </w:r>
      <w:r>
        <w:lastRenderedPageBreak/>
        <w:t xml:space="preserve">client 2 to n automatically sends accepted </w:t>
      </w:r>
      <w:r w:rsidRPr="003F2667">
        <w:t xml:space="preserve">Ad hoc group standalone </w:t>
      </w:r>
      <w:r>
        <w:t>FD</w:t>
      </w:r>
      <w:r w:rsidRPr="003F2667">
        <w:t xml:space="preserve"> </w:t>
      </w:r>
      <w:r>
        <w:t>response when the incoming request included mandatory download indication.</w:t>
      </w:r>
    </w:p>
    <w:p w14:paraId="01F7F56F" w14:textId="77777777" w:rsidR="00086A9D" w:rsidRDefault="00086A9D" w:rsidP="00086A9D">
      <w:pPr>
        <w:pStyle w:val="B1"/>
      </w:pPr>
      <w:r>
        <w:t>10.</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208F512F" w14:textId="77777777" w:rsidR="00086A9D" w:rsidRDefault="00086A9D" w:rsidP="00086A9D">
      <w:pPr>
        <w:pStyle w:val="B1"/>
      </w:pPr>
      <w:r>
        <w:t>11.</w:t>
      </w:r>
      <w:r>
        <w:tab/>
      </w:r>
      <w:r w:rsidRPr="00092ACA">
        <w:t>The receiving MCData client</w:t>
      </w:r>
      <w:r>
        <w:t>s</w:t>
      </w:r>
      <w:r w:rsidRPr="00092ACA">
        <w:t xml:space="preserve"> 2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352A31D9" w14:textId="77777777" w:rsidR="00086A9D" w:rsidRDefault="00086A9D" w:rsidP="00086A9D">
      <w:pPr>
        <w:pStyle w:val="B1"/>
      </w:pPr>
      <w:bookmarkStart w:id="1022" w:name="_Toc146295251"/>
      <w:r>
        <w:t>12.</w:t>
      </w:r>
      <w:r>
        <w:tab/>
        <w:t>On</w:t>
      </w:r>
      <w:r w:rsidRPr="00092ACA">
        <w:t xml:space="preserve"> receiving download </w:t>
      </w:r>
      <w:r>
        <w:t>completed</w:t>
      </w:r>
      <w:r w:rsidRPr="00092ACA">
        <w:t xml:space="preserve"> </w:t>
      </w:r>
      <w:r>
        <w:t>reports</w:t>
      </w:r>
      <w:r w:rsidRPr="00092ACA">
        <w:t xml:space="preserve"> </w:t>
      </w:r>
      <w:r>
        <w:t xml:space="preserve">from </w:t>
      </w:r>
      <w:r w:rsidRPr="00092ACA">
        <w:t>MCData client</w:t>
      </w:r>
      <w:r>
        <w:t>s </w:t>
      </w:r>
      <w:r w:rsidRPr="00092ACA">
        <w:t xml:space="preserve">2 </w:t>
      </w:r>
      <w:r>
        <w:t xml:space="preserve">to n or time to live value is expired, the MCData server </w:t>
      </w:r>
      <w:r w:rsidRPr="001A1221">
        <w:t>remove</w:t>
      </w:r>
      <w:r>
        <w:t>s the ad </w:t>
      </w:r>
      <w:r w:rsidRPr="001A1221">
        <w:t xml:space="preserve">hoc group information from the dynamic data held in the </w:t>
      </w:r>
      <w:r w:rsidRPr="00092ACA">
        <w:t xml:space="preserve">MCData </w:t>
      </w:r>
      <w:r>
        <w:t>server</w:t>
      </w:r>
      <w:r w:rsidRPr="001A1221">
        <w:t xml:space="preserve"> and the ad</w:t>
      </w:r>
      <w:r>
        <w:t> </w:t>
      </w:r>
      <w:r w:rsidRPr="001A1221">
        <w:t>hoc group ceases to exist</w:t>
      </w:r>
      <w:r>
        <w:t>.</w:t>
      </w:r>
    </w:p>
    <w:p w14:paraId="2EC71E09" w14:textId="77777777" w:rsidR="00086A9D" w:rsidRPr="002C512E" w:rsidRDefault="00086A9D" w:rsidP="00086A9D">
      <w:pPr>
        <w:pStyle w:val="Heading4"/>
        <w:rPr>
          <w:rFonts w:eastAsia="SimSun"/>
        </w:rPr>
      </w:pPr>
      <w:bookmarkStart w:id="1023" w:name="_Toc187443423"/>
      <w:r>
        <w:t>7.17.7</w:t>
      </w:r>
      <w:r w:rsidRPr="00DF041A">
        <w:t>.</w:t>
      </w:r>
      <w:r>
        <w:t>3</w:t>
      </w:r>
      <w:r w:rsidRPr="00AB5FED">
        <w:tab/>
      </w:r>
      <w:r w:rsidRPr="002731F8">
        <w:t xml:space="preserve">Ad hoc group </w:t>
      </w:r>
      <w:r>
        <w:t xml:space="preserve">standalone </w:t>
      </w:r>
      <w:r w:rsidRPr="009E7577">
        <w:rPr>
          <w:lang w:eastAsia="zh-CN"/>
        </w:rPr>
        <w:t>file distribution</w:t>
      </w:r>
      <w:r>
        <w:t xml:space="preserve"> using HTTP</w:t>
      </w:r>
      <w:r w:rsidRPr="008F117B">
        <w:t xml:space="preserve"> </w:t>
      </w:r>
      <w:r>
        <w:t>involving multiple MCData system</w:t>
      </w:r>
      <w:bookmarkEnd w:id="1022"/>
      <w:bookmarkEnd w:id="1023"/>
    </w:p>
    <w:p w14:paraId="27D80EB2" w14:textId="77777777" w:rsidR="00086A9D" w:rsidRPr="008F117B" w:rsidRDefault="00086A9D" w:rsidP="00086A9D">
      <w:pPr>
        <w:pStyle w:val="Heading5"/>
        <w:rPr>
          <w:lang w:eastAsia="zh-CN"/>
        </w:rPr>
      </w:pPr>
      <w:bookmarkStart w:id="1024" w:name="_Toc146295252"/>
      <w:bookmarkStart w:id="1025" w:name="_Toc187443424"/>
      <w:r>
        <w:t>7.17.7</w:t>
      </w:r>
      <w:r w:rsidRPr="00DF041A">
        <w:t>.</w:t>
      </w:r>
      <w:r>
        <w:t>3.1</w:t>
      </w:r>
      <w:r w:rsidRPr="008F117B">
        <w:tab/>
      </w:r>
      <w:r w:rsidRPr="008F117B">
        <w:rPr>
          <w:rFonts w:hint="eastAsia"/>
          <w:lang w:eastAsia="zh-CN"/>
        </w:rPr>
        <w:t>General</w:t>
      </w:r>
      <w:bookmarkEnd w:id="1024"/>
      <w:bookmarkEnd w:id="1025"/>
    </w:p>
    <w:p w14:paraId="26B88AD2"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997BB9">
        <w:rPr>
          <w:lang w:eastAsia="zh-CN"/>
        </w:rPr>
        <w:t xml:space="preserve"> 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w:t>
      </w:r>
      <w:r>
        <w:rPr>
          <w:lang w:eastAsia="zh-CN"/>
        </w:rPr>
        <w:t xml:space="preserve">file </w:t>
      </w:r>
      <w:r w:rsidRPr="00997BB9">
        <w:rPr>
          <w:lang w:eastAsia="zh-CN"/>
        </w:rPr>
        <w:t>data.</w:t>
      </w:r>
    </w:p>
    <w:p w14:paraId="10B2710F" w14:textId="77777777" w:rsidR="00086A9D" w:rsidRPr="00AB5FED" w:rsidRDefault="00086A9D" w:rsidP="00086A9D">
      <w:pPr>
        <w:pStyle w:val="Heading5"/>
      </w:pPr>
      <w:bookmarkStart w:id="1026" w:name="_Toc146295253"/>
      <w:bookmarkStart w:id="1027" w:name="_Toc187443425"/>
      <w:r>
        <w:t>7.17.7</w:t>
      </w:r>
      <w:r w:rsidRPr="00DF041A">
        <w:t>.</w:t>
      </w:r>
      <w:r>
        <w:t>3.2</w:t>
      </w:r>
      <w:r w:rsidRPr="00AB5FED">
        <w:tab/>
      </w:r>
      <w:r w:rsidRPr="008F117B">
        <w:rPr>
          <w:rFonts w:hint="eastAsia"/>
          <w:lang w:eastAsia="zh-CN"/>
        </w:rPr>
        <w:t>Procedure</w:t>
      </w:r>
      <w:bookmarkEnd w:id="1026"/>
      <w:bookmarkEnd w:id="1027"/>
    </w:p>
    <w:p w14:paraId="28A80CF7" w14:textId="77777777" w:rsidR="00086A9D" w:rsidRDefault="00086A9D" w:rsidP="00086A9D">
      <w:r w:rsidRPr="008F117B">
        <w:rPr>
          <w:lang w:eastAsia="zh-CN"/>
        </w:rPr>
        <w:t>The procedure in figure</w:t>
      </w:r>
      <w:r>
        <w:rPr>
          <w:rFonts w:eastAsia="SimSun" w:hint="cs"/>
          <w:lang w:eastAsia="zh-CN"/>
        </w:rPr>
        <w:t> </w:t>
      </w:r>
      <w:r>
        <w:t>7.17.7</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2062244" w14:textId="77777777" w:rsidR="00086A9D" w:rsidRPr="008F117B" w:rsidRDefault="00086A9D" w:rsidP="00086A9D">
      <w:r w:rsidRPr="008F117B">
        <w:t>Pre-conditions:</w:t>
      </w:r>
    </w:p>
    <w:p w14:paraId="505D6FEE" w14:textId="77777777" w:rsidR="00086A9D" w:rsidRPr="00755168" w:rsidRDefault="00086A9D" w:rsidP="00086A9D">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2B9BE683" w14:textId="77777777" w:rsidR="00086A9D" w:rsidRDefault="00086A9D" w:rsidP="00086A9D">
      <w:pPr>
        <w:pStyle w:val="B1"/>
      </w:pPr>
      <w:r>
        <w:t>2.</w:t>
      </w:r>
      <w:r>
        <w:tab/>
        <w:t>MCData users on MCData clients 1 to M belong to the primary MCData system and MCData users on MCData clients 1 to N belong to the partner MCData system and are already registered for receiving MCData service.</w:t>
      </w:r>
    </w:p>
    <w:p w14:paraId="16E6FC65" w14:textId="77777777" w:rsidR="00086A9D" w:rsidRPr="0045613B" w:rsidRDefault="00086A9D" w:rsidP="00086A9D">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366D6923" w14:textId="77777777" w:rsidR="00086A9D" w:rsidRPr="00356591" w:rsidRDefault="00086A9D" w:rsidP="00086A9D">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1E673145" w14:textId="77777777" w:rsidR="00086A9D" w:rsidRDefault="00086A9D" w:rsidP="00086A9D">
      <w:pPr>
        <w:pStyle w:val="B1"/>
      </w:pPr>
      <w:r>
        <w:t>5.</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77D9D777" w14:textId="77777777" w:rsidR="00086A9D" w:rsidRDefault="00086A9D" w:rsidP="00086A9D">
      <w:pPr>
        <w:pStyle w:val="B1"/>
        <w:rPr>
          <w:noProof/>
        </w:rPr>
      </w:pPr>
      <w:r>
        <w:t>6.</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7B2BE14B" w14:textId="77777777" w:rsidR="00086A9D" w:rsidRDefault="00086A9D" w:rsidP="00086A9D">
      <w:pPr>
        <w:pStyle w:val="B1"/>
      </w:pPr>
    </w:p>
    <w:p w14:paraId="5D6EFE31" w14:textId="77777777" w:rsidR="00086A9D" w:rsidRDefault="00086A9D" w:rsidP="00086A9D">
      <w:pPr>
        <w:pStyle w:val="TH"/>
      </w:pPr>
      <w:r>
        <w:object w:dxaOrig="10512" w:dyaOrig="7187" w14:anchorId="50F60326">
          <v:shape id="_x0000_i1140" type="#_x0000_t75" style="width:481.55pt;height:328.9pt" o:ole="">
            <v:imagedata r:id="rId243" o:title=""/>
          </v:shape>
          <o:OLEObject Type="Embed" ProgID="Visio.Drawing.15" ShapeID="_x0000_i1140" DrawAspect="Content" ObjectID="_1798055910" r:id="rId244"/>
        </w:object>
      </w:r>
    </w:p>
    <w:p w14:paraId="061A9910" w14:textId="77777777" w:rsidR="00086A9D" w:rsidRPr="008F117B" w:rsidRDefault="00086A9D" w:rsidP="00086A9D">
      <w:pPr>
        <w:pStyle w:val="TF"/>
      </w:pPr>
      <w:r w:rsidRPr="008F117B">
        <w:t>Figure </w:t>
      </w:r>
      <w:r>
        <w:t>7.17.7</w:t>
      </w:r>
      <w:r w:rsidRPr="00DF041A">
        <w:t>.</w:t>
      </w:r>
      <w:r>
        <w:t>3</w:t>
      </w:r>
      <w:r w:rsidRPr="006A7ED7">
        <w:t>.</w:t>
      </w:r>
      <w:r>
        <w:t>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multiple MCData system</w:t>
      </w:r>
    </w:p>
    <w:p w14:paraId="456EA692" w14:textId="77777777" w:rsidR="00086A9D" w:rsidRPr="008F117B" w:rsidRDefault="00086A9D" w:rsidP="00086A9D">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 ad hoc standalone </w:t>
      </w:r>
      <w:r w:rsidRPr="009E7577">
        <w:rPr>
          <w:lang w:eastAsia="zh-CN"/>
        </w:rPr>
        <w:t>file distribution</w:t>
      </w:r>
      <w:r>
        <w:t xml:space="preserve"> to </w:t>
      </w:r>
      <w:r>
        <w:rPr>
          <w:noProof/>
        </w:rPr>
        <w:t>ad hoc group</w:t>
      </w:r>
      <w:r>
        <w:rPr>
          <w:lang w:eastAsia="zh-CN"/>
        </w:rPr>
        <w:t xml:space="preserve"> members </w:t>
      </w:r>
      <w:r>
        <w:t>from primary and partner MCData systems.</w:t>
      </w:r>
    </w:p>
    <w:p w14:paraId="40F90BE0" w14:textId="77777777" w:rsidR="00086A9D" w:rsidRPr="003F2667" w:rsidRDefault="00086A9D" w:rsidP="00086A9D">
      <w:pPr>
        <w:pStyle w:val="B1"/>
      </w:pPr>
      <w:r>
        <w:t>2-6</w:t>
      </w:r>
      <w:r w:rsidRPr="008F117B">
        <w:t>.</w:t>
      </w:r>
      <w:r>
        <w:tab/>
        <w:t>Same steps as described in the steps 2 to 6 of subclause 7.17.7.2</w:t>
      </w:r>
      <w:r w:rsidRPr="00DF041A">
        <w:t>.</w:t>
      </w:r>
      <w:r>
        <w:t>2.</w:t>
      </w:r>
    </w:p>
    <w:p w14:paraId="2D496C3D" w14:textId="77777777" w:rsidR="00086A9D" w:rsidRDefault="00086A9D" w:rsidP="00086A9D">
      <w:pPr>
        <w:pStyle w:val="B1"/>
        <w:rPr>
          <w:rFonts w:cs="Arial"/>
          <w:kern w:val="2"/>
          <w:szCs w:val="18"/>
        </w:rPr>
      </w:pPr>
      <w:r>
        <w:t>7a-7b.</w:t>
      </w:r>
      <w:r>
        <w:tab/>
        <w:t xml:space="preserve">The MCData server of the </w:t>
      </w:r>
      <w:r w:rsidRPr="00FD08F4">
        <w:t xml:space="preserve">primary </w:t>
      </w:r>
      <w:r>
        <w:t xml:space="preserve">MCData </w:t>
      </w:r>
      <w:r w:rsidRPr="00FD08F4">
        <w:t>system</w:t>
      </w:r>
      <w:r>
        <w:t xml:space="preserve"> initiates an </w:t>
      </w:r>
      <w:r w:rsidRPr="003F2667">
        <w:t xml:space="preserve">Ad hoc group standalone </w:t>
      </w:r>
      <w:r>
        <w:t>FD</w:t>
      </w:r>
      <w:r w:rsidRPr="003F2667">
        <w:t xml:space="preserve">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 xml:space="preserve">Ad hoc group standalone </w:t>
      </w:r>
      <w:r>
        <w:t>FD</w:t>
      </w:r>
      <w:r w:rsidRPr="003F2667">
        <w:t xml:space="preserve">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74CA2E28" w14:textId="77777777" w:rsidR="00086A9D" w:rsidRDefault="00086A9D" w:rsidP="00086A9D">
      <w:pPr>
        <w:pStyle w:val="B1"/>
      </w:pPr>
      <w:r>
        <w:t>8a-8b</w:t>
      </w:r>
      <w:r w:rsidRPr="001C0298">
        <w:t>.</w:t>
      </w:r>
      <w:r w:rsidRPr="001C0298">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0B59B81C" w14:textId="77777777" w:rsidR="00086A9D" w:rsidRDefault="00086A9D" w:rsidP="00086A9D">
      <w:pPr>
        <w:pStyle w:val="B1"/>
      </w:pPr>
      <w:r>
        <w:t>9a-9b.</w:t>
      </w:r>
      <w:r>
        <w:tab/>
      </w:r>
      <w:r w:rsidRPr="00092ACA">
        <w:t xml:space="preserve">If the target MCData user </w:t>
      </w:r>
      <w:r>
        <w:t xml:space="preserve">on </w:t>
      </w:r>
      <w:r w:rsidRPr="001C0298">
        <w:t>MCData client</w:t>
      </w:r>
      <w:r>
        <w:t>s </w:t>
      </w:r>
      <w:r w:rsidRPr="001C0298">
        <w:t xml:space="preserve">2 </w:t>
      </w:r>
      <w:r>
        <w:t xml:space="preserve">to M and </w:t>
      </w:r>
      <w:r w:rsidRPr="001C0298">
        <w:t>MCData client</w:t>
      </w:r>
      <w:r>
        <w:t>s 1</w:t>
      </w:r>
      <w:r w:rsidRPr="001C0298">
        <w:t xml:space="preserve"> </w:t>
      </w:r>
      <w:r>
        <w:t>to N</w:t>
      </w:r>
      <w:r w:rsidRPr="00092ACA">
        <w:t xml:space="preserve"> provides a response (accept or reject) to the notification, then </w:t>
      </w:r>
      <w:r>
        <w:t xml:space="preserve">respective </w:t>
      </w:r>
      <w:r w:rsidRPr="00092ACA">
        <w:t>MCData client</w:t>
      </w:r>
      <w:r>
        <w:t>s</w:t>
      </w:r>
      <w:r w:rsidRPr="00092ACA">
        <w:t xml:space="preserve"> send the </w:t>
      </w:r>
      <w:r w:rsidRPr="003F2667">
        <w:t xml:space="preserve">Ad hoc group standalone </w:t>
      </w:r>
      <w:r>
        <w:t>FD</w:t>
      </w:r>
      <w:r w:rsidRPr="003F2667">
        <w:t xml:space="preserve"> </w:t>
      </w:r>
      <w:r>
        <w:t>response</w:t>
      </w:r>
      <w:r w:rsidRPr="00092ACA">
        <w:t xml:space="preserve"> to the MCData server. </w:t>
      </w:r>
      <w:r>
        <w:t xml:space="preserve">The </w:t>
      </w:r>
      <w:r w:rsidRPr="001C0298">
        <w:t>MCData client</w:t>
      </w:r>
      <w:r>
        <w:t>s </w:t>
      </w:r>
      <w:r w:rsidRPr="001C0298">
        <w:t xml:space="preserve">2 </w:t>
      </w:r>
      <w:r>
        <w:t xml:space="preserve">to M and </w:t>
      </w:r>
      <w:r w:rsidRPr="001C0298">
        <w:t>MCData client</w:t>
      </w:r>
      <w:r>
        <w:t>s 1</w:t>
      </w:r>
      <w:r w:rsidRPr="001C0298">
        <w:t xml:space="preserve"> </w:t>
      </w:r>
      <w:r>
        <w:t xml:space="preserve">to N automatically sends accepted </w:t>
      </w:r>
      <w:r w:rsidRPr="003F2667">
        <w:t xml:space="preserve">Ad hoc group standalone </w:t>
      </w:r>
      <w:r>
        <w:t>FD</w:t>
      </w:r>
      <w:r w:rsidRPr="003F2667">
        <w:t xml:space="preserve"> </w:t>
      </w:r>
      <w:r>
        <w:t>response when the incoming request included mandatory download indication.</w:t>
      </w:r>
    </w:p>
    <w:p w14:paraId="0BF8BC27" w14:textId="77777777" w:rsidR="00086A9D" w:rsidRDefault="00086A9D" w:rsidP="00086A9D">
      <w:pPr>
        <w:pStyle w:val="B1"/>
      </w:pPr>
      <w:r>
        <w:t>10a-10b.</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6056DD90" w14:textId="77777777" w:rsidR="00086A9D" w:rsidRDefault="00086A9D" w:rsidP="00086A9D">
      <w:pPr>
        <w:pStyle w:val="B1"/>
      </w:pPr>
      <w:r>
        <w:t>11a-11d.</w:t>
      </w:r>
      <w:r>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1291CEF5" w14:textId="77777777" w:rsidR="003A2A97" w:rsidRDefault="003A2A97" w:rsidP="00463A12"/>
    <w:p w14:paraId="199BCFDF" w14:textId="77777777" w:rsidR="00C336BB" w:rsidRDefault="00C336BB" w:rsidP="00C336BB">
      <w:pPr>
        <w:pStyle w:val="Heading8"/>
      </w:pPr>
      <w:bookmarkStart w:id="1028" w:name="_Toc424654563"/>
      <w:bookmarkStart w:id="1029" w:name="_Toc428365166"/>
      <w:bookmarkStart w:id="1030" w:name="_Toc433209868"/>
      <w:bookmarkStart w:id="1031" w:name="_Toc445195446"/>
      <w:bookmarkStart w:id="1032" w:name="_Toc445214870"/>
      <w:bookmarkStart w:id="1033" w:name="_Toc445869969"/>
      <w:bookmarkStart w:id="1034" w:name="_Toc446352644"/>
      <w:bookmarkStart w:id="1035" w:name="_Toc446370076"/>
      <w:bookmarkStart w:id="1036" w:name="_Toc446371807"/>
      <w:bookmarkStart w:id="1037" w:name="_Toc448489313"/>
      <w:bookmarkEnd w:id="362"/>
      <w:bookmarkEnd w:id="363"/>
      <w:bookmarkEnd w:id="364"/>
      <w:bookmarkEnd w:id="365"/>
      <w:bookmarkEnd w:id="373"/>
      <w:bookmarkEnd w:id="374"/>
      <w:bookmarkEnd w:id="380"/>
      <w:bookmarkEnd w:id="417"/>
      <w:bookmarkEnd w:id="418"/>
      <w:bookmarkEnd w:id="419"/>
      <w:bookmarkEnd w:id="420"/>
      <w:bookmarkEnd w:id="421"/>
      <w:bookmarkEnd w:id="422"/>
      <w:bookmarkEnd w:id="423"/>
      <w:r>
        <w:br w:type="page"/>
      </w:r>
      <w:bookmarkStart w:id="1038" w:name="_Toc391018752"/>
      <w:bookmarkStart w:id="1039" w:name="_Toc424654561"/>
      <w:bookmarkStart w:id="1040" w:name="_Toc428365159"/>
      <w:bookmarkStart w:id="1041" w:name="_Toc433209858"/>
      <w:bookmarkStart w:id="1042" w:name="_Toc454349383"/>
      <w:bookmarkStart w:id="1043" w:name="_Toc417481660"/>
      <w:bookmarkStart w:id="1044" w:name="_Toc417482065"/>
      <w:bookmarkStart w:id="1045" w:name="_Toc417482418"/>
      <w:bookmarkStart w:id="1046" w:name="_Toc417556381"/>
      <w:bookmarkStart w:id="1047" w:name="_Toc421107101"/>
      <w:bookmarkStart w:id="1048" w:name="_Toc458172707"/>
      <w:bookmarkStart w:id="1049" w:name="_Toc458174198"/>
      <w:bookmarkStart w:id="1050" w:name="_Toc187443426"/>
      <w:r>
        <w:lastRenderedPageBreak/>
        <w:t>Annex A (normative):</w:t>
      </w:r>
      <w:r>
        <w:br/>
        <w:t>MCData related configuration data</w:t>
      </w:r>
      <w:bookmarkEnd w:id="1050"/>
    </w:p>
    <w:p w14:paraId="09826A11" w14:textId="77777777" w:rsidR="00C336BB" w:rsidRDefault="00C336BB" w:rsidP="00C336BB">
      <w:pPr>
        <w:pStyle w:val="Heading1"/>
      </w:pPr>
      <w:bookmarkStart w:id="1051" w:name="_Toc187443427"/>
      <w:r>
        <w:t>A.1</w:t>
      </w:r>
      <w:r>
        <w:tab/>
        <w:t>General</w:t>
      </w:r>
      <w:bookmarkEnd w:id="1051"/>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52" w:name="_Toc187443428"/>
      <w:r>
        <w:t>A.2</w:t>
      </w:r>
      <w:r>
        <w:tab/>
        <w:t>MCData UE configuration data</w:t>
      </w:r>
      <w:bookmarkEnd w:id="1052"/>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53" w:name="_Toc187443429"/>
      <w:r>
        <w:t>A.3</w:t>
      </w:r>
      <w:r>
        <w:tab/>
        <w:t>MCData user profile configuration data</w:t>
      </w:r>
      <w:bookmarkEnd w:id="1053"/>
    </w:p>
    <w:p w14:paraId="4A865E6B" w14:textId="1E55F07D"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r w:rsidR="00492F13" w:rsidRPr="00492F13">
        <w:t xml:space="preserve"> The recording server obtains the MCData user profile configuration data from the configuration management server (REC-5 in TS 23.280 [16]).</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105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2"/>
        <w:gridCol w:w="2268"/>
        <w:gridCol w:w="992"/>
        <w:gridCol w:w="1134"/>
        <w:gridCol w:w="992"/>
        <w:gridCol w:w="1276"/>
        <w:gridCol w:w="992"/>
        <w:gridCol w:w="993"/>
      </w:tblGrid>
      <w:tr w:rsidR="00E37183" w14:paraId="1988EA25"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D30799D" w14:textId="77777777" w:rsidR="00492F13" w:rsidRPr="00BC683C" w:rsidRDefault="00492F13" w:rsidP="00DA72C9">
            <w:pPr>
              <w:pStyle w:val="TAH"/>
              <w:rPr>
                <w:sz w:val="16"/>
                <w:szCs w:val="16"/>
              </w:rPr>
            </w:pPr>
            <w:r w:rsidRPr="00BC683C">
              <w:rPr>
                <w:sz w:val="16"/>
                <w:szCs w:val="16"/>
              </w:rPr>
              <w:lastRenderedPageBreak/>
              <w:t>Reference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492F13" w:rsidRPr="00BC683C" w:rsidRDefault="00492F13" w:rsidP="00DA72C9">
            <w:pPr>
              <w:pStyle w:val="TAH"/>
              <w:rPr>
                <w:sz w:val="16"/>
                <w:szCs w:val="16"/>
              </w:rPr>
            </w:pPr>
            <w:r w:rsidRPr="00BC683C">
              <w:rPr>
                <w:sz w:val="16"/>
                <w:szCs w:val="16"/>
              </w:rPr>
              <w:t>Parameter description</w:t>
            </w:r>
          </w:p>
        </w:tc>
        <w:tc>
          <w:tcPr>
            <w:tcW w:w="992" w:type="dxa"/>
            <w:tcBorders>
              <w:top w:val="single" w:sz="4" w:space="0" w:color="auto"/>
              <w:left w:val="single" w:sz="4" w:space="0" w:color="auto"/>
              <w:bottom w:val="single" w:sz="4" w:space="0" w:color="auto"/>
              <w:right w:val="single" w:sz="4" w:space="0" w:color="auto"/>
            </w:tcBorders>
          </w:tcPr>
          <w:p w14:paraId="2F2D9D75" w14:textId="77777777" w:rsidR="00492F13" w:rsidRPr="00BC683C" w:rsidRDefault="00492F13" w:rsidP="00DA72C9">
            <w:pPr>
              <w:pStyle w:val="TAH"/>
              <w:rPr>
                <w:sz w:val="16"/>
                <w:szCs w:val="16"/>
              </w:rPr>
            </w:pPr>
            <w:r w:rsidRPr="00BC683C">
              <w:rPr>
                <w:sz w:val="16"/>
                <w:szCs w:val="16"/>
              </w:rPr>
              <w:t>MCData UE</w:t>
            </w:r>
          </w:p>
        </w:tc>
        <w:tc>
          <w:tcPr>
            <w:tcW w:w="1134" w:type="dxa"/>
            <w:tcBorders>
              <w:top w:val="single" w:sz="4" w:space="0" w:color="auto"/>
              <w:left w:val="single" w:sz="4" w:space="0" w:color="auto"/>
              <w:bottom w:val="single" w:sz="4" w:space="0" w:color="auto"/>
              <w:right w:val="single" w:sz="4" w:space="0" w:color="auto"/>
            </w:tcBorders>
          </w:tcPr>
          <w:p w14:paraId="0445A622" w14:textId="77777777" w:rsidR="00492F13" w:rsidRPr="00E37183" w:rsidRDefault="00492F13" w:rsidP="00492F13">
            <w:pPr>
              <w:pStyle w:val="TAH"/>
              <w:rPr>
                <w:sz w:val="16"/>
                <w:szCs w:val="16"/>
              </w:rPr>
            </w:pPr>
            <w:r w:rsidRPr="00E37183">
              <w:rPr>
                <w:sz w:val="16"/>
                <w:szCs w:val="16"/>
              </w:rPr>
              <w:t>Rec. admin UE</w:t>
            </w:r>
          </w:p>
          <w:p w14:paraId="7F032836" w14:textId="77777777" w:rsidR="00492F13" w:rsidRPr="00E37183" w:rsidRDefault="00492F13" w:rsidP="00492F13">
            <w:pPr>
              <w:pStyle w:val="TAH"/>
              <w:rPr>
                <w:sz w:val="16"/>
                <w:szCs w:val="16"/>
              </w:rPr>
            </w:pPr>
            <w:r w:rsidRPr="00E37183">
              <w:rPr>
                <w:sz w:val="16"/>
                <w:szCs w:val="16"/>
              </w:rPr>
              <w:t>&amp;</w:t>
            </w:r>
          </w:p>
          <w:p w14:paraId="372A92DC" w14:textId="77777777" w:rsidR="00492F13" w:rsidRPr="00E37183" w:rsidRDefault="00492F13" w:rsidP="00492F13">
            <w:pPr>
              <w:pStyle w:val="TAH"/>
              <w:rPr>
                <w:sz w:val="16"/>
                <w:szCs w:val="16"/>
              </w:rPr>
            </w:pPr>
            <w:r w:rsidRPr="00E37183">
              <w:rPr>
                <w:sz w:val="16"/>
                <w:szCs w:val="16"/>
              </w:rPr>
              <w:t xml:space="preserve">Replay UE </w:t>
            </w:r>
          </w:p>
          <w:p w14:paraId="4EB34C39" w14:textId="0F60A3D6" w:rsidR="00492F13" w:rsidRPr="00BC683C" w:rsidRDefault="00492F13" w:rsidP="00492F13">
            <w:pPr>
              <w:pStyle w:val="TAH"/>
              <w:rPr>
                <w:sz w:val="16"/>
                <w:szCs w:val="16"/>
              </w:rPr>
            </w:pPr>
            <w:r w:rsidRPr="00E37183">
              <w:rPr>
                <w:sz w:val="16"/>
                <w:szCs w:val="16"/>
              </w:rPr>
              <w:t>(NOTE </w:t>
            </w:r>
            <w:r w:rsidR="00366C36">
              <w:rPr>
                <w:sz w:val="16"/>
                <w:szCs w:val="16"/>
              </w:rPr>
              <w:t>8</w:t>
            </w:r>
            <w:r w:rsidRPr="00E37183">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03FE5BC3" w14:textId="020D2E3B" w:rsidR="00492F13" w:rsidRPr="00BC683C" w:rsidRDefault="00492F13"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5012FB8A" w14:textId="77777777" w:rsidR="00492F13" w:rsidRPr="00BC683C" w:rsidRDefault="00492F13" w:rsidP="00DA72C9">
            <w:pPr>
              <w:pStyle w:val="TAH"/>
              <w:rPr>
                <w:sz w:val="16"/>
                <w:szCs w:val="16"/>
              </w:rPr>
            </w:pPr>
            <w:r w:rsidRPr="00BC683C">
              <w:rPr>
                <w:rFonts w:hint="eastAsia"/>
                <w:sz w:val="16"/>
                <w:szCs w:val="16"/>
              </w:rPr>
              <w:t>C</w:t>
            </w:r>
            <w:r w:rsidRPr="00BC683C">
              <w:rPr>
                <w:sz w:val="16"/>
                <w:szCs w:val="16"/>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54A8035C" w14:textId="52061D22" w:rsidR="00492F13" w:rsidRPr="00BC683C" w:rsidRDefault="00492F13" w:rsidP="00DA72C9">
            <w:pPr>
              <w:pStyle w:val="TAH"/>
              <w:rPr>
                <w:sz w:val="16"/>
                <w:szCs w:val="16"/>
              </w:rPr>
            </w:pPr>
            <w:r w:rsidRPr="00E37183">
              <w:rPr>
                <w:sz w:val="16"/>
                <w:szCs w:val="16"/>
              </w:rPr>
              <w:t>Rec. server</w:t>
            </w:r>
          </w:p>
        </w:tc>
        <w:tc>
          <w:tcPr>
            <w:tcW w:w="993" w:type="dxa"/>
            <w:tcBorders>
              <w:top w:val="single" w:sz="4" w:space="0" w:color="auto"/>
              <w:left w:val="single" w:sz="4" w:space="0" w:color="auto"/>
              <w:bottom w:val="single" w:sz="4" w:space="0" w:color="auto"/>
              <w:right w:val="single" w:sz="4" w:space="0" w:color="auto"/>
            </w:tcBorders>
          </w:tcPr>
          <w:p w14:paraId="0348C3B7" w14:textId="4A5C5EA7" w:rsidR="00492F13" w:rsidRPr="00BC683C" w:rsidRDefault="00492F13" w:rsidP="00DA72C9">
            <w:pPr>
              <w:pStyle w:val="TAH"/>
              <w:rPr>
                <w:sz w:val="16"/>
                <w:szCs w:val="16"/>
              </w:rPr>
            </w:pPr>
            <w:r w:rsidRPr="00BC683C">
              <w:rPr>
                <w:sz w:val="16"/>
                <w:szCs w:val="16"/>
              </w:rPr>
              <w:t>MCData user database</w:t>
            </w:r>
          </w:p>
        </w:tc>
      </w:tr>
      <w:tr w:rsidR="00E37183" w14:paraId="1D0BC4EF"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48B5CCB" w14:textId="77777777" w:rsidR="00492F13" w:rsidRPr="00BC683C" w:rsidRDefault="00492F13"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8.1.2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492F13" w:rsidRPr="00BC683C" w:rsidRDefault="00492F13" w:rsidP="00DA72C9">
            <w:pPr>
              <w:pStyle w:val="TAL"/>
              <w:rPr>
                <w:sz w:val="16"/>
                <w:szCs w:val="16"/>
              </w:rPr>
            </w:pPr>
            <w:r w:rsidRPr="00BC683C">
              <w:rPr>
                <w:sz w:val="16"/>
                <w:szCs w:val="16"/>
              </w:rPr>
              <w:t>MCData identity (MCData ID)</w:t>
            </w:r>
          </w:p>
        </w:tc>
        <w:tc>
          <w:tcPr>
            <w:tcW w:w="992" w:type="dxa"/>
            <w:tcBorders>
              <w:top w:val="single" w:sz="4" w:space="0" w:color="auto"/>
              <w:left w:val="single" w:sz="4" w:space="0" w:color="auto"/>
              <w:bottom w:val="single" w:sz="4" w:space="0" w:color="auto"/>
              <w:right w:val="single" w:sz="4" w:space="0" w:color="auto"/>
            </w:tcBorders>
          </w:tcPr>
          <w:p w14:paraId="2E315C03"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7DDE154E" w14:textId="293B834C"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6A3A00E" w14:textId="4F8008CA"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E3FFF12"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800438A" w14:textId="5D3AFD57" w:rsidR="00492F13" w:rsidRPr="00BC683C" w:rsidRDefault="00492F13"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829220B" w14:textId="4C95C054" w:rsidR="00492F13" w:rsidRPr="00BC683C" w:rsidRDefault="00492F13" w:rsidP="00DA72C9">
            <w:pPr>
              <w:pStyle w:val="TAC"/>
              <w:rPr>
                <w:sz w:val="16"/>
                <w:szCs w:val="16"/>
              </w:rPr>
            </w:pPr>
            <w:r w:rsidRPr="00BC683C">
              <w:rPr>
                <w:rFonts w:hint="eastAsia"/>
                <w:sz w:val="16"/>
                <w:szCs w:val="16"/>
              </w:rPr>
              <w:t>Y</w:t>
            </w:r>
          </w:p>
        </w:tc>
      </w:tr>
      <w:tr w:rsidR="00E37183" w14:paraId="470CA090"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78EBC7E" w14:textId="77777777" w:rsidR="00492F13" w:rsidRPr="00BC683C" w:rsidRDefault="00492F13" w:rsidP="00DA72C9">
            <w:pPr>
              <w:pStyle w:val="TAL"/>
              <w:rPr>
                <w:sz w:val="16"/>
                <w:szCs w:val="16"/>
              </w:rPr>
            </w:pPr>
            <w:r w:rsidRPr="00BC683C">
              <w:rPr>
                <w:sz w:val="16"/>
                <w:szCs w:val="16"/>
              </w:rPr>
              <w:t>3GPP TS 33.180 [13]</w:t>
            </w:r>
          </w:p>
        </w:tc>
        <w:tc>
          <w:tcPr>
            <w:tcW w:w="2268" w:type="dxa"/>
            <w:tcBorders>
              <w:top w:val="single" w:sz="4" w:space="0" w:color="auto"/>
              <w:left w:val="single" w:sz="4" w:space="0" w:color="auto"/>
              <w:bottom w:val="single" w:sz="4" w:space="0" w:color="auto"/>
              <w:right w:val="single" w:sz="4" w:space="0" w:color="auto"/>
            </w:tcBorders>
            <w:hideMark/>
          </w:tcPr>
          <w:p w14:paraId="69E22C66" w14:textId="77777777" w:rsidR="00492F13" w:rsidRPr="00BC683C" w:rsidRDefault="00492F13" w:rsidP="00DA72C9">
            <w:pPr>
              <w:pStyle w:val="TAL"/>
              <w:rPr>
                <w:sz w:val="16"/>
                <w:szCs w:val="16"/>
              </w:rPr>
            </w:pPr>
            <w:r w:rsidRPr="00BC683C">
              <w:rPr>
                <w:sz w:val="16"/>
                <w:szCs w:val="16"/>
              </w:rPr>
              <w:t>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24CE4436"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10BA113A"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81B8876" w14:textId="4BE44F11"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34EDD39"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2FC9756" w14:textId="77777777" w:rsidR="00492F13" w:rsidRPr="00BC683C" w:rsidRDefault="00492F13" w:rsidP="00DA72C9">
            <w:pPr>
              <w:pStyle w:val="TAC"/>
              <w:rPr>
                <w:sz w:val="16"/>
                <w:szCs w:val="16"/>
                <w:lang w:eastAsia="zh-CN"/>
              </w:rPr>
            </w:pPr>
          </w:p>
        </w:tc>
        <w:tc>
          <w:tcPr>
            <w:tcW w:w="993" w:type="dxa"/>
            <w:tcBorders>
              <w:top w:val="single" w:sz="4" w:space="0" w:color="auto"/>
              <w:left w:val="single" w:sz="4" w:space="0" w:color="auto"/>
              <w:bottom w:val="single" w:sz="4" w:space="0" w:color="auto"/>
              <w:right w:val="single" w:sz="4" w:space="0" w:color="auto"/>
            </w:tcBorders>
          </w:tcPr>
          <w:p w14:paraId="3389C30D" w14:textId="2D2BC3A0" w:rsidR="00492F13" w:rsidRPr="00BC683C" w:rsidRDefault="00492F13" w:rsidP="00DA72C9">
            <w:pPr>
              <w:pStyle w:val="TAC"/>
              <w:rPr>
                <w:sz w:val="16"/>
                <w:szCs w:val="16"/>
              </w:rPr>
            </w:pPr>
            <w:r w:rsidRPr="00BC683C">
              <w:rPr>
                <w:sz w:val="16"/>
                <w:szCs w:val="16"/>
                <w:lang w:eastAsia="zh-CN"/>
              </w:rPr>
              <w:t>Y</w:t>
            </w:r>
          </w:p>
        </w:tc>
      </w:tr>
      <w:tr w:rsidR="00E37183" w14:paraId="3200034C"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A78A228" w14:textId="77777777" w:rsidR="00492F13" w:rsidRPr="00BC683C" w:rsidRDefault="00492F13"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tcPr>
          <w:p w14:paraId="10F1BD50" w14:textId="77777777" w:rsidR="00492F13" w:rsidRPr="00BC683C" w:rsidRDefault="00492F13" w:rsidP="00DA72C9">
            <w:pPr>
              <w:pStyle w:val="TAL"/>
              <w:rPr>
                <w:sz w:val="16"/>
                <w:szCs w:val="16"/>
              </w:rPr>
            </w:pPr>
            <w:r w:rsidRPr="00BC683C">
              <w:rPr>
                <w:sz w:val="16"/>
                <w:szCs w:val="16"/>
              </w:rPr>
              <w:t>Pre</w:t>
            </w:r>
            <w:r w:rsidRPr="00BC683C">
              <w:rPr>
                <w:sz w:val="16"/>
                <w:szCs w:val="16"/>
              </w:rPr>
              <w:noBreakHyphen/>
              <w:t>selected MCData user profile indication (see NOTE 2)</w:t>
            </w:r>
          </w:p>
        </w:tc>
        <w:tc>
          <w:tcPr>
            <w:tcW w:w="992" w:type="dxa"/>
            <w:tcBorders>
              <w:top w:val="single" w:sz="4" w:space="0" w:color="auto"/>
              <w:left w:val="single" w:sz="4" w:space="0" w:color="auto"/>
              <w:bottom w:val="single" w:sz="4" w:space="0" w:color="auto"/>
              <w:right w:val="single" w:sz="4" w:space="0" w:color="auto"/>
            </w:tcBorders>
          </w:tcPr>
          <w:p w14:paraId="24F8654E"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4DCB2063"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8532080" w14:textId="4D338D93"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812AD0F"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A7C475"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5F85FB21" w14:textId="2F467949" w:rsidR="00492F13" w:rsidRPr="00BC683C" w:rsidRDefault="00492F13" w:rsidP="00DA72C9">
            <w:pPr>
              <w:pStyle w:val="TAC"/>
              <w:rPr>
                <w:sz w:val="16"/>
                <w:szCs w:val="16"/>
              </w:rPr>
            </w:pPr>
            <w:r w:rsidRPr="00BC683C">
              <w:rPr>
                <w:sz w:val="16"/>
                <w:szCs w:val="16"/>
              </w:rPr>
              <w:t>Y</w:t>
            </w:r>
          </w:p>
        </w:tc>
      </w:tr>
      <w:tr w:rsidR="00E37183" w14:paraId="7242981B"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58B3A13" w14:textId="77777777" w:rsidR="00492F13" w:rsidRPr="00BC683C" w:rsidRDefault="00492F13"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492F13" w:rsidRPr="00BC683C" w:rsidRDefault="00492F13" w:rsidP="00DA72C9">
            <w:pPr>
              <w:pStyle w:val="TAL"/>
              <w:rPr>
                <w:sz w:val="16"/>
                <w:szCs w:val="16"/>
              </w:rPr>
            </w:pPr>
            <w:r w:rsidRPr="00BC683C">
              <w:rPr>
                <w:sz w:val="16"/>
                <w:szCs w:val="16"/>
              </w:rPr>
              <w:t>MCData user profile index</w:t>
            </w:r>
          </w:p>
        </w:tc>
        <w:tc>
          <w:tcPr>
            <w:tcW w:w="992" w:type="dxa"/>
            <w:tcBorders>
              <w:top w:val="single" w:sz="4" w:space="0" w:color="auto"/>
              <w:left w:val="single" w:sz="4" w:space="0" w:color="auto"/>
              <w:bottom w:val="single" w:sz="4" w:space="0" w:color="auto"/>
              <w:right w:val="single" w:sz="4" w:space="0" w:color="auto"/>
            </w:tcBorders>
          </w:tcPr>
          <w:p w14:paraId="6D8E28A7"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797BD896"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1BA727A" w14:textId="04A64398"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C663B2"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69B50F8"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DEB9868" w14:textId="68288C4D" w:rsidR="00492F13" w:rsidRPr="00BC683C" w:rsidRDefault="00492F13" w:rsidP="00DA72C9">
            <w:pPr>
              <w:pStyle w:val="TAC"/>
              <w:rPr>
                <w:sz w:val="16"/>
                <w:szCs w:val="16"/>
              </w:rPr>
            </w:pPr>
            <w:r w:rsidRPr="00BC683C">
              <w:rPr>
                <w:sz w:val="16"/>
                <w:szCs w:val="16"/>
              </w:rPr>
              <w:t>Y</w:t>
            </w:r>
          </w:p>
        </w:tc>
      </w:tr>
      <w:tr w:rsidR="00E37183" w14:paraId="2EFF2584"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D24B33" w14:textId="77777777" w:rsidR="00492F13" w:rsidRPr="00BC683C" w:rsidRDefault="00492F13"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492F13" w:rsidRPr="00BC683C" w:rsidRDefault="00492F13" w:rsidP="00DA72C9">
            <w:pPr>
              <w:pStyle w:val="TAL"/>
              <w:rPr>
                <w:sz w:val="16"/>
                <w:szCs w:val="16"/>
              </w:rPr>
            </w:pPr>
            <w:r w:rsidRPr="00BC683C">
              <w:rPr>
                <w:sz w:val="16"/>
                <w:szCs w:val="16"/>
              </w:rPr>
              <w:t>MCData user profile name</w:t>
            </w:r>
          </w:p>
        </w:tc>
        <w:tc>
          <w:tcPr>
            <w:tcW w:w="992" w:type="dxa"/>
            <w:tcBorders>
              <w:top w:val="single" w:sz="4" w:space="0" w:color="auto"/>
              <w:left w:val="single" w:sz="4" w:space="0" w:color="auto"/>
              <w:bottom w:val="single" w:sz="4" w:space="0" w:color="auto"/>
              <w:right w:val="single" w:sz="4" w:space="0" w:color="auto"/>
            </w:tcBorders>
          </w:tcPr>
          <w:p w14:paraId="15C9BFAE"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30F8A9B9"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7CB44E2" w14:textId="1F30DF71"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1E87AA"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502F039"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4A475E72" w14:textId="3F7E229E" w:rsidR="00492F13" w:rsidRPr="00BC683C" w:rsidRDefault="00492F13" w:rsidP="00DA72C9">
            <w:pPr>
              <w:pStyle w:val="TAC"/>
              <w:rPr>
                <w:sz w:val="16"/>
                <w:szCs w:val="16"/>
              </w:rPr>
            </w:pPr>
            <w:r w:rsidRPr="00BC683C">
              <w:rPr>
                <w:sz w:val="16"/>
                <w:szCs w:val="16"/>
              </w:rPr>
              <w:t>Y</w:t>
            </w:r>
          </w:p>
        </w:tc>
      </w:tr>
      <w:tr w:rsidR="00E37183" w14:paraId="1FBDC46F"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D4EF43A" w14:textId="77777777" w:rsidR="00492F13" w:rsidRPr="00BC683C" w:rsidRDefault="00492F13" w:rsidP="00DA72C9">
            <w:pPr>
              <w:pStyle w:val="TAL"/>
              <w:rPr>
                <w:sz w:val="16"/>
                <w:szCs w:val="16"/>
              </w:rPr>
            </w:pPr>
            <w:r w:rsidRPr="00BC683C">
              <w:rPr>
                <w:sz w:val="16"/>
                <w:szCs w:val="16"/>
              </w:rPr>
              <w:t>[R-5.17-007],</w:t>
            </w:r>
          </w:p>
          <w:p w14:paraId="28FBFC2F" w14:textId="77777777" w:rsidR="00492F13" w:rsidRPr="00BC683C" w:rsidRDefault="00492F13" w:rsidP="00DA72C9">
            <w:pPr>
              <w:pStyle w:val="TAL"/>
              <w:rPr>
                <w:sz w:val="16"/>
                <w:szCs w:val="16"/>
              </w:rPr>
            </w:pPr>
            <w:r w:rsidRPr="00BC683C">
              <w:rPr>
                <w:sz w:val="16"/>
                <w:szCs w:val="16"/>
              </w:rPr>
              <w:t>[R-6.13.4-002]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492F13" w:rsidRPr="00BC683C" w:rsidRDefault="00492F13" w:rsidP="00DA72C9">
            <w:pPr>
              <w:pStyle w:val="TAL"/>
              <w:rPr>
                <w:sz w:val="16"/>
                <w:szCs w:val="16"/>
              </w:rPr>
            </w:pPr>
            <w:r w:rsidRPr="00BC683C">
              <w:rPr>
                <w:sz w:val="16"/>
                <w:szCs w:val="16"/>
              </w:rPr>
              <w:t>User profile status (enabled/disabled)</w:t>
            </w:r>
          </w:p>
        </w:tc>
        <w:tc>
          <w:tcPr>
            <w:tcW w:w="992" w:type="dxa"/>
            <w:tcBorders>
              <w:top w:val="single" w:sz="4" w:space="0" w:color="auto"/>
              <w:left w:val="single" w:sz="4" w:space="0" w:color="auto"/>
              <w:bottom w:val="single" w:sz="4" w:space="0" w:color="auto"/>
              <w:right w:val="single" w:sz="4" w:space="0" w:color="auto"/>
            </w:tcBorders>
          </w:tcPr>
          <w:p w14:paraId="1F185ED7" w14:textId="77777777" w:rsidR="00492F13" w:rsidRPr="00BC683C" w:rsidRDefault="00492F13" w:rsidP="00DA72C9">
            <w:pPr>
              <w:pStyle w:val="TAC"/>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D6358C0" w14:textId="0877C002"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4FB14E2" w14:textId="4E93F679"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F5CCD1D"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9E728E7" w14:textId="664C2B13" w:rsidR="00492F13" w:rsidRPr="00BC683C" w:rsidRDefault="00492F13"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358F0E" w14:textId="3CC698F8" w:rsidR="00492F13" w:rsidRPr="00BC683C" w:rsidRDefault="00492F13" w:rsidP="00DA72C9">
            <w:pPr>
              <w:pStyle w:val="TAC"/>
              <w:rPr>
                <w:sz w:val="16"/>
                <w:szCs w:val="16"/>
              </w:rPr>
            </w:pPr>
            <w:r w:rsidRPr="00BC683C">
              <w:rPr>
                <w:rFonts w:hint="eastAsia"/>
                <w:sz w:val="16"/>
                <w:szCs w:val="16"/>
              </w:rPr>
              <w:t>Y</w:t>
            </w:r>
          </w:p>
        </w:tc>
      </w:tr>
      <w:tr w:rsidR="00E37183" w14:paraId="36A816EC"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E25A094" w14:textId="77777777" w:rsidR="00492F13" w:rsidRPr="00BC683C" w:rsidRDefault="00492F13" w:rsidP="00DA72C9">
            <w:pPr>
              <w:pStyle w:val="TAL"/>
              <w:rPr>
                <w:sz w:val="16"/>
                <w:szCs w:val="16"/>
              </w:rPr>
            </w:pPr>
            <w:r w:rsidRPr="00BC683C">
              <w:rPr>
                <w:sz w:val="16"/>
                <w:szCs w:val="16"/>
              </w:rPr>
              <w:t>[R-5.7-001],</w:t>
            </w:r>
          </w:p>
          <w:p w14:paraId="148E27D5" w14:textId="77777777" w:rsidR="00492F13" w:rsidRPr="00BC683C" w:rsidRDefault="00492F13"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492F13" w:rsidRPr="00BC683C" w:rsidRDefault="00492F13" w:rsidP="00DA72C9">
            <w:pPr>
              <w:pStyle w:val="TAL"/>
              <w:rPr>
                <w:sz w:val="16"/>
                <w:szCs w:val="16"/>
              </w:rPr>
            </w:pPr>
            <w:r w:rsidRPr="00BC683C">
              <w:rPr>
                <w:sz w:val="16"/>
                <w:szCs w:val="16"/>
              </w:rPr>
              <w:t xml:space="preserve">Authorised to create and delete aliases of an MCData </w:t>
            </w:r>
            <w:r w:rsidRPr="00BC683C">
              <w:rPr>
                <w:rFonts w:hint="eastAsia"/>
                <w:sz w:val="16"/>
                <w:szCs w:val="16"/>
              </w:rPr>
              <w:t>u</w:t>
            </w:r>
            <w:r w:rsidRPr="00BC683C">
              <w:rPr>
                <w:sz w:val="16"/>
                <w:szCs w:val="16"/>
              </w:rPr>
              <w:t xml:space="preserve">ser and its associated user profiles. </w:t>
            </w:r>
          </w:p>
        </w:tc>
        <w:tc>
          <w:tcPr>
            <w:tcW w:w="992" w:type="dxa"/>
            <w:tcBorders>
              <w:top w:val="single" w:sz="4" w:space="0" w:color="auto"/>
              <w:left w:val="single" w:sz="4" w:space="0" w:color="auto"/>
              <w:bottom w:val="single" w:sz="4" w:space="0" w:color="auto"/>
              <w:right w:val="single" w:sz="4" w:space="0" w:color="auto"/>
            </w:tcBorders>
          </w:tcPr>
          <w:p w14:paraId="4B27523F" w14:textId="77777777" w:rsidR="00492F13" w:rsidRPr="00BC683C" w:rsidRDefault="00492F13" w:rsidP="00DA72C9">
            <w:pPr>
              <w:pStyle w:val="TAC"/>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57BDF94"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E8B0A3C" w14:textId="07507A98" w:rsidR="00492F13" w:rsidRPr="00BC683C" w:rsidRDefault="00492F13"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7148758" w14:textId="77777777" w:rsidR="00492F13" w:rsidRPr="00BC683C" w:rsidRDefault="00492F13" w:rsidP="00DA72C9">
            <w:pPr>
              <w:pStyle w:val="TAC"/>
              <w:rPr>
                <w:sz w:val="16"/>
                <w:szCs w:val="16"/>
              </w:rPr>
            </w:pPr>
            <w:r w:rsidRPr="00BC683C">
              <w:rPr>
                <w:rFonts w:hint="eastAsia"/>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C15FE4C"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9993C38" w14:textId="2418F259" w:rsidR="00492F13" w:rsidRPr="00BC683C" w:rsidRDefault="00492F13" w:rsidP="00DA72C9">
            <w:pPr>
              <w:pStyle w:val="TAC"/>
              <w:rPr>
                <w:sz w:val="16"/>
                <w:szCs w:val="16"/>
              </w:rPr>
            </w:pPr>
            <w:r w:rsidRPr="00BC683C">
              <w:rPr>
                <w:rFonts w:hint="eastAsia"/>
                <w:sz w:val="16"/>
                <w:szCs w:val="16"/>
              </w:rPr>
              <w:t>Y</w:t>
            </w:r>
          </w:p>
        </w:tc>
      </w:tr>
      <w:tr w:rsidR="00E37183" w14:paraId="02A4BDD2"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98428C2" w14:textId="77777777" w:rsidR="00492F13" w:rsidRPr="00BC683C" w:rsidRDefault="00492F13" w:rsidP="00DA72C9">
            <w:pPr>
              <w:pStyle w:val="TAL"/>
              <w:rPr>
                <w:sz w:val="16"/>
                <w:szCs w:val="16"/>
              </w:rPr>
            </w:pPr>
            <w:r w:rsidRPr="00BC683C">
              <w:rPr>
                <w:sz w:val="16"/>
                <w:szCs w:val="16"/>
              </w:rPr>
              <w:t>[R-5.7-002],</w:t>
            </w:r>
          </w:p>
          <w:p w14:paraId="0E1C9031" w14:textId="77777777" w:rsidR="00492F13" w:rsidRPr="00BC683C" w:rsidRDefault="00492F13"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492F13" w:rsidRPr="00BC683C" w:rsidRDefault="00492F13" w:rsidP="00DA72C9">
            <w:pPr>
              <w:pStyle w:val="TAL"/>
              <w:rPr>
                <w:sz w:val="16"/>
                <w:szCs w:val="16"/>
              </w:rPr>
            </w:pPr>
            <w:r w:rsidRPr="00BC683C">
              <w:rPr>
                <w:sz w:val="16"/>
                <w:szCs w:val="16"/>
              </w:rPr>
              <w:t>Alphanumeric aliases of user</w:t>
            </w:r>
          </w:p>
        </w:tc>
        <w:tc>
          <w:tcPr>
            <w:tcW w:w="992" w:type="dxa"/>
            <w:tcBorders>
              <w:top w:val="single" w:sz="4" w:space="0" w:color="auto"/>
              <w:left w:val="single" w:sz="4" w:space="0" w:color="auto"/>
              <w:bottom w:val="single" w:sz="4" w:space="0" w:color="auto"/>
              <w:right w:val="single" w:sz="4" w:space="0" w:color="auto"/>
            </w:tcBorders>
          </w:tcPr>
          <w:p w14:paraId="07CC8CCD"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7A45EB13"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D4254B0" w14:textId="6C3CF9BE"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4B7B0F8"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903B63F"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60CC315" w14:textId="22C98BC4" w:rsidR="00492F13" w:rsidRPr="00BC683C" w:rsidRDefault="00492F13" w:rsidP="00DA72C9">
            <w:pPr>
              <w:pStyle w:val="TAC"/>
              <w:rPr>
                <w:sz w:val="16"/>
                <w:szCs w:val="16"/>
              </w:rPr>
            </w:pPr>
            <w:r w:rsidRPr="00BC683C">
              <w:rPr>
                <w:rFonts w:hint="eastAsia"/>
                <w:sz w:val="16"/>
                <w:szCs w:val="16"/>
              </w:rPr>
              <w:t>Y</w:t>
            </w:r>
          </w:p>
        </w:tc>
      </w:tr>
      <w:tr w:rsidR="00E37183" w14:paraId="7C18B58E"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512D5D1" w14:textId="77777777" w:rsidR="00492F13" w:rsidRPr="00BC683C" w:rsidRDefault="00492F13" w:rsidP="00DA72C9">
            <w:pPr>
              <w:pStyle w:val="TAL"/>
              <w:rPr>
                <w:sz w:val="16"/>
                <w:szCs w:val="16"/>
              </w:rPr>
            </w:pPr>
            <w:r w:rsidRPr="00BC683C">
              <w:rPr>
                <w:sz w:val="16"/>
                <w:szCs w:val="16"/>
              </w:rPr>
              <w:t>[R-5.1.1-005],</w:t>
            </w:r>
          </w:p>
          <w:p w14:paraId="3EA17311" w14:textId="77777777" w:rsidR="00492F13" w:rsidRPr="00BC683C" w:rsidRDefault="00492F13" w:rsidP="00DA72C9">
            <w:pPr>
              <w:pStyle w:val="TAL"/>
              <w:rPr>
                <w:sz w:val="16"/>
                <w:szCs w:val="16"/>
              </w:rPr>
            </w:pPr>
            <w:r w:rsidRPr="00BC683C">
              <w:rPr>
                <w:sz w:val="16"/>
                <w:szCs w:val="16"/>
              </w:rPr>
              <w:t>[R-5.9-001]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492F13" w:rsidRPr="00BC683C" w:rsidRDefault="00492F13" w:rsidP="00DA72C9">
            <w:pPr>
              <w:pStyle w:val="TAL"/>
              <w:rPr>
                <w:sz w:val="16"/>
                <w:szCs w:val="16"/>
              </w:rPr>
            </w:pPr>
            <w:r w:rsidRPr="00BC683C">
              <w:rPr>
                <w:sz w:val="16"/>
                <w:szCs w:val="16"/>
              </w:rPr>
              <w:t>Participant type of the user</w:t>
            </w:r>
          </w:p>
        </w:tc>
        <w:tc>
          <w:tcPr>
            <w:tcW w:w="992" w:type="dxa"/>
            <w:tcBorders>
              <w:top w:val="single" w:sz="4" w:space="0" w:color="auto"/>
              <w:left w:val="single" w:sz="4" w:space="0" w:color="auto"/>
              <w:bottom w:val="single" w:sz="4" w:space="0" w:color="auto"/>
              <w:right w:val="single" w:sz="4" w:space="0" w:color="auto"/>
            </w:tcBorders>
          </w:tcPr>
          <w:p w14:paraId="64EF028D"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3F58EAF3"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041C120" w14:textId="67583E3F"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59AC3AA"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93B3F22"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0D511ED6" w14:textId="0E7352C6" w:rsidR="00492F13" w:rsidRPr="00BC683C" w:rsidRDefault="00492F13" w:rsidP="00DA72C9">
            <w:pPr>
              <w:pStyle w:val="TAC"/>
              <w:rPr>
                <w:sz w:val="16"/>
                <w:szCs w:val="16"/>
              </w:rPr>
            </w:pPr>
            <w:r w:rsidRPr="00BC683C">
              <w:rPr>
                <w:rFonts w:hint="eastAsia"/>
                <w:sz w:val="16"/>
                <w:szCs w:val="16"/>
              </w:rPr>
              <w:t>Y</w:t>
            </w:r>
          </w:p>
        </w:tc>
      </w:tr>
      <w:tr w:rsidR="00E37183" w14:paraId="2C0E6799"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AFA032B" w14:textId="77777777" w:rsidR="00492F13" w:rsidRPr="00BC683C" w:rsidRDefault="00492F13" w:rsidP="00DA72C9">
            <w:pPr>
              <w:pStyle w:val="TAL"/>
              <w:rPr>
                <w:sz w:val="16"/>
                <w:szCs w:val="16"/>
              </w:rPr>
            </w:pPr>
            <w:r w:rsidRPr="00BC683C">
              <w:rPr>
                <w:sz w:val="16"/>
                <w:szCs w:val="16"/>
              </w:rPr>
              <w:t>[R-5.1.8-006],</w:t>
            </w:r>
          </w:p>
          <w:p w14:paraId="445868C1" w14:textId="77777777" w:rsidR="00492F13" w:rsidRPr="00BC683C" w:rsidRDefault="00492F13" w:rsidP="00DA72C9">
            <w:pPr>
              <w:pStyle w:val="TAL"/>
              <w:rPr>
                <w:sz w:val="16"/>
                <w:szCs w:val="16"/>
              </w:rPr>
            </w:pPr>
            <w:r w:rsidRPr="00BC683C">
              <w:rPr>
                <w:sz w:val="16"/>
                <w:szCs w:val="16"/>
              </w:rPr>
              <w:t>[R-5.3-002],</w:t>
            </w:r>
          </w:p>
          <w:p w14:paraId="0EB78FAE" w14:textId="77777777" w:rsidR="00492F13" w:rsidRPr="00BC683C" w:rsidRDefault="00492F13" w:rsidP="00DA72C9">
            <w:pPr>
              <w:pStyle w:val="TAL"/>
              <w:rPr>
                <w:sz w:val="16"/>
                <w:szCs w:val="16"/>
              </w:rPr>
            </w:pPr>
            <w:r w:rsidRPr="00BC683C">
              <w:rPr>
                <w:sz w:val="16"/>
                <w:szCs w:val="16"/>
              </w:rPr>
              <w:t>[R-5.9-001],</w:t>
            </w:r>
          </w:p>
          <w:p w14:paraId="330FB857" w14:textId="77777777" w:rsidR="00492F13" w:rsidRPr="00BC683C" w:rsidRDefault="00492F13" w:rsidP="00DA72C9">
            <w:pPr>
              <w:pStyle w:val="TAL"/>
              <w:rPr>
                <w:sz w:val="16"/>
                <w:szCs w:val="16"/>
              </w:rPr>
            </w:pPr>
            <w:r w:rsidRPr="00BC683C">
              <w:rPr>
                <w:sz w:val="16"/>
                <w:szCs w:val="16"/>
              </w:rPr>
              <w:t>[R-5.16.2-001],</w:t>
            </w:r>
          </w:p>
          <w:p w14:paraId="7D1FA8EF" w14:textId="77777777" w:rsidR="00492F13" w:rsidRPr="00BC683C" w:rsidRDefault="00492F13" w:rsidP="00DA72C9">
            <w:pPr>
              <w:pStyle w:val="TAL"/>
              <w:rPr>
                <w:sz w:val="16"/>
                <w:szCs w:val="16"/>
              </w:rPr>
            </w:pPr>
            <w:r w:rsidRPr="00BC683C">
              <w:rPr>
                <w:sz w:val="16"/>
                <w:szCs w:val="16"/>
              </w:rPr>
              <w:t>[R-5.16.2-002]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492F13" w:rsidRPr="00BC683C" w:rsidRDefault="00492F13" w:rsidP="00DA72C9">
            <w:pPr>
              <w:pStyle w:val="TAL"/>
              <w:rPr>
                <w:sz w:val="16"/>
                <w:szCs w:val="16"/>
              </w:rPr>
            </w:pPr>
            <w:r w:rsidRPr="00BC683C">
              <w:rPr>
                <w:sz w:val="16"/>
                <w:szCs w:val="16"/>
              </w:rPr>
              <w:t>User's Mission Critical Organization (i.e. which organization a user belongs to)</w:t>
            </w:r>
          </w:p>
        </w:tc>
        <w:tc>
          <w:tcPr>
            <w:tcW w:w="992" w:type="dxa"/>
            <w:tcBorders>
              <w:top w:val="single" w:sz="4" w:space="0" w:color="auto"/>
              <w:left w:val="single" w:sz="4" w:space="0" w:color="auto"/>
              <w:bottom w:val="single" w:sz="4" w:space="0" w:color="auto"/>
              <w:right w:val="single" w:sz="4" w:space="0" w:color="auto"/>
            </w:tcBorders>
          </w:tcPr>
          <w:p w14:paraId="2F3FB877"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45B486A5" w14:textId="2B7E8DC3"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94729D" w14:textId="513A53FA"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BFDD284"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B35CBD3" w14:textId="240A5BE0" w:rsidR="00492F13" w:rsidRPr="00BC683C" w:rsidRDefault="00492F13"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81F7DC" w14:textId="70F1E6F2" w:rsidR="00492F13" w:rsidRPr="00BC683C" w:rsidRDefault="00492F13" w:rsidP="00DA72C9">
            <w:pPr>
              <w:pStyle w:val="TAC"/>
              <w:rPr>
                <w:sz w:val="16"/>
                <w:szCs w:val="16"/>
              </w:rPr>
            </w:pPr>
            <w:r w:rsidRPr="00BC683C">
              <w:rPr>
                <w:rFonts w:hint="eastAsia"/>
                <w:sz w:val="16"/>
                <w:szCs w:val="16"/>
              </w:rPr>
              <w:t>Y</w:t>
            </w:r>
          </w:p>
        </w:tc>
      </w:tr>
      <w:tr w:rsidR="00E37183" w14:paraId="22B2DC8B"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FA926A8" w14:textId="19B21E5F" w:rsidR="00492F13" w:rsidRPr="00BC683C" w:rsidRDefault="00492F13"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3CDF36" w14:textId="6D0F71CB" w:rsidR="00492F13" w:rsidRPr="00BC683C" w:rsidRDefault="00492F13" w:rsidP="00DA72C9">
            <w:pPr>
              <w:pStyle w:val="TAL"/>
              <w:rPr>
                <w:sz w:val="16"/>
                <w:szCs w:val="16"/>
              </w:rPr>
            </w:pPr>
            <w:r w:rsidRPr="00BC683C">
              <w:rPr>
                <w:sz w:val="16"/>
                <w:szCs w:val="16"/>
              </w:rPr>
              <w:t>Authorisation to create a group-broadcast group (see NOTE </w:t>
            </w:r>
            <w:r w:rsidR="00366C36">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554BEED6" w14:textId="77777777" w:rsidR="00492F13" w:rsidRPr="00BC683C" w:rsidRDefault="00492F13" w:rsidP="00DA72C9">
            <w:pPr>
              <w:pStyle w:val="TAC"/>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7F7FFB4"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667E0" w14:textId="399E4634" w:rsidR="00492F13" w:rsidRPr="00BC683C" w:rsidRDefault="00492F13"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F9BD7F0" w14:textId="77777777" w:rsidR="00492F13" w:rsidRPr="00BC683C" w:rsidRDefault="00492F13" w:rsidP="00DA72C9">
            <w:pPr>
              <w:pStyle w:val="TAC"/>
              <w:rPr>
                <w:sz w:val="16"/>
                <w:szCs w:val="16"/>
              </w:rPr>
            </w:pPr>
            <w:r w:rsidRPr="00BC683C">
              <w:rPr>
                <w:rFonts w:hint="eastAsia"/>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A80CD7D"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58B7EAAD" w14:textId="29D92583" w:rsidR="00492F13" w:rsidRPr="00BC683C" w:rsidRDefault="00492F13" w:rsidP="00DA72C9">
            <w:pPr>
              <w:pStyle w:val="TAC"/>
              <w:rPr>
                <w:sz w:val="16"/>
                <w:szCs w:val="16"/>
              </w:rPr>
            </w:pPr>
            <w:r w:rsidRPr="00BC683C">
              <w:rPr>
                <w:rFonts w:hint="eastAsia"/>
                <w:sz w:val="16"/>
                <w:szCs w:val="16"/>
              </w:rPr>
              <w:t>Y</w:t>
            </w:r>
          </w:p>
        </w:tc>
      </w:tr>
      <w:tr w:rsidR="00E37183" w14:paraId="19C2F478"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2C39757" w14:textId="71121FD4" w:rsidR="00492F13" w:rsidRPr="00BC683C" w:rsidRDefault="00492F13"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91AC16" w14:textId="048D61B9" w:rsidR="00492F13" w:rsidRPr="00BC683C" w:rsidRDefault="00492F13" w:rsidP="00DA72C9">
            <w:pPr>
              <w:pStyle w:val="TAL"/>
              <w:rPr>
                <w:sz w:val="16"/>
                <w:szCs w:val="16"/>
              </w:rPr>
            </w:pPr>
            <w:r w:rsidRPr="00BC683C">
              <w:rPr>
                <w:sz w:val="16"/>
                <w:szCs w:val="16"/>
              </w:rPr>
              <w:t>Authorisation to create a user-broadcast group (see NOTE </w:t>
            </w:r>
            <w:r w:rsidR="00366C36">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4383ACC5" w14:textId="77777777" w:rsidR="00492F13" w:rsidRPr="00BC683C" w:rsidRDefault="00492F13" w:rsidP="00DA72C9">
            <w:pPr>
              <w:pStyle w:val="TAC"/>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4174077"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87E72C" w14:textId="50194274" w:rsidR="00492F13" w:rsidRPr="00BC683C" w:rsidRDefault="00492F13"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BC4226" w14:textId="77777777" w:rsidR="00492F13" w:rsidRPr="00BC683C" w:rsidRDefault="00492F13" w:rsidP="00DA72C9">
            <w:pPr>
              <w:pStyle w:val="TAC"/>
              <w:rPr>
                <w:sz w:val="16"/>
                <w:szCs w:val="16"/>
              </w:rPr>
            </w:pPr>
            <w:r w:rsidRPr="00BC683C">
              <w:rPr>
                <w:rFonts w:hint="eastAsia"/>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8149065"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E428A5D" w14:textId="0A57DF0C" w:rsidR="00492F13" w:rsidRPr="00BC683C" w:rsidRDefault="00492F13" w:rsidP="00DA72C9">
            <w:pPr>
              <w:pStyle w:val="TAC"/>
              <w:rPr>
                <w:sz w:val="16"/>
                <w:szCs w:val="16"/>
              </w:rPr>
            </w:pPr>
            <w:r w:rsidRPr="00BC683C">
              <w:rPr>
                <w:rFonts w:hint="eastAsia"/>
                <w:sz w:val="16"/>
                <w:szCs w:val="16"/>
              </w:rPr>
              <w:t>Y</w:t>
            </w:r>
          </w:p>
        </w:tc>
      </w:tr>
      <w:tr w:rsidR="00E37183" w14:paraId="26DD9676"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67295B89" w14:textId="77777777" w:rsidR="00492F13" w:rsidRPr="00BC683C" w:rsidRDefault="00492F13" w:rsidP="00DA72C9">
            <w:pPr>
              <w:pStyle w:val="TAL"/>
              <w:rPr>
                <w:sz w:val="16"/>
                <w:szCs w:val="16"/>
              </w:rPr>
            </w:pPr>
            <w:r w:rsidRPr="00BC683C">
              <w:rPr>
                <w:sz w:val="16"/>
                <w:szCs w:val="16"/>
              </w:rPr>
              <w:t>[R-5.6.2.4.1-002]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38A97C99" w14:textId="77777777" w:rsidR="00492F13" w:rsidRPr="00BC683C" w:rsidRDefault="00492F13" w:rsidP="00DA72C9">
            <w:pPr>
              <w:pStyle w:val="TAL"/>
              <w:rPr>
                <w:sz w:val="16"/>
                <w:szCs w:val="16"/>
              </w:rPr>
            </w:pPr>
            <w:r w:rsidRPr="00BC683C">
              <w:rPr>
                <w:sz w:val="16"/>
                <w:szCs w:val="16"/>
              </w:rPr>
              <w:t>Authorised to activate MCData emergency alert</w:t>
            </w:r>
          </w:p>
        </w:tc>
        <w:tc>
          <w:tcPr>
            <w:tcW w:w="992" w:type="dxa"/>
            <w:tcBorders>
              <w:top w:val="single" w:sz="4" w:space="0" w:color="auto"/>
              <w:left w:val="single" w:sz="4" w:space="0" w:color="auto"/>
              <w:bottom w:val="single" w:sz="4" w:space="0" w:color="auto"/>
              <w:right w:val="single" w:sz="4" w:space="0" w:color="auto"/>
            </w:tcBorders>
          </w:tcPr>
          <w:p w14:paraId="591DCDA6"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1AAF26CB"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76751DD" w14:textId="3B111DC0"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BC6F18"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5FA231B" w14:textId="77777777" w:rsidR="00492F13" w:rsidRPr="00BC683C" w:rsidRDefault="00492F13" w:rsidP="00DA72C9">
            <w:pPr>
              <w:pStyle w:val="TAC"/>
              <w:rPr>
                <w:sz w:val="16"/>
                <w:szCs w:val="16"/>
                <w:lang w:eastAsia="zh-CN"/>
              </w:rPr>
            </w:pPr>
          </w:p>
        </w:tc>
        <w:tc>
          <w:tcPr>
            <w:tcW w:w="993" w:type="dxa"/>
            <w:tcBorders>
              <w:top w:val="single" w:sz="4" w:space="0" w:color="auto"/>
              <w:left w:val="single" w:sz="4" w:space="0" w:color="auto"/>
              <w:bottom w:val="single" w:sz="4" w:space="0" w:color="auto"/>
              <w:right w:val="single" w:sz="4" w:space="0" w:color="auto"/>
            </w:tcBorders>
          </w:tcPr>
          <w:p w14:paraId="34FE9D19" w14:textId="77F46601" w:rsidR="00492F13" w:rsidRPr="00BC683C" w:rsidRDefault="00492F13" w:rsidP="00DA72C9">
            <w:pPr>
              <w:pStyle w:val="TAC"/>
              <w:rPr>
                <w:sz w:val="16"/>
                <w:szCs w:val="16"/>
              </w:rPr>
            </w:pPr>
            <w:r w:rsidRPr="00BC683C">
              <w:rPr>
                <w:rFonts w:hint="eastAsia"/>
                <w:sz w:val="16"/>
                <w:szCs w:val="16"/>
                <w:lang w:eastAsia="zh-CN"/>
              </w:rPr>
              <w:t>Y</w:t>
            </w:r>
          </w:p>
        </w:tc>
      </w:tr>
      <w:tr w:rsidR="00E37183" w14:paraId="0DD16E3C"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1DE1F733" w14:textId="77777777" w:rsidR="00492F13" w:rsidRPr="00BC683C" w:rsidRDefault="00492F13" w:rsidP="00DA72C9">
            <w:pPr>
              <w:pStyle w:val="TAL"/>
              <w:rPr>
                <w:sz w:val="16"/>
                <w:szCs w:val="16"/>
              </w:rPr>
            </w:pPr>
            <w:r w:rsidRPr="00BC683C">
              <w:rPr>
                <w:sz w:val="16"/>
                <w:szCs w:val="16"/>
              </w:rPr>
              <w:t>[R-5.6.2.4.1-013] of 3GPP TS 22.280 [17]</w:t>
            </w:r>
          </w:p>
        </w:tc>
        <w:tc>
          <w:tcPr>
            <w:tcW w:w="2268" w:type="dxa"/>
            <w:tcBorders>
              <w:top w:val="single" w:sz="4" w:space="0" w:color="auto"/>
              <w:left w:val="single" w:sz="4" w:space="0" w:color="auto"/>
              <w:bottom w:val="single" w:sz="4" w:space="0" w:color="auto"/>
              <w:right w:val="single" w:sz="4" w:space="0" w:color="auto"/>
            </w:tcBorders>
          </w:tcPr>
          <w:p w14:paraId="00D51A33" w14:textId="77777777" w:rsidR="00492F13" w:rsidRPr="00BC683C" w:rsidRDefault="00492F13" w:rsidP="00DA72C9">
            <w:pPr>
              <w:pStyle w:val="TAL"/>
              <w:rPr>
                <w:sz w:val="16"/>
                <w:szCs w:val="16"/>
              </w:rPr>
            </w:pPr>
            <w:r w:rsidRPr="00BC683C">
              <w:rPr>
                <w:sz w:val="16"/>
                <w:szCs w:val="16"/>
              </w:rPr>
              <w:t>Automatically trigger a MCData emergency communication after initiating the MCData emergency alert</w:t>
            </w:r>
          </w:p>
        </w:tc>
        <w:tc>
          <w:tcPr>
            <w:tcW w:w="992" w:type="dxa"/>
            <w:tcBorders>
              <w:top w:val="single" w:sz="4" w:space="0" w:color="auto"/>
              <w:left w:val="single" w:sz="4" w:space="0" w:color="auto"/>
              <w:bottom w:val="single" w:sz="4" w:space="0" w:color="auto"/>
              <w:right w:val="single" w:sz="4" w:space="0" w:color="auto"/>
            </w:tcBorders>
          </w:tcPr>
          <w:p w14:paraId="0A5AD2A0"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7F61F90E"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94EEB2A" w14:textId="4C6FFDA1"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3A08196"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F353F03" w14:textId="77777777" w:rsidR="00492F13" w:rsidRPr="00BC683C" w:rsidRDefault="00492F13" w:rsidP="00DA72C9">
            <w:pPr>
              <w:pStyle w:val="TAC"/>
              <w:rPr>
                <w:sz w:val="16"/>
                <w:szCs w:val="16"/>
                <w:lang w:eastAsia="zh-CN"/>
              </w:rPr>
            </w:pPr>
          </w:p>
        </w:tc>
        <w:tc>
          <w:tcPr>
            <w:tcW w:w="993" w:type="dxa"/>
            <w:tcBorders>
              <w:top w:val="single" w:sz="4" w:space="0" w:color="auto"/>
              <w:left w:val="single" w:sz="4" w:space="0" w:color="auto"/>
              <w:bottom w:val="single" w:sz="4" w:space="0" w:color="auto"/>
              <w:right w:val="single" w:sz="4" w:space="0" w:color="auto"/>
            </w:tcBorders>
          </w:tcPr>
          <w:p w14:paraId="7F98390C" w14:textId="1821AEA2" w:rsidR="00492F13" w:rsidRPr="00BC683C" w:rsidRDefault="00492F13" w:rsidP="00DA72C9">
            <w:pPr>
              <w:pStyle w:val="TAC"/>
              <w:rPr>
                <w:sz w:val="16"/>
                <w:szCs w:val="16"/>
                <w:lang w:eastAsia="zh-CN"/>
              </w:rPr>
            </w:pPr>
            <w:r w:rsidRPr="00BC683C">
              <w:rPr>
                <w:rFonts w:hint="eastAsia"/>
                <w:sz w:val="16"/>
                <w:szCs w:val="16"/>
                <w:lang w:eastAsia="zh-CN"/>
              </w:rPr>
              <w:t>Y</w:t>
            </w:r>
          </w:p>
        </w:tc>
      </w:tr>
      <w:tr w:rsidR="00E37183" w14:paraId="6013964D"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367EA46D" w14:textId="77777777" w:rsidR="00492F13" w:rsidRPr="00BC683C" w:rsidRDefault="00492F13" w:rsidP="00DA72C9">
            <w:pPr>
              <w:pStyle w:val="TAL"/>
              <w:rPr>
                <w:sz w:val="16"/>
                <w:szCs w:val="16"/>
              </w:rPr>
            </w:pPr>
            <w:r w:rsidRPr="00BC683C">
              <w:rPr>
                <w:sz w:val="16"/>
                <w:szCs w:val="16"/>
              </w:rPr>
              <w:t>[R-5.6.2.4.1-004]</w:t>
            </w:r>
          </w:p>
          <w:p w14:paraId="3376BF04" w14:textId="77777777" w:rsidR="00492F13" w:rsidRPr="00BC683C" w:rsidRDefault="00492F13" w:rsidP="00DA72C9">
            <w:pPr>
              <w:pStyle w:val="TAL"/>
              <w:rPr>
                <w:sz w:val="16"/>
                <w:szCs w:val="16"/>
              </w:rPr>
            </w:pPr>
            <w:r w:rsidRPr="00BC683C">
              <w:rPr>
                <w:sz w:val="16"/>
                <w:szCs w:val="16"/>
              </w:rPr>
              <w:t>[R-5.6.2.4.1-008]</w:t>
            </w:r>
          </w:p>
          <w:p w14:paraId="6D8AD8FD" w14:textId="77777777" w:rsidR="00492F13" w:rsidRPr="00BC683C" w:rsidRDefault="00492F13" w:rsidP="00DA72C9">
            <w:pPr>
              <w:pStyle w:val="TAL"/>
              <w:rPr>
                <w:sz w:val="16"/>
                <w:szCs w:val="16"/>
              </w:rPr>
            </w:pPr>
            <w:r w:rsidRPr="00BC683C">
              <w:rPr>
                <w:sz w:val="16"/>
                <w:szCs w:val="16"/>
              </w:rPr>
              <w:t>[R-5.6.2.4.1-012]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02B34844" w14:textId="77777777" w:rsidR="00492F13" w:rsidRPr="00BC683C" w:rsidRDefault="00492F13" w:rsidP="00DA72C9">
            <w:pPr>
              <w:pStyle w:val="TAL"/>
              <w:rPr>
                <w:sz w:val="16"/>
                <w:szCs w:val="16"/>
              </w:rPr>
            </w:pPr>
            <w:r w:rsidRPr="00BC683C">
              <w:rPr>
                <w:sz w:val="16"/>
                <w:szCs w:val="16"/>
              </w:rPr>
              <w:t>Group used on initiation of an MCData emergency group communication</w:t>
            </w:r>
            <w:r w:rsidRPr="00BC683C">
              <w:rPr>
                <w:sz w:val="16"/>
                <w:szCs w:val="16"/>
                <w:lang w:val="en-US"/>
              </w:rPr>
              <w:t xml:space="preserve"> </w:t>
            </w:r>
            <w:r w:rsidRPr="00BC683C">
              <w:rPr>
                <w:sz w:val="16"/>
                <w:szCs w:val="16"/>
              </w:rPr>
              <w:t>(see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3)</w:t>
            </w:r>
          </w:p>
        </w:tc>
        <w:tc>
          <w:tcPr>
            <w:tcW w:w="992" w:type="dxa"/>
            <w:tcBorders>
              <w:top w:val="single" w:sz="4" w:space="0" w:color="auto"/>
              <w:left w:val="single" w:sz="4" w:space="0" w:color="auto"/>
              <w:bottom w:val="single" w:sz="4" w:space="0" w:color="auto"/>
              <w:right w:val="single" w:sz="4" w:space="0" w:color="auto"/>
            </w:tcBorders>
          </w:tcPr>
          <w:p w14:paraId="32E810FA" w14:textId="77777777" w:rsidR="00492F13" w:rsidRPr="00BC683C" w:rsidRDefault="00492F13" w:rsidP="00DA72C9">
            <w:pPr>
              <w:pStyle w:val="TAC"/>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9F5021E"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BE00A1D" w14:textId="6C9C79AE" w:rsidR="00492F13" w:rsidRPr="00BC683C" w:rsidRDefault="00492F13"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CF0A2FF"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BDA9565"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6A9EDC6" w14:textId="18BF3ED8" w:rsidR="00492F13" w:rsidRPr="00BC683C" w:rsidRDefault="00492F13" w:rsidP="00DA72C9">
            <w:pPr>
              <w:pStyle w:val="TAC"/>
              <w:rPr>
                <w:sz w:val="16"/>
                <w:szCs w:val="16"/>
              </w:rPr>
            </w:pPr>
          </w:p>
        </w:tc>
      </w:tr>
      <w:tr w:rsidR="00E37183" w14:paraId="34D3672A"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6A79EBDA" w14:textId="77777777" w:rsidR="00492F13" w:rsidRPr="00BC683C" w:rsidRDefault="00492F13" w:rsidP="00DA72C9">
            <w:pPr>
              <w:pStyle w:val="TAL"/>
              <w:rPr>
                <w:sz w:val="16"/>
                <w:szCs w:val="16"/>
              </w:rPr>
            </w:pPr>
            <w:r w:rsidRPr="00BC683C">
              <w:rPr>
                <w:sz w:val="16"/>
                <w:szCs w:val="16"/>
              </w:rPr>
              <w:t>[R-5.6.2.4.1-004], [R-5.6.2.4.1-008], [R-5.6.2.4.1-012] of 3GPP TS 22.280 [17]</w:t>
            </w:r>
          </w:p>
        </w:tc>
        <w:tc>
          <w:tcPr>
            <w:tcW w:w="2268" w:type="dxa"/>
            <w:tcBorders>
              <w:top w:val="single" w:sz="4" w:space="0" w:color="auto"/>
              <w:left w:val="single" w:sz="4" w:space="0" w:color="auto"/>
              <w:bottom w:val="single" w:sz="4" w:space="0" w:color="auto"/>
              <w:right w:val="single" w:sz="4" w:space="0" w:color="auto"/>
            </w:tcBorders>
          </w:tcPr>
          <w:p w14:paraId="6259E8E7" w14:textId="77777777" w:rsidR="00492F13" w:rsidRPr="00BC683C" w:rsidRDefault="00492F13" w:rsidP="00DA72C9">
            <w:pPr>
              <w:rPr>
                <w:rFonts w:ascii="Arial" w:hAnsi="Arial"/>
                <w:sz w:val="16"/>
                <w:szCs w:val="16"/>
              </w:rPr>
            </w:pPr>
            <w:r w:rsidRPr="00BC683C">
              <w:rPr>
                <w:rFonts w:ascii="Arial" w:hAnsi="Arial"/>
                <w:sz w:val="16"/>
                <w:szCs w:val="16"/>
              </w:rPr>
              <w:t>Recipient for an MCData emergency private communication (see NOTE 3)</w:t>
            </w:r>
          </w:p>
          <w:p w14:paraId="2E48D689" w14:textId="77777777" w:rsidR="00492F13" w:rsidRPr="00BC683C" w:rsidRDefault="00492F13" w:rsidP="00DA72C9">
            <w:pPr>
              <w:pStyle w:val="TAL"/>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B5B1FD5" w14:textId="77777777" w:rsidR="00492F13" w:rsidRPr="00BC683C" w:rsidDel="00A5049A" w:rsidRDefault="00492F13" w:rsidP="00DA72C9">
            <w:pPr>
              <w:pStyle w:val="TAC"/>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86C8B27" w14:textId="77777777" w:rsidR="00492F13" w:rsidRPr="00BC683C" w:rsidDel="00A5049A"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1E114F5" w14:textId="575F271E" w:rsidR="00492F13" w:rsidRPr="00BC683C" w:rsidDel="00A5049A" w:rsidRDefault="00492F13"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2EDC808" w14:textId="77777777" w:rsidR="00492F13" w:rsidRPr="00BC683C" w:rsidDel="00A5049A"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8D77399" w14:textId="77777777" w:rsidR="00492F13" w:rsidRPr="00BC683C" w:rsidDel="00A5049A" w:rsidRDefault="00492F13" w:rsidP="00DA72C9">
            <w:pPr>
              <w:pStyle w:val="TAC"/>
              <w:rPr>
                <w:sz w:val="16"/>
                <w:szCs w:val="16"/>
                <w:lang w:eastAsia="zh-CN"/>
              </w:rPr>
            </w:pPr>
          </w:p>
        </w:tc>
        <w:tc>
          <w:tcPr>
            <w:tcW w:w="993" w:type="dxa"/>
            <w:tcBorders>
              <w:top w:val="single" w:sz="4" w:space="0" w:color="auto"/>
              <w:left w:val="single" w:sz="4" w:space="0" w:color="auto"/>
              <w:bottom w:val="single" w:sz="4" w:space="0" w:color="auto"/>
              <w:right w:val="single" w:sz="4" w:space="0" w:color="auto"/>
            </w:tcBorders>
          </w:tcPr>
          <w:p w14:paraId="171FAA42" w14:textId="0BA234FD" w:rsidR="00492F13" w:rsidRPr="00BC683C" w:rsidDel="00A5049A" w:rsidRDefault="00492F13" w:rsidP="00DA72C9">
            <w:pPr>
              <w:pStyle w:val="TAC"/>
              <w:rPr>
                <w:sz w:val="16"/>
                <w:szCs w:val="16"/>
                <w:lang w:eastAsia="zh-CN"/>
              </w:rPr>
            </w:pPr>
          </w:p>
        </w:tc>
      </w:tr>
      <w:tr w:rsidR="00E37183" w14:paraId="61886538"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2D299126"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2EB21EF2" w14:textId="77777777" w:rsidR="00492F13" w:rsidRPr="00BC683C" w:rsidRDefault="00492F13" w:rsidP="00DA72C9">
            <w:pPr>
              <w:pStyle w:val="TAL"/>
              <w:rPr>
                <w:sz w:val="16"/>
                <w:szCs w:val="16"/>
              </w:rPr>
            </w:pPr>
            <w:r w:rsidRPr="00BC683C">
              <w:rPr>
                <w:sz w:val="16"/>
                <w:szCs w:val="16"/>
              </w:rPr>
              <w:t>&gt; MCData ID</w:t>
            </w:r>
          </w:p>
        </w:tc>
        <w:tc>
          <w:tcPr>
            <w:tcW w:w="992" w:type="dxa"/>
            <w:tcBorders>
              <w:top w:val="single" w:sz="4" w:space="0" w:color="auto"/>
              <w:left w:val="single" w:sz="4" w:space="0" w:color="auto"/>
              <w:bottom w:val="single" w:sz="4" w:space="0" w:color="auto"/>
              <w:right w:val="single" w:sz="4" w:space="0" w:color="auto"/>
            </w:tcBorders>
          </w:tcPr>
          <w:p w14:paraId="0259EFFA" w14:textId="77777777" w:rsidR="00492F13" w:rsidRPr="00BC683C" w:rsidDel="00A5049A"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20887885"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F57F6ED" w14:textId="77234E87" w:rsidR="00492F13" w:rsidRPr="00BC683C" w:rsidDel="00A5049A"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CA8C946" w14:textId="77777777" w:rsidR="00492F13" w:rsidRPr="00BC683C" w:rsidDel="00A5049A"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6D01EB8" w14:textId="77777777" w:rsidR="00492F13" w:rsidRPr="00BC683C" w:rsidRDefault="00492F13" w:rsidP="00DA72C9">
            <w:pPr>
              <w:pStyle w:val="TAC"/>
              <w:rPr>
                <w:sz w:val="16"/>
                <w:szCs w:val="16"/>
                <w:lang w:eastAsia="zh-CN"/>
              </w:rPr>
            </w:pPr>
          </w:p>
        </w:tc>
        <w:tc>
          <w:tcPr>
            <w:tcW w:w="993" w:type="dxa"/>
            <w:tcBorders>
              <w:top w:val="single" w:sz="4" w:space="0" w:color="auto"/>
              <w:left w:val="single" w:sz="4" w:space="0" w:color="auto"/>
              <w:bottom w:val="single" w:sz="4" w:space="0" w:color="auto"/>
              <w:right w:val="single" w:sz="4" w:space="0" w:color="auto"/>
            </w:tcBorders>
          </w:tcPr>
          <w:p w14:paraId="723E77D7" w14:textId="2C7A9C6F" w:rsidR="00492F13" w:rsidRPr="00BC683C" w:rsidDel="00A5049A" w:rsidRDefault="00492F13" w:rsidP="00DA72C9">
            <w:pPr>
              <w:pStyle w:val="TAC"/>
              <w:rPr>
                <w:sz w:val="16"/>
                <w:szCs w:val="16"/>
                <w:lang w:eastAsia="zh-CN"/>
              </w:rPr>
            </w:pPr>
            <w:r w:rsidRPr="00BC683C">
              <w:rPr>
                <w:sz w:val="16"/>
                <w:szCs w:val="16"/>
                <w:lang w:eastAsia="zh-CN"/>
              </w:rPr>
              <w:t>Y</w:t>
            </w:r>
          </w:p>
        </w:tc>
      </w:tr>
      <w:tr w:rsidR="00E37183" w14:paraId="1FC8C680"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48A007C2" w14:textId="77777777" w:rsidR="00492F13" w:rsidRPr="00BC683C" w:rsidRDefault="00492F13" w:rsidP="00DA72C9">
            <w:pPr>
              <w:pStyle w:val="TAL"/>
              <w:rPr>
                <w:sz w:val="16"/>
                <w:szCs w:val="16"/>
              </w:rPr>
            </w:pPr>
            <w:r w:rsidRPr="00BC683C">
              <w:rPr>
                <w:sz w:val="16"/>
                <w:szCs w:val="16"/>
              </w:rPr>
              <w:t>3GPP TS 33.180 [19]</w:t>
            </w:r>
          </w:p>
        </w:tc>
        <w:tc>
          <w:tcPr>
            <w:tcW w:w="2268" w:type="dxa"/>
            <w:tcBorders>
              <w:top w:val="single" w:sz="4" w:space="0" w:color="auto"/>
              <w:left w:val="single" w:sz="4" w:space="0" w:color="auto"/>
              <w:bottom w:val="single" w:sz="4" w:space="0" w:color="auto"/>
              <w:right w:val="single" w:sz="4" w:space="0" w:color="auto"/>
            </w:tcBorders>
          </w:tcPr>
          <w:p w14:paraId="3E568554" w14:textId="77777777" w:rsidR="00492F13" w:rsidRPr="00BC683C" w:rsidRDefault="00492F13" w:rsidP="00DA72C9">
            <w:pPr>
              <w:pStyle w:val="TAL"/>
              <w:rPr>
                <w:sz w:val="16"/>
                <w:szCs w:val="16"/>
              </w:rPr>
            </w:pPr>
            <w:r w:rsidRPr="00BC683C">
              <w:rPr>
                <w:sz w:val="16"/>
                <w:szCs w:val="16"/>
              </w:rPr>
              <w:t>&gt; KMSUri for security domain of MCData ID (see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1845B7EB"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26897A4B"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5AD6207" w14:textId="2E845A50"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7966E1A"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F98F9A0"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510AA0D4" w14:textId="2937753A" w:rsidR="00492F13" w:rsidRPr="00BC683C" w:rsidRDefault="00492F13" w:rsidP="00DA72C9">
            <w:pPr>
              <w:pStyle w:val="TAC"/>
              <w:rPr>
                <w:sz w:val="16"/>
                <w:szCs w:val="16"/>
                <w:lang w:eastAsia="zh-CN"/>
              </w:rPr>
            </w:pPr>
            <w:r w:rsidRPr="00BC683C">
              <w:rPr>
                <w:sz w:val="16"/>
                <w:szCs w:val="16"/>
              </w:rPr>
              <w:t>Y</w:t>
            </w:r>
          </w:p>
        </w:tc>
      </w:tr>
      <w:tr w:rsidR="00E37183" w14:paraId="57AD27E5"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7473DC09" w14:textId="77777777" w:rsidR="00492F13" w:rsidRPr="00BC683C" w:rsidRDefault="00492F13" w:rsidP="00DA72C9">
            <w:pPr>
              <w:pStyle w:val="TAL"/>
              <w:rPr>
                <w:sz w:val="16"/>
                <w:szCs w:val="16"/>
              </w:rPr>
            </w:pPr>
            <w:r w:rsidRPr="00BC683C">
              <w:rPr>
                <w:sz w:val="16"/>
                <w:szCs w:val="16"/>
              </w:rPr>
              <w:t>[R-5.6.2.4.2-002]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1BCD46AC" w14:textId="77777777" w:rsidR="00492F13" w:rsidRPr="00BC683C" w:rsidRDefault="00492F13" w:rsidP="00DA72C9">
            <w:pPr>
              <w:pStyle w:val="TAL"/>
              <w:rPr>
                <w:sz w:val="16"/>
                <w:szCs w:val="16"/>
              </w:rPr>
            </w:pPr>
            <w:r w:rsidRPr="00BC683C">
              <w:rPr>
                <w:sz w:val="16"/>
                <w:szCs w:val="16"/>
              </w:rPr>
              <w:t>Authorisation to cancel an MCData emergency alert</w:t>
            </w:r>
          </w:p>
        </w:tc>
        <w:tc>
          <w:tcPr>
            <w:tcW w:w="992" w:type="dxa"/>
            <w:tcBorders>
              <w:top w:val="single" w:sz="4" w:space="0" w:color="auto"/>
              <w:left w:val="single" w:sz="4" w:space="0" w:color="auto"/>
              <w:bottom w:val="single" w:sz="4" w:space="0" w:color="auto"/>
              <w:right w:val="single" w:sz="4" w:space="0" w:color="auto"/>
            </w:tcBorders>
          </w:tcPr>
          <w:p w14:paraId="2D1D02A3"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4999EC91"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CFAEC00" w14:textId="032550D0"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13C8C19"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783FE7F" w14:textId="77777777" w:rsidR="00492F13" w:rsidRPr="00BC683C" w:rsidRDefault="00492F13" w:rsidP="00DA72C9">
            <w:pPr>
              <w:pStyle w:val="TAC"/>
              <w:rPr>
                <w:sz w:val="16"/>
                <w:szCs w:val="16"/>
                <w:lang w:eastAsia="zh-CN"/>
              </w:rPr>
            </w:pPr>
          </w:p>
        </w:tc>
        <w:tc>
          <w:tcPr>
            <w:tcW w:w="993" w:type="dxa"/>
            <w:tcBorders>
              <w:top w:val="single" w:sz="4" w:space="0" w:color="auto"/>
              <w:left w:val="single" w:sz="4" w:space="0" w:color="auto"/>
              <w:bottom w:val="single" w:sz="4" w:space="0" w:color="auto"/>
              <w:right w:val="single" w:sz="4" w:space="0" w:color="auto"/>
            </w:tcBorders>
          </w:tcPr>
          <w:p w14:paraId="1AD77B98" w14:textId="3AAD5ADF" w:rsidR="00492F13" w:rsidRPr="00BC683C" w:rsidRDefault="00492F13" w:rsidP="00DA72C9">
            <w:pPr>
              <w:pStyle w:val="TAC"/>
              <w:rPr>
                <w:sz w:val="16"/>
                <w:szCs w:val="16"/>
              </w:rPr>
            </w:pPr>
            <w:r w:rsidRPr="00BC683C">
              <w:rPr>
                <w:rFonts w:hint="eastAsia"/>
                <w:sz w:val="16"/>
                <w:szCs w:val="16"/>
                <w:lang w:eastAsia="zh-CN"/>
              </w:rPr>
              <w:t>Y</w:t>
            </w:r>
          </w:p>
        </w:tc>
      </w:tr>
      <w:tr w:rsidR="00E37183" w14:paraId="0F2149C9"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47C32477" w14:textId="60B5B692" w:rsidR="00492F13" w:rsidRPr="00BC683C" w:rsidRDefault="00492F13" w:rsidP="00C822F9">
            <w:pPr>
              <w:pStyle w:val="TAL"/>
              <w:rPr>
                <w:sz w:val="16"/>
                <w:szCs w:val="16"/>
              </w:rPr>
            </w:pPr>
            <w:r w:rsidRPr="00BC683C">
              <w:rPr>
                <w:sz w:val="16"/>
                <w:szCs w:val="16"/>
              </w:rPr>
              <w:t>[R-6.15.6.2-002] of 3GPP TS 22.280 [2]</w:t>
            </w:r>
          </w:p>
        </w:tc>
        <w:tc>
          <w:tcPr>
            <w:tcW w:w="2268" w:type="dxa"/>
            <w:tcBorders>
              <w:top w:val="single" w:sz="4" w:space="0" w:color="auto"/>
              <w:left w:val="single" w:sz="4" w:space="0" w:color="auto"/>
              <w:bottom w:val="single" w:sz="4" w:space="0" w:color="auto"/>
              <w:right w:val="single" w:sz="4" w:space="0" w:color="auto"/>
            </w:tcBorders>
          </w:tcPr>
          <w:p w14:paraId="245AD701" w14:textId="3629DC2D" w:rsidR="00492F13" w:rsidRPr="00BC683C" w:rsidRDefault="00492F13" w:rsidP="00C822F9">
            <w:pPr>
              <w:pStyle w:val="TAL"/>
              <w:rPr>
                <w:sz w:val="16"/>
                <w:szCs w:val="16"/>
              </w:rPr>
            </w:pPr>
            <w:r w:rsidRPr="00BC683C">
              <w:rPr>
                <w:sz w:val="16"/>
                <w:szCs w:val="16"/>
              </w:rPr>
              <w:t>Authorised to activate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4BF6F8CF" w14:textId="7EF07BB7" w:rsidR="00492F13" w:rsidRPr="00BC683C" w:rsidRDefault="00492F13" w:rsidP="00C822F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188E0E57" w14:textId="77777777" w:rsidR="00492F13" w:rsidRPr="00BC683C" w:rsidRDefault="00492F13" w:rsidP="00C822F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CB406EC" w14:textId="31154893" w:rsidR="00492F13" w:rsidRPr="00BC683C" w:rsidRDefault="00492F13"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7A70E4" w14:textId="74FF08FD" w:rsidR="00492F13" w:rsidRPr="00BC683C" w:rsidRDefault="00492F13"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86480E3" w14:textId="77777777" w:rsidR="00492F13" w:rsidRPr="00BC683C" w:rsidRDefault="00492F13" w:rsidP="00C822F9">
            <w:pPr>
              <w:pStyle w:val="TAC"/>
              <w:rPr>
                <w:sz w:val="16"/>
                <w:szCs w:val="16"/>
                <w:lang w:eastAsia="zh-CN"/>
              </w:rPr>
            </w:pPr>
          </w:p>
        </w:tc>
        <w:tc>
          <w:tcPr>
            <w:tcW w:w="993" w:type="dxa"/>
            <w:tcBorders>
              <w:top w:val="single" w:sz="4" w:space="0" w:color="auto"/>
              <w:left w:val="single" w:sz="4" w:space="0" w:color="auto"/>
              <w:bottom w:val="single" w:sz="4" w:space="0" w:color="auto"/>
              <w:right w:val="single" w:sz="4" w:space="0" w:color="auto"/>
            </w:tcBorders>
          </w:tcPr>
          <w:p w14:paraId="5149968C" w14:textId="0DC70DAE" w:rsidR="00492F13" w:rsidRPr="00BC683C" w:rsidRDefault="00492F13" w:rsidP="00C822F9">
            <w:pPr>
              <w:pStyle w:val="TAC"/>
              <w:rPr>
                <w:sz w:val="16"/>
                <w:szCs w:val="16"/>
                <w:lang w:eastAsia="zh-CN"/>
              </w:rPr>
            </w:pPr>
            <w:r w:rsidRPr="00BC683C">
              <w:rPr>
                <w:rFonts w:hint="eastAsia"/>
                <w:sz w:val="16"/>
                <w:szCs w:val="16"/>
                <w:lang w:eastAsia="zh-CN"/>
              </w:rPr>
              <w:t>Y</w:t>
            </w:r>
          </w:p>
        </w:tc>
      </w:tr>
      <w:tr w:rsidR="00E37183" w14:paraId="532572AC"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5A516F99" w14:textId="2729C307" w:rsidR="00492F13" w:rsidRPr="00BC683C" w:rsidRDefault="00492F13" w:rsidP="00C822F9">
            <w:pPr>
              <w:pStyle w:val="TAL"/>
              <w:rPr>
                <w:sz w:val="16"/>
                <w:szCs w:val="16"/>
              </w:rPr>
            </w:pPr>
            <w:r w:rsidRPr="00BC683C">
              <w:rPr>
                <w:sz w:val="16"/>
                <w:szCs w:val="16"/>
              </w:rPr>
              <w:lastRenderedPageBreak/>
              <w:t>[R-6.15.6.2-006] of 3GPP TS 22.280 [2]</w:t>
            </w:r>
          </w:p>
        </w:tc>
        <w:tc>
          <w:tcPr>
            <w:tcW w:w="2268" w:type="dxa"/>
            <w:tcBorders>
              <w:top w:val="single" w:sz="4" w:space="0" w:color="auto"/>
              <w:left w:val="single" w:sz="4" w:space="0" w:color="auto"/>
              <w:bottom w:val="single" w:sz="4" w:space="0" w:color="auto"/>
              <w:right w:val="single" w:sz="4" w:space="0" w:color="auto"/>
            </w:tcBorders>
          </w:tcPr>
          <w:p w14:paraId="01332FB4" w14:textId="082BA70F" w:rsidR="00492F13" w:rsidRPr="00BC683C" w:rsidRDefault="00492F13" w:rsidP="00C822F9">
            <w:pPr>
              <w:pStyle w:val="TAL"/>
              <w:rPr>
                <w:sz w:val="16"/>
                <w:szCs w:val="16"/>
              </w:rPr>
            </w:pPr>
            <w:r w:rsidRPr="00BC683C">
              <w:rPr>
                <w:sz w:val="16"/>
                <w:szCs w:val="16"/>
              </w:rPr>
              <w:t>Authorisation to cancel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23B9CE2E" w14:textId="0DB490D1" w:rsidR="00492F13" w:rsidRPr="00BC683C" w:rsidRDefault="00492F13" w:rsidP="00C822F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6022B51E" w14:textId="77777777" w:rsidR="00492F13" w:rsidRPr="00BC683C" w:rsidRDefault="00492F13" w:rsidP="00C822F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A27809F" w14:textId="1CC8D867" w:rsidR="00492F13" w:rsidRPr="00BC683C" w:rsidRDefault="00492F13"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87E24CC" w14:textId="03ED2218" w:rsidR="00492F13" w:rsidRPr="00BC683C" w:rsidRDefault="00492F13"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7B85C50" w14:textId="77777777" w:rsidR="00492F13" w:rsidRPr="00BC683C" w:rsidRDefault="00492F13" w:rsidP="00C822F9">
            <w:pPr>
              <w:pStyle w:val="TAC"/>
              <w:rPr>
                <w:sz w:val="16"/>
                <w:szCs w:val="16"/>
                <w:lang w:eastAsia="zh-CN"/>
              </w:rPr>
            </w:pPr>
          </w:p>
        </w:tc>
        <w:tc>
          <w:tcPr>
            <w:tcW w:w="993" w:type="dxa"/>
            <w:tcBorders>
              <w:top w:val="single" w:sz="4" w:space="0" w:color="auto"/>
              <w:left w:val="single" w:sz="4" w:space="0" w:color="auto"/>
              <w:bottom w:val="single" w:sz="4" w:space="0" w:color="auto"/>
              <w:right w:val="single" w:sz="4" w:space="0" w:color="auto"/>
            </w:tcBorders>
          </w:tcPr>
          <w:p w14:paraId="2A567DD1" w14:textId="32B1528B" w:rsidR="00492F13" w:rsidRPr="00BC683C" w:rsidRDefault="00492F13" w:rsidP="00C822F9">
            <w:pPr>
              <w:pStyle w:val="TAC"/>
              <w:rPr>
                <w:sz w:val="16"/>
                <w:szCs w:val="16"/>
                <w:lang w:eastAsia="zh-CN"/>
              </w:rPr>
            </w:pPr>
            <w:r w:rsidRPr="00BC683C">
              <w:rPr>
                <w:rFonts w:hint="eastAsia"/>
                <w:sz w:val="16"/>
                <w:szCs w:val="16"/>
                <w:lang w:eastAsia="zh-CN"/>
              </w:rPr>
              <w:t>Y</w:t>
            </w:r>
          </w:p>
        </w:tc>
      </w:tr>
      <w:tr w:rsidR="00E37183" w14:paraId="571F643C"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54E55FE2" w14:textId="14234C25" w:rsidR="00492F13" w:rsidRPr="00BC683C" w:rsidRDefault="00492F13" w:rsidP="00E00C13">
            <w:pPr>
              <w:pStyle w:val="TAL"/>
              <w:rPr>
                <w:sz w:val="16"/>
                <w:szCs w:val="16"/>
              </w:rPr>
            </w:pPr>
            <w:r w:rsidRPr="00BC683C">
              <w:rPr>
                <w:sz w:val="16"/>
                <w:szCs w:val="16"/>
              </w:rPr>
              <w:t>[R-6.15.6.2-007] of 3GPP TS 22.280 [2]</w:t>
            </w:r>
          </w:p>
        </w:tc>
        <w:tc>
          <w:tcPr>
            <w:tcW w:w="2268" w:type="dxa"/>
            <w:tcBorders>
              <w:top w:val="single" w:sz="4" w:space="0" w:color="auto"/>
              <w:left w:val="single" w:sz="4" w:space="0" w:color="auto"/>
              <w:bottom w:val="single" w:sz="4" w:space="0" w:color="auto"/>
              <w:right w:val="single" w:sz="4" w:space="0" w:color="auto"/>
            </w:tcBorders>
          </w:tcPr>
          <w:p w14:paraId="7E9C5144" w14:textId="60079229" w:rsidR="00492F13" w:rsidRPr="00BC683C" w:rsidRDefault="00492F13" w:rsidP="00E00C13">
            <w:pPr>
              <w:pStyle w:val="TAL"/>
              <w:rPr>
                <w:sz w:val="16"/>
                <w:szCs w:val="16"/>
              </w:rPr>
            </w:pPr>
            <w:r w:rsidRPr="00BC683C">
              <w:rPr>
                <w:sz w:val="16"/>
                <w:szCs w:val="16"/>
              </w:rPr>
              <w:t>Authorised to set up an MCData group communication using the ad hoc group used for the alert</w:t>
            </w:r>
          </w:p>
        </w:tc>
        <w:tc>
          <w:tcPr>
            <w:tcW w:w="992" w:type="dxa"/>
            <w:tcBorders>
              <w:top w:val="single" w:sz="4" w:space="0" w:color="auto"/>
              <w:left w:val="single" w:sz="4" w:space="0" w:color="auto"/>
              <w:bottom w:val="single" w:sz="4" w:space="0" w:color="auto"/>
              <w:right w:val="single" w:sz="4" w:space="0" w:color="auto"/>
            </w:tcBorders>
          </w:tcPr>
          <w:p w14:paraId="4DE69AAF" w14:textId="1D7F1DF1" w:rsidR="00492F13" w:rsidRPr="00BC683C" w:rsidRDefault="00492F13" w:rsidP="00E00C13">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2B7B0169" w14:textId="77777777" w:rsidR="00492F13" w:rsidRPr="00BC683C" w:rsidRDefault="00492F13" w:rsidP="00E00C13">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2C90484" w14:textId="2E8B279A" w:rsidR="00492F13" w:rsidRPr="00BC683C" w:rsidRDefault="00492F13"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4BF06BC" w14:textId="6020438A" w:rsidR="00492F13" w:rsidRPr="00BC683C" w:rsidRDefault="00492F13" w:rsidP="00E00C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1CDD34A" w14:textId="77777777" w:rsidR="00492F13" w:rsidRPr="00BC683C" w:rsidRDefault="00492F13" w:rsidP="00E00C13">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7F721869" w14:textId="56BA3D48" w:rsidR="00492F13" w:rsidRPr="00BC683C" w:rsidRDefault="00492F13" w:rsidP="00E00C13">
            <w:pPr>
              <w:pStyle w:val="TAC"/>
              <w:rPr>
                <w:sz w:val="16"/>
                <w:szCs w:val="16"/>
                <w:lang w:eastAsia="zh-CN"/>
              </w:rPr>
            </w:pPr>
            <w:r w:rsidRPr="00BC683C">
              <w:rPr>
                <w:sz w:val="16"/>
                <w:szCs w:val="16"/>
              </w:rPr>
              <w:t>Y</w:t>
            </w:r>
          </w:p>
        </w:tc>
      </w:tr>
      <w:tr w:rsidR="00E37183" w14:paraId="0E38C7EE"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2BCE0460" w14:textId="77777777" w:rsidR="00492F13" w:rsidRPr="00BC683C" w:rsidRDefault="00492F13" w:rsidP="00E00C13">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98AADB8" w14:textId="134FB680" w:rsidR="00492F13" w:rsidRPr="00BC683C" w:rsidRDefault="00492F13" w:rsidP="00E00C13">
            <w:pPr>
              <w:pStyle w:val="TAL"/>
              <w:rPr>
                <w:sz w:val="16"/>
                <w:szCs w:val="16"/>
              </w:rPr>
            </w:pPr>
            <w:r w:rsidRPr="00BC683C">
              <w:rPr>
                <w:sz w:val="16"/>
                <w:szCs w:val="16"/>
              </w:rPr>
              <w:t>Authorised to receive the participants information of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78373352" w14:textId="4C60FBAC" w:rsidR="00492F13" w:rsidRPr="00BC683C" w:rsidRDefault="00492F13" w:rsidP="00E00C13">
            <w:pPr>
              <w:pStyle w:val="TAC"/>
              <w:rPr>
                <w:sz w:val="16"/>
                <w:szCs w:val="16"/>
              </w:rPr>
            </w:pPr>
            <w:r w:rsidRPr="00BC683C">
              <w:rPr>
                <w:sz w:val="16"/>
                <w:szCs w:val="16"/>
              </w:rPr>
              <w:t>N</w:t>
            </w:r>
          </w:p>
        </w:tc>
        <w:tc>
          <w:tcPr>
            <w:tcW w:w="1134" w:type="dxa"/>
            <w:tcBorders>
              <w:top w:val="single" w:sz="4" w:space="0" w:color="auto"/>
              <w:left w:val="single" w:sz="4" w:space="0" w:color="auto"/>
              <w:bottom w:val="single" w:sz="4" w:space="0" w:color="auto"/>
              <w:right w:val="single" w:sz="4" w:space="0" w:color="auto"/>
            </w:tcBorders>
          </w:tcPr>
          <w:p w14:paraId="5FED59CD" w14:textId="77777777" w:rsidR="00492F13" w:rsidRPr="00BC683C" w:rsidRDefault="00492F13" w:rsidP="00E00C13">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8B8DBEE" w14:textId="28F1D10B" w:rsidR="00492F13" w:rsidRPr="00BC683C" w:rsidRDefault="00492F13"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6DA1F23" w14:textId="42498678" w:rsidR="00492F13" w:rsidRPr="00BC683C" w:rsidRDefault="00492F13" w:rsidP="00E00C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D1E82E8" w14:textId="77777777" w:rsidR="00492F13" w:rsidRPr="00BC683C" w:rsidRDefault="00492F13" w:rsidP="00E00C13">
            <w:pPr>
              <w:pStyle w:val="TAC"/>
              <w:rPr>
                <w:sz w:val="16"/>
                <w:szCs w:val="16"/>
                <w:lang w:eastAsia="zh-CN"/>
              </w:rPr>
            </w:pPr>
          </w:p>
        </w:tc>
        <w:tc>
          <w:tcPr>
            <w:tcW w:w="993" w:type="dxa"/>
            <w:tcBorders>
              <w:top w:val="single" w:sz="4" w:space="0" w:color="auto"/>
              <w:left w:val="single" w:sz="4" w:space="0" w:color="auto"/>
              <w:bottom w:val="single" w:sz="4" w:space="0" w:color="auto"/>
              <w:right w:val="single" w:sz="4" w:space="0" w:color="auto"/>
            </w:tcBorders>
          </w:tcPr>
          <w:p w14:paraId="58E96E49" w14:textId="102F9973" w:rsidR="00492F13" w:rsidRPr="00BC683C" w:rsidRDefault="00492F13" w:rsidP="00E00C13">
            <w:pPr>
              <w:pStyle w:val="TAC"/>
              <w:rPr>
                <w:sz w:val="16"/>
                <w:szCs w:val="16"/>
              </w:rPr>
            </w:pPr>
            <w:r w:rsidRPr="00BC683C">
              <w:rPr>
                <w:rFonts w:hint="eastAsia"/>
                <w:sz w:val="16"/>
                <w:szCs w:val="16"/>
                <w:lang w:eastAsia="zh-CN"/>
              </w:rPr>
              <w:t>Y</w:t>
            </w:r>
          </w:p>
        </w:tc>
      </w:tr>
      <w:tr w:rsidR="00E37183" w14:paraId="378D1040"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5754DE86" w14:textId="77777777" w:rsidR="00492F13" w:rsidRPr="00BC683C" w:rsidRDefault="00492F13" w:rsidP="008F4DA8">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DE996FD" w14:textId="26E621B3" w:rsidR="00492F13" w:rsidRPr="00BC683C" w:rsidRDefault="00492F13" w:rsidP="008F4DA8">
            <w:pPr>
              <w:pStyle w:val="TAL"/>
              <w:rPr>
                <w:sz w:val="16"/>
                <w:szCs w:val="16"/>
              </w:rPr>
            </w:pPr>
            <w:r w:rsidRPr="00BC683C">
              <w:rPr>
                <w:sz w:val="16"/>
                <w:szCs w:val="16"/>
              </w:rPr>
              <w:t>Authorised to modify the list of participants and criteria for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35525FB9" w14:textId="65A78E37" w:rsidR="00492F13" w:rsidRPr="00BC683C" w:rsidRDefault="00492F13" w:rsidP="008F4DA8">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6865EEAB" w14:textId="77777777" w:rsidR="00492F13" w:rsidRPr="00BC683C" w:rsidRDefault="00492F13" w:rsidP="008F4DA8">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42F00C4" w14:textId="2F9B0044" w:rsidR="00492F13" w:rsidRPr="00BC683C" w:rsidRDefault="00492F13" w:rsidP="008F4DA8">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A3D40C3" w14:textId="0E053087" w:rsidR="00492F13" w:rsidRPr="00BC683C" w:rsidRDefault="00492F13" w:rsidP="008F4DA8">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AF9EEE0" w14:textId="77777777" w:rsidR="00492F13" w:rsidRPr="00BC683C" w:rsidRDefault="00492F13" w:rsidP="008F4DA8">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AEA3F58" w14:textId="6690C59C" w:rsidR="00492F13" w:rsidRPr="00BC683C" w:rsidRDefault="00492F13" w:rsidP="008F4DA8">
            <w:pPr>
              <w:pStyle w:val="TAC"/>
              <w:rPr>
                <w:sz w:val="16"/>
                <w:szCs w:val="16"/>
                <w:lang w:eastAsia="zh-CN"/>
              </w:rPr>
            </w:pPr>
            <w:r w:rsidRPr="00BC683C">
              <w:rPr>
                <w:sz w:val="16"/>
                <w:szCs w:val="16"/>
              </w:rPr>
              <w:t>Y</w:t>
            </w:r>
          </w:p>
        </w:tc>
      </w:tr>
      <w:tr w:rsidR="00E37183" w14:paraId="689A523B"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28E06671" w14:textId="77777777" w:rsidR="00492F13" w:rsidRPr="00BC683C" w:rsidRDefault="00492F13" w:rsidP="00DA72C9">
            <w:pPr>
              <w:pStyle w:val="TAL"/>
              <w:rPr>
                <w:sz w:val="16"/>
                <w:szCs w:val="16"/>
              </w:rPr>
            </w:pPr>
            <w:r w:rsidRPr="00BC683C">
              <w:rPr>
                <w:sz w:val="16"/>
                <w:szCs w:val="16"/>
              </w:rPr>
              <w:t>[R-6.1.1.2-005],</w:t>
            </w:r>
          </w:p>
          <w:p w14:paraId="43C6C641" w14:textId="77777777" w:rsidR="00492F13" w:rsidRPr="00BC683C" w:rsidRDefault="00492F13" w:rsidP="00DA72C9">
            <w:pPr>
              <w:pStyle w:val="TAL"/>
              <w:rPr>
                <w:sz w:val="16"/>
                <w:szCs w:val="16"/>
              </w:rPr>
            </w:pPr>
            <w:r w:rsidRPr="00BC683C">
              <w:rPr>
                <w:sz w:val="16"/>
                <w:szCs w:val="16"/>
              </w:rPr>
              <w:t>[R-6.1.1.2-006],</w:t>
            </w:r>
          </w:p>
          <w:p w14:paraId="3BB09736" w14:textId="77777777" w:rsidR="00492F13" w:rsidRPr="00BC683C" w:rsidRDefault="00492F13" w:rsidP="00DA72C9">
            <w:pPr>
              <w:pStyle w:val="TAL"/>
              <w:rPr>
                <w:sz w:val="16"/>
                <w:szCs w:val="16"/>
              </w:rPr>
            </w:pPr>
            <w:r w:rsidRPr="00BC683C">
              <w:rPr>
                <w:sz w:val="16"/>
                <w:szCs w:val="16"/>
              </w:rPr>
              <w:t>[R-6.1.1.2-007] of 3GPP TS 22.282 [3]</w:t>
            </w:r>
          </w:p>
        </w:tc>
        <w:tc>
          <w:tcPr>
            <w:tcW w:w="2268" w:type="dxa"/>
            <w:tcBorders>
              <w:top w:val="single" w:sz="4" w:space="0" w:color="auto"/>
              <w:left w:val="single" w:sz="4" w:space="0" w:color="auto"/>
              <w:bottom w:val="single" w:sz="4" w:space="0" w:color="auto"/>
              <w:right w:val="single" w:sz="4" w:space="0" w:color="auto"/>
            </w:tcBorders>
          </w:tcPr>
          <w:p w14:paraId="00A5C62B" w14:textId="77777777" w:rsidR="00492F13" w:rsidRPr="00BC683C" w:rsidRDefault="00492F13" w:rsidP="00DA72C9">
            <w:pPr>
              <w:pStyle w:val="TAL"/>
              <w:rPr>
                <w:sz w:val="16"/>
                <w:szCs w:val="16"/>
              </w:rPr>
            </w:pPr>
            <w:r w:rsidRPr="00BC683C">
              <w:rPr>
                <w:sz w:val="16"/>
                <w:szCs w:val="16"/>
              </w:rPr>
              <w:t>Individual conversation hang time</w:t>
            </w:r>
          </w:p>
        </w:tc>
        <w:tc>
          <w:tcPr>
            <w:tcW w:w="992" w:type="dxa"/>
            <w:tcBorders>
              <w:top w:val="single" w:sz="4" w:space="0" w:color="auto"/>
              <w:left w:val="single" w:sz="4" w:space="0" w:color="auto"/>
              <w:bottom w:val="single" w:sz="4" w:space="0" w:color="auto"/>
              <w:right w:val="single" w:sz="4" w:space="0" w:color="auto"/>
            </w:tcBorders>
          </w:tcPr>
          <w:p w14:paraId="72B00109"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7A1E93AE"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524B6EC" w14:textId="2981F847"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8A5C77" w14:textId="77777777" w:rsidR="00492F13" w:rsidRPr="00BC683C" w:rsidRDefault="00492F13" w:rsidP="00DA72C9">
            <w:pPr>
              <w:pStyle w:val="TAC"/>
              <w:rPr>
                <w:sz w:val="16"/>
                <w:szCs w:val="16"/>
              </w:rPr>
            </w:pPr>
            <w:r w:rsidRPr="00E37183">
              <w:rPr>
                <w:rStyle w:val="CommentReference"/>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6C54A1F"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730A2E2C" w14:textId="414DF538" w:rsidR="00492F13" w:rsidRPr="00BC683C" w:rsidRDefault="00492F13" w:rsidP="00DA72C9">
            <w:pPr>
              <w:pStyle w:val="TAC"/>
              <w:rPr>
                <w:sz w:val="16"/>
                <w:szCs w:val="16"/>
                <w:lang w:eastAsia="zh-CN"/>
              </w:rPr>
            </w:pPr>
            <w:r w:rsidRPr="00BC683C">
              <w:rPr>
                <w:sz w:val="16"/>
                <w:szCs w:val="16"/>
              </w:rPr>
              <w:t>Y</w:t>
            </w:r>
          </w:p>
        </w:tc>
      </w:tr>
      <w:tr w:rsidR="00E37183" w14:paraId="19A0CF99"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3519234"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492F13" w:rsidRPr="00BC683C" w:rsidRDefault="00492F13" w:rsidP="00DA72C9">
            <w:pPr>
              <w:pStyle w:val="TAL"/>
              <w:rPr>
                <w:sz w:val="16"/>
                <w:szCs w:val="16"/>
              </w:rPr>
            </w:pPr>
            <w:r w:rsidRPr="00BC683C">
              <w:rPr>
                <w:sz w:val="16"/>
                <w:szCs w:val="16"/>
              </w:rPr>
              <w:t>One-to-one communication</w:t>
            </w:r>
          </w:p>
        </w:tc>
        <w:tc>
          <w:tcPr>
            <w:tcW w:w="992" w:type="dxa"/>
            <w:tcBorders>
              <w:top w:val="single" w:sz="4" w:space="0" w:color="auto"/>
              <w:left w:val="single" w:sz="4" w:space="0" w:color="auto"/>
              <w:bottom w:val="single" w:sz="4" w:space="0" w:color="auto"/>
              <w:right w:val="single" w:sz="4" w:space="0" w:color="auto"/>
            </w:tcBorders>
          </w:tcPr>
          <w:p w14:paraId="40359761" w14:textId="77777777" w:rsidR="00492F13" w:rsidRPr="00BC683C" w:rsidRDefault="00492F13" w:rsidP="00DA72C9">
            <w:pPr>
              <w:pStyle w:val="TAC"/>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707E1E9"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2FD4904" w14:textId="02147CE4" w:rsidR="00492F13" w:rsidRPr="00BC683C" w:rsidRDefault="00492F13"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9E7040F"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9923FD1"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E93729E" w14:textId="39B96CDD" w:rsidR="00492F13" w:rsidRPr="00BC683C" w:rsidRDefault="00492F13" w:rsidP="00DA72C9">
            <w:pPr>
              <w:pStyle w:val="TAC"/>
              <w:rPr>
                <w:sz w:val="16"/>
                <w:szCs w:val="16"/>
              </w:rPr>
            </w:pPr>
          </w:p>
        </w:tc>
      </w:tr>
      <w:tr w:rsidR="00E37183" w14:paraId="382453B8"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948DCE6" w14:textId="77777777" w:rsidR="00492F13" w:rsidRPr="00BC683C" w:rsidRDefault="00492F13" w:rsidP="00DA72C9">
            <w:pPr>
              <w:pStyle w:val="TAL"/>
              <w:rPr>
                <w:sz w:val="16"/>
                <w:szCs w:val="16"/>
              </w:rPr>
            </w:pPr>
            <w:r w:rsidRPr="00BC683C">
              <w:rPr>
                <w:sz w:val="16"/>
                <w:szCs w:val="16"/>
              </w:rPr>
              <w:t>[R-6.3.1.2-007]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492F13" w:rsidRPr="00BC683C" w:rsidRDefault="00492F13" w:rsidP="00DA72C9">
            <w:pPr>
              <w:pStyle w:val="TAL"/>
              <w:rPr>
                <w:sz w:val="16"/>
                <w:szCs w:val="16"/>
              </w:rPr>
            </w:pPr>
            <w:r w:rsidRPr="00BC683C">
              <w:rPr>
                <w:sz w:val="16"/>
                <w:szCs w:val="16"/>
              </w:rPr>
              <w:t>&gt;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37EEBF" w14:textId="77777777" w:rsidR="00492F13" w:rsidRPr="00BC683C" w:rsidRDefault="00492F13" w:rsidP="00DA72C9">
            <w:pPr>
              <w:pStyle w:val="TAC"/>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A6ADD5E"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BCF0FD2" w14:textId="3472927F" w:rsidR="00492F13" w:rsidRPr="00BC683C" w:rsidRDefault="00492F13"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19EBDA3"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0E3A0F2"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01DDE199" w14:textId="1AA6ED20" w:rsidR="00492F13" w:rsidRPr="00BC683C" w:rsidRDefault="00492F13" w:rsidP="00DA72C9">
            <w:pPr>
              <w:pStyle w:val="TAC"/>
              <w:rPr>
                <w:sz w:val="16"/>
                <w:szCs w:val="16"/>
              </w:rPr>
            </w:pPr>
          </w:p>
        </w:tc>
      </w:tr>
      <w:tr w:rsidR="00E37183" w14:paraId="78A46A65"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4AC88F8"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492F13" w:rsidRPr="00BC683C" w:rsidRDefault="00492F13"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4F0B0635"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05E2BD7D"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4FA0574" w14:textId="60BB20B6" w:rsidR="00492F13" w:rsidRPr="00BC683C" w:rsidRDefault="00492F13"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36B02A0D"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1ACFA62"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F4A18C1" w14:textId="07A21FDC" w:rsidR="00492F13" w:rsidRPr="00BC683C" w:rsidRDefault="00492F13" w:rsidP="00DA72C9">
            <w:pPr>
              <w:pStyle w:val="TAC"/>
              <w:rPr>
                <w:sz w:val="16"/>
                <w:szCs w:val="16"/>
              </w:rPr>
            </w:pPr>
            <w:r w:rsidRPr="00BC683C">
              <w:rPr>
                <w:sz w:val="16"/>
                <w:szCs w:val="16"/>
              </w:rPr>
              <w:t>Y</w:t>
            </w:r>
          </w:p>
        </w:tc>
      </w:tr>
      <w:tr w:rsidR="00E37183" w14:paraId="51B7C466"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6928D11"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492F13" w:rsidRPr="00BC683C" w:rsidRDefault="00492F13" w:rsidP="00DA72C9">
            <w:pPr>
              <w:pStyle w:val="TAL"/>
              <w:rPr>
                <w:sz w:val="16"/>
                <w:szCs w:val="16"/>
              </w:rPr>
            </w:pPr>
            <w:r w:rsidRPr="00BC683C">
              <w:rPr>
                <w:sz w:val="16"/>
                <w:szCs w:val="16"/>
              </w:rPr>
              <w:t>&gt;&gt; Discovery Group ID</w:t>
            </w:r>
          </w:p>
        </w:tc>
        <w:tc>
          <w:tcPr>
            <w:tcW w:w="992" w:type="dxa"/>
            <w:tcBorders>
              <w:top w:val="single" w:sz="4" w:space="0" w:color="auto"/>
              <w:left w:val="single" w:sz="4" w:space="0" w:color="auto"/>
              <w:bottom w:val="single" w:sz="4" w:space="0" w:color="auto"/>
              <w:right w:val="single" w:sz="4" w:space="0" w:color="auto"/>
            </w:tcBorders>
          </w:tcPr>
          <w:p w14:paraId="171B6C51"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264C7ED9"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217257D" w14:textId="668C0FF1" w:rsidR="00492F13" w:rsidRPr="00BC683C" w:rsidRDefault="00492F13"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1D05D985"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AB9379F"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04768422" w14:textId="140E7C0A" w:rsidR="00492F13" w:rsidRPr="00BC683C" w:rsidRDefault="00492F13" w:rsidP="00DA72C9">
            <w:pPr>
              <w:pStyle w:val="TAC"/>
              <w:rPr>
                <w:sz w:val="16"/>
                <w:szCs w:val="16"/>
              </w:rPr>
            </w:pPr>
            <w:r w:rsidRPr="00BC683C">
              <w:rPr>
                <w:sz w:val="16"/>
                <w:szCs w:val="16"/>
              </w:rPr>
              <w:t>Y</w:t>
            </w:r>
          </w:p>
        </w:tc>
      </w:tr>
      <w:tr w:rsidR="00E37183" w14:paraId="02F18A42"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11F651CD"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492F13" w:rsidRPr="00BC683C" w:rsidRDefault="00492F13" w:rsidP="00DA72C9">
            <w:pPr>
              <w:pStyle w:val="TAL"/>
              <w:rPr>
                <w:sz w:val="16"/>
                <w:szCs w:val="16"/>
              </w:rPr>
            </w:pPr>
            <w:r w:rsidRPr="00BC683C">
              <w:rPr>
                <w:sz w:val="16"/>
                <w:szCs w:val="16"/>
              </w:rPr>
              <w:t>&gt;&gt; User info ID (as specified in 3GPP TS 23.303 [7])</w:t>
            </w:r>
          </w:p>
        </w:tc>
        <w:tc>
          <w:tcPr>
            <w:tcW w:w="992" w:type="dxa"/>
            <w:tcBorders>
              <w:top w:val="single" w:sz="4" w:space="0" w:color="auto"/>
              <w:left w:val="single" w:sz="4" w:space="0" w:color="auto"/>
              <w:bottom w:val="single" w:sz="4" w:space="0" w:color="auto"/>
              <w:right w:val="single" w:sz="4" w:space="0" w:color="auto"/>
            </w:tcBorders>
          </w:tcPr>
          <w:p w14:paraId="518CB71C"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4012D58A"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E598849" w14:textId="5FAB0CB1" w:rsidR="00492F13" w:rsidRPr="00BC683C" w:rsidRDefault="00492F13"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6BCE2D90"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34168CC"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5FB6CD5E" w14:textId="7E9773C6" w:rsidR="00492F13" w:rsidRPr="00BC683C" w:rsidRDefault="00492F13" w:rsidP="00DA72C9">
            <w:pPr>
              <w:pStyle w:val="TAC"/>
              <w:rPr>
                <w:sz w:val="16"/>
                <w:szCs w:val="16"/>
              </w:rPr>
            </w:pPr>
            <w:r w:rsidRPr="00BC683C">
              <w:rPr>
                <w:sz w:val="16"/>
                <w:szCs w:val="16"/>
              </w:rPr>
              <w:t>Y</w:t>
            </w:r>
          </w:p>
        </w:tc>
      </w:tr>
      <w:tr w:rsidR="00E37183" w14:paraId="6AA55FC4"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751CA2A"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492F13" w:rsidRPr="00BC683C" w:rsidRDefault="00492F13"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1BCC2191"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138B1214"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130745F" w14:textId="2D96F6E9"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AED18EF"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4A3D787"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4E25A0C" w14:textId="4F5E02F2" w:rsidR="00492F13" w:rsidRPr="00BC683C" w:rsidRDefault="00492F13" w:rsidP="00DA72C9">
            <w:pPr>
              <w:pStyle w:val="TAC"/>
              <w:rPr>
                <w:sz w:val="16"/>
                <w:szCs w:val="16"/>
              </w:rPr>
            </w:pPr>
            <w:r w:rsidRPr="00BC683C">
              <w:rPr>
                <w:sz w:val="16"/>
                <w:szCs w:val="16"/>
              </w:rPr>
              <w:t>Y</w:t>
            </w:r>
          </w:p>
        </w:tc>
      </w:tr>
      <w:tr w:rsidR="00E37183" w14:paraId="72FA19EA"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557C123" w14:textId="77777777" w:rsidR="00492F13" w:rsidRPr="00BC683C" w:rsidRDefault="00492F13" w:rsidP="00DA72C9">
            <w:pPr>
              <w:pStyle w:val="TAL"/>
              <w:rPr>
                <w:sz w:val="16"/>
                <w:szCs w:val="16"/>
              </w:rPr>
            </w:pPr>
            <w:r w:rsidRPr="00BC683C">
              <w:rPr>
                <w:sz w:val="16"/>
                <w:szCs w:val="16"/>
              </w:rPr>
              <w:t>[R-6.7.3-007] of 3GPP TS 22.280 [2]</w:t>
            </w:r>
          </w:p>
        </w:tc>
        <w:tc>
          <w:tcPr>
            <w:tcW w:w="2268" w:type="dxa"/>
            <w:tcBorders>
              <w:top w:val="single" w:sz="4" w:space="0" w:color="auto"/>
              <w:left w:val="single" w:sz="4" w:space="0" w:color="auto"/>
              <w:bottom w:val="single" w:sz="4" w:space="0" w:color="auto"/>
              <w:right w:val="single" w:sz="4" w:space="0" w:color="auto"/>
            </w:tcBorders>
            <w:vAlign w:val="center"/>
          </w:tcPr>
          <w:p w14:paraId="72993ADF" w14:textId="77777777" w:rsidR="00492F13" w:rsidRPr="00BC683C" w:rsidRDefault="00492F13" w:rsidP="00DA72C9">
            <w:pPr>
              <w:pStyle w:val="TAL"/>
              <w:rPr>
                <w:sz w:val="16"/>
                <w:szCs w:val="16"/>
              </w:rPr>
            </w:pPr>
            <w:r w:rsidRPr="00BC683C">
              <w:rPr>
                <w:sz w:val="16"/>
                <w:szCs w:val="16"/>
              </w:rPr>
              <w:t>Authorised to make one-to-one communications towards users not included in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747113"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36CF962E"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D22CDAE" w14:textId="59413D0A"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B3955B6"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3EE32BD"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19A2E96" w14:textId="7C90392B" w:rsidR="00492F13" w:rsidRPr="00BC683C" w:rsidRDefault="00492F13" w:rsidP="00DA72C9">
            <w:pPr>
              <w:pStyle w:val="TAC"/>
              <w:rPr>
                <w:sz w:val="16"/>
                <w:szCs w:val="16"/>
              </w:rPr>
            </w:pPr>
            <w:r w:rsidRPr="00BC683C">
              <w:rPr>
                <w:rFonts w:hint="eastAsia"/>
                <w:sz w:val="16"/>
                <w:szCs w:val="16"/>
              </w:rPr>
              <w:t>Y</w:t>
            </w:r>
          </w:p>
        </w:tc>
      </w:tr>
      <w:tr w:rsidR="00E37183" w14:paraId="4D4D1E91"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C115A6"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492F13" w:rsidRPr="00BC683C" w:rsidRDefault="00492F13" w:rsidP="00DA72C9">
            <w:pPr>
              <w:pStyle w:val="TAL"/>
              <w:rPr>
                <w:sz w:val="16"/>
                <w:szCs w:val="16"/>
              </w:rPr>
            </w:pPr>
            <w:r w:rsidRPr="00BC683C">
              <w:rPr>
                <w:sz w:val="16"/>
                <w:szCs w:val="16"/>
              </w:rPr>
              <w:t>File distribution</w:t>
            </w:r>
          </w:p>
        </w:tc>
        <w:tc>
          <w:tcPr>
            <w:tcW w:w="992" w:type="dxa"/>
            <w:tcBorders>
              <w:top w:val="single" w:sz="4" w:space="0" w:color="auto"/>
              <w:left w:val="single" w:sz="4" w:space="0" w:color="auto"/>
              <w:bottom w:val="single" w:sz="4" w:space="0" w:color="auto"/>
              <w:right w:val="single" w:sz="4" w:space="0" w:color="auto"/>
            </w:tcBorders>
          </w:tcPr>
          <w:p w14:paraId="1B37C141" w14:textId="77777777" w:rsidR="00492F13" w:rsidRPr="00BC683C" w:rsidRDefault="00492F13" w:rsidP="00DA72C9">
            <w:pPr>
              <w:pStyle w:val="TAC"/>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1B31C20"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FDA17F" w14:textId="54C12B9D" w:rsidR="00492F13" w:rsidRPr="00BC683C" w:rsidRDefault="00492F13"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295888"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2A953E7"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A36399D" w14:textId="241D49EA" w:rsidR="00492F13" w:rsidRPr="00BC683C" w:rsidRDefault="00492F13" w:rsidP="00DA72C9">
            <w:pPr>
              <w:pStyle w:val="TAC"/>
              <w:rPr>
                <w:sz w:val="16"/>
                <w:szCs w:val="16"/>
              </w:rPr>
            </w:pPr>
          </w:p>
        </w:tc>
      </w:tr>
      <w:tr w:rsidR="00E37183" w14:paraId="4E23339A"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9A750C" w14:textId="77777777" w:rsidR="00492F13" w:rsidRPr="00BC683C" w:rsidRDefault="00492F13" w:rsidP="00DA72C9">
            <w:pPr>
              <w:pStyle w:val="TAL"/>
              <w:rPr>
                <w:sz w:val="16"/>
                <w:szCs w:val="16"/>
              </w:rPr>
            </w:pPr>
            <w:r w:rsidRPr="00BC683C">
              <w:rPr>
                <w:sz w:val="16"/>
                <w:szCs w:val="16"/>
              </w:rPr>
              <w:t>[R-5.3.2-010]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492F13" w:rsidRPr="00BC683C" w:rsidRDefault="00492F13" w:rsidP="00DA72C9">
            <w:pPr>
              <w:pStyle w:val="TAL"/>
              <w:rPr>
                <w:sz w:val="16"/>
                <w:szCs w:val="16"/>
              </w:rPr>
            </w:pPr>
            <w:r w:rsidRPr="00BC683C">
              <w:rPr>
                <w:sz w:val="16"/>
                <w:szCs w:val="16"/>
              </w:rPr>
              <w:t>&gt; List of MCData users this MCData user is allowed to cancel distribution of files being sent or waiting to be sent</w:t>
            </w:r>
          </w:p>
        </w:tc>
        <w:tc>
          <w:tcPr>
            <w:tcW w:w="992" w:type="dxa"/>
            <w:tcBorders>
              <w:top w:val="single" w:sz="4" w:space="0" w:color="auto"/>
              <w:left w:val="single" w:sz="4" w:space="0" w:color="auto"/>
              <w:bottom w:val="single" w:sz="4" w:space="0" w:color="auto"/>
              <w:right w:val="single" w:sz="4" w:space="0" w:color="auto"/>
            </w:tcBorders>
          </w:tcPr>
          <w:p w14:paraId="17FA0080" w14:textId="77777777" w:rsidR="00492F13" w:rsidRPr="00BC683C" w:rsidRDefault="00492F13" w:rsidP="00DA72C9">
            <w:pPr>
              <w:pStyle w:val="TAC"/>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019C488"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CF1E160" w14:textId="1F4AB54B" w:rsidR="00492F13" w:rsidRPr="00BC683C" w:rsidRDefault="00492F13"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6600688"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7BF4A0A"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7CE73D2F" w14:textId="050479BF" w:rsidR="00492F13" w:rsidRPr="00BC683C" w:rsidRDefault="00492F13" w:rsidP="00DA72C9">
            <w:pPr>
              <w:pStyle w:val="TAC"/>
              <w:rPr>
                <w:sz w:val="16"/>
                <w:szCs w:val="16"/>
              </w:rPr>
            </w:pPr>
          </w:p>
        </w:tc>
      </w:tr>
      <w:tr w:rsidR="00E37183" w14:paraId="7511CC3A"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77F7AC8"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492F13" w:rsidRPr="00BC683C" w:rsidRDefault="00492F13"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717BAF2"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47477EAF"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46B9BC0" w14:textId="4795576B"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F42D351"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FEF213A"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1B1979A" w14:textId="20881735" w:rsidR="00492F13" w:rsidRPr="00BC683C" w:rsidRDefault="00492F13" w:rsidP="00DA72C9">
            <w:pPr>
              <w:pStyle w:val="TAC"/>
              <w:rPr>
                <w:sz w:val="16"/>
                <w:szCs w:val="16"/>
              </w:rPr>
            </w:pPr>
            <w:r w:rsidRPr="00BC683C">
              <w:rPr>
                <w:sz w:val="16"/>
                <w:szCs w:val="16"/>
              </w:rPr>
              <w:t>Y</w:t>
            </w:r>
          </w:p>
        </w:tc>
      </w:tr>
      <w:tr w:rsidR="00E37183" w14:paraId="0A455FC4"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6D4D2BE"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492F13" w:rsidRPr="00BC683C" w:rsidRDefault="00492F13"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05C498DB"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0722FF5B"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228CCEB" w14:textId="1CD3DF1C"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24A3886"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BC04AD3"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04674EC4" w14:textId="33DA60CC" w:rsidR="00492F13" w:rsidRPr="00BC683C" w:rsidRDefault="00492F13" w:rsidP="00DA72C9">
            <w:pPr>
              <w:pStyle w:val="TAC"/>
              <w:rPr>
                <w:sz w:val="16"/>
                <w:szCs w:val="16"/>
              </w:rPr>
            </w:pPr>
            <w:r w:rsidRPr="00BC683C">
              <w:rPr>
                <w:sz w:val="16"/>
                <w:szCs w:val="16"/>
              </w:rPr>
              <w:t>Y</w:t>
            </w:r>
          </w:p>
        </w:tc>
      </w:tr>
      <w:tr w:rsidR="00E37183" w14:paraId="6DA613D4"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779C46"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tcPr>
          <w:p w14:paraId="61B2FA80" w14:textId="77777777" w:rsidR="00492F13" w:rsidRPr="00BC683C" w:rsidRDefault="00492F13" w:rsidP="00DA72C9">
            <w:pPr>
              <w:pStyle w:val="TAL"/>
              <w:rPr>
                <w:sz w:val="16"/>
                <w:szCs w:val="16"/>
              </w:rPr>
            </w:pPr>
            <w:r w:rsidRPr="00BC683C">
              <w:rPr>
                <w:sz w:val="16"/>
                <w:szCs w:val="16"/>
              </w:rPr>
              <w:t>Transmission and reception control</w:t>
            </w:r>
          </w:p>
        </w:tc>
        <w:tc>
          <w:tcPr>
            <w:tcW w:w="992" w:type="dxa"/>
            <w:tcBorders>
              <w:top w:val="single" w:sz="4" w:space="0" w:color="auto"/>
              <w:left w:val="single" w:sz="4" w:space="0" w:color="auto"/>
              <w:bottom w:val="single" w:sz="4" w:space="0" w:color="auto"/>
              <w:right w:val="single" w:sz="4" w:space="0" w:color="auto"/>
            </w:tcBorders>
          </w:tcPr>
          <w:p w14:paraId="2A40EEDF" w14:textId="77777777" w:rsidR="00492F13" w:rsidRPr="00BC683C" w:rsidRDefault="00492F13" w:rsidP="00DA72C9">
            <w:pPr>
              <w:pStyle w:val="TAC"/>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D311A16"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818A9D8" w14:textId="64AAF2CA" w:rsidR="00492F13" w:rsidRPr="00BC683C" w:rsidRDefault="00492F13"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5388C3A"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B0F614E"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5684EDB" w14:textId="7B035CE3" w:rsidR="00492F13" w:rsidRPr="00BC683C" w:rsidRDefault="00492F13" w:rsidP="00DA72C9">
            <w:pPr>
              <w:pStyle w:val="TAC"/>
              <w:rPr>
                <w:sz w:val="16"/>
                <w:szCs w:val="16"/>
              </w:rPr>
            </w:pPr>
          </w:p>
        </w:tc>
      </w:tr>
      <w:tr w:rsidR="00E37183" w14:paraId="43A59043"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175397EA" w14:textId="77777777" w:rsidR="00492F13" w:rsidRPr="00BC683C" w:rsidRDefault="00492F13" w:rsidP="00DA72C9">
            <w:pPr>
              <w:pStyle w:val="TAL"/>
              <w:rPr>
                <w:sz w:val="16"/>
                <w:szCs w:val="16"/>
              </w:rPr>
            </w:pPr>
            <w:r w:rsidRPr="00BC683C">
              <w:rPr>
                <w:sz w:val="16"/>
                <w:szCs w:val="16"/>
              </w:rPr>
              <w:t>[R-6.2.2.1-001] of 3GPP TS 22.282 [3]</w:t>
            </w:r>
          </w:p>
        </w:tc>
        <w:tc>
          <w:tcPr>
            <w:tcW w:w="2268" w:type="dxa"/>
            <w:tcBorders>
              <w:top w:val="single" w:sz="4" w:space="0" w:color="auto"/>
              <w:left w:val="single" w:sz="4" w:space="0" w:color="auto"/>
              <w:bottom w:val="single" w:sz="4" w:space="0" w:color="auto"/>
              <w:right w:val="single" w:sz="4" w:space="0" w:color="auto"/>
            </w:tcBorders>
          </w:tcPr>
          <w:p w14:paraId="7CF7B50F" w14:textId="77777777" w:rsidR="00492F13" w:rsidRPr="00BC683C" w:rsidRDefault="00492F13" w:rsidP="00DA72C9">
            <w:pPr>
              <w:pStyle w:val="TAL"/>
              <w:rPr>
                <w:sz w:val="16"/>
                <w:szCs w:val="16"/>
              </w:rPr>
            </w:pPr>
            <w:r w:rsidRPr="00BC683C">
              <w:rPr>
                <w:sz w:val="16"/>
                <w:szCs w:val="16"/>
              </w:rPr>
              <w:t>&gt; Whether the MCData user is permitted to transmit data</w:t>
            </w:r>
          </w:p>
        </w:tc>
        <w:tc>
          <w:tcPr>
            <w:tcW w:w="992" w:type="dxa"/>
            <w:tcBorders>
              <w:top w:val="single" w:sz="4" w:space="0" w:color="auto"/>
              <w:left w:val="single" w:sz="4" w:space="0" w:color="auto"/>
              <w:bottom w:val="single" w:sz="4" w:space="0" w:color="auto"/>
              <w:right w:val="single" w:sz="4" w:space="0" w:color="auto"/>
            </w:tcBorders>
          </w:tcPr>
          <w:p w14:paraId="45EA0479"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4F8DF107"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DBA71E5" w14:textId="2FC26448"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4B03329"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35A364B"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6A784FB" w14:textId="2814DC75" w:rsidR="00492F13" w:rsidRPr="00BC683C" w:rsidRDefault="00492F13" w:rsidP="00DA72C9">
            <w:pPr>
              <w:pStyle w:val="TAC"/>
              <w:rPr>
                <w:sz w:val="16"/>
                <w:szCs w:val="16"/>
              </w:rPr>
            </w:pPr>
            <w:r w:rsidRPr="00BC683C">
              <w:rPr>
                <w:sz w:val="16"/>
                <w:szCs w:val="16"/>
              </w:rPr>
              <w:t>Y</w:t>
            </w:r>
          </w:p>
        </w:tc>
      </w:tr>
      <w:tr w:rsidR="00E37183" w14:paraId="24F785AF"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419C3694" w14:textId="77777777" w:rsidR="00492F13" w:rsidRPr="00BC683C" w:rsidRDefault="00492F13" w:rsidP="00DA72C9">
            <w:pPr>
              <w:pStyle w:val="TAL"/>
              <w:rPr>
                <w:sz w:val="16"/>
                <w:szCs w:val="16"/>
              </w:rPr>
            </w:pPr>
            <w:r w:rsidRPr="00BC683C">
              <w:rPr>
                <w:sz w:val="16"/>
                <w:szCs w:val="16"/>
              </w:rPr>
              <w:t>[R-6.2.3-005] of 3GPP TS 22.282 [3]</w:t>
            </w:r>
          </w:p>
        </w:tc>
        <w:tc>
          <w:tcPr>
            <w:tcW w:w="2268" w:type="dxa"/>
            <w:tcBorders>
              <w:top w:val="single" w:sz="4" w:space="0" w:color="auto"/>
              <w:left w:val="single" w:sz="4" w:space="0" w:color="auto"/>
              <w:bottom w:val="single" w:sz="4" w:space="0" w:color="auto"/>
              <w:right w:val="single" w:sz="4" w:space="0" w:color="auto"/>
            </w:tcBorders>
          </w:tcPr>
          <w:p w14:paraId="20E6963F" w14:textId="77777777" w:rsidR="00492F13" w:rsidRPr="00BC683C" w:rsidRDefault="00492F13" w:rsidP="00DA72C9">
            <w:pPr>
              <w:pStyle w:val="TAL"/>
              <w:rPr>
                <w:sz w:val="16"/>
                <w:szCs w:val="16"/>
              </w:rPr>
            </w:pPr>
            <w:r w:rsidRPr="00BC683C">
              <w:rPr>
                <w:sz w:val="16"/>
                <w:szCs w:val="16"/>
              </w:rPr>
              <w:t>&gt; Maximum amount of data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491EB77E"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0F100F43"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A7236FD" w14:textId="13646F57"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AB4560F"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8F04111"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0356689A" w14:textId="76E1A127" w:rsidR="00492F13" w:rsidRPr="00BC683C" w:rsidRDefault="00492F13" w:rsidP="00DA72C9">
            <w:pPr>
              <w:pStyle w:val="TAC"/>
              <w:rPr>
                <w:sz w:val="16"/>
                <w:szCs w:val="16"/>
              </w:rPr>
            </w:pPr>
            <w:r w:rsidRPr="00BC683C">
              <w:rPr>
                <w:sz w:val="16"/>
                <w:szCs w:val="16"/>
              </w:rPr>
              <w:t>Y</w:t>
            </w:r>
          </w:p>
        </w:tc>
      </w:tr>
      <w:tr w:rsidR="00E37183" w14:paraId="2B8B7543"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46D044B8" w14:textId="77777777" w:rsidR="00492F13" w:rsidRPr="00BC683C" w:rsidRDefault="00492F13" w:rsidP="00DA72C9">
            <w:pPr>
              <w:pStyle w:val="TAL"/>
              <w:rPr>
                <w:sz w:val="16"/>
                <w:szCs w:val="16"/>
              </w:rPr>
            </w:pPr>
            <w:r w:rsidRPr="00BC683C">
              <w:rPr>
                <w:sz w:val="16"/>
                <w:szCs w:val="16"/>
              </w:rPr>
              <w:t xml:space="preserve">[R-6.2.3-005] and </w:t>
            </w:r>
            <w:r w:rsidRPr="00BC683C">
              <w:rPr>
                <w:rFonts w:eastAsia="SimSun"/>
                <w:sz w:val="16"/>
                <w:szCs w:val="16"/>
              </w:rPr>
              <w:t>[R</w:t>
            </w:r>
            <w:r w:rsidRPr="00BC683C">
              <w:rPr>
                <w:rFonts w:eastAsia="SimSun"/>
                <w:sz w:val="16"/>
                <w:szCs w:val="16"/>
              </w:rPr>
              <w:noBreakHyphen/>
              <w:t>6.3.1.2-008]</w:t>
            </w:r>
            <w:r w:rsidRPr="00BC683C">
              <w:rPr>
                <w:sz w:val="16"/>
                <w:szCs w:val="16"/>
              </w:rPr>
              <w:t xml:space="preserve"> of 3GPP TS 22.282 [3]</w:t>
            </w:r>
          </w:p>
        </w:tc>
        <w:tc>
          <w:tcPr>
            <w:tcW w:w="2268" w:type="dxa"/>
            <w:tcBorders>
              <w:top w:val="single" w:sz="4" w:space="0" w:color="auto"/>
              <w:left w:val="single" w:sz="4" w:space="0" w:color="auto"/>
              <w:bottom w:val="single" w:sz="4" w:space="0" w:color="auto"/>
              <w:right w:val="single" w:sz="4" w:space="0" w:color="auto"/>
            </w:tcBorders>
          </w:tcPr>
          <w:p w14:paraId="3EE91EE3" w14:textId="77777777" w:rsidR="00492F13" w:rsidRPr="00BC683C" w:rsidRDefault="00492F13" w:rsidP="00DA72C9">
            <w:pPr>
              <w:pStyle w:val="TAL"/>
              <w:rPr>
                <w:sz w:val="16"/>
                <w:szCs w:val="16"/>
              </w:rPr>
            </w:pPr>
            <w:r w:rsidRPr="00BC683C">
              <w:rPr>
                <w:sz w:val="16"/>
                <w:szCs w:val="16"/>
              </w:rPr>
              <w:t>&gt; Maximum amount of time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1052AE5A"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30F52191"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EF77BE6" w14:textId="762628B8"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7591228"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9E59F18"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7F1A35B6" w14:textId="43FCF23B" w:rsidR="00492F13" w:rsidRPr="00BC683C" w:rsidRDefault="00492F13" w:rsidP="00DA72C9">
            <w:pPr>
              <w:pStyle w:val="TAC"/>
              <w:rPr>
                <w:sz w:val="16"/>
                <w:szCs w:val="16"/>
              </w:rPr>
            </w:pPr>
            <w:r w:rsidRPr="00BC683C">
              <w:rPr>
                <w:sz w:val="16"/>
                <w:szCs w:val="16"/>
              </w:rPr>
              <w:t>Y</w:t>
            </w:r>
          </w:p>
        </w:tc>
      </w:tr>
      <w:tr w:rsidR="00E37183" w14:paraId="128C4AFA"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201E65C8" w14:textId="77777777" w:rsidR="00492F13" w:rsidRPr="00BC683C" w:rsidRDefault="00492F13" w:rsidP="00DA72C9">
            <w:pPr>
              <w:pStyle w:val="TAL"/>
              <w:rPr>
                <w:sz w:val="16"/>
                <w:szCs w:val="16"/>
              </w:rPr>
            </w:pPr>
            <w:r w:rsidRPr="00BC683C">
              <w:rPr>
                <w:sz w:val="16"/>
                <w:szCs w:val="16"/>
              </w:rPr>
              <w:lastRenderedPageBreak/>
              <w:t>[R-6.2.3-001] of 3GPP TS 22.282 [3]</w:t>
            </w:r>
          </w:p>
        </w:tc>
        <w:tc>
          <w:tcPr>
            <w:tcW w:w="2268" w:type="dxa"/>
            <w:tcBorders>
              <w:top w:val="single" w:sz="4" w:space="0" w:color="auto"/>
              <w:left w:val="single" w:sz="4" w:space="0" w:color="auto"/>
              <w:bottom w:val="single" w:sz="4" w:space="0" w:color="auto"/>
              <w:right w:val="single" w:sz="4" w:space="0" w:color="auto"/>
            </w:tcBorders>
          </w:tcPr>
          <w:p w14:paraId="49336659" w14:textId="77777777" w:rsidR="00492F13" w:rsidRPr="00BC683C" w:rsidRDefault="00492F13" w:rsidP="00DA72C9">
            <w:pPr>
              <w:pStyle w:val="TAL"/>
              <w:rPr>
                <w:sz w:val="16"/>
                <w:szCs w:val="16"/>
              </w:rPr>
            </w:pPr>
            <w:r w:rsidRPr="00BC683C">
              <w:rPr>
                <w:sz w:val="16"/>
                <w:szCs w:val="16"/>
              </w:rPr>
              <w:t>&gt; List of MCData users this MCData user is allowed to request the release of an ongoing transmission that this MCData user is participating in</w:t>
            </w:r>
          </w:p>
        </w:tc>
        <w:tc>
          <w:tcPr>
            <w:tcW w:w="992" w:type="dxa"/>
            <w:tcBorders>
              <w:top w:val="single" w:sz="4" w:space="0" w:color="auto"/>
              <w:left w:val="single" w:sz="4" w:space="0" w:color="auto"/>
              <w:bottom w:val="single" w:sz="4" w:space="0" w:color="auto"/>
              <w:right w:val="single" w:sz="4" w:space="0" w:color="auto"/>
            </w:tcBorders>
          </w:tcPr>
          <w:p w14:paraId="53EA431E" w14:textId="77777777" w:rsidR="00492F13" w:rsidRPr="00BC683C" w:rsidRDefault="00492F13" w:rsidP="00DA72C9">
            <w:pPr>
              <w:pStyle w:val="TAC"/>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F266187"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DA71F" w14:textId="471581EE" w:rsidR="00492F13" w:rsidRPr="00BC683C" w:rsidRDefault="00492F13"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5A12634"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DFF3D43"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2437FD8" w14:textId="59153781" w:rsidR="00492F13" w:rsidRPr="00BC683C" w:rsidRDefault="00492F13" w:rsidP="00DA72C9">
            <w:pPr>
              <w:pStyle w:val="TAC"/>
              <w:rPr>
                <w:sz w:val="16"/>
                <w:szCs w:val="16"/>
              </w:rPr>
            </w:pPr>
          </w:p>
        </w:tc>
      </w:tr>
      <w:tr w:rsidR="00E37183" w14:paraId="148106CD"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2B251391"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486C64BD" w14:textId="77777777" w:rsidR="00492F13" w:rsidRPr="00BC683C" w:rsidRDefault="00492F13"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1616FF2"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05130902"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2103CC2" w14:textId="1E783842"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3F7878B"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40C24AA"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A178CCB" w14:textId="63DDEE4E" w:rsidR="00492F13" w:rsidRPr="00BC683C" w:rsidRDefault="00492F13" w:rsidP="00DA72C9">
            <w:pPr>
              <w:pStyle w:val="TAC"/>
              <w:rPr>
                <w:sz w:val="16"/>
                <w:szCs w:val="16"/>
              </w:rPr>
            </w:pPr>
            <w:r w:rsidRPr="00BC683C">
              <w:rPr>
                <w:sz w:val="16"/>
                <w:szCs w:val="16"/>
              </w:rPr>
              <w:t>Y</w:t>
            </w:r>
          </w:p>
        </w:tc>
      </w:tr>
      <w:tr w:rsidR="00E37183" w14:paraId="22F156DF"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34EEA766" w14:textId="77777777" w:rsidR="00492F13" w:rsidRPr="00BC683C" w:rsidRDefault="00492F13" w:rsidP="00DA72C9">
            <w:pPr>
              <w:pStyle w:val="TAL"/>
              <w:rPr>
                <w:sz w:val="16"/>
                <w:szCs w:val="16"/>
              </w:rPr>
            </w:pPr>
            <w:r w:rsidRPr="00BC683C">
              <w:rPr>
                <w:sz w:val="16"/>
                <w:szCs w:val="16"/>
              </w:rPr>
              <w:t>[R-5.1.7-002] and</w:t>
            </w:r>
          </w:p>
          <w:p w14:paraId="4298C9BC" w14:textId="77777777" w:rsidR="00492F13" w:rsidRPr="00BC683C" w:rsidRDefault="00492F13" w:rsidP="00DA72C9">
            <w:pPr>
              <w:pStyle w:val="TAL"/>
              <w:rPr>
                <w:sz w:val="16"/>
                <w:szCs w:val="16"/>
              </w:rPr>
            </w:pPr>
            <w:r w:rsidRPr="00BC683C">
              <w:rPr>
                <w:sz w:val="16"/>
                <w:szCs w:val="16"/>
              </w:rPr>
              <w:t>[R-6.8.7.2-007] and [R-6.8.7.2-008] of 3GPP TS 22.280 [2]</w:t>
            </w:r>
          </w:p>
        </w:tc>
        <w:tc>
          <w:tcPr>
            <w:tcW w:w="2268" w:type="dxa"/>
            <w:tcBorders>
              <w:top w:val="single" w:sz="4" w:space="0" w:color="auto"/>
              <w:left w:val="single" w:sz="4" w:space="0" w:color="auto"/>
              <w:bottom w:val="single" w:sz="4" w:space="0" w:color="auto"/>
              <w:right w:val="single" w:sz="4" w:space="0" w:color="auto"/>
            </w:tcBorders>
          </w:tcPr>
          <w:p w14:paraId="7A80130A" w14:textId="77777777" w:rsidR="00492F13" w:rsidRPr="00BC683C" w:rsidRDefault="00492F13" w:rsidP="00DA72C9">
            <w:pPr>
              <w:pStyle w:val="TAL"/>
              <w:rPr>
                <w:sz w:val="16"/>
                <w:szCs w:val="16"/>
              </w:rPr>
            </w:pPr>
            <w:r w:rsidRPr="00BC683C">
              <w:rPr>
                <w:sz w:val="16"/>
                <w:szCs w:val="16"/>
              </w:rPr>
              <w:t>Priority of the user (see NOTE 4)</w:t>
            </w:r>
          </w:p>
        </w:tc>
        <w:tc>
          <w:tcPr>
            <w:tcW w:w="992" w:type="dxa"/>
            <w:tcBorders>
              <w:top w:val="single" w:sz="4" w:space="0" w:color="auto"/>
              <w:left w:val="single" w:sz="4" w:space="0" w:color="auto"/>
              <w:bottom w:val="single" w:sz="4" w:space="0" w:color="auto"/>
              <w:right w:val="single" w:sz="4" w:space="0" w:color="auto"/>
            </w:tcBorders>
          </w:tcPr>
          <w:p w14:paraId="1E6751C8" w14:textId="77777777" w:rsidR="00492F13" w:rsidRPr="00BC683C" w:rsidRDefault="00492F13" w:rsidP="00DA72C9">
            <w:pPr>
              <w:pStyle w:val="TAC"/>
              <w:rPr>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BD23FAC"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CB935E7" w14:textId="464D3AB6"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55CD5C"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9E859F5"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EB438BC" w14:textId="70E77109" w:rsidR="00492F13" w:rsidRPr="00BC683C" w:rsidRDefault="00492F13" w:rsidP="00DA72C9">
            <w:pPr>
              <w:pStyle w:val="TAC"/>
              <w:rPr>
                <w:sz w:val="16"/>
                <w:szCs w:val="16"/>
              </w:rPr>
            </w:pPr>
            <w:r w:rsidRPr="00BC683C">
              <w:rPr>
                <w:sz w:val="16"/>
                <w:szCs w:val="16"/>
              </w:rPr>
              <w:t>Y</w:t>
            </w:r>
          </w:p>
        </w:tc>
      </w:tr>
      <w:tr w:rsidR="00E37183" w14:paraId="6F592DBC"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1F9E62EF"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A462DF6" w14:textId="77777777" w:rsidR="00492F13" w:rsidRPr="00BC683C" w:rsidRDefault="00492F13" w:rsidP="00DA72C9">
            <w:pPr>
              <w:pStyle w:val="TAL"/>
              <w:rPr>
                <w:sz w:val="16"/>
                <w:szCs w:val="16"/>
              </w:rPr>
            </w:pPr>
            <w:r w:rsidRPr="00BC683C">
              <w:rPr>
                <w:sz w:val="16"/>
                <w:szCs w:val="16"/>
              </w:rPr>
              <w:t>Lossless communication for private communication</w:t>
            </w:r>
          </w:p>
        </w:tc>
        <w:tc>
          <w:tcPr>
            <w:tcW w:w="992" w:type="dxa"/>
            <w:tcBorders>
              <w:top w:val="single" w:sz="4" w:space="0" w:color="auto"/>
              <w:left w:val="single" w:sz="4" w:space="0" w:color="auto"/>
              <w:bottom w:val="single" w:sz="4" w:space="0" w:color="auto"/>
              <w:right w:val="single" w:sz="4" w:space="0" w:color="auto"/>
            </w:tcBorders>
          </w:tcPr>
          <w:p w14:paraId="115E069E"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3FE0593B"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F30A37A" w14:textId="6BE15E02"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7FC757B"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24C4337"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5B33DAAE" w14:textId="61CFF739" w:rsidR="00492F13" w:rsidRPr="00BC683C" w:rsidRDefault="00492F13" w:rsidP="00DA72C9">
            <w:pPr>
              <w:pStyle w:val="TAC"/>
              <w:rPr>
                <w:sz w:val="16"/>
                <w:szCs w:val="16"/>
              </w:rPr>
            </w:pPr>
            <w:r w:rsidRPr="00BC683C">
              <w:rPr>
                <w:sz w:val="16"/>
                <w:szCs w:val="16"/>
              </w:rPr>
              <w:t>Y</w:t>
            </w:r>
          </w:p>
        </w:tc>
      </w:tr>
      <w:tr w:rsidR="00E37183" w14:paraId="2121A737"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4B3C6E0C"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85699CC" w14:textId="77777777" w:rsidR="00492F13" w:rsidRPr="00BC683C" w:rsidRDefault="00492F13" w:rsidP="00DA72C9">
            <w:pPr>
              <w:pStyle w:val="TAL"/>
              <w:rPr>
                <w:sz w:val="16"/>
                <w:szCs w:val="16"/>
              </w:rPr>
            </w:pPr>
            <w:r w:rsidRPr="00BC683C">
              <w:rPr>
                <w:sz w:val="16"/>
                <w:szCs w:val="16"/>
              </w:rPr>
              <w:t>Store communication in Message Store (see NOTE</w:t>
            </w:r>
            <w:r w:rsidRPr="00BC683C">
              <w:rPr>
                <w:sz w:val="16"/>
                <w:szCs w:val="16"/>
                <w:lang w:val="en-US"/>
              </w:rPr>
              <w:t> </w:t>
            </w:r>
            <w:r w:rsidRPr="00BC683C">
              <w:rPr>
                <w:sz w:val="16"/>
                <w:szCs w:val="16"/>
              </w:rPr>
              <w:t>5)</w:t>
            </w:r>
          </w:p>
        </w:tc>
        <w:tc>
          <w:tcPr>
            <w:tcW w:w="992" w:type="dxa"/>
            <w:tcBorders>
              <w:top w:val="single" w:sz="4" w:space="0" w:color="auto"/>
              <w:left w:val="single" w:sz="4" w:space="0" w:color="auto"/>
              <w:bottom w:val="single" w:sz="4" w:space="0" w:color="auto"/>
              <w:right w:val="single" w:sz="4" w:space="0" w:color="auto"/>
            </w:tcBorders>
          </w:tcPr>
          <w:p w14:paraId="5D572656"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57229F3E"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3669B6A" w14:textId="1CCBF27E"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2651A1C"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74491C1"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BA76D87" w14:textId="42BB51F9" w:rsidR="00492F13" w:rsidRPr="00BC683C" w:rsidRDefault="00492F13" w:rsidP="00DA72C9">
            <w:pPr>
              <w:pStyle w:val="TAC"/>
              <w:rPr>
                <w:sz w:val="16"/>
                <w:szCs w:val="16"/>
              </w:rPr>
            </w:pPr>
            <w:r w:rsidRPr="00BC683C">
              <w:rPr>
                <w:sz w:val="16"/>
                <w:szCs w:val="16"/>
              </w:rPr>
              <w:t>Y</w:t>
            </w:r>
          </w:p>
        </w:tc>
      </w:tr>
      <w:tr w:rsidR="00E37183" w14:paraId="00E910CB" w14:textId="77777777" w:rsidTr="00BC683C">
        <w:trPr>
          <w:trHeight w:val="539"/>
        </w:trPr>
        <w:tc>
          <w:tcPr>
            <w:tcW w:w="1872" w:type="dxa"/>
            <w:tcBorders>
              <w:top w:val="single" w:sz="4" w:space="0" w:color="auto"/>
              <w:left w:val="single" w:sz="4" w:space="0" w:color="auto"/>
              <w:bottom w:val="single" w:sz="4" w:space="0" w:color="auto"/>
              <w:right w:val="single" w:sz="4" w:space="0" w:color="auto"/>
            </w:tcBorders>
          </w:tcPr>
          <w:p w14:paraId="2318B449" w14:textId="77777777" w:rsidR="00492F13" w:rsidRPr="00BC683C" w:rsidRDefault="00492F13"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05C91D0E" w14:textId="77777777" w:rsidR="00492F13" w:rsidRPr="00BC683C" w:rsidRDefault="00492F13" w:rsidP="00DA72C9">
            <w:pPr>
              <w:pStyle w:val="TAL"/>
              <w:rPr>
                <w:sz w:val="16"/>
                <w:szCs w:val="16"/>
              </w:rPr>
            </w:pPr>
            <w:r w:rsidRPr="00BC683C">
              <w:rPr>
                <w:sz w:val="16"/>
                <w:szCs w:val="16"/>
              </w:rPr>
              <w:t>Store private communication in Message Store (see NOTE</w:t>
            </w:r>
            <w:r w:rsidRPr="00BC683C">
              <w:rPr>
                <w:sz w:val="16"/>
                <w:szCs w:val="16"/>
                <w:lang w:val="en-US"/>
              </w:rPr>
              <w:t> </w:t>
            </w:r>
            <w:r w:rsidRPr="00BC683C">
              <w:rPr>
                <w:sz w:val="16"/>
                <w:szCs w:val="16"/>
              </w:rPr>
              <w:t>6)</w:t>
            </w:r>
          </w:p>
        </w:tc>
        <w:tc>
          <w:tcPr>
            <w:tcW w:w="992" w:type="dxa"/>
            <w:tcBorders>
              <w:top w:val="single" w:sz="4" w:space="0" w:color="auto"/>
              <w:left w:val="single" w:sz="4" w:space="0" w:color="auto"/>
              <w:bottom w:val="single" w:sz="4" w:space="0" w:color="auto"/>
              <w:right w:val="single" w:sz="4" w:space="0" w:color="auto"/>
            </w:tcBorders>
          </w:tcPr>
          <w:p w14:paraId="0F6C4EF9" w14:textId="77777777" w:rsidR="00492F13" w:rsidRPr="00BC683C" w:rsidRDefault="00492F13" w:rsidP="00DA72C9">
            <w:pPr>
              <w:pStyle w:val="TAC"/>
              <w:rPr>
                <w:sz w:val="16"/>
                <w:szCs w:val="16"/>
              </w:rPr>
            </w:pPr>
            <w:r w:rsidRPr="00BC683C">
              <w:rPr>
                <w:sz w:val="16"/>
                <w:szCs w:val="16"/>
              </w:rPr>
              <w:t>Y</w:t>
            </w:r>
          </w:p>
        </w:tc>
        <w:tc>
          <w:tcPr>
            <w:tcW w:w="1134" w:type="dxa"/>
            <w:tcBorders>
              <w:top w:val="single" w:sz="4" w:space="0" w:color="auto"/>
              <w:left w:val="single" w:sz="4" w:space="0" w:color="auto"/>
              <w:bottom w:val="single" w:sz="4" w:space="0" w:color="auto"/>
              <w:right w:val="single" w:sz="4" w:space="0" w:color="auto"/>
            </w:tcBorders>
          </w:tcPr>
          <w:p w14:paraId="580F5570" w14:textId="77777777" w:rsidR="00492F13" w:rsidRPr="00BC683C" w:rsidRDefault="00492F13"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91E525D" w14:textId="6643F4B3" w:rsidR="00492F13" w:rsidRPr="00BC683C" w:rsidRDefault="00492F13"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B4AA48F" w14:textId="77777777" w:rsidR="00492F13" w:rsidRPr="00BC683C" w:rsidRDefault="00492F13"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F2E4FEF" w14:textId="77777777" w:rsidR="00492F13" w:rsidRPr="00BC683C" w:rsidRDefault="00492F13"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997D591" w14:textId="0C9870DC" w:rsidR="00492F13" w:rsidRPr="00BC683C" w:rsidRDefault="00492F13" w:rsidP="00DA72C9">
            <w:pPr>
              <w:pStyle w:val="TAC"/>
              <w:rPr>
                <w:sz w:val="16"/>
                <w:szCs w:val="16"/>
              </w:rPr>
            </w:pPr>
            <w:r w:rsidRPr="00BC683C">
              <w:rPr>
                <w:sz w:val="16"/>
                <w:szCs w:val="16"/>
              </w:rPr>
              <w:t>Y</w:t>
            </w:r>
          </w:p>
        </w:tc>
      </w:tr>
      <w:tr w:rsidR="004462B7" w14:paraId="41CBC840" w14:textId="77777777" w:rsidTr="00366C36">
        <w:trPr>
          <w:trHeight w:val="539"/>
        </w:trPr>
        <w:tc>
          <w:tcPr>
            <w:tcW w:w="1872" w:type="dxa"/>
            <w:tcBorders>
              <w:top w:val="single" w:sz="4" w:space="0" w:color="auto"/>
              <w:left w:val="single" w:sz="4" w:space="0" w:color="auto"/>
              <w:bottom w:val="single" w:sz="4" w:space="0" w:color="auto"/>
              <w:right w:val="single" w:sz="4" w:space="0" w:color="auto"/>
            </w:tcBorders>
          </w:tcPr>
          <w:p w14:paraId="0BDE3691" w14:textId="187DB81A" w:rsidR="00492F13" w:rsidRPr="00BC683C" w:rsidRDefault="00492F13" w:rsidP="00492F13">
            <w:pPr>
              <w:pStyle w:val="TAL"/>
              <w:rPr>
                <w:rFonts w:cs="Arial"/>
                <w:sz w:val="16"/>
                <w:szCs w:val="16"/>
              </w:rPr>
            </w:pPr>
            <w:r w:rsidRPr="00BC683C">
              <w:rPr>
                <w:sz w:val="16"/>
                <w:szCs w:val="16"/>
              </w:rPr>
              <w:t xml:space="preserve">[R-6.15.4-001…010] </w:t>
            </w:r>
            <w:r w:rsidRPr="00BC683C">
              <w:rPr>
                <w:rFonts w:eastAsia="Malgun Gothic"/>
                <w:bCs/>
                <w:sz w:val="16"/>
                <w:szCs w:val="16"/>
              </w:rPr>
              <w:t>of</w:t>
            </w:r>
            <w:r w:rsidRPr="00BC683C">
              <w:rPr>
                <w:rFonts w:cs="Arial"/>
                <w:sz w:val="16"/>
                <w:szCs w:val="16"/>
              </w:rPr>
              <w:t xml:space="preserve"> </w:t>
            </w:r>
            <w:r w:rsidRPr="00BC683C">
              <w:rPr>
                <w:rFonts w:cs="Arial"/>
                <w:sz w:val="16"/>
                <w:szCs w:val="16"/>
              </w:rPr>
              <w:br/>
              <w:t>3GPP TS 22.280 [17]</w:t>
            </w:r>
          </w:p>
        </w:tc>
        <w:tc>
          <w:tcPr>
            <w:tcW w:w="2268" w:type="dxa"/>
            <w:tcBorders>
              <w:top w:val="single" w:sz="4" w:space="0" w:color="auto"/>
              <w:left w:val="single" w:sz="4" w:space="0" w:color="auto"/>
              <w:bottom w:val="single" w:sz="4" w:space="0" w:color="auto"/>
              <w:right w:val="single" w:sz="4" w:space="0" w:color="auto"/>
            </w:tcBorders>
          </w:tcPr>
          <w:p w14:paraId="66E002B5" w14:textId="2A0C80BC" w:rsidR="00492F13" w:rsidRPr="00BC683C" w:rsidRDefault="00492F13" w:rsidP="00492F13">
            <w:pPr>
              <w:pStyle w:val="TAL"/>
              <w:rPr>
                <w:rFonts w:eastAsia="Calibri Light" w:cs="Arial"/>
                <w:sz w:val="16"/>
                <w:szCs w:val="16"/>
                <w:lang w:eastAsia="zh-CN"/>
              </w:rPr>
            </w:pPr>
            <w:r w:rsidRPr="00BC683C">
              <w:rPr>
                <w:sz w:val="16"/>
                <w:szCs w:val="16"/>
                <w:lang w:val="nl-NL" w:eastAsia="zh-CN"/>
              </w:rPr>
              <w:t xml:space="preserve">User is a target for recording </w:t>
            </w:r>
          </w:p>
        </w:tc>
        <w:tc>
          <w:tcPr>
            <w:tcW w:w="992" w:type="dxa"/>
            <w:tcBorders>
              <w:top w:val="single" w:sz="4" w:space="0" w:color="auto"/>
              <w:left w:val="single" w:sz="4" w:space="0" w:color="auto"/>
              <w:bottom w:val="single" w:sz="4" w:space="0" w:color="auto"/>
              <w:right w:val="single" w:sz="4" w:space="0" w:color="auto"/>
            </w:tcBorders>
          </w:tcPr>
          <w:p w14:paraId="2258ED9A" w14:textId="77777777" w:rsidR="00492F13" w:rsidRPr="00BC683C" w:rsidRDefault="00492F13" w:rsidP="00492F13">
            <w:pPr>
              <w:pStyle w:val="TAC"/>
              <w:rPr>
                <w:sz w:val="16"/>
                <w:szCs w:val="16"/>
              </w:rPr>
            </w:pPr>
            <w:r w:rsidRPr="00BC683C">
              <w:rPr>
                <w:sz w:val="16"/>
                <w:szCs w:val="16"/>
              </w:rPr>
              <w:t>Y</w:t>
            </w:r>
          </w:p>
          <w:p w14:paraId="3AD4D623" w14:textId="1B752187" w:rsidR="00492F13" w:rsidRPr="00BC683C" w:rsidRDefault="00492F13" w:rsidP="00492F13">
            <w:pPr>
              <w:pStyle w:val="TAC"/>
              <w:rPr>
                <w:sz w:val="16"/>
                <w:szCs w:val="16"/>
              </w:rPr>
            </w:pPr>
            <w:r w:rsidRPr="00BC683C">
              <w:rPr>
                <w:sz w:val="16"/>
                <w:szCs w:val="16"/>
                <w:lang w:val="en-US" w:eastAsia="zh-CN"/>
              </w:rPr>
              <w:t>(NOTE</w:t>
            </w:r>
            <w:r w:rsidR="00366C36">
              <w:rPr>
                <w:sz w:val="16"/>
                <w:szCs w:val="16"/>
                <w:lang w:val="en-US" w:eastAsia="zh-CN"/>
              </w:rPr>
              <w:t> </w:t>
            </w:r>
            <w:r w:rsidRPr="00BC683C">
              <w:rPr>
                <w:sz w:val="16"/>
                <w:szCs w:val="16"/>
                <w:lang w:val="en-US" w:eastAsia="zh-CN"/>
              </w:rPr>
              <w:t>1</w:t>
            </w:r>
            <w:r w:rsidR="00366C36">
              <w:rPr>
                <w:sz w:val="16"/>
                <w:szCs w:val="16"/>
                <w:lang w:val="en-US" w:eastAsia="zh-CN"/>
              </w:rPr>
              <w:t>0</w:t>
            </w:r>
            <w:r w:rsidRPr="00BC683C">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1227C446" w14:textId="38B65DCE" w:rsidR="00492F13" w:rsidRPr="00BC683C" w:rsidRDefault="00492F13" w:rsidP="00492F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AA176D1" w14:textId="47396B0C" w:rsidR="00492F13" w:rsidRPr="00BC683C" w:rsidRDefault="00492F13" w:rsidP="00492F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F57EB0B" w14:textId="00CC8295" w:rsidR="00492F13" w:rsidRPr="00BC683C" w:rsidRDefault="00492F13" w:rsidP="00492F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AE0EAE6" w14:textId="40BA2BBA" w:rsidR="00492F13" w:rsidRPr="00BC683C" w:rsidRDefault="00492F13" w:rsidP="00492F13">
            <w:pPr>
              <w:pStyle w:val="TAC"/>
              <w:rPr>
                <w:sz w:val="16"/>
                <w:szCs w:val="16"/>
                <w:lang w:eastAsia="zh-CN"/>
              </w:rPr>
            </w:pPr>
            <w:r w:rsidRPr="00BC683C">
              <w:rPr>
                <w:sz w:val="16"/>
                <w:szCs w:val="16"/>
                <w:lang w:eastAsia="zh-CN"/>
              </w:rPr>
              <w:t>Y</w:t>
            </w:r>
          </w:p>
        </w:tc>
        <w:tc>
          <w:tcPr>
            <w:tcW w:w="993" w:type="dxa"/>
            <w:tcBorders>
              <w:top w:val="single" w:sz="4" w:space="0" w:color="auto"/>
              <w:left w:val="single" w:sz="4" w:space="0" w:color="auto"/>
              <w:bottom w:val="single" w:sz="4" w:space="0" w:color="auto"/>
              <w:right w:val="single" w:sz="4" w:space="0" w:color="auto"/>
            </w:tcBorders>
          </w:tcPr>
          <w:p w14:paraId="11A05499" w14:textId="412C4EBF" w:rsidR="00492F13" w:rsidRPr="00BC683C" w:rsidRDefault="00492F13" w:rsidP="00492F13">
            <w:pPr>
              <w:pStyle w:val="TAC"/>
              <w:rPr>
                <w:sz w:val="16"/>
                <w:szCs w:val="16"/>
                <w:lang w:eastAsia="zh-CN"/>
              </w:rPr>
            </w:pPr>
            <w:r w:rsidRPr="00BC683C">
              <w:rPr>
                <w:sz w:val="16"/>
                <w:szCs w:val="16"/>
                <w:lang w:eastAsia="zh-CN"/>
              </w:rPr>
              <w:t>Y</w:t>
            </w:r>
          </w:p>
        </w:tc>
      </w:tr>
      <w:tr w:rsidR="004462B7" w14:paraId="1959FB99" w14:textId="77777777" w:rsidTr="00366C36">
        <w:trPr>
          <w:trHeight w:val="539"/>
        </w:trPr>
        <w:tc>
          <w:tcPr>
            <w:tcW w:w="1872" w:type="dxa"/>
            <w:tcBorders>
              <w:top w:val="single" w:sz="4" w:space="0" w:color="auto"/>
              <w:left w:val="single" w:sz="4" w:space="0" w:color="auto"/>
              <w:bottom w:val="single" w:sz="4" w:space="0" w:color="auto"/>
              <w:right w:val="single" w:sz="4" w:space="0" w:color="auto"/>
            </w:tcBorders>
          </w:tcPr>
          <w:p w14:paraId="66FCA196" w14:textId="3CB3641E" w:rsidR="00492F13" w:rsidRPr="00BC683C" w:rsidRDefault="00492F13" w:rsidP="00492F13">
            <w:pPr>
              <w:pStyle w:val="TAL"/>
              <w:rPr>
                <w:rFonts w:cs="Arial"/>
                <w:sz w:val="16"/>
                <w:szCs w:val="16"/>
              </w:rPr>
            </w:pPr>
            <w:r w:rsidRPr="00BC683C">
              <w:rPr>
                <w:sz w:val="16"/>
                <w:szCs w:val="16"/>
              </w:rPr>
              <w:t xml:space="preserve">[R-6.15.4-001…010] </w:t>
            </w:r>
            <w:r w:rsidRPr="00BC683C">
              <w:rPr>
                <w:rFonts w:eastAsia="Malgun Gothic"/>
                <w:bCs/>
                <w:sz w:val="16"/>
                <w:szCs w:val="16"/>
              </w:rPr>
              <w:t>of</w:t>
            </w:r>
            <w:r w:rsidRPr="00BC683C">
              <w:rPr>
                <w:rFonts w:cs="Arial"/>
                <w:sz w:val="16"/>
                <w:szCs w:val="16"/>
              </w:rPr>
              <w:t xml:space="preserve"> </w:t>
            </w:r>
            <w:r w:rsidRPr="00BC683C">
              <w:rPr>
                <w:rFonts w:cs="Arial"/>
                <w:sz w:val="16"/>
                <w:szCs w:val="16"/>
              </w:rPr>
              <w:br/>
              <w:t>3GPP TS 22.280 [17]</w:t>
            </w:r>
          </w:p>
        </w:tc>
        <w:tc>
          <w:tcPr>
            <w:tcW w:w="2268" w:type="dxa"/>
            <w:tcBorders>
              <w:top w:val="single" w:sz="4" w:space="0" w:color="auto"/>
              <w:left w:val="single" w:sz="4" w:space="0" w:color="auto"/>
              <w:bottom w:val="single" w:sz="4" w:space="0" w:color="auto"/>
              <w:right w:val="single" w:sz="4" w:space="0" w:color="auto"/>
            </w:tcBorders>
          </w:tcPr>
          <w:p w14:paraId="04CFE484" w14:textId="006A6C4E" w:rsidR="00492F13" w:rsidRPr="00BC683C" w:rsidRDefault="00492F13" w:rsidP="00492F13">
            <w:pPr>
              <w:pStyle w:val="TAL"/>
              <w:rPr>
                <w:rFonts w:eastAsia="Calibri Light" w:cs="Arial"/>
                <w:sz w:val="16"/>
                <w:szCs w:val="16"/>
                <w:lang w:eastAsia="zh-CN"/>
              </w:rPr>
            </w:pPr>
            <w:r w:rsidRPr="00BC683C">
              <w:rPr>
                <w:sz w:val="16"/>
                <w:szCs w:val="16"/>
                <w:lang w:val="en-US" w:eastAsia="zh-CN"/>
              </w:rPr>
              <w:t>R</w:t>
            </w:r>
            <w:r w:rsidRPr="00BC683C">
              <w:rPr>
                <w:sz w:val="16"/>
                <w:szCs w:val="16"/>
                <w:lang w:val="nl-NL" w:eastAsia="zh-CN"/>
              </w:rPr>
              <w:t>ecording server address (URI) (NOTE </w:t>
            </w:r>
            <w:r w:rsidR="00366C36">
              <w:rPr>
                <w:sz w:val="16"/>
                <w:szCs w:val="16"/>
                <w:lang w:val="nl-NL" w:eastAsia="zh-CN"/>
              </w:rPr>
              <w:t>9</w:t>
            </w:r>
            <w:r w:rsidRPr="00BC683C">
              <w:rPr>
                <w:sz w:val="16"/>
                <w:szCs w:val="16"/>
                <w:lang w:val="nl-NL"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BD5C1F6" w14:textId="77777777" w:rsidR="00492F13" w:rsidRPr="00BC683C" w:rsidRDefault="00492F13" w:rsidP="00492F13">
            <w:pPr>
              <w:pStyle w:val="TAC"/>
              <w:rPr>
                <w:sz w:val="16"/>
                <w:szCs w:val="16"/>
              </w:rPr>
            </w:pPr>
            <w:r w:rsidRPr="00BC683C">
              <w:rPr>
                <w:sz w:val="16"/>
                <w:szCs w:val="16"/>
              </w:rPr>
              <w:t>Y</w:t>
            </w:r>
          </w:p>
          <w:p w14:paraId="367E5A72" w14:textId="34902B22" w:rsidR="00492F13" w:rsidRPr="00BC683C" w:rsidRDefault="00492F13" w:rsidP="00492F13">
            <w:pPr>
              <w:pStyle w:val="TAC"/>
              <w:rPr>
                <w:sz w:val="16"/>
                <w:szCs w:val="16"/>
              </w:rPr>
            </w:pPr>
            <w:r w:rsidRPr="00BC683C">
              <w:rPr>
                <w:sz w:val="16"/>
                <w:szCs w:val="16"/>
                <w:lang w:val="en-US" w:eastAsia="zh-CN"/>
              </w:rPr>
              <w:t>(NOTE</w:t>
            </w:r>
            <w:r w:rsidR="00366C36">
              <w:rPr>
                <w:sz w:val="16"/>
                <w:szCs w:val="16"/>
                <w:lang w:val="en-US" w:eastAsia="zh-CN"/>
              </w:rPr>
              <w:t> </w:t>
            </w:r>
            <w:r w:rsidRPr="00BC683C">
              <w:rPr>
                <w:sz w:val="16"/>
                <w:szCs w:val="16"/>
                <w:lang w:val="en-US" w:eastAsia="zh-CN"/>
              </w:rPr>
              <w:t>1</w:t>
            </w:r>
            <w:r w:rsidR="00366C36">
              <w:rPr>
                <w:sz w:val="16"/>
                <w:szCs w:val="16"/>
                <w:lang w:val="en-US" w:eastAsia="zh-CN"/>
              </w:rPr>
              <w:t>0</w:t>
            </w:r>
            <w:r w:rsidRPr="00BC683C">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28608DA0" w14:textId="4A48DCC4" w:rsidR="00492F13" w:rsidRPr="00BC683C" w:rsidRDefault="00492F13" w:rsidP="00492F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B25EE2C" w14:textId="684A23D7" w:rsidR="00492F13" w:rsidRPr="00BC683C" w:rsidRDefault="00492F13" w:rsidP="00492F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92EC68F" w14:textId="7F4DEABC" w:rsidR="00492F13" w:rsidRPr="00BC683C" w:rsidRDefault="00492F13" w:rsidP="00492F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28414BF" w14:textId="77777777" w:rsidR="00492F13" w:rsidRPr="00BC683C" w:rsidRDefault="00492F13" w:rsidP="00492F13">
            <w:pPr>
              <w:pStyle w:val="TAC"/>
              <w:rPr>
                <w:sz w:val="16"/>
                <w:szCs w:val="16"/>
                <w:lang w:eastAsia="zh-CN"/>
              </w:rPr>
            </w:pPr>
          </w:p>
        </w:tc>
        <w:tc>
          <w:tcPr>
            <w:tcW w:w="993" w:type="dxa"/>
            <w:tcBorders>
              <w:top w:val="single" w:sz="4" w:space="0" w:color="auto"/>
              <w:left w:val="single" w:sz="4" w:space="0" w:color="auto"/>
              <w:bottom w:val="single" w:sz="4" w:space="0" w:color="auto"/>
              <w:right w:val="single" w:sz="4" w:space="0" w:color="auto"/>
            </w:tcBorders>
          </w:tcPr>
          <w:p w14:paraId="101CB117" w14:textId="6B332342" w:rsidR="00492F13" w:rsidRPr="00BC683C" w:rsidRDefault="00492F13" w:rsidP="00492F13">
            <w:pPr>
              <w:pStyle w:val="TAC"/>
              <w:rPr>
                <w:sz w:val="16"/>
                <w:szCs w:val="16"/>
                <w:lang w:eastAsia="zh-CN"/>
              </w:rPr>
            </w:pPr>
            <w:r w:rsidRPr="00BC683C">
              <w:rPr>
                <w:sz w:val="16"/>
                <w:szCs w:val="16"/>
                <w:lang w:eastAsia="zh-CN"/>
              </w:rPr>
              <w:t>Y</w:t>
            </w:r>
          </w:p>
        </w:tc>
      </w:tr>
      <w:tr w:rsidR="00492F13" w14:paraId="71A64B52" w14:textId="77777777" w:rsidTr="00BC683C">
        <w:trPr>
          <w:trHeight w:val="359"/>
        </w:trPr>
        <w:tc>
          <w:tcPr>
            <w:tcW w:w="10519" w:type="dxa"/>
            <w:gridSpan w:val="8"/>
            <w:tcBorders>
              <w:top w:val="single" w:sz="4" w:space="0" w:color="auto"/>
              <w:left w:val="single" w:sz="4" w:space="0" w:color="auto"/>
              <w:bottom w:val="single" w:sz="4" w:space="0" w:color="auto"/>
              <w:right w:val="single" w:sz="4" w:space="0" w:color="auto"/>
            </w:tcBorders>
          </w:tcPr>
          <w:p w14:paraId="3CDD340B" w14:textId="00B300EB" w:rsidR="00492F13" w:rsidRPr="002C7CB4" w:rsidRDefault="00492F13" w:rsidP="00DA72C9">
            <w:pPr>
              <w:pStyle w:val="TAN"/>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492F13" w:rsidRDefault="00492F13" w:rsidP="00DA72C9">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492F13" w:rsidRDefault="00492F13" w:rsidP="00DA72C9">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492F13" w:rsidRDefault="00492F13" w:rsidP="00DA72C9">
            <w:pPr>
              <w:pStyle w:val="TAN"/>
            </w:pPr>
            <w:r>
              <w:t>NOTE</w:t>
            </w:r>
            <w:r>
              <w:rPr>
                <w:rFonts w:eastAsia="Calibri Light" w:cs="Arial"/>
                <w:szCs w:val="18"/>
                <w:lang w:eastAsia="zh-CN"/>
              </w:rPr>
              <w:t> </w:t>
            </w:r>
            <w:r>
              <w:t>4:</w:t>
            </w:r>
            <w:r w:rsidRPr="000807B3">
              <w:tab/>
            </w:r>
            <w:r>
              <w:t>The use of the parameter is left to implementation.</w:t>
            </w:r>
          </w:p>
          <w:p w14:paraId="190DFC05" w14:textId="77777777" w:rsidR="00492F13" w:rsidRDefault="00492F13" w:rsidP="00DA72C9">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492F13" w:rsidRDefault="00492F13" w:rsidP="00DA72C9">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1622DC7B" w14:textId="3C1D347E" w:rsidR="00E37183" w:rsidRDefault="00492F13" w:rsidP="00E37183">
            <w:pPr>
              <w:pStyle w:val="TAN"/>
            </w:pPr>
            <w:r>
              <w:t>NOTE</w:t>
            </w:r>
            <w:r w:rsidR="00E37183">
              <w:t> </w:t>
            </w:r>
            <w:r w:rsidR="00366C36">
              <w:t>7</w:t>
            </w:r>
            <w:r>
              <w:t>:</w:t>
            </w:r>
            <w:r>
              <w:tab/>
              <w:t>This parameter applies to temporary broadcast groups built from regrouping mechanism. This authorisation automatically sets the originator of the temporary group as the only transmitting party.</w:t>
            </w:r>
          </w:p>
          <w:p w14:paraId="11869CF9" w14:textId="1C743E39" w:rsidR="00E37183" w:rsidRDefault="00E37183" w:rsidP="00E37183">
            <w:pPr>
              <w:pStyle w:val="TAN"/>
            </w:pPr>
            <w:r>
              <w:t>NOTE </w:t>
            </w:r>
            <w:r w:rsidR="00366C36">
              <w:t>8</w:t>
            </w:r>
            <w:r>
              <w:t>:</w:t>
            </w:r>
            <w:r>
              <w:tab/>
              <w:t xml:space="preserve">This is the recording admin UE and/or replay UE of a user who is authorized to set this MCData user as target for recording and/or authorized to replay this MCData user’s recordings. </w:t>
            </w:r>
          </w:p>
          <w:p w14:paraId="7440ADD5" w14:textId="5C348DAD" w:rsidR="00E37183" w:rsidRDefault="00E37183" w:rsidP="00E37183">
            <w:pPr>
              <w:pStyle w:val="TAN"/>
            </w:pPr>
            <w:r>
              <w:t>NOTE </w:t>
            </w:r>
            <w:r w:rsidR="00366C36">
              <w:t>9</w:t>
            </w:r>
            <w:r>
              <w:t>:</w:t>
            </w:r>
            <w:r>
              <w:tab/>
              <w:t xml:space="preserve">If this parameter is absent, the recording server URI shall be that identified in the initial MC service UE configuration data (on-network, </w:t>
            </w:r>
            <w:r w:rsidR="003F00D1">
              <w:t>3GPP </w:t>
            </w:r>
            <w:r>
              <w:t>TS</w:t>
            </w:r>
            <w:r w:rsidR="003F00D1">
              <w:t> </w:t>
            </w:r>
            <w:r>
              <w:t>23.280</w:t>
            </w:r>
            <w:r w:rsidR="003F00D1">
              <w:t xml:space="preserve"> </w:t>
            </w:r>
            <w:r>
              <w:t>table</w:t>
            </w:r>
            <w:r w:rsidR="003F00D1">
              <w:t> </w:t>
            </w:r>
            <w:r>
              <w:t xml:space="preserve">A.6-1) or in the initial MC recording and replay UE configuration data (on-network, </w:t>
            </w:r>
            <w:r w:rsidR="003F00D1">
              <w:t>3GPP </w:t>
            </w:r>
            <w:r>
              <w:t>TS 23.280 table</w:t>
            </w:r>
            <w:r w:rsidR="003F00D1">
              <w:t> </w:t>
            </w:r>
            <w:r>
              <w:t>A.</w:t>
            </w:r>
            <w:r w:rsidR="003F00D1">
              <w:t>10</w:t>
            </w:r>
            <w:r>
              <w:t>-1).</w:t>
            </w:r>
          </w:p>
          <w:p w14:paraId="488A031D" w14:textId="44EBA024" w:rsidR="00E37183" w:rsidRPr="00E5257F" w:rsidRDefault="00E37183" w:rsidP="00E37183">
            <w:pPr>
              <w:pStyle w:val="TAN"/>
            </w:pPr>
            <w:r>
              <w:t>NOTE 1</w:t>
            </w:r>
            <w:r w:rsidR="00366C36">
              <w:t>0</w:t>
            </w:r>
            <w:r>
              <w:t>:</w:t>
            </w:r>
            <w:r>
              <w:tab/>
              <w:t>These parameters, when provided to an MCData UE, are relevant only for recording administrators and replay users.</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995"/>
        <w:gridCol w:w="3118"/>
        <w:gridCol w:w="880"/>
        <w:gridCol w:w="992"/>
        <w:gridCol w:w="992"/>
        <w:gridCol w:w="1276"/>
        <w:gridCol w:w="992"/>
      </w:tblGrid>
      <w:tr w:rsidR="00193A3C" w14:paraId="1B59ACA8" w14:textId="77777777" w:rsidTr="00BC683C">
        <w:trPr>
          <w:trHeight w:val="539"/>
        </w:trPr>
        <w:tc>
          <w:tcPr>
            <w:tcW w:w="1985" w:type="dxa"/>
            <w:gridSpan w:val="2"/>
            <w:tcBorders>
              <w:top w:val="single" w:sz="4" w:space="0" w:color="auto"/>
              <w:left w:val="single" w:sz="4" w:space="0" w:color="auto"/>
              <w:bottom w:val="single" w:sz="4" w:space="0" w:color="auto"/>
              <w:right w:val="single" w:sz="4" w:space="0" w:color="auto"/>
            </w:tcBorders>
            <w:vAlign w:val="center"/>
          </w:tcPr>
          <w:p w14:paraId="479FCFBF" w14:textId="77777777" w:rsidR="00E37183" w:rsidRDefault="00E37183"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E37183" w:rsidRDefault="00E37183" w:rsidP="00DA72C9">
            <w:pPr>
              <w:pStyle w:val="TAH"/>
            </w:pPr>
            <w:r>
              <w:t>Parameter description</w:t>
            </w:r>
          </w:p>
        </w:tc>
        <w:tc>
          <w:tcPr>
            <w:tcW w:w="880" w:type="dxa"/>
            <w:tcBorders>
              <w:top w:val="single" w:sz="4" w:space="0" w:color="auto"/>
              <w:left w:val="single" w:sz="4" w:space="0" w:color="auto"/>
              <w:bottom w:val="single" w:sz="4" w:space="0" w:color="auto"/>
              <w:right w:val="single" w:sz="4" w:space="0" w:color="auto"/>
            </w:tcBorders>
          </w:tcPr>
          <w:p w14:paraId="4BD32E72" w14:textId="77777777" w:rsidR="00E37183" w:rsidRPr="00BC683C" w:rsidRDefault="00E37183"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7D7D9FEA" w14:textId="77777777" w:rsidR="00E37183" w:rsidRPr="00BC683C" w:rsidRDefault="00E37183" w:rsidP="00E37183">
            <w:pPr>
              <w:pStyle w:val="TAH"/>
              <w:rPr>
                <w:sz w:val="16"/>
                <w:szCs w:val="16"/>
              </w:rPr>
            </w:pPr>
            <w:r w:rsidRPr="00BC683C">
              <w:rPr>
                <w:sz w:val="16"/>
                <w:szCs w:val="16"/>
              </w:rPr>
              <w:t>Rec. admin UE</w:t>
            </w:r>
          </w:p>
          <w:p w14:paraId="576CC1ED" w14:textId="77777777" w:rsidR="00E37183" w:rsidRPr="00BC683C" w:rsidRDefault="00E37183" w:rsidP="00E37183">
            <w:pPr>
              <w:pStyle w:val="TAH"/>
              <w:rPr>
                <w:sz w:val="16"/>
                <w:szCs w:val="16"/>
              </w:rPr>
            </w:pPr>
            <w:r w:rsidRPr="00BC683C">
              <w:rPr>
                <w:sz w:val="16"/>
                <w:szCs w:val="16"/>
              </w:rPr>
              <w:t>&amp;</w:t>
            </w:r>
          </w:p>
          <w:p w14:paraId="02588CEC" w14:textId="77777777" w:rsidR="00E37183" w:rsidRPr="00BC683C" w:rsidRDefault="00E37183" w:rsidP="00E37183">
            <w:pPr>
              <w:pStyle w:val="TAH"/>
              <w:rPr>
                <w:sz w:val="16"/>
                <w:szCs w:val="16"/>
              </w:rPr>
            </w:pPr>
            <w:r w:rsidRPr="00BC683C">
              <w:rPr>
                <w:sz w:val="16"/>
                <w:szCs w:val="16"/>
              </w:rPr>
              <w:t xml:space="preserve">Replay UE </w:t>
            </w:r>
          </w:p>
          <w:p w14:paraId="3EF3357A" w14:textId="76868FAA" w:rsidR="00E37183" w:rsidRPr="00BC683C" w:rsidRDefault="00E37183" w:rsidP="00E37183">
            <w:pPr>
              <w:pStyle w:val="TAH"/>
              <w:rPr>
                <w:sz w:val="16"/>
                <w:szCs w:val="16"/>
              </w:rPr>
            </w:pPr>
            <w:r w:rsidRPr="00BC683C">
              <w:rPr>
                <w:sz w:val="16"/>
                <w:szCs w:val="16"/>
              </w:rPr>
              <w:t>(NOTE 12)</w:t>
            </w:r>
          </w:p>
        </w:tc>
        <w:tc>
          <w:tcPr>
            <w:tcW w:w="992" w:type="dxa"/>
            <w:tcBorders>
              <w:top w:val="single" w:sz="4" w:space="0" w:color="auto"/>
              <w:left w:val="single" w:sz="4" w:space="0" w:color="auto"/>
              <w:bottom w:val="single" w:sz="4" w:space="0" w:color="auto"/>
              <w:right w:val="single" w:sz="4" w:space="0" w:color="auto"/>
            </w:tcBorders>
          </w:tcPr>
          <w:p w14:paraId="7FA9B6A2" w14:textId="3A8FEFE7" w:rsidR="00E37183" w:rsidRPr="00BC683C" w:rsidRDefault="00E37183"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2CD06248" w14:textId="77777777" w:rsidR="00E37183" w:rsidRPr="00BC683C" w:rsidRDefault="00E37183" w:rsidP="00DA72C9">
            <w:pPr>
              <w:pStyle w:val="TAH"/>
              <w:rPr>
                <w:sz w:val="16"/>
                <w:szCs w:val="16"/>
              </w:rPr>
            </w:pPr>
            <w:r w:rsidRPr="00BC683C">
              <w:rPr>
                <w:rFonts w:hint="eastAsia"/>
                <w:sz w:val="16"/>
                <w:szCs w:val="16"/>
              </w:rPr>
              <w:t>C</w:t>
            </w:r>
            <w:r w:rsidRPr="00BC683C">
              <w:rPr>
                <w:sz w:val="16"/>
                <w:szCs w:val="16"/>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515740B1" w14:textId="77777777" w:rsidR="00E37183" w:rsidRPr="00BC683C" w:rsidRDefault="00E37183" w:rsidP="00DA72C9">
            <w:pPr>
              <w:pStyle w:val="TAH"/>
              <w:rPr>
                <w:sz w:val="16"/>
                <w:szCs w:val="16"/>
              </w:rPr>
            </w:pPr>
            <w:r w:rsidRPr="00BC683C">
              <w:rPr>
                <w:sz w:val="16"/>
                <w:szCs w:val="16"/>
              </w:rPr>
              <w:t>MCData user database</w:t>
            </w:r>
          </w:p>
        </w:tc>
      </w:tr>
      <w:tr w:rsidR="00193A3C" w14:paraId="6B0FE9CF"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5A416127" w14:textId="77777777" w:rsidR="00E37183" w:rsidRPr="002C7CB4" w:rsidRDefault="00E37183" w:rsidP="00DA72C9">
            <w:pPr>
              <w:pStyle w:val="TAL"/>
            </w:pPr>
            <w:r w:rsidRPr="002C7CB4">
              <w:t>[R-5.1.5-001],</w:t>
            </w:r>
          </w:p>
          <w:p w14:paraId="1938F0E2" w14:textId="77777777" w:rsidR="00E37183" w:rsidRPr="002C7CB4" w:rsidRDefault="00E37183" w:rsidP="00DA72C9">
            <w:pPr>
              <w:pStyle w:val="TAL"/>
            </w:pPr>
            <w:r w:rsidRPr="002C7CB4">
              <w:t>[R-5.1.5-002],</w:t>
            </w:r>
          </w:p>
          <w:p w14:paraId="387DCE2B" w14:textId="77777777" w:rsidR="00E37183" w:rsidRPr="002C7CB4" w:rsidRDefault="00E37183" w:rsidP="00DA72C9">
            <w:pPr>
              <w:pStyle w:val="TAL"/>
            </w:pPr>
            <w:r w:rsidRPr="002C7CB4">
              <w:t>[R-5.10-001],</w:t>
            </w:r>
          </w:p>
          <w:p w14:paraId="4D5B06B6" w14:textId="77777777" w:rsidR="00E37183" w:rsidRPr="002C7CB4" w:rsidRDefault="00E37183" w:rsidP="00DA72C9">
            <w:pPr>
              <w:pStyle w:val="TAL"/>
            </w:pPr>
            <w:r w:rsidRPr="002C7CB4">
              <w:t>[R-6.4.7-002],</w:t>
            </w:r>
          </w:p>
          <w:p w14:paraId="381D4BB6" w14:textId="77777777" w:rsidR="00E37183" w:rsidRPr="002C7CB4" w:rsidRDefault="00E37183" w:rsidP="00DA72C9">
            <w:pPr>
              <w:pStyle w:val="TAL"/>
            </w:pPr>
            <w:r w:rsidRPr="002C7CB4">
              <w:t>[R-6.8.1-008],</w:t>
            </w:r>
          </w:p>
          <w:p w14:paraId="56EE458E" w14:textId="77777777" w:rsidR="00E37183" w:rsidRPr="002C7CB4" w:rsidRDefault="00E37183"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E37183" w:rsidRPr="002C7CB4" w:rsidRDefault="00E37183" w:rsidP="00DA72C9">
            <w:pPr>
              <w:pStyle w:val="TAL"/>
            </w:pPr>
            <w:r w:rsidRPr="002C7CB4">
              <w:t>List of on-network MCData groups for use by an MCData user</w:t>
            </w:r>
          </w:p>
        </w:tc>
        <w:tc>
          <w:tcPr>
            <w:tcW w:w="880" w:type="dxa"/>
            <w:tcBorders>
              <w:top w:val="single" w:sz="4" w:space="0" w:color="auto"/>
              <w:left w:val="single" w:sz="4" w:space="0" w:color="auto"/>
              <w:bottom w:val="single" w:sz="4" w:space="0" w:color="auto"/>
              <w:right w:val="single" w:sz="4" w:space="0" w:color="auto"/>
            </w:tcBorders>
          </w:tcPr>
          <w:p w14:paraId="2DA4C34E"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BAC0040"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4E549A6" w14:textId="13576AE1" w:rsidR="00E37183" w:rsidRPr="002C7CB4"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B4735A2"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E1308A" w14:textId="77777777" w:rsidR="00E37183" w:rsidRPr="002C7CB4" w:rsidRDefault="00E37183" w:rsidP="00DA72C9">
            <w:pPr>
              <w:pStyle w:val="TAC"/>
            </w:pPr>
          </w:p>
        </w:tc>
      </w:tr>
      <w:tr w:rsidR="00193A3C" w14:paraId="4B18F445"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5C899592"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E37183" w:rsidRPr="002C7CB4" w:rsidRDefault="00E37183"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061E4504"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76D97848" w14:textId="342B1E93" w:rsidR="00E37183" w:rsidRPr="002C7CB4" w:rsidRDefault="00E37183"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24A5922" w14:textId="309247CE" w:rsidR="00E37183" w:rsidRPr="002C7CB4" w:rsidRDefault="00E37183"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94A4D6A"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28889BE" w14:textId="77777777" w:rsidR="00E37183" w:rsidRPr="002C7CB4" w:rsidRDefault="00E37183" w:rsidP="00DA72C9">
            <w:pPr>
              <w:pStyle w:val="TAC"/>
            </w:pPr>
            <w:r w:rsidRPr="002C7CB4">
              <w:t>Y</w:t>
            </w:r>
          </w:p>
        </w:tc>
      </w:tr>
      <w:tr w:rsidR="00193A3C" w14:paraId="2168B757"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175FE864"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E37183" w:rsidRPr="002C7CB4" w:rsidRDefault="00E37183" w:rsidP="00DA72C9">
            <w:pPr>
              <w:pStyle w:val="TAL"/>
            </w:pPr>
            <w:r w:rsidRPr="00F83600">
              <w:t>&gt; Store group communication in Message Store (see NOTE</w:t>
            </w:r>
            <w:r>
              <w:rPr>
                <w:lang w:val="en-US"/>
              </w:rPr>
              <w:t> </w:t>
            </w:r>
            <w:r w:rsidRPr="00F83600">
              <w:t>11)</w:t>
            </w:r>
          </w:p>
        </w:tc>
        <w:tc>
          <w:tcPr>
            <w:tcW w:w="880" w:type="dxa"/>
            <w:tcBorders>
              <w:top w:val="single" w:sz="4" w:space="0" w:color="auto"/>
              <w:left w:val="single" w:sz="4" w:space="0" w:color="auto"/>
              <w:bottom w:val="single" w:sz="4" w:space="0" w:color="auto"/>
              <w:right w:val="single" w:sz="4" w:space="0" w:color="auto"/>
            </w:tcBorders>
          </w:tcPr>
          <w:p w14:paraId="545002E6" w14:textId="77777777" w:rsidR="00E37183" w:rsidRPr="002C7CB4" w:rsidRDefault="00E37183"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6217C979" w14:textId="77777777" w:rsidR="00E37183" w:rsidRPr="00F83600"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C8C1549" w14:textId="0FE8692E" w:rsidR="00E37183" w:rsidRPr="002C7CB4" w:rsidRDefault="00E37183" w:rsidP="00DA72C9">
            <w:pPr>
              <w:pStyle w:val="TAC"/>
            </w:pPr>
            <w:r w:rsidRPr="00F83600">
              <w:t>Y</w:t>
            </w:r>
          </w:p>
        </w:tc>
        <w:tc>
          <w:tcPr>
            <w:tcW w:w="1276" w:type="dxa"/>
            <w:tcBorders>
              <w:top w:val="single" w:sz="4" w:space="0" w:color="auto"/>
              <w:left w:val="single" w:sz="4" w:space="0" w:color="auto"/>
              <w:bottom w:val="single" w:sz="4" w:space="0" w:color="auto"/>
              <w:right w:val="single" w:sz="4" w:space="0" w:color="auto"/>
            </w:tcBorders>
          </w:tcPr>
          <w:p w14:paraId="4519624B" w14:textId="77777777" w:rsidR="00E37183" w:rsidRPr="002C7CB4" w:rsidRDefault="00E37183"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79DCA9BD" w14:textId="77777777" w:rsidR="00E37183" w:rsidRPr="002C7CB4" w:rsidRDefault="00E37183" w:rsidP="00DA72C9">
            <w:pPr>
              <w:pStyle w:val="TAC"/>
            </w:pPr>
            <w:r w:rsidRPr="00F83600">
              <w:t>Y</w:t>
            </w:r>
          </w:p>
        </w:tc>
      </w:tr>
      <w:tr w:rsidR="00193A3C" w14:paraId="2E599AF2"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494E4BDD"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E37183" w:rsidRPr="002C7CB4" w:rsidRDefault="00E37183" w:rsidP="00DA72C9">
            <w:pPr>
              <w:pStyle w:val="TAL"/>
            </w:pPr>
            <w:r w:rsidRPr="002C7CB4">
              <w:t>&gt; Application plane server identity information of group management server where group is defined</w:t>
            </w:r>
          </w:p>
        </w:tc>
        <w:tc>
          <w:tcPr>
            <w:tcW w:w="880" w:type="dxa"/>
            <w:tcBorders>
              <w:top w:val="single" w:sz="4" w:space="0" w:color="auto"/>
              <w:left w:val="single" w:sz="4" w:space="0" w:color="auto"/>
              <w:bottom w:val="single" w:sz="4" w:space="0" w:color="auto"/>
              <w:right w:val="single" w:sz="4" w:space="0" w:color="auto"/>
            </w:tcBorders>
          </w:tcPr>
          <w:p w14:paraId="1CEE4980"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D105DA2"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86718A" w14:textId="459916E6" w:rsidR="00E37183" w:rsidRPr="002C7CB4"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CBEA442"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B04BD2" w14:textId="77777777" w:rsidR="00E37183" w:rsidRPr="002C7CB4" w:rsidRDefault="00E37183" w:rsidP="00DA72C9">
            <w:pPr>
              <w:pStyle w:val="TAC"/>
            </w:pPr>
          </w:p>
        </w:tc>
      </w:tr>
      <w:tr w:rsidR="00193A3C" w14:paraId="0D97C10B"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3E99FFB8"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E37183" w:rsidRPr="002C7CB4" w:rsidRDefault="00E37183"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118EE3CF" w14:textId="77777777" w:rsidR="00E37183" w:rsidRPr="002C7CB4" w:rsidRDefault="00E37183"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3FDE0B67" w14:textId="1771DF9D" w:rsidR="00E37183" w:rsidRDefault="00E37183"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1C646FB" w14:textId="17E4CECB" w:rsidR="00E37183" w:rsidRPr="002C7CB4" w:rsidRDefault="00E37183"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E9DC94D" w14:textId="77777777" w:rsidR="00E37183" w:rsidRPr="002C7CB4" w:rsidRDefault="00E37183"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64058B4" w14:textId="77777777" w:rsidR="00E37183" w:rsidRPr="002C7CB4" w:rsidRDefault="00E37183" w:rsidP="00DA72C9">
            <w:pPr>
              <w:pStyle w:val="TAC"/>
            </w:pPr>
            <w:r w:rsidRPr="002C7CB4">
              <w:rPr>
                <w:lang w:eastAsia="zh-CN"/>
              </w:rPr>
              <w:t>Y</w:t>
            </w:r>
          </w:p>
        </w:tc>
      </w:tr>
      <w:tr w:rsidR="00193A3C" w14:paraId="7F4730B3"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11D579B2"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E37183" w:rsidRPr="002C7CB4" w:rsidRDefault="00E37183" w:rsidP="00DA72C9">
            <w:pPr>
              <w:pStyle w:val="TAL"/>
            </w:pPr>
            <w:r w:rsidRPr="002C7CB4">
              <w:rPr>
                <w:rFonts w:cs="Arial"/>
                <w:szCs w:val="18"/>
              </w:rPr>
              <w:t>&gt; Application plane server identity information of identity management server which provides authorization for group (see NOTE 1)</w:t>
            </w:r>
          </w:p>
        </w:tc>
        <w:tc>
          <w:tcPr>
            <w:tcW w:w="880" w:type="dxa"/>
            <w:tcBorders>
              <w:top w:val="single" w:sz="4" w:space="0" w:color="auto"/>
              <w:left w:val="single" w:sz="4" w:space="0" w:color="auto"/>
              <w:bottom w:val="single" w:sz="4" w:space="0" w:color="auto"/>
              <w:right w:val="single" w:sz="4" w:space="0" w:color="auto"/>
            </w:tcBorders>
          </w:tcPr>
          <w:p w14:paraId="3600B02D"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D169B43"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3738CAE" w14:textId="44683719" w:rsidR="00E37183" w:rsidRPr="002C7CB4"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2E8E35A"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66BC01" w14:textId="77777777" w:rsidR="00E37183" w:rsidRPr="002C7CB4" w:rsidRDefault="00E37183" w:rsidP="00DA72C9">
            <w:pPr>
              <w:pStyle w:val="TAC"/>
            </w:pPr>
          </w:p>
        </w:tc>
      </w:tr>
      <w:tr w:rsidR="00193A3C" w14:paraId="663AD5CC"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69244806"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E37183" w:rsidRPr="002C7CB4" w:rsidRDefault="00E37183"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0A923E13" w14:textId="77777777" w:rsidR="00E37183" w:rsidRPr="002C7CB4" w:rsidRDefault="00E37183"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57CC7674" w14:textId="0947A0B0" w:rsidR="00E37183" w:rsidRDefault="00E37183"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27641A9F" w14:textId="174F49BC" w:rsidR="00E37183" w:rsidRPr="002C7CB4" w:rsidRDefault="00E37183"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5E16AF" w14:textId="77777777" w:rsidR="00E37183" w:rsidRPr="002C7CB4" w:rsidRDefault="00E37183"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2991802" w14:textId="77777777" w:rsidR="00E37183" w:rsidRPr="002C7CB4" w:rsidRDefault="00E37183" w:rsidP="00DA72C9">
            <w:pPr>
              <w:pStyle w:val="TAC"/>
            </w:pPr>
            <w:r w:rsidRPr="002C7CB4">
              <w:rPr>
                <w:lang w:eastAsia="zh-CN"/>
              </w:rPr>
              <w:t>Y</w:t>
            </w:r>
          </w:p>
        </w:tc>
      </w:tr>
      <w:tr w:rsidR="00193A3C" w14:paraId="1ACC062C"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7A28E17A" w14:textId="77777777" w:rsidR="00E37183" w:rsidRPr="002C7CB4" w:rsidRDefault="00E37183"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E37183" w:rsidRPr="002C7CB4" w:rsidRDefault="00E37183" w:rsidP="00DA72C9">
            <w:pPr>
              <w:pStyle w:val="TAL"/>
              <w:rPr>
                <w:rFonts w:cs="Arial"/>
                <w:szCs w:val="18"/>
              </w:rPr>
            </w:pPr>
            <w:r w:rsidRPr="002C7CB4">
              <w:t>&gt; KMSUri for security domain of group (see NOTE 2)</w:t>
            </w:r>
          </w:p>
        </w:tc>
        <w:tc>
          <w:tcPr>
            <w:tcW w:w="880" w:type="dxa"/>
            <w:tcBorders>
              <w:top w:val="single" w:sz="4" w:space="0" w:color="auto"/>
              <w:left w:val="single" w:sz="4" w:space="0" w:color="auto"/>
              <w:bottom w:val="single" w:sz="4" w:space="0" w:color="auto"/>
              <w:right w:val="single" w:sz="4" w:space="0" w:color="auto"/>
            </w:tcBorders>
          </w:tcPr>
          <w:p w14:paraId="0ED734B6" w14:textId="77777777" w:rsidR="00E37183" w:rsidRPr="002C7CB4" w:rsidRDefault="00E37183"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2597888"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10DEBE7" w14:textId="59E93314" w:rsidR="00E37183" w:rsidRPr="002C7CB4" w:rsidRDefault="00E37183" w:rsidP="00DA72C9">
            <w:pPr>
              <w:pStyle w:val="TAC"/>
              <w:rPr>
                <w:rFonts w:cs="Arial"/>
                <w:szCs w:val="18"/>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E1FE931" w14:textId="77777777" w:rsidR="00E37183" w:rsidRPr="002C7CB4" w:rsidRDefault="00E37183"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41C268" w14:textId="77777777" w:rsidR="00E37183" w:rsidRPr="002C7CB4" w:rsidRDefault="00E37183" w:rsidP="00DA72C9">
            <w:pPr>
              <w:pStyle w:val="TAC"/>
              <w:rPr>
                <w:lang w:eastAsia="zh-CN"/>
              </w:rPr>
            </w:pPr>
            <w:r w:rsidRPr="002C7CB4">
              <w:rPr>
                <w:lang w:eastAsia="zh-CN"/>
              </w:rPr>
              <w:t>Y</w:t>
            </w:r>
          </w:p>
        </w:tc>
      </w:tr>
      <w:tr w:rsidR="00193A3C" w14:paraId="79E3145A"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2015792A"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E37183" w:rsidRPr="002C7CB4" w:rsidRDefault="00E37183" w:rsidP="00DA72C9">
            <w:pPr>
              <w:pStyle w:val="TAL"/>
            </w:pPr>
            <w:r w:rsidRPr="002C7CB4">
              <w:t>&gt; Presentation priority of the group relative to other groups and users (see NOTE 3)</w:t>
            </w:r>
          </w:p>
        </w:tc>
        <w:tc>
          <w:tcPr>
            <w:tcW w:w="880" w:type="dxa"/>
            <w:tcBorders>
              <w:top w:val="single" w:sz="4" w:space="0" w:color="auto"/>
              <w:left w:val="single" w:sz="4" w:space="0" w:color="auto"/>
              <w:bottom w:val="single" w:sz="4" w:space="0" w:color="auto"/>
              <w:right w:val="single" w:sz="4" w:space="0" w:color="auto"/>
            </w:tcBorders>
          </w:tcPr>
          <w:p w14:paraId="154D60F6"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2C4C96E"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48D8A2B" w14:textId="1D71D353" w:rsidR="00E37183" w:rsidRPr="002C7CB4" w:rsidRDefault="00E37183" w:rsidP="00DA72C9">
            <w:pPr>
              <w:pStyle w:val="TAC"/>
            </w:pPr>
            <w:r>
              <w:t>N</w:t>
            </w:r>
          </w:p>
        </w:tc>
        <w:tc>
          <w:tcPr>
            <w:tcW w:w="1276" w:type="dxa"/>
            <w:tcBorders>
              <w:top w:val="single" w:sz="4" w:space="0" w:color="auto"/>
              <w:left w:val="single" w:sz="4" w:space="0" w:color="auto"/>
              <w:bottom w:val="single" w:sz="4" w:space="0" w:color="auto"/>
              <w:right w:val="single" w:sz="4" w:space="0" w:color="auto"/>
            </w:tcBorders>
          </w:tcPr>
          <w:p w14:paraId="54FA746D"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27516D83" w14:textId="77777777" w:rsidR="00E37183" w:rsidRPr="002C7CB4" w:rsidRDefault="00E37183" w:rsidP="00DA72C9">
            <w:pPr>
              <w:pStyle w:val="TAC"/>
            </w:pPr>
            <w:r w:rsidRPr="002C7CB4">
              <w:t>Y</w:t>
            </w:r>
          </w:p>
        </w:tc>
      </w:tr>
      <w:tr w:rsidR="00193A3C" w14:paraId="3F3B2228"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1790B1C4"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E37183" w:rsidRPr="002C7CB4" w:rsidRDefault="00E37183" w:rsidP="00DA72C9">
            <w:pPr>
              <w:pStyle w:val="TAL"/>
            </w:pPr>
            <w:r w:rsidRPr="009507BB">
              <w:t>&gt; Transmission and reception control</w:t>
            </w:r>
          </w:p>
        </w:tc>
        <w:tc>
          <w:tcPr>
            <w:tcW w:w="880" w:type="dxa"/>
            <w:tcBorders>
              <w:top w:val="single" w:sz="4" w:space="0" w:color="auto"/>
              <w:left w:val="single" w:sz="4" w:space="0" w:color="auto"/>
              <w:bottom w:val="single" w:sz="4" w:space="0" w:color="auto"/>
              <w:right w:val="single" w:sz="4" w:space="0" w:color="auto"/>
            </w:tcBorders>
          </w:tcPr>
          <w:p w14:paraId="1AF3216B"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AA8E408"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55D105" w14:textId="4270563B" w:rsidR="00E37183"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340B424"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4B7E5A" w14:textId="77777777" w:rsidR="00E37183" w:rsidRPr="002C7CB4" w:rsidRDefault="00E37183" w:rsidP="00DA72C9">
            <w:pPr>
              <w:pStyle w:val="TAC"/>
            </w:pPr>
          </w:p>
        </w:tc>
      </w:tr>
      <w:tr w:rsidR="00193A3C" w14:paraId="1491E44C"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5A9A32BE"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E37183" w:rsidRPr="002C7CB4" w:rsidRDefault="00E37183" w:rsidP="00DA72C9">
            <w:pPr>
              <w:pStyle w:val="TAL"/>
            </w:pPr>
            <w:r w:rsidRPr="009507BB">
              <w:t>&gt;&gt; Whether MCData user is permitted to transmit data in the group</w:t>
            </w:r>
          </w:p>
        </w:tc>
        <w:tc>
          <w:tcPr>
            <w:tcW w:w="880" w:type="dxa"/>
            <w:tcBorders>
              <w:top w:val="single" w:sz="4" w:space="0" w:color="auto"/>
              <w:left w:val="single" w:sz="4" w:space="0" w:color="auto"/>
              <w:bottom w:val="single" w:sz="4" w:space="0" w:color="auto"/>
              <w:right w:val="single" w:sz="4" w:space="0" w:color="auto"/>
            </w:tcBorders>
          </w:tcPr>
          <w:p w14:paraId="67574DEA" w14:textId="77777777" w:rsidR="00E37183" w:rsidRPr="002C7CB4" w:rsidRDefault="00E37183"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13170D3D" w14:textId="77777777" w:rsidR="00E37183" w:rsidRPr="009507BB"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B550079" w14:textId="6C40F57F" w:rsidR="00E37183" w:rsidRDefault="00E37183"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26FFDC1A" w14:textId="77777777" w:rsidR="00E37183" w:rsidRPr="002C7CB4" w:rsidRDefault="00E37183"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0ABA97D" w14:textId="77777777" w:rsidR="00E37183" w:rsidRPr="002C7CB4" w:rsidRDefault="00E37183" w:rsidP="00DA72C9">
            <w:pPr>
              <w:pStyle w:val="TAC"/>
            </w:pPr>
            <w:r w:rsidRPr="009507BB">
              <w:t>Y</w:t>
            </w:r>
          </w:p>
        </w:tc>
      </w:tr>
      <w:tr w:rsidR="00193A3C" w14:paraId="754D9332"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3BF000D1"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E37183" w:rsidRPr="002C7CB4" w:rsidRDefault="00E37183" w:rsidP="00DA72C9">
            <w:pPr>
              <w:pStyle w:val="TAL"/>
            </w:pPr>
            <w:r w:rsidRPr="009507BB">
              <w:t>&gt;&gt; Maximum amount of data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44F15371" w14:textId="77777777" w:rsidR="00E37183" w:rsidRPr="002C7CB4" w:rsidRDefault="00E37183"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66097F5E" w14:textId="77777777" w:rsidR="00E37183" w:rsidRPr="009507BB"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91ADDD5" w14:textId="766399A0" w:rsidR="00E37183" w:rsidRDefault="00E37183"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16BD1A22" w14:textId="77777777" w:rsidR="00E37183" w:rsidRPr="002C7CB4" w:rsidRDefault="00E37183"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6FA0579A" w14:textId="77777777" w:rsidR="00E37183" w:rsidRPr="002C7CB4" w:rsidRDefault="00E37183" w:rsidP="00DA72C9">
            <w:pPr>
              <w:pStyle w:val="TAC"/>
            </w:pPr>
            <w:r w:rsidRPr="009507BB">
              <w:t>Y</w:t>
            </w:r>
          </w:p>
        </w:tc>
      </w:tr>
      <w:tr w:rsidR="00193A3C" w14:paraId="7C15146B"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3C14E6DE"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E37183" w:rsidRPr="002C7CB4" w:rsidRDefault="00E37183" w:rsidP="00DA72C9">
            <w:pPr>
              <w:pStyle w:val="TAL"/>
            </w:pPr>
            <w:r w:rsidRPr="009507BB">
              <w:t>&gt;&gt; Maximum amount of time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04382F5E" w14:textId="77777777" w:rsidR="00E37183" w:rsidRPr="002C7CB4" w:rsidRDefault="00E37183"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5542BEDB" w14:textId="77777777" w:rsidR="00E37183" w:rsidRPr="009507BB"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A7DD461" w14:textId="156816E3" w:rsidR="00E37183" w:rsidRDefault="00E37183"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48498606" w14:textId="77777777" w:rsidR="00E37183" w:rsidRPr="002C7CB4" w:rsidRDefault="00E37183"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7A76687" w14:textId="77777777" w:rsidR="00E37183" w:rsidRPr="002C7CB4" w:rsidRDefault="00E37183" w:rsidP="00DA72C9">
            <w:pPr>
              <w:pStyle w:val="TAC"/>
            </w:pPr>
            <w:r w:rsidRPr="009507BB">
              <w:t>Y</w:t>
            </w:r>
          </w:p>
        </w:tc>
      </w:tr>
      <w:tr w:rsidR="00193A3C" w14:paraId="6204ACB1"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4FBD42BC" w14:textId="77777777" w:rsidR="00E37183" w:rsidRPr="002C7CB4" w:rsidRDefault="00E37183"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E37183" w:rsidRPr="002C7CB4" w:rsidRDefault="00E37183" w:rsidP="00DA72C9">
            <w:pPr>
              <w:pStyle w:val="TAL"/>
            </w:pPr>
            <w:r w:rsidRPr="002C7CB4">
              <w:t>List of groups user implicitly affiliates to after MCData service authorization for the user</w:t>
            </w:r>
          </w:p>
        </w:tc>
        <w:tc>
          <w:tcPr>
            <w:tcW w:w="880" w:type="dxa"/>
            <w:tcBorders>
              <w:top w:val="single" w:sz="4" w:space="0" w:color="auto"/>
              <w:left w:val="single" w:sz="4" w:space="0" w:color="auto"/>
              <w:bottom w:val="single" w:sz="4" w:space="0" w:color="auto"/>
              <w:right w:val="single" w:sz="4" w:space="0" w:color="auto"/>
            </w:tcBorders>
          </w:tcPr>
          <w:p w14:paraId="2197E2C1"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E128D16"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AE2C2E1" w14:textId="7CA0C0D4" w:rsidR="00E37183" w:rsidRPr="002C7CB4"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85B177E"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9A109DF" w14:textId="77777777" w:rsidR="00E37183" w:rsidRPr="002C7CB4" w:rsidRDefault="00E37183" w:rsidP="00DA72C9">
            <w:pPr>
              <w:pStyle w:val="TAC"/>
            </w:pPr>
          </w:p>
        </w:tc>
      </w:tr>
      <w:tr w:rsidR="00193A3C" w14:paraId="7952DBAE"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6861E5BA"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E37183" w:rsidRPr="002C7CB4" w:rsidRDefault="00E37183"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2041EB26"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7662EC5C"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BE6C243" w14:textId="68BB596F" w:rsidR="00E37183" w:rsidRPr="002C7CB4" w:rsidRDefault="00E37183"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B73351"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538A65B" w14:textId="77777777" w:rsidR="00E37183" w:rsidRPr="002C7CB4" w:rsidRDefault="00E37183" w:rsidP="00DA72C9">
            <w:pPr>
              <w:pStyle w:val="TAC"/>
            </w:pPr>
            <w:r w:rsidRPr="002C7CB4">
              <w:t>Y</w:t>
            </w:r>
          </w:p>
        </w:tc>
      </w:tr>
      <w:tr w:rsidR="00193A3C" w14:paraId="687C783A"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7AC28E41" w14:textId="77777777" w:rsidR="00E37183" w:rsidRPr="002C7CB4" w:rsidRDefault="00E37183"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E37183" w:rsidRPr="002C7CB4" w:rsidRDefault="00E37183" w:rsidP="00DA72C9">
            <w:pPr>
              <w:pStyle w:val="TAL"/>
            </w:pPr>
            <w:r w:rsidRPr="002C7CB4">
              <w:t>Authorisation of an MCData user to request a list of which MCData groups a user has affiliated to</w:t>
            </w:r>
          </w:p>
        </w:tc>
        <w:tc>
          <w:tcPr>
            <w:tcW w:w="880" w:type="dxa"/>
            <w:tcBorders>
              <w:top w:val="single" w:sz="4" w:space="0" w:color="auto"/>
              <w:left w:val="single" w:sz="4" w:space="0" w:color="auto"/>
              <w:bottom w:val="single" w:sz="4" w:space="0" w:color="auto"/>
              <w:right w:val="single" w:sz="4" w:space="0" w:color="auto"/>
            </w:tcBorders>
          </w:tcPr>
          <w:p w14:paraId="49ACCF54"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04EF3C"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9AA4C8" w14:textId="4C127AFC" w:rsidR="00E37183" w:rsidRPr="002C7CB4" w:rsidRDefault="00E37183"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8B04947"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DF7DA3F" w14:textId="77777777" w:rsidR="00E37183" w:rsidRPr="002C7CB4" w:rsidRDefault="00E37183" w:rsidP="00DA72C9">
            <w:pPr>
              <w:pStyle w:val="TAC"/>
            </w:pPr>
            <w:r w:rsidRPr="002C7CB4">
              <w:rPr>
                <w:rFonts w:hint="eastAsia"/>
              </w:rPr>
              <w:t>Y</w:t>
            </w:r>
          </w:p>
        </w:tc>
      </w:tr>
      <w:tr w:rsidR="00193A3C" w14:paraId="5A764988"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0A1D4501" w14:textId="77777777" w:rsidR="00E37183" w:rsidRPr="002C7CB4" w:rsidRDefault="00E37183" w:rsidP="00DA72C9">
            <w:pPr>
              <w:pStyle w:val="TAL"/>
            </w:pPr>
            <w:r w:rsidRPr="002C7CB4">
              <w:t>[R-6.4.6.1-002],</w:t>
            </w:r>
          </w:p>
          <w:p w14:paraId="1FECFB7A" w14:textId="77777777" w:rsidR="00E37183" w:rsidRPr="002C7CB4" w:rsidRDefault="00E37183"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E37183" w:rsidRPr="002C7CB4" w:rsidRDefault="00E37183" w:rsidP="00DA72C9">
            <w:pPr>
              <w:pStyle w:val="TAL"/>
            </w:pPr>
            <w:r w:rsidRPr="002C7CB4">
              <w:t>Authorisation to change affiliated groups of other specified user(s)</w:t>
            </w:r>
          </w:p>
        </w:tc>
        <w:tc>
          <w:tcPr>
            <w:tcW w:w="880" w:type="dxa"/>
            <w:tcBorders>
              <w:top w:val="single" w:sz="4" w:space="0" w:color="auto"/>
              <w:left w:val="single" w:sz="4" w:space="0" w:color="auto"/>
              <w:bottom w:val="single" w:sz="4" w:space="0" w:color="auto"/>
              <w:right w:val="single" w:sz="4" w:space="0" w:color="auto"/>
            </w:tcBorders>
          </w:tcPr>
          <w:p w14:paraId="5AB27E69"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7C0C4D4"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CA856D1" w14:textId="645ABAE5" w:rsidR="00E37183" w:rsidRPr="002C7CB4" w:rsidRDefault="00E37183"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1174D25"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5F74747" w14:textId="77777777" w:rsidR="00E37183" w:rsidRPr="002C7CB4" w:rsidRDefault="00E37183" w:rsidP="00DA72C9">
            <w:pPr>
              <w:pStyle w:val="TAC"/>
            </w:pPr>
            <w:r w:rsidRPr="002C7CB4">
              <w:rPr>
                <w:rFonts w:hint="eastAsia"/>
              </w:rPr>
              <w:t>Y</w:t>
            </w:r>
          </w:p>
        </w:tc>
      </w:tr>
      <w:tr w:rsidR="00193A3C" w14:paraId="7EF0BBA9"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06EFBEFA" w14:textId="77777777" w:rsidR="00E37183" w:rsidRPr="002C7CB4" w:rsidRDefault="00E37183" w:rsidP="00DA72C9">
            <w:pPr>
              <w:pStyle w:val="TAL"/>
            </w:pPr>
            <w:r w:rsidRPr="002C7CB4">
              <w:t>[R-6.4.6.2-001],</w:t>
            </w:r>
          </w:p>
          <w:p w14:paraId="367E24C2" w14:textId="77777777" w:rsidR="00E37183" w:rsidRPr="002C7CB4" w:rsidRDefault="00E37183"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E37183" w:rsidRPr="002C7CB4" w:rsidRDefault="00E37183" w:rsidP="00DA72C9">
            <w:pPr>
              <w:pStyle w:val="TAL"/>
            </w:pPr>
            <w:r w:rsidRPr="002C7CB4">
              <w:t>Authorisation to recommend to specified user(s) to affiliate to specific group(s)</w:t>
            </w:r>
          </w:p>
        </w:tc>
        <w:tc>
          <w:tcPr>
            <w:tcW w:w="880" w:type="dxa"/>
            <w:tcBorders>
              <w:top w:val="single" w:sz="4" w:space="0" w:color="auto"/>
              <w:left w:val="single" w:sz="4" w:space="0" w:color="auto"/>
              <w:bottom w:val="single" w:sz="4" w:space="0" w:color="auto"/>
              <w:right w:val="single" w:sz="4" w:space="0" w:color="auto"/>
            </w:tcBorders>
          </w:tcPr>
          <w:p w14:paraId="76E8E161"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54AE4C9"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F1B4DDB" w14:textId="094BA022" w:rsidR="00E37183" w:rsidRPr="002C7CB4" w:rsidRDefault="00E37183"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586C212"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DCFFB84" w14:textId="77777777" w:rsidR="00E37183" w:rsidRPr="002C7CB4" w:rsidRDefault="00E37183" w:rsidP="00DA72C9">
            <w:pPr>
              <w:pStyle w:val="TAC"/>
            </w:pPr>
            <w:r w:rsidRPr="002C7CB4">
              <w:rPr>
                <w:rFonts w:hint="eastAsia"/>
              </w:rPr>
              <w:t>Y</w:t>
            </w:r>
          </w:p>
        </w:tc>
      </w:tr>
      <w:tr w:rsidR="00193A3C" w14:paraId="308921E5"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745C31E3" w14:textId="77777777" w:rsidR="00E37183" w:rsidRPr="002C7CB4" w:rsidRDefault="00E37183"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E37183" w:rsidRPr="002C7CB4" w:rsidRDefault="00E37183" w:rsidP="00DA72C9">
            <w:pPr>
              <w:pStyle w:val="TAL"/>
            </w:pPr>
            <w:r w:rsidRPr="002C7CB4">
              <w:t>Authorisation to perform regrouping</w:t>
            </w:r>
          </w:p>
        </w:tc>
        <w:tc>
          <w:tcPr>
            <w:tcW w:w="880" w:type="dxa"/>
            <w:tcBorders>
              <w:top w:val="single" w:sz="4" w:space="0" w:color="auto"/>
              <w:left w:val="single" w:sz="4" w:space="0" w:color="auto"/>
              <w:bottom w:val="single" w:sz="4" w:space="0" w:color="auto"/>
              <w:right w:val="single" w:sz="4" w:space="0" w:color="auto"/>
            </w:tcBorders>
          </w:tcPr>
          <w:p w14:paraId="6D408E75"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1714589C"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0A6133E" w14:textId="1537C1D9" w:rsidR="00E37183" w:rsidRPr="002C7CB4" w:rsidRDefault="00E37183"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E3D0B5C"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6E9C074" w14:textId="77777777" w:rsidR="00E37183" w:rsidRPr="002C7CB4" w:rsidRDefault="00E37183" w:rsidP="00DA72C9">
            <w:pPr>
              <w:pStyle w:val="TAC"/>
            </w:pPr>
            <w:r w:rsidRPr="002C7CB4">
              <w:rPr>
                <w:rFonts w:hint="eastAsia"/>
              </w:rPr>
              <w:t>Y</w:t>
            </w:r>
          </w:p>
        </w:tc>
      </w:tr>
      <w:tr w:rsidR="00193A3C" w14:paraId="2F09794F"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17E61C6B" w14:textId="77777777" w:rsidR="00E37183" w:rsidRPr="002C7CB4" w:rsidRDefault="00E37183"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E37183" w:rsidRPr="002C7CB4" w:rsidRDefault="00E37183" w:rsidP="00DA72C9">
            <w:pPr>
              <w:pStyle w:val="TAL"/>
            </w:pPr>
            <w:r w:rsidRPr="002C7CB4">
              <w:t>Presence status is available/not available to other users</w:t>
            </w:r>
          </w:p>
        </w:tc>
        <w:tc>
          <w:tcPr>
            <w:tcW w:w="880" w:type="dxa"/>
            <w:tcBorders>
              <w:top w:val="single" w:sz="4" w:space="0" w:color="auto"/>
              <w:left w:val="single" w:sz="4" w:space="0" w:color="auto"/>
              <w:bottom w:val="single" w:sz="4" w:space="0" w:color="auto"/>
              <w:right w:val="single" w:sz="4" w:space="0" w:color="auto"/>
            </w:tcBorders>
          </w:tcPr>
          <w:p w14:paraId="466DC61A"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1CD20E18"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55B479" w14:textId="029803AF" w:rsidR="00E37183" w:rsidRPr="002C7CB4" w:rsidRDefault="00E37183"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F98EC6"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6E735D8" w14:textId="77777777" w:rsidR="00E37183" w:rsidRPr="002C7CB4" w:rsidRDefault="00E37183" w:rsidP="00DA72C9">
            <w:pPr>
              <w:pStyle w:val="TAC"/>
            </w:pPr>
            <w:r w:rsidRPr="002C7CB4">
              <w:rPr>
                <w:rFonts w:hint="eastAsia"/>
              </w:rPr>
              <w:t>Y</w:t>
            </w:r>
          </w:p>
        </w:tc>
      </w:tr>
      <w:tr w:rsidR="00193A3C" w14:paraId="3ED1B71C"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197F9D60" w14:textId="77777777" w:rsidR="00E37183" w:rsidRPr="002C7CB4" w:rsidRDefault="00E37183" w:rsidP="00DA72C9">
            <w:pPr>
              <w:pStyle w:val="TAL"/>
            </w:pPr>
            <w:r w:rsidRPr="002C7CB4">
              <w:t>[R-6.7.1-002],</w:t>
            </w:r>
          </w:p>
          <w:p w14:paraId="4FC51EE7" w14:textId="77777777" w:rsidR="00E37183" w:rsidRPr="002C7CB4" w:rsidRDefault="00E37183"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E37183" w:rsidRPr="002C7CB4" w:rsidRDefault="00E37183" w:rsidP="00DA72C9">
            <w:pPr>
              <w:pStyle w:val="TAL"/>
            </w:pPr>
            <w:r w:rsidRPr="002C7CB4">
              <w:t>List of MCData users that MCData user is authorised to obtain presence of</w:t>
            </w:r>
          </w:p>
        </w:tc>
        <w:tc>
          <w:tcPr>
            <w:tcW w:w="880" w:type="dxa"/>
            <w:tcBorders>
              <w:top w:val="single" w:sz="4" w:space="0" w:color="auto"/>
              <w:left w:val="single" w:sz="4" w:space="0" w:color="auto"/>
              <w:bottom w:val="single" w:sz="4" w:space="0" w:color="auto"/>
              <w:right w:val="single" w:sz="4" w:space="0" w:color="auto"/>
            </w:tcBorders>
          </w:tcPr>
          <w:p w14:paraId="103F2132"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345D870"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0E94724" w14:textId="41736711" w:rsidR="00E37183" w:rsidRPr="002C7CB4"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5B10F5"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0A681E2" w14:textId="77777777" w:rsidR="00E37183" w:rsidRPr="002C7CB4" w:rsidRDefault="00E37183" w:rsidP="00DA72C9">
            <w:pPr>
              <w:pStyle w:val="TAC"/>
            </w:pPr>
          </w:p>
        </w:tc>
      </w:tr>
      <w:tr w:rsidR="00193A3C" w14:paraId="6E988943"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0E6A7854"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E37183" w:rsidRPr="002C7CB4" w:rsidRDefault="00E37183" w:rsidP="00DA72C9">
            <w:pPr>
              <w:pStyle w:val="TAL"/>
            </w:pPr>
            <w:r w:rsidRPr="002C7CB4">
              <w:t>&gt; MCData IDs</w:t>
            </w:r>
          </w:p>
        </w:tc>
        <w:tc>
          <w:tcPr>
            <w:tcW w:w="880" w:type="dxa"/>
            <w:tcBorders>
              <w:top w:val="single" w:sz="4" w:space="0" w:color="auto"/>
              <w:left w:val="single" w:sz="4" w:space="0" w:color="auto"/>
              <w:bottom w:val="single" w:sz="4" w:space="0" w:color="auto"/>
              <w:right w:val="single" w:sz="4" w:space="0" w:color="auto"/>
            </w:tcBorders>
          </w:tcPr>
          <w:p w14:paraId="2979B2A9"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1E2C9032"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CC7CEEB" w14:textId="298CEB53" w:rsidR="00E37183" w:rsidRPr="002C7CB4" w:rsidRDefault="00E37183"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859D8D3"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9DFED20" w14:textId="77777777" w:rsidR="00E37183" w:rsidRPr="002C7CB4" w:rsidRDefault="00E37183" w:rsidP="00DA72C9">
            <w:pPr>
              <w:pStyle w:val="TAC"/>
            </w:pPr>
            <w:r w:rsidRPr="002C7CB4">
              <w:t>Y</w:t>
            </w:r>
          </w:p>
        </w:tc>
      </w:tr>
      <w:tr w:rsidR="00193A3C" w14:paraId="32E5C622"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6CD6C8B9" w14:textId="77777777" w:rsidR="00E37183" w:rsidRPr="002C7CB4" w:rsidRDefault="00E37183" w:rsidP="00DA72C9">
            <w:pPr>
              <w:pStyle w:val="TAL"/>
            </w:pPr>
            <w:r w:rsidRPr="002C7CB4">
              <w:lastRenderedPageBreak/>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E37183" w:rsidRPr="002C7CB4" w:rsidRDefault="00E37183" w:rsidP="00DA72C9">
            <w:pPr>
              <w:pStyle w:val="TAL"/>
            </w:pPr>
            <w:r w:rsidRPr="002C7CB4">
              <w:t>Authorisation of a user to cancel an emergency alert on any MCData UE of any user</w:t>
            </w:r>
          </w:p>
        </w:tc>
        <w:tc>
          <w:tcPr>
            <w:tcW w:w="880" w:type="dxa"/>
            <w:tcBorders>
              <w:top w:val="single" w:sz="4" w:space="0" w:color="auto"/>
              <w:left w:val="single" w:sz="4" w:space="0" w:color="auto"/>
              <w:bottom w:val="single" w:sz="4" w:space="0" w:color="auto"/>
              <w:right w:val="single" w:sz="4" w:space="0" w:color="auto"/>
            </w:tcBorders>
          </w:tcPr>
          <w:p w14:paraId="3E647C09"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99250CA"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FF73EBC" w14:textId="2EA48BC2" w:rsidR="00E37183" w:rsidRPr="002C7CB4" w:rsidRDefault="00E37183"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2E877E"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310B469" w14:textId="77777777" w:rsidR="00E37183" w:rsidRPr="002C7CB4" w:rsidRDefault="00E37183" w:rsidP="00DA72C9">
            <w:pPr>
              <w:pStyle w:val="TAC"/>
            </w:pPr>
            <w:r w:rsidRPr="002C7CB4">
              <w:rPr>
                <w:rFonts w:hint="eastAsia"/>
              </w:rPr>
              <w:t>Y</w:t>
            </w:r>
          </w:p>
        </w:tc>
      </w:tr>
      <w:tr w:rsidR="00193A3C" w14:paraId="36C7FAA9" w14:textId="77777777" w:rsidTr="00BC683C">
        <w:trPr>
          <w:trHeight w:val="341"/>
        </w:trPr>
        <w:tc>
          <w:tcPr>
            <w:tcW w:w="1985" w:type="dxa"/>
            <w:gridSpan w:val="2"/>
            <w:tcBorders>
              <w:top w:val="single" w:sz="4" w:space="0" w:color="auto"/>
              <w:left w:val="single" w:sz="4" w:space="0" w:color="auto"/>
              <w:bottom w:val="single" w:sz="4" w:space="0" w:color="auto"/>
              <w:right w:val="single" w:sz="4" w:space="0" w:color="auto"/>
            </w:tcBorders>
          </w:tcPr>
          <w:p w14:paraId="33EEE3B7" w14:textId="77777777" w:rsidR="00E37183" w:rsidRPr="002C7CB4" w:rsidRDefault="00E37183" w:rsidP="00DA72C9">
            <w:pPr>
              <w:pStyle w:val="TAL"/>
            </w:pPr>
            <w:r w:rsidRPr="002C7CB4">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E37183" w:rsidRPr="002C7CB4" w:rsidRDefault="00E37183" w:rsidP="00DA72C9">
            <w:pPr>
              <w:pStyle w:val="TAL"/>
            </w:pPr>
            <w:r w:rsidRPr="002C7CB4">
              <w:t>Authorisation for an MCData user to enable/disable an MCData user</w:t>
            </w:r>
          </w:p>
        </w:tc>
        <w:tc>
          <w:tcPr>
            <w:tcW w:w="880" w:type="dxa"/>
            <w:tcBorders>
              <w:top w:val="single" w:sz="4" w:space="0" w:color="auto"/>
              <w:left w:val="single" w:sz="4" w:space="0" w:color="auto"/>
              <w:bottom w:val="single" w:sz="4" w:space="0" w:color="auto"/>
              <w:right w:val="single" w:sz="4" w:space="0" w:color="auto"/>
            </w:tcBorders>
          </w:tcPr>
          <w:p w14:paraId="73D5A980"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C162F2E"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D49A98" w14:textId="7D3241E0" w:rsidR="00E37183" w:rsidRPr="002C7CB4" w:rsidRDefault="00E37183"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53BA63E"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C655703" w14:textId="77777777" w:rsidR="00E37183" w:rsidRPr="002C7CB4" w:rsidRDefault="00E37183" w:rsidP="00DA72C9">
            <w:pPr>
              <w:pStyle w:val="TAC"/>
            </w:pPr>
            <w:r w:rsidRPr="002C7CB4">
              <w:rPr>
                <w:rFonts w:hint="eastAsia"/>
              </w:rPr>
              <w:t>Y</w:t>
            </w:r>
          </w:p>
        </w:tc>
      </w:tr>
      <w:tr w:rsidR="00193A3C" w14:paraId="6B3784B4"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30E806CD" w14:textId="77777777" w:rsidR="00E37183" w:rsidRPr="002C7CB4" w:rsidRDefault="00E37183"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E37183" w:rsidRPr="002C7CB4" w:rsidRDefault="00E37183" w:rsidP="00DA72C9">
            <w:pPr>
              <w:pStyle w:val="TAL"/>
            </w:pPr>
            <w:r w:rsidRPr="002C7CB4">
              <w:t>Authorisation for an MCData user to (permanently /temporarily) enable/disable a UE</w:t>
            </w:r>
          </w:p>
        </w:tc>
        <w:tc>
          <w:tcPr>
            <w:tcW w:w="880" w:type="dxa"/>
            <w:tcBorders>
              <w:top w:val="single" w:sz="4" w:space="0" w:color="auto"/>
              <w:left w:val="single" w:sz="4" w:space="0" w:color="auto"/>
              <w:bottom w:val="single" w:sz="4" w:space="0" w:color="auto"/>
              <w:right w:val="single" w:sz="4" w:space="0" w:color="auto"/>
            </w:tcBorders>
          </w:tcPr>
          <w:p w14:paraId="1EF705F1"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A449213"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ABBC41" w14:textId="4A1CB47A" w:rsidR="00E37183" w:rsidRPr="002C7CB4" w:rsidRDefault="00E37183"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861CAF4"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AB3B51A" w14:textId="77777777" w:rsidR="00E37183" w:rsidRPr="002C7CB4" w:rsidRDefault="00E37183" w:rsidP="00DA72C9">
            <w:pPr>
              <w:pStyle w:val="TAC"/>
            </w:pPr>
            <w:r w:rsidRPr="002C7CB4">
              <w:rPr>
                <w:rFonts w:hint="eastAsia"/>
              </w:rPr>
              <w:t>Y</w:t>
            </w:r>
          </w:p>
        </w:tc>
      </w:tr>
      <w:tr w:rsidR="00193A3C" w14:paraId="159B947F"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4BEADA90" w14:textId="77777777" w:rsidR="00E37183" w:rsidRPr="002C7CB4" w:rsidRDefault="00E37183" w:rsidP="00DA72C9">
            <w:pPr>
              <w:pStyle w:val="TAL"/>
            </w:pPr>
            <w:r w:rsidRPr="002C7CB4">
              <w:t>[R-7.14-002],</w:t>
            </w:r>
          </w:p>
          <w:p w14:paraId="0BCF92D1" w14:textId="77777777" w:rsidR="00E37183" w:rsidRPr="002C7CB4" w:rsidRDefault="00E37183"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E37183" w:rsidRPr="002C7CB4" w:rsidRDefault="00E37183" w:rsidP="00DA72C9">
            <w:pPr>
              <w:pStyle w:val="TAL"/>
            </w:pPr>
            <w:r w:rsidRPr="002C7CB4">
              <w:t>Authorization for manual switch to off-network while in on-network</w:t>
            </w:r>
          </w:p>
        </w:tc>
        <w:tc>
          <w:tcPr>
            <w:tcW w:w="880" w:type="dxa"/>
            <w:tcBorders>
              <w:top w:val="single" w:sz="4" w:space="0" w:color="auto"/>
              <w:left w:val="single" w:sz="4" w:space="0" w:color="auto"/>
              <w:bottom w:val="single" w:sz="4" w:space="0" w:color="auto"/>
              <w:right w:val="single" w:sz="4" w:space="0" w:color="auto"/>
            </w:tcBorders>
          </w:tcPr>
          <w:p w14:paraId="783975F4"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2000ECAF"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F6F1045" w14:textId="43A4B001" w:rsidR="00E37183" w:rsidRPr="002C7CB4" w:rsidRDefault="00E37183"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2D00001"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09D1782" w14:textId="77777777" w:rsidR="00E37183" w:rsidRPr="002C7CB4" w:rsidRDefault="00E37183" w:rsidP="00DA72C9">
            <w:pPr>
              <w:pStyle w:val="TAC"/>
            </w:pPr>
            <w:r w:rsidRPr="002C7CB4">
              <w:rPr>
                <w:rFonts w:hint="eastAsia"/>
              </w:rPr>
              <w:t>Y</w:t>
            </w:r>
          </w:p>
        </w:tc>
      </w:tr>
      <w:tr w:rsidR="00193A3C" w14:paraId="06024A1A"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0C9C7D71" w14:textId="77777777" w:rsidR="00E37183" w:rsidRPr="002C7CB4" w:rsidRDefault="00E37183"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E37183" w:rsidRPr="002C7CB4" w:rsidRDefault="00E37183" w:rsidP="00DA72C9">
            <w:pPr>
              <w:pStyle w:val="TAL"/>
            </w:pPr>
            <w:r w:rsidRPr="002C7CB4">
              <w:t>Limitation of number of affiliations per user (N2)</w:t>
            </w:r>
          </w:p>
        </w:tc>
        <w:tc>
          <w:tcPr>
            <w:tcW w:w="880" w:type="dxa"/>
            <w:tcBorders>
              <w:top w:val="single" w:sz="4" w:space="0" w:color="auto"/>
              <w:left w:val="single" w:sz="4" w:space="0" w:color="auto"/>
              <w:bottom w:val="single" w:sz="4" w:space="0" w:color="auto"/>
              <w:right w:val="single" w:sz="4" w:space="0" w:color="auto"/>
            </w:tcBorders>
          </w:tcPr>
          <w:p w14:paraId="1014A951" w14:textId="77777777" w:rsidR="00E37183" w:rsidRPr="002C7CB4" w:rsidRDefault="00E37183" w:rsidP="00DA72C9">
            <w:pPr>
              <w:pStyle w:val="TAC"/>
            </w:pPr>
            <w:r w:rsidRPr="002C7CB4">
              <w:t>N</w:t>
            </w:r>
          </w:p>
        </w:tc>
        <w:tc>
          <w:tcPr>
            <w:tcW w:w="992" w:type="dxa"/>
            <w:tcBorders>
              <w:top w:val="single" w:sz="4" w:space="0" w:color="auto"/>
              <w:left w:val="single" w:sz="4" w:space="0" w:color="auto"/>
              <w:bottom w:val="single" w:sz="4" w:space="0" w:color="auto"/>
              <w:right w:val="single" w:sz="4" w:space="0" w:color="auto"/>
            </w:tcBorders>
          </w:tcPr>
          <w:p w14:paraId="23C618D8"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3B04BCA" w14:textId="5E84B2A4" w:rsidR="00E37183" w:rsidRPr="002C7CB4" w:rsidRDefault="00E37183"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58432D" w14:textId="77777777" w:rsidR="00E37183" w:rsidRPr="002C7CB4" w:rsidRDefault="00E37183"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E15D110" w14:textId="77777777" w:rsidR="00E37183" w:rsidRPr="002C7CB4" w:rsidRDefault="00E37183" w:rsidP="00DA72C9">
            <w:pPr>
              <w:pStyle w:val="TAC"/>
            </w:pPr>
            <w:r w:rsidRPr="002C7CB4">
              <w:rPr>
                <w:rFonts w:hint="eastAsia"/>
              </w:rPr>
              <w:t>Y</w:t>
            </w:r>
          </w:p>
        </w:tc>
      </w:tr>
      <w:tr w:rsidR="00193A3C" w14:paraId="30C747BE"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20E18184" w14:textId="77777777" w:rsidR="00E37183" w:rsidRPr="002C7CB4" w:rsidRDefault="00E37183" w:rsidP="00DA72C9">
            <w:pPr>
              <w:pStyle w:val="TAL"/>
            </w:pPr>
            <w:r w:rsidRPr="002C7CB4">
              <w:t>[R-6.4.6.1-001],</w:t>
            </w:r>
          </w:p>
          <w:p w14:paraId="06327608" w14:textId="77777777" w:rsidR="00E37183" w:rsidRPr="002C7CB4" w:rsidRDefault="00E37183"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E37183" w:rsidRPr="002C7CB4" w:rsidRDefault="00E37183"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880" w:type="dxa"/>
            <w:tcBorders>
              <w:top w:val="single" w:sz="4" w:space="0" w:color="auto"/>
              <w:left w:val="single" w:sz="4" w:space="0" w:color="auto"/>
              <w:bottom w:val="single" w:sz="4" w:space="0" w:color="auto"/>
              <w:right w:val="single" w:sz="4" w:space="0" w:color="auto"/>
            </w:tcBorders>
          </w:tcPr>
          <w:p w14:paraId="255C940E"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AB5CACE"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8A5D7" w14:textId="01B3D317" w:rsidR="00E37183" w:rsidRPr="002C7CB4"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3FEF1142"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175D709" w14:textId="77777777" w:rsidR="00E37183" w:rsidRPr="002C7CB4" w:rsidRDefault="00E37183" w:rsidP="00DA72C9">
            <w:pPr>
              <w:pStyle w:val="TAC"/>
            </w:pPr>
          </w:p>
        </w:tc>
      </w:tr>
      <w:tr w:rsidR="00193A3C" w14:paraId="7C7C1F70"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681804D6"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E37183" w:rsidRPr="002C7CB4" w:rsidRDefault="00E37183" w:rsidP="00DA72C9">
            <w:pPr>
              <w:pStyle w:val="TAL"/>
            </w:pPr>
            <w:r>
              <w:t>&gt; MCData ID</w:t>
            </w:r>
          </w:p>
        </w:tc>
        <w:tc>
          <w:tcPr>
            <w:tcW w:w="880" w:type="dxa"/>
            <w:tcBorders>
              <w:top w:val="single" w:sz="4" w:space="0" w:color="auto"/>
              <w:left w:val="single" w:sz="4" w:space="0" w:color="auto"/>
              <w:bottom w:val="single" w:sz="4" w:space="0" w:color="auto"/>
              <w:right w:val="single" w:sz="4" w:space="0" w:color="auto"/>
            </w:tcBorders>
          </w:tcPr>
          <w:p w14:paraId="17D500EA" w14:textId="77777777" w:rsidR="00E37183" w:rsidRPr="002C7CB4" w:rsidDel="0060398F" w:rsidRDefault="00E37183" w:rsidP="00DA72C9">
            <w:pPr>
              <w:pStyle w:val="TAC"/>
            </w:pPr>
            <w:r>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1498D12"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190D544" w14:textId="5B323C8B" w:rsidR="00E37183" w:rsidRPr="002C7CB4" w:rsidDel="0060398F" w:rsidRDefault="00E37183"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C527DC1" w14:textId="77777777" w:rsidR="00E37183" w:rsidRPr="002C7CB4" w:rsidDel="0060398F" w:rsidRDefault="00E37183"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3AF05BE" w14:textId="77777777" w:rsidR="00E37183" w:rsidRPr="002C7CB4" w:rsidDel="0060398F" w:rsidRDefault="00E37183" w:rsidP="00DA72C9">
            <w:pPr>
              <w:pStyle w:val="TAC"/>
            </w:pPr>
            <w:r>
              <w:t>Y</w:t>
            </w:r>
          </w:p>
        </w:tc>
      </w:tr>
      <w:tr w:rsidR="00193A3C" w14:paraId="2E79B9FB"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40CF0E96" w14:textId="77777777" w:rsidR="00E37183" w:rsidRPr="002C7CB4" w:rsidRDefault="00E37183"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E37183" w:rsidRPr="002C7CB4" w:rsidRDefault="00E37183" w:rsidP="00DA72C9">
            <w:pPr>
              <w:pStyle w:val="TAL"/>
            </w:pPr>
            <w:r w:rsidRPr="007C0602">
              <w:t>List of MCData users this MCData user is authorized to receive a one</w:t>
            </w:r>
            <w:r w:rsidRPr="007C0602">
              <w:noBreakHyphen/>
              <w:t>to-one communication</w:t>
            </w:r>
          </w:p>
        </w:tc>
        <w:tc>
          <w:tcPr>
            <w:tcW w:w="880" w:type="dxa"/>
            <w:tcBorders>
              <w:top w:val="single" w:sz="4" w:space="0" w:color="auto"/>
              <w:left w:val="single" w:sz="4" w:space="0" w:color="auto"/>
              <w:bottom w:val="single" w:sz="4" w:space="0" w:color="auto"/>
              <w:right w:val="single" w:sz="4" w:space="0" w:color="auto"/>
            </w:tcBorders>
          </w:tcPr>
          <w:p w14:paraId="6931FAD2"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CC48110"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D70483E" w14:textId="6DB5A695" w:rsidR="00E37183" w:rsidRPr="002C7CB4"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7905954"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7BFA716" w14:textId="77777777" w:rsidR="00E37183" w:rsidRPr="002C7CB4" w:rsidRDefault="00E37183" w:rsidP="00DA72C9">
            <w:pPr>
              <w:pStyle w:val="TAC"/>
            </w:pPr>
          </w:p>
        </w:tc>
      </w:tr>
      <w:tr w:rsidR="00193A3C" w14:paraId="5B330455"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0EE09480"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E37183" w:rsidRPr="002C7CB4" w:rsidRDefault="00E37183" w:rsidP="00DA72C9">
            <w:pPr>
              <w:pStyle w:val="TAL"/>
            </w:pPr>
            <w:r w:rsidRPr="007C0602">
              <w:t>&gt; MCData ID</w:t>
            </w:r>
          </w:p>
        </w:tc>
        <w:tc>
          <w:tcPr>
            <w:tcW w:w="880" w:type="dxa"/>
            <w:tcBorders>
              <w:top w:val="single" w:sz="4" w:space="0" w:color="auto"/>
              <w:left w:val="single" w:sz="4" w:space="0" w:color="auto"/>
              <w:bottom w:val="single" w:sz="4" w:space="0" w:color="auto"/>
              <w:right w:val="single" w:sz="4" w:space="0" w:color="auto"/>
            </w:tcBorders>
          </w:tcPr>
          <w:p w14:paraId="175829EB" w14:textId="77777777" w:rsidR="00E37183" w:rsidRPr="002C7CB4" w:rsidRDefault="00E37183"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6C5EFB1A" w14:textId="77777777" w:rsidR="00E37183" w:rsidRPr="007C0602"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C4CE80D" w14:textId="4998220C" w:rsidR="00E37183" w:rsidRPr="002C7CB4" w:rsidRDefault="00E37183"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1D6EFFBC" w14:textId="77777777" w:rsidR="00E37183" w:rsidRPr="002C7CB4" w:rsidRDefault="00E37183"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6558DF0" w14:textId="77777777" w:rsidR="00E37183" w:rsidRPr="002C7CB4" w:rsidRDefault="00E37183" w:rsidP="00DA72C9">
            <w:pPr>
              <w:pStyle w:val="TAC"/>
            </w:pPr>
            <w:r w:rsidRPr="007C0602">
              <w:t>Y</w:t>
            </w:r>
          </w:p>
        </w:tc>
      </w:tr>
      <w:tr w:rsidR="00193A3C" w14:paraId="0E495115"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4F3A0A0B"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E37183" w:rsidRPr="002C7CB4" w:rsidRDefault="00E37183" w:rsidP="00DA72C9">
            <w:pPr>
              <w:pStyle w:val="TAL"/>
            </w:pPr>
            <w:r w:rsidRPr="007C0602">
              <w:t>&gt; KMSUri for security domain of MCData ID</w:t>
            </w:r>
          </w:p>
        </w:tc>
        <w:tc>
          <w:tcPr>
            <w:tcW w:w="880" w:type="dxa"/>
            <w:tcBorders>
              <w:top w:val="single" w:sz="4" w:space="0" w:color="auto"/>
              <w:left w:val="single" w:sz="4" w:space="0" w:color="auto"/>
              <w:bottom w:val="single" w:sz="4" w:space="0" w:color="auto"/>
              <w:right w:val="single" w:sz="4" w:space="0" w:color="auto"/>
            </w:tcBorders>
          </w:tcPr>
          <w:p w14:paraId="1B1F1654" w14:textId="77777777" w:rsidR="00E37183" w:rsidRPr="002C7CB4" w:rsidRDefault="00E37183"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69EA3B80" w14:textId="77777777" w:rsidR="00E37183" w:rsidRPr="007C0602"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2A85F60" w14:textId="12D3FEFF" w:rsidR="00E37183" w:rsidRPr="002C7CB4" w:rsidRDefault="00E37183"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605F9018" w14:textId="77777777" w:rsidR="00E37183" w:rsidRPr="002C7CB4" w:rsidRDefault="00E37183"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D27E357" w14:textId="77777777" w:rsidR="00E37183" w:rsidRPr="002C7CB4" w:rsidRDefault="00E37183" w:rsidP="00DA72C9">
            <w:pPr>
              <w:pStyle w:val="TAC"/>
            </w:pPr>
            <w:r w:rsidRPr="007C0602">
              <w:t>Y</w:t>
            </w:r>
          </w:p>
        </w:tc>
      </w:tr>
      <w:tr w:rsidR="00193A3C" w14:paraId="7D36575E"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2DB84941"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E37183" w:rsidRPr="002C7CB4" w:rsidRDefault="00E37183" w:rsidP="00DA72C9">
            <w:pPr>
              <w:pStyle w:val="TAL"/>
            </w:pPr>
            <w:r w:rsidRPr="002C7CB4">
              <w:t>Conversation management</w:t>
            </w:r>
          </w:p>
        </w:tc>
        <w:tc>
          <w:tcPr>
            <w:tcW w:w="880" w:type="dxa"/>
            <w:tcBorders>
              <w:top w:val="single" w:sz="4" w:space="0" w:color="auto"/>
              <w:left w:val="single" w:sz="4" w:space="0" w:color="auto"/>
              <w:bottom w:val="single" w:sz="4" w:space="0" w:color="auto"/>
              <w:right w:val="single" w:sz="4" w:space="0" w:color="auto"/>
            </w:tcBorders>
          </w:tcPr>
          <w:p w14:paraId="33F7E67B"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4AB9C06"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51DAA5" w14:textId="59F9868C" w:rsidR="00E37183" w:rsidRPr="002C7CB4"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73DBD3E"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91AA12" w14:textId="77777777" w:rsidR="00E37183" w:rsidRPr="002C7CB4" w:rsidRDefault="00E37183" w:rsidP="00DA72C9">
            <w:pPr>
              <w:pStyle w:val="TAC"/>
            </w:pPr>
          </w:p>
        </w:tc>
      </w:tr>
      <w:tr w:rsidR="00193A3C" w14:paraId="5B3A1EF2"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28C2A165" w14:textId="77777777" w:rsidR="00E37183" w:rsidRPr="002C7CB4" w:rsidRDefault="00E37183"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E37183" w:rsidRPr="002C7CB4" w:rsidRDefault="00E37183" w:rsidP="00DA72C9">
            <w:pPr>
              <w:pStyle w:val="TAL"/>
            </w:pPr>
            <w:r w:rsidRPr="002C7CB4">
              <w:t>&gt; List of MCData users to be sent message delivered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736E391" w14:textId="77777777" w:rsidR="00E37183" w:rsidRPr="002C7CB4" w:rsidRDefault="00E37183"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0B812177" w14:textId="77777777" w:rsidR="00E37183" w:rsidRPr="002C7CB4"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3FC51AF3" w14:textId="568D72FC" w:rsidR="00E37183" w:rsidRPr="002C7CB4" w:rsidRDefault="00E37183"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7A7BDFD" w14:textId="77777777" w:rsidR="00E37183" w:rsidRPr="002C7CB4" w:rsidRDefault="00E37183"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93040FE" w14:textId="77777777" w:rsidR="00E37183" w:rsidRPr="002C7CB4" w:rsidRDefault="00E37183" w:rsidP="00DA72C9">
            <w:pPr>
              <w:pStyle w:val="TAC"/>
            </w:pPr>
            <w:r w:rsidRPr="002C7CB4">
              <w:rPr>
                <w:rFonts w:eastAsia="SimSun"/>
                <w:lang w:eastAsia="zh-CN"/>
              </w:rPr>
              <w:t>Y</w:t>
            </w:r>
          </w:p>
        </w:tc>
      </w:tr>
      <w:tr w:rsidR="00193A3C" w14:paraId="4C14EF3E"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5FC21F7A" w14:textId="77777777" w:rsidR="00E37183" w:rsidRPr="002C7CB4" w:rsidRDefault="00E37183"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E37183" w:rsidRPr="002C7CB4" w:rsidRDefault="00E37183"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35B307F5" w14:textId="77777777" w:rsidR="00E37183" w:rsidRPr="002C7CB4" w:rsidRDefault="00E37183"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7A2C628D" w14:textId="77777777" w:rsidR="00E37183" w:rsidRPr="00CC6106"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0450165" w14:textId="73ED85A1" w:rsidR="00E37183" w:rsidRPr="002C7CB4" w:rsidRDefault="00E37183"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2534CCA" w14:textId="77777777" w:rsidR="00E37183" w:rsidRPr="002C7CB4" w:rsidRDefault="00E37183"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30B5DE11" w14:textId="77777777" w:rsidR="00E37183" w:rsidRPr="002C7CB4" w:rsidRDefault="00E37183" w:rsidP="00DA72C9">
            <w:pPr>
              <w:pStyle w:val="TAC"/>
              <w:rPr>
                <w:rFonts w:eastAsia="SimSun"/>
                <w:lang w:eastAsia="zh-CN"/>
              </w:rPr>
            </w:pPr>
            <w:r w:rsidRPr="00CC6106">
              <w:t>Y</w:t>
            </w:r>
          </w:p>
        </w:tc>
      </w:tr>
      <w:tr w:rsidR="00193A3C" w14:paraId="24DC0344"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5A2AF8C9" w14:textId="77777777" w:rsidR="00E37183" w:rsidRPr="002C7CB4" w:rsidRDefault="00E37183"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E37183" w:rsidRPr="002C7CB4" w:rsidRDefault="00E37183" w:rsidP="00DA72C9">
            <w:pPr>
              <w:pStyle w:val="TAL"/>
            </w:pPr>
            <w:r w:rsidRPr="002C7CB4">
              <w:t>&gt; List of MCData users to be sent message read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8CD49D0" w14:textId="77777777" w:rsidR="00E37183" w:rsidRPr="002C7CB4" w:rsidRDefault="00E37183"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572BCFE1" w14:textId="77777777" w:rsidR="00E37183" w:rsidRPr="002C7CB4"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2695AC45" w14:textId="13CDBF2D" w:rsidR="00E37183" w:rsidRPr="002C7CB4" w:rsidRDefault="00E37183"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6FEA8A2" w14:textId="77777777" w:rsidR="00E37183" w:rsidRPr="002C7CB4" w:rsidRDefault="00E37183"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2983954" w14:textId="77777777" w:rsidR="00E37183" w:rsidRPr="002C7CB4" w:rsidRDefault="00E37183" w:rsidP="00DA72C9">
            <w:pPr>
              <w:pStyle w:val="TAC"/>
            </w:pPr>
            <w:r w:rsidRPr="002C7CB4">
              <w:rPr>
                <w:rFonts w:eastAsia="SimSun"/>
                <w:lang w:eastAsia="zh-CN"/>
              </w:rPr>
              <w:t>Y</w:t>
            </w:r>
          </w:p>
        </w:tc>
      </w:tr>
      <w:tr w:rsidR="00193A3C" w14:paraId="79CC3735"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27760094" w14:textId="77777777" w:rsidR="00E37183" w:rsidRPr="002C7CB4" w:rsidRDefault="00E37183"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E37183" w:rsidRPr="002C7CB4" w:rsidRDefault="00E37183"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4079FA6B" w14:textId="77777777" w:rsidR="00E37183" w:rsidRPr="002C7CB4" w:rsidRDefault="00E37183"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1DA420C3" w14:textId="77777777" w:rsidR="00E37183" w:rsidRPr="00CC6106"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2889E89" w14:textId="46D2BCDC" w:rsidR="00E37183" w:rsidRPr="002C7CB4" w:rsidRDefault="00E37183"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E36A211" w14:textId="77777777" w:rsidR="00E37183" w:rsidRPr="002C7CB4" w:rsidRDefault="00E37183"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40F45E23" w14:textId="77777777" w:rsidR="00E37183" w:rsidRPr="002C7CB4" w:rsidRDefault="00E37183" w:rsidP="00DA72C9">
            <w:pPr>
              <w:pStyle w:val="TAC"/>
              <w:rPr>
                <w:rFonts w:eastAsia="SimSun"/>
                <w:lang w:eastAsia="zh-CN"/>
              </w:rPr>
            </w:pPr>
            <w:r w:rsidRPr="00CC6106">
              <w:t>Y</w:t>
            </w:r>
          </w:p>
        </w:tc>
      </w:tr>
      <w:tr w:rsidR="00193A3C" w14:paraId="2E978F12"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2A6EEBEF" w14:textId="77777777" w:rsidR="00E37183" w:rsidRPr="002C7CB4" w:rsidRDefault="00E37183"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E37183" w:rsidRPr="002C7CB4" w:rsidRDefault="00E37183" w:rsidP="00DA72C9">
            <w:pPr>
              <w:pStyle w:val="TAL"/>
            </w:pPr>
            <w:r w:rsidRPr="002C7CB4">
              <w:t>Authorised to use LMR E2EE for interworking</w:t>
            </w:r>
          </w:p>
        </w:tc>
        <w:tc>
          <w:tcPr>
            <w:tcW w:w="880" w:type="dxa"/>
            <w:tcBorders>
              <w:top w:val="single" w:sz="4" w:space="0" w:color="auto"/>
              <w:left w:val="single" w:sz="4" w:space="0" w:color="auto"/>
              <w:bottom w:val="single" w:sz="4" w:space="0" w:color="auto"/>
              <w:right w:val="single" w:sz="4" w:space="0" w:color="auto"/>
            </w:tcBorders>
          </w:tcPr>
          <w:p w14:paraId="3BDCB081" w14:textId="77777777" w:rsidR="00E37183" w:rsidRPr="002C7CB4" w:rsidRDefault="00E37183"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04266D9C"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C6C109E" w14:textId="3C898E57" w:rsidR="00E37183" w:rsidRPr="002C7CB4" w:rsidRDefault="00E37183"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C6495F" w14:textId="77777777" w:rsidR="00E37183" w:rsidRPr="002C7CB4" w:rsidRDefault="00E37183"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F9C8C1" w14:textId="77777777" w:rsidR="00E37183" w:rsidRPr="002C7CB4" w:rsidRDefault="00E37183" w:rsidP="00DA72C9">
            <w:pPr>
              <w:pStyle w:val="TAC"/>
              <w:rPr>
                <w:rFonts w:eastAsia="SimSun"/>
                <w:lang w:eastAsia="zh-CN"/>
              </w:rPr>
            </w:pPr>
            <w:r w:rsidRPr="002C7CB4">
              <w:t>Y</w:t>
            </w:r>
          </w:p>
        </w:tc>
      </w:tr>
      <w:tr w:rsidR="00193A3C" w14:paraId="0E5B0E70"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07588227" w14:textId="77777777" w:rsidR="00E37183" w:rsidRPr="002C7CB4" w:rsidRDefault="00E37183"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E37183" w:rsidRPr="002C7CB4" w:rsidRDefault="00E37183" w:rsidP="00DA72C9">
            <w:pPr>
              <w:pStyle w:val="TAL"/>
            </w:pPr>
            <w:r w:rsidRPr="002C7CB4">
              <w:t>&gt; List of supported LMR technology types</w:t>
            </w:r>
          </w:p>
        </w:tc>
        <w:tc>
          <w:tcPr>
            <w:tcW w:w="880" w:type="dxa"/>
            <w:tcBorders>
              <w:top w:val="single" w:sz="4" w:space="0" w:color="auto"/>
              <w:left w:val="single" w:sz="4" w:space="0" w:color="auto"/>
              <w:bottom w:val="single" w:sz="4" w:space="0" w:color="auto"/>
              <w:right w:val="single" w:sz="4" w:space="0" w:color="auto"/>
            </w:tcBorders>
          </w:tcPr>
          <w:p w14:paraId="4EE77AFD" w14:textId="77777777" w:rsidR="00E37183" w:rsidRPr="002C7CB4"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464BB6A8" w14:textId="77777777" w:rsidR="00E37183" w:rsidRPr="002C7CB4"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21661800" w14:textId="5147B085" w:rsidR="00E37183" w:rsidRPr="002C7CB4" w:rsidRDefault="00E37183"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4B3748A" w14:textId="77777777" w:rsidR="00E37183" w:rsidRPr="002C7CB4"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538AC958" w14:textId="77777777" w:rsidR="00E37183" w:rsidRPr="002C7CB4" w:rsidRDefault="00E37183" w:rsidP="00DA72C9">
            <w:pPr>
              <w:pStyle w:val="TAC"/>
              <w:rPr>
                <w:rFonts w:eastAsia="SimSun"/>
                <w:lang w:eastAsia="zh-CN"/>
              </w:rPr>
            </w:pPr>
          </w:p>
        </w:tc>
      </w:tr>
      <w:tr w:rsidR="00193A3C" w14:paraId="382BE4C6"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56458D84" w14:textId="77777777" w:rsidR="00E37183" w:rsidRPr="002C7CB4" w:rsidRDefault="00E37183"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E37183" w:rsidRPr="00DA768D" w:rsidRDefault="00E37183" w:rsidP="00DA72C9">
            <w:pPr>
              <w:pStyle w:val="TAL"/>
              <w:rPr>
                <w:lang w:val="fr-FR"/>
              </w:rPr>
            </w:pPr>
            <w:r w:rsidRPr="0044135D">
              <w:rPr>
                <w:lang w:val="fr-FR"/>
              </w:rPr>
              <w:t>&gt;&gt; LMR technology type (P25, TETRA etc.)</w:t>
            </w:r>
          </w:p>
        </w:tc>
        <w:tc>
          <w:tcPr>
            <w:tcW w:w="880" w:type="dxa"/>
            <w:tcBorders>
              <w:top w:val="single" w:sz="4" w:space="0" w:color="auto"/>
              <w:left w:val="single" w:sz="4" w:space="0" w:color="auto"/>
              <w:bottom w:val="single" w:sz="4" w:space="0" w:color="auto"/>
              <w:right w:val="single" w:sz="4" w:space="0" w:color="auto"/>
            </w:tcBorders>
          </w:tcPr>
          <w:p w14:paraId="19A5ACA2" w14:textId="77777777" w:rsidR="00E37183" w:rsidRPr="002C7CB4" w:rsidRDefault="00E37183"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7E956677" w14:textId="77777777" w:rsidR="00E37183" w:rsidRPr="002C7CB4"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03DC79DA" w14:textId="61AB2ACA" w:rsidR="00E37183" w:rsidRPr="002C7CB4" w:rsidRDefault="00E37183"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C3B601C" w14:textId="77777777" w:rsidR="00E37183" w:rsidRPr="002C7CB4" w:rsidRDefault="00E37183"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CE2E9B0" w14:textId="77777777" w:rsidR="00E37183" w:rsidRPr="002C7CB4" w:rsidRDefault="00E37183" w:rsidP="00DA72C9">
            <w:pPr>
              <w:pStyle w:val="TAC"/>
              <w:rPr>
                <w:rFonts w:eastAsia="SimSun"/>
                <w:lang w:eastAsia="zh-CN"/>
              </w:rPr>
            </w:pPr>
            <w:r w:rsidRPr="002C7CB4">
              <w:rPr>
                <w:rFonts w:eastAsia="SimSun"/>
                <w:lang w:eastAsia="zh-CN"/>
              </w:rPr>
              <w:t>Y</w:t>
            </w:r>
          </w:p>
        </w:tc>
      </w:tr>
      <w:tr w:rsidR="00193A3C" w14:paraId="36AEE694"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06F43F9F" w14:textId="77777777" w:rsidR="00E37183" w:rsidRPr="002C7CB4" w:rsidRDefault="00E37183"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E37183" w:rsidRPr="002C7CB4" w:rsidRDefault="00E37183" w:rsidP="00DA72C9">
            <w:pPr>
              <w:pStyle w:val="TAL"/>
            </w:pPr>
            <w:r w:rsidRPr="002C7CB4">
              <w:t xml:space="preserve">&gt;&gt; URI of LMR key management functional entity (see NOTE 4 ) </w:t>
            </w:r>
          </w:p>
        </w:tc>
        <w:tc>
          <w:tcPr>
            <w:tcW w:w="880" w:type="dxa"/>
            <w:tcBorders>
              <w:top w:val="single" w:sz="4" w:space="0" w:color="auto"/>
              <w:left w:val="single" w:sz="4" w:space="0" w:color="auto"/>
              <w:bottom w:val="single" w:sz="4" w:space="0" w:color="auto"/>
              <w:right w:val="single" w:sz="4" w:space="0" w:color="auto"/>
            </w:tcBorders>
          </w:tcPr>
          <w:p w14:paraId="2EF21DB6" w14:textId="77777777" w:rsidR="00E37183" w:rsidRPr="002C7CB4" w:rsidRDefault="00E37183"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4FACEBF9" w14:textId="77777777" w:rsidR="00E37183" w:rsidRPr="002C7CB4"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196A8DAF" w14:textId="4488D053" w:rsidR="00E37183" w:rsidRPr="002C7CB4" w:rsidRDefault="00E37183"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27CA3FC1" w14:textId="77777777" w:rsidR="00E37183" w:rsidRPr="002C7CB4" w:rsidRDefault="00E37183"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4FC860A" w14:textId="77777777" w:rsidR="00E37183" w:rsidRPr="002C7CB4" w:rsidRDefault="00E37183" w:rsidP="00DA72C9">
            <w:pPr>
              <w:pStyle w:val="TAC"/>
              <w:rPr>
                <w:rFonts w:eastAsia="SimSun"/>
                <w:lang w:eastAsia="zh-CN"/>
              </w:rPr>
            </w:pPr>
            <w:r w:rsidRPr="002C7CB4">
              <w:t>Y</w:t>
            </w:r>
          </w:p>
        </w:tc>
      </w:tr>
      <w:tr w:rsidR="00193A3C" w14:paraId="4C7A46D4"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6ED09767" w14:textId="77777777" w:rsidR="00E37183" w:rsidRPr="002C7CB4" w:rsidRDefault="00E37183"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E37183" w:rsidRPr="002C7CB4" w:rsidRDefault="00E37183" w:rsidP="00DA72C9">
            <w:pPr>
              <w:pStyle w:val="TAL"/>
            </w:pPr>
            <w:r w:rsidRPr="002C7CB4">
              <w:t xml:space="preserve">&gt;&gt; LMR specific identity (RSI for P25 or ITSI for TETRA) (see NOTE 5) </w:t>
            </w:r>
          </w:p>
        </w:tc>
        <w:tc>
          <w:tcPr>
            <w:tcW w:w="880" w:type="dxa"/>
            <w:tcBorders>
              <w:top w:val="single" w:sz="4" w:space="0" w:color="auto"/>
              <w:left w:val="single" w:sz="4" w:space="0" w:color="auto"/>
              <w:bottom w:val="single" w:sz="4" w:space="0" w:color="auto"/>
              <w:right w:val="single" w:sz="4" w:space="0" w:color="auto"/>
            </w:tcBorders>
          </w:tcPr>
          <w:p w14:paraId="524C6019" w14:textId="77777777" w:rsidR="00E37183" w:rsidRPr="002C7CB4" w:rsidRDefault="00E37183"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E01810F" w14:textId="77777777" w:rsidR="00E37183" w:rsidRPr="002C7CB4"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570F843C" w14:textId="37E597E8" w:rsidR="00E37183" w:rsidRPr="002C7CB4" w:rsidRDefault="00E37183"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50D3E2" w14:textId="77777777" w:rsidR="00E37183" w:rsidRPr="002C7CB4" w:rsidRDefault="00E37183"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DD2FA8" w14:textId="77777777" w:rsidR="00E37183" w:rsidRPr="002C7CB4" w:rsidRDefault="00E37183" w:rsidP="00DA72C9">
            <w:pPr>
              <w:pStyle w:val="TAC"/>
              <w:rPr>
                <w:rFonts w:eastAsia="SimSun"/>
                <w:lang w:eastAsia="zh-CN"/>
              </w:rPr>
            </w:pPr>
            <w:r w:rsidRPr="002C7CB4">
              <w:t>Y</w:t>
            </w:r>
          </w:p>
        </w:tc>
      </w:tr>
      <w:tr w:rsidR="00193A3C" w14:paraId="5C4227B7"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09FC042B" w14:textId="77777777" w:rsidR="00E37183" w:rsidRPr="002C7CB4" w:rsidRDefault="00E37183"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E37183" w:rsidRPr="002C7CB4" w:rsidRDefault="00E37183" w:rsidP="00DA72C9">
            <w:pPr>
              <w:pStyle w:val="TAL"/>
            </w:pPr>
            <w:r w:rsidRPr="002C7CB4">
              <w:t>&gt;&gt; LMR specific security information (see NOTE 5)</w:t>
            </w:r>
          </w:p>
        </w:tc>
        <w:tc>
          <w:tcPr>
            <w:tcW w:w="880" w:type="dxa"/>
            <w:tcBorders>
              <w:top w:val="single" w:sz="4" w:space="0" w:color="auto"/>
              <w:left w:val="single" w:sz="4" w:space="0" w:color="auto"/>
              <w:bottom w:val="single" w:sz="4" w:space="0" w:color="auto"/>
              <w:right w:val="single" w:sz="4" w:space="0" w:color="auto"/>
            </w:tcBorders>
          </w:tcPr>
          <w:p w14:paraId="28B55882" w14:textId="77777777" w:rsidR="00E37183" w:rsidRPr="002C7CB4" w:rsidRDefault="00E37183"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DB1619F" w14:textId="77777777" w:rsidR="00E37183" w:rsidRPr="002C7CB4"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50113C5B" w14:textId="1AC11E3A" w:rsidR="00E37183" w:rsidRPr="002C7CB4" w:rsidRDefault="00E37183"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404553B0" w14:textId="77777777" w:rsidR="00E37183" w:rsidRPr="002C7CB4" w:rsidRDefault="00E37183"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3EA85E9B" w14:textId="77777777" w:rsidR="00E37183" w:rsidRPr="002C7CB4" w:rsidRDefault="00E37183" w:rsidP="00DA72C9">
            <w:pPr>
              <w:pStyle w:val="TAC"/>
              <w:rPr>
                <w:rFonts w:eastAsia="SimSun"/>
                <w:lang w:eastAsia="zh-CN"/>
              </w:rPr>
            </w:pPr>
            <w:r w:rsidRPr="002C7CB4">
              <w:t>Y</w:t>
            </w:r>
          </w:p>
        </w:tc>
      </w:tr>
      <w:tr w:rsidR="00193A3C" w14:paraId="466E2CBD"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70FA754A"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E37183" w:rsidRPr="002C7CB4" w:rsidRDefault="00E37183" w:rsidP="00DA72C9">
            <w:pPr>
              <w:pStyle w:val="TAL"/>
            </w:pPr>
            <w:r w:rsidRPr="00DC3809">
              <w:t>List of servers used in the private and group communications</w:t>
            </w:r>
          </w:p>
        </w:tc>
        <w:tc>
          <w:tcPr>
            <w:tcW w:w="880" w:type="dxa"/>
            <w:tcBorders>
              <w:top w:val="single" w:sz="4" w:space="0" w:color="auto"/>
              <w:left w:val="single" w:sz="4" w:space="0" w:color="auto"/>
              <w:bottom w:val="single" w:sz="4" w:space="0" w:color="auto"/>
              <w:right w:val="single" w:sz="4" w:space="0" w:color="auto"/>
            </w:tcBorders>
          </w:tcPr>
          <w:p w14:paraId="6AE2FC89"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13CD744" w14:textId="77777777" w:rsidR="00E37183" w:rsidRPr="002C7CB4"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20FEFCD2" w14:textId="18FB06B4" w:rsidR="00E37183" w:rsidRPr="002C7CB4" w:rsidRDefault="00E37183"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135D13D"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8A8FFE8" w14:textId="77777777" w:rsidR="00E37183" w:rsidRPr="002C7CB4" w:rsidRDefault="00E37183" w:rsidP="00DA72C9">
            <w:pPr>
              <w:pStyle w:val="TAC"/>
            </w:pPr>
          </w:p>
        </w:tc>
      </w:tr>
      <w:tr w:rsidR="00193A3C" w14:paraId="5B32C4C1"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0BB7371D"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E37183" w:rsidRPr="002C7CB4" w:rsidRDefault="00E37183" w:rsidP="00DA72C9">
            <w:pPr>
              <w:pStyle w:val="TAL"/>
            </w:pPr>
            <w:r w:rsidRPr="00DC3809">
              <w:t>&gt; MCData content server where the HTTP FD file is uploaded</w:t>
            </w:r>
          </w:p>
        </w:tc>
        <w:tc>
          <w:tcPr>
            <w:tcW w:w="880" w:type="dxa"/>
            <w:tcBorders>
              <w:top w:val="single" w:sz="4" w:space="0" w:color="auto"/>
              <w:left w:val="single" w:sz="4" w:space="0" w:color="auto"/>
              <w:bottom w:val="single" w:sz="4" w:space="0" w:color="auto"/>
              <w:right w:val="single" w:sz="4" w:space="0" w:color="auto"/>
            </w:tcBorders>
          </w:tcPr>
          <w:p w14:paraId="78AC820D"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0A07094" w14:textId="77777777" w:rsidR="00E37183" w:rsidRPr="002C7CB4"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0D061DA5" w14:textId="461B4E87" w:rsidR="00E37183" w:rsidRPr="002C7CB4" w:rsidRDefault="00E37183"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3EABEC3A"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924A21" w14:textId="77777777" w:rsidR="00E37183" w:rsidRPr="002C7CB4" w:rsidRDefault="00E37183" w:rsidP="00DA72C9">
            <w:pPr>
              <w:pStyle w:val="TAC"/>
            </w:pPr>
          </w:p>
        </w:tc>
      </w:tr>
      <w:tr w:rsidR="00193A3C" w14:paraId="4448F946"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45B3081D"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E37183" w:rsidRPr="002C7CB4" w:rsidRDefault="00E37183"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5CEC1EC9" w14:textId="77777777" w:rsidR="00E37183" w:rsidRPr="002C7CB4" w:rsidRDefault="00E37183"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4836C202" w14:textId="77777777" w:rsidR="00E37183" w:rsidRPr="00DC3809"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965F3B0" w14:textId="460BA7F2" w:rsidR="00E37183" w:rsidRPr="002C7CB4" w:rsidRDefault="00E37183"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7429A08" w14:textId="77777777" w:rsidR="00E37183" w:rsidRPr="002C7CB4" w:rsidRDefault="00E37183"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211BD862" w14:textId="77777777" w:rsidR="00E37183" w:rsidRPr="002C7CB4" w:rsidRDefault="00E37183" w:rsidP="00DA72C9">
            <w:pPr>
              <w:pStyle w:val="TAC"/>
            </w:pPr>
            <w:r w:rsidRPr="00DC3809">
              <w:rPr>
                <w:lang w:eastAsia="zh-CN"/>
              </w:rPr>
              <w:t>Y</w:t>
            </w:r>
          </w:p>
        </w:tc>
      </w:tr>
      <w:tr w:rsidR="00193A3C" w14:paraId="573569ED"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3E8FCBD2"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E37183" w:rsidRPr="002C7CB4" w:rsidRDefault="00E37183" w:rsidP="00DA72C9">
            <w:pPr>
              <w:pStyle w:val="TAL"/>
            </w:pPr>
            <w:r w:rsidRPr="00DC3809">
              <w:t>&gt; MCData message store where the communication history stores</w:t>
            </w:r>
          </w:p>
        </w:tc>
        <w:tc>
          <w:tcPr>
            <w:tcW w:w="880" w:type="dxa"/>
            <w:tcBorders>
              <w:top w:val="single" w:sz="4" w:space="0" w:color="auto"/>
              <w:left w:val="single" w:sz="4" w:space="0" w:color="auto"/>
              <w:bottom w:val="single" w:sz="4" w:space="0" w:color="auto"/>
              <w:right w:val="single" w:sz="4" w:space="0" w:color="auto"/>
            </w:tcBorders>
          </w:tcPr>
          <w:p w14:paraId="495F64B5"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34C6F40" w14:textId="77777777" w:rsidR="00E37183" w:rsidRPr="002C7CB4"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BA73FBB" w14:textId="77BDB16C" w:rsidR="00E37183" w:rsidRPr="002C7CB4" w:rsidRDefault="00E37183"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0A44C9D2" w14:textId="77777777" w:rsidR="00E37183" w:rsidRPr="002C7CB4"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FF2B86" w14:textId="77777777" w:rsidR="00E37183" w:rsidRPr="002C7CB4" w:rsidRDefault="00E37183" w:rsidP="00DA72C9">
            <w:pPr>
              <w:pStyle w:val="TAC"/>
            </w:pPr>
          </w:p>
        </w:tc>
      </w:tr>
      <w:tr w:rsidR="00193A3C" w14:paraId="54B74A0B"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372D966B" w14:textId="77777777" w:rsidR="00E37183" w:rsidRPr="002C7CB4"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E37183" w:rsidRPr="002C7CB4" w:rsidRDefault="00E37183"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22CF16E3" w14:textId="77777777" w:rsidR="00E37183" w:rsidRPr="002C7CB4" w:rsidRDefault="00E37183"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5BEB03ED" w14:textId="77777777" w:rsidR="00E37183" w:rsidRPr="00DC3809"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DADBF14" w14:textId="6654BD32" w:rsidR="00E37183" w:rsidRPr="002C7CB4" w:rsidRDefault="00E37183"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D886073" w14:textId="77777777" w:rsidR="00E37183" w:rsidRPr="002C7CB4" w:rsidRDefault="00E37183"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43E8CAC2" w14:textId="77777777" w:rsidR="00E37183" w:rsidRPr="002C7CB4" w:rsidRDefault="00E37183" w:rsidP="00DA72C9">
            <w:pPr>
              <w:pStyle w:val="TAC"/>
            </w:pPr>
            <w:r w:rsidRPr="00DC3809">
              <w:rPr>
                <w:lang w:eastAsia="zh-CN"/>
              </w:rPr>
              <w:t>Y</w:t>
            </w:r>
          </w:p>
        </w:tc>
      </w:tr>
      <w:tr w:rsidR="00193A3C" w14:paraId="4927186F"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16A07279" w14:textId="77777777" w:rsidR="00E37183" w:rsidRPr="002C7CB4" w:rsidRDefault="00E37183"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E37183" w:rsidRPr="00DC3809" w:rsidRDefault="00E37183" w:rsidP="00DA72C9">
            <w:pPr>
              <w:pStyle w:val="TAL"/>
            </w:pPr>
            <w:r>
              <w:t>List of partner MCData systems in which this profile is valid for use during migration</w:t>
            </w:r>
          </w:p>
        </w:tc>
        <w:tc>
          <w:tcPr>
            <w:tcW w:w="880" w:type="dxa"/>
            <w:tcBorders>
              <w:top w:val="single" w:sz="4" w:space="0" w:color="auto"/>
              <w:left w:val="single" w:sz="4" w:space="0" w:color="auto"/>
              <w:bottom w:val="single" w:sz="4" w:space="0" w:color="auto"/>
              <w:right w:val="single" w:sz="4" w:space="0" w:color="auto"/>
            </w:tcBorders>
          </w:tcPr>
          <w:p w14:paraId="4FB62FA0" w14:textId="77777777" w:rsidR="00E37183" w:rsidRPr="00DC3809"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28F3566" w14:textId="77777777" w:rsidR="00E37183" w:rsidRPr="00DC3809"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B4DE1CC" w14:textId="62026FFD" w:rsidR="00E37183" w:rsidRPr="00DC3809"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5DC0C54" w14:textId="77777777" w:rsidR="00E37183" w:rsidRPr="00DC3809"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5D1B55A" w14:textId="77777777" w:rsidR="00E37183" w:rsidRPr="00DC3809" w:rsidRDefault="00E37183" w:rsidP="00DA72C9">
            <w:pPr>
              <w:pStyle w:val="TAC"/>
              <w:rPr>
                <w:lang w:eastAsia="zh-CN"/>
              </w:rPr>
            </w:pPr>
          </w:p>
        </w:tc>
      </w:tr>
      <w:tr w:rsidR="00193A3C" w14:paraId="2B4834F6"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7BE132E3" w14:textId="77777777" w:rsidR="00E37183" w:rsidRPr="002C7CB4" w:rsidRDefault="00E37183" w:rsidP="00DA72C9">
            <w:pPr>
              <w:pStyle w:val="TAL"/>
            </w:pPr>
            <w:r>
              <w:rPr>
                <w:szCs w:val="18"/>
              </w:rPr>
              <w:lastRenderedPageBreak/>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E37183" w:rsidRPr="00DC3809" w:rsidRDefault="00E37183" w:rsidP="00DA72C9">
            <w:pPr>
              <w:pStyle w:val="TAL"/>
            </w:pPr>
            <w:r>
              <w:t>&gt; Identity of partner MCData system</w:t>
            </w:r>
          </w:p>
        </w:tc>
        <w:tc>
          <w:tcPr>
            <w:tcW w:w="880" w:type="dxa"/>
            <w:tcBorders>
              <w:top w:val="single" w:sz="4" w:space="0" w:color="auto"/>
              <w:left w:val="single" w:sz="4" w:space="0" w:color="auto"/>
              <w:bottom w:val="single" w:sz="4" w:space="0" w:color="auto"/>
              <w:right w:val="single" w:sz="4" w:space="0" w:color="auto"/>
            </w:tcBorders>
          </w:tcPr>
          <w:p w14:paraId="47D27BC9" w14:textId="77777777" w:rsidR="00E37183" w:rsidRPr="00DC3809" w:rsidRDefault="00E37183"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73B856E7" w14:textId="77777777" w:rsidR="00E37183" w:rsidRPr="00AB5FED"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0E39CD7" w14:textId="1B004088" w:rsidR="00E37183" w:rsidRPr="00DC3809" w:rsidRDefault="00E37183" w:rsidP="00DA72C9">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704E79A" w14:textId="77777777" w:rsidR="00E37183" w:rsidRPr="00DC3809" w:rsidRDefault="00E37183"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4235F6C1" w14:textId="77777777" w:rsidR="00E37183" w:rsidRPr="00DC3809" w:rsidRDefault="00E37183" w:rsidP="00DA72C9">
            <w:pPr>
              <w:pStyle w:val="TAC"/>
              <w:rPr>
                <w:lang w:eastAsia="zh-CN"/>
              </w:rPr>
            </w:pPr>
            <w:r w:rsidRPr="00AB5FED">
              <w:rPr>
                <w:rFonts w:hint="eastAsia"/>
                <w:lang w:eastAsia="zh-CN"/>
              </w:rPr>
              <w:t>Y</w:t>
            </w:r>
          </w:p>
        </w:tc>
      </w:tr>
      <w:tr w:rsidR="00193A3C" w14:paraId="4A26122B"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0C249BF5" w14:textId="77777777" w:rsidR="00E37183" w:rsidRPr="002C7CB4" w:rsidRDefault="00E37183"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E37183" w:rsidRPr="00DC3809" w:rsidRDefault="00E37183" w:rsidP="00DA72C9">
            <w:pPr>
              <w:pStyle w:val="TAL"/>
            </w:pPr>
            <w:r>
              <w:t>&gt; Access information for partner MCData system (see NOTE 6)</w:t>
            </w:r>
          </w:p>
        </w:tc>
        <w:tc>
          <w:tcPr>
            <w:tcW w:w="880" w:type="dxa"/>
            <w:tcBorders>
              <w:top w:val="single" w:sz="4" w:space="0" w:color="auto"/>
              <w:left w:val="single" w:sz="4" w:space="0" w:color="auto"/>
              <w:bottom w:val="single" w:sz="4" w:space="0" w:color="auto"/>
              <w:right w:val="single" w:sz="4" w:space="0" w:color="auto"/>
            </w:tcBorders>
          </w:tcPr>
          <w:p w14:paraId="0973AD66" w14:textId="77777777" w:rsidR="00E37183" w:rsidRPr="00DC3809" w:rsidRDefault="00E37183"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28453772" w14:textId="77777777" w:rsidR="00E37183" w:rsidRPr="00DC3809"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5CFCDBD" w14:textId="01EAD049" w:rsidR="00E37183" w:rsidRPr="00DC3809"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014A188" w14:textId="77777777" w:rsidR="00E37183" w:rsidRPr="00DC3809" w:rsidRDefault="00E37183"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2859807" w14:textId="77777777" w:rsidR="00E37183" w:rsidRPr="00DC3809" w:rsidRDefault="00E37183" w:rsidP="00DA72C9">
            <w:pPr>
              <w:pStyle w:val="TAC"/>
              <w:rPr>
                <w:lang w:eastAsia="zh-CN"/>
              </w:rPr>
            </w:pPr>
            <w:r w:rsidRPr="00AB5FED">
              <w:rPr>
                <w:rFonts w:hint="eastAsia"/>
                <w:lang w:eastAsia="zh-CN"/>
              </w:rPr>
              <w:t>Y</w:t>
            </w:r>
          </w:p>
        </w:tc>
      </w:tr>
      <w:tr w:rsidR="00193A3C" w14:paraId="084FCF6D"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3193E9FE" w14:textId="77777777" w:rsidR="00E37183" w:rsidRDefault="00E37183" w:rsidP="00DA72C9">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E37183" w:rsidRDefault="00E37183"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E37183" w:rsidRDefault="00E37183" w:rsidP="00DA72C9">
            <w:pPr>
              <w:pStyle w:val="TAL"/>
            </w:pPr>
            <w:r w:rsidRPr="006D27E3">
              <w:t xml:space="preserve">Authorised to </w:t>
            </w:r>
            <w:r>
              <w:t>request information query of the association between active functional alias(es) and the MCData ID(s)</w:t>
            </w:r>
          </w:p>
        </w:tc>
        <w:tc>
          <w:tcPr>
            <w:tcW w:w="880" w:type="dxa"/>
            <w:tcBorders>
              <w:top w:val="single" w:sz="4" w:space="0" w:color="auto"/>
              <w:left w:val="single" w:sz="4" w:space="0" w:color="auto"/>
              <w:bottom w:val="single" w:sz="4" w:space="0" w:color="auto"/>
              <w:right w:val="single" w:sz="4" w:space="0" w:color="auto"/>
            </w:tcBorders>
          </w:tcPr>
          <w:p w14:paraId="4CC46E76" w14:textId="77777777" w:rsidR="00E37183" w:rsidRPr="00AB5FED"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275C110" w14:textId="77777777" w:rsidR="00E37183" w:rsidRPr="006D27E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6CE914A" w14:textId="026CC95E" w:rsidR="00E37183" w:rsidRPr="00DC3809" w:rsidRDefault="00E37183" w:rsidP="00DA72C9">
            <w:pPr>
              <w:pStyle w:val="TAC"/>
            </w:pPr>
            <w:r w:rsidRPr="006D27E3">
              <w:t>Y</w:t>
            </w:r>
          </w:p>
        </w:tc>
        <w:tc>
          <w:tcPr>
            <w:tcW w:w="1276" w:type="dxa"/>
            <w:tcBorders>
              <w:top w:val="single" w:sz="4" w:space="0" w:color="auto"/>
              <w:left w:val="single" w:sz="4" w:space="0" w:color="auto"/>
              <w:bottom w:val="single" w:sz="4" w:space="0" w:color="auto"/>
              <w:right w:val="single" w:sz="4" w:space="0" w:color="auto"/>
            </w:tcBorders>
          </w:tcPr>
          <w:p w14:paraId="5DA8975A" w14:textId="77777777" w:rsidR="00E37183" w:rsidRPr="00AB5FED" w:rsidRDefault="00E37183" w:rsidP="00DA72C9">
            <w:pPr>
              <w:pStyle w:val="TAC"/>
            </w:pPr>
            <w:r w:rsidRPr="006D27E3">
              <w:t>Y</w:t>
            </w:r>
          </w:p>
        </w:tc>
        <w:tc>
          <w:tcPr>
            <w:tcW w:w="992" w:type="dxa"/>
            <w:tcBorders>
              <w:top w:val="single" w:sz="4" w:space="0" w:color="auto"/>
              <w:left w:val="single" w:sz="4" w:space="0" w:color="auto"/>
              <w:bottom w:val="single" w:sz="4" w:space="0" w:color="auto"/>
              <w:right w:val="single" w:sz="4" w:space="0" w:color="auto"/>
            </w:tcBorders>
          </w:tcPr>
          <w:p w14:paraId="27C33EE0" w14:textId="77777777" w:rsidR="00E37183" w:rsidRPr="00AB5FED" w:rsidRDefault="00E37183" w:rsidP="00DA72C9">
            <w:pPr>
              <w:pStyle w:val="TAC"/>
              <w:rPr>
                <w:lang w:eastAsia="zh-CN"/>
              </w:rPr>
            </w:pPr>
            <w:r w:rsidRPr="006D27E3">
              <w:t>Y</w:t>
            </w:r>
          </w:p>
        </w:tc>
      </w:tr>
      <w:tr w:rsidR="00193A3C" w14:paraId="6F12FA55"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78D536FA" w14:textId="77777777" w:rsidR="00E37183" w:rsidRPr="006D27E3" w:rsidRDefault="00E37183"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E37183" w:rsidRPr="006D27E3" w:rsidRDefault="00E37183" w:rsidP="00DA72C9">
            <w:pPr>
              <w:pStyle w:val="TAL"/>
            </w:pPr>
            <w:r w:rsidRPr="00687DBB">
              <w:rPr>
                <w:rFonts w:eastAsia="SimSun"/>
              </w:rPr>
              <w:t>List of groups the client affiliates/de-affiliates when criteria is met</w:t>
            </w:r>
          </w:p>
        </w:tc>
        <w:tc>
          <w:tcPr>
            <w:tcW w:w="880" w:type="dxa"/>
            <w:tcBorders>
              <w:top w:val="single" w:sz="4" w:space="0" w:color="auto"/>
              <w:left w:val="single" w:sz="4" w:space="0" w:color="auto"/>
              <w:bottom w:val="single" w:sz="4" w:space="0" w:color="auto"/>
              <w:right w:val="single" w:sz="4" w:space="0" w:color="auto"/>
            </w:tcBorders>
          </w:tcPr>
          <w:p w14:paraId="09139E61" w14:textId="77777777" w:rsidR="00E37183" w:rsidRPr="00AB5FED"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F77214B" w14:textId="77777777" w:rsidR="00E37183" w:rsidRPr="006D27E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0AFB1EC" w14:textId="1A7C5936" w:rsidR="00E37183" w:rsidRPr="006D27E3"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F499DE5" w14:textId="77777777" w:rsidR="00E37183" w:rsidRPr="006D27E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63B615D" w14:textId="77777777" w:rsidR="00E37183" w:rsidRPr="006D27E3" w:rsidRDefault="00E37183" w:rsidP="00DA72C9">
            <w:pPr>
              <w:pStyle w:val="TAC"/>
            </w:pPr>
          </w:p>
        </w:tc>
      </w:tr>
      <w:tr w:rsidR="00193A3C" w14:paraId="404CD708"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461A8F02" w14:textId="77777777" w:rsidR="00E37183" w:rsidRPr="006D27E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E37183" w:rsidRPr="006D27E3" w:rsidRDefault="00E37183"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37BBBB37" w14:textId="77777777" w:rsidR="00E37183" w:rsidRPr="00AB5FED" w:rsidRDefault="00E37183"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B5D15F8" w14:textId="77777777" w:rsidR="00E37183" w:rsidRPr="00687DBB"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3809F297" w14:textId="08450853" w:rsidR="00E37183" w:rsidRPr="006D27E3" w:rsidRDefault="00E37183"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70AC5AE0" w14:textId="77777777" w:rsidR="00E37183" w:rsidRPr="006D27E3" w:rsidRDefault="00E37183"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1F274348" w14:textId="77777777" w:rsidR="00E37183" w:rsidRPr="006D27E3" w:rsidRDefault="00E37183" w:rsidP="00DA72C9">
            <w:pPr>
              <w:pStyle w:val="TAC"/>
            </w:pPr>
            <w:r w:rsidRPr="00687DBB">
              <w:rPr>
                <w:rFonts w:eastAsia="SimSun"/>
                <w:lang w:eastAsia="zh-CN"/>
              </w:rPr>
              <w:t>Y</w:t>
            </w:r>
          </w:p>
        </w:tc>
      </w:tr>
      <w:tr w:rsidR="00193A3C" w14:paraId="7AD6F9F9"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5EE21862" w14:textId="77777777" w:rsidR="00E37183" w:rsidRPr="006D27E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E37183" w:rsidRPr="006D27E3" w:rsidRDefault="00E37183"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0DBF940" w14:textId="77777777" w:rsidR="00E37183" w:rsidRPr="00AB5FED" w:rsidRDefault="00E37183"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78CA033" w14:textId="77777777" w:rsidR="00E37183" w:rsidRPr="00687DBB"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71F600C3" w14:textId="1D209F51" w:rsidR="00E37183" w:rsidRPr="006D27E3" w:rsidRDefault="00E37183"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58823FE" w14:textId="77777777" w:rsidR="00E37183" w:rsidRPr="006D27E3" w:rsidRDefault="00E37183"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2D97128" w14:textId="77777777" w:rsidR="00E37183" w:rsidRPr="006D27E3" w:rsidRDefault="00E37183" w:rsidP="00DA72C9">
            <w:pPr>
              <w:pStyle w:val="TAC"/>
            </w:pPr>
            <w:r w:rsidRPr="00687DBB">
              <w:rPr>
                <w:rFonts w:eastAsia="SimSun"/>
                <w:lang w:eastAsia="zh-CN"/>
              </w:rPr>
              <w:t>Y</w:t>
            </w:r>
          </w:p>
        </w:tc>
      </w:tr>
      <w:tr w:rsidR="00193A3C" w14:paraId="0F1653F6"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2440BB9F" w14:textId="77777777" w:rsidR="00E37183" w:rsidRPr="006D27E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E37183" w:rsidRPr="006D27E3" w:rsidRDefault="00E37183"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2BDBF617" w14:textId="77777777" w:rsidR="00E37183" w:rsidRPr="00AB5FED" w:rsidRDefault="00E37183"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164CAD10" w14:textId="77777777" w:rsidR="00E37183" w:rsidRPr="00687DBB"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307C8E9F" w14:textId="38EA79BA" w:rsidR="00E37183" w:rsidRPr="006D27E3" w:rsidRDefault="00E37183"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578416E" w14:textId="77777777" w:rsidR="00E37183" w:rsidRPr="006D27E3" w:rsidRDefault="00E37183"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72E05E" w14:textId="77777777" w:rsidR="00E37183" w:rsidRPr="006D27E3" w:rsidRDefault="00E37183" w:rsidP="00DA72C9">
            <w:pPr>
              <w:pStyle w:val="TAC"/>
            </w:pPr>
            <w:r w:rsidRPr="00687DBB">
              <w:rPr>
                <w:rFonts w:eastAsia="SimSun"/>
                <w:lang w:eastAsia="zh-CN"/>
              </w:rPr>
              <w:t>Y</w:t>
            </w:r>
          </w:p>
        </w:tc>
      </w:tr>
      <w:tr w:rsidR="00193A3C" w14:paraId="0732A88D"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669FC7BA" w14:textId="77777777" w:rsidR="00E37183" w:rsidRPr="006D27E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E37183" w:rsidRPr="006D27E3" w:rsidRDefault="00E37183"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880" w:type="dxa"/>
            <w:tcBorders>
              <w:top w:val="single" w:sz="4" w:space="0" w:color="auto"/>
              <w:left w:val="single" w:sz="4" w:space="0" w:color="auto"/>
              <w:bottom w:val="single" w:sz="4" w:space="0" w:color="auto"/>
              <w:right w:val="single" w:sz="4" w:space="0" w:color="auto"/>
            </w:tcBorders>
          </w:tcPr>
          <w:p w14:paraId="086E0E4B" w14:textId="77777777" w:rsidR="00E37183" w:rsidRPr="00AB5FED" w:rsidRDefault="00E37183"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309048" w14:textId="77777777" w:rsidR="00E37183" w:rsidRPr="00687DBB"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0126FDCF" w14:textId="16980626" w:rsidR="00E37183" w:rsidRPr="006D27E3" w:rsidRDefault="00E37183"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FE3A845" w14:textId="77777777" w:rsidR="00E37183" w:rsidRPr="006D27E3" w:rsidRDefault="00E37183"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BBB3023" w14:textId="77777777" w:rsidR="00E37183" w:rsidRPr="006D27E3" w:rsidRDefault="00E37183" w:rsidP="00DA72C9">
            <w:pPr>
              <w:pStyle w:val="TAC"/>
            </w:pPr>
            <w:r w:rsidRPr="00687DBB">
              <w:rPr>
                <w:rFonts w:eastAsia="SimSun"/>
                <w:lang w:eastAsia="zh-CN"/>
              </w:rPr>
              <w:t>Y</w:t>
            </w:r>
          </w:p>
        </w:tc>
      </w:tr>
      <w:tr w:rsidR="00193A3C" w14:paraId="37882187"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3D78EA30" w14:textId="77777777" w:rsidR="00E37183" w:rsidRPr="006D27E3" w:rsidRDefault="00E37183"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E37183" w:rsidRPr="006D27E3" w:rsidRDefault="00E37183" w:rsidP="00DA72C9">
            <w:pPr>
              <w:pStyle w:val="TAL"/>
            </w:pPr>
            <w:r w:rsidRPr="00687DBB">
              <w:rPr>
                <w:rFonts w:eastAsia="SimSun"/>
              </w:rPr>
              <w:t>List of groups the client affiliates after receiving an emergency alert</w:t>
            </w:r>
          </w:p>
        </w:tc>
        <w:tc>
          <w:tcPr>
            <w:tcW w:w="880" w:type="dxa"/>
            <w:tcBorders>
              <w:top w:val="single" w:sz="4" w:space="0" w:color="auto"/>
              <w:left w:val="single" w:sz="4" w:space="0" w:color="auto"/>
              <w:bottom w:val="single" w:sz="4" w:space="0" w:color="auto"/>
              <w:right w:val="single" w:sz="4" w:space="0" w:color="auto"/>
            </w:tcBorders>
          </w:tcPr>
          <w:p w14:paraId="06B970BD" w14:textId="77777777" w:rsidR="00E37183" w:rsidRPr="00AB5FED"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16BCCC8" w14:textId="77777777" w:rsidR="00E37183" w:rsidRPr="006D27E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326C799" w14:textId="1F1C0801" w:rsidR="00E37183" w:rsidRPr="006D27E3"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51C3F041" w14:textId="77777777" w:rsidR="00E37183" w:rsidRPr="006D27E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E4C5E0" w14:textId="77777777" w:rsidR="00E37183" w:rsidRPr="006D27E3" w:rsidRDefault="00E37183" w:rsidP="00DA72C9">
            <w:pPr>
              <w:pStyle w:val="TAC"/>
            </w:pPr>
          </w:p>
        </w:tc>
      </w:tr>
      <w:tr w:rsidR="00193A3C" w14:paraId="548C11FE"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7C7B1B3F" w14:textId="77777777" w:rsidR="00E37183" w:rsidRPr="006D27E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E37183" w:rsidRPr="006D27E3" w:rsidRDefault="00E37183"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08A925BB" w14:textId="77777777" w:rsidR="00E37183" w:rsidRPr="00AB5FED" w:rsidRDefault="00E37183"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81CDDB8" w14:textId="77777777" w:rsidR="00E37183" w:rsidRPr="00687DBB"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5C192E3B" w14:textId="6F9BD3E5" w:rsidR="00E37183" w:rsidRPr="006D27E3" w:rsidRDefault="00E37183"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D0F6938" w14:textId="77777777" w:rsidR="00E37183" w:rsidRPr="006D27E3" w:rsidRDefault="00E37183"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34476BD" w14:textId="77777777" w:rsidR="00E37183" w:rsidRPr="006D27E3" w:rsidRDefault="00E37183" w:rsidP="00DA72C9">
            <w:pPr>
              <w:pStyle w:val="TAC"/>
            </w:pPr>
            <w:r w:rsidRPr="00687DBB">
              <w:rPr>
                <w:rFonts w:eastAsia="SimSun"/>
                <w:lang w:eastAsia="zh-CN"/>
              </w:rPr>
              <w:t>Y</w:t>
            </w:r>
          </w:p>
        </w:tc>
      </w:tr>
      <w:tr w:rsidR="00193A3C" w14:paraId="12CA1638"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1C9B153E" w14:textId="77777777" w:rsidR="00E37183" w:rsidRPr="006D27E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E37183" w:rsidRPr="006D27E3" w:rsidRDefault="00E37183"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880" w:type="dxa"/>
            <w:tcBorders>
              <w:top w:val="single" w:sz="4" w:space="0" w:color="auto"/>
              <w:left w:val="single" w:sz="4" w:space="0" w:color="auto"/>
              <w:bottom w:val="single" w:sz="4" w:space="0" w:color="auto"/>
              <w:right w:val="single" w:sz="4" w:space="0" w:color="auto"/>
            </w:tcBorders>
          </w:tcPr>
          <w:p w14:paraId="566CC460" w14:textId="77777777" w:rsidR="00E37183" w:rsidRPr="00AB5FED" w:rsidRDefault="00E37183"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A68C3F8" w14:textId="77777777" w:rsidR="00E37183" w:rsidRPr="00687DBB"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25B68219" w14:textId="1672BA7B" w:rsidR="00E37183" w:rsidRPr="006D27E3" w:rsidRDefault="00E37183"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65A9D026" w14:textId="77777777" w:rsidR="00E37183" w:rsidRPr="006D27E3" w:rsidRDefault="00E37183"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EA31E31" w14:textId="77777777" w:rsidR="00E37183" w:rsidRPr="006D27E3" w:rsidRDefault="00E37183" w:rsidP="00DA72C9">
            <w:pPr>
              <w:pStyle w:val="TAC"/>
            </w:pPr>
            <w:r w:rsidRPr="00687DBB">
              <w:rPr>
                <w:rFonts w:eastAsia="SimSun"/>
                <w:lang w:eastAsia="zh-CN"/>
              </w:rPr>
              <w:t>Y</w:t>
            </w:r>
          </w:p>
        </w:tc>
      </w:tr>
      <w:tr w:rsidR="00193A3C" w14:paraId="5639A300"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6DC322B4" w14:textId="77777777" w:rsidR="00E37183" w:rsidRPr="006D27E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E37183" w:rsidRPr="00687DBB" w:rsidRDefault="00E37183" w:rsidP="00DA72C9">
            <w:pPr>
              <w:pStyle w:val="TAL"/>
              <w:rPr>
                <w:rFonts w:eastAsia="SimSun"/>
              </w:rPr>
            </w:pPr>
            <w:r>
              <w:rPr>
                <w:rFonts w:eastAsia="SimSun"/>
              </w:rPr>
              <w:t>List of functional alias(es) of the MCData user</w:t>
            </w:r>
          </w:p>
        </w:tc>
        <w:tc>
          <w:tcPr>
            <w:tcW w:w="880" w:type="dxa"/>
            <w:tcBorders>
              <w:top w:val="single" w:sz="4" w:space="0" w:color="auto"/>
              <w:left w:val="single" w:sz="4" w:space="0" w:color="auto"/>
              <w:bottom w:val="single" w:sz="4" w:space="0" w:color="auto"/>
              <w:right w:val="single" w:sz="4" w:space="0" w:color="auto"/>
            </w:tcBorders>
          </w:tcPr>
          <w:p w14:paraId="0419DE1B" w14:textId="77777777" w:rsidR="00E37183" w:rsidRPr="00687DBB"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2AAC8CFF" w14:textId="77777777" w:rsidR="00E37183" w:rsidRPr="00687DBB"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F6A5B64" w14:textId="3032DF48" w:rsidR="00E37183" w:rsidRPr="00687DBB" w:rsidRDefault="00E37183"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E410443" w14:textId="77777777" w:rsidR="00E37183" w:rsidRPr="00687DBB" w:rsidRDefault="00E37183"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7F4D5EC5" w14:textId="77777777" w:rsidR="00E37183" w:rsidRPr="00687DBB" w:rsidRDefault="00E37183" w:rsidP="00DA72C9">
            <w:pPr>
              <w:pStyle w:val="TAC"/>
              <w:rPr>
                <w:rFonts w:eastAsia="SimSun"/>
                <w:lang w:eastAsia="zh-CN"/>
              </w:rPr>
            </w:pPr>
          </w:p>
        </w:tc>
      </w:tr>
      <w:tr w:rsidR="00193A3C" w14:paraId="5D6E369C"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7C2F2584" w14:textId="77777777" w:rsidR="00E37183" w:rsidRPr="006D27E3" w:rsidRDefault="00E37183"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E37183" w:rsidRPr="00687DBB" w:rsidRDefault="00E37183" w:rsidP="00DA72C9">
            <w:pPr>
              <w:pStyle w:val="TAL"/>
              <w:rPr>
                <w:rFonts w:eastAsia="SimSun"/>
              </w:rPr>
            </w:pPr>
            <w:r>
              <w:rPr>
                <w:rFonts w:eastAsia="SimSun"/>
              </w:rPr>
              <w:t>&gt; Functional alias</w:t>
            </w:r>
          </w:p>
        </w:tc>
        <w:tc>
          <w:tcPr>
            <w:tcW w:w="880" w:type="dxa"/>
            <w:tcBorders>
              <w:top w:val="single" w:sz="4" w:space="0" w:color="auto"/>
              <w:left w:val="single" w:sz="4" w:space="0" w:color="auto"/>
              <w:bottom w:val="single" w:sz="4" w:space="0" w:color="auto"/>
              <w:right w:val="single" w:sz="4" w:space="0" w:color="auto"/>
            </w:tcBorders>
          </w:tcPr>
          <w:p w14:paraId="3D8AAAA8" w14:textId="77777777" w:rsidR="00E37183" w:rsidRPr="00687DBB" w:rsidRDefault="00E37183"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687D6607" w14:textId="77777777" w:rsidR="00E37183" w:rsidRDefault="00E37183"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BC1BF82" w14:textId="38A9E32F" w:rsidR="00E37183" w:rsidRPr="00687DBB" w:rsidRDefault="00E37183"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22DC94DA" w14:textId="77777777" w:rsidR="00E37183" w:rsidRPr="00687DBB" w:rsidRDefault="00E37183"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34732A3" w14:textId="77777777" w:rsidR="00E37183" w:rsidRPr="00687DBB" w:rsidRDefault="00E37183" w:rsidP="00DA72C9">
            <w:pPr>
              <w:pStyle w:val="TAC"/>
              <w:rPr>
                <w:rFonts w:eastAsia="SimSun"/>
                <w:lang w:eastAsia="zh-CN"/>
              </w:rPr>
            </w:pPr>
            <w:r>
              <w:rPr>
                <w:lang w:val="en-US" w:eastAsia="zh-CN"/>
              </w:rPr>
              <w:t>Y</w:t>
            </w:r>
          </w:p>
        </w:tc>
      </w:tr>
      <w:tr w:rsidR="00193A3C" w14:paraId="7CC221CF"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6831DCA2" w14:textId="77777777" w:rsidR="00E37183" w:rsidRPr="006D27E3" w:rsidRDefault="00E37183"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E37183" w:rsidRPr="00687DBB" w:rsidRDefault="00E37183"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3F207B03" w14:textId="77777777" w:rsidR="00E37183" w:rsidRPr="00687DBB" w:rsidRDefault="00E37183"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39D550D7" w14:textId="77777777" w:rsidR="00E37183" w:rsidRDefault="00E37183"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C1C05BE" w14:textId="2DC00039" w:rsidR="00E37183" w:rsidRPr="00687DBB" w:rsidRDefault="00E37183"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A153A31" w14:textId="77777777" w:rsidR="00E37183" w:rsidRPr="00687DBB" w:rsidRDefault="00E37183"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5B66406B" w14:textId="77777777" w:rsidR="00E37183" w:rsidRPr="00687DBB" w:rsidRDefault="00E37183" w:rsidP="00DA72C9">
            <w:pPr>
              <w:pStyle w:val="TAC"/>
              <w:rPr>
                <w:rFonts w:eastAsia="SimSun"/>
                <w:lang w:eastAsia="zh-CN"/>
              </w:rPr>
            </w:pPr>
            <w:r>
              <w:rPr>
                <w:lang w:val="en-US" w:eastAsia="zh-CN"/>
              </w:rPr>
              <w:t>Y</w:t>
            </w:r>
          </w:p>
        </w:tc>
      </w:tr>
      <w:tr w:rsidR="00193A3C" w14:paraId="79EA04F5"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3E97F357" w14:textId="77777777" w:rsidR="00E37183" w:rsidRPr="006D27E3" w:rsidRDefault="00E37183"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E37183" w:rsidRPr="00687DBB" w:rsidRDefault="00E37183"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D8A1676" w14:textId="77777777" w:rsidR="00E37183" w:rsidRPr="00687DBB" w:rsidRDefault="00E37183"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3FB9118D" w14:textId="77777777" w:rsidR="00E37183" w:rsidRDefault="00E37183"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658C9AA3" w14:textId="478B228B" w:rsidR="00E37183" w:rsidRPr="00687DBB" w:rsidRDefault="00E37183"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5E153D19" w14:textId="77777777" w:rsidR="00E37183" w:rsidRPr="00687DBB" w:rsidRDefault="00E37183"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6FD5D8C6" w14:textId="77777777" w:rsidR="00E37183" w:rsidRPr="00687DBB" w:rsidRDefault="00E37183" w:rsidP="00DA72C9">
            <w:pPr>
              <w:pStyle w:val="TAC"/>
              <w:rPr>
                <w:rFonts w:eastAsia="SimSun"/>
                <w:lang w:eastAsia="zh-CN"/>
              </w:rPr>
            </w:pPr>
            <w:r>
              <w:rPr>
                <w:lang w:val="en-US" w:eastAsia="zh-CN"/>
              </w:rPr>
              <w:t>Y</w:t>
            </w:r>
          </w:p>
        </w:tc>
      </w:tr>
      <w:tr w:rsidR="00193A3C" w14:paraId="684DA53E"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21CD33E6" w14:textId="77777777" w:rsidR="00E37183" w:rsidRDefault="00E37183"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E37183" w:rsidRDefault="00E37183"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880" w:type="dxa"/>
            <w:tcBorders>
              <w:top w:val="single" w:sz="4" w:space="0" w:color="auto"/>
              <w:left w:val="single" w:sz="4" w:space="0" w:color="auto"/>
              <w:bottom w:val="single" w:sz="4" w:space="0" w:color="auto"/>
              <w:right w:val="single" w:sz="4" w:space="0" w:color="auto"/>
            </w:tcBorders>
          </w:tcPr>
          <w:p w14:paraId="164775AD" w14:textId="77777777" w:rsidR="00E37183" w:rsidRDefault="00E37183"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5B4276F3" w14:textId="77777777" w:rsidR="00E37183" w:rsidRDefault="00E37183" w:rsidP="00DA72C9">
            <w:pPr>
              <w:pStyle w:val="TAC"/>
              <w:rPr>
                <w:rFonts w:cs="Arial"/>
                <w:szCs w:val="18"/>
                <w:lang w:val="en-US"/>
              </w:rPr>
            </w:pPr>
          </w:p>
        </w:tc>
        <w:tc>
          <w:tcPr>
            <w:tcW w:w="992" w:type="dxa"/>
            <w:tcBorders>
              <w:top w:val="single" w:sz="4" w:space="0" w:color="auto"/>
              <w:left w:val="single" w:sz="4" w:space="0" w:color="auto"/>
              <w:bottom w:val="single" w:sz="4" w:space="0" w:color="auto"/>
              <w:right w:val="single" w:sz="4" w:space="0" w:color="auto"/>
            </w:tcBorders>
          </w:tcPr>
          <w:p w14:paraId="4E7A3D0C" w14:textId="39E32D02" w:rsidR="00E37183" w:rsidRPr="00E5257F" w:rsidRDefault="00E37183"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4284CEF9" w14:textId="77777777" w:rsidR="00E37183" w:rsidRDefault="00E37183"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C050995" w14:textId="77777777" w:rsidR="00E37183" w:rsidRDefault="00E37183" w:rsidP="00DA72C9">
            <w:pPr>
              <w:pStyle w:val="TAC"/>
              <w:rPr>
                <w:lang w:val="en-US" w:eastAsia="zh-CN"/>
              </w:rPr>
            </w:pPr>
            <w:r>
              <w:rPr>
                <w:lang w:eastAsia="zh-CN"/>
              </w:rPr>
              <w:t>Y</w:t>
            </w:r>
          </w:p>
        </w:tc>
      </w:tr>
      <w:tr w:rsidR="00193A3C" w14:paraId="3707C355"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05C92F24" w14:textId="77777777" w:rsidR="00E37183" w:rsidRDefault="00E37183"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E37183" w:rsidRDefault="00E37183"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880" w:type="dxa"/>
            <w:tcBorders>
              <w:top w:val="single" w:sz="4" w:space="0" w:color="auto"/>
              <w:left w:val="single" w:sz="4" w:space="0" w:color="auto"/>
              <w:bottom w:val="single" w:sz="4" w:space="0" w:color="auto"/>
              <w:right w:val="single" w:sz="4" w:space="0" w:color="auto"/>
            </w:tcBorders>
          </w:tcPr>
          <w:p w14:paraId="457D4648" w14:textId="77777777" w:rsidR="00E37183" w:rsidRDefault="00E37183"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0DC6314C" w14:textId="77777777" w:rsidR="00E37183" w:rsidRDefault="00E37183" w:rsidP="00DA72C9">
            <w:pPr>
              <w:pStyle w:val="TAC"/>
              <w:rPr>
                <w:rFonts w:cs="Arial"/>
                <w:szCs w:val="18"/>
                <w:lang w:val="en-US"/>
              </w:rPr>
            </w:pPr>
          </w:p>
        </w:tc>
        <w:tc>
          <w:tcPr>
            <w:tcW w:w="992" w:type="dxa"/>
            <w:tcBorders>
              <w:top w:val="single" w:sz="4" w:space="0" w:color="auto"/>
              <w:left w:val="single" w:sz="4" w:space="0" w:color="auto"/>
              <w:bottom w:val="single" w:sz="4" w:space="0" w:color="auto"/>
              <w:right w:val="single" w:sz="4" w:space="0" w:color="auto"/>
            </w:tcBorders>
          </w:tcPr>
          <w:p w14:paraId="71FE142A" w14:textId="1FDA1E39" w:rsidR="00E37183" w:rsidRPr="00E5257F" w:rsidRDefault="00E37183"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3B58918F" w14:textId="77777777" w:rsidR="00E37183" w:rsidRDefault="00E37183"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FD4EFFE" w14:textId="77777777" w:rsidR="00E37183" w:rsidRDefault="00E37183" w:rsidP="00DA72C9">
            <w:pPr>
              <w:pStyle w:val="TAC"/>
              <w:rPr>
                <w:lang w:val="en-US" w:eastAsia="zh-CN"/>
              </w:rPr>
            </w:pPr>
            <w:r>
              <w:rPr>
                <w:lang w:eastAsia="zh-CN"/>
              </w:rPr>
              <w:t>Y</w:t>
            </w:r>
          </w:p>
        </w:tc>
      </w:tr>
      <w:tr w:rsidR="00193A3C" w14:paraId="4A83B467"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3FDD6879" w14:textId="77777777" w:rsidR="00E37183" w:rsidRDefault="00E37183"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E37183" w:rsidRDefault="00E37183"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880" w:type="dxa"/>
            <w:tcBorders>
              <w:top w:val="single" w:sz="4" w:space="0" w:color="auto"/>
              <w:left w:val="single" w:sz="4" w:space="0" w:color="auto"/>
              <w:bottom w:val="single" w:sz="4" w:space="0" w:color="auto"/>
              <w:right w:val="single" w:sz="4" w:space="0" w:color="auto"/>
            </w:tcBorders>
          </w:tcPr>
          <w:p w14:paraId="41B795FF" w14:textId="77777777" w:rsidR="00E37183" w:rsidRDefault="00E37183"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B510BA5" w14:textId="77777777" w:rsidR="00E37183" w:rsidRDefault="00E37183" w:rsidP="00DA72C9">
            <w:pPr>
              <w:pStyle w:val="TAC"/>
              <w:rPr>
                <w:rFonts w:cs="Arial"/>
                <w:szCs w:val="18"/>
                <w:lang w:val="en-US"/>
              </w:rPr>
            </w:pPr>
          </w:p>
        </w:tc>
        <w:tc>
          <w:tcPr>
            <w:tcW w:w="992" w:type="dxa"/>
            <w:tcBorders>
              <w:top w:val="single" w:sz="4" w:space="0" w:color="auto"/>
              <w:left w:val="single" w:sz="4" w:space="0" w:color="auto"/>
              <w:bottom w:val="single" w:sz="4" w:space="0" w:color="auto"/>
              <w:right w:val="single" w:sz="4" w:space="0" w:color="auto"/>
            </w:tcBorders>
          </w:tcPr>
          <w:p w14:paraId="3B023200" w14:textId="075DFA1E" w:rsidR="00E37183" w:rsidRPr="00E5257F" w:rsidRDefault="00E37183"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5E450616" w14:textId="77777777" w:rsidR="00E37183" w:rsidRDefault="00E37183"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19075CE6" w14:textId="77777777" w:rsidR="00E37183" w:rsidRDefault="00E37183" w:rsidP="00DA72C9">
            <w:pPr>
              <w:pStyle w:val="TAC"/>
              <w:rPr>
                <w:lang w:val="en-US" w:eastAsia="zh-CN"/>
              </w:rPr>
            </w:pPr>
            <w:r>
              <w:rPr>
                <w:lang w:eastAsia="zh-CN"/>
              </w:rPr>
              <w:t>Y</w:t>
            </w:r>
          </w:p>
        </w:tc>
      </w:tr>
      <w:tr w:rsidR="00193A3C" w14:paraId="50110F11"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vAlign w:val="center"/>
          </w:tcPr>
          <w:p w14:paraId="39ACACE2" w14:textId="77777777" w:rsidR="00E37183" w:rsidRDefault="00E37183"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E37183" w:rsidRDefault="00E37183" w:rsidP="00DA72C9">
            <w:pPr>
              <w:pStyle w:val="TAL"/>
              <w:rPr>
                <w:rFonts w:eastAsia="SimSun"/>
              </w:rPr>
            </w:pPr>
            <w:r>
              <w:rPr>
                <w:rFonts w:cs="Arial"/>
                <w:szCs w:val="18"/>
              </w:rPr>
              <w:t>Authorised to take over a functional alias from another MCData user</w:t>
            </w:r>
          </w:p>
        </w:tc>
        <w:tc>
          <w:tcPr>
            <w:tcW w:w="880" w:type="dxa"/>
            <w:tcBorders>
              <w:top w:val="single" w:sz="4" w:space="0" w:color="auto"/>
              <w:left w:val="single" w:sz="4" w:space="0" w:color="auto"/>
              <w:bottom w:val="single" w:sz="4" w:space="0" w:color="auto"/>
              <w:right w:val="single" w:sz="4" w:space="0" w:color="auto"/>
            </w:tcBorders>
          </w:tcPr>
          <w:p w14:paraId="01303E3F" w14:textId="77777777" w:rsidR="00E37183" w:rsidRDefault="00E37183"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4F9FBA5" w14:textId="77777777" w:rsidR="00E37183" w:rsidRDefault="00E37183"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32D09CE0" w14:textId="2F387C01" w:rsidR="00E37183" w:rsidRDefault="00E37183" w:rsidP="00DA72C9">
            <w:pPr>
              <w:pStyle w:val="TAC"/>
              <w:rPr>
                <w:lang w:val="en-US"/>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081F1ABE" w14:textId="77777777" w:rsidR="00E37183" w:rsidRDefault="00E37183" w:rsidP="00DA72C9">
            <w:pPr>
              <w:pStyle w:val="TAC"/>
              <w:rPr>
                <w:lang w:val="en-US"/>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C519014" w14:textId="77777777" w:rsidR="00E37183" w:rsidRDefault="00E37183" w:rsidP="00DA72C9">
            <w:pPr>
              <w:pStyle w:val="TAC"/>
              <w:rPr>
                <w:lang w:val="en-US" w:eastAsia="zh-CN"/>
              </w:rPr>
            </w:pPr>
            <w:r>
              <w:rPr>
                <w:rFonts w:cs="Arial"/>
                <w:szCs w:val="18"/>
              </w:rPr>
              <w:t>Y</w:t>
            </w:r>
          </w:p>
        </w:tc>
      </w:tr>
      <w:tr w:rsidR="00193A3C" w14:paraId="17F3C84C"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397BDF6C" w14:textId="77777777" w:rsidR="00E37183" w:rsidRDefault="00E37183"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E37183" w:rsidRDefault="00E37183" w:rsidP="00DA72C9">
            <w:pPr>
              <w:pStyle w:val="TAL"/>
              <w:rPr>
                <w:rFonts w:cs="Arial"/>
                <w:szCs w:val="18"/>
              </w:rPr>
            </w:pPr>
            <w:r>
              <w:t>Authorised to participate in an IP connectivity session</w:t>
            </w:r>
          </w:p>
        </w:tc>
        <w:tc>
          <w:tcPr>
            <w:tcW w:w="880" w:type="dxa"/>
            <w:tcBorders>
              <w:top w:val="single" w:sz="4" w:space="0" w:color="auto"/>
              <w:left w:val="single" w:sz="4" w:space="0" w:color="auto"/>
              <w:bottom w:val="single" w:sz="4" w:space="0" w:color="auto"/>
              <w:right w:val="single" w:sz="4" w:space="0" w:color="auto"/>
            </w:tcBorders>
          </w:tcPr>
          <w:p w14:paraId="39CBB29A" w14:textId="77777777" w:rsidR="00E37183" w:rsidRDefault="00E37183"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652D1BDD"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68F96F6" w14:textId="2537B525" w:rsidR="00E37183" w:rsidRDefault="00E37183"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5D9F2D1D" w14:textId="77777777" w:rsidR="00E37183" w:rsidRDefault="00E37183"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E9291E5" w14:textId="77777777" w:rsidR="00E37183" w:rsidRDefault="00E37183" w:rsidP="00DA72C9">
            <w:pPr>
              <w:pStyle w:val="TAC"/>
              <w:rPr>
                <w:rFonts w:cs="Arial"/>
                <w:szCs w:val="18"/>
              </w:rPr>
            </w:pPr>
            <w:r>
              <w:t>Y</w:t>
            </w:r>
          </w:p>
        </w:tc>
      </w:tr>
      <w:tr w:rsidR="00193A3C" w14:paraId="1BA622D2"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7E57D7BC" w14:textId="77777777" w:rsidR="00E37183" w:rsidRDefault="00E37183" w:rsidP="00DA72C9">
            <w:pPr>
              <w:pStyle w:val="TAL"/>
            </w:pPr>
            <w:r>
              <w:t>[R-5.5.2-003],</w:t>
            </w:r>
          </w:p>
          <w:p w14:paraId="0AFC361F" w14:textId="77777777" w:rsidR="00E37183" w:rsidRDefault="00E37183"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E37183" w:rsidRDefault="00E37183" w:rsidP="00DA72C9">
            <w:pPr>
              <w:pStyle w:val="TAL"/>
              <w:rPr>
                <w:rFonts w:cs="Arial"/>
                <w:szCs w:val="18"/>
              </w:rPr>
            </w:pPr>
            <w:r>
              <w:rPr>
                <w:lang w:val="en-US"/>
              </w:rPr>
              <w:t>&gt;</w:t>
            </w:r>
            <w:r>
              <w:t>List of MCData users which can be included in IP connectivity sessions.</w:t>
            </w:r>
          </w:p>
        </w:tc>
        <w:tc>
          <w:tcPr>
            <w:tcW w:w="880" w:type="dxa"/>
            <w:tcBorders>
              <w:top w:val="single" w:sz="4" w:space="0" w:color="auto"/>
              <w:left w:val="single" w:sz="4" w:space="0" w:color="auto"/>
              <w:bottom w:val="single" w:sz="4" w:space="0" w:color="auto"/>
              <w:right w:val="single" w:sz="4" w:space="0" w:color="auto"/>
            </w:tcBorders>
          </w:tcPr>
          <w:p w14:paraId="1F65199D" w14:textId="77777777" w:rsidR="00E37183" w:rsidRDefault="00E37183"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3307449B" w14:textId="77777777" w:rsidR="00E37183" w:rsidRDefault="00E37183"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04945BF4" w14:textId="0E92DBCF" w:rsidR="00E37183" w:rsidRDefault="00E37183"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A9850CB" w14:textId="77777777" w:rsidR="00E37183" w:rsidRDefault="00E37183"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50605B94" w14:textId="77777777" w:rsidR="00E37183" w:rsidRDefault="00E37183" w:rsidP="00DA72C9">
            <w:pPr>
              <w:pStyle w:val="TAC"/>
              <w:rPr>
                <w:rFonts w:cs="Arial"/>
                <w:szCs w:val="18"/>
              </w:rPr>
            </w:pPr>
          </w:p>
        </w:tc>
      </w:tr>
      <w:tr w:rsidR="00193A3C" w14:paraId="4B04F796"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4F9294E6" w14:textId="77777777" w:rsidR="00E3718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E37183" w:rsidRDefault="00E37183" w:rsidP="00DA72C9">
            <w:pPr>
              <w:pStyle w:val="TAL"/>
              <w:rPr>
                <w:lang w:val="en-US"/>
              </w:rPr>
            </w:pPr>
            <w:r>
              <w:t>&gt;&gt;</w:t>
            </w:r>
            <w:r>
              <w:rPr>
                <w:lang w:val="en-US"/>
              </w:rPr>
              <w:t xml:space="preserve"> </w:t>
            </w:r>
            <w:r>
              <w:t>MCData ID</w:t>
            </w:r>
          </w:p>
        </w:tc>
        <w:tc>
          <w:tcPr>
            <w:tcW w:w="880" w:type="dxa"/>
            <w:tcBorders>
              <w:top w:val="single" w:sz="4" w:space="0" w:color="auto"/>
              <w:left w:val="single" w:sz="4" w:space="0" w:color="auto"/>
              <w:bottom w:val="single" w:sz="4" w:space="0" w:color="auto"/>
              <w:right w:val="single" w:sz="4" w:space="0" w:color="auto"/>
            </w:tcBorders>
          </w:tcPr>
          <w:p w14:paraId="216CD5AE" w14:textId="77777777" w:rsidR="00E37183" w:rsidRDefault="00E37183"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78429730"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74E4163" w14:textId="38DFAED3" w:rsidR="00E37183" w:rsidRDefault="00E37183"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402F5040" w14:textId="77777777" w:rsidR="00E37183" w:rsidRDefault="00E37183"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226868E" w14:textId="77777777" w:rsidR="00E37183" w:rsidRDefault="00E37183" w:rsidP="00DA72C9">
            <w:pPr>
              <w:pStyle w:val="TAC"/>
              <w:rPr>
                <w:rFonts w:cs="Arial"/>
                <w:szCs w:val="18"/>
              </w:rPr>
            </w:pPr>
            <w:r>
              <w:t>Y</w:t>
            </w:r>
          </w:p>
        </w:tc>
      </w:tr>
      <w:tr w:rsidR="00193A3C" w14:paraId="4CBEA349"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189B1507" w14:textId="77777777" w:rsidR="00E37183" w:rsidRDefault="00E37183"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E37183" w:rsidRDefault="00E37183" w:rsidP="00DA72C9">
            <w:pPr>
              <w:pStyle w:val="TAL"/>
            </w:pPr>
            <w:r>
              <w:t>&gt;</w:t>
            </w:r>
            <w:r>
              <w:rPr>
                <w:lang w:val="en-US"/>
              </w:rPr>
              <w:t>&gt;</w:t>
            </w:r>
            <w:r>
              <w:t xml:space="preserve"> KMSUri for security domain of the MCData ID</w:t>
            </w:r>
          </w:p>
        </w:tc>
        <w:tc>
          <w:tcPr>
            <w:tcW w:w="880" w:type="dxa"/>
            <w:tcBorders>
              <w:top w:val="single" w:sz="4" w:space="0" w:color="auto"/>
              <w:left w:val="single" w:sz="4" w:space="0" w:color="auto"/>
              <w:bottom w:val="single" w:sz="4" w:space="0" w:color="auto"/>
              <w:right w:val="single" w:sz="4" w:space="0" w:color="auto"/>
            </w:tcBorders>
          </w:tcPr>
          <w:p w14:paraId="7837C74D" w14:textId="77777777" w:rsidR="00E37183" w:rsidRDefault="00E37183"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79EFE2"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EE5BFAD" w14:textId="2DAEF1AB" w:rsidR="00E37183" w:rsidRDefault="00E37183"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EF6F623" w14:textId="77777777" w:rsidR="00E37183" w:rsidRDefault="00E37183"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34D6F97" w14:textId="77777777" w:rsidR="00E37183" w:rsidRDefault="00E37183" w:rsidP="00DA72C9">
            <w:pPr>
              <w:pStyle w:val="TAC"/>
            </w:pPr>
            <w:r>
              <w:t>Y</w:t>
            </w:r>
          </w:p>
        </w:tc>
      </w:tr>
      <w:tr w:rsidR="00193A3C" w14:paraId="41C2B119"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488B0089" w14:textId="77777777" w:rsidR="00E3718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E37183" w:rsidRDefault="00E37183" w:rsidP="00DA72C9">
            <w:pPr>
              <w:pStyle w:val="TAL"/>
            </w:pPr>
            <w:r>
              <w:t>&gt;&gt;List of associated data host IP information</w:t>
            </w:r>
          </w:p>
        </w:tc>
        <w:tc>
          <w:tcPr>
            <w:tcW w:w="880" w:type="dxa"/>
            <w:tcBorders>
              <w:top w:val="single" w:sz="4" w:space="0" w:color="auto"/>
              <w:left w:val="single" w:sz="4" w:space="0" w:color="auto"/>
              <w:bottom w:val="single" w:sz="4" w:space="0" w:color="auto"/>
              <w:right w:val="single" w:sz="4" w:space="0" w:color="auto"/>
            </w:tcBorders>
          </w:tcPr>
          <w:p w14:paraId="0109759D" w14:textId="77777777" w:rsidR="00E37183" w:rsidRDefault="00E37183"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629A3BB2" w14:textId="77777777" w:rsidR="00E37183" w:rsidRDefault="00E37183"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2F1AC99" w14:textId="7FF484DE" w:rsidR="00E37183" w:rsidRDefault="00E37183"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C775BFF" w14:textId="77777777" w:rsidR="00E37183" w:rsidRDefault="00E37183"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3A1138F4" w14:textId="77777777" w:rsidR="00E37183" w:rsidRDefault="00E37183" w:rsidP="00DA72C9">
            <w:pPr>
              <w:pStyle w:val="TAC"/>
              <w:rPr>
                <w:rFonts w:cs="Arial"/>
                <w:szCs w:val="18"/>
              </w:rPr>
            </w:pPr>
          </w:p>
        </w:tc>
      </w:tr>
      <w:tr w:rsidR="00193A3C" w14:paraId="43396056"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6510D85B" w14:textId="77777777" w:rsidR="00E3718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E37183" w:rsidRDefault="00E37183" w:rsidP="00DA72C9">
            <w:pPr>
              <w:pStyle w:val="TAL"/>
            </w:pPr>
            <w:r>
              <w:t>&gt;&gt;&gt;IP information (see NOTE</w:t>
            </w:r>
            <w:r>
              <w:rPr>
                <w:lang w:val="en-US"/>
              </w:rPr>
              <w:t> 9</w:t>
            </w:r>
            <w:r>
              <w:t>)</w:t>
            </w:r>
          </w:p>
        </w:tc>
        <w:tc>
          <w:tcPr>
            <w:tcW w:w="880" w:type="dxa"/>
            <w:tcBorders>
              <w:top w:val="single" w:sz="4" w:space="0" w:color="auto"/>
              <w:left w:val="single" w:sz="4" w:space="0" w:color="auto"/>
              <w:bottom w:val="single" w:sz="4" w:space="0" w:color="auto"/>
              <w:right w:val="single" w:sz="4" w:space="0" w:color="auto"/>
            </w:tcBorders>
          </w:tcPr>
          <w:p w14:paraId="592370F6" w14:textId="77777777" w:rsidR="00E37183" w:rsidRDefault="00E37183"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2800B9C1"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FB16482" w14:textId="51F11007" w:rsidR="00E37183" w:rsidRDefault="00E37183"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1369B296" w14:textId="77777777" w:rsidR="00E37183" w:rsidRDefault="00E37183"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58F4D26C" w14:textId="77777777" w:rsidR="00E37183" w:rsidRDefault="00E37183" w:rsidP="00DA72C9">
            <w:pPr>
              <w:pStyle w:val="TAC"/>
              <w:rPr>
                <w:rFonts w:cs="Arial"/>
                <w:szCs w:val="18"/>
              </w:rPr>
            </w:pPr>
            <w:r>
              <w:t>Y</w:t>
            </w:r>
          </w:p>
        </w:tc>
      </w:tr>
      <w:tr w:rsidR="00193A3C" w14:paraId="089D6A5C"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0B319AB0" w14:textId="77777777" w:rsidR="00E37183" w:rsidRDefault="00E37183"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E37183" w:rsidRDefault="00E37183" w:rsidP="00DA72C9">
            <w:pPr>
              <w:pStyle w:val="TAL"/>
            </w:pPr>
            <w:r>
              <w:t>Authorised to initiate remote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139F26DD" w14:textId="77777777" w:rsidR="00E37183" w:rsidRDefault="00E37183"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2488B6E7"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BA2AE85" w14:textId="3EE2F974" w:rsidR="00E37183" w:rsidRDefault="00E37183"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B0E140A" w14:textId="77777777" w:rsidR="00E37183" w:rsidRDefault="00E37183"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237071" w14:textId="77777777" w:rsidR="00E37183" w:rsidRDefault="00E37183" w:rsidP="00DA72C9">
            <w:pPr>
              <w:pStyle w:val="TAC"/>
            </w:pPr>
            <w:r>
              <w:t>Y</w:t>
            </w:r>
          </w:p>
        </w:tc>
      </w:tr>
      <w:tr w:rsidR="00193A3C" w14:paraId="41E6C92D"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1A05ED98" w14:textId="77777777" w:rsidR="00E3718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E37183" w:rsidRDefault="00E37183" w:rsidP="00DA72C9">
            <w:pPr>
              <w:pStyle w:val="TAL"/>
            </w:pPr>
            <w:r>
              <w:t>&gt;List of MCData users which can be addressed in a remote initiated IP connectivity session;</w:t>
            </w:r>
          </w:p>
        </w:tc>
        <w:tc>
          <w:tcPr>
            <w:tcW w:w="880" w:type="dxa"/>
            <w:tcBorders>
              <w:top w:val="single" w:sz="4" w:space="0" w:color="auto"/>
              <w:left w:val="single" w:sz="4" w:space="0" w:color="auto"/>
              <w:bottom w:val="single" w:sz="4" w:space="0" w:color="auto"/>
              <w:right w:val="single" w:sz="4" w:space="0" w:color="auto"/>
            </w:tcBorders>
          </w:tcPr>
          <w:p w14:paraId="5BC9F0B7"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9D07E4F"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D248767" w14:textId="2BDD74A4" w:rsidR="00E37183"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D6B5BFA"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AB44C7B" w14:textId="77777777" w:rsidR="00E37183" w:rsidRDefault="00E37183" w:rsidP="00DA72C9">
            <w:pPr>
              <w:pStyle w:val="TAC"/>
            </w:pPr>
          </w:p>
        </w:tc>
      </w:tr>
      <w:tr w:rsidR="00193A3C" w14:paraId="279F7390"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4DC0898E" w14:textId="77777777" w:rsidR="00E3718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E37183" w:rsidRDefault="00E37183"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70DC0834" w14:textId="77777777" w:rsidR="00E37183" w:rsidRDefault="00E37183"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23A43EC5"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433B87D" w14:textId="7E8A8884" w:rsidR="00E37183" w:rsidRDefault="00E37183"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96828" w14:textId="77777777" w:rsidR="00E37183" w:rsidRDefault="00E37183"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85D8AB8" w14:textId="77777777" w:rsidR="00E37183" w:rsidRDefault="00E37183" w:rsidP="00DA72C9">
            <w:pPr>
              <w:pStyle w:val="TAC"/>
            </w:pPr>
            <w:r>
              <w:t>Y</w:t>
            </w:r>
          </w:p>
        </w:tc>
      </w:tr>
      <w:tr w:rsidR="00193A3C" w14:paraId="11645C9A"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2B211010" w14:textId="77777777" w:rsidR="00E37183" w:rsidRDefault="00E37183"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E37183" w:rsidRDefault="00E37183" w:rsidP="00DA72C9">
            <w:pPr>
              <w:pStyle w:val="TAL"/>
            </w:pPr>
            <w:r>
              <w:t>Authorised to tear down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6817539D" w14:textId="77777777" w:rsidR="00E37183" w:rsidRDefault="00E37183"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ECC4CB3"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1EFA8FE" w14:textId="6F08C722" w:rsidR="00E37183" w:rsidRDefault="00E37183"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32F4E3" w14:textId="77777777" w:rsidR="00E37183" w:rsidRDefault="00E37183"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7E96F6C" w14:textId="77777777" w:rsidR="00E37183" w:rsidRDefault="00E37183" w:rsidP="00DA72C9">
            <w:pPr>
              <w:pStyle w:val="TAC"/>
            </w:pPr>
            <w:r>
              <w:t>Y</w:t>
            </w:r>
          </w:p>
        </w:tc>
      </w:tr>
      <w:tr w:rsidR="00193A3C" w14:paraId="3E102635"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524135AB" w14:textId="77777777" w:rsidR="00E3718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E37183" w:rsidRDefault="00E37183" w:rsidP="00DA72C9">
            <w:pPr>
              <w:pStyle w:val="TAL"/>
            </w:pPr>
            <w:r>
              <w:t>&gt;List of MCData users which can be addressed in a remote initiated IP connectivity session tear down;</w:t>
            </w:r>
          </w:p>
        </w:tc>
        <w:tc>
          <w:tcPr>
            <w:tcW w:w="880" w:type="dxa"/>
            <w:tcBorders>
              <w:top w:val="single" w:sz="4" w:space="0" w:color="auto"/>
              <w:left w:val="single" w:sz="4" w:space="0" w:color="auto"/>
              <w:bottom w:val="single" w:sz="4" w:space="0" w:color="auto"/>
              <w:right w:val="single" w:sz="4" w:space="0" w:color="auto"/>
            </w:tcBorders>
          </w:tcPr>
          <w:p w14:paraId="73D11163"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4E22475"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69502CB" w14:textId="3EA757DA" w:rsidR="00E37183"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D98FB18"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0E576ED" w14:textId="77777777" w:rsidR="00E37183" w:rsidRDefault="00E37183" w:rsidP="00DA72C9">
            <w:pPr>
              <w:pStyle w:val="TAC"/>
            </w:pPr>
          </w:p>
        </w:tc>
      </w:tr>
      <w:tr w:rsidR="00193A3C" w14:paraId="54024464"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0C969D5E" w14:textId="77777777" w:rsidR="00E3718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E37183" w:rsidRDefault="00E37183"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25AF0C7D" w14:textId="77777777" w:rsidR="00E37183" w:rsidRDefault="00E37183"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AF7C07D"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77ED4A0" w14:textId="629D634F" w:rsidR="00E37183" w:rsidRDefault="00E37183"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7AFE752" w14:textId="77777777" w:rsidR="00E37183" w:rsidRDefault="00E37183"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24A35E4" w14:textId="77777777" w:rsidR="00E37183" w:rsidRDefault="00E37183" w:rsidP="00DA72C9">
            <w:pPr>
              <w:pStyle w:val="TAC"/>
            </w:pPr>
            <w:r>
              <w:t>Y</w:t>
            </w:r>
          </w:p>
        </w:tc>
      </w:tr>
      <w:tr w:rsidR="00193A3C" w14:paraId="0775C20E"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7606A4FD" w14:textId="77777777" w:rsidR="00E37183" w:rsidRDefault="00E37183" w:rsidP="00DA72C9">
            <w:pPr>
              <w:pStyle w:val="TAL"/>
            </w:pPr>
            <w:r>
              <w:t>[R-5.5.2-006]</w:t>
            </w:r>
          </w:p>
          <w:p w14:paraId="77F476FE" w14:textId="77777777" w:rsidR="00E37183" w:rsidRDefault="00E37183"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E37183" w:rsidRDefault="00E37183" w:rsidP="00DA72C9">
            <w:pPr>
              <w:pStyle w:val="TAL"/>
            </w:pPr>
            <w:r>
              <w:t>Authorised to request remotely application priority modification of established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4268AF1B"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C85B7D1"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1276D9" w14:textId="1DA05FBE" w:rsidR="00E37183" w:rsidRDefault="00E37183"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664D14"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FA7E7D6" w14:textId="77777777" w:rsidR="00E37183" w:rsidRDefault="00E37183" w:rsidP="00DA72C9">
            <w:pPr>
              <w:pStyle w:val="TAC"/>
            </w:pPr>
          </w:p>
        </w:tc>
      </w:tr>
      <w:tr w:rsidR="00193A3C" w14:paraId="248BADC6"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4BA2473C" w14:textId="77777777" w:rsidR="00E37183" w:rsidRDefault="00E37183"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E37183" w:rsidRDefault="00E37183" w:rsidP="00DA72C9">
            <w:pPr>
              <w:pStyle w:val="TAL"/>
            </w:pPr>
            <w:r>
              <w:t>&gt;List of MCData users which can be addressed remotely to change the application priority of established IP connectivity sessions;</w:t>
            </w:r>
          </w:p>
        </w:tc>
        <w:tc>
          <w:tcPr>
            <w:tcW w:w="880" w:type="dxa"/>
            <w:tcBorders>
              <w:top w:val="single" w:sz="4" w:space="0" w:color="auto"/>
              <w:left w:val="single" w:sz="4" w:space="0" w:color="auto"/>
              <w:bottom w:val="single" w:sz="4" w:space="0" w:color="auto"/>
              <w:right w:val="single" w:sz="4" w:space="0" w:color="auto"/>
            </w:tcBorders>
          </w:tcPr>
          <w:p w14:paraId="5C3FFCF3" w14:textId="77777777" w:rsidR="00E37183" w:rsidRDefault="00E37183"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E64C23D" w14:textId="77777777" w:rsidR="00E3718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DD7EE3D" w14:textId="20E9A4D2" w:rsidR="00E37183" w:rsidRDefault="00E37183"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FDB6C94" w14:textId="77777777" w:rsidR="00E37183" w:rsidRDefault="00E37183"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FE1627A" w14:textId="77777777" w:rsidR="00E37183" w:rsidRDefault="00E37183" w:rsidP="00DA72C9">
            <w:pPr>
              <w:pStyle w:val="TAC"/>
            </w:pPr>
            <w:r>
              <w:t>Y</w:t>
            </w:r>
          </w:p>
        </w:tc>
      </w:tr>
      <w:tr w:rsidR="00193A3C" w14:paraId="52359288"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1D965B66" w14:textId="77777777" w:rsidR="00E37183" w:rsidRDefault="00E37183"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E37183" w:rsidRDefault="00E37183" w:rsidP="00DA72C9">
            <w:pPr>
              <w:pStyle w:val="TAL"/>
            </w:pPr>
            <w:r w:rsidRPr="00B518E3">
              <w:t>Maximum number of successful simultaneous MCData service authorizations for this user (see NOTE 10)</w:t>
            </w:r>
          </w:p>
        </w:tc>
        <w:tc>
          <w:tcPr>
            <w:tcW w:w="880" w:type="dxa"/>
            <w:tcBorders>
              <w:top w:val="single" w:sz="4" w:space="0" w:color="auto"/>
              <w:left w:val="single" w:sz="4" w:space="0" w:color="auto"/>
              <w:bottom w:val="single" w:sz="4" w:space="0" w:color="auto"/>
              <w:right w:val="single" w:sz="4" w:space="0" w:color="auto"/>
            </w:tcBorders>
          </w:tcPr>
          <w:p w14:paraId="4076C978" w14:textId="77777777" w:rsidR="00E37183" w:rsidRDefault="00E37183" w:rsidP="00DA72C9">
            <w:pPr>
              <w:pStyle w:val="TAC"/>
            </w:pPr>
            <w:r w:rsidRPr="00B518E3">
              <w:t>N</w:t>
            </w:r>
          </w:p>
        </w:tc>
        <w:tc>
          <w:tcPr>
            <w:tcW w:w="992" w:type="dxa"/>
            <w:tcBorders>
              <w:top w:val="single" w:sz="4" w:space="0" w:color="auto"/>
              <w:left w:val="single" w:sz="4" w:space="0" w:color="auto"/>
              <w:bottom w:val="single" w:sz="4" w:space="0" w:color="auto"/>
              <w:right w:val="single" w:sz="4" w:space="0" w:color="auto"/>
            </w:tcBorders>
          </w:tcPr>
          <w:p w14:paraId="52D27828" w14:textId="77777777" w:rsidR="00E37183" w:rsidRPr="00B518E3" w:rsidRDefault="00E37183"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81BE453" w14:textId="3A7C6F9C" w:rsidR="00E37183" w:rsidRDefault="00E37183" w:rsidP="00DA72C9">
            <w:pPr>
              <w:pStyle w:val="TAC"/>
            </w:pPr>
            <w:r w:rsidRPr="00B518E3">
              <w:t>Y</w:t>
            </w:r>
          </w:p>
        </w:tc>
        <w:tc>
          <w:tcPr>
            <w:tcW w:w="1276" w:type="dxa"/>
            <w:tcBorders>
              <w:top w:val="single" w:sz="4" w:space="0" w:color="auto"/>
              <w:left w:val="single" w:sz="4" w:space="0" w:color="auto"/>
              <w:bottom w:val="single" w:sz="4" w:space="0" w:color="auto"/>
              <w:right w:val="single" w:sz="4" w:space="0" w:color="auto"/>
            </w:tcBorders>
          </w:tcPr>
          <w:p w14:paraId="511314ED" w14:textId="77777777" w:rsidR="00E37183" w:rsidRDefault="00E37183" w:rsidP="00DA72C9">
            <w:pPr>
              <w:pStyle w:val="TAC"/>
            </w:pPr>
            <w:r w:rsidRPr="00B518E3">
              <w:t>Y</w:t>
            </w:r>
          </w:p>
        </w:tc>
        <w:tc>
          <w:tcPr>
            <w:tcW w:w="992" w:type="dxa"/>
            <w:tcBorders>
              <w:top w:val="single" w:sz="4" w:space="0" w:color="auto"/>
              <w:left w:val="single" w:sz="4" w:space="0" w:color="auto"/>
              <w:bottom w:val="single" w:sz="4" w:space="0" w:color="auto"/>
              <w:right w:val="single" w:sz="4" w:space="0" w:color="auto"/>
            </w:tcBorders>
          </w:tcPr>
          <w:p w14:paraId="64169A98" w14:textId="77777777" w:rsidR="00E37183" w:rsidRDefault="00E37183" w:rsidP="00DA72C9">
            <w:pPr>
              <w:pStyle w:val="TAC"/>
            </w:pPr>
            <w:r w:rsidRPr="00B518E3">
              <w:t>Y</w:t>
            </w:r>
          </w:p>
        </w:tc>
      </w:tr>
      <w:tr w:rsidR="00193A3C" w14:paraId="08C42FC7"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57987F95" w14:textId="77777777" w:rsidR="00E37183" w:rsidRPr="00B518E3" w:rsidRDefault="00E37183"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E37183" w:rsidRPr="00B518E3" w:rsidRDefault="00E37183" w:rsidP="001278C4">
            <w:pPr>
              <w:pStyle w:val="TAL"/>
            </w:pPr>
            <w:r>
              <w:t>ad hoc group data communication authorizations</w:t>
            </w:r>
          </w:p>
        </w:tc>
        <w:tc>
          <w:tcPr>
            <w:tcW w:w="880" w:type="dxa"/>
            <w:tcBorders>
              <w:top w:val="single" w:sz="4" w:space="0" w:color="auto"/>
              <w:left w:val="single" w:sz="4" w:space="0" w:color="auto"/>
              <w:bottom w:val="single" w:sz="4" w:space="0" w:color="auto"/>
              <w:right w:val="single" w:sz="4" w:space="0" w:color="auto"/>
            </w:tcBorders>
          </w:tcPr>
          <w:p w14:paraId="50818519" w14:textId="77777777" w:rsidR="00E37183" w:rsidRPr="00B518E3" w:rsidRDefault="00E37183"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2EF87CE4" w14:textId="77777777" w:rsidR="00E37183" w:rsidRPr="00B518E3" w:rsidRDefault="00E37183"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13DBE4E7" w14:textId="6F58711E" w:rsidR="00E37183" w:rsidRPr="00B518E3" w:rsidRDefault="00E37183"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75E93D11" w14:textId="77777777" w:rsidR="00E37183" w:rsidRPr="00B518E3" w:rsidRDefault="00E37183"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0FD8BC80" w14:textId="77777777" w:rsidR="00E37183" w:rsidRPr="00B518E3" w:rsidRDefault="00E37183" w:rsidP="001278C4">
            <w:pPr>
              <w:pStyle w:val="TAC"/>
            </w:pPr>
          </w:p>
        </w:tc>
      </w:tr>
      <w:tr w:rsidR="00193A3C" w14:paraId="2F47C845"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553ECA3F" w14:textId="336ACCD5" w:rsidR="00E37183" w:rsidRPr="00B518E3" w:rsidRDefault="00E37183"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E37183" w:rsidRPr="00B518E3" w:rsidRDefault="00E37183" w:rsidP="001278C4">
            <w:pPr>
              <w:pStyle w:val="TAL"/>
            </w:pPr>
            <w:r w:rsidRPr="00DC3809">
              <w:t xml:space="preserve">&gt; </w:t>
            </w:r>
            <w:r>
              <w:t>Authorised to initiate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3FCD673A" w14:textId="0C0427E6" w:rsidR="00E37183" w:rsidRPr="00B518E3" w:rsidRDefault="00E37183"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DF9C77C" w14:textId="77777777" w:rsidR="00E37183" w:rsidRDefault="00E37183"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45FDFE73" w14:textId="0DDC0D60" w:rsidR="00E37183" w:rsidRPr="00B518E3" w:rsidRDefault="00E37183"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C176E93" w14:textId="13305323" w:rsidR="00E37183" w:rsidRPr="00B518E3" w:rsidRDefault="00E37183"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9F9CD59" w14:textId="3FF20F27" w:rsidR="00E37183" w:rsidRPr="00B518E3" w:rsidRDefault="00E37183" w:rsidP="001278C4">
            <w:pPr>
              <w:pStyle w:val="TAC"/>
            </w:pPr>
            <w:r>
              <w:t>Y</w:t>
            </w:r>
          </w:p>
        </w:tc>
      </w:tr>
      <w:tr w:rsidR="00193A3C" w14:paraId="63F4306A"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238FD99D" w14:textId="443C0FCD" w:rsidR="00E37183" w:rsidRPr="00B518E3" w:rsidRDefault="00E37183"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E37183" w:rsidRPr="00B518E3" w:rsidRDefault="00E37183" w:rsidP="001278C4">
            <w:pPr>
              <w:pStyle w:val="TAL"/>
            </w:pPr>
            <w:r w:rsidRPr="00DC3809">
              <w:t xml:space="preserve">&gt; </w:t>
            </w:r>
            <w:r>
              <w:t>Authorised to participate in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252E0F" w14:textId="0F070664" w:rsidR="00E37183" w:rsidRPr="00B518E3" w:rsidRDefault="00E37183"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8525E05" w14:textId="77777777" w:rsidR="00E37183" w:rsidRDefault="00E37183"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4764E41E" w14:textId="0266AEF3" w:rsidR="00E37183" w:rsidRPr="00B518E3" w:rsidRDefault="00E37183"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490379B" w14:textId="05C43DE9" w:rsidR="00E37183" w:rsidRPr="00B518E3" w:rsidRDefault="00E37183"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B1ED95" w14:textId="5487B955" w:rsidR="00E37183" w:rsidRPr="00B518E3" w:rsidRDefault="00E37183" w:rsidP="001278C4">
            <w:pPr>
              <w:pStyle w:val="TAC"/>
            </w:pPr>
            <w:r>
              <w:t>Y</w:t>
            </w:r>
          </w:p>
        </w:tc>
      </w:tr>
      <w:tr w:rsidR="00193A3C" w14:paraId="5A9EF6F1"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567FF41D" w14:textId="77777777" w:rsidR="00E37183" w:rsidRPr="00B518E3" w:rsidRDefault="00E37183"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E37183" w:rsidRPr="00B518E3" w:rsidRDefault="00E37183" w:rsidP="001278C4">
            <w:pPr>
              <w:pStyle w:val="TAL"/>
            </w:pPr>
            <w:r w:rsidRPr="00DC3809">
              <w:t xml:space="preserve">&gt; </w:t>
            </w:r>
            <w:r>
              <w:t xml:space="preserve">Authorised to initiate </w:t>
            </w:r>
            <w:r w:rsidRPr="00D94A9A">
              <w:t>emergency</w:t>
            </w:r>
            <w:r>
              <w:t xml:space="preserv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B5852EF" w14:textId="5AF6AB55" w:rsidR="00E37183" w:rsidRPr="00B518E3" w:rsidRDefault="00E37183"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BFB8E6F" w14:textId="77777777" w:rsidR="00E37183" w:rsidRDefault="00E37183"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36728094" w14:textId="4AEDB312" w:rsidR="00E37183" w:rsidRPr="00B518E3" w:rsidRDefault="00E37183"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1BB7B04" w14:textId="5C136BFB" w:rsidR="00E37183" w:rsidRPr="00B518E3" w:rsidRDefault="00E37183"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06B2CB4" w14:textId="702263CF" w:rsidR="00E37183" w:rsidRPr="00B518E3" w:rsidRDefault="00E37183" w:rsidP="001278C4">
            <w:pPr>
              <w:pStyle w:val="TAC"/>
            </w:pPr>
            <w:r>
              <w:t>Y</w:t>
            </w:r>
          </w:p>
        </w:tc>
      </w:tr>
      <w:tr w:rsidR="00193A3C" w14:paraId="0BAFB675"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39FA823D" w14:textId="77777777" w:rsidR="00E37183" w:rsidRPr="00B518E3" w:rsidRDefault="00E37183"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E37183" w:rsidRPr="00B518E3" w:rsidRDefault="00E37183" w:rsidP="001278C4">
            <w:pPr>
              <w:pStyle w:val="TAL"/>
            </w:pPr>
            <w:r w:rsidRPr="00DC3809">
              <w:t xml:space="preserve">&gt; </w:t>
            </w:r>
            <w:r>
              <w:t>Authorised to initiate imminent peril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285A4CDA" w14:textId="4962A19E" w:rsidR="00E37183" w:rsidRPr="00B518E3" w:rsidRDefault="00E37183"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661943F" w14:textId="77777777" w:rsidR="00E37183" w:rsidRDefault="00E37183"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2B43029D" w14:textId="1C940A73" w:rsidR="00E37183" w:rsidRPr="00B518E3" w:rsidRDefault="00E37183"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4C81C73" w14:textId="70E37324" w:rsidR="00E37183" w:rsidRPr="00B518E3" w:rsidRDefault="00E37183"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BF83255" w14:textId="60C521A4" w:rsidR="00E37183" w:rsidRPr="00B518E3" w:rsidRDefault="00E37183" w:rsidP="001278C4">
            <w:pPr>
              <w:pStyle w:val="TAC"/>
            </w:pPr>
            <w:r>
              <w:t>Y</w:t>
            </w:r>
          </w:p>
        </w:tc>
      </w:tr>
      <w:tr w:rsidR="00193A3C" w14:paraId="47594D63"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6EF910A8" w14:textId="77777777" w:rsidR="00E37183" w:rsidRPr="00B518E3" w:rsidRDefault="00E37183"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29CE7627" w:rsidR="00E37183" w:rsidRPr="00DC3809" w:rsidRDefault="00E37183" w:rsidP="00D37C19">
            <w:pPr>
              <w:pStyle w:val="TAL"/>
            </w:pPr>
            <w:r>
              <w:t xml:space="preserve">&gt; Authorised to receive the participants information of an ad hoc group </w:t>
            </w:r>
            <w:r w:rsidRPr="003E2AF4">
              <w:t xml:space="preserve">data </w:t>
            </w:r>
            <w:r>
              <w:t>communication</w:t>
            </w:r>
          </w:p>
        </w:tc>
        <w:tc>
          <w:tcPr>
            <w:tcW w:w="880" w:type="dxa"/>
            <w:tcBorders>
              <w:top w:val="single" w:sz="4" w:space="0" w:color="auto"/>
              <w:left w:val="single" w:sz="4" w:space="0" w:color="auto"/>
              <w:bottom w:val="single" w:sz="4" w:space="0" w:color="auto"/>
              <w:right w:val="single" w:sz="4" w:space="0" w:color="auto"/>
            </w:tcBorders>
          </w:tcPr>
          <w:p w14:paraId="1305CF4F" w14:textId="1C5E9A50" w:rsidR="00E37183" w:rsidRDefault="00E37183" w:rsidP="00D37C1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02C21B0" w14:textId="77777777" w:rsidR="00E37183" w:rsidRDefault="00E37183" w:rsidP="00D37C19">
            <w:pPr>
              <w:pStyle w:val="TAC"/>
            </w:pPr>
          </w:p>
        </w:tc>
        <w:tc>
          <w:tcPr>
            <w:tcW w:w="992" w:type="dxa"/>
            <w:tcBorders>
              <w:top w:val="single" w:sz="4" w:space="0" w:color="auto"/>
              <w:left w:val="single" w:sz="4" w:space="0" w:color="auto"/>
              <w:bottom w:val="single" w:sz="4" w:space="0" w:color="auto"/>
              <w:right w:val="single" w:sz="4" w:space="0" w:color="auto"/>
            </w:tcBorders>
          </w:tcPr>
          <w:p w14:paraId="60EEC018" w14:textId="1881371D" w:rsidR="00E37183" w:rsidRDefault="00E37183" w:rsidP="00D37C1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4C53FA" w14:textId="21A554A2" w:rsidR="00E37183" w:rsidRDefault="00E37183" w:rsidP="00D37C1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53E6FF2" w14:textId="5EAC9900" w:rsidR="00E37183" w:rsidRDefault="00E37183" w:rsidP="00D37C19">
            <w:pPr>
              <w:pStyle w:val="TAC"/>
            </w:pPr>
            <w:r>
              <w:t>Y</w:t>
            </w:r>
          </w:p>
        </w:tc>
      </w:tr>
      <w:tr w:rsidR="00193A3C" w14:paraId="7EB88CA3"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4A92F51F" w14:textId="77777777" w:rsidR="00E37183" w:rsidRPr="00B518E3" w:rsidRDefault="00E37183" w:rsidP="003E2AF4">
            <w:pPr>
              <w:pStyle w:val="TAL"/>
            </w:pPr>
          </w:p>
        </w:tc>
        <w:tc>
          <w:tcPr>
            <w:tcW w:w="3118" w:type="dxa"/>
            <w:tcBorders>
              <w:top w:val="single" w:sz="4" w:space="0" w:color="auto"/>
              <w:left w:val="single" w:sz="4" w:space="0" w:color="auto"/>
              <w:bottom w:val="single" w:sz="4" w:space="0" w:color="auto"/>
              <w:right w:val="single" w:sz="4" w:space="0" w:color="auto"/>
            </w:tcBorders>
          </w:tcPr>
          <w:p w14:paraId="02D28E6B" w14:textId="5E3BC0AE" w:rsidR="00E37183" w:rsidRDefault="00E37183" w:rsidP="003E2AF4">
            <w:pPr>
              <w:pStyle w:val="TAL"/>
            </w:pPr>
            <w:r>
              <w:t>&gt; Authorised to modify the list of participants and criteria for an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AE3E6A" w14:textId="355BC314" w:rsidR="00E37183" w:rsidRDefault="00E37183"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DBB864E" w14:textId="77777777" w:rsidR="00E37183" w:rsidRDefault="00E37183" w:rsidP="003E2AF4">
            <w:pPr>
              <w:pStyle w:val="TAC"/>
            </w:pPr>
          </w:p>
        </w:tc>
        <w:tc>
          <w:tcPr>
            <w:tcW w:w="992" w:type="dxa"/>
            <w:tcBorders>
              <w:top w:val="single" w:sz="4" w:space="0" w:color="auto"/>
              <w:left w:val="single" w:sz="4" w:space="0" w:color="auto"/>
              <w:bottom w:val="single" w:sz="4" w:space="0" w:color="auto"/>
              <w:right w:val="single" w:sz="4" w:space="0" w:color="auto"/>
            </w:tcBorders>
          </w:tcPr>
          <w:p w14:paraId="519D5468" w14:textId="281521B9" w:rsidR="00E37183" w:rsidRDefault="00E37183" w:rsidP="003E2AF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BBBF9D8" w14:textId="6C22A0EF" w:rsidR="00E37183" w:rsidRDefault="00E37183"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56C81B4" w14:textId="0784E079" w:rsidR="00E37183" w:rsidRDefault="00E37183" w:rsidP="003E2AF4">
            <w:pPr>
              <w:pStyle w:val="TAC"/>
            </w:pPr>
            <w:r>
              <w:t>Y</w:t>
            </w:r>
          </w:p>
        </w:tc>
      </w:tr>
      <w:tr w:rsidR="00193A3C" w14:paraId="7F6C6060" w14:textId="77777777" w:rsidTr="00BC683C">
        <w:trPr>
          <w:trHeight w:val="359"/>
        </w:trPr>
        <w:tc>
          <w:tcPr>
            <w:tcW w:w="1985" w:type="dxa"/>
            <w:gridSpan w:val="2"/>
            <w:tcBorders>
              <w:top w:val="single" w:sz="4" w:space="0" w:color="auto"/>
              <w:left w:val="single" w:sz="4" w:space="0" w:color="auto"/>
              <w:bottom w:val="single" w:sz="4" w:space="0" w:color="auto"/>
              <w:right w:val="single" w:sz="4" w:space="0" w:color="auto"/>
            </w:tcBorders>
          </w:tcPr>
          <w:p w14:paraId="5FDBC38A" w14:textId="77777777" w:rsidR="00E37183" w:rsidRPr="00B518E3" w:rsidRDefault="00E37183" w:rsidP="00C64DC9">
            <w:pPr>
              <w:pStyle w:val="TAL"/>
            </w:pPr>
          </w:p>
        </w:tc>
        <w:tc>
          <w:tcPr>
            <w:tcW w:w="3118" w:type="dxa"/>
            <w:tcBorders>
              <w:top w:val="single" w:sz="4" w:space="0" w:color="auto"/>
              <w:left w:val="single" w:sz="4" w:space="0" w:color="auto"/>
              <w:bottom w:val="single" w:sz="4" w:space="0" w:color="auto"/>
              <w:right w:val="single" w:sz="4" w:space="0" w:color="auto"/>
            </w:tcBorders>
          </w:tcPr>
          <w:p w14:paraId="0CE98171" w14:textId="19BC17F9" w:rsidR="00E37183" w:rsidRDefault="00E37183" w:rsidP="00C64DC9">
            <w:pPr>
              <w:pStyle w:val="TAL"/>
            </w:pPr>
            <w:r w:rsidRPr="00CC760B">
              <w:t xml:space="preserve">&gt; Authorised to </w:t>
            </w:r>
            <w:r>
              <w:t>release</w:t>
            </w:r>
            <w:r w:rsidRPr="00CC760B">
              <w:t xml:space="preserve"> ongoing ad</w:t>
            </w:r>
            <w:r>
              <w:t> </w:t>
            </w:r>
            <w:r w:rsidRPr="00CC760B">
              <w:t>hoc group data communications</w:t>
            </w:r>
          </w:p>
        </w:tc>
        <w:tc>
          <w:tcPr>
            <w:tcW w:w="880" w:type="dxa"/>
            <w:tcBorders>
              <w:top w:val="single" w:sz="4" w:space="0" w:color="auto"/>
              <w:left w:val="single" w:sz="4" w:space="0" w:color="auto"/>
              <w:bottom w:val="single" w:sz="4" w:space="0" w:color="auto"/>
              <w:right w:val="single" w:sz="4" w:space="0" w:color="auto"/>
            </w:tcBorders>
          </w:tcPr>
          <w:p w14:paraId="75178CA3" w14:textId="5FF07A0E" w:rsidR="00E37183" w:rsidRDefault="00E37183"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0CA3BC83" w14:textId="77777777" w:rsidR="00E37183" w:rsidRPr="00CC760B" w:rsidRDefault="00E37183" w:rsidP="00C64DC9">
            <w:pPr>
              <w:pStyle w:val="TAC"/>
            </w:pPr>
          </w:p>
        </w:tc>
        <w:tc>
          <w:tcPr>
            <w:tcW w:w="992" w:type="dxa"/>
            <w:tcBorders>
              <w:top w:val="single" w:sz="4" w:space="0" w:color="auto"/>
              <w:left w:val="single" w:sz="4" w:space="0" w:color="auto"/>
              <w:bottom w:val="single" w:sz="4" w:space="0" w:color="auto"/>
              <w:right w:val="single" w:sz="4" w:space="0" w:color="auto"/>
            </w:tcBorders>
          </w:tcPr>
          <w:p w14:paraId="237B3916" w14:textId="2E1C3ED8" w:rsidR="00E37183" w:rsidRDefault="00E37183" w:rsidP="00C64DC9">
            <w:pPr>
              <w:pStyle w:val="TAC"/>
            </w:pPr>
            <w:r w:rsidRPr="00CC760B">
              <w:t>Y</w:t>
            </w:r>
          </w:p>
        </w:tc>
        <w:tc>
          <w:tcPr>
            <w:tcW w:w="1276" w:type="dxa"/>
            <w:tcBorders>
              <w:top w:val="single" w:sz="4" w:space="0" w:color="auto"/>
              <w:left w:val="single" w:sz="4" w:space="0" w:color="auto"/>
              <w:bottom w:val="single" w:sz="4" w:space="0" w:color="auto"/>
              <w:right w:val="single" w:sz="4" w:space="0" w:color="auto"/>
            </w:tcBorders>
          </w:tcPr>
          <w:p w14:paraId="4949BBD0" w14:textId="0E8845F3" w:rsidR="00E37183" w:rsidRDefault="00E37183"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CB6E498" w14:textId="1CF037AC" w:rsidR="00E37183" w:rsidRDefault="00E37183" w:rsidP="00C64DC9">
            <w:pPr>
              <w:pStyle w:val="TAC"/>
            </w:pPr>
            <w:r w:rsidRPr="00CC760B">
              <w:t>Y</w:t>
            </w:r>
          </w:p>
        </w:tc>
      </w:tr>
      <w:tr w:rsidR="00E37183" w14:paraId="11F3B02F" w14:textId="77777777" w:rsidTr="00BC683C">
        <w:trPr>
          <w:trHeight w:val="359"/>
        </w:trPr>
        <w:tc>
          <w:tcPr>
            <w:tcW w:w="990" w:type="dxa"/>
            <w:tcBorders>
              <w:top w:val="single" w:sz="4" w:space="0" w:color="auto"/>
              <w:left w:val="single" w:sz="4" w:space="0" w:color="auto"/>
              <w:bottom w:val="single" w:sz="4" w:space="0" w:color="auto"/>
              <w:right w:val="single" w:sz="4" w:space="0" w:color="auto"/>
            </w:tcBorders>
          </w:tcPr>
          <w:p w14:paraId="573C5E86" w14:textId="77777777" w:rsidR="00E37183" w:rsidRPr="002C7CB4" w:rsidRDefault="00E37183" w:rsidP="00DA72C9">
            <w:pPr>
              <w:pStyle w:val="TAN"/>
            </w:pPr>
          </w:p>
        </w:tc>
        <w:tc>
          <w:tcPr>
            <w:tcW w:w="9245" w:type="dxa"/>
            <w:gridSpan w:val="7"/>
            <w:tcBorders>
              <w:top w:val="single" w:sz="4" w:space="0" w:color="auto"/>
              <w:left w:val="single" w:sz="4" w:space="0" w:color="auto"/>
              <w:bottom w:val="single" w:sz="4" w:space="0" w:color="auto"/>
              <w:right w:val="single" w:sz="4" w:space="0" w:color="auto"/>
            </w:tcBorders>
          </w:tcPr>
          <w:p w14:paraId="6C435906" w14:textId="0083B17B" w:rsidR="00E37183" w:rsidRPr="002C7CB4" w:rsidRDefault="00E37183" w:rsidP="00DA72C9">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E37183" w:rsidRDefault="00E37183" w:rsidP="00DA72C9">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E37183" w:rsidRPr="002C7CB4" w:rsidRDefault="00E37183" w:rsidP="00DA72C9">
            <w:pPr>
              <w:pStyle w:val="TAN"/>
            </w:pPr>
            <w:r w:rsidRPr="002C7CB4">
              <w:t>NOTE 3:</w:t>
            </w:r>
            <w:r w:rsidRPr="002C7CB4">
              <w:tab/>
              <w:t>The use of this parameter by the MCData UE is outside the scope of the present document.</w:t>
            </w:r>
          </w:p>
          <w:p w14:paraId="6F3C432D" w14:textId="77777777" w:rsidR="00E37183" w:rsidRPr="002C7CB4" w:rsidRDefault="00E37183" w:rsidP="00DA72C9">
            <w:pPr>
              <w:pStyle w:val="TAN"/>
            </w:pPr>
            <w:r w:rsidRPr="002C7CB4">
              <w:t>NOTE 4:</w:t>
            </w:r>
            <w:r w:rsidRPr="002C7CB4">
              <w:tab/>
              <w:t>The LMR key management functional entity is part of the LMR system and is outside the scope of the present document.</w:t>
            </w:r>
          </w:p>
          <w:p w14:paraId="75E9FD32" w14:textId="77777777" w:rsidR="00E37183" w:rsidRDefault="00E37183" w:rsidP="00DA72C9">
            <w:pPr>
              <w:pStyle w:val="TAN"/>
              <w:keepNext w:val="0"/>
            </w:pPr>
            <w:r w:rsidRPr="002C7CB4">
              <w:t>NOTE 5:</w:t>
            </w:r>
            <w:r w:rsidRPr="002C7CB4">
              <w:tab/>
              <w:t>This is an LMR specific parameter with no meaning within MC services.</w:t>
            </w:r>
            <w:r>
              <w:t xml:space="preserve"> </w:t>
            </w:r>
          </w:p>
          <w:p w14:paraId="2CA35E14" w14:textId="77777777" w:rsidR="00E37183" w:rsidRDefault="00E37183" w:rsidP="00DA72C9">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E37183" w:rsidRDefault="00E37183" w:rsidP="00DA72C9">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E37183" w:rsidRDefault="00E37183" w:rsidP="00DA72C9">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E37183" w:rsidRDefault="00E37183" w:rsidP="00DA72C9">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E37183" w:rsidRDefault="00E37183" w:rsidP="00DA72C9">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23F9CE87" w14:textId="77777777" w:rsidR="00E37183" w:rsidRDefault="00E37183" w:rsidP="00DA72C9">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p w14:paraId="45881E00" w14:textId="0B4F6583" w:rsidR="00E37183" w:rsidRPr="002C7CB4" w:rsidRDefault="00E37183" w:rsidP="00DA72C9">
            <w:pPr>
              <w:pStyle w:val="TAN"/>
            </w:pPr>
            <w:r w:rsidRPr="00E37183">
              <w:t>NOTE</w:t>
            </w:r>
            <w:r>
              <w:t> </w:t>
            </w:r>
            <w:r w:rsidRPr="00E37183">
              <w:t>12:</w:t>
            </w:r>
            <w:r w:rsidRPr="00E37183">
              <w:tab/>
              <w:t>This is the recording admin UE and/or replay UE of a user who is authorized to set this MCData user as target for recording and/or authorized to replay this MCData user’s recordings.</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54" w:name="_Toc187443430"/>
      <w:r>
        <w:t>A.4</w:t>
      </w:r>
      <w:r>
        <w:tab/>
        <w:t>MCData related Group configuration data</w:t>
      </w:r>
      <w:bookmarkEnd w:id="1054"/>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55" w:name="_Toc187443431"/>
      <w:r>
        <w:rPr>
          <w:rFonts w:eastAsia="SimSun"/>
        </w:rPr>
        <w:t>A.5</w:t>
      </w:r>
      <w:r>
        <w:rPr>
          <w:rFonts w:eastAsia="SimSun"/>
        </w:rPr>
        <w:tab/>
        <w:t>MCData service configuration data</w:t>
      </w:r>
      <w:bookmarkEnd w:id="1055"/>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lastRenderedPageBreak/>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5CB9E0AD" w:rsidR="001278C4" w:rsidRPr="008674E3" w:rsidRDefault="001278C4" w:rsidP="001278C4">
            <w:pPr>
              <w:pStyle w:val="TAL"/>
            </w:pPr>
            <w:r w:rsidRPr="00DC3809">
              <w:t xml:space="preserve">&gt; </w:t>
            </w:r>
            <w:r>
              <w:t>Maximum number of partic</w:t>
            </w:r>
            <w:r w:rsidR="00196FB8">
              <w:t>i</w:t>
            </w:r>
            <w:r>
              <w:t>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56" w:name="_Toc187443432"/>
      <w:r>
        <w:t>Annex B (informative):</w:t>
      </w:r>
      <w:r>
        <w:br/>
      </w:r>
      <w:bookmarkEnd w:id="1038"/>
      <w:r>
        <w:t>Transmission control for MCData</w:t>
      </w:r>
      <w:bookmarkEnd w:id="1039"/>
      <w:bookmarkEnd w:id="1040"/>
      <w:bookmarkEnd w:id="1041"/>
      <w:bookmarkEnd w:id="1042"/>
      <w:bookmarkEnd w:id="1056"/>
    </w:p>
    <w:p w14:paraId="6DB316F1" w14:textId="77777777" w:rsidR="00C336BB" w:rsidRDefault="00C336BB" w:rsidP="00C336BB">
      <w:pPr>
        <w:pStyle w:val="Heading1"/>
      </w:pPr>
      <w:bookmarkStart w:id="1057" w:name="_Toc424654562"/>
      <w:bookmarkStart w:id="1058" w:name="_Toc428365160"/>
      <w:bookmarkStart w:id="1059" w:name="_Toc433209859"/>
      <w:bookmarkStart w:id="1060" w:name="_Toc454349384"/>
      <w:bookmarkStart w:id="1061" w:name="_Toc187443433"/>
      <w:bookmarkEnd w:id="1043"/>
      <w:bookmarkEnd w:id="1044"/>
      <w:bookmarkEnd w:id="1045"/>
      <w:bookmarkEnd w:id="1046"/>
      <w:bookmarkEnd w:id="1047"/>
      <w:r>
        <w:t>B.1</w:t>
      </w:r>
      <w:r w:rsidRPr="003B0F41">
        <w:tab/>
      </w:r>
      <w:r>
        <w:t>Overview of transmission control process</w:t>
      </w:r>
      <w:bookmarkEnd w:id="1057"/>
      <w:bookmarkEnd w:id="1058"/>
      <w:bookmarkEnd w:id="1059"/>
      <w:bookmarkEnd w:id="1060"/>
      <w:bookmarkEnd w:id="1061"/>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41" type="#_x0000_t75" style="width:481.55pt;height:309.9pt" o:ole="">
            <v:imagedata r:id="rId245" o:title=""/>
          </v:shape>
          <o:OLEObject Type="Embed" ProgID="Visio.Drawing.11" ShapeID="_x0000_i1141" DrawAspect="Content" ObjectID="_1798055911" r:id="rId246"/>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62" w:name="_Toc454349387"/>
      <w:bookmarkStart w:id="1063" w:name="_Toc187443434"/>
      <w:r>
        <w:lastRenderedPageBreak/>
        <w:t>B</w:t>
      </w:r>
      <w:r w:rsidRPr="005D0A05">
        <w:t>.2</w:t>
      </w:r>
      <w:r w:rsidRPr="005D0A05">
        <w:tab/>
      </w:r>
      <w:r>
        <w:t>Transmission control arbitration</w:t>
      </w:r>
      <w:bookmarkEnd w:id="1062"/>
      <w:bookmarkEnd w:id="1063"/>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64" w:name="_Toc187443435"/>
      <w:r>
        <w:t>Annex C:</w:t>
      </w:r>
      <w:r w:rsidR="008F3AC0">
        <w:tab/>
        <w:t>Void</w:t>
      </w:r>
      <w:bookmarkEnd w:id="1064"/>
    </w:p>
    <w:p w14:paraId="30327233" w14:textId="77777777" w:rsidR="00C336BB" w:rsidRDefault="00C336BB" w:rsidP="00C336BB">
      <w:pPr>
        <w:pStyle w:val="Heading8"/>
      </w:pPr>
      <w:r>
        <w:br w:type="page"/>
      </w:r>
      <w:bookmarkStart w:id="1065" w:name="_Toc187443436"/>
      <w:r>
        <w:lastRenderedPageBreak/>
        <w:t>Annex D (informative):</w:t>
      </w:r>
      <w:bookmarkStart w:id="1066" w:name="_Hlk106023203"/>
      <w:r>
        <w:br/>
      </w:r>
      <w:r w:rsidRPr="0047729D">
        <w:t>Example of a User Message Storage Area</w:t>
      </w:r>
      <w:bookmarkEnd w:id="1065"/>
      <w:bookmarkEnd w:id="1066"/>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42" type="#_x0000_t75" style="width:368.65pt;height:362.9pt" o:ole="">
            <v:imagedata r:id="rId247" o:title=""/>
          </v:shape>
          <o:OLEObject Type="Embed" ProgID="Visio.Drawing.11" ShapeID="_x0000_i1142" DrawAspect="Content" ObjectID="_1798055912" r:id="rId248"/>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67" w:name="_Toc187443437"/>
      <w:r>
        <w:lastRenderedPageBreak/>
        <w:t>Annex E</w:t>
      </w:r>
      <w:r w:rsidRPr="004D3578">
        <w:t xml:space="preserve"> (informative):</w:t>
      </w:r>
      <w:r w:rsidRPr="004D3578">
        <w:br/>
        <w:t>Change history</w:t>
      </w:r>
      <w:bookmarkStart w:id="1068" w:name="historyclause"/>
      <w:bookmarkEnd w:id="1028"/>
      <w:bookmarkEnd w:id="1029"/>
      <w:bookmarkEnd w:id="1030"/>
      <w:bookmarkEnd w:id="1031"/>
      <w:bookmarkEnd w:id="1032"/>
      <w:bookmarkEnd w:id="1033"/>
      <w:bookmarkEnd w:id="1034"/>
      <w:bookmarkEnd w:id="1035"/>
      <w:bookmarkEnd w:id="1036"/>
      <w:bookmarkEnd w:id="1037"/>
      <w:bookmarkEnd w:id="1048"/>
      <w:bookmarkEnd w:id="1049"/>
      <w:bookmarkEnd w:id="10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68"/>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AE5DC4" w14:textId="7D7B4B00" w:rsidR="003843EF" w:rsidRDefault="003843EF" w:rsidP="003843EF">
            <w:pPr>
              <w:pStyle w:val="TAL"/>
              <w:rPr>
                <w:snapToGrid w:val="0"/>
              </w:rPr>
            </w:pPr>
            <w:r>
              <w:rPr>
                <w:snapToGrid w:val="0"/>
              </w:rPr>
              <w:t>19.0.0</w:t>
            </w:r>
          </w:p>
        </w:tc>
      </w:tr>
      <w:tr w:rsidR="003D5B45" w:rsidRPr="00FF42F5" w14:paraId="306F3B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7FD356D" w14:textId="714A3132" w:rsidR="003D5B45" w:rsidRDefault="003D5B45" w:rsidP="003D5B45">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7A15D" w14:textId="0818ADDD" w:rsidR="003D5B45" w:rsidRDefault="003D5B45" w:rsidP="003D5B45">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F655EA" w14:textId="3B1CCD22" w:rsidR="003D5B45" w:rsidRPr="00584891" w:rsidRDefault="003D5B45" w:rsidP="003D5B45">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4A9F6A" w14:textId="3BB528DF" w:rsidR="003D5B45" w:rsidRDefault="003D5B45" w:rsidP="003D5B45">
            <w:pPr>
              <w:pStyle w:val="TAL"/>
              <w:rPr>
                <w:snapToGrid w:val="0"/>
              </w:rPr>
            </w:pPr>
            <w:r>
              <w:rPr>
                <w:snapToGrid w:val="0"/>
              </w:rPr>
              <w:t>0325</w:t>
            </w:r>
          </w:p>
        </w:tc>
        <w:tc>
          <w:tcPr>
            <w:tcW w:w="426" w:type="dxa"/>
            <w:tcBorders>
              <w:top w:val="single" w:sz="6" w:space="0" w:color="auto"/>
              <w:left w:val="single" w:sz="6" w:space="0" w:color="auto"/>
              <w:bottom w:val="single" w:sz="6" w:space="0" w:color="auto"/>
              <w:right w:val="single" w:sz="6" w:space="0" w:color="auto"/>
            </w:tcBorders>
          </w:tcPr>
          <w:p w14:paraId="63D28232" w14:textId="4A465D7C" w:rsidR="003D5B45" w:rsidRDefault="003D5B45" w:rsidP="003D5B4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99D18" w14:textId="401F7983" w:rsidR="003D5B45" w:rsidRDefault="003D5B45" w:rsidP="003D5B4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6C6EE5" w14:textId="529EEF41" w:rsidR="003D5B45" w:rsidRPr="006175C7" w:rsidRDefault="003D5B45" w:rsidP="003D5B45">
            <w:pPr>
              <w:pStyle w:val="TAL"/>
              <w:rPr>
                <w:noProof/>
                <w:lang w:val="en-US"/>
              </w:rPr>
            </w:pPr>
            <w:r w:rsidRPr="003D5B45">
              <w:rPr>
                <w:noProof/>
                <w:lang w:val="en-US"/>
              </w:rPr>
              <w:t>Correction in procedure on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E7247B" w14:textId="380471BC" w:rsidR="003D5B45" w:rsidRDefault="003D5B45" w:rsidP="003D5B45">
            <w:pPr>
              <w:pStyle w:val="TAL"/>
              <w:rPr>
                <w:snapToGrid w:val="0"/>
              </w:rPr>
            </w:pPr>
            <w:r>
              <w:rPr>
                <w:snapToGrid w:val="0"/>
              </w:rPr>
              <w:t>19.1.0</w:t>
            </w:r>
          </w:p>
        </w:tc>
      </w:tr>
      <w:tr w:rsidR="00FE67A3" w:rsidRPr="00FF42F5" w14:paraId="6F3544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8C8039" w14:textId="6EC5DBC5" w:rsidR="00FE67A3" w:rsidRDefault="00FE67A3" w:rsidP="00FE67A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200212" w14:textId="378D0F13" w:rsidR="00FE67A3" w:rsidRDefault="00FE67A3" w:rsidP="00FE67A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FC2D93" w14:textId="39882525" w:rsidR="00FE67A3" w:rsidRPr="003D5B45" w:rsidRDefault="00FE67A3" w:rsidP="00FE67A3">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6D53B8" w14:textId="4FB4495A" w:rsidR="00FE67A3" w:rsidRDefault="00FE67A3" w:rsidP="00FE67A3">
            <w:pPr>
              <w:pStyle w:val="TAL"/>
              <w:rPr>
                <w:snapToGrid w:val="0"/>
              </w:rPr>
            </w:pPr>
            <w:r>
              <w:rPr>
                <w:snapToGrid w:val="0"/>
              </w:rPr>
              <w:t>0326</w:t>
            </w:r>
          </w:p>
        </w:tc>
        <w:tc>
          <w:tcPr>
            <w:tcW w:w="426" w:type="dxa"/>
            <w:tcBorders>
              <w:top w:val="single" w:sz="6" w:space="0" w:color="auto"/>
              <w:left w:val="single" w:sz="6" w:space="0" w:color="auto"/>
              <w:bottom w:val="single" w:sz="6" w:space="0" w:color="auto"/>
              <w:right w:val="single" w:sz="6" w:space="0" w:color="auto"/>
            </w:tcBorders>
          </w:tcPr>
          <w:p w14:paraId="57318239" w14:textId="4614862A" w:rsidR="00FE67A3" w:rsidRDefault="00FE67A3" w:rsidP="00FE67A3">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5DB062" w14:textId="36BA7FBD" w:rsidR="00FE67A3" w:rsidRDefault="00FE67A3" w:rsidP="00FE67A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4453C1" w14:textId="44E55280" w:rsidR="00FE67A3" w:rsidRPr="003D5B45" w:rsidRDefault="00FE67A3" w:rsidP="00FE67A3">
            <w:pPr>
              <w:pStyle w:val="TAL"/>
              <w:rPr>
                <w:noProof/>
                <w:lang w:val="en-US"/>
              </w:rPr>
            </w:pPr>
            <w:r w:rsidRPr="00FE67A3">
              <w:rPr>
                <w:noProof/>
                <w:lang w:val="en-US"/>
              </w:rPr>
              <w:t>Changing the criteria during an ongoing MCData ad hoc group data session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DD6C6" w14:textId="3E1056A7" w:rsidR="00FE67A3" w:rsidRDefault="00FE67A3" w:rsidP="00FE67A3">
            <w:pPr>
              <w:pStyle w:val="TAL"/>
              <w:rPr>
                <w:snapToGrid w:val="0"/>
              </w:rPr>
            </w:pPr>
            <w:r>
              <w:rPr>
                <w:snapToGrid w:val="0"/>
              </w:rPr>
              <w:t>19.1.0</w:t>
            </w:r>
          </w:p>
        </w:tc>
      </w:tr>
      <w:tr w:rsidR="007D7A87" w:rsidRPr="00FF42F5" w14:paraId="55D5F3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3E41D9" w14:textId="429428E7" w:rsidR="007D7A87" w:rsidRDefault="007D7A87" w:rsidP="007D7A87">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70F9E0" w14:textId="48F20574" w:rsidR="007D7A87" w:rsidRDefault="007D7A87" w:rsidP="007D7A87">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2EE143" w14:textId="1D80A0B9" w:rsidR="007D7A87" w:rsidRPr="003D5B45" w:rsidRDefault="007D7A87" w:rsidP="007D7A87">
            <w:pPr>
              <w:pStyle w:val="TAL"/>
              <w:jc w:val="center"/>
            </w:pPr>
            <w:r w:rsidRPr="003D5B45">
              <w:t>SP-23155</w:t>
            </w:r>
            <w:r w:rsidR="008F4DA8">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84ADD8" w14:textId="1148CAD2" w:rsidR="007D7A87" w:rsidRDefault="007D7A87" w:rsidP="007D7A87">
            <w:pPr>
              <w:pStyle w:val="TAL"/>
              <w:rPr>
                <w:snapToGrid w:val="0"/>
              </w:rPr>
            </w:pPr>
            <w:r>
              <w:rPr>
                <w:snapToGrid w:val="0"/>
              </w:rPr>
              <w:t>0331</w:t>
            </w:r>
          </w:p>
        </w:tc>
        <w:tc>
          <w:tcPr>
            <w:tcW w:w="426" w:type="dxa"/>
            <w:tcBorders>
              <w:top w:val="single" w:sz="6" w:space="0" w:color="auto"/>
              <w:left w:val="single" w:sz="6" w:space="0" w:color="auto"/>
              <w:bottom w:val="single" w:sz="6" w:space="0" w:color="auto"/>
              <w:right w:val="single" w:sz="6" w:space="0" w:color="auto"/>
            </w:tcBorders>
          </w:tcPr>
          <w:p w14:paraId="710DFD86" w14:textId="21FC09ED" w:rsidR="007D7A87" w:rsidRDefault="007D7A87" w:rsidP="007D7A8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3F783" w14:textId="3D704726" w:rsidR="007D7A87" w:rsidRDefault="008F4DA8" w:rsidP="007D7A87">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FB43EB" w14:textId="1D7249CE" w:rsidR="007D7A87" w:rsidRPr="00FE67A3" w:rsidRDefault="007D7A87" w:rsidP="007D7A87">
            <w:pPr>
              <w:pStyle w:val="TAL"/>
              <w:rPr>
                <w:noProof/>
                <w:lang w:val="en-US"/>
              </w:rPr>
            </w:pPr>
            <w:r w:rsidRPr="007D7A87">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9545B" w14:textId="6D35ADED" w:rsidR="007D7A87" w:rsidRDefault="007D7A87" w:rsidP="007D7A87">
            <w:pPr>
              <w:pStyle w:val="TAL"/>
              <w:rPr>
                <w:snapToGrid w:val="0"/>
              </w:rPr>
            </w:pPr>
            <w:r>
              <w:rPr>
                <w:snapToGrid w:val="0"/>
              </w:rPr>
              <w:t>19.1.0</w:t>
            </w:r>
          </w:p>
        </w:tc>
      </w:tr>
      <w:tr w:rsidR="008F4DA8" w:rsidRPr="00FF42F5" w14:paraId="3BF08A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13F327" w14:textId="472246A1" w:rsidR="008F4DA8" w:rsidRDefault="008F4DA8" w:rsidP="008F4D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63F065" w14:textId="08FC6077" w:rsidR="008F4DA8" w:rsidRDefault="008F4DA8" w:rsidP="008F4D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0A0245" w14:textId="550D5DC4" w:rsidR="008F4DA8" w:rsidRPr="003D5B45" w:rsidRDefault="008F4DA8" w:rsidP="008F4DA8">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5F805" w14:textId="0175ED26" w:rsidR="008F4DA8" w:rsidRDefault="008F4DA8" w:rsidP="008F4DA8">
            <w:pPr>
              <w:pStyle w:val="TAL"/>
              <w:rPr>
                <w:snapToGrid w:val="0"/>
              </w:rPr>
            </w:pPr>
            <w:r>
              <w:rPr>
                <w:snapToGrid w:val="0"/>
              </w:rPr>
              <w:t>0332</w:t>
            </w:r>
          </w:p>
        </w:tc>
        <w:tc>
          <w:tcPr>
            <w:tcW w:w="426" w:type="dxa"/>
            <w:tcBorders>
              <w:top w:val="single" w:sz="6" w:space="0" w:color="auto"/>
              <w:left w:val="single" w:sz="6" w:space="0" w:color="auto"/>
              <w:bottom w:val="single" w:sz="6" w:space="0" w:color="auto"/>
              <w:right w:val="single" w:sz="6" w:space="0" w:color="auto"/>
            </w:tcBorders>
          </w:tcPr>
          <w:p w14:paraId="2108A153" w14:textId="478BFFF3" w:rsidR="008F4DA8" w:rsidRDefault="008F4DA8" w:rsidP="008F4DA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21A7E5" w14:textId="234A65C4" w:rsidR="008F4DA8" w:rsidRDefault="008F4DA8" w:rsidP="008F4DA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2E59E" w14:textId="500DB780" w:rsidR="008F4DA8" w:rsidRPr="007D7A87" w:rsidRDefault="008F4DA8" w:rsidP="008F4DA8">
            <w:pPr>
              <w:pStyle w:val="TAL"/>
              <w:rPr>
                <w:noProof/>
                <w:lang w:val="en-US"/>
              </w:rPr>
            </w:pPr>
            <w:r w:rsidRPr="008F4DA8">
              <w:rPr>
                <w:noProof/>
                <w:lang w:val="en-US"/>
              </w:rPr>
              <w:t>Configuration for authorising modification of ad hoc group emergency alert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9FA7AE" w14:textId="37A5121F" w:rsidR="008F4DA8" w:rsidRDefault="008F4DA8" w:rsidP="008F4DA8">
            <w:pPr>
              <w:pStyle w:val="TAL"/>
              <w:rPr>
                <w:snapToGrid w:val="0"/>
              </w:rPr>
            </w:pPr>
            <w:r>
              <w:rPr>
                <w:snapToGrid w:val="0"/>
              </w:rPr>
              <w:t>19.1.0</w:t>
            </w:r>
          </w:p>
        </w:tc>
      </w:tr>
      <w:tr w:rsidR="00133289" w:rsidRPr="00FF42F5" w14:paraId="234B55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AA16A" w14:textId="6AF1F819" w:rsidR="00133289" w:rsidRDefault="00133289" w:rsidP="0013328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2F3394" w14:textId="5FC7BC02" w:rsidR="00133289" w:rsidRDefault="00133289" w:rsidP="0013328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DA86F6" w14:textId="0C848C58" w:rsidR="00133289" w:rsidRPr="003D5B45" w:rsidRDefault="00133289" w:rsidP="00133289">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86F2C" w14:textId="3F314A65" w:rsidR="00133289" w:rsidRDefault="00133289" w:rsidP="00133289">
            <w:pPr>
              <w:pStyle w:val="TAL"/>
              <w:rPr>
                <w:snapToGrid w:val="0"/>
              </w:rPr>
            </w:pPr>
            <w:r>
              <w:rPr>
                <w:snapToGrid w:val="0"/>
              </w:rPr>
              <w:t>0333</w:t>
            </w:r>
          </w:p>
        </w:tc>
        <w:tc>
          <w:tcPr>
            <w:tcW w:w="426" w:type="dxa"/>
            <w:tcBorders>
              <w:top w:val="single" w:sz="6" w:space="0" w:color="auto"/>
              <w:left w:val="single" w:sz="6" w:space="0" w:color="auto"/>
              <w:bottom w:val="single" w:sz="6" w:space="0" w:color="auto"/>
              <w:right w:val="single" w:sz="6" w:space="0" w:color="auto"/>
            </w:tcBorders>
          </w:tcPr>
          <w:p w14:paraId="374DC2BA" w14:textId="4565178B" w:rsidR="00133289" w:rsidRDefault="00133289" w:rsidP="0013328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3427F2" w14:textId="62BFB148" w:rsidR="00133289" w:rsidRDefault="00133289" w:rsidP="0013328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ED489B" w14:textId="161C77A5" w:rsidR="00133289" w:rsidRPr="008F4DA8" w:rsidRDefault="00133289" w:rsidP="00133289">
            <w:pPr>
              <w:pStyle w:val="TAL"/>
              <w:rPr>
                <w:noProof/>
                <w:lang w:val="en-US"/>
              </w:rPr>
            </w:pPr>
            <w:r w:rsidRPr="00133289">
              <w:rPr>
                <w:noProof/>
                <w:lang w:val="en-US"/>
              </w:rPr>
              <w:t>Corrections to file availability request flow between Content and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07260B" w14:textId="3114690F" w:rsidR="00133289" w:rsidRDefault="00133289" w:rsidP="00133289">
            <w:pPr>
              <w:pStyle w:val="TAL"/>
              <w:rPr>
                <w:snapToGrid w:val="0"/>
              </w:rPr>
            </w:pPr>
            <w:r>
              <w:rPr>
                <w:snapToGrid w:val="0"/>
              </w:rPr>
              <w:t>19.1.0</w:t>
            </w:r>
          </w:p>
        </w:tc>
      </w:tr>
      <w:tr w:rsidR="00FC5B02" w:rsidRPr="00FF42F5" w14:paraId="11C7F4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B44E9C4" w14:textId="26405E81" w:rsidR="00FC5B02" w:rsidRDefault="00FC5B02" w:rsidP="00FC5B0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C8C5FE" w14:textId="0E764E56" w:rsidR="00FC5B02" w:rsidRDefault="00FC5B02" w:rsidP="00FC5B0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60672E" w14:textId="6BA7FA0E" w:rsidR="00FC5B02" w:rsidRPr="003D5B45" w:rsidRDefault="00FC5B02" w:rsidP="00FC5B02">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633B9C" w14:textId="3D12E01F" w:rsidR="00FC5B02" w:rsidRDefault="00FC5B02" w:rsidP="00FC5B02">
            <w:pPr>
              <w:pStyle w:val="TAL"/>
              <w:rPr>
                <w:snapToGrid w:val="0"/>
              </w:rPr>
            </w:pPr>
            <w:r>
              <w:rPr>
                <w:snapToGrid w:val="0"/>
              </w:rPr>
              <w:t>0334</w:t>
            </w:r>
          </w:p>
        </w:tc>
        <w:tc>
          <w:tcPr>
            <w:tcW w:w="426" w:type="dxa"/>
            <w:tcBorders>
              <w:top w:val="single" w:sz="6" w:space="0" w:color="auto"/>
              <w:left w:val="single" w:sz="6" w:space="0" w:color="auto"/>
              <w:bottom w:val="single" w:sz="6" w:space="0" w:color="auto"/>
              <w:right w:val="single" w:sz="6" w:space="0" w:color="auto"/>
            </w:tcBorders>
          </w:tcPr>
          <w:p w14:paraId="5CF298BA" w14:textId="77777777" w:rsidR="00FC5B02" w:rsidRDefault="00FC5B02" w:rsidP="00FC5B0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D9F53B" w14:textId="38AEE1E2" w:rsidR="00FC5B02" w:rsidRDefault="00FC5B02" w:rsidP="00FC5B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A1B43A" w14:textId="543A4879" w:rsidR="00FC5B02" w:rsidRPr="00133289" w:rsidRDefault="00FC5B02" w:rsidP="00FC5B02">
            <w:pPr>
              <w:pStyle w:val="TAL"/>
              <w:rPr>
                <w:noProof/>
                <w:lang w:val="en-US"/>
              </w:rPr>
            </w:pPr>
            <w:r w:rsidRPr="00FC5B02">
              <w:rPr>
                <w:noProof/>
                <w:lang w:val="en-US"/>
              </w:rPr>
              <w:t>Corrections to clause reference and updating the descriptive text box of ad hoc group procedure figures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BB5BD" w14:textId="63805899" w:rsidR="00FC5B02" w:rsidRDefault="00FC5B02" w:rsidP="00FC5B02">
            <w:pPr>
              <w:pStyle w:val="TAL"/>
              <w:rPr>
                <w:snapToGrid w:val="0"/>
              </w:rPr>
            </w:pPr>
            <w:r>
              <w:rPr>
                <w:snapToGrid w:val="0"/>
              </w:rPr>
              <w:t>19.1.0</w:t>
            </w:r>
          </w:p>
        </w:tc>
      </w:tr>
      <w:tr w:rsidR="00E15C2E" w:rsidRPr="00FF42F5" w14:paraId="166EF05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C1A97" w14:textId="04FADBAB" w:rsidR="00E15C2E" w:rsidRDefault="00E15C2E" w:rsidP="00E15C2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74F9A9" w14:textId="26C9DFC0" w:rsidR="00E15C2E" w:rsidRDefault="00E15C2E" w:rsidP="00E15C2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A83F6" w14:textId="4B0C10F1" w:rsidR="00E15C2E" w:rsidRPr="003D5B45" w:rsidRDefault="00E15C2E" w:rsidP="00E15C2E">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55DB8" w14:textId="4482E8F5" w:rsidR="00E15C2E" w:rsidRDefault="00E15C2E" w:rsidP="00E15C2E">
            <w:pPr>
              <w:pStyle w:val="TAL"/>
              <w:rPr>
                <w:snapToGrid w:val="0"/>
              </w:rPr>
            </w:pPr>
            <w:r>
              <w:rPr>
                <w:snapToGrid w:val="0"/>
              </w:rPr>
              <w:t>0336</w:t>
            </w:r>
          </w:p>
        </w:tc>
        <w:tc>
          <w:tcPr>
            <w:tcW w:w="426" w:type="dxa"/>
            <w:tcBorders>
              <w:top w:val="single" w:sz="6" w:space="0" w:color="auto"/>
              <w:left w:val="single" w:sz="6" w:space="0" w:color="auto"/>
              <w:bottom w:val="single" w:sz="6" w:space="0" w:color="auto"/>
              <w:right w:val="single" w:sz="6" w:space="0" w:color="auto"/>
            </w:tcBorders>
          </w:tcPr>
          <w:p w14:paraId="16A91E4F" w14:textId="4B1816C0" w:rsidR="00E15C2E" w:rsidRDefault="00E15C2E" w:rsidP="00E15C2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C7498" w14:textId="3572F510" w:rsidR="00E15C2E" w:rsidRDefault="00E15C2E" w:rsidP="00E15C2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11D864" w14:textId="27E6E77B" w:rsidR="00E15C2E" w:rsidRPr="00FC5B02" w:rsidRDefault="00E15C2E" w:rsidP="00E15C2E">
            <w:pPr>
              <w:pStyle w:val="TAL"/>
              <w:rPr>
                <w:noProof/>
                <w:lang w:val="en-US"/>
              </w:rPr>
            </w:pPr>
            <w:r w:rsidRPr="00E15C2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740D4" w14:textId="267B2A35" w:rsidR="00E15C2E" w:rsidRDefault="00E15C2E" w:rsidP="00E15C2E">
            <w:pPr>
              <w:pStyle w:val="TAL"/>
              <w:rPr>
                <w:snapToGrid w:val="0"/>
              </w:rPr>
            </w:pPr>
            <w:r>
              <w:rPr>
                <w:snapToGrid w:val="0"/>
              </w:rPr>
              <w:t>19.1.0</w:t>
            </w:r>
          </w:p>
        </w:tc>
      </w:tr>
      <w:tr w:rsidR="009B695A" w:rsidRPr="00FF42F5" w14:paraId="1A2D8D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B848B4" w14:textId="48EFE9FE" w:rsidR="009B695A" w:rsidRDefault="009B695A" w:rsidP="009B695A">
            <w:pPr>
              <w:pStyle w:val="TAL"/>
              <w:rPr>
                <w:snapToGrid w:val="0"/>
              </w:rPr>
            </w:pPr>
            <w:r>
              <w:rPr>
                <w:snapToGrid w:val="0"/>
              </w:rPr>
              <w:lastRenderedPageBreak/>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9E92B" w14:textId="36F09E2D" w:rsidR="009B695A" w:rsidRDefault="009B695A" w:rsidP="009B695A">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031745" w14:textId="47F0E336" w:rsidR="009B695A" w:rsidRPr="003D5B45" w:rsidRDefault="009B695A" w:rsidP="009B695A">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0ADA0" w14:textId="2C4276F1" w:rsidR="009B695A" w:rsidRDefault="009B695A" w:rsidP="009B695A">
            <w:pPr>
              <w:pStyle w:val="TAL"/>
              <w:rPr>
                <w:snapToGrid w:val="0"/>
              </w:rPr>
            </w:pPr>
            <w:r>
              <w:rPr>
                <w:snapToGrid w:val="0"/>
              </w:rPr>
              <w:t>0339</w:t>
            </w:r>
          </w:p>
        </w:tc>
        <w:tc>
          <w:tcPr>
            <w:tcW w:w="426" w:type="dxa"/>
            <w:tcBorders>
              <w:top w:val="single" w:sz="6" w:space="0" w:color="auto"/>
              <w:left w:val="single" w:sz="6" w:space="0" w:color="auto"/>
              <w:bottom w:val="single" w:sz="6" w:space="0" w:color="auto"/>
              <w:right w:val="single" w:sz="6" w:space="0" w:color="auto"/>
            </w:tcBorders>
          </w:tcPr>
          <w:p w14:paraId="4D319AC2" w14:textId="4080A7EC" w:rsidR="009B695A" w:rsidRDefault="009B695A" w:rsidP="009B695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AD0D5" w14:textId="02827AEA" w:rsidR="009B695A" w:rsidRDefault="009B695A" w:rsidP="009B695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FA3260" w14:textId="02644F7E" w:rsidR="009B695A" w:rsidRPr="00E15C2E" w:rsidRDefault="009B695A" w:rsidP="009B695A">
            <w:pPr>
              <w:pStyle w:val="TAL"/>
              <w:rPr>
                <w:noProof/>
                <w:lang w:val="en-US"/>
              </w:rPr>
            </w:pPr>
            <w:r w:rsidRPr="009B695A">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6B7328" w14:textId="053ADB05" w:rsidR="009B695A" w:rsidRDefault="009B695A" w:rsidP="009B695A">
            <w:pPr>
              <w:pStyle w:val="TAL"/>
              <w:rPr>
                <w:snapToGrid w:val="0"/>
              </w:rPr>
            </w:pPr>
            <w:r>
              <w:rPr>
                <w:snapToGrid w:val="0"/>
              </w:rPr>
              <w:t>19.1.0</w:t>
            </w:r>
          </w:p>
        </w:tc>
      </w:tr>
      <w:tr w:rsidR="00DA1B92" w:rsidRPr="00FF42F5" w14:paraId="78729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D4B252" w14:textId="7D8D67AF" w:rsidR="00DA1B92" w:rsidRDefault="00DA1B92" w:rsidP="00DA1B9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9E0F5" w14:textId="34CFA8AC" w:rsidR="00DA1B92" w:rsidRDefault="00DA1B92" w:rsidP="00DA1B9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C809CB" w14:textId="0434666C" w:rsidR="00DA1B92" w:rsidRPr="003D5B45" w:rsidRDefault="00DA1B92" w:rsidP="00DA1B92">
            <w:pPr>
              <w:pStyle w:val="TAL"/>
              <w:jc w:val="center"/>
            </w:pPr>
            <w:r w:rsidRPr="003D5B45">
              <w:t>SP-23155</w:t>
            </w:r>
            <w:r w:rsidR="002B38CF">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2C9512" w14:textId="03621627" w:rsidR="00DA1B92" w:rsidRDefault="00DA1B92" w:rsidP="00DA1B92">
            <w:pPr>
              <w:pStyle w:val="TAL"/>
              <w:rPr>
                <w:snapToGrid w:val="0"/>
              </w:rPr>
            </w:pPr>
            <w:r>
              <w:rPr>
                <w:snapToGrid w:val="0"/>
              </w:rPr>
              <w:t>0341</w:t>
            </w:r>
          </w:p>
        </w:tc>
        <w:tc>
          <w:tcPr>
            <w:tcW w:w="426" w:type="dxa"/>
            <w:tcBorders>
              <w:top w:val="single" w:sz="6" w:space="0" w:color="auto"/>
              <w:left w:val="single" w:sz="6" w:space="0" w:color="auto"/>
              <w:bottom w:val="single" w:sz="6" w:space="0" w:color="auto"/>
              <w:right w:val="single" w:sz="6" w:space="0" w:color="auto"/>
            </w:tcBorders>
          </w:tcPr>
          <w:p w14:paraId="6D5FDC22" w14:textId="54C29FEC" w:rsidR="00DA1B92" w:rsidRDefault="00DA1B92" w:rsidP="00DA1B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8CE34A" w14:textId="01F16196" w:rsidR="00DA1B92" w:rsidRDefault="00DA1B92" w:rsidP="00DA1B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F846C0" w14:textId="556E1196" w:rsidR="00DA1B92" w:rsidRPr="009B695A" w:rsidRDefault="00DA1B92" w:rsidP="00DA1B92">
            <w:pPr>
              <w:pStyle w:val="TAL"/>
              <w:rPr>
                <w:noProof/>
                <w:lang w:val="en-US"/>
              </w:rPr>
            </w:pPr>
            <w:r w:rsidRPr="00DA1B92">
              <w:rPr>
                <w:noProof/>
                <w:lang w:val="en-US"/>
              </w:rPr>
              <w:t>Corrections on modifying the criteria during an ad hoc group data communication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BF2EC9" w14:textId="01FC1A9F" w:rsidR="00DA1B92" w:rsidRDefault="00DA1B92" w:rsidP="00DA1B92">
            <w:pPr>
              <w:pStyle w:val="TAL"/>
              <w:rPr>
                <w:snapToGrid w:val="0"/>
              </w:rPr>
            </w:pPr>
            <w:r>
              <w:rPr>
                <w:snapToGrid w:val="0"/>
              </w:rPr>
              <w:t>19.1.0</w:t>
            </w:r>
          </w:p>
        </w:tc>
      </w:tr>
      <w:tr w:rsidR="002B38CF" w:rsidRPr="00FF42F5" w14:paraId="45215DF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F21479" w14:textId="2AC0FDB4" w:rsidR="002B38CF" w:rsidRDefault="002B38CF" w:rsidP="002B38C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083A54" w14:textId="48D1A6F3" w:rsidR="002B38CF" w:rsidRDefault="002B38CF" w:rsidP="002B38C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B27039" w14:textId="2DFE99D6" w:rsidR="002B38CF" w:rsidRPr="003D5B45" w:rsidRDefault="002B38CF" w:rsidP="002B38CF">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0E06" w14:textId="4BA21B96" w:rsidR="002B38CF" w:rsidRDefault="002B38CF" w:rsidP="002B38CF">
            <w:pPr>
              <w:pStyle w:val="TAL"/>
              <w:rPr>
                <w:snapToGrid w:val="0"/>
              </w:rPr>
            </w:pPr>
            <w:r>
              <w:rPr>
                <w:snapToGrid w:val="0"/>
              </w:rPr>
              <w:t>0343</w:t>
            </w:r>
          </w:p>
        </w:tc>
        <w:tc>
          <w:tcPr>
            <w:tcW w:w="426" w:type="dxa"/>
            <w:tcBorders>
              <w:top w:val="single" w:sz="6" w:space="0" w:color="auto"/>
              <w:left w:val="single" w:sz="6" w:space="0" w:color="auto"/>
              <w:bottom w:val="single" w:sz="6" w:space="0" w:color="auto"/>
              <w:right w:val="single" w:sz="6" w:space="0" w:color="auto"/>
            </w:tcBorders>
          </w:tcPr>
          <w:p w14:paraId="5D8EFBC8" w14:textId="5D4C072A" w:rsidR="002B38CF" w:rsidRDefault="002B38CF" w:rsidP="002B38C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0E62" w14:textId="3DDDB538" w:rsidR="002B38CF" w:rsidRDefault="002B38CF" w:rsidP="002B38C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5AA091" w14:textId="148ABF29" w:rsidR="002B38CF" w:rsidRPr="00DA1B92" w:rsidRDefault="002B38CF" w:rsidP="002B38CF">
            <w:pPr>
              <w:pStyle w:val="TAL"/>
              <w:rPr>
                <w:noProof/>
                <w:lang w:val="en-US"/>
              </w:rPr>
            </w:pPr>
            <w:r w:rsidRPr="002B38CF">
              <w:rPr>
                <w:noProof/>
                <w:lang w:val="en-US"/>
              </w:rPr>
              <w:t>Adhoc group data communication release by an authorized user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CEA1C8" w14:textId="74E02E23" w:rsidR="002B38CF" w:rsidRDefault="002B38CF" w:rsidP="002B38CF">
            <w:pPr>
              <w:pStyle w:val="TAL"/>
              <w:rPr>
                <w:snapToGrid w:val="0"/>
              </w:rPr>
            </w:pPr>
            <w:r>
              <w:rPr>
                <w:snapToGrid w:val="0"/>
              </w:rPr>
              <w:t>19.1.0</w:t>
            </w:r>
          </w:p>
        </w:tc>
      </w:tr>
      <w:tr w:rsidR="0037674C" w:rsidRPr="00FF42F5" w14:paraId="3E1E56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300A6B" w14:textId="4A9716D9" w:rsidR="0037674C" w:rsidRDefault="0037674C" w:rsidP="0037674C">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C8D08" w14:textId="250F2BA3" w:rsidR="0037674C" w:rsidRDefault="0037674C" w:rsidP="0037674C">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B1D6F" w14:textId="62C34DEE" w:rsidR="0037674C" w:rsidRPr="003D5B45" w:rsidRDefault="0037674C" w:rsidP="0037674C">
            <w:pPr>
              <w:pStyle w:val="TAL"/>
              <w:jc w:val="center"/>
            </w:pPr>
            <w:r w:rsidRPr="0037674C">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F507A3" w14:textId="5F1F8B28" w:rsidR="0037674C" w:rsidRDefault="0037674C" w:rsidP="0037674C">
            <w:pPr>
              <w:pStyle w:val="TAL"/>
              <w:rPr>
                <w:snapToGrid w:val="0"/>
              </w:rPr>
            </w:pPr>
            <w:r>
              <w:rPr>
                <w:snapToGrid w:val="0"/>
              </w:rPr>
              <w:t>0342</w:t>
            </w:r>
          </w:p>
        </w:tc>
        <w:tc>
          <w:tcPr>
            <w:tcW w:w="426" w:type="dxa"/>
            <w:tcBorders>
              <w:top w:val="single" w:sz="6" w:space="0" w:color="auto"/>
              <w:left w:val="single" w:sz="6" w:space="0" w:color="auto"/>
              <w:bottom w:val="single" w:sz="6" w:space="0" w:color="auto"/>
              <w:right w:val="single" w:sz="6" w:space="0" w:color="auto"/>
            </w:tcBorders>
          </w:tcPr>
          <w:p w14:paraId="7B32D51F" w14:textId="4351A74B" w:rsidR="0037674C" w:rsidRDefault="0037674C" w:rsidP="0037674C">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70F74" w14:textId="0A035F0F" w:rsidR="0037674C" w:rsidRDefault="0037674C" w:rsidP="0037674C">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88C575" w14:textId="7AEF14A1" w:rsidR="0037674C" w:rsidRPr="002B38CF" w:rsidRDefault="0037674C" w:rsidP="0037674C">
            <w:pPr>
              <w:pStyle w:val="TAL"/>
              <w:rPr>
                <w:noProof/>
                <w:lang w:val="en-US"/>
              </w:rPr>
            </w:pPr>
            <w:r w:rsidRPr="0037674C">
              <w:rPr>
                <w:noProof/>
                <w:lang w:val="en-US"/>
              </w:rPr>
              <w:t>Change list of participants when criteria was used to setup the ad hoc group call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0BFE0F" w14:textId="554A256B" w:rsidR="0037674C" w:rsidRDefault="0037674C" w:rsidP="0037674C">
            <w:pPr>
              <w:pStyle w:val="TAL"/>
              <w:rPr>
                <w:snapToGrid w:val="0"/>
              </w:rPr>
            </w:pPr>
            <w:r>
              <w:rPr>
                <w:snapToGrid w:val="0"/>
              </w:rPr>
              <w:t>19.2.0</w:t>
            </w:r>
          </w:p>
        </w:tc>
      </w:tr>
      <w:tr w:rsidR="00D310B4" w:rsidRPr="00FF42F5" w14:paraId="65DCEA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FECCD7" w14:textId="3C75E17D" w:rsidR="00D310B4" w:rsidRDefault="00D310B4" w:rsidP="00D310B4">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4FD65" w14:textId="5EFE1A70" w:rsidR="00D310B4" w:rsidRDefault="00D310B4" w:rsidP="00D310B4">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9C264" w14:textId="711508F5" w:rsidR="00D310B4" w:rsidRPr="0037674C" w:rsidRDefault="00D310B4" w:rsidP="00D310B4">
            <w:pPr>
              <w:pStyle w:val="TAL"/>
              <w:jc w:val="center"/>
            </w:pPr>
            <w:r w:rsidRPr="0037674C">
              <w:t>SP-240</w:t>
            </w:r>
            <w: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2340BB" w14:textId="65B435DB" w:rsidR="00D310B4" w:rsidRDefault="00D310B4" w:rsidP="00D310B4">
            <w:pPr>
              <w:pStyle w:val="TAL"/>
              <w:rPr>
                <w:snapToGrid w:val="0"/>
              </w:rPr>
            </w:pPr>
            <w:r>
              <w:rPr>
                <w:snapToGrid w:val="0"/>
              </w:rPr>
              <w:t>0349</w:t>
            </w:r>
          </w:p>
        </w:tc>
        <w:tc>
          <w:tcPr>
            <w:tcW w:w="426" w:type="dxa"/>
            <w:tcBorders>
              <w:top w:val="single" w:sz="6" w:space="0" w:color="auto"/>
              <w:left w:val="single" w:sz="6" w:space="0" w:color="auto"/>
              <w:bottom w:val="single" w:sz="6" w:space="0" w:color="auto"/>
              <w:right w:val="single" w:sz="6" w:space="0" w:color="auto"/>
            </w:tcBorders>
          </w:tcPr>
          <w:p w14:paraId="46772DEF" w14:textId="7A010A21" w:rsidR="00D310B4" w:rsidRDefault="00D310B4" w:rsidP="00D310B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2A0828" w14:textId="68905665" w:rsidR="00D310B4" w:rsidRDefault="00D310B4" w:rsidP="00D310B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87DAAC" w14:textId="1DD4E7EF" w:rsidR="00D310B4" w:rsidRPr="0037674C" w:rsidRDefault="00D310B4" w:rsidP="00D310B4">
            <w:pPr>
              <w:pStyle w:val="TAL"/>
              <w:rPr>
                <w:noProof/>
                <w:lang w:val="en-US"/>
              </w:rPr>
            </w:pPr>
            <w:r w:rsidRPr="00D310B4">
              <w:rPr>
                <w:noProof/>
                <w:lang w:val="en-US"/>
              </w:rPr>
              <w:t>Information flows and procedures to support ad hoc group standalone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DCC0CB" w14:textId="79AAC4D2" w:rsidR="00D310B4" w:rsidRDefault="00D310B4" w:rsidP="00D310B4">
            <w:pPr>
              <w:pStyle w:val="TAL"/>
              <w:rPr>
                <w:snapToGrid w:val="0"/>
              </w:rPr>
            </w:pPr>
            <w:r>
              <w:rPr>
                <w:snapToGrid w:val="0"/>
              </w:rPr>
              <w:t>19.3.0</w:t>
            </w:r>
          </w:p>
        </w:tc>
      </w:tr>
      <w:tr w:rsidR="00A5548B" w:rsidRPr="00FF42F5" w14:paraId="0C493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613FF" w14:textId="4FDE2FE7" w:rsidR="00A5548B" w:rsidRDefault="00A5548B" w:rsidP="00A5548B">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9FB39" w14:textId="19E094A6" w:rsidR="00A5548B" w:rsidRDefault="00A5548B" w:rsidP="00A5548B">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478E87" w14:textId="0371D8DA" w:rsidR="00A5548B" w:rsidRPr="0037674C" w:rsidRDefault="00A5548B" w:rsidP="00A5548B">
            <w:pPr>
              <w:pStyle w:val="TAL"/>
              <w:jc w:val="center"/>
            </w:pPr>
            <w:r w:rsidRPr="0037674C">
              <w:t>SP-240</w:t>
            </w:r>
            <w:r>
              <w:t>7</w:t>
            </w:r>
            <w:r w:rsidR="00196FB8">
              <w:t>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339C32" w14:textId="19208150" w:rsidR="00A5548B" w:rsidRDefault="00A5548B" w:rsidP="00A5548B">
            <w:pPr>
              <w:pStyle w:val="TAL"/>
              <w:rPr>
                <w:snapToGrid w:val="0"/>
              </w:rPr>
            </w:pPr>
            <w:r>
              <w:rPr>
                <w:snapToGrid w:val="0"/>
              </w:rPr>
              <w:t>0355</w:t>
            </w:r>
          </w:p>
        </w:tc>
        <w:tc>
          <w:tcPr>
            <w:tcW w:w="426" w:type="dxa"/>
            <w:tcBorders>
              <w:top w:val="single" w:sz="6" w:space="0" w:color="auto"/>
              <w:left w:val="single" w:sz="6" w:space="0" w:color="auto"/>
              <w:bottom w:val="single" w:sz="6" w:space="0" w:color="auto"/>
              <w:right w:val="single" w:sz="6" w:space="0" w:color="auto"/>
            </w:tcBorders>
          </w:tcPr>
          <w:p w14:paraId="7CFC0B1E" w14:textId="6D36DC27" w:rsidR="00A5548B" w:rsidRDefault="00A5548B" w:rsidP="00A5548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437FBF" w14:textId="0052B8BF" w:rsidR="00A5548B" w:rsidRDefault="00A5548B" w:rsidP="00A5548B">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88BA58" w14:textId="32E5E928" w:rsidR="00A5548B" w:rsidRPr="00D310B4" w:rsidRDefault="00A5548B" w:rsidP="00A5548B">
            <w:pPr>
              <w:pStyle w:val="TAL"/>
              <w:rPr>
                <w:noProof/>
                <w:lang w:val="en-US"/>
              </w:rPr>
            </w:pPr>
            <w:r>
              <w:rPr>
                <w:noProof/>
              </w:rPr>
              <w:t>Removal</w:t>
            </w:r>
            <w:r w:rsidRPr="00DE5058">
              <w:rPr>
                <w:noProof/>
              </w:rPr>
              <w:t xml:space="preserve">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61BAD4" w14:textId="48FE2986" w:rsidR="00A5548B" w:rsidRDefault="00A5548B" w:rsidP="00A5548B">
            <w:pPr>
              <w:pStyle w:val="TAL"/>
              <w:rPr>
                <w:snapToGrid w:val="0"/>
              </w:rPr>
            </w:pPr>
            <w:r>
              <w:rPr>
                <w:snapToGrid w:val="0"/>
              </w:rPr>
              <w:t>19.3.0</w:t>
            </w:r>
          </w:p>
        </w:tc>
      </w:tr>
      <w:tr w:rsidR="007729FE" w:rsidRPr="00FF42F5" w14:paraId="4B56DC2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C5E869" w14:textId="7C66E00F" w:rsidR="007729FE" w:rsidRDefault="007729FE" w:rsidP="007729F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71CED8" w14:textId="11AE8F2C" w:rsidR="007729FE" w:rsidRDefault="007729FE" w:rsidP="007729F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93857" w14:textId="7F880F58" w:rsidR="007729FE" w:rsidRPr="0037674C" w:rsidRDefault="007729FE" w:rsidP="007729F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355D1" w14:textId="6E8E3880" w:rsidR="007729FE" w:rsidRDefault="007729FE" w:rsidP="007729FE">
            <w:pPr>
              <w:pStyle w:val="TAL"/>
              <w:rPr>
                <w:snapToGrid w:val="0"/>
              </w:rPr>
            </w:pPr>
            <w:r>
              <w:rPr>
                <w:snapToGrid w:val="0"/>
              </w:rPr>
              <w:t>0357</w:t>
            </w:r>
          </w:p>
        </w:tc>
        <w:tc>
          <w:tcPr>
            <w:tcW w:w="426" w:type="dxa"/>
            <w:tcBorders>
              <w:top w:val="single" w:sz="6" w:space="0" w:color="auto"/>
              <w:left w:val="single" w:sz="6" w:space="0" w:color="auto"/>
              <w:bottom w:val="single" w:sz="6" w:space="0" w:color="auto"/>
              <w:right w:val="single" w:sz="6" w:space="0" w:color="auto"/>
            </w:tcBorders>
          </w:tcPr>
          <w:p w14:paraId="255028A4" w14:textId="1EA74F4C" w:rsidR="007729FE" w:rsidRDefault="007729FE" w:rsidP="007729F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33DCD8" w14:textId="1399D1CE" w:rsidR="007729FE" w:rsidRDefault="007729FE" w:rsidP="007729F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3AC05F6" w14:textId="21A1CFC3" w:rsidR="007729FE" w:rsidRDefault="007729FE" w:rsidP="007729FE">
            <w:pPr>
              <w:pStyle w:val="TAL"/>
              <w:rPr>
                <w:noProof/>
              </w:rPr>
            </w:pPr>
            <w:r w:rsidRPr="007729FE">
              <w:rPr>
                <w:noProof/>
              </w:rPr>
              <w:t>Ambiguity on routing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D90C0" w14:textId="568510E2" w:rsidR="007729FE" w:rsidRDefault="007729FE" w:rsidP="007729FE">
            <w:pPr>
              <w:pStyle w:val="TAL"/>
              <w:rPr>
                <w:snapToGrid w:val="0"/>
              </w:rPr>
            </w:pPr>
            <w:r>
              <w:rPr>
                <w:snapToGrid w:val="0"/>
              </w:rPr>
              <w:t>19.3.0</w:t>
            </w:r>
          </w:p>
        </w:tc>
      </w:tr>
      <w:tr w:rsidR="00FF2BDE" w:rsidRPr="00FF42F5" w14:paraId="3EE05A9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8E67F9" w14:textId="183FB75A" w:rsidR="00FF2BDE" w:rsidRDefault="00FF2BDE" w:rsidP="00FF2BD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9958" w14:textId="5F69C8B1" w:rsidR="00FF2BDE" w:rsidRDefault="00FF2BDE" w:rsidP="00FF2BD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28F4C" w14:textId="784515B3" w:rsidR="00FF2BDE" w:rsidRPr="0037674C" w:rsidRDefault="00FF2BDE" w:rsidP="00FF2BD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037A4" w14:textId="6CE48792" w:rsidR="00FF2BDE" w:rsidRDefault="00FF2BDE" w:rsidP="00FF2BDE">
            <w:pPr>
              <w:pStyle w:val="TAL"/>
              <w:rPr>
                <w:snapToGrid w:val="0"/>
              </w:rPr>
            </w:pPr>
            <w:r>
              <w:rPr>
                <w:snapToGrid w:val="0"/>
              </w:rPr>
              <w:t>0360</w:t>
            </w:r>
          </w:p>
        </w:tc>
        <w:tc>
          <w:tcPr>
            <w:tcW w:w="426" w:type="dxa"/>
            <w:tcBorders>
              <w:top w:val="single" w:sz="6" w:space="0" w:color="auto"/>
              <w:left w:val="single" w:sz="6" w:space="0" w:color="auto"/>
              <w:bottom w:val="single" w:sz="6" w:space="0" w:color="auto"/>
              <w:right w:val="single" w:sz="6" w:space="0" w:color="auto"/>
            </w:tcBorders>
          </w:tcPr>
          <w:p w14:paraId="05A3710A" w14:textId="79AF636C" w:rsidR="00FF2BDE" w:rsidRDefault="00FF2BDE" w:rsidP="00FF2BD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433AB" w14:textId="588618E0" w:rsidR="00FF2BDE" w:rsidRDefault="00FF2BDE" w:rsidP="00FF2BD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AF194F" w14:textId="00054275" w:rsidR="00FF2BDE" w:rsidRPr="007729FE" w:rsidRDefault="00FF2BDE" w:rsidP="00FF2BDE">
            <w:pPr>
              <w:pStyle w:val="TAL"/>
              <w:rPr>
                <w:noProof/>
              </w:rPr>
            </w:pPr>
            <w:r w:rsidRPr="00FF2BDE">
              <w:rPr>
                <w:noProof/>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6AE502" w14:textId="47564C58" w:rsidR="00FF2BDE" w:rsidRDefault="00FF2BDE" w:rsidP="00FF2BDE">
            <w:pPr>
              <w:pStyle w:val="TAL"/>
              <w:rPr>
                <w:snapToGrid w:val="0"/>
              </w:rPr>
            </w:pPr>
            <w:r>
              <w:rPr>
                <w:snapToGrid w:val="0"/>
              </w:rPr>
              <w:t>19.3.0</w:t>
            </w:r>
          </w:p>
        </w:tc>
      </w:tr>
      <w:tr w:rsidR="00DA2F82" w:rsidRPr="00FF42F5" w14:paraId="673036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6F97A0" w14:textId="36D876E8" w:rsidR="00DA2F82" w:rsidRDefault="00DA2F82" w:rsidP="00DA2F8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8A080" w14:textId="4B7D1535" w:rsidR="00DA2F82" w:rsidRDefault="00DA2F82" w:rsidP="00DA2F8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D2445C" w14:textId="0BADBD26" w:rsidR="00DA2F82" w:rsidRPr="0037674C" w:rsidRDefault="00DA2F82" w:rsidP="00DA2F82">
            <w:pPr>
              <w:pStyle w:val="TAL"/>
              <w:jc w:val="center"/>
            </w:pPr>
            <w:r w:rsidRPr="0037674C">
              <w:t>SP-24</w:t>
            </w:r>
            <w:r w:rsidR="00164BDA">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9572E9" w14:textId="6E7C5DEB" w:rsidR="00DA2F82" w:rsidRDefault="00DA2F82" w:rsidP="00DA2F82">
            <w:pPr>
              <w:pStyle w:val="TAL"/>
              <w:rPr>
                <w:snapToGrid w:val="0"/>
              </w:rPr>
            </w:pPr>
            <w:r>
              <w:rPr>
                <w:snapToGrid w:val="0"/>
              </w:rPr>
              <w:t>0361</w:t>
            </w:r>
          </w:p>
        </w:tc>
        <w:tc>
          <w:tcPr>
            <w:tcW w:w="426" w:type="dxa"/>
            <w:tcBorders>
              <w:top w:val="single" w:sz="6" w:space="0" w:color="auto"/>
              <w:left w:val="single" w:sz="6" w:space="0" w:color="auto"/>
              <w:bottom w:val="single" w:sz="6" w:space="0" w:color="auto"/>
              <w:right w:val="single" w:sz="6" w:space="0" w:color="auto"/>
            </w:tcBorders>
          </w:tcPr>
          <w:p w14:paraId="7966274A" w14:textId="33734B56" w:rsidR="00DA2F82" w:rsidRDefault="00DA2F82" w:rsidP="00DA2F8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E2922" w14:textId="2AC8527C" w:rsidR="00DA2F82" w:rsidRDefault="00DA2F82" w:rsidP="00DA2F82">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7CE2E1" w14:textId="43485B2A" w:rsidR="00DA2F82" w:rsidRPr="00FF2BDE" w:rsidRDefault="00DA2F82" w:rsidP="00DA2F82">
            <w:pPr>
              <w:pStyle w:val="TAL"/>
              <w:rPr>
                <w:noProof/>
              </w:rPr>
            </w:pPr>
            <w:r w:rsidRPr="00DA2F82">
              <w:rPr>
                <w:noProof/>
              </w:rPr>
              <w:t>Include application data in MCData IPcon request and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18B04C" w14:textId="0E829FDC" w:rsidR="00DA2F82" w:rsidRDefault="00DA2F82" w:rsidP="00DA2F82">
            <w:pPr>
              <w:pStyle w:val="TAL"/>
              <w:rPr>
                <w:snapToGrid w:val="0"/>
              </w:rPr>
            </w:pPr>
            <w:r>
              <w:rPr>
                <w:snapToGrid w:val="0"/>
              </w:rPr>
              <w:t>19.4.0</w:t>
            </w:r>
          </w:p>
        </w:tc>
      </w:tr>
      <w:tr w:rsidR="00164BDA" w:rsidRPr="00FF42F5" w14:paraId="49DDA6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0D1A3" w14:textId="1B3A6A57" w:rsidR="00164BDA" w:rsidRDefault="00164BDA" w:rsidP="00164BDA">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074F7B" w14:textId="2B0E5663" w:rsidR="00164BDA" w:rsidRDefault="00164BDA" w:rsidP="00164BDA">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0EB0B" w14:textId="4C7A8A5D" w:rsidR="00164BDA" w:rsidRPr="0037674C" w:rsidRDefault="00164BDA" w:rsidP="00164BDA">
            <w:pPr>
              <w:pStyle w:val="TAL"/>
              <w:jc w:val="center"/>
            </w:pPr>
            <w:r w:rsidRPr="0037674C">
              <w:t>SP-24</w:t>
            </w:r>
            <w:r>
              <w:t>1218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C5B1CD" w14:textId="2CF8CAA5" w:rsidR="00164BDA" w:rsidRDefault="00164BDA" w:rsidP="00164BDA">
            <w:pPr>
              <w:pStyle w:val="TAL"/>
              <w:rPr>
                <w:snapToGrid w:val="0"/>
              </w:rPr>
            </w:pPr>
            <w:r>
              <w:rPr>
                <w:snapToGrid w:val="0"/>
              </w:rPr>
              <w:t>0363</w:t>
            </w:r>
          </w:p>
        </w:tc>
        <w:tc>
          <w:tcPr>
            <w:tcW w:w="426" w:type="dxa"/>
            <w:tcBorders>
              <w:top w:val="single" w:sz="6" w:space="0" w:color="auto"/>
              <w:left w:val="single" w:sz="6" w:space="0" w:color="auto"/>
              <w:bottom w:val="single" w:sz="6" w:space="0" w:color="auto"/>
              <w:right w:val="single" w:sz="6" w:space="0" w:color="auto"/>
            </w:tcBorders>
          </w:tcPr>
          <w:p w14:paraId="1A42F724" w14:textId="4AC14E12" w:rsidR="00164BDA" w:rsidRDefault="00164BDA" w:rsidP="00164BD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FE8B0" w14:textId="1EDE24FC" w:rsidR="00164BDA" w:rsidRDefault="00164BDA" w:rsidP="00164BD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5E5BC9" w14:textId="35919BEE" w:rsidR="00164BDA" w:rsidRPr="00DA2F82" w:rsidRDefault="00164BDA" w:rsidP="00164BDA">
            <w:pPr>
              <w:pStyle w:val="TAL"/>
              <w:rPr>
                <w:noProof/>
              </w:rPr>
            </w:pPr>
            <w:r w:rsidRPr="00164BDA">
              <w:rPr>
                <w:noProof/>
              </w:rPr>
              <w:t>Clarification on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F42288" w14:textId="7B96B167" w:rsidR="00164BDA" w:rsidRDefault="00164BDA" w:rsidP="00164BDA">
            <w:pPr>
              <w:pStyle w:val="TAL"/>
              <w:rPr>
                <w:snapToGrid w:val="0"/>
              </w:rPr>
            </w:pPr>
            <w:r>
              <w:rPr>
                <w:snapToGrid w:val="0"/>
              </w:rPr>
              <w:t>19.4.0</w:t>
            </w:r>
          </w:p>
        </w:tc>
      </w:tr>
      <w:tr w:rsidR="00B70BD8" w:rsidRPr="00FF42F5" w14:paraId="09180C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8C57F7" w14:textId="10902C84"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787B4" w14:textId="060889B7"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BDF0A9" w14:textId="7991A0B3"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C66F4A" w14:textId="3CB720FC" w:rsidR="00B70BD8" w:rsidRDefault="00B70BD8" w:rsidP="00B70BD8">
            <w:pPr>
              <w:pStyle w:val="TAL"/>
              <w:rPr>
                <w:snapToGrid w:val="0"/>
              </w:rPr>
            </w:pPr>
            <w:r>
              <w:rPr>
                <w:snapToGrid w:val="0"/>
              </w:rPr>
              <w:t>0365</w:t>
            </w:r>
          </w:p>
        </w:tc>
        <w:tc>
          <w:tcPr>
            <w:tcW w:w="426" w:type="dxa"/>
            <w:tcBorders>
              <w:top w:val="single" w:sz="6" w:space="0" w:color="auto"/>
              <w:left w:val="single" w:sz="6" w:space="0" w:color="auto"/>
              <w:bottom w:val="single" w:sz="6" w:space="0" w:color="auto"/>
              <w:right w:val="single" w:sz="6" w:space="0" w:color="auto"/>
            </w:tcBorders>
          </w:tcPr>
          <w:p w14:paraId="7AA8594C" w14:textId="4E0BF239"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6BCB6" w14:textId="5666E35F" w:rsidR="00B70BD8" w:rsidRDefault="00B70BD8" w:rsidP="00B70BD8">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324E96" w14:textId="47422AD7" w:rsidR="00B70BD8" w:rsidRPr="00164BDA" w:rsidRDefault="00B70BD8" w:rsidP="00B70BD8">
            <w:pPr>
              <w:pStyle w:val="TAL"/>
              <w:rPr>
                <w:noProof/>
              </w:rPr>
            </w:pPr>
            <w:r w:rsidRPr="00B70BD8">
              <w:rPr>
                <w:noProof/>
              </w:rPr>
              <w:t>Update the pre-conditions of clause 7.17.3.1.4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D9A5F" w14:textId="279D37AD" w:rsidR="00B70BD8" w:rsidRDefault="00B70BD8" w:rsidP="00B70BD8">
            <w:pPr>
              <w:pStyle w:val="TAL"/>
              <w:rPr>
                <w:snapToGrid w:val="0"/>
              </w:rPr>
            </w:pPr>
            <w:r>
              <w:rPr>
                <w:snapToGrid w:val="0"/>
              </w:rPr>
              <w:t>19.4.0</w:t>
            </w:r>
          </w:p>
        </w:tc>
      </w:tr>
      <w:tr w:rsidR="00B70BD8" w:rsidRPr="00FF42F5" w14:paraId="01FD842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E474741" w14:textId="0F73070A"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857FD2" w14:textId="4AE1CE84"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859B1D" w14:textId="53BC8D85"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9CA33D" w14:textId="1E8CC003" w:rsidR="00B70BD8" w:rsidRDefault="00B70BD8" w:rsidP="00B70BD8">
            <w:pPr>
              <w:pStyle w:val="TAL"/>
              <w:rPr>
                <w:snapToGrid w:val="0"/>
              </w:rPr>
            </w:pPr>
            <w:r>
              <w:rPr>
                <w:snapToGrid w:val="0"/>
              </w:rPr>
              <w:t>0366</w:t>
            </w:r>
          </w:p>
        </w:tc>
        <w:tc>
          <w:tcPr>
            <w:tcW w:w="426" w:type="dxa"/>
            <w:tcBorders>
              <w:top w:val="single" w:sz="6" w:space="0" w:color="auto"/>
              <w:left w:val="single" w:sz="6" w:space="0" w:color="auto"/>
              <w:bottom w:val="single" w:sz="6" w:space="0" w:color="auto"/>
              <w:right w:val="single" w:sz="6" w:space="0" w:color="auto"/>
            </w:tcBorders>
          </w:tcPr>
          <w:p w14:paraId="5B2F572A" w14:textId="7C786E8D"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D7C6" w14:textId="7B40A990" w:rsidR="00B70BD8" w:rsidRDefault="00B70BD8" w:rsidP="00B70BD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75A7E3" w14:textId="24BC45C0" w:rsidR="00B70BD8" w:rsidRPr="00B70BD8" w:rsidRDefault="00B70BD8" w:rsidP="00B70BD8">
            <w:pPr>
              <w:pStyle w:val="TAL"/>
              <w:rPr>
                <w:noProof/>
              </w:rPr>
            </w:pPr>
            <w:r>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B68AF3" w14:textId="45A77A8C" w:rsidR="00B70BD8" w:rsidRDefault="00B70BD8" w:rsidP="00B70BD8">
            <w:pPr>
              <w:pStyle w:val="TAL"/>
              <w:rPr>
                <w:snapToGrid w:val="0"/>
              </w:rPr>
            </w:pPr>
            <w:r>
              <w:rPr>
                <w:snapToGrid w:val="0"/>
              </w:rPr>
              <w:t>19.4.0</w:t>
            </w:r>
          </w:p>
        </w:tc>
      </w:tr>
      <w:tr w:rsidR="0084745D" w:rsidRPr="00FF42F5" w14:paraId="4D90E2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1BB73B" w14:textId="51E4919D" w:rsidR="0084745D" w:rsidRDefault="0084745D" w:rsidP="0084745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13051" w14:textId="3235B63C" w:rsidR="0084745D" w:rsidRDefault="0084745D" w:rsidP="0084745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841E" w14:textId="5E9CC217" w:rsidR="0084745D" w:rsidRPr="0037674C" w:rsidRDefault="0084745D" w:rsidP="0084745D">
            <w:pPr>
              <w:pStyle w:val="TAL"/>
              <w:jc w:val="center"/>
            </w:pPr>
            <w:r w:rsidRPr="0084745D">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53EE" w14:textId="37DEF8B1" w:rsidR="0084745D" w:rsidRDefault="0084745D" w:rsidP="0084745D">
            <w:pPr>
              <w:pStyle w:val="TAL"/>
              <w:rPr>
                <w:snapToGrid w:val="0"/>
              </w:rPr>
            </w:pPr>
            <w:r>
              <w:rPr>
                <w:snapToGrid w:val="0"/>
              </w:rPr>
              <w:t>0367</w:t>
            </w:r>
          </w:p>
        </w:tc>
        <w:tc>
          <w:tcPr>
            <w:tcW w:w="426" w:type="dxa"/>
            <w:tcBorders>
              <w:top w:val="single" w:sz="6" w:space="0" w:color="auto"/>
              <w:left w:val="single" w:sz="6" w:space="0" w:color="auto"/>
              <w:bottom w:val="single" w:sz="6" w:space="0" w:color="auto"/>
              <w:right w:val="single" w:sz="6" w:space="0" w:color="auto"/>
            </w:tcBorders>
          </w:tcPr>
          <w:p w14:paraId="4C24B3EB" w14:textId="0F474E3F" w:rsidR="0084745D" w:rsidRDefault="0084745D" w:rsidP="0084745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170BC6" w14:textId="3D9192A4" w:rsidR="0084745D" w:rsidRDefault="0084745D" w:rsidP="0084745D">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B76C3" w14:textId="0F8633C0" w:rsidR="0084745D" w:rsidRDefault="0084745D" w:rsidP="0084745D">
            <w:pPr>
              <w:pStyle w:val="TAL"/>
              <w:rPr>
                <w:noProof/>
              </w:rPr>
            </w:pPr>
            <w:r w:rsidRPr="0084745D">
              <w:rPr>
                <w:noProof/>
              </w:rPr>
              <w:t>Target MCData user configuration for recording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7C36C" w14:textId="009B1C1E" w:rsidR="0084745D" w:rsidRDefault="0084745D" w:rsidP="0084745D">
            <w:pPr>
              <w:pStyle w:val="TAL"/>
              <w:rPr>
                <w:snapToGrid w:val="0"/>
              </w:rPr>
            </w:pPr>
            <w:r>
              <w:rPr>
                <w:snapToGrid w:val="0"/>
              </w:rPr>
              <w:t>19.5.0</w:t>
            </w:r>
          </w:p>
        </w:tc>
      </w:tr>
      <w:tr w:rsidR="00634B11" w:rsidRPr="00FF42F5" w14:paraId="107768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B3071C" w14:textId="3C5437B9" w:rsidR="00634B11" w:rsidRDefault="00634B11" w:rsidP="00634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24A301" w14:textId="05EA8655" w:rsidR="00634B11" w:rsidRDefault="00634B11" w:rsidP="00634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8E0B11" w14:textId="5AC8CDBC" w:rsidR="00634B11" w:rsidRPr="0084745D" w:rsidRDefault="00634B11" w:rsidP="00634B11">
            <w:pPr>
              <w:pStyle w:val="TAL"/>
              <w:jc w:val="center"/>
            </w:pPr>
            <w:r w:rsidRPr="0084745D">
              <w:t>SP-24172</w:t>
            </w:r>
            <w: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4B83BD" w14:textId="732D7E3A" w:rsidR="00634B11" w:rsidRDefault="00634B11" w:rsidP="00634B11">
            <w:pPr>
              <w:pStyle w:val="TAL"/>
              <w:rPr>
                <w:snapToGrid w:val="0"/>
              </w:rPr>
            </w:pPr>
            <w:r>
              <w:rPr>
                <w:snapToGrid w:val="0"/>
              </w:rPr>
              <w:t>0368</w:t>
            </w:r>
          </w:p>
        </w:tc>
        <w:tc>
          <w:tcPr>
            <w:tcW w:w="426" w:type="dxa"/>
            <w:tcBorders>
              <w:top w:val="single" w:sz="6" w:space="0" w:color="auto"/>
              <w:left w:val="single" w:sz="6" w:space="0" w:color="auto"/>
              <w:bottom w:val="single" w:sz="6" w:space="0" w:color="auto"/>
              <w:right w:val="single" w:sz="6" w:space="0" w:color="auto"/>
            </w:tcBorders>
          </w:tcPr>
          <w:p w14:paraId="5409A72D" w14:textId="02EB1CF4" w:rsidR="00634B11" w:rsidRDefault="00634B11" w:rsidP="00634B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5F480F" w14:textId="33157155" w:rsidR="00634B11" w:rsidRDefault="00634B11" w:rsidP="00634B11">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5C31B5" w14:textId="7ACC02B0" w:rsidR="00634B11" w:rsidRPr="0084745D" w:rsidRDefault="00634B11" w:rsidP="00634B11">
            <w:pPr>
              <w:pStyle w:val="TAL"/>
              <w:rPr>
                <w:noProof/>
              </w:rPr>
            </w:pPr>
            <w:r w:rsidRPr="00634B11">
              <w:rPr>
                <w:noProof/>
              </w:rPr>
              <w:t>Adding information elements to ad hoc group data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EBA074" w14:textId="184DD868" w:rsidR="00634B11" w:rsidRDefault="00634B11" w:rsidP="00634B11">
            <w:pPr>
              <w:pStyle w:val="TAL"/>
              <w:rPr>
                <w:snapToGrid w:val="0"/>
              </w:rPr>
            </w:pPr>
            <w:r>
              <w:rPr>
                <w:snapToGrid w:val="0"/>
              </w:rPr>
              <w:t>19.5.0</w:t>
            </w:r>
          </w:p>
        </w:tc>
      </w:tr>
      <w:tr w:rsidR="00F325FD" w:rsidRPr="00FF42F5" w14:paraId="7758A43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6CBAB3" w14:textId="62C94AEC" w:rsidR="00F325FD" w:rsidRDefault="00F325FD" w:rsidP="00F325F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432B59" w14:textId="5F4C270F" w:rsidR="00F325FD" w:rsidRDefault="00F325FD" w:rsidP="00F325F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E2CE02" w14:textId="7D533461" w:rsidR="00F325FD" w:rsidRPr="0084745D" w:rsidRDefault="00F325FD" w:rsidP="00F325FD">
            <w:pPr>
              <w:pStyle w:val="TAL"/>
              <w:jc w:val="center"/>
            </w:pPr>
            <w:r w:rsidRPr="0084745D">
              <w:t>SP-24172</w:t>
            </w:r>
            <w: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60EA9" w14:textId="72DDA020" w:rsidR="00F325FD" w:rsidRDefault="00F325FD" w:rsidP="00F325FD">
            <w:pPr>
              <w:pStyle w:val="TAL"/>
              <w:rPr>
                <w:snapToGrid w:val="0"/>
              </w:rPr>
            </w:pPr>
            <w:r>
              <w:rPr>
                <w:snapToGrid w:val="0"/>
              </w:rPr>
              <w:t>0369</w:t>
            </w:r>
          </w:p>
        </w:tc>
        <w:tc>
          <w:tcPr>
            <w:tcW w:w="426" w:type="dxa"/>
            <w:tcBorders>
              <w:top w:val="single" w:sz="6" w:space="0" w:color="auto"/>
              <w:left w:val="single" w:sz="6" w:space="0" w:color="auto"/>
              <w:bottom w:val="single" w:sz="6" w:space="0" w:color="auto"/>
              <w:right w:val="single" w:sz="6" w:space="0" w:color="auto"/>
            </w:tcBorders>
          </w:tcPr>
          <w:p w14:paraId="506D493A" w14:textId="7075F7F7" w:rsidR="00F325FD" w:rsidRDefault="00F325FD" w:rsidP="00F325F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9F1C20" w14:textId="78B6C320" w:rsidR="00F325FD" w:rsidRDefault="00F325FD" w:rsidP="00F325FD">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06BA3C" w14:textId="4720F65D" w:rsidR="00F325FD" w:rsidRPr="00634B11" w:rsidRDefault="00F325FD" w:rsidP="00F325FD">
            <w:pPr>
              <w:pStyle w:val="TAL"/>
              <w:rPr>
                <w:noProof/>
              </w:rPr>
            </w:pPr>
            <w:r w:rsidRPr="00F325FD">
              <w:rPr>
                <w:noProof/>
              </w:rPr>
              <w:t>Clarification for Location user profile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237BFF" w14:textId="4701F359" w:rsidR="00F325FD" w:rsidRDefault="00F325FD" w:rsidP="00F325FD">
            <w:pPr>
              <w:pStyle w:val="TAL"/>
              <w:rPr>
                <w:snapToGrid w:val="0"/>
              </w:rPr>
            </w:pPr>
            <w:r>
              <w:rPr>
                <w:snapToGrid w:val="0"/>
              </w:rPr>
              <w:t>19.5.0</w:t>
            </w:r>
          </w:p>
        </w:tc>
      </w:tr>
      <w:tr w:rsidR="00640ED0" w:rsidRPr="00FF42F5" w14:paraId="3A4D2C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060562" w14:textId="43E1D291" w:rsidR="00640ED0" w:rsidRDefault="00640ED0" w:rsidP="00640ED0">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95B44" w14:textId="4957D573" w:rsidR="00640ED0" w:rsidRDefault="00640ED0" w:rsidP="00640ED0">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FF284D" w14:textId="26DC62A2" w:rsidR="00640ED0" w:rsidRPr="0084745D" w:rsidRDefault="00640ED0" w:rsidP="00640ED0">
            <w:pPr>
              <w:pStyle w:val="TAL"/>
              <w:jc w:val="center"/>
            </w:pPr>
            <w:r w:rsidRPr="0084745D">
              <w:t>SP-2417</w:t>
            </w:r>
            <w: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BA01B1" w14:textId="1BCB6D9D" w:rsidR="00640ED0" w:rsidRDefault="00640ED0" w:rsidP="00640ED0">
            <w:pPr>
              <w:pStyle w:val="TAL"/>
              <w:rPr>
                <w:snapToGrid w:val="0"/>
              </w:rPr>
            </w:pPr>
            <w:r>
              <w:rPr>
                <w:snapToGrid w:val="0"/>
              </w:rPr>
              <w:t>0371</w:t>
            </w:r>
          </w:p>
        </w:tc>
        <w:tc>
          <w:tcPr>
            <w:tcW w:w="426" w:type="dxa"/>
            <w:tcBorders>
              <w:top w:val="single" w:sz="6" w:space="0" w:color="auto"/>
              <w:left w:val="single" w:sz="6" w:space="0" w:color="auto"/>
              <w:bottom w:val="single" w:sz="6" w:space="0" w:color="auto"/>
              <w:right w:val="single" w:sz="6" w:space="0" w:color="auto"/>
            </w:tcBorders>
          </w:tcPr>
          <w:p w14:paraId="5FDFB68B" w14:textId="05E355FC" w:rsidR="00640ED0" w:rsidRDefault="00640ED0" w:rsidP="00640ED0">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6AEB22" w14:textId="6F1CBC8E" w:rsidR="00640ED0" w:rsidRDefault="00640ED0" w:rsidP="00640ED0">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CB3BC3" w14:textId="29E3CAAC" w:rsidR="00640ED0" w:rsidRPr="00F325FD" w:rsidRDefault="00640ED0" w:rsidP="00640ED0">
            <w:pPr>
              <w:pStyle w:val="TAL"/>
              <w:rPr>
                <w:noProof/>
              </w:rPr>
            </w:pPr>
            <w:r w:rsidRPr="00640ED0">
              <w:rPr>
                <w:noProof/>
              </w:rPr>
              <w:t>Corrections to the FD file removal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07B75" w14:textId="57FDF030" w:rsidR="00640ED0" w:rsidRDefault="00640ED0" w:rsidP="00640ED0">
            <w:pPr>
              <w:pStyle w:val="TAL"/>
              <w:rPr>
                <w:snapToGrid w:val="0"/>
              </w:rPr>
            </w:pPr>
            <w:r>
              <w:rPr>
                <w:snapToGrid w:val="0"/>
              </w:rPr>
              <w:t>19.5.0</w:t>
            </w:r>
          </w:p>
        </w:tc>
      </w:tr>
      <w:tr w:rsidR="00EC4311" w:rsidRPr="00FF42F5" w14:paraId="4246F7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664BAB" w14:textId="07F3734B" w:rsidR="00EC4311" w:rsidRDefault="00EC4311" w:rsidP="00EC43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1DA73" w14:textId="219AB8A0" w:rsidR="00EC4311" w:rsidRDefault="00EC4311" w:rsidP="00EC43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D66D61" w14:textId="0AEE4F24" w:rsidR="00EC4311" w:rsidRPr="0084745D" w:rsidRDefault="00EC4311" w:rsidP="00EC4311">
            <w:pPr>
              <w:pStyle w:val="TAL"/>
              <w:jc w:val="center"/>
            </w:pPr>
            <w:r w:rsidRPr="0084745D">
              <w:t>SP-2417</w:t>
            </w:r>
            <w:r w:rsidR="008353D7">
              <w:t>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F08F8" w14:textId="636C51B6" w:rsidR="00EC4311" w:rsidRDefault="00EC4311" w:rsidP="00EC4311">
            <w:pPr>
              <w:pStyle w:val="TAL"/>
              <w:rPr>
                <w:snapToGrid w:val="0"/>
              </w:rPr>
            </w:pPr>
            <w:r>
              <w:rPr>
                <w:snapToGrid w:val="0"/>
              </w:rPr>
              <w:t>0373</w:t>
            </w:r>
          </w:p>
        </w:tc>
        <w:tc>
          <w:tcPr>
            <w:tcW w:w="426" w:type="dxa"/>
            <w:tcBorders>
              <w:top w:val="single" w:sz="6" w:space="0" w:color="auto"/>
              <w:left w:val="single" w:sz="6" w:space="0" w:color="auto"/>
              <w:bottom w:val="single" w:sz="6" w:space="0" w:color="auto"/>
              <w:right w:val="single" w:sz="6" w:space="0" w:color="auto"/>
            </w:tcBorders>
          </w:tcPr>
          <w:p w14:paraId="3177C6B2" w14:textId="5BF51586" w:rsidR="00EC4311" w:rsidRDefault="008353D7" w:rsidP="00EC43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0E61C5" w14:textId="1FA09D1C" w:rsidR="00EC4311" w:rsidRDefault="008353D7" w:rsidP="00EC4311">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C9AADE" w14:textId="7AF007CF" w:rsidR="00EC4311" w:rsidRPr="00640ED0" w:rsidRDefault="008353D7" w:rsidP="00EC4311">
            <w:pPr>
              <w:pStyle w:val="TAL"/>
              <w:rPr>
                <w:noProof/>
              </w:rPr>
            </w:pPr>
            <w:r w:rsidRPr="008353D7">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ACDA7E" w14:textId="560D0A27" w:rsidR="00EC4311" w:rsidRDefault="00EC4311" w:rsidP="00EC4311">
            <w:pPr>
              <w:pStyle w:val="TAL"/>
              <w:rPr>
                <w:snapToGrid w:val="0"/>
              </w:rPr>
            </w:pPr>
            <w:r>
              <w:rPr>
                <w:snapToGrid w:val="0"/>
              </w:rPr>
              <w:t>19.5.0</w:t>
            </w:r>
          </w:p>
        </w:tc>
      </w:tr>
      <w:tr w:rsidR="008E4D3B" w:rsidRPr="00FF42F5" w14:paraId="5A76D95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EE334CD" w14:textId="774B2C66" w:rsidR="008E4D3B" w:rsidRDefault="008E4D3B" w:rsidP="008E4D3B">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6D745D" w14:textId="19F332AD" w:rsidR="008E4D3B" w:rsidRDefault="008E4D3B" w:rsidP="008E4D3B">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15F018" w14:textId="36CD1F92" w:rsidR="008E4D3B" w:rsidRPr="0084745D" w:rsidRDefault="008E4D3B" w:rsidP="008E4D3B">
            <w:pPr>
              <w:pStyle w:val="TAL"/>
              <w:jc w:val="center"/>
            </w:pPr>
            <w:r w:rsidRPr="0084745D">
              <w:t>SP-2417</w:t>
            </w:r>
            <w:r>
              <w:t>2</w:t>
            </w:r>
            <w:r w:rsidR="00652B9A">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A8C088" w14:textId="63A3001D" w:rsidR="008E4D3B" w:rsidRDefault="008E4D3B" w:rsidP="008E4D3B">
            <w:pPr>
              <w:pStyle w:val="TAL"/>
              <w:rPr>
                <w:snapToGrid w:val="0"/>
              </w:rPr>
            </w:pPr>
            <w:r>
              <w:rPr>
                <w:snapToGrid w:val="0"/>
              </w:rPr>
              <w:t>0374</w:t>
            </w:r>
          </w:p>
        </w:tc>
        <w:tc>
          <w:tcPr>
            <w:tcW w:w="426" w:type="dxa"/>
            <w:tcBorders>
              <w:top w:val="single" w:sz="6" w:space="0" w:color="auto"/>
              <w:left w:val="single" w:sz="6" w:space="0" w:color="auto"/>
              <w:bottom w:val="single" w:sz="6" w:space="0" w:color="auto"/>
              <w:right w:val="single" w:sz="6" w:space="0" w:color="auto"/>
            </w:tcBorders>
          </w:tcPr>
          <w:p w14:paraId="4BEEE5F7" w14:textId="4FC7DD7E" w:rsidR="008E4D3B" w:rsidRDefault="008E4D3B" w:rsidP="008E4D3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F9164A" w14:textId="41891459" w:rsidR="008E4D3B" w:rsidRDefault="008E4D3B" w:rsidP="008E4D3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D8DB64" w14:textId="7E38FE6F" w:rsidR="008E4D3B" w:rsidRPr="008353D7" w:rsidRDefault="008E4D3B" w:rsidP="008E4D3B">
            <w:pPr>
              <w:pStyle w:val="TAL"/>
              <w:rPr>
                <w:noProof/>
              </w:rPr>
            </w:pPr>
            <w:r w:rsidRPr="008E4D3B">
              <w:rPr>
                <w:noProof/>
              </w:rPr>
              <w:t>Corrections of MCPTT term used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65623E" w14:textId="6AB6F22E" w:rsidR="008E4D3B" w:rsidRDefault="008E4D3B" w:rsidP="008E4D3B">
            <w:pPr>
              <w:pStyle w:val="TAL"/>
              <w:rPr>
                <w:snapToGrid w:val="0"/>
              </w:rPr>
            </w:pPr>
            <w:r>
              <w:rPr>
                <w:snapToGrid w:val="0"/>
              </w:rPr>
              <w:t>19.5.0</w:t>
            </w:r>
          </w:p>
        </w:tc>
      </w:tr>
    </w:tbl>
    <w:p w14:paraId="6AE5F0B0" w14:textId="1813927C" w:rsidR="00080512" w:rsidRDefault="00080512"/>
    <w:sectPr w:rsidR="00080512">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3087C7" w14:textId="77777777" w:rsidR="00343755" w:rsidRDefault="00343755">
      <w:r>
        <w:separator/>
      </w:r>
    </w:p>
  </w:endnote>
  <w:endnote w:type="continuationSeparator" w:id="0">
    <w:p w14:paraId="1EEEC970" w14:textId="77777777" w:rsidR="00343755" w:rsidRDefault="003437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447A9E" w14:textId="77777777" w:rsidR="00343755" w:rsidRDefault="00343755">
      <w:r>
        <w:separator/>
      </w:r>
    </w:p>
  </w:footnote>
  <w:footnote w:type="continuationSeparator" w:id="0">
    <w:p w14:paraId="6ECBE072" w14:textId="77777777" w:rsidR="00343755" w:rsidRDefault="003437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648D03" w14:textId="09350434"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4725">
      <w:rPr>
        <w:rFonts w:ascii="Arial" w:hAnsi="Arial" w:cs="Arial"/>
        <w:b/>
        <w:noProof/>
        <w:sz w:val="18"/>
        <w:szCs w:val="18"/>
      </w:rPr>
      <w:t>Release 19</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59363667"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4725">
      <w:rPr>
        <w:rFonts w:ascii="Arial" w:hAnsi="Arial" w:cs="Arial"/>
        <w:b/>
        <w:noProof/>
        <w:sz w:val="18"/>
        <w:szCs w:val="18"/>
      </w:rPr>
      <w:t>3GPP TS 23.282 V19.5.0 (2024-12)</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6ACBB1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4725">
      <w:rPr>
        <w:rFonts w:ascii="Arial" w:hAnsi="Arial" w:cs="Arial"/>
        <w:b/>
        <w:noProof/>
        <w:sz w:val="18"/>
        <w:szCs w:val="18"/>
      </w:rPr>
      <w:t>3GPP TS 23.282 V19.5.0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88D69F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472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102AF7"/>
    <w:multiLevelType w:val="hybridMultilevel"/>
    <w:tmpl w:val="F7E0E7B2"/>
    <w:lvl w:ilvl="0" w:tplc="1866460E">
      <w:start w:val="34"/>
      <w:numFmt w:val="bullet"/>
      <w:lvlText w:val="-"/>
      <w:lvlJc w:val="left"/>
      <w:pPr>
        <w:ind w:left="460" w:hanging="360"/>
      </w:pPr>
      <w:rPr>
        <w:rFonts w:ascii="Arial" w:eastAsiaTheme="minorEastAsia"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2"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8"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8"/>
  </w:num>
  <w:num w:numId="2" w16cid:durableId="112359864">
    <w:abstractNumId w:val="2"/>
  </w:num>
  <w:num w:numId="3" w16cid:durableId="1833907242">
    <w:abstractNumId w:val="1"/>
  </w:num>
  <w:num w:numId="4" w16cid:durableId="327101334">
    <w:abstractNumId w:val="0"/>
  </w:num>
  <w:num w:numId="5" w16cid:durableId="481773503">
    <w:abstractNumId w:val="25"/>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6"/>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4"/>
  </w:num>
  <w:num w:numId="27" w16cid:durableId="488180680">
    <w:abstractNumId w:val="23"/>
  </w:num>
  <w:num w:numId="28" w16cid:durableId="413361958">
    <w:abstractNumId w:val="29"/>
  </w:num>
  <w:num w:numId="29" w16cid:durableId="1775318464">
    <w:abstractNumId w:val="22"/>
  </w:num>
  <w:num w:numId="30" w16cid:durableId="1264849007">
    <w:abstractNumId w:val="21"/>
  </w:num>
  <w:num w:numId="31" w16cid:durableId="67923975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4488F"/>
    <w:rsid w:val="00051834"/>
    <w:rsid w:val="00051B32"/>
    <w:rsid w:val="00054A22"/>
    <w:rsid w:val="00062023"/>
    <w:rsid w:val="000655A6"/>
    <w:rsid w:val="0006709C"/>
    <w:rsid w:val="00077B3A"/>
    <w:rsid w:val="00080512"/>
    <w:rsid w:val="00086A9D"/>
    <w:rsid w:val="000C1C09"/>
    <w:rsid w:val="000C47C3"/>
    <w:rsid w:val="000D58AB"/>
    <w:rsid w:val="00112B91"/>
    <w:rsid w:val="001229AD"/>
    <w:rsid w:val="001278C4"/>
    <w:rsid w:val="00133289"/>
    <w:rsid w:val="00133525"/>
    <w:rsid w:val="00164BDA"/>
    <w:rsid w:val="00174401"/>
    <w:rsid w:val="00193A3C"/>
    <w:rsid w:val="00196FB8"/>
    <w:rsid w:val="001A4C42"/>
    <w:rsid w:val="001A7420"/>
    <w:rsid w:val="001B22C0"/>
    <w:rsid w:val="001B6637"/>
    <w:rsid w:val="001C21C3"/>
    <w:rsid w:val="001D02C2"/>
    <w:rsid w:val="001D716C"/>
    <w:rsid w:val="001D7B6C"/>
    <w:rsid w:val="001E6FCF"/>
    <w:rsid w:val="001F0C1D"/>
    <w:rsid w:val="001F1132"/>
    <w:rsid w:val="001F168B"/>
    <w:rsid w:val="002347A2"/>
    <w:rsid w:val="0023677E"/>
    <w:rsid w:val="002675F0"/>
    <w:rsid w:val="002760EE"/>
    <w:rsid w:val="00284725"/>
    <w:rsid w:val="00297FED"/>
    <w:rsid w:val="002B38CF"/>
    <w:rsid w:val="002B6339"/>
    <w:rsid w:val="002D2547"/>
    <w:rsid w:val="002D2D27"/>
    <w:rsid w:val="002E00EE"/>
    <w:rsid w:val="00301F2A"/>
    <w:rsid w:val="003168B2"/>
    <w:rsid w:val="003172DC"/>
    <w:rsid w:val="00335030"/>
    <w:rsid w:val="003363DE"/>
    <w:rsid w:val="00343755"/>
    <w:rsid w:val="0035462D"/>
    <w:rsid w:val="00356555"/>
    <w:rsid w:val="00366C36"/>
    <w:rsid w:val="003765B8"/>
    <w:rsid w:val="0037674C"/>
    <w:rsid w:val="003843EF"/>
    <w:rsid w:val="00396F7F"/>
    <w:rsid w:val="003A2A97"/>
    <w:rsid w:val="003C3971"/>
    <w:rsid w:val="003D5B45"/>
    <w:rsid w:val="003E2AF4"/>
    <w:rsid w:val="003F00D1"/>
    <w:rsid w:val="003F75D6"/>
    <w:rsid w:val="00423334"/>
    <w:rsid w:val="004345EC"/>
    <w:rsid w:val="004444F5"/>
    <w:rsid w:val="004462B7"/>
    <w:rsid w:val="00463A12"/>
    <w:rsid w:val="00465515"/>
    <w:rsid w:val="00492F13"/>
    <w:rsid w:val="0049751D"/>
    <w:rsid w:val="004B5604"/>
    <w:rsid w:val="004C30AC"/>
    <w:rsid w:val="004D3578"/>
    <w:rsid w:val="004E213A"/>
    <w:rsid w:val="004F0988"/>
    <w:rsid w:val="004F3340"/>
    <w:rsid w:val="00502063"/>
    <w:rsid w:val="0051405B"/>
    <w:rsid w:val="00516AB5"/>
    <w:rsid w:val="005304D8"/>
    <w:rsid w:val="0053388B"/>
    <w:rsid w:val="00535773"/>
    <w:rsid w:val="00543E6C"/>
    <w:rsid w:val="00565087"/>
    <w:rsid w:val="00574E8E"/>
    <w:rsid w:val="00584891"/>
    <w:rsid w:val="00593231"/>
    <w:rsid w:val="00594EE4"/>
    <w:rsid w:val="00597B11"/>
    <w:rsid w:val="005A6E70"/>
    <w:rsid w:val="005B3C2D"/>
    <w:rsid w:val="005C6954"/>
    <w:rsid w:val="005D2E01"/>
    <w:rsid w:val="005D7526"/>
    <w:rsid w:val="005E0E5C"/>
    <w:rsid w:val="005E413F"/>
    <w:rsid w:val="005E4BB2"/>
    <w:rsid w:val="005F0596"/>
    <w:rsid w:val="005F788A"/>
    <w:rsid w:val="00602AEA"/>
    <w:rsid w:val="00614FDF"/>
    <w:rsid w:val="006175C7"/>
    <w:rsid w:val="00630BDF"/>
    <w:rsid w:val="00634B11"/>
    <w:rsid w:val="0063543D"/>
    <w:rsid w:val="00640ED0"/>
    <w:rsid w:val="00647114"/>
    <w:rsid w:val="00652B9A"/>
    <w:rsid w:val="006638A2"/>
    <w:rsid w:val="00671AE1"/>
    <w:rsid w:val="00680290"/>
    <w:rsid w:val="006878EB"/>
    <w:rsid w:val="006912E9"/>
    <w:rsid w:val="006A323F"/>
    <w:rsid w:val="006A6EAF"/>
    <w:rsid w:val="006B30D0"/>
    <w:rsid w:val="006C3D95"/>
    <w:rsid w:val="006D0D52"/>
    <w:rsid w:val="006D1CD0"/>
    <w:rsid w:val="006D7008"/>
    <w:rsid w:val="006E5C86"/>
    <w:rsid w:val="00701116"/>
    <w:rsid w:val="00706C03"/>
    <w:rsid w:val="0071174C"/>
    <w:rsid w:val="00711E80"/>
    <w:rsid w:val="00713148"/>
    <w:rsid w:val="00713C44"/>
    <w:rsid w:val="00734A5B"/>
    <w:rsid w:val="0074026F"/>
    <w:rsid w:val="007429F6"/>
    <w:rsid w:val="00744E76"/>
    <w:rsid w:val="00746B4F"/>
    <w:rsid w:val="00747C7C"/>
    <w:rsid w:val="00761A9C"/>
    <w:rsid w:val="007640E6"/>
    <w:rsid w:val="00765C57"/>
    <w:rsid w:val="00765EA3"/>
    <w:rsid w:val="007673ED"/>
    <w:rsid w:val="007729FE"/>
    <w:rsid w:val="00774DA4"/>
    <w:rsid w:val="00781F0F"/>
    <w:rsid w:val="00786763"/>
    <w:rsid w:val="007B516E"/>
    <w:rsid w:val="007B600E"/>
    <w:rsid w:val="007C1988"/>
    <w:rsid w:val="007D3B60"/>
    <w:rsid w:val="007D3CD9"/>
    <w:rsid w:val="007D7A87"/>
    <w:rsid w:val="007D7E82"/>
    <w:rsid w:val="007E7F97"/>
    <w:rsid w:val="007F0F4A"/>
    <w:rsid w:val="008028A4"/>
    <w:rsid w:val="00830747"/>
    <w:rsid w:val="008353D7"/>
    <w:rsid w:val="00836A7B"/>
    <w:rsid w:val="00841622"/>
    <w:rsid w:val="0084225C"/>
    <w:rsid w:val="0084745D"/>
    <w:rsid w:val="0086424C"/>
    <w:rsid w:val="008768CA"/>
    <w:rsid w:val="0088179D"/>
    <w:rsid w:val="008A7CD6"/>
    <w:rsid w:val="008C384C"/>
    <w:rsid w:val="008E1B5B"/>
    <w:rsid w:val="008E26DD"/>
    <w:rsid w:val="008E2D68"/>
    <w:rsid w:val="008E4D3B"/>
    <w:rsid w:val="008E6756"/>
    <w:rsid w:val="008F3AC0"/>
    <w:rsid w:val="008F4DA8"/>
    <w:rsid w:val="0090271F"/>
    <w:rsid w:val="00902E23"/>
    <w:rsid w:val="009114D7"/>
    <w:rsid w:val="0091348E"/>
    <w:rsid w:val="00917BC7"/>
    <w:rsid w:val="00917CCB"/>
    <w:rsid w:val="009211FF"/>
    <w:rsid w:val="00922514"/>
    <w:rsid w:val="0092533B"/>
    <w:rsid w:val="0093370F"/>
    <w:rsid w:val="00933FB0"/>
    <w:rsid w:val="00940605"/>
    <w:rsid w:val="00942EC2"/>
    <w:rsid w:val="00967894"/>
    <w:rsid w:val="00990840"/>
    <w:rsid w:val="009A4EB9"/>
    <w:rsid w:val="009B3D15"/>
    <w:rsid w:val="009B43E1"/>
    <w:rsid w:val="009B695A"/>
    <w:rsid w:val="009C7136"/>
    <w:rsid w:val="009D5C8C"/>
    <w:rsid w:val="009D6AF6"/>
    <w:rsid w:val="009E0FE0"/>
    <w:rsid w:val="009F366D"/>
    <w:rsid w:val="009F37B7"/>
    <w:rsid w:val="00A04FEE"/>
    <w:rsid w:val="00A10F02"/>
    <w:rsid w:val="00A164B4"/>
    <w:rsid w:val="00A26956"/>
    <w:rsid w:val="00A27486"/>
    <w:rsid w:val="00A3219D"/>
    <w:rsid w:val="00A47B09"/>
    <w:rsid w:val="00A53724"/>
    <w:rsid w:val="00A5548B"/>
    <w:rsid w:val="00A56066"/>
    <w:rsid w:val="00A712CE"/>
    <w:rsid w:val="00A73129"/>
    <w:rsid w:val="00A77466"/>
    <w:rsid w:val="00A82346"/>
    <w:rsid w:val="00A83926"/>
    <w:rsid w:val="00A8750A"/>
    <w:rsid w:val="00A92BA1"/>
    <w:rsid w:val="00A95A32"/>
    <w:rsid w:val="00AA7124"/>
    <w:rsid w:val="00AB4A5D"/>
    <w:rsid w:val="00AC6BC6"/>
    <w:rsid w:val="00AD3511"/>
    <w:rsid w:val="00AE65E2"/>
    <w:rsid w:val="00AF1460"/>
    <w:rsid w:val="00B15449"/>
    <w:rsid w:val="00B21A9D"/>
    <w:rsid w:val="00B42E34"/>
    <w:rsid w:val="00B517D2"/>
    <w:rsid w:val="00B70BD8"/>
    <w:rsid w:val="00B93086"/>
    <w:rsid w:val="00BA19ED"/>
    <w:rsid w:val="00BA4B8D"/>
    <w:rsid w:val="00BC0F7D"/>
    <w:rsid w:val="00BC683C"/>
    <w:rsid w:val="00BD67F4"/>
    <w:rsid w:val="00BD7D31"/>
    <w:rsid w:val="00BE3255"/>
    <w:rsid w:val="00BF128E"/>
    <w:rsid w:val="00BF1A28"/>
    <w:rsid w:val="00C074DD"/>
    <w:rsid w:val="00C1496A"/>
    <w:rsid w:val="00C2503A"/>
    <w:rsid w:val="00C33079"/>
    <w:rsid w:val="00C336BB"/>
    <w:rsid w:val="00C362EB"/>
    <w:rsid w:val="00C44188"/>
    <w:rsid w:val="00C45231"/>
    <w:rsid w:val="00C46DFE"/>
    <w:rsid w:val="00C551FF"/>
    <w:rsid w:val="00C64DC9"/>
    <w:rsid w:val="00C72833"/>
    <w:rsid w:val="00C738C7"/>
    <w:rsid w:val="00C77F5C"/>
    <w:rsid w:val="00C80F1D"/>
    <w:rsid w:val="00C822F9"/>
    <w:rsid w:val="00C91962"/>
    <w:rsid w:val="00C93F40"/>
    <w:rsid w:val="00CA19AB"/>
    <w:rsid w:val="00CA3D0C"/>
    <w:rsid w:val="00CC0E91"/>
    <w:rsid w:val="00D10703"/>
    <w:rsid w:val="00D25E69"/>
    <w:rsid w:val="00D310B4"/>
    <w:rsid w:val="00D34307"/>
    <w:rsid w:val="00D36A43"/>
    <w:rsid w:val="00D37C19"/>
    <w:rsid w:val="00D4661F"/>
    <w:rsid w:val="00D57972"/>
    <w:rsid w:val="00D675A9"/>
    <w:rsid w:val="00D738D6"/>
    <w:rsid w:val="00D755EB"/>
    <w:rsid w:val="00D76048"/>
    <w:rsid w:val="00D82E6F"/>
    <w:rsid w:val="00D87E00"/>
    <w:rsid w:val="00D9134D"/>
    <w:rsid w:val="00DA1B92"/>
    <w:rsid w:val="00DA2F82"/>
    <w:rsid w:val="00DA7A03"/>
    <w:rsid w:val="00DA7C4A"/>
    <w:rsid w:val="00DB1818"/>
    <w:rsid w:val="00DC309B"/>
    <w:rsid w:val="00DC4DA2"/>
    <w:rsid w:val="00DD4C17"/>
    <w:rsid w:val="00DD74A5"/>
    <w:rsid w:val="00DF2B1F"/>
    <w:rsid w:val="00DF62CD"/>
    <w:rsid w:val="00E00C13"/>
    <w:rsid w:val="00E13B04"/>
    <w:rsid w:val="00E15C2E"/>
    <w:rsid w:val="00E16509"/>
    <w:rsid w:val="00E32263"/>
    <w:rsid w:val="00E37183"/>
    <w:rsid w:val="00E44582"/>
    <w:rsid w:val="00E5262E"/>
    <w:rsid w:val="00E725CB"/>
    <w:rsid w:val="00E75457"/>
    <w:rsid w:val="00E77645"/>
    <w:rsid w:val="00E84C27"/>
    <w:rsid w:val="00E9092D"/>
    <w:rsid w:val="00EA15B0"/>
    <w:rsid w:val="00EA19F3"/>
    <w:rsid w:val="00EA5EA7"/>
    <w:rsid w:val="00EB6556"/>
    <w:rsid w:val="00EC4311"/>
    <w:rsid w:val="00EC4A25"/>
    <w:rsid w:val="00EF608C"/>
    <w:rsid w:val="00F025A2"/>
    <w:rsid w:val="00F04712"/>
    <w:rsid w:val="00F076AE"/>
    <w:rsid w:val="00F13360"/>
    <w:rsid w:val="00F13391"/>
    <w:rsid w:val="00F22EC7"/>
    <w:rsid w:val="00F27D11"/>
    <w:rsid w:val="00F325C8"/>
    <w:rsid w:val="00F325FD"/>
    <w:rsid w:val="00F61F4F"/>
    <w:rsid w:val="00F653B8"/>
    <w:rsid w:val="00F9008D"/>
    <w:rsid w:val="00F93190"/>
    <w:rsid w:val="00FA1266"/>
    <w:rsid w:val="00FC1192"/>
    <w:rsid w:val="00FC5B02"/>
    <w:rsid w:val="00FD12FF"/>
    <w:rsid w:val="00FD465B"/>
    <w:rsid w:val="00FE10B1"/>
    <w:rsid w:val="00FE67A3"/>
    <w:rsid w:val="00FF2B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49.vsd"/><Relationship Id="rId159" Type="http://schemas.openxmlformats.org/officeDocument/2006/relationships/image" Target="media/image76.emf"/><Relationship Id="rId170" Type="http://schemas.openxmlformats.org/officeDocument/2006/relationships/oleObject" Target="embeddings/Microsoft_Visio_2003-2010_Drawing64.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8.vsdx"/><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44.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59.vsd"/><Relationship Id="rId181" Type="http://schemas.openxmlformats.org/officeDocument/2006/relationships/image" Target="media/image87.emf"/><Relationship Id="rId216" Type="http://schemas.openxmlformats.org/officeDocument/2006/relationships/oleObject" Target="embeddings/Microsoft_Visio_2003-2010_Drawing77.vsd"/><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9.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5.vsd"/><Relationship Id="rId171" Type="http://schemas.openxmlformats.org/officeDocument/2006/relationships/image" Target="media/image82.emf"/><Relationship Id="rId192" Type="http://schemas.openxmlformats.org/officeDocument/2006/relationships/package" Target="embeddings/Microsoft_Visio_Drawing16.vsdx"/><Relationship Id="rId206" Type="http://schemas.openxmlformats.org/officeDocument/2006/relationships/package" Target="embeddings/Microsoft_Visio_Drawing19.vsdx"/><Relationship Id="rId227" Type="http://schemas.openxmlformats.org/officeDocument/2006/relationships/image" Target="media/image110.emf"/><Relationship Id="rId248" Type="http://schemas.openxmlformats.org/officeDocument/2006/relationships/oleObject" Target="embeddings/Microsoft_Visio_2003-2010_Drawing81.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11.vsdx"/><Relationship Id="rId124" Type="http://schemas.openxmlformats.org/officeDocument/2006/relationships/oleObject" Target="embeddings/Microsoft_Visio_2003-2010_Drawing42.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header" Target="header2.xml"/><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0.vsd"/><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2.vsd"/><Relationship Id="rId182" Type="http://schemas.openxmlformats.org/officeDocument/2006/relationships/oleObject" Target="embeddings/Microsoft_Visio_2003-2010_Drawing70.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2.vsdx"/><Relationship Id="rId233" Type="http://schemas.openxmlformats.org/officeDocument/2006/relationships/image" Target="media/image113.emf"/><Relationship Id="rId238" Type="http://schemas.openxmlformats.org/officeDocument/2006/relationships/package" Target="embeddings/Microsoft_Visio_Drawing32.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7.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4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7.vsd"/><Relationship Id="rId177" Type="http://schemas.openxmlformats.org/officeDocument/2006/relationships/image" Target="media/image85.emf"/><Relationship Id="rId198" Type="http://schemas.openxmlformats.org/officeDocument/2006/relationships/oleObject" Target="embeddings/Microsoft_Visio_2003-2010_Drawing74.vsd"/><Relationship Id="rId172" Type="http://schemas.openxmlformats.org/officeDocument/2006/relationships/oleObject" Target="embeddings/Microsoft_Visio_2003-2010_Drawing65.vsd"/><Relationship Id="rId193" Type="http://schemas.openxmlformats.org/officeDocument/2006/relationships/image" Target="media/image93.emf"/><Relationship Id="rId202" Type="http://schemas.openxmlformats.org/officeDocument/2006/relationships/oleObject" Target="embeddings/Microsoft_Visio_2003-2010_Drawing75.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Microsoft_Visio_2003-2010_Drawing78.vsd"/><Relationship Id="rId244" Type="http://schemas.openxmlformats.org/officeDocument/2006/relationships/package" Target="embeddings/Microsoft_Visio_Drawing35.vsdx"/><Relationship Id="rId249" Type="http://schemas.openxmlformats.org/officeDocument/2006/relationships/header" Target="header3.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2.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3.vsd"/><Relationship Id="rId167" Type="http://schemas.openxmlformats.org/officeDocument/2006/relationships/image" Target="media/image80.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9.vsdx"/><Relationship Id="rId162" Type="http://schemas.openxmlformats.org/officeDocument/2006/relationships/oleObject" Target="embeddings/Microsoft_Visio_2003-2010_Drawing60.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4.vsdx"/><Relationship Id="rId234" Type="http://schemas.openxmlformats.org/officeDocument/2006/relationships/package" Target="embeddings/Microsoft_Visio_Drawing30.vsdx"/><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footer" Target="footer1.xml"/><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Microsoft_Visio_2003-2010_Drawing3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oleObject" Target="embeddings/Microsoft_Visio_2003-2010_Drawing68.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6.vsd"/><Relationship Id="rId173" Type="http://schemas.openxmlformats.org/officeDocument/2006/relationships/image" Target="media/image83.emf"/><Relationship Id="rId194" Type="http://schemas.openxmlformats.org/officeDocument/2006/relationships/package" Target="embeddings/Microsoft_Visio_Drawing17.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20.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7.vsdx"/><Relationship Id="rId240" Type="http://schemas.openxmlformats.org/officeDocument/2006/relationships/package" Target="embeddings/Microsoft_Visio_Drawing33.vsdx"/><Relationship Id="rId245" Type="http://schemas.openxmlformats.org/officeDocument/2006/relationships/image" Target="media/image119.emf"/><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Microsoft_Visio_2003-2010_Drawing6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184" Type="http://schemas.openxmlformats.org/officeDocument/2006/relationships/package" Target="embeddings/Microsoft_Visio_Drawing14.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3.vsdx"/><Relationship Id="rId230" Type="http://schemas.openxmlformats.org/officeDocument/2006/relationships/package" Target="embeddings/Microsoft_Visio_Drawing29.vsdx"/><Relationship Id="rId235" Type="http://schemas.openxmlformats.org/officeDocument/2006/relationships/image" Target="media/image114.emf"/><Relationship Id="rId251"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Microsoft_Visio_2003-2010_Drawing28.vsd"/><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oleObject" Target="embeddings/Microsoft_Visio_2003-2010_Drawing6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5.vsdx"/><Relationship Id="rId204" Type="http://schemas.openxmlformats.org/officeDocument/2006/relationships/oleObject" Target="embeddings/Microsoft_Visio_2003-2010_Drawing76.vsd"/><Relationship Id="rId220" Type="http://schemas.openxmlformats.org/officeDocument/2006/relationships/package" Target="embeddings/Microsoft_Visio_Drawing25.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80.vsd"/><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5.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43" Type="http://schemas.openxmlformats.org/officeDocument/2006/relationships/image" Target="media/image68.emf"/><Relationship Id="rId148" Type="http://schemas.openxmlformats.org/officeDocument/2006/relationships/oleObject" Target="embeddings/Microsoft_Visio_2003-2010_Drawing54.vsd"/><Relationship Id="rId164" Type="http://schemas.openxmlformats.org/officeDocument/2006/relationships/oleObject" Target="embeddings/Microsoft_Visio_2003-2010_Drawing6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9.vsd"/><Relationship Id="rId210" Type="http://schemas.openxmlformats.org/officeDocument/2006/relationships/package" Target="embeddings/Microsoft_Visio_Drawing21.vsdx"/><Relationship Id="rId215" Type="http://schemas.openxmlformats.org/officeDocument/2006/relationships/image" Target="media/image104.emf"/><Relationship Id="rId236" Type="http://schemas.openxmlformats.org/officeDocument/2006/relationships/package" Target="embeddings/Microsoft_Visio_Drawing31.vsdx"/><Relationship Id="rId26" Type="http://schemas.openxmlformats.org/officeDocument/2006/relationships/oleObject" Target="embeddings/Microsoft_Visio_2003-2010_Drawing6.vsd"/><Relationship Id="rId231" Type="http://schemas.openxmlformats.org/officeDocument/2006/relationships/image" Target="media/image112.emf"/><Relationship Id="rId252" Type="http://schemas.openxmlformats.org/officeDocument/2006/relationships/theme" Target="theme/theme1.xml"/><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package" Target="embeddings/Microsoft_Visio_Drawing12.vsdx"/><Relationship Id="rId133" Type="http://schemas.openxmlformats.org/officeDocument/2006/relationships/image" Target="media/image63.emf"/><Relationship Id="rId154" Type="http://schemas.openxmlformats.org/officeDocument/2006/relationships/package" Target="embeddings/Microsoft_Visio_Drawing13.vsdx"/><Relationship Id="rId175" Type="http://schemas.openxmlformats.org/officeDocument/2006/relationships/image" Target="media/image84.emf"/><Relationship Id="rId196" Type="http://schemas.openxmlformats.org/officeDocument/2006/relationships/oleObject" Target="embeddings/Microsoft_Visio_2003-2010_Drawing73.vsd"/><Relationship Id="rId200" Type="http://schemas.openxmlformats.org/officeDocument/2006/relationships/package" Target="embeddings/Microsoft_Visio_Drawing18.vsdx"/><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package" Target="embeddings/Microsoft_Visio_Drawing34.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71.vsd"/><Relationship Id="rId211" Type="http://schemas.openxmlformats.org/officeDocument/2006/relationships/image" Target="media/image102.emf"/><Relationship Id="rId232" Type="http://schemas.openxmlformats.org/officeDocument/2006/relationships/oleObject" Target="embeddings/Microsoft_Visio_2003-2010_Drawing79.vsd"/><Relationship Id="rId27" Type="http://schemas.openxmlformats.org/officeDocument/2006/relationships/image" Target="media/image11.emf"/><Relationship Id="rId48" Type="http://schemas.openxmlformats.org/officeDocument/2006/relationships/package" Target="embeddings/Microsoft_Visio_Drawing6.vsdx"/><Relationship Id="rId69" Type="http://schemas.openxmlformats.org/officeDocument/2006/relationships/header" Target="header1.xml"/><Relationship Id="rId113" Type="http://schemas.openxmlformats.org/officeDocument/2006/relationships/image" Target="media/image53.emf"/><Relationship Id="rId134" Type="http://schemas.openxmlformats.org/officeDocument/2006/relationships/oleObject" Target="embeddings/Microsoft_Visio_2003-2010_Drawing47.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7.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26.vsdx"/><Relationship Id="rId243"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111307</Words>
  <Characters>634450</Characters>
  <Application>Microsoft Office Word</Application>
  <DocSecurity>0</DocSecurity>
  <Lines>5287</Lines>
  <Paragraphs>1488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744269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CR0051r1</cp:lastModifiedBy>
  <cp:revision>8</cp:revision>
  <cp:lastPrinted>2019-02-25T14:05:00Z</cp:lastPrinted>
  <dcterms:created xsi:type="dcterms:W3CDTF">2025-01-06T09:20:00Z</dcterms:created>
  <dcterms:modified xsi:type="dcterms:W3CDTF">2025-01-10T22:06:00Z</dcterms:modified>
</cp:coreProperties>
</file>