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787E4D1"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6C6D9D">
              <w:t>7</w:t>
            </w:r>
            <w:r w:rsidRPr="00C336BB">
              <w:t>.</w:t>
            </w:r>
            <w:r w:rsidR="00C336BB">
              <w:t>0</w:t>
            </w:r>
            <w:bookmarkEnd w:id="3"/>
            <w:r w:rsidRPr="00C336BB">
              <w:t xml:space="preserve"> </w:t>
            </w:r>
            <w:r w:rsidRPr="00C336BB">
              <w:rPr>
                <w:sz w:val="32"/>
              </w:rPr>
              <w:t>(</w:t>
            </w:r>
            <w:bookmarkStart w:id="4" w:name="issueDate"/>
            <w:r w:rsidR="00C336BB">
              <w:rPr>
                <w:sz w:val="32"/>
              </w:rPr>
              <w:t>202</w:t>
            </w:r>
            <w:r w:rsidR="006C6D9D">
              <w:rPr>
                <w:sz w:val="32"/>
              </w:rPr>
              <w:t>4</w:t>
            </w:r>
            <w:r w:rsidRPr="00C336BB">
              <w:rPr>
                <w:sz w:val="32"/>
              </w:rPr>
              <w:t>-</w:t>
            </w:r>
            <w:r w:rsidR="006C6D9D">
              <w:rPr>
                <w:sz w:val="32"/>
              </w:rPr>
              <w:t>06</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868351"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6C6D9D">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704BAEA1" w14:textId="6171B946" w:rsidR="00152540"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152540">
        <w:rPr>
          <w:noProof/>
        </w:rPr>
        <w:t>Foreword</w:t>
      </w:r>
      <w:r w:rsidR="00152540">
        <w:rPr>
          <w:noProof/>
        </w:rPr>
        <w:tab/>
      </w:r>
      <w:r w:rsidR="00152540">
        <w:rPr>
          <w:noProof/>
        </w:rPr>
        <w:fldChar w:fldCharType="begin"/>
      </w:r>
      <w:r w:rsidR="00152540">
        <w:rPr>
          <w:noProof/>
        </w:rPr>
        <w:instrText xml:space="preserve"> PAGEREF _Toc170984520 \h </w:instrText>
      </w:r>
      <w:r w:rsidR="00152540">
        <w:rPr>
          <w:noProof/>
        </w:rPr>
      </w:r>
      <w:r w:rsidR="00152540">
        <w:rPr>
          <w:noProof/>
        </w:rPr>
        <w:fldChar w:fldCharType="separate"/>
      </w:r>
      <w:r w:rsidR="00152540">
        <w:rPr>
          <w:noProof/>
        </w:rPr>
        <w:t>15</w:t>
      </w:r>
      <w:r w:rsidR="00152540">
        <w:rPr>
          <w:noProof/>
        </w:rPr>
        <w:fldChar w:fldCharType="end"/>
      </w:r>
    </w:p>
    <w:p w14:paraId="22774B4E" w14:textId="6E8C5AE4"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_Toc170984521 \h </w:instrText>
      </w:r>
      <w:r>
        <w:rPr>
          <w:noProof/>
        </w:rPr>
      </w:r>
      <w:r>
        <w:rPr>
          <w:noProof/>
        </w:rPr>
        <w:fldChar w:fldCharType="separate"/>
      </w:r>
      <w:r>
        <w:rPr>
          <w:noProof/>
        </w:rPr>
        <w:t>16</w:t>
      </w:r>
      <w:r>
        <w:rPr>
          <w:noProof/>
        </w:rPr>
        <w:fldChar w:fldCharType="end"/>
      </w:r>
    </w:p>
    <w:p w14:paraId="5590A9B4" w14:textId="5AD9D223"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_Toc170984522 \h </w:instrText>
      </w:r>
      <w:r>
        <w:rPr>
          <w:noProof/>
        </w:rPr>
      </w:r>
      <w:r>
        <w:rPr>
          <w:noProof/>
        </w:rPr>
        <w:fldChar w:fldCharType="separate"/>
      </w:r>
      <w:r>
        <w:rPr>
          <w:noProof/>
        </w:rPr>
        <w:t>16</w:t>
      </w:r>
      <w:r>
        <w:rPr>
          <w:noProof/>
        </w:rPr>
        <w:fldChar w:fldCharType="end"/>
      </w:r>
    </w:p>
    <w:p w14:paraId="29CB4B57" w14:textId="53E4C1F8"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_Toc170984523 \h </w:instrText>
      </w:r>
      <w:r>
        <w:rPr>
          <w:noProof/>
        </w:rPr>
      </w:r>
      <w:r>
        <w:rPr>
          <w:noProof/>
        </w:rPr>
        <w:fldChar w:fldCharType="separate"/>
      </w:r>
      <w:r>
        <w:rPr>
          <w:noProof/>
        </w:rPr>
        <w:t>17</w:t>
      </w:r>
      <w:r>
        <w:rPr>
          <w:noProof/>
        </w:rPr>
        <w:fldChar w:fldCharType="end"/>
      </w:r>
    </w:p>
    <w:p w14:paraId="77160020" w14:textId="76E18C58"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_Toc170984524 \h </w:instrText>
      </w:r>
      <w:r>
        <w:rPr>
          <w:noProof/>
        </w:rPr>
      </w:r>
      <w:r>
        <w:rPr>
          <w:noProof/>
        </w:rPr>
        <w:fldChar w:fldCharType="separate"/>
      </w:r>
      <w:r>
        <w:rPr>
          <w:noProof/>
        </w:rPr>
        <w:t>17</w:t>
      </w:r>
      <w:r>
        <w:rPr>
          <w:noProof/>
        </w:rPr>
        <w:fldChar w:fldCharType="end"/>
      </w:r>
    </w:p>
    <w:p w14:paraId="220FBC52" w14:textId="68D55E6E"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_Toc170984525 \h </w:instrText>
      </w:r>
      <w:r>
        <w:rPr>
          <w:noProof/>
        </w:rPr>
      </w:r>
      <w:r>
        <w:rPr>
          <w:noProof/>
        </w:rPr>
        <w:fldChar w:fldCharType="separate"/>
      </w:r>
      <w:r>
        <w:rPr>
          <w:noProof/>
        </w:rPr>
        <w:t>19</w:t>
      </w:r>
      <w:r>
        <w:rPr>
          <w:noProof/>
        </w:rPr>
        <w:fldChar w:fldCharType="end"/>
      </w:r>
    </w:p>
    <w:p w14:paraId="50B85075" w14:textId="0C206FE0"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_Toc170984526 \h </w:instrText>
      </w:r>
      <w:r>
        <w:rPr>
          <w:noProof/>
        </w:rPr>
      </w:r>
      <w:r>
        <w:rPr>
          <w:noProof/>
        </w:rPr>
        <w:fldChar w:fldCharType="separate"/>
      </w:r>
      <w:r>
        <w:rPr>
          <w:noProof/>
        </w:rPr>
        <w:t>19</w:t>
      </w:r>
      <w:r>
        <w:rPr>
          <w:noProof/>
        </w:rPr>
        <w:fldChar w:fldCharType="end"/>
      </w:r>
    </w:p>
    <w:p w14:paraId="49F37AF6" w14:textId="4D86BA27"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_Toc170984527 \h </w:instrText>
      </w:r>
      <w:r>
        <w:rPr>
          <w:noProof/>
        </w:rPr>
      </w:r>
      <w:r>
        <w:rPr>
          <w:noProof/>
        </w:rPr>
        <w:fldChar w:fldCharType="separate"/>
      </w:r>
      <w:r>
        <w:rPr>
          <w:noProof/>
        </w:rPr>
        <w:t>20</w:t>
      </w:r>
      <w:r>
        <w:rPr>
          <w:noProof/>
        </w:rPr>
        <w:fldChar w:fldCharType="end"/>
      </w:r>
    </w:p>
    <w:p w14:paraId="1CC0FCC5" w14:textId="60948CF4"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_Toc170984528 \h </w:instrText>
      </w:r>
      <w:r>
        <w:rPr>
          <w:noProof/>
        </w:rPr>
      </w:r>
      <w:r>
        <w:rPr>
          <w:noProof/>
        </w:rPr>
        <w:fldChar w:fldCharType="separate"/>
      </w:r>
      <w:r>
        <w:rPr>
          <w:noProof/>
        </w:rPr>
        <w:t>20</w:t>
      </w:r>
      <w:r>
        <w:rPr>
          <w:noProof/>
        </w:rPr>
        <w:fldChar w:fldCharType="end"/>
      </w:r>
    </w:p>
    <w:p w14:paraId="32ADDD65" w14:textId="4613A7E9"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_Toc170984529 \h </w:instrText>
      </w:r>
      <w:r>
        <w:rPr>
          <w:noProof/>
        </w:rPr>
      </w:r>
      <w:r>
        <w:rPr>
          <w:noProof/>
        </w:rPr>
        <w:fldChar w:fldCharType="separate"/>
      </w:r>
      <w:r>
        <w:rPr>
          <w:noProof/>
        </w:rPr>
        <w:t>20</w:t>
      </w:r>
      <w:r>
        <w:rPr>
          <w:noProof/>
        </w:rPr>
        <w:fldChar w:fldCharType="end"/>
      </w:r>
    </w:p>
    <w:p w14:paraId="53133EA3" w14:textId="1B6BBF76"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_Toc170984530 \h </w:instrText>
      </w:r>
      <w:r>
        <w:rPr>
          <w:noProof/>
        </w:rPr>
      </w:r>
      <w:r>
        <w:rPr>
          <w:noProof/>
        </w:rPr>
        <w:fldChar w:fldCharType="separate"/>
      </w:r>
      <w:r>
        <w:rPr>
          <w:noProof/>
        </w:rPr>
        <w:t>21</w:t>
      </w:r>
      <w:r>
        <w:rPr>
          <w:noProof/>
        </w:rPr>
        <w:fldChar w:fldCharType="end"/>
      </w:r>
    </w:p>
    <w:p w14:paraId="2456CFFA" w14:textId="5A182903"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_Toc170984531 \h </w:instrText>
      </w:r>
      <w:r>
        <w:rPr>
          <w:noProof/>
        </w:rPr>
      </w:r>
      <w:r>
        <w:rPr>
          <w:noProof/>
        </w:rPr>
        <w:fldChar w:fldCharType="separate"/>
      </w:r>
      <w:r>
        <w:rPr>
          <w:noProof/>
        </w:rPr>
        <w:t>21</w:t>
      </w:r>
      <w:r>
        <w:rPr>
          <w:noProof/>
        </w:rPr>
        <w:fldChar w:fldCharType="end"/>
      </w:r>
    </w:p>
    <w:p w14:paraId="31757EB7" w14:textId="75739C15"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_Toc170984532 \h </w:instrText>
      </w:r>
      <w:r>
        <w:rPr>
          <w:noProof/>
        </w:rPr>
      </w:r>
      <w:r>
        <w:rPr>
          <w:noProof/>
        </w:rPr>
        <w:fldChar w:fldCharType="separate"/>
      </w:r>
      <w:r>
        <w:rPr>
          <w:noProof/>
        </w:rPr>
        <w:t>22</w:t>
      </w:r>
      <w:r>
        <w:rPr>
          <w:noProof/>
        </w:rPr>
        <w:fldChar w:fldCharType="end"/>
      </w:r>
    </w:p>
    <w:p w14:paraId="038B049B" w14:textId="4AEE4A78"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_Toc170984533 \h </w:instrText>
      </w:r>
      <w:r>
        <w:rPr>
          <w:noProof/>
        </w:rPr>
      </w:r>
      <w:r>
        <w:rPr>
          <w:noProof/>
        </w:rPr>
        <w:fldChar w:fldCharType="separate"/>
      </w:r>
      <w:r>
        <w:rPr>
          <w:noProof/>
        </w:rPr>
        <w:t>22</w:t>
      </w:r>
      <w:r>
        <w:rPr>
          <w:noProof/>
        </w:rPr>
        <w:fldChar w:fldCharType="end"/>
      </w:r>
    </w:p>
    <w:p w14:paraId="073C64C9" w14:textId="7954DF94"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_Toc170984534 \h </w:instrText>
      </w:r>
      <w:r>
        <w:rPr>
          <w:noProof/>
        </w:rPr>
      </w:r>
      <w:r>
        <w:rPr>
          <w:noProof/>
        </w:rPr>
        <w:fldChar w:fldCharType="separate"/>
      </w:r>
      <w:r>
        <w:rPr>
          <w:noProof/>
        </w:rPr>
        <w:t>22</w:t>
      </w:r>
      <w:r>
        <w:rPr>
          <w:noProof/>
        </w:rPr>
        <w:fldChar w:fldCharType="end"/>
      </w:r>
    </w:p>
    <w:p w14:paraId="32F32885" w14:textId="23A1A292"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Bearer management</w:t>
      </w:r>
      <w:r>
        <w:rPr>
          <w:noProof/>
        </w:rPr>
        <w:tab/>
      </w:r>
      <w:r>
        <w:rPr>
          <w:noProof/>
        </w:rPr>
        <w:fldChar w:fldCharType="begin"/>
      </w:r>
      <w:r>
        <w:rPr>
          <w:noProof/>
        </w:rPr>
        <w:instrText xml:space="preserve"> PAGEREF _Toc170984535 \h </w:instrText>
      </w:r>
      <w:r>
        <w:rPr>
          <w:noProof/>
        </w:rPr>
      </w:r>
      <w:r>
        <w:rPr>
          <w:noProof/>
        </w:rPr>
        <w:fldChar w:fldCharType="separate"/>
      </w:r>
      <w:r>
        <w:rPr>
          <w:noProof/>
        </w:rPr>
        <w:t>23</w:t>
      </w:r>
      <w:r>
        <w:rPr>
          <w:noProof/>
        </w:rPr>
        <w:fldChar w:fldCharType="end"/>
      </w:r>
    </w:p>
    <w:p w14:paraId="35664451" w14:textId="2423EBB6"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General</w:t>
      </w:r>
      <w:r>
        <w:rPr>
          <w:noProof/>
        </w:rPr>
        <w:tab/>
      </w:r>
      <w:r>
        <w:rPr>
          <w:noProof/>
        </w:rPr>
        <w:fldChar w:fldCharType="begin"/>
      </w:r>
      <w:r>
        <w:rPr>
          <w:noProof/>
        </w:rPr>
        <w:instrText xml:space="preserve"> PAGEREF _Toc170984536 \h </w:instrText>
      </w:r>
      <w:r>
        <w:rPr>
          <w:noProof/>
        </w:rPr>
      </w:r>
      <w:r>
        <w:rPr>
          <w:noProof/>
        </w:rPr>
        <w:fldChar w:fldCharType="separate"/>
      </w:r>
      <w:r>
        <w:rPr>
          <w:noProof/>
        </w:rPr>
        <w:t>23</w:t>
      </w:r>
      <w:r>
        <w:rPr>
          <w:noProof/>
        </w:rPr>
        <w:fldChar w:fldCharType="end"/>
      </w:r>
    </w:p>
    <w:p w14:paraId="2F57B4A3" w14:textId="7446291D"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EPS bearer considerations</w:t>
      </w:r>
      <w:r>
        <w:rPr>
          <w:noProof/>
        </w:rPr>
        <w:tab/>
      </w:r>
      <w:r>
        <w:rPr>
          <w:noProof/>
        </w:rPr>
        <w:fldChar w:fldCharType="begin"/>
      </w:r>
      <w:r>
        <w:rPr>
          <w:noProof/>
        </w:rPr>
        <w:instrText xml:space="preserve"> PAGEREF _Toc170984537 \h </w:instrText>
      </w:r>
      <w:r>
        <w:rPr>
          <w:noProof/>
        </w:rPr>
      </w:r>
      <w:r>
        <w:rPr>
          <w:noProof/>
        </w:rPr>
        <w:fldChar w:fldCharType="separate"/>
      </w:r>
      <w:r>
        <w:rPr>
          <w:noProof/>
        </w:rPr>
        <w:t>23</w:t>
      </w:r>
      <w:r>
        <w:rPr>
          <w:noProof/>
        </w:rPr>
        <w:fldChar w:fldCharType="end"/>
      </w:r>
    </w:p>
    <w:p w14:paraId="52B9A98E" w14:textId="7C86EA89"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EPS unicast bearer considerations for MCData</w:t>
      </w:r>
      <w:r>
        <w:rPr>
          <w:noProof/>
        </w:rPr>
        <w:tab/>
      </w:r>
      <w:r>
        <w:rPr>
          <w:noProof/>
        </w:rPr>
        <w:fldChar w:fldCharType="begin"/>
      </w:r>
      <w:r>
        <w:rPr>
          <w:noProof/>
        </w:rPr>
        <w:instrText xml:space="preserve"> PAGEREF _Toc170984538 \h </w:instrText>
      </w:r>
      <w:r>
        <w:rPr>
          <w:noProof/>
        </w:rPr>
      </w:r>
      <w:r>
        <w:rPr>
          <w:noProof/>
        </w:rPr>
        <w:fldChar w:fldCharType="separate"/>
      </w:r>
      <w:r>
        <w:rPr>
          <w:noProof/>
        </w:rPr>
        <w:t>23</w:t>
      </w:r>
      <w:r>
        <w:rPr>
          <w:noProof/>
        </w:rPr>
        <w:fldChar w:fldCharType="end"/>
      </w:r>
    </w:p>
    <w:p w14:paraId="37AA8C58" w14:textId="215DB23E"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MBMS bearer management</w:t>
      </w:r>
      <w:r>
        <w:rPr>
          <w:noProof/>
        </w:rPr>
        <w:tab/>
      </w:r>
      <w:r>
        <w:rPr>
          <w:noProof/>
        </w:rPr>
        <w:fldChar w:fldCharType="begin"/>
      </w:r>
      <w:r>
        <w:rPr>
          <w:noProof/>
        </w:rPr>
        <w:instrText xml:space="preserve"> PAGEREF _Toc170984539 \h </w:instrText>
      </w:r>
      <w:r>
        <w:rPr>
          <w:noProof/>
        </w:rPr>
      </w:r>
      <w:r>
        <w:rPr>
          <w:noProof/>
        </w:rPr>
        <w:fldChar w:fldCharType="separate"/>
      </w:r>
      <w:r>
        <w:rPr>
          <w:noProof/>
        </w:rPr>
        <w:t>23</w:t>
      </w:r>
      <w:r>
        <w:rPr>
          <w:noProof/>
        </w:rPr>
        <w:fldChar w:fldCharType="end"/>
      </w:r>
    </w:p>
    <w:p w14:paraId="24D6EB0E" w14:textId="392A7BD8"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_Toc170984540 \h </w:instrText>
      </w:r>
      <w:r>
        <w:rPr>
          <w:noProof/>
        </w:rPr>
      </w:r>
      <w:r>
        <w:rPr>
          <w:noProof/>
        </w:rPr>
        <w:fldChar w:fldCharType="separate"/>
      </w:r>
      <w:r>
        <w:rPr>
          <w:noProof/>
        </w:rPr>
        <w:t>23</w:t>
      </w:r>
      <w:r>
        <w:rPr>
          <w:noProof/>
        </w:rPr>
        <w:fldChar w:fldCharType="end"/>
      </w:r>
    </w:p>
    <w:p w14:paraId="64043ED1" w14:textId="1A6682B4"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_Toc170984541 \h </w:instrText>
      </w:r>
      <w:r>
        <w:rPr>
          <w:noProof/>
        </w:rPr>
      </w:r>
      <w:r>
        <w:rPr>
          <w:noProof/>
        </w:rPr>
        <w:fldChar w:fldCharType="separate"/>
      </w:r>
      <w:r>
        <w:rPr>
          <w:noProof/>
        </w:rPr>
        <w:t>24</w:t>
      </w:r>
      <w:r>
        <w:rPr>
          <w:noProof/>
        </w:rPr>
        <w:fldChar w:fldCharType="end"/>
      </w:r>
    </w:p>
    <w:p w14:paraId="11EAC3C0" w14:textId="4650B720"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_Toc170984542 \h </w:instrText>
      </w:r>
      <w:r>
        <w:rPr>
          <w:noProof/>
        </w:rPr>
      </w:r>
      <w:r>
        <w:rPr>
          <w:noProof/>
        </w:rPr>
        <w:fldChar w:fldCharType="separate"/>
      </w:r>
      <w:r>
        <w:rPr>
          <w:noProof/>
        </w:rPr>
        <w:t>24</w:t>
      </w:r>
      <w:r>
        <w:rPr>
          <w:noProof/>
        </w:rPr>
        <w:fldChar w:fldCharType="end"/>
      </w:r>
    </w:p>
    <w:p w14:paraId="76645ED5" w14:textId="207237F3"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_Toc170984543 \h </w:instrText>
      </w:r>
      <w:r>
        <w:rPr>
          <w:noProof/>
        </w:rPr>
      </w:r>
      <w:r>
        <w:rPr>
          <w:noProof/>
        </w:rPr>
        <w:fldChar w:fldCharType="separate"/>
      </w:r>
      <w:r>
        <w:rPr>
          <w:noProof/>
        </w:rPr>
        <w:t>25</w:t>
      </w:r>
      <w:r>
        <w:rPr>
          <w:noProof/>
        </w:rPr>
        <w:fldChar w:fldCharType="end"/>
      </w:r>
    </w:p>
    <w:p w14:paraId="03971987" w14:textId="3E1AC190"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_Toc170984544 \h </w:instrText>
      </w:r>
      <w:r>
        <w:rPr>
          <w:noProof/>
        </w:rPr>
      </w:r>
      <w:r>
        <w:rPr>
          <w:noProof/>
        </w:rPr>
        <w:fldChar w:fldCharType="separate"/>
      </w:r>
      <w:r>
        <w:rPr>
          <w:noProof/>
        </w:rPr>
        <w:t>26</w:t>
      </w:r>
      <w:r>
        <w:rPr>
          <w:noProof/>
        </w:rPr>
        <w:fldChar w:fldCharType="end"/>
      </w:r>
    </w:p>
    <w:p w14:paraId="56BB052B" w14:textId="2185AD3D"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_Toc170984545 \h </w:instrText>
      </w:r>
      <w:r>
        <w:rPr>
          <w:noProof/>
        </w:rPr>
      </w:r>
      <w:r>
        <w:rPr>
          <w:noProof/>
        </w:rPr>
        <w:fldChar w:fldCharType="separate"/>
      </w:r>
      <w:r>
        <w:rPr>
          <w:noProof/>
        </w:rPr>
        <w:t>26</w:t>
      </w:r>
      <w:r>
        <w:rPr>
          <w:noProof/>
        </w:rPr>
        <w:fldChar w:fldCharType="end"/>
      </w:r>
    </w:p>
    <w:p w14:paraId="5FC21424" w14:textId="57C5117C"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_Toc170984546 \h </w:instrText>
      </w:r>
      <w:r>
        <w:rPr>
          <w:noProof/>
        </w:rPr>
      </w:r>
      <w:r>
        <w:rPr>
          <w:noProof/>
        </w:rPr>
        <w:fldChar w:fldCharType="separate"/>
      </w:r>
      <w:r>
        <w:rPr>
          <w:noProof/>
        </w:rPr>
        <w:t>26</w:t>
      </w:r>
      <w:r>
        <w:rPr>
          <w:noProof/>
        </w:rPr>
        <w:fldChar w:fldCharType="end"/>
      </w:r>
    </w:p>
    <w:p w14:paraId="338B9AE5" w14:textId="35741831"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_Toc170984547 \h </w:instrText>
      </w:r>
      <w:r>
        <w:rPr>
          <w:noProof/>
        </w:rPr>
      </w:r>
      <w:r>
        <w:rPr>
          <w:noProof/>
        </w:rPr>
        <w:fldChar w:fldCharType="separate"/>
      </w:r>
      <w:r>
        <w:rPr>
          <w:noProof/>
        </w:rPr>
        <w:t>26</w:t>
      </w:r>
      <w:r>
        <w:rPr>
          <w:noProof/>
        </w:rPr>
        <w:fldChar w:fldCharType="end"/>
      </w:r>
    </w:p>
    <w:p w14:paraId="0DC219A9" w14:textId="025830FA"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_Toc170984548 \h </w:instrText>
      </w:r>
      <w:r>
        <w:rPr>
          <w:noProof/>
        </w:rPr>
      </w:r>
      <w:r>
        <w:rPr>
          <w:noProof/>
        </w:rPr>
        <w:fldChar w:fldCharType="separate"/>
      </w:r>
      <w:r>
        <w:rPr>
          <w:noProof/>
        </w:rPr>
        <w:t>26</w:t>
      </w:r>
      <w:r>
        <w:rPr>
          <w:noProof/>
        </w:rPr>
        <w:fldChar w:fldCharType="end"/>
      </w:r>
    </w:p>
    <w:p w14:paraId="6A5F3365" w14:textId="5ED4EB85"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_Toc170984549 \h </w:instrText>
      </w:r>
      <w:r>
        <w:rPr>
          <w:noProof/>
        </w:rPr>
      </w:r>
      <w:r>
        <w:rPr>
          <w:noProof/>
        </w:rPr>
        <w:fldChar w:fldCharType="separate"/>
      </w:r>
      <w:r>
        <w:rPr>
          <w:noProof/>
        </w:rPr>
        <w:t>26</w:t>
      </w:r>
      <w:r>
        <w:rPr>
          <w:noProof/>
        </w:rPr>
        <w:fldChar w:fldCharType="end"/>
      </w:r>
    </w:p>
    <w:p w14:paraId="6143A313" w14:textId="5ABD9B6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_Toc170984550 \h </w:instrText>
      </w:r>
      <w:r>
        <w:rPr>
          <w:noProof/>
        </w:rPr>
      </w:r>
      <w:r>
        <w:rPr>
          <w:noProof/>
        </w:rPr>
        <w:fldChar w:fldCharType="separate"/>
      </w:r>
      <w:r>
        <w:rPr>
          <w:noProof/>
        </w:rPr>
        <w:t>26</w:t>
      </w:r>
      <w:r>
        <w:rPr>
          <w:noProof/>
        </w:rPr>
        <w:fldChar w:fldCharType="end"/>
      </w:r>
    </w:p>
    <w:p w14:paraId="7AD3F3A1" w14:textId="7660664C"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_Toc170984551 \h </w:instrText>
      </w:r>
      <w:r>
        <w:rPr>
          <w:noProof/>
        </w:rPr>
      </w:r>
      <w:r>
        <w:rPr>
          <w:noProof/>
        </w:rPr>
        <w:fldChar w:fldCharType="separate"/>
      </w:r>
      <w:r>
        <w:rPr>
          <w:noProof/>
        </w:rPr>
        <w:t>27</w:t>
      </w:r>
      <w:r>
        <w:rPr>
          <w:noProof/>
        </w:rPr>
        <w:fldChar w:fldCharType="end"/>
      </w:r>
    </w:p>
    <w:p w14:paraId="30365EA0" w14:textId="0114A5F9"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_Toc170984552 \h </w:instrText>
      </w:r>
      <w:r>
        <w:rPr>
          <w:noProof/>
        </w:rPr>
      </w:r>
      <w:r>
        <w:rPr>
          <w:noProof/>
        </w:rPr>
        <w:fldChar w:fldCharType="separate"/>
      </w:r>
      <w:r>
        <w:rPr>
          <w:noProof/>
        </w:rPr>
        <w:t>27</w:t>
      </w:r>
      <w:r>
        <w:rPr>
          <w:noProof/>
        </w:rPr>
        <w:fldChar w:fldCharType="end"/>
      </w:r>
    </w:p>
    <w:p w14:paraId="30D8F2C6" w14:textId="6050060C"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_Toc170984553 \h </w:instrText>
      </w:r>
      <w:r>
        <w:rPr>
          <w:noProof/>
        </w:rPr>
      </w:r>
      <w:r>
        <w:rPr>
          <w:noProof/>
        </w:rPr>
        <w:fldChar w:fldCharType="separate"/>
      </w:r>
      <w:r>
        <w:rPr>
          <w:noProof/>
        </w:rPr>
        <w:t>27</w:t>
      </w:r>
      <w:r>
        <w:rPr>
          <w:noProof/>
        </w:rPr>
        <w:fldChar w:fldCharType="end"/>
      </w:r>
    </w:p>
    <w:p w14:paraId="0DE656D2" w14:textId="34108FA9"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_Toc170984554 \h </w:instrText>
      </w:r>
      <w:r>
        <w:rPr>
          <w:noProof/>
        </w:rPr>
      </w:r>
      <w:r>
        <w:rPr>
          <w:noProof/>
        </w:rPr>
        <w:fldChar w:fldCharType="separate"/>
      </w:r>
      <w:r>
        <w:rPr>
          <w:noProof/>
        </w:rPr>
        <w:t>27</w:t>
      </w:r>
      <w:r>
        <w:rPr>
          <w:noProof/>
        </w:rPr>
        <w:fldChar w:fldCharType="end"/>
      </w:r>
    </w:p>
    <w:p w14:paraId="589D754D" w14:textId="0B85B4E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_Toc170984555 \h </w:instrText>
      </w:r>
      <w:r>
        <w:rPr>
          <w:noProof/>
        </w:rPr>
      </w:r>
      <w:r>
        <w:rPr>
          <w:noProof/>
        </w:rPr>
        <w:fldChar w:fldCharType="separate"/>
      </w:r>
      <w:r>
        <w:rPr>
          <w:noProof/>
        </w:rPr>
        <w:t>28</w:t>
      </w:r>
      <w:r>
        <w:rPr>
          <w:noProof/>
        </w:rPr>
        <w:fldChar w:fldCharType="end"/>
      </w:r>
    </w:p>
    <w:p w14:paraId="2BAA01F6" w14:textId="2E97F73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_Toc170984556 \h </w:instrText>
      </w:r>
      <w:r>
        <w:rPr>
          <w:noProof/>
        </w:rPr>
      </w:r>
      <w:r>
        <w:rPr>
          <w:noProof/>
        </w:rPr>
        <w:fldChar w:fldCharType="separate"/>
      </w:r>
      <w:r>
        <w:rPr>
          <w:noProof/>
        </w:rPr>
        <w:t>28</w:t>
      </w:r>
      <w:r>
        <w:rPr>
          <w:noProof/>
        </w:rPr>
        <w:fldChar w:fldCharType="end"/>
      </w:r>
    </w:p>
    <w:p w14:paraId="3419FEED" w14:textId="3AB5117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_Toc170984557 \h </w:instrText>
      </w:r>
      <w:r>
        <w:rPr>
          <w:noProof/>
        </w:rPr>
      </w:r>
      <w:r>
        <w:rPr>
          <w:noProof/>
        </w:rPr>
        <w:fldChar w:fldCharType="separate"/>
      </w:r>
      <w:r>
        <w:rPr>
          <w:noProof/>
        </w:rPr>
        <w:t>28</w:t>
      </w:r>
      <w:r>
        <w:rPr>
          <w:noProof/>
        </w:rPr>
        <w:fldChar w:fldCharType="end"/>
      </w:r>
    </w:p>
    <w:p w14:paraId="6455ABA7" w14:textId="19613EF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_Toc170984558 \h </w:instrText>
      </w:r>
      <w:r>
        <w:rPr>
          <w:noProof/>
        </w:rPr>
      </w:r>
      <w:r>
        <w:rPr>
          <w:noProof/>
        </w:rPr>
        <w:fldChar w:fldCharType="separate"/>
      </w:r>
      <w:r>
        <w:rPr>
          <w:noProof/>
        </w:rPr>
        <w:t>29</w:t>
      </w:r>
      <w:r>
        <w:rPr>
          <w:noProof/>
        </w:rPr>
        <w:fldChar w:fldCharType="end"/>
      </w:r>
    </w:p>
    <w:p w14:paraId="45A7128A" w14:textId="5DDB954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_Toc170984559 \h </w:instrText>
      </w:r>
      <w:r>
        <w:rPr>
          <w:noProof/>
        </w:rPr>
      </w:r>
      <w:r>
        <w:rPr>
          <w:noProof/>
        </w:rPr>
        <w:fldChar w:fldCharType="separate"/>
      </w:r>
      <w:r>
        <w:rPr>
          <w:noProof/>
        </w:rPr>
        <w:t>29</w:t>
      </w:r>
      <w:r>
        <w:rPr>
          <w:noProof/>
        </w:rPr>
        <w:fldChar w:fldCharType="end"/>
      </w:r>
    </w:p>
    <w:p w14:paraId="357F0F0D" w14:textId="2457F5E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_Toc170984560 \h </w:instrText>
      </w:r>
      <w:r>
        <w:rPr>
          <w:noProof/>
        </w:rPr>
      </w:r>
      <w:r>
        <w:rPr>
          <w:noProof/>
        </w:rPr>
        <w:fldChar w:fldCharType="separate"/>
      </w:r>
      <w:r>
        <w:rPr>
          <w:noProof/>
        </w:rPr>
        <w:t>29</w:t>
      </w:r>
      <w:r>
        <w:rPr>
          <w:noProof/>
        </w:rPr>
        <w:fldChar w:fldCharType="end"/>
      </w:r>
    </w:p>
    <w:p w14:paraId="6671342C" w14:textId="54DBDBD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_Toc170984561 \h </w:instrText>
      </w:r>
      <w:r>
        <w:rPr>
          <w:noProof/>
        </w:rPr>
      </w:r>
      <w:r>
        <w:rPr>
          <w:noProof/>
        </w:rPr>
        <w:fldChar w:fldCharType="separate"/>
      </w:r>
      <w:r>
        <w:rPr>
          <w:noProof/>
        </w:rPr>
        <w:t>29</w:t>
      </w:r>
      <w:r>
        <w:rPr>
          <w:noProof/>
        </w:rPr>
        <w:fldChar w:fldCharType="end"/>
      </w:r>
    </w:p>
    <w:p w14:paraId="1FEB5CA5" w14:textId="3456070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_Toc170984562 \h </w:instrText>
      </w:r>
      <w:r>
        <w:rPr>
          <w:noProof/>
        </w:rPr>
      </w:r>
      <w:r>
        <w:rPr>
          <w:noProof/>
        </w:rPr>
        <w:fldChar w:fldCharType="separate"/>
      </w:r>
      <w:r>
        <w:rPr>
          <w:noProof/>
        </w:rPr>
        <w:t>29</w:t>
      </w:r>
      <w:r>
        <w:rPr>
          <w:noProof/>
        </w:rPr>
        <w:fldChar w:fldCharType="end"/>
      </w:r>
    </w:p>
    <w:p w14:paraId="234DE58F" w14:textId="0BDBCC6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_Toc170984563 \h </w:instrText>
      </w:r>
      <w:r>
        <w:rPr>
          <w:noProof/>
        </w:rPr>
      </w:r>
      <w:r>
        <w:rPr>
          <w:noProof/>
        </w:rPr>
        <w:fldChar w:fldCharType="separate"/>
      </w:r>
      <w:r>
        <w:rPr>
          <w:noProof/>
        </w:rPr>
        <w:t>29</w:t>
      </w:r>
      <w:r>
        <w:rPr>
          <w:noProof/>
        </w:rPr>
        <w:fldChar w:fldCharType="end"/>
      </w:r>
    </w:p>
    <w:p w14:paraId="7E6C5A97" w14:textId="594EA0D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_Toc170984564 \h </w:instrText>
      </w:r>
      <w:r>
        <w:rPr>
          <w:noProof/>
        </w:rPr>
      </w:r>
      <w:r>
        <w:rPr>
          <w:noProof/>
        </w:rPr>
        <w:fldChar w:fldCharType="separate"/>
      </w:r>
      <w:r>
        <w:rPr>
          <w:noProof/>
        </w:rPr>
        <w:t>29</w:t>
      </w:r>
      <w:r>
        <w:rPr>
          <w:noProof/>
        </w:rPr>
        <w:fldChar w:fldCharType="end"/>
      </w:r>
    </w:p>
    <w:p w14:paraId="1DDC432D" w14:textId="0939463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_Toc170984565 \h </w:instrText>
      </w:r>
      <w:r>
        <w:rPr>
          <w:noProof/>
        </w:rPr>
      </w:r>
      <w:r>
        <w:rPr>
          <w:noProof/>
        </w:rPr>
        <w:fldChar w:fldCharType="separate"/>
      </w:r>
      <w:r>
        <w:rPr>
          <w:noProof/>
        </w:rPr>
        <w:t>30</w:t>
      </w:r>
      <w:r>
        <w:rPr>
          <w:noProof/>
        </w:rPr>
        <w:fldChar w:fldCharType="end"/>
      </w:r>
    </w:p>
    <w:p w14:paraId="2609D39D" w14:textId="30A61D9F"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_Toc170984566 \h </w:instrText>
      </w:r>
      <w:r>
        <w:rPr>
          <w:noProof/>
        </w:rPr>
      </w:r>
      <w:r>
        <w:rPr>
          <w:noProof/>
        </w:rPr>
        <w:fldChar w:fldCharType="separate"/>
      </w:r>
      <w:r>
        <w:rPr>
          <w:noProof/>
        </w:rPr>
        <w:t>30</w:t>
      </w:r>
      <w:r>
        <w:rPr>
          <w:noProof/>
        </w:rPr>
        <w:fldChar w:fldCharType="end"/>
      </w:r>
    </w:p>
    <w:p w14:paraId="620805B3" w14:textId="39ECB9C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_Toc170984567 \h </w:instrText>
      </w:r>
      <w:r>
        <w:rPr>
          <w:noProof/>
        </w:rPr>
      </w:r>
      <w:r>
        <w:rPr>
          <w:noProof/>
        </w:rPr>
        <w:fldChar w:fldCharType="separate"/>
      </w:r>
      <w:r>
        <w:rPr>
          <w:noProof/>
        </w:rPr>
        <w:t>30</w:t>
      </w:r>
      <w:r>
        <w:rPr>
          <w:noProof/>
        </w:rPr>
        <w:fldChar w:fldCharType="end"/>
      </w:r>
    </w:p>
    <w:p w14:paraId="68CF91CC" w14:textId="4D0EF1D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_Toc170984568 \h </w:instrText>
      </w:r>
      <w:r>
        <w:rPr>
          <w:noProof/>
        </w:rPr>
      </w:r>
      <w:r>
        <w:rPr>
          <w:noProof/>
        </w:rPr>
        <w:fldChar w:fldCharType="separate"/>
      </w:r>
      <w:r>
        <w:rPr>
          <w:noProof/>
        </w:rPr>
        <w:t>30</w:t>
      </w:r>
      <w:r>
        <w:rPr>
          <w:noProof/>
        </w:rPr>
        <w:fldChar w:fldCharType="end"/>
      </w:r>
    </w:p>
    <w:p w14:paraId="7E191CEB" w14:textId="7FA3814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_Toc170984569 \h </w:instrText>
      </w:r>
      <w:r>
        <w:rPr>
          <w:noProof/>
        </w:rPr>
      </w:r>
      <w:r>
        <w:rPr>
          <w:noProof/>
        </w:rPr>
        <w:fldChar w:fldCharType="separate"/>
      </w:r>
      <w:r>
        <w:rPr>
          <w:noProof/>
        </w:rPr>
        <w:t>30</w:t>
      </w:r>
      <w:r>
        <w:rPr>
          <w:noProof/>
        </w:rPr>
        <w:fldChar w:fldCharType="end"/>
      </w:r>
    </w:p>
    <w:p w14:paraId="24774D19" w14:textId="17CBC37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_Toc170984570 \h </w:instrText>
      </w:r>
      <w:r>
        <w:rPr>
          <w:noProof/>
        </w:rPr>
      </w:r>
      <w:r>
        <w:rPr>
          <w:noProof/>
        </w:rPr>
        <w:fldChar w:fldCharType="separate"/>
      </w:r>
      <w:r>
        <w:rPr>
          <w:noProof/>
        </w:rPr>
        <w:t>30</w:t>
      </w:r>
      <w:r>
        <w:rPr>
          <w:noProof/>
        </w:rPr>
        <w:fldChar w:fldCharType="end"/>
      </w:r>
    </w:p>
    <w:p w14:paraId="0FD576F3" w14:textId="1156F75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_Toc170984571 \h </w:instrText>
      </w:r>
      <w:r>
        <w:rPr>
          <w:noProof/>
        </w:rPr>
      </w:r>
      <w:r>
        <w:rPr>
          <w:noProof/>
        </w:rPr>
        <w:fldChar w:fldCharType="separate"/>
      </w:r>
      <w:r>
        <w:rPr>
          <w:noProof/>
        </w:rPr>
        <w:t>30</w:t>
      </w:r>
      <w:r>
        <w:rPr>
          <w:noProof/>
        </w:rPr>
        <w:fldChar w:fldCharType="end"/>
      </w:r>
    </w:p>
    <w:p w14:paraId="0B410AF8" w14:textId="7C3DA67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_Toc170984572 \h </w:instrText>
      </w:r>
      <w:r>
        <w:rPr>
          <w:noProof/>
        </w:rPr>
      </w:r>
      <w:r>
        <w:rPr>
          <w:noProof/>
        </w:rPr>
        <w:fldChar w:fldCharType="separate"/>
      </w:r>
      <w:r>
        <w:rPr>
          <w:noProof/>
        </w:rPr>
        <w:t>30</w:t>
      </w:r>
      <w:r>
        <w:rPr>
          <w:noProof/>
        </w:rPr>
        <w:fldChar w:fldCharType="end"/>
      </w:r>
    </w:p>
    <w:p w14:paraId="594E7288" w14:textId="50A4ECF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_Toc170984573 \h </w:instrText>
      </w:r>
      <w:r>
        <w:rPr>
          <w:noProof/>
        </w:rPr>
      </w:r>
      <w:r>
        <w:rPr>
          <w:noProof/>
        </w:rPr>
        <w:fldChar w:fldCharType="separate"/>
      </w:r>
      <w:r>
        <w:rPr>
          <w:noProof/>
        </w:rPr>
        <w:t>30</w:t>
      </w:r>
      <w:r>
        <w:rPr>
          <w:noProof/>
        </w:rPr>
        <w:fldChar w:fldCharType="end"/>
      </w:r>
    </w:p>
    <w:p w14:paraId="318CAC37" w14:textId="3587ED5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_Toc170984574 \h </w:instrText>
      </w:r>
      <w:r>
        <w:rPr>
          <w:noProof/>
        </w:rPr>
      </w:r>
      <w:r>
        <w:rPr>
          <w:noProof/>
        </w:rPr>
        <w:fldChar w:fldCharType="separate"/>
      </w:r>
      <w:r>
        <w:rPr>
          <w:noProof/>
        </w:rPr>
        <w:t>31</w:t>
      </w:r>
      <w:r>
        <w:rPr>
          <w:noProof/>
        </w:rPr>
        <w:fldChar w:fldCharType="end"/>
      </w:r>
    </w:p>
    <w:p w14:paraId="7CB78787" w14:textId="60821FB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_Toc170984575 \h </w:instrText>
      </w:r>
      <w:r>
        <w:rPr>
          <w:noProof/>
        </w:rPr>
      </w:r>
      <w:r>
        <w:rPr>
          <w:noProof/>
        </w:rPr>
        <w:fldChar w:fldCharType="separate"/>
      </w:r>
      <w:r>
        <w:rPr>
          <w:noProof/>
        </w:rPr>
        <w:t>31</w:t>
      </w:r>
      <w:r>
        <w:rPr>
          <w:noProof/>
        </w:rPr>
        <w:fldChar w:fldCharType="end"/>
      </w:r>
    </w:p>
    <w:p w14:paraId="27D7462C" w14:textId="04E2CE1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_Toc170984576 \h </w:instrText>
      </w:r>
      <w:r>
        <w:rPr>
          <w:noProof/>
        </w:rPr>
      </w:r>
      <w:r>
        <w:rPr>
          <w:noProof/>
        </w:rPr>
        <w:fldChar w:fldCharType="separate"/>
      </w:r>
      <w:r>
        <w:rPr>
          <w:noProof/>
        </w:rPr>
        <w:t>31</w:t>
      </w:r>
      <w:r>
        <w:rPr>
          <w:noProof/>
        </w:rPr>
        <w:fldChar w:fldCharType="end"/>
      </w:r>
    </w:p>
    <w:p w14:paraId="08ABD0D7" w14:textId="21D1079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_Toc170984577 \h </w:instrText>
      </w:r>
      <w:r>
        <w:rPr>
          <w:noProof/>
        </w:rPr>
      </w:r>
      <w:r>
        <w:rPr>
          <w:noProof/>
        </w:rPr>
        <w:fldChar w:fldCharType="separate"/>
      </w:r>
      <w:r>
        <w:rPr>
          <w:noProof/>
        </w:rPr>
        <w:t>31</w:t>
      </w:r>
      <w:r>
        <w:rPr>
          <w:noProof/>
        </w:rPr>
        <w:fldChar w:fldCharType="end"/>
      </w:r>
    </w:p>
    <w:p w14:paraId="42778D31" w14:textId="0B57E05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_Toc170984578 \h </w:instrText>
      </w:r>
      <w:r>
        <w:rPr>
          <w:noProof/>
        </w:rPr>
      </w:r>
      <w:r>
        <w:rPr>
          <w:noProof/>
        </w:rPr>
        <w:fldChar w:fldCharType="separate"/>
      </w:r>
      <w:r>
        <w:rPr>
          <w:noProof/>
        </w:rPr>
        <w:t>31</w:t>
      </w:r>
      <w:r>
        <w:rPr>
          <w:noProof/>
        </w:rPr>
        <w:fldChar w:fldCharType="end"/>
      </w:r>
    </w:p>
    <w:p w14:paraId="7F705668" w14:textId="6F41796A"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_Toc170984579 \h </w:instrText>
      </w:r>
      <w:r>
        <w:rPr>
          <w:noProof/>
        </w:rPr>
      </w:r>
      <w:r>
        <w:rPr>
          <w:noProof/>
        </w:rPr>
        <w:fldChar w:fldCharType="separate"/>
      </w:r>
      <w:r>
        <w:rPr>
          <w:noProof/>
        </w:rPr>
        <w:t>31</w:t>
      </w:r>
      <w:r>
        <w:rPr>
          <w:noProof/>
        </w:rPr>
        <w:fldChar w:fldCharType="end"/>
      </w:r>
    </w:p>
    <w:p w14:paraId="13AFCA2C" w14:textId="056469D5"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_Toc170984580 \h </w:instrText>
      </w:r>
      <w:r>
        <w:rPr>
          <w:noProof/>
        </w:rPr>
      </w:r>
      <w:r>
        <w:rPr>
          <w:noProof/>
        </w:rPr>
        <w:fldChar w:fldCharType="separate"/>
      </w:r>
      <w:r>
        <w:rPr>
          <w:noProof/>
        </w:rPr>
        <w:t>31</w:t>
      </w:r>
      <w:r>
        <w:rPr>
          <w:noProof/>
        </w:rPr>
        <w:fldChar w:fldCharType="end"/>
      </w:r>
    </w:p>
    <w:p w14:paraId="59EBAD29" w14:textId="2D1333B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_Toc170984581 \h </w:instrText>
      </w:r>
      <w:r>
        <w:rPr>
          <w:noProof/>
        </w:rPr>
      </w:r>
      <w:r>
        <w:rPr>
          <w:noProof/>
        </w:rPr>
        <w:fldChar w:fldCharType="separate"/>
      </w:r>
      <w:r>
        <w:rPr>
          <w:noProof/>
        </w:rPr>
        <w:t>32</w:t>
      </w:r>
      <w:r>
        <w:rPr>
          <w:noProof/>
        </w:rPr>
        <w:fldChar w:fldCharType="end"/>
      </w:r>
    </w:p>
    <w:p w14:paraId="415EDA0E" w14:textId="282943CB"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_Toc170984582 \h </w:instrText>
      </w:r>
      <w:r>
        <w:rPr>
          <w:noProof/>
        </w:rPr>
      </w:r>
      <w:r>
        <w:rPr>
          <w:noProof/>
        </w:rPr>
        <w:fldChar w:fldCharType="separate"/>
      </w:r>
      <w:r>
        <w:rPr>
          <w:noProof/>
        </w:rPr>
        <w:t>33</w:t>
      </w:r>
      <w:r>
        <w:rPr>
          <w:noProof/>
        </w:rPr>
        <w:fldChar w:fldCharType="end"/>
      </w:r>
    </w:p>
    <w:p w14:paraId="6EE034F5" w14:textId="32D3CD0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_Toc170984583 \h </w:instrText>
      </w:r>
      <w:r>
        <w:rPr>
          <w:noProof/>
        </w:rPr>
      </w:r>
      <w:r>
        <w:rPr>
          <w:noProof/>
        </w:rPr>
        <w:fldChar w:fldCharType="separate"/>
      </w:r>
      <w:r>
        <w:rPr>
          <w:noProof/>
        </w:rPr>
        <w:t>33</w:t>
      </w:r>
      <w:r>
        <w:rPr>
          <w:noProof/>
        </w:rPr>
        <w:fldChar w:fldCharType="end"/>
      </w:r>
    </w:p>
    <w:p w14:paraId="2A5C8E18" w14:textId="38B3B79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_Toc170984584 \h </w:instrText>
      </w:r>
      <w:r>
        <w:rPr>
          <w:noProof/>
        </w:rPr>
      </w:r>
      <w:r>
        <w:rPr>
          <w:noProof/>
        </w:rPr>
        <w:fldChar w:fldCharType="separate"/>
      </w:r>
      <w:r>
        <w:rPr>
          <w:noProof/>
        </w:rPr>
        <w:t>33</w:t>
      </w:r>
      <w:r>
        <w:rPr>
          <w:noProof/>
        </w:rPr>
        <w:fldChar w:fldCharType="end"/>
      </w:r>
    </w:p>
    <w:p w14:paraId="3BC4088F" w14:textId="3213170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_Toc170984585 \h </w:instrText>
      </w:r>
      <w:r>
        <w:rPr>
          <w:noProof/>
        </w:rPr>
      </w:r>
      <w:r>
        <w:rPr>
          <w:noProof/>
        </w:rPr>
        <w:fldChar w:fldCharType="separate"/>
      </w:r>
      <w:r>
        <w:rPr>
          <w:noProof/>
        </w:rPr>
        <w:t>33</w:t>
      </w:r>
      <w:r>
        <w:rPr>
          <w:noProof/>
        </w:rPr>
        <w:fldChar w:fldCharType="end"/>
      </w:r>
    </w:p>
    <w:p w14:paraId="6A89279E" w14:textId="43E76D6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_Toc170984586 \h </w:instrText>
      </w:r>
      <w:r>
        <w:rPr>
          <w:noProof/>
        </w:rPr>
      </w:r>
      <w:r>
        <w:rPr>
          <w:noProof/>
        </w:rPr>
        <w:fldChar w:fldCharType="separate"/>
      </w:r>
      <w:r>
        <w:rPr>
          <w:noProof/>
        </w:rPr>
        <w:t>33</w:t>
      </w:r>
      <w:r>
        <w:rPr>
          <w:noProof/>
        </w:rPr>
        <w:fldChar w:fldCharType="end"/>
      </w:r>
    </w:p>
    <w:p w14:paraId="2AC1D827" w14:textId="60B99A45"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_Toc170984587 \h </w:instrText>
      </w:r>
      <w:r>
        <w:rPr>
          <w:noProof/>
        </w:rPr>
      </w:r>
      <w:r>
        <w:rPr>
          <w:noProof/>
        </w:rPr>
        <w:fldChar w:fldCharType="separate"/>
      </w:r>
      <w:r>
        <w:rPr>
          <w:noProof/>
        </w:rPr>
        <w:t>33</w:t>
      </w:r>
      <w:r>
        <w:rPr>
          <w:noProof/>
        </w:rPr>
        <w:fldChar w:fldCharType="end"/>
      </w:r>
    </w:p>
    <w:p w14:paraId="698E1E64" w14:textId="0C668C0D"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_Toc170984588 \h </w:instrText>
      </w:r>
      <w:r>
        <w:rPr>
          <w:noProof/>
        </w:rPr>
      </w:r>
      <w:r>
        <w:rPr>
          <w:noProof/>
        </w:rPr>
        <w:fldChar w:fldCharType="separate"/>
      </w:r>
      <w:r>
        <w:rPr>
          <w:noProof/>
        </w:rPr>
        <w:t>34</w:t>
      </w:r>
      <w:r>
        <w:rPr>
          <w:noProof/>
        </w:rPr>
        <w:fldChar w:fldCharType="end"/>
      </w:r>
    </w:p>
    <w:p w14:paraId="0C30D473" w14:textId="13A3BBE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_Toc170984589 \h </w:instrText>
      </w:r>
      <w:r>
        <w:rPr>
          <w:noProof/>
        </w:rPr>
      </w:r>
      <w:r>
        <w:rPr>
          <w:noProof/>
        </w:rPr>
        <w:fldChar w:fldCharType="separate"/>
      </w:r>
      <w:r>
        <w:rPr>
          <w:noProof/>
        </w:rPr>
        <w:t>34</w:t>
      </w:r>
      <w:r>
        <w:rPr>
          <w:noProof/>
        </w:rPr>
        <w:fldChar w:fldCharType="end"/>
      </w:r>
    </w:p>
    <w:p w14:paraId="4852E564" w14:textId="53A1160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_Toc170984590 \h </w:instrText>
      </w:r>
      <w:r>
        <w:rPr>
          <w:noProof/>
        </w:rPr>
      </w:r>
      <w:r>
        <w:rPr>
          <w:noProof/>
        </w:rPr>
        <w:fldChar w:fldCharType="separate"/>
      </w:r>
      <w:r>
        <w:rPr>
          <w:noProof/>
        </w:rPr>
        <w:t>34</w:t>
      </w:r>
      <w:r>
        <w:rPr>
          <w:noProof/>
        </w:rPr>
        <w:fldChar w:fldCharType="end"/>
      </w:r>
    </w:p>
    <w:p w14:paraId="2F370E36" w14:textId="30B92B4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_Toc170984591 \h </w:instrText>
      </w:r>
      <w:r>
        <w:rPr>
          <w:noProof/>
        </w:rPr>
      </w:r>
      <w:r>
        <w:rPr>
          <w:noProof/>
        </w:rPr>
        <w:fldChar w:fldCharType="separate"/>
      </w:r>
      <w:r>
        <w:rPr>
          <w:noProof/>
        </w:rPr>
        <w:t>34</w:t>
      </w:r>
      <w:r>
        <w:rPr>
          <w:noProof/>
        </w:rPr>
        <w:fldChar w:fldCharType="end"/>
      </w:r>
    </w:p>
    <w:p w14:paraId="6E290222" w14:textId="5BAF9DD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_Toc170984592 \h </w:instrText>
      </w:r>
      <w:r>
        <w:rPr>
          <w:noProof/>
        </w:rPr>
      </w:r>
      <w:r>
        <w:rPr>
          <w:noProof/>
        </w:rPr>
        <w:fldChar w:fldCharType="separate"/>
      </w:r>
      <w:r>
        <w:rPr>
          <w:noProof/>
        </w:rPr>
        <w:t>34</w:t>
      </w:r>
      <w:r>
        <w:rPr>
          <w:noProof/>
        </w:rPr>
        <w:fldChar w:fldCharType="end"/>
      </w:r>
    </w:p>
    <w:p w14:paraId="3643CE5C" w14:textId="35B3A46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_Toc170984593 \h </w:instrText>
      </w:r>
      <w:r>
        <w:rPr>
          <w:noProof/>
        </w:rPr>
      </w:r>
      <w:r>
        <w:rPr>
          <w:noProof/>
        </w:rPr>
        <w:fldChar w:fldCharType="separate"/>
      </w:r>
      <w:r>
        <w:rPr>
          <w:noProof/>
        </w:rPr>
        <w:t>34</w:t>
      </w:r>
      <w:r>
        <w:rPr>
          <w:noProof/>
        </w:rPr>
        <w:fldChar w:fldCharType="end"/>
      </w:r>
    </w:p>
    <w:p w14:paraId="62506A93" w14:textId="661774E9"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_Toc170984594 \h </w:instrText>
      </w:r>
      <w:r>
        <w:rPr>
          <w:noProof/>
        </w:rPr>
      </w:r>
      <w:r>
        <w:rPr>
          <w:noProof/>
        </w:rPr>
        <w:fldChar w:fldCharType="separate"/>
      </w:r>
      <w:r>
        <w:rPr>
          <w:noProof/>
        </w:rPr>
        <w:t>34</w:t>
      </w:r>
      <w:r>
        <w:rPr>
          <w:noProof/>
        </w:rPr>
        <w:fldChar w:fldCharType="end"/>
      </w:r>
    </w:p>
    <w:p w14:paraId="42156A5C" w14:textId="7CB8370F"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_Toc170984595 \h </w:instrText>
      </w:r>
      <w:r>
        <w:rPr>
          <w:noProof/>
        </w:rPr>
      </w:r>
      <w:r>
        <w:rPr>
          <w:noProof/>
        </w:rPr>
        <w:fldChar w:fldCharType="separate"/>
      </w:r>
      <w:r>
        <w:rPr>
          <w:noProof/>
        </w:rPr>
        <w:t>34</w:t>
      </w:r>
      <w:r>
        <w:rPr>
          <w:noProof/>
        </w:rPr>
        <w:fldChar w:fldCharType="end"/>
      </w:r>
    </w:p>
    <w:p w14:paraId="4A9E26E9" w14:textId="4AA49004"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_Toc170984596 \h </w:instrText>
      </w:r>
      <w:r>
        <w:rPr>
          <w:noProof/>
        </w:rPr>
      </w:r>
      <w:r>
        <w:rPr>
          <w:noProof/>
        </w:rPr>
        <w:fldChar w:fldCharType="separate"/>
      </w:r>
      <w:r>
        <w:rPr>
          <w:noProof/>
        </w:rPr>
        <w:t>35</w:t>
      </w:r>
      <w:r>
        <w:rPr>
          <w:noProof/>
        </w:rPr>
        <w:fldChar w:fldCharType="end"/>
      </w:r>
    </w:p>
    <w:p w14:paraId="30478A2B" w14:textId="7421B3C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_Toc170984597 \h </w:instrText>
      </w:r>
      <w:r>
        <w:rPr>
          <w:noProof/>
        </w:rPr>
      </w:r>
      <w:r>
        <w:rPr>
          <w:noProof/>
        </w:rPr>
        <w:fldChar w:fldCharType="separate"/>
      </w:r>
      <w:r>
        <w:rPr>
          <w:noProof/>
        </w:rPr>
        <w:t>36</w:t>
      </w:r>
      <w:r>
        <w:rPr>
          <w:noProof/>
        </w:rPr>
        <w:fldChar w:fldCharType="end"/>
      </w:r>
    </w:p>
    <w:p w14:paraId="438C5F13" w14:textId="0600D385"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_Toc170984598 \h </w:instrText>
      </w:r>
      <w:r>
        <w:rPr>
          <w:noProof/>
        </w:rPr>
      </w:r>
      <w:r>
        <w:rPr>
          <w:noProof/>
        </w:rPr>
        <w:fldChar w:fldCharType="separate"/>
      </w:r>
      <w:r>
        <w:rPr>
          <w:noProof/>
        </w:rPr>
        <w:t>37</w:t>
      </w:r>
      <w:r>
        <w:rPr>
          <w:noProof/>
        </w:rPr>
        <w:fldChar w:fldCharType="end"/>
      </w:r>
    </w:p>
    <w:p w14:paraId="7B28325E" w14:textId="55B63D8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_Toc170984599 \h </w:instrText>
      </w:r>
      <w:r>
        <w:rPr>
          <w:noProof/>
        </w:rPr>
      </w:r>
      <w:r>
        <w:rPr>
          <w:noProof/>
        </w:rPr>
        <w:fldChar w:fldCharType="separate"/>
      </w:r>
      <w:r>
        <w:rPr>
          <w:noProof/>
        </w:rPr>
        <w:t>37</w:t>
      </w:r>
      <w:r>
        <w:rPr>
          <w:noProof/>
        </w:rPr>
        <w:fldChar w:fldCharType="end"/>
      </w:r>
    </w:p>
    <w:p w14:paraId="50213184" w14:textId="5E8245E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_Toc170984600 \h </w:instrText>
      </w:r>
      <w:r>
        <w:rPr>
          <w:noProof/>
        </w:rPr>
      </w:r>
      <w:r>
        <w:rPr>
          <w:noProof/>
        </w:rPr>
        <w:fldChar w:fldCharType="separate"/>
      </w:r>
      <w:r>
        <w:rPr>
          <w:noProof/>
        </w:rPr>
        <w:t>37</w:t>
      </w:r>
      <w:r>
        <w:rPr>
          <w:noProof/>
        </w:rPr>
        <w:fldChar w:fldCharType="end"/>
      </w:r>
    </w:p>
    <w:p w14:paraId="2475680D" w14:textId="7D104D7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_Toc170984601 \h </w:instrText>
      </w:r>
      <w:r>
        <w:rPr>
          <w:noProof/>
        </w:rPr>
      </w:r>
      <w:r>
        <w:rPr>
          <w:noProof/>
        </w:rPr>
        <w:fldChar w:fldCharType="separate"/>
      </w:r>
      <w:r>
        <w:rPr>
          <w:noProof/>
        </w:rPr>
        <w:t>37</w:t>
      </w:r>
      <w:r>
        <w:rPr>
          <w:noProof/>
        </w:rPr>
        <w:fldChar w:fldCharType="end"/>
      </w:r>
    </w:p>
    <w:p w14:paraId="47257F0F" w14:textId="58CA470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_Toc170984602 \h </w:instrText>
      </w:r>
      <w:r>
        <w:rPr>
          <w:noProof/>
        </w:rPr>
      </w:r>
      <w:r>
        <w:rPr>
          <w:noProof/>
        </w:rPr>
        <w:fldChar w:fldCharType="separate"/>
      </w:r>
      <w:r>
        <w:rPr>
          <w:noProof/>
        </w:rPr>
        <w:t>37</w:t>
      </w:r>
      <w:r>
        <w:rPr>
          <w:noProof/>
        </w:rPr>
        <w:fldChar w:fldCharType="end"/>
      </w:r>
    </w:p>
    <w:p w14:paraId="04882F1B" w14:textId="6F72F22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_Toc170984603 \h </w:instrText>
      </w:r>
      <w:r>
        <w:rPr>
          <w:noProof/>
        </w:rPr>
      </w:r>
      <w:r>
        <w:rPr>
          <w:noProof/>
        </w:rPr>
        <w:fldChar w:fldCharType="separate"/>
      </w:r>
      <w:r>
        <w:rPr>
          <w:noProof/>
        </w:rPr>
        <w:t>38</w:t>
      </w:r>
      <w:r>
        <w:rPr>
          <w:noProof/>
        </w:rPr>
        <w:fldChar w:fldCharType="end"/>
      </w:r>
    </w:p>
    <w:p w14:paraId="7783CB50" w14:textId="208A1A4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_Toc170984604 \h </w:instrText>
      </w:r>
      <w:r>
        <w:rPr>
          <w:noProof/>
        </w:rPr>
      </w:r>
      <w:r>
        <w:rPr>
          <w:noProof/>
        </w:rPr>
        <w:fldChar w:fldCharType="separate"/>
      </w:r>
      <w:r>
        <w:rPr>
          <w:noProof/>
        </w:rPr>
        <w:t>38</w:t>
      </w:r>
      <w:r>
        <w:rPr>
          <w:noProof/>
        </w:rPr>
        <w:fldChar w:fldCharType="end"/>
      </w:r>
    </w:p>
    <w:p w14:paraId="161BB839" w14:textId="5EA64E7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_Toc170984605 \h </w:instrText>
      </w:r>
      <w:r>
        <w:rPr>
          <w:noProof/>
        </w:rPr>
      </w:r>
      <w:r>
        <w:rPr>
          <w:noProof/>
        </w:rPr>
        <w:fldChar w:fldCharType="separate"/>
      </w:r>
      <w:r>
        <w:rPr>
          <w:noProof/>
        </w:rPr>
        <w:t>38</w:t>
      </w:r>
      <w:r>
        <w:rPr>
          <w:noProof/>
        </w:rPr>
        <w:fldChar w:fldCharType="end"/>
      </w:r>
    </w:p>
    <w:p w14:paraId="4077156F" w14:textId="6E0CFAA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_Toc170984606 \h </w:instrText>
      </w:r>
      <w:r>
        <w:rPr>
          <w:noProof/>
        </w:rPr>
      </w:r>
      <w:r>
        <w:rPr>
          <w:noProof/>
        </w:rPr>
        <w:fldChar w:fldCharType="separate"/>
      </w:r>
      <w:r>
        <w:rPr>
          <w:noProof/>
        </w:rPr>
        <w:t>38</w:t>
      </w:r>
      <w:r>
        <w:rPr>
          <w:noProof/>
        </w:rPr>
        <w:fldChar w:fldCharType="end"/>
      </w:r>
    </w:p>
    <w:p w14:paraId="337E1C0A" w14:textId="76C7B3A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_Toc170984607 \h </w:instrText>
      </w:r>
      <w:r>
        <w:rPr>
          <w:noProof/>
        </w:rPr>
      </w:r>
      <w:r>
        <w:rPr>
          <w:noProof/>
        </w:rPr>
        <w:fldChar w:fldCharType="separate"/>
      </w:r>
      <w:r>
        <w:rPr>
          <w:noProof/>
        </w:rPr>
        <w:t>38</w:t>
      </w:r>
      <w:r>
        <w:rPr>
          <w:noProof/>
        </w:rPr>
        <w:fldChar w:fldCharType="end"/>
      </w:r>
    </w:p>
    <w:p w14:paraId="080687E0" w14:textId="07FDF2F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_Toc170984608 \h </w:instrText>
      </w:r>
      <w:r>
        <w:rPr>
          <w:noProof/>
        </w:rPr>
      </w:r>
      <w:r>
        <w:rPr>
          <w:noProof/>
        </w:rPr>
        <w:fldChar w:fldCharType="separate"/>
      </w:r>
      <w:r>
        <w:rPr>
          <w:noProof/>
        </w:rPr>
        <w:t>38</w:t>
      </w:r>
      <w:r>
        <w:rPr>
          <w:noProof/>
        </w:rPr>
        <w:fldChar w:fldCharType="end"/>
      </w:r>
    </w:p>
    <w:p w14:paraId="7D97407D" w14:textId="7B35674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_Toc170984609 \h </w:instrText>
      </w:r>
      <w:r>
        <w:rPr>
          <w:noProof/>
        </w:rPr>
      </w:r>
      <w:r>
        <w:rPr>
          <w:noProof/>
        </w:rPr>
        <w:fldChar w:fldCharType="separate"/>
      </w:r>
      <w:r>
        <w:rPr>
          <w:noProof/>
        </w:rPr>
        <w:t>39</w:t>
      </w:r>
      <w:r>
        <w:rPr>
          <w:noProof/>
        </w:rPr>
        <w:fldChar w:fldCharType="end"/>
      </w:r>
    </w:p>
    <w:p w14:paraId="2E91EA61" w14:textId="2A44A1F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_Toc170984610 \h </w:instrText>
      </w:r>
      <w:r>
        <w:rPr>
          <w:noProof/>
        </w:rPr>
      </w:r>
      <w:r>
        <w:rPr>
          <w:noProof/>
        </w:rPr>
        <w:fldChar w:fldCharType="separate"/>
      </w:r>
      <w:r>
        <w:rPr>
          <w:noProof/>
        </w:rPr>
        <w:t>39</w:t>
      </w:r>
      <w:r>
        <w:rPr>
          <w:noProof/>
        </w:rPr>
        <w:fldChar w:fldCharType="end"/>
      </w:r>
    </w:p>
    <w:p w14:paraId="2ED96587" w14:textId="304CA3C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_Toc170984611 \h </w:instrText>
      </w:r>
      <w:r>
        <w:rPr>
          <w:noProof/>
        </w:rPr>
      </w:r>
      <w:r>
        <w:rPr>
          <w:noProof/>
        </w:rPr>
        <w:fldChar w:fldCharType="separate"/>
      </w:r>
      <w:r>
        <w:rPr>
          <w:noProof/>
        </w:rPr>
        <w:t>39</w:t>
      </w:r>
      <w:r>
        <w:rPr>
          <w:noProof/>
        </w:rPr>
        <w:fldChar w:fldCharType="end"/>
      </w:r>
    </w:p>
    <w:p w14:paraId="6518C129" w14:textId="0AB2921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_Toc170984612 \h </w:instrText>
      </w:r>
      <w:r>
        <w:rPr>
          <w:noProof/>
        </w:rPr>
      </w:r>
      <w:r>
        <w:rPr>
          <w:noProof/>
        </w:rPr>
        <w:fldChar w:fldCharType="separate"/>
      </w:r>
      <w:r>
        <w:rPr>
          <w:noProof/>
        </w:rPr>
        <w:t>39</w:t>
      </w:r>
      <w:r>
        <w:rPr>
          <w:noProof/>
        </w:rPr>
        <w:fldChar w:fldCharType="end"/>
      </w:r>
    </w:p>
    <w:p w14:paraId="01B728ED" w14:textId="2ACD0B5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_Toc170984613 \h </w:instrText>
      </w:r>
      <w:r>
        <w:rPr>
          <w:noProof/>
        </w:rPr>
      </w:r>
      <w:r>
        <w:rPr>
          <w:noProof/>
        </w:rPr>
        <w:fldChar w:fldCharType="separate"/>
      </w:r>
      <w:r>
        <w:rPr>
          <w:noProof/>
        </w:rPr>
        <w:t>39</w:t>
      </w:r>
      <w:r>
        <w:rPr>
          <w:noProof/>
        </w:rPr>
        <w:fldChar w:fldCharType="end"/>
      </w:r>
    </w:p>
    <w:p w14:paraId="6AA9B635" w14:textId="316C709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_Toc170984614 \h </w:instrText>
      </w:r>
      <w:r>
        <w:rPr>
          <w:noProof/>
        </w:rPr>
      </w:r>
      <w:r>
        <w:rPr>
          <w:noProof/>
        </w:rPr>
        <w:fldChar w:fldCharType="separate"/>
      </w:r>
      <w:r>
        <w:rPr>
          <w:noProof/>
        </w:rPr>
        <w:t>39</w:t>
      </w:r>
      <w:r>
        <w:rPr>
          <w:noProof/>
        </w:rPr>
        <w:fldChar w:fldCharType="end"/>
      </w:r>
    </w:p>
    <w:p w14:paraId="0BBFEC3F" w14:textId="6416FE83"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_Toc170984615 \h </w:instrText>
      </w:r>
      <w:r>
        <w:rPr>
          <w:noProof/>
        </w:rPr>
      </w:r>
      <w:r>
        <w:rPr>
          <w:noProof/>
        </w:rPr>
        <w:fldChar w:fldCharType="separate"/>
      </w:r>
      <w:r>
        <w:rPr>
          <w:noProof/>
        </w:rPr>
        <w:t>39</w:t>
      </w:r>
      <w:r>
        <w:rPr>
          <w:noProof/>
        </w:rPr>
        <w:fldChar w:fldCharType="end"/>
      </w:r>
    </w:p>
    <w:p w14:paraId="5CD6E0F6" w14:textId="34B3C644"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_Toc170984616 \h </w:instrText>
      </w:r>
      <w:r>
        <w:rPr>
          <w:noProof/>
        </w:rPr>
      </w:r>
      <w:r>
        <w:rPr>
          <w:noProof/>
        </w:rPr>
        <w:fldChar w:fldCharType="separate"/>
      </w:r>
      <w:r>
        <w:rPr>
          <w:noProof/>
        </w:rPr>
        <w:t>39</w:t>
      </w:r>
      <w:r>
        <w:rPr>
          <w:noProof/>
        </w:rPr>
        <w:fldChar w:fldCharType="end"/>
      </w:r>
    </w:p>
    <w:p w14:paraId="3A81206C" w14:textId="6AC0580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_Toc170984617 \h </w:instrText>
      </w:r>
      <w:r>
        <w:rPr>
          <w:noProof/>
        </w:rPr>
      </w:r>
      <w:r>
        <w:rPr>
          <w:noProof/>
        </w:rPr>
        <w:fldChar w:fldCharType="separate"/>
      </w:r>
      <w:r>
        <w:rPr>
          <w:noProof/>
        </w:rPr>
        <w:t>40</w:t>
      </w:r>
      <w:r>
        <w:rPr>
          <w:noProof/>
        </w:rPr>
        <w:fldChar w:fldCharType="end"/>
      </w:r>
    </w:p>
    <w:p w14:paraId="06C5AE06" w14:textId="31D5A80B"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_Toc170984618 \h </w:instrText>
      </w:r>
      <w:r>
        <w:rPr>
          <w:noProof/>
        </w:rPr>
      </w:r>
      <w:r>
        <w:rPr>
          <w:noProof/>
        </w:rPr>
        <w:fldChar w:fldCharType="separate"/>
      </w:r>
      <w:r>
        <w:rPr>
          <w:noProof/>
        </w:rPr>
        <w:t>40</w:t>
      </w:r>
      <w:r>
        <w:rPr>
          <w:noProof/>
        </w:rPr>
        <w:fldChar w:fldCharType="end"/>
      </w:r>
    </w:p>
    <w:p w14:paraId="68B1C709" w14:textId="57407B4C"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_Toc170984619 \h </w:instrText>
      </w:r>
      <w:r>
        <w:rPr>
          <w:noProof/>
        </w:rPr>
      </w:r>
      <w:r>
        <w:rPr>
          <w:noProof/>
        </w:rPr>
        <w:fldChar w:fldCharType="separate"/>
      </w:r>
      <w:r>
        <w:rPr>
          <w:noProof/>
        </w:rPr>
        <w:t>40</w:t>
      </w:r>
      <w:r>
        <w:rPr>
          <w:noProof/>
        </w:rPr>
        <w:fldChar w:fldCharType="end"/>
      </w:r>
    </w:p>
    <w:p w14:paraId="072DA094" w14:textId="1803AB9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_Toc170984620 \h </w:instrText>
      </w:r>
      <w:r>
        <w:rPr>
          <w:noProof/>
        </w:rPr>
      </w:r>
      <w:r>
        <w:rPr>
          <w:noProof/>
        </w:rPr>
        <w:fldChar w:fldCharType="separate"/>
      </w:r>
      <w:r>
        <w:rPr>
          <w:noProof/>
        </w:rPr>
        <w:t>40</w:t>
      </w:r>
      <w:r>
        <w:rPr>
          <w:noProof/>
        </w:rPr>
        <w:fldChar w:fldCharType="end"/>
      </w:r>
    </w:p>
    <w:p w14:paraId="7C760E5A" w14:textId="0D435DB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_Toc170984621 \h </w:instrText>
      </w:r>
      <w:r>
        <w:rPr>
          <w:noProof/>
        </w:rPr>
      </w:r>
      <w:r>
        <w:rPr>
          <w:noProof/>
        </w:rPr>
        <w:fldChar w:fldCharType="separate"/>
      </w:r>
      <w:r>
        <w:rPr>
          <w:noProof/>
        </w:rPr>
        <w:t>40</w:t>
      </w:r>
      <w:r>
        <w:rPr>
          <w:noProof/>
        </w:rPr>
        <w:fldChar w:fldCharType="end"/>
      </w:r>
    </w:p>
    <w:p w14:paraId="58118290" w14:textId="145CBB9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_Toc170984622 \h </w:instrText>
      </w:r>
      <w:r>
        <w:rPr>
          <w:noProof/>
        </w:rPr>
      </w:r>
      <w:r>
        <w:rPr>
          <w:noProof/>
        </w:rPr>
        <w:fldChar w:fldCharType="separate"/>
      </w:r>
      <w:r>
        <w:rPr>
          <w:noProof/>
        </w:rPr>
        <w:t>41</w:t>
      </w:r>
      <w:r>
        <w:rPr>
          <w:noProof/>
        </w:rPr>
        <w:fldChar w:fldCharType="end"/>
      </w:r>
    </w:p>
    <w:p w14:paraId="32CAAF7F" w14:textId="0F115A8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_Toc170984623 \h </w:instrText>
      </w:r>
      <w:r>
        <w:rPr>
          <w:noProof/>
        </w:rPr>
      </w:r>
      <w:r>
        <w:rPr>
          <w:noProof/>
        </w:rPr>
        <w:fldChar w:fldCharType="separate"/>
      </w:r>
      <w:r>
        <w:rPr>
          <w:noProof/>
        </w:rPr>
        <w:t>41</w:t>
      </w:r>
      <w:r>
        <w:rPr>
          <w:noProof/>
        </w:rPr>
        <w:fldChar w:fldCharType="end"/>
      </w:r>
    </w:p>
    <w:p w14:paraId="24BB652B" w14:textId="52A18C64"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_Toc170984624 \h </w:instrText>
      </w:r>
      <w:r>
        <w:rPr>
          <w:noProof/>
        </w:rPr>
      </w:r>
      <w:r>
        <w:rPr>
          <w:noProof/>
        </w:rPr>
        <w:fldChar w:fldCharType="separate"/>
      </w:r>
      <w:r>
        <w:rPr>
          <w:noProof/>
        </w:rPr>
        <w:t>41</w:t>
      </w:r>
      <w:r>
        <w:rPr>
          <w:noProof/>
        </w:rPr>
        <w:fldChar w:fldCharType="end"/>
      </w:r>
    </w:p>
    <w:p w14:paraId="4424E7C8" w14:textId="6FAA985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_Toc170984625 \h </w:instrText>
      </w:r>
      <w:r>
        <w:rPr>
          <w:noProof/>
        </w:rPr>
      </w:r>
      <w:r>
        <w:rPr>
          <w:noProof/>
        </w:rPr>
        <w:fldChar w:fldCharType="separate"/>
      </w:r>
      <w:r>
        <w:rPr>
          <w:noProof/>
        </w:rPr>
        <w:t>41</w:t>
      </w:r>
      <w:r>
        <w:rPr>
          <w:noProof/>
        </w:rPr>
        <w:fldChar w:fldCharType="end"/>
      </w:r>
    </w:p>
    <w:p w14:paraId="56DCB03B" w14:textId="6F2B11D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_Toc170984626 \h </w:instrText>
      </w:r>
      <w:r>
        <w:rPr>
          <w:noProof/>
        </w:rPr>
      </w:r>
      <w:r>
        <w:rPr>
          <w:noProof/>
        </w:rPr>
        <w:fldChar w:fldCharType="separate"/>
      </w:r>
      <w:r>
        <w:rPr>
          <w:noProof/>
        </w:rPr>
        <w:t>41</w:t>
      </w:r>
      <w:r>
        <w:rPr>
          <w:noProof/>
        </w:rPr>
        <w:fldChar w:fldCharType="end"/>
      </w:r>
    </w:p>
    <w:p w14:paraId="6B61B9B2" w14:textId="54ABC61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_Toc170984627 \h </w:instrText>
      </w:r>
      <w:r>
        <w:rPr>
          <w:noProof/>
        </w:rPr>
      </w:r>
      <w:r>
        <w:rPr>
          <w:noProof/>
        </w:rPr>
        <w:fldChar w:fldCharType="separate"/>
      </w:r>
      <w:r>
        <w:rPr>
          <w:noProof/>
        </w:rPr>
        <w:t>41</w:t>
      </w:r>
      <w:r>
        <w:rPr>
          <w:noProof/>
        </w:rPr>
        <w:fldChar w:fldCharType="end"/>
      </w:r>
    </w:p>
    <w:p w14:paraId="1F1DE1F2" w14:textId="163CE4D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_Toc170984628 \h </w:instrText>
      </w:r>
      <w:r>
        <w:rPr>
          <w:noProof/>
        </w:rPr>
      </w:r>
      <w:r>
        <w:rPr>
          <w:noProof/>
        </w:rPr>
        <w:fldChar w:fldCharType="separate"/>
      </w:r>
      <w:r>
        <w:rPr>
          <w:noProof/>
        </w:rPr>
        <w:t>42</w:t>
      </w:r>
      <w:r>
        <w:rPr>
          <w:noProof/>
        </w:rPr>
        <w:fldChar w:fldCharType="end"/>
      </w:r>
    </w:p>
    <w:p w14:paraId="5871B331" w14:textId="5C3CAC5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_Toc170984629 \h </w:instrText>
      </w:r>
      <w:r>
        <w:rPr>
          <w:noProof/>
        </w:rPr>
      </w:r>
      <w:r>
        <w:rPr>
          <w:noProof/>
        </w:rPr>
        <w:fldChar w:fldCharType="separate"/>
      </w:r>
      <w:r>
        <w:rPr>
          <w:noProof/>
        </w:rPr>
        <w:t>42</w:t>
      </w:r>
      <w:r>
        <w:rPr>
          <w:noProof/>
        </w:rPr>
        <w:fldChar w:fldCharType="end"/>
      </w:r>
    </w:p>
    <w:p w14:paraId="1CF43412" w14:textId="5A981712"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_Toc170984630 \h </w:instrText>
      </w:r>
      <w:r>
        <w:rPr>
          <w:noProof/>
        </w:rPr>
      </w:r>
      <w:r>
        <w:rPr>
          <w:noProof/>
        </w:rPr>
        <w:fldChar w:fldCharType="separate"/>
      </w:r>
      <w:r>
        <w:rPr>
          <w:noProof/>
        </w:rPr>
        <w:t>42</w:t>
      </w:r>
      <w:r>
        <w:rPr>
          <w:noProof/>
        </w:rPr>
        <w:fldChar w:fldCharType="end"/>
      </w:r>
    </w:p>
    <w:p w14:paraId="5F7E6523" w14:textId="28DFE66F"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_Toc170984631 \h </w:instrText>
      </w:r>
      <w:r>
        <w:rPr>
          <w:noProof/>
        </w:rPr>
      </w:r>
      <w:r>
        <w:rPr>
          <w:noProof/>
        </w:rPr>
        <w:fldChar w:fldCharType="separate"/>
      </w:r>
      <w:r>
        <w:rPr>
          <w:noProof/>
        </w:rPr>
        <w:t>42</w:t>
      </w:r>
      <w:r>
        <w:rPr>
          <w:noProof/>
        </w:rPr>
        <w:fldChar w:fldCharType="end"/>
      </w:r>
    </w:p>
    <w:p w14:paraId="0EFADE50" w14:textId="613133C1"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_Toc170984632 \h </w:instrText>
      </w:r>
      <w:r>
        <w:rPr>
          <w:noProof/>
        </w:rPr>
      </w:r>
      <w:r>
        <w:rPr>
          <w:noProof/>
        </w:rPr>
        <w:fldChar w:fldCharType="separate"/>
      </w:r>
      <w:r>
        <w:rPr>
          <w:noProof/>
        </w:rPr>
        <w:t>43</w:t>
      </w:r>
      <w:r>
        <w:rPr>
          <w:noProof/>
        </w:rPr>
        <w:fldChar w:fldCharType="end"/>
      </w:r>
    </w:p>
    <w:p w14:paraId="492F5A6F" w14:textId="4E8E18F0"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_Toc170984633 \h </w:instrText>
      </w:r>
      <w:r>
        <w:rPr>
          <w:noProof/>
        </w:rPr>
      </w:r>
      <w:r>
        <w:rPr>
          <w:noProof/>
        </w:rPr>
        <w:fldChar w:fldCharType="separate"/>
      </w:r>
      <w:r>
        <w:rPr>
          <w:noProof/>
        </w:rPr>
        <w:t>43</w:t>
      </w:r>
      <w:r>
        <w:rPr>
          <w:noProof/>
        </w:rPr>
        <w:fldChar w:fldCharType="end"/>
      </w:r>
    </w:p>
    <w:p w14:paraId="38AD3715" w14:textId="413E1FC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_Toc170984634 \h </w:instrText>
      </w:r>
      <w:r>
        <w:rPr>
          <w:noProof/>
        </w:rPr>
      </w:r>
      <w:r>
        <w:rPr>
          <w:noProof/>
        </w:rPr>
        <w:fldChar w:fldCharType="separate"/>
      </w:r>
      <w:r>
        <w:rPr>
          <w:noProof/>
        </w:rPr>
        <w:t>43</w:t>
      </w:r>
      <w:r>
        <w:rPr>
          <w:noProof/>
        </w:rPr>
        <w:fldChar w:fldCharType="end"/>
      </w:r>
    </w:p>
    <w:p w14:paraId="6826E38A" w14:textId="040A224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_Toc170984635 \h </w:instrText>
      </w:r>
      <w:r>
        <w:rPr>
          <w:noProof/>
        </w:rPr>
      </w:r>
      <w:r>
        <w:rPr>
          <w:noProof/>
        </w:rPr>
        <w:fldChar w:fldCharType="separate"/>
      </w:r>
      <w:r>
        <w:rPr>
          <w:noProof/>
        </w:rPr>
        <w:t>43</w:t>
      </w:r>
      <w:r>
        <w:rPr>
          <w:noProof/>
        </w:rPr>
        <w:fldChar w:fldCharType="end"/>
      </w:r>
    </w:p>
    <w:p w14:paraId="36F406D7" w14:textId="23C8313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_Toc170984636 \h </w:instrText>
      </w:r>
      <w:r>
        <w:rPr>
          <w:noProof/>
        </w:rPr>
      </w:r>
      <w:r>
        <w:rPr>
          <w:noProof/>
        </w:rPr>
        <w:fldChar w:fldCharType="separate"/>
      </w:r>
      <w:r>
        <w:rPr>
          <w:noProof/>
        </w:rPr>
        <w:t>43</w:t>
      </w:r>
      <w:r>
        <w:rPr>
          <w:noProof/>
        </w:rPr>
        <w:fldChar w:fldCharType="end"/>
      </w:r>
    </w:p>
    <w:p w14:paraId="4AB73A8D" w14:textId="7B19A73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_Toc170984637 \h </w:instrText>
      </w:r>
      <w:r>
        <w:rPr>
          <w:noProof/>
        </w:rPr>
      </w:r>
      <w:r>
        <w:rPr>
          <w:noProof/>
        </w:rPr>
        <w:fldChar w:fldCharType="separate"/>
      </w:r>
      <w:r>
        <w:rPr>
          <w:noProof/>
        </w:rPr>
        <w:t>43</w:t>
      </w:r>
      <w:r>
        <w:rPr>
          <w:noProof/>
        </w:rPr>
        <w:fldChar w:fldCharType="end"/>
      </w:r>
    </w:p>
    <w:p w14:paraId="724E01E5" w14:textId="2AD14D9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_Toc170984638 \h </w:instrText>
      </w:r>
      <w:r>
        <w:rPr>
          <w:noProof/>
        </w:rPr>
      </w:r>
      <w:r>
        <w:rPr>
          <w:noProof/>
        </w:rPr>
        <w:fldChar w:fldCharType="separate"/>
      </w:r>
      <w:r>
        <w:rPr>
          <w:noProof/>
        </w:rPr>
        <w:t>43</w:t>
      </w:r>
      <w:r>
        <w:rPr>
          <w:noProof/>
        </w:rPr>
        <w:fldChar w:fldCharType="end"/>
      </w:r>
    </w:p>
    <w:p w14:paraId="35ABA3C1" w14:textId="2CF6A0FB"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_Toc170984639 \h </w:instrText>
      </w:r>
      <w:r>
        <w:rPr>
          <w:noProof/>
        </w:rPr>
      </w:r>
      <w:r>
        <w:rPr>
          <w:noProof/>
        </w:rPr>
        <w:fldChar w:fldCharType="separate"/>
      </w:r>
      <w:r>
        <w:rPr>
          <w:noProof/>
        </w:rPr>
        <w:t>43</w:t>
      </w:r>
      <w:r>
        <w:rPr>
          <w:noProof/>
        </w:rPr>
        <w:fldChar w:fldCharType="end"/>
      </w:r>
    </w:p>
    <w:p w14:paraId="14B5FCCE" w14:textId="302449F2"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_Toc170984640 \h </w:instrText>
      </w:r>
      <w:r>
        <w:rPr>
          <w:noProof/>
        </w:rPr>
      </w:r>
      <w:r>
        <w:rPr>
          <w:noProof/>
        </w:rPr>
        <w:fldChar w:fldCharType="separate"/>
      </w:r>
      <w:r>
        <w:rPr>
          <w:noProof/>
        </w:rPr>
        <w:t>43</w:t>
      </w:r>
      <w:r>
        <w:rPr>
          <w:noProof/>
        </w:rPr>
        <w:fldChar w:fldCharType="end"/>
      </w:r>
    </w:p>
    <w:p w14:paraId="24B02E93" w14:textId="11135F4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_Toc170984641 \h </w:instrText>
      </w:r>
      <w:r>
        <w:rPr>
          <w:noProof/>
        </w:rPr>
      </w:r>
      <w:r>
        <w:rPr>
          <w:noProof/>
        </w:rPr>
        <w:fldChar w:fldCharType="separate"/>
      </w:r>
      <w:r>
        <w:rPr>
          <w:noProof/>
        </w:rPr>
        <w:t>43</w:t>
      </w:r>
      <w:r>
        <w:rPr>
          <w:noProof/>
        </w:rPr>
        <w:fldChar w:fldCharType="end"/>
      </w:r>
    </w:p>
    <w:p w14:paraId="15F778AC" w14:textId="5887738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_Toc170984642 \h </w:instrText>
      </w:r>
      <w:r>
        <w:rPr>
          <w:noProof/>
        </w:rPr>
      </w:r>
      <w:r>
        <w:rPr>
          <w:noProof/>
        </w:rPr>
        <w:fldChar w:fldCharType="separate"/>
      </w:r>
      <w:r>
        <w:rPr>
          <w:noProof/>
        </w:rPr>
        <w:t>43</w:t>
      </w:r>
      <w:r>
        <w:rPr>
          <w:noProof/>
        </w:rPr>
        <w:fldChar w:fldCharType="end"/>
      </w:r>
    </w:p>
    <w:p w14:paraId="51DD2BF6" w14:textId="053468F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_Toc170984643 \h </w:instrText>
      </w:r>
      <w:r>
        <w:rPr>
          <w:noProof/>
        </w:rPr>
      </w:r>
      <w:r>
        <w:rPr>
          <w:noProof/>
        </w:rPr>
        <w:fldChar w:fldCharType="separate"/>
      </w:r>
      <w:r>
        <w:rPr>
          <w:noProof/>
        </w:rPr>
        <w:t>44</w:t>
      </w:r>
      <w:r>
        <w:rPr>
          <w:noProof/>
        </w:rPr>
        <w:fldChar w:fldCharType="end"/>
      </w:r>
    </w:p>
    <w:p w14:paraId="2CEC4F2A" w14:textId="2CDA264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_Toc170984644 \h </w:instrText>
      </w:r>
      <w:r>
        <w:rPr>
          <w:noProof/>
        </w:rPr>
      </w:r>
      <w:r>
        <w:rPr>
          <w:noProof/>
        </w:rPr>
        <w:fldChar w:fldCharType="separate"/>
      </w:r>
      <w:r>
        <w:rPr>
          <w:noProof/>
        </w:rPr>
        <w:t>44</w:t>
      </w:r>
      <w:r>
        <w:rPr>
          <w:noProof/>
        </w:rPr>
        <w:fldChar w:fldCharType="end"/>
      </w:r>
    </w:p>
    <w:p w14:paraId="00A5CD16" w14:textId="15923299"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_Toc170984645 \h </w:instrText>
      </w:r>
      <w:r>
        <w:rPr>
          <w:noProof/>
        </w:rPr>
      </w:r>
      <w:r>
        <w:rPr>
          <w:noProof/>
        </w:rPr>
        <w:fldChar w:fldCharType="separate"/>
      </w:r>
      <w:r>
        <w:rPr>
          <w:noProof/>
        </w:rPr>
        <w:t>44</w:t>
      </w:r>
      <w:r>
        <w:rPr>
          <w:noProof/>
        </w:rPr>
        <w:fldChar w:fldCharType="end"/>
      </w:r>
    </w:p>
    <w:p w14:paraId="73B97BC3" w14:textId="584050F3"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_Toc170984646 \h </w:instrText>
      </w:r>
      <w:r>
        <w:rPr>
          <w:noProof/>
        </w:rPr>
      </w:r>
      <w:r>
        <w:rPr>
          <w:noProof/>
        </w:rPr>
        <w:fldChar w:fldCharType="separate"/>
      </w:r>
      <w:r>
        <w:rPr>
          <w:noProof/>
        </w:rPr>
        <w:t>44</w:t>
      </w:r>
      <w:r>
        <w:rPr>
          <w:noProof/>
        </w:rPr>
        <w:fldChar w:fldCharType="end"/>
      </w:r>
    </w:p>
    <w:p w14:paraId="2DCDDF94" w14:textId="0F75ECE2"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_Toc170984647 \h </w:instrText>
      </w:r>
      <w:r>
        <w:rPr>
          <w:noProof/>
        </w:rPr>
      </w:r>
      <w:r>
        <w:rPr>
          <w:noProof/>
        </w:rPr>
        <w:fldChar w:fldCharType="separate"/>
      </w:r>
      <w:r>
        <w:rPr>
          <w:noProof/>
        </w:rPr>
        <w:t>44</w:t>
      </w:r>
      <w:r>
        <w:rPr>
          <w:noProof/>
        </w:rPr>
        <w:fldChar w:fldCharType="end"/>
      </w:r>
    </w:p>
    <w:p w14:paraId="4E06F9D2" w14:textId="09752D3B"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_Toc170984648 \h </w:instrText>
      </w:r>
      <w:r>
        <w:rPr>
          <w:noProof/>
        </w:rPr>
      </w:r>
      <w:r>
        <w:rPr>
          <w:noProof/>
        </w:rPr>
        <w:fldChar w:fldCharType="separate"/>
      </w:r>
      <w:r>
        <w:rPr>
          <w:noProof/>
        </w:rPr>
        <w:t>45</w:t>
      </w:r>
      <w:r>
        <w:rPr>
          <w:noProof/>
        </w:rPr>
        <w:fldChar w:fldCharType="end"/>
      </w:r>
    </w:p>
    <w:p w14:paraId="7CAACAF2" w14:textId="4ABA1677"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_Toc170984649 \h </w:instrText>
      </w:r>
      <w:r>
        <w:rPr>
          <w:noProof/>
        </w:rPr>
      </w:r>
      <w:r>
        <w:rPr>
          <w:noProof/>
        </w:rPr>
        <w:fldChar w:fldCharType="separate"/>
      </w:r>
      <w:r>
        <w:rPr>
          <w:noProof/>
        </w:rPr>
        <w:t>45</w:t>
      </w:r>
      <w:r>
        <w:rPr>
          <w:noProof/>
        </w:rPr>
        <w:fldChar w:fldCharType="end"/>
      </w:r>
    </w:p>
    <w:p w14:paraId="3F38A811" w14:textId="72290A3F"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_Toc170984650 \h </w:instrText>
      </w:r>
      <w:r>
        <w:rPr>
          <w:noProof/>
        </w:rPr>
      </w:r>
      <w:r>
        <w:rPr>
          <w:noProof/>
        </w:rPr>
        <w:fldChar w:fldCharType="separate"/>
      </w:r>
      <w:r>
        <w:rPr>
          <w:noProof/>
        </w:rPr>
        <w:t>45</w:t>
      </w:r>
      <w:r>
        <w:rPr>
          <w:noProof/>
        </w:rPr>
        <w:fldChar w:fldCharType="end"/>
      </w:r>
    </w:p>
    <w:p w14:paraId="7B945B48" w14:textId="451E48EC"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_Toc170984651 \h </w:instrText>
      </w:r>
      <w:r>
        <w:rPr>
          <w:noProof/>
        </w:rPr>
      </w:r>
      <w:r>
        <w:rPr>
          <w:noProof/>
        </w:rPr>
        <w:fldChar w:fldCharType="separate"/>
      </w:r>
      <w:r>
        <w:rPr>
          <w:noProof/>
        </w:rPr>
        <w:t>45</w:t>
      </w:r>
      <w:r>
        <w:rPr>
          <w:noProof/>
        </w:rPr>
        <w:fldChar w:fldCharType="end"/>
      </w:r>
    </w:p>
    <w:p w14:paraId="057EC176" w14:textId="4E1445E2"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_Toc170984652 \h </w:instrText>
      </w:r>
      <w:r>
        <w:rPr>
          <w:noProof/>
        </w:rPr>
      </w:r>
      <w:r>
        <w:rPr>
          <w:noProof/>
        </w:rPr>
        <w:fldChar w:fldCharType="separate"/>
      </w:r>
      <w:r>
        <w:rPr>
          <w:noProof/>
        </w:rPr>
        <w:t>45</w:t>
      </w:r>
      <w:r>
        <w:rPr>
          <w:noProof/>
        </w:rPr>
        <w:fldChar w:fldCharType="end"/>
      </w:r>
    </w:p>
    <w:p w14:paraId="6AD07959" w14:textId="411D1A0D"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_Toc170984653 \h </w:instrText>
      </w:r>
      <w:r>
        <w:rPr>
          <w:noProof/>
        </w:rPr>
      </w:r>
      <w:r>
        <w:rPr>
          <w:noProof/>
        </w:rPr>
        <w:fldChar w:fldCharType="separate"/>
      </w:r>
      <w:r>
        <w:rPr>
          <w:noProof/>
        </w:rPr>
        <w:t>46</w:t>
      </w:r>
      <w:r>
        <w:rPr>
          <w:noProof/>
        </w:rPr>
        <w:fldChar w:fldCharType="end"/>
      </w:r>
    </w:p>
    <w:p w14:paraId="5ACC2EFC" w14:textId="606DA49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General</w:t>
      </w:r>
      <w:r>
        <w:rPr>
          <w:noProof/>
        </w:rPr>
        <w:tab/>
      </w:r>
      <w:r>
        <w:rPr>
          <w:noProof/>
        </w:rPr>
        <w:fldChar w:fldCharType="begin"/>
      </w:r>
      <w:r>
        <w:rPr>
          <w:noProof/>
        </w:rPr>
        <w:instrText xml:space="preserve"> PAGEREF _Toc170984654 \h </w:instrText>
      </w:r>
      <w:r>
        <w:rPr>
          <w:noProof/>
        </w:rPr>
      </w:r>
      <w:r>
        <w:rPr>
          <w:noProof/>
        </w:rPr>
        <w:fldChar w:fldCharType="separate"/>
      </w:r>
      <w:r>
        <w:rPr>
          <w:noProof/>
        </w:rPr>
        <w:t>46</w:t>
      </w:r>
      <w:r>
        <w:rPr>
          <w:noProof/>
        </w:rPr>
        <w:fldChar w:fldCharType="end"/>
      </w:r>
    </w:p>
    <w:p w14:paraId="663369DD" w14:textId="0B059714"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_Toc170984655 \h </w:instrText>
      </w:r>
      <w:r>
        <w:rPr>
          <w:noProof/>
        </w:rPr>
      </w:r>
      <w:r>
        <w:rPr>
          <w:noProof/>
        </w:rPr>
        <w:fldChar w:fldCharType="separate"/>
      </w:r>
      <w:r>
        <w:rPr>
          <w:noProof/>
        </w:rPr>
        <w:t>46</w:t>
      </w:r>
      <w:r>
        <w:rPr>
          <w:noProof/>
        </w:rPr>
        <w:fldChar w:fldCharType="end"/>
      </w:r>
    </w:p>
    <w:p w14:paraId="5D7127D6" w14:textId="3C6BA7A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MBMS user service announcement</w:t>
      </w:r>
      <w:r>
        <w:rPr>
          <w:noProof/>
        </w:rPr>
        <w:tab/>
      </w:r>
      <w:r>
        <w:rPr>
          <w:noProof/>
        </w:rPr>
        <w:fldChar w:fldCharType="begin"/>
      </w:r>
      <w:r>
        <w:rPr>
          <w:noProof/>
        </w:rPr>
        <w:instrText xml:space="preserve"> PAGEREF _Toc170984656 \h </w:instrText>
      </w:r>
      <w:r>
        <w:rPr>
          <w:noProof/>
        </w:rPr>
      </w:r>
      <w:r>
        <w:rPr>
          <w:noProof/>
        </w:rPr>
        <w:fldChar w:fldCharType="separate"/>
      </w:r>
      <w:r>
        <w:rPr>
          <w:noProof/>
        </w:rPr>
        <w:t>46</w:t>
      </w:r>
      <w:r>
        <w:rPr>
          <w:noProof/>
        </w:rPr>
        <w:fldChar w:fldCharType="end"/>
      </w:r>
    </w:p>
    <w:p w14:paraId="591233CD" w14:textId="0D828F3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P</w:t>
      </w:r>
      <w:r>
        <w:rPr>
          <w:noProof/>
        </w:rPr>
        <w:t>rocedures for MBMS user service usage</w:t>
      </w:r>
      <w:r>
        <w:rPr>
          <w:noProof/>
        </w:rPr>
        <w:tab/>
      </w:r>
      <w:r>
        <w:rPr>
          <w:noProof/>
        </w:rPr>
        <w:fldChar w:fldCharType="begin"/>
      </w:r>
      <w:r>
        <w:rPr>
          <w:noProof/>
        </w:rPr>
        <w:instrText xml:space="preserve"> PAGEREF _Toc170984657 \h </w:instrText>
      </w:r>
      <w:r>
        <w:rPr>
          <w:noProof/>
        </w:rPr>
      </w:r>
      <w:r>
        <w:rPr>
          <w:noProof/>
        </w:rPr>
        <w:fldChar w:fldCharType="separate"/>
      </w:r>
      <w:r>
        <w:rPr>
          <w:noProof/>
        </w:rPr>
        <w:t>46</w:t>
      </w:r>
      <w:r>
        <w:rPr>
          <w:noProof/>
        </w:rPr>
        <w:fldChar w:fldCharType="end"/>
      </w:r>
    </w:p>
    <w:p w14:paraId="2A5A315E" w14:textId="64746D9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_Toc170984658 \h </w:instrText>
      </w:r>
      <w:r>
        <w:rPr>
          <w:noProof/>
        </w:rPr>
      </w:r>
      <w:r>
        <w:rPr>
          <w:noProof/>
        </w:rPr>
        <w:fldChar w:fldCharType="separate"/>
      </w:r>
      <w:r>
        <w:rPr>
          <w:noProof/>
        </w:rPr>
        <w:t>46</w:t>
      </w:r>
      <w:r>
        <w:rPr>
          <w:noProof/>
        </w:rPr>
        <w:fldChar w:fldCharType="end"/>
      </w:r>
    </w:p>
    <w:p w14:paraId="61249A38" w14:textId="66249F61"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General</w:t>
      </w:r>
      <w:r>
        <w:rPr>
          <w:noProof/>
        </w:rPr>
        <w:tab/>
      </w:r>
      <w:r>
        <w:rPr>
          <w:noProof/>
        </w:rPr>
        <w:fldChar w:fldCharType="begin"/>
      </w:r>
      <w:r>
        <w:rPr>
          <w:noProof/>
        </w:rPr>
        <w:instrText xml:space="preserve"> PAGEREF _Toc170984659 \h </w:instrText>
      </w:r>
      <w:r>
        <w:rPr>
          <w:noProof/>
        </w:rPr>
      </w:r>
      <w:r>
        <w:rPr>
          <w:noProof/>
        </w:rPr>
        <w:fldChar w:fldCharType="separate"/>
      </w:r>
      <w:r>
        <w:rPr>
          <w:noProof/>
        </w:rPr>
        <w:t>46</w:t>
      </w:r>
      <w:r>
        <w:rPr>
          <w:noProof/>
        </w:rPr>
        <w:fldChar w:fldCharType="end"/>
      </w:r>
    </w:p>
    <w:p w14:paraId="543D4397" w14:textId="44574DD4"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eastAsia="zh-CN"/>
        </w:rPr>
        <w:t>Procedure</w:t>
      </w:r>
      <w:r>
        <w:rPr>
          <w:noProof/>
        </w:rPr>
        <w:tab/>
      </w:r>
      <w:r>
        <w:rPr>
          <w:noProof/>
        </w:rPr>
        <w:fldChar w:fldCharType="begin"/>
      </w:r>
      <w:r>
        <w:rPr>
          <w:noProof/>
        </w:rPr>
        <w:instrText xml:space="preserve"> PAGEREF _Toc170984660 \h </w:instrText>
      </w:r>
      <w:r>
        <w:rPr>
          <w:noProof/>
        </w:rPr>
      </w:r>
      <w:r>
        <w:rPr>
          <w:noProof/>
        </w:rPr>
        <w:fldChar w:fldCharType="separate"/>
      </w:r>
      <w:r>
        <w:rPr>
          <w:noProof/>
        </w:rPr>
        <w:t>46</w:t>
      </w:r>
      <w:r>
        <w:rPr>
          <w:noProof/>
        </w:rPr>
        <w:fldChar w:fldCharType="end"/>
      </w:r>
    </w:p>
    <w:p w14:paraId="4D56CB40" w14:textId="73C9CE0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 xml:space="preserve">Use of </w:t>
      </w:r>
      <w:r w:rsidRPr="003F1E7F">
        <w:rPr>
          <w:rFonts w:eastAsia="SimSun"/>
          <w:noProof/>
          <w:lang w:eastAsia="zh-CN"/>
        </w:rPr>
        <w:t>d</w:t>
      </w:r>
      <w:r w:rsidRPr="003F1E7F">
        <w:rPr>
          <w:rFonts w:eastAsia="SimSun"/>
          <w:noProof/>
        </w:rPr>
        <w:t>ynamic MBMS user service establishment</w:t>
      </w:r>
      <w:r>
        <w:rPr>
          <w:noProof/>
        </w:rPr>
        <w:tab/>
      </w:r>
      <w:r>
        <w:rPr>
          <w:noProof/>
        </w:rPr>
        <w:fldChar w:fldCharType="begin"/>
      </w:r>
      <w:r>
        <w:rPr>
          <w:noProof/>
        </w:rPr>
        <w:instrText xml:space="preserve"> PAGEREF _Toc170984661 \h </w:instrText>
      </w:r>
      <w:r>
        <w:rPr>
          <w:noProof/>
        </w:rPr>
      </w:r>
      <w:r>
        <w:rPr>
          <w:noProof/>
        </w:rPr>
        <w:fldChar w:fldCharType="separate"/>
      </w:r>
      <w:r>
        <w:rPr>
          <w:noProof/>
        </w:rPr>
        <w:t>48</w:t>
      </w:r>
      <w:r>
        <w:rPr>
          <w:noProof/>
        </w:rPr>
        <w:fldChar w:fldCharType="end"/>
      </w:r>
    </w:p>
    <w:p w14:paraId="15C03676" w14:textId="442546B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Providing stored files in the MCData content server for distribution over MBMS</w:t>
      </w:r>
      <w:r>
        <w:rPr>
          <w:noProof/>
        </w:rPr>
        <w:tab/>
      </w:r>
      <w:r>
        <w:rPr>
          <w:noProof/>
        </w:rPr>
        <w:fldChar w:fldCharType="begin"/>
      </w:r>
      <w:r>
        <w:rPr>
          <w:noProof/>
        </w:rPr>
        <w:instrText xml:space="preserve"> PAGEREF _Toc170984662 \h </w:instrText>
      </w:r>
      <w:r>
        <w:rPr>
          <w:noProof/>
        </w:rPr>
      </w:r>
      <w:r>
        <w:rPr>
          <w:noProof/>
        </w:rPr>
        <w:fldChar w:fldCharType="separate"/>
      </w:r>
      <w:r>
        <w:rPr>
          <w:noProof/>
        </w:rPr>
        <w:t>49</w:t>
      </w:r>
      <w:r>
        <w:rPr>
          <w:noProof/>
        </w:rPr>
        <w:fldChar w:fldCharType="end"/>
      </w:r>
    </w:p>
    <w:p w14:paraId="09F6090A" w14:textId="0527D0FF"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General</w:t>
      </w:r>
      <w:r>
        <w:rPr>
          <w:noProof/>
        </w:rPr>
        <w:tab/>
      </w:r>
      <w:r>
        <w:rPr>
          <w:noProof/>
        </w:rPr>
        <w:fldChar w:fldCharType="begin"/>
      </w:r>
      <w:r>
        <w:rPr>
          <w:noProof/>
        </w:rPr>
        <w:instrText xml:space="preserve"> PAGEREF _Toc170984663 \h </w:instrText>
      </w:r>
      <w:r>
        <w:rPr>
          <w:noProof/>
        </w:rPr>
      </w:r>
      <w:r>
        <w:rPr>
          <w:noProof/>
        </w:rPr>
        <w:fldChar w:fldCharType="separate"/>
      </w:r>
      <w:r>
        <w:rPr>
          <w:noProof/>
        </w:rPr>
        <w:t>49</w:t>
      </w:r>
      <w:r>
        <w:rPr>
          <w:noProof/>
        </w:rPr>
        <w:fldChar w:fldCharType="end"/>
      </w:r>
    </w:p>
    <w:p w14:paraId="3EC572A4" w14:textId="776F16A7"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 xml:space="preserve">File fetching by the </w:t>
      </w:r>
      <w:r w:rsidRPr="003F1E7F">
        <w:rPr>
          <w:rFonts w:eastAsia="SimSun"/>
          <w:noProof/>
          <w:lang w:eastAsia="zh-CN"/>
        </w:rPr>
        <w:t>MCData server</w:t>
      </w:r>
      <w:r>
        <w:rPr>
          <w:noProof/>
        </w:rPr>
        <w:tab/>
      </w:r>
      <w:r>
        <w:rPr>
          <w:noProof/>
        </w:rPr>
        <w:fldChar w:fldCharType="begin"/>
      </w:r>
      <w:r>
        <w:rPr>
          <w:noProof/>
        </w:rPr>
        <w:instrText xml:space="preserve"> PAGEREF _Toc170984664 \h </w:instrText>
      </w:r>
      <w:r>
        <w:rPr>
          <w:noProof/>
        </w:rPr>
      </w:r>
      <w:r>
        <w:rPr>
          <w:noProof/>
        </w:rPr>
        <w:fldChar w:fldCharType="separate"/>
      </w:r>
      <w:r>
        <w:rPr>
          <w:noProof/>
        </w:rPr>
        <w:t>49</w:t>
      </w:r>
      <w:r>
        <w:rPr>
          <w:noProof/>
        </w:rPr>
        <w:fldChar w:fldCharType="end"/>
      </w:r>
    </w:p>
    <w:p w14:paraId="37CBC549" w14:textId="480FCDF2"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 xml:space="preserve">File fetching by the </w:t>
      </w:r>
      <w:r w:rsidRPr="003F1E7F">
        <w:rPr>
          <w:rFonts w:eastAsia="SimSun"/>
          <w:noProof/>
          <w:lang w:eastAsia="zh-CN"/>
        </w:rPr>
        <w:t>BM</w:t>
      </w:r>
      <w:r w:rsidRPr="003F1E7F">
        <w:rPr>
          <w:rFonts w:eastAsia="SimSun"/>
          <w:noProof/>
          <w:lang w:eastAsia="zh-CN"/>
        </w:rPr>
        <w:noBreakHyphen/>
        <w:t>SC</w:t>
      </w:r>
      <w:r>
        <w:rPr>
          <w:noProof/>
        </w:rPr>
        <w:tab/>
      </w:r>
      <w:r>
        <w:rPr>
          <w:noProof/>
        </w:rPr>
        <w:fldChar w:fldCharType="begin"/>
      </w:r>
      <w:r>
        <w:rPr>
          <w:noProof/>
        </w:rPr>
        <w:instrText xml:space="preserve"> PAGEREF _Toc170984665 \h </w:instrText>
      </w:r>
      <w:r>
        <w:rPr>
          <w:noProof/>
        </w:rPr>
      </w:r>
      <w:r>
        <w:rPr>
          <w:noProof/>
        </w:rPr>
        <w:fldChar w:fldCharType="separate"/>
      </w:r>
      <w:r>
        <w:rPr>
          <w:noProof/>
        </w:rPr>
        <w:t>51</w:t>
      </w:r>
      <w:r>
        <w:rPr>
          <w:noProof/>
        </w:rPr>
        <w:fldChar w:fldCharType="end"/>
      </w:r>
    </w:p>
    <w:p w14:paraId="1F5C54D8" w14:textId="4B95D15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3F1E7F">
        <w:rPr>
          <w:noProof/>
          <w:lang w:val="en-US"/>
        </w:rPr>
        <w:t>Group communication connect and disconnect over MBMS bearer procedures</w:t>
      </w:r>
      <w:r>
        <w:rPr>
          <w:noProof/>
        </w:rPr>
        <w:tab/>
      </w:r>
      <w:r>
        <w:rPr>
          <w:noProof/>
        </w:rPr>
        <w:fldChar w:fldCharType="begin"/>
      </w:r>
      <w:r>
        <w:rPr>
          <w:noProof/>
        </w:rPr>
        <w:instrText xml:space="preserve"> PAGEREF _Toc170984666 \h </w:instrText>
      </w:r>
      <w:r>
        <w:rPr>
          <w:noProof/>
        </w:rPr>
      </w:r>
      <w:r>
        <w:rPr>
          <w:noProof/>
        </w:rPr>
        <w:fldChar w:fldCharType="separate"/>
      </w:r>
      <w:r>
        <w:rPr>
          <w:noProof/>
        </w:rPr>
        <w:t>52</w:t>
      </w:r>
      <w:r>
        <w:rPr>
          <w:noProof/>
        </w:rPr>
        <w:fldChar w:fldCharType="end"/>
      </w:r>
    </w:p>
    <w:p w14:paraId="342F9559" w14:textId="2408D8F4"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_Toc170984667 \h </w:instrText>
      </w:r>
      <w:r>
        <w:rPr>
          <w:noProof/>
        </w:rPr>
      </w:r>
      <w:r>
        <w:rPr>
          <w:noProof/>
        </w:rPr>
        <w:fldChar w:fldCharType="separate"/>
      </w:r>
      <w:r>
        <w:rPr>
          <w:noProof/>
        </w:rPr>
        <w:t>52</w:t>
      </w:r>
      <w:r>
        <w:rPr>
          <w:noProof/>
        </w:rPr>
        <w:fldChar w:fldCharType="end"/>
      </w:r>
    </w:p>
    <w:p w14:paraId="2081379F" w14:textId="09E55BE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3F1E7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US"/>
        </w:rPr>
        <w:t>Procedure</w:t>
      </w:r>
      <w:r>
        <w:rPr>
          <w:noProof/>
        </w:rPr>
        <w:tab/>
      </w:r>
      <w:r>
        <w:rPr>
          <w:noProof/>
        </w:rPr>
        <w:fldChar w:fldCharType="begin"/>
      </w:r>
      <w:r>
        <w:rPr>
          <w:noProof/>
        </w:rPr>
        <w:instrText xml:space="preserve"> PAGEREF _Toc170984668 \h </w:instrText>
      </w:r>
      <w:r>
        <w:rPr>
          <w:noProof/>
        </w:rPr>
      </w:r>
      <w:r>
        <w:rPr>
          <w:noProof/>
        </w:rPr>
        <w:fldChar w:fldCharType="separate"/>
      </w:r>
      <w:r>
        <w:rPr>
          <w:noProof/>
        </w:rPr>
        <w:t>53</w:t>
      </w:r>
      <w:r>
        <w:rPr>
          <w:noProof/>
        </w:rPr>
        <w:fldChar w:fldCharType="end"/>
      </w:r>
    </w:p>
    <w:p w14:paraId="183FA2C2" w14:textId="1D7257C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3F1E7F">
        <w:rPr>
          <w:noProof/>
          <w:lang w:val="en-US"/>
        </w:rPr>
        <w:t>Group communication connect over MBMS bearer</w:t>
      </w:r>
      <w:r>
        <w:rPr>
          <w:noProof/>
        </w:rPr>
        <w:tab/>
      </w:r>
      <w:r>
        <w:rPr>
          <w:noProof/>
        </w:rPr>
        <w:fldChar w:fldCharType="begin"/>
      </w:r>
      <w:r>
        <w:rPr>
          <w:noProof/>
        </w:rPr>
        <w:instrText xml:space="preserve"> PAGEREF _Toc170984669 \h </w:instrText>
      </w:r>
      <w:r>
        <w:rPr>
          <w:noProof/>
        </w:rPr>
      </w:r>
      <w:r>
        <w:rPr>
          <w:noProof/>
        </w:rPr>
        <w:fldChar w:fldCharType="separate"/>
      </w:r>
      <w:r>
        <w:rPr>
          <w:noProof/>
        </w:rPr>
        <w:t>53</w:t>
      </w:r>
      <w:r>
        <w:rPr>
          <w:noProof/>
        </w:rPr>
        <w:fldChar w:fldCharType="end"/>
      </w:r>
    </w:p>
    <w:p w14:paraId="5C53B7B4" w14:textId="1064BC9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3F1E7F">
        <w:rPr>
          <w:noProof/>
          <w:lang w:val="en-US"/>
        </w:rPr>
        <w:t>communication</w:t>
      </w:r>
      <w:r>
        <w:rPr>
          <w:noProof/>
        </w:rPr>
        <w:t xml:space="preserve"> disconnect from </w:t>
      </w:r>
      <w:r w:rsidRPr="003F1E7F">
        <w:rPr>
          <w:noProof/>
          <w:lang w:val="en-US"/>
        </w:rPr>
        <w:t>MBMS bearer</w:t>
      </w:r>
      <w:r>
        <w:rPr>
          <w:noProof/>
        </w:rPr>
        <w:tab/>
      </w:r>
      <w:r>
        <w:rPr>
          <w:noProof/>
        </w:rPr>
        <w:fldChar w:fldCharType="begin"/>
      </w:r>
      <w:r>
        <w:rPr>
          <w:noProof/>
        </w:rPr>
        <w:instrText xml:space="preserve"> PAGEREF _Toc170984670 \h </w:instrText>
      </w:r>
      <w:r>
        <w:rPr>
          <w:noProof/>
        </w:rPr>
      </w:r>
      <w:r>
        <w:rPr>
          <w:noProof/>
        </w:rPr>
        <w:fldChar w:fldCharType="separate"/>
      </w:r>
      <w:r>
        <w:rPr>
          <w:noProof/>
        </w:rPr>
        <w:t>54</w:t>
      </w:r>
      <w:r>
        <w:rPr>
          <w:noProof/>
        </w:rPr>
        <w:fldChar w:fldCharType="end"/>
      </w:r>
    </w:p>
    <w:p w14:paraId="12BB5C52" w14:textId="78F29F3D"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_Toc170984671 \h </w:instrText>
      </w:r>
      <w:r>
        <w:rPr>
          <w:noProof/>
        </w:rPr>
      </w:r>
      <w:r>
        <w:rPr>
          <w:noProof/>
        </w:rPr>
        <w:fldChar w:fldCharType="separate"/>
      </w:r>
      <w:r>
        <w:rPr>
          <w:noProof/>
        </w:rPr>
        <w:t>54</w:t>
      </w:r>
      <w:r>
        <w:rPr>
          <w:noProof/>
        </w:rPr>
        <w:fldChar w:fldCharType="end"/>
      </w:r>
    </w:p>
    <w:p w14:paraId="38D166CB" w14:textId="368D21E9"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_Toc170984672 \h </w:instrText>
      </w:r>
      <w:r>
        <w:rPr>
          <w:noProof/>
        </w:rPr>
      </w:r>
      <w:r>
        <w:rPr>
          <w:noProof/>
        </w:rPr>
        <w:fldChar w:fldCharType="separate"/>
      </w:r>
      <w:r>
        <w:rPr>
          <w:noProof/>
        </w:rPr>
        <w:t>54</w:t>
      </w:r>
      <w:r>
        <w:rPr>
          <w:noProof/>
        </w:rPr>
        <w:fldChar w:fldCharType="end"/>
      </w:r>
    </w:p>
    <w:p w14:paraId="54614BA4" w14:textId="74D772F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_Toc170984673 \h </w:instrText>
      </w:r>
      <w:r>
        <w:rPr>
          <w:noProof/>
        </w:rPr>
      </w:r>
      <w:r>
        <w:rPr>
          <w:noProof/>
        </w:rPr>
        <w:fldChar w:fldCharType="separate"/>
      </w:r>
      <w:r>
        <w:rPr>
          <w:noProof/>
        </w:rPr>
        <w:t>55</w:t>
      </w:r>
      <w:r>
        <w:rPr>
          <w:noProof/>
        </w:rPr>
        <w:fldChar w:fldCharType="end"/>
      </w:r>
    </w:p>
    <w:p w14:paraId="339FC0E0" w14:textId="0F3A824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_Toc170984674 \h </w:instrText>
      </w:r>
      <w:r>
        <w:rPr>
          <w:noProof/>
        </w:rPr>
      </w:r>
      <w:r>
        <w:rPr>
          <w:noProof/>
        </w:rPr>
        <w:fldChar w:fldCharType="separate"/>
      </w:r>
      <w:r>
        <w:rPr>
          <w:noProof/>
        </w:rPr>
        <w:t>55</w:t>
      </w:r>
      <w:r>
        <w:rPr>
          <w:noProof/>
        </w:rPr>
        <w:fldChar w:fldCharType="end"/>
      </w:r>
    </w:p>
    <w:p w14:paraId="12B7133D" w14:textId="0D39D08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standalone data request</w:t>
      </w:r>
      <w:r>
        <w:rPr>
          <w:noProof/>
        </w:rPr>
        <w:tab/>
      </w:r>
      <w:r>
        <w:rPr>
          <w:noProof/>
        </w:rPr>
        <w:fldChar w:fldCharType="begin"/>
      </w:r>
      <w:r>
        <w:rPr>
          <w:noProof/>
        </w:rPr>
        <w:instrText xml:space="preserve"> PAGEREF _Toc170984675 \h </w:instrText>
      </w:r>
      <w:r>
        <w:rPr>
          <w:noProof/>
        </w:rPr>
      </w:r>
      <w:r>
        <w:rPr>
          <w:noProof/>
        </w:rPr>
        <w:fldChar w:fldCharType="separate"/>
      </w:r>
      <w:r>
        <w:rPr>
          <w:noProof/>
        </w:rPr>
        <w:t>55</w:t>
      </w:r>
      <w:r>
        <w:rPr>
          <w:noProof/>
        </w:rPr>
        <w:fldChar w:fldCharType="end"/>
      </w:r>
    </w:p>
    <w:p w14:paraId="1469D80A" w14:textId="0B7380A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data disposition notification</w:t>
      </w:r>
      <w:r>
        <w:rPr>
          <w:noProof/>
        </w:rPr>
        <w:tab/>
      </w:r>
      <w:r>
        <w:rPr>
          <w:noProof/>
        </w:rPr>
        <w:fldChar w:fldCharType="begin"/>
      </w:r>
      <w:r>
        <w:rPr>
          <w:noProof/>
        </w:rPr>
        <w:instrText xml:space="preserve"> PAGEREF _Toc170984676 \h </w:instrText>
      </w:r>
      <w:r>
        <w:rPr>
          <w:noProof/>
        </w:rPr>
      </w:r>
      <w:r>
        <w:rPr>
          <w:noProof/>
        </w:rPr>
        <w:fldChar w:fldCharType="separate"/>
      </w:r>
      <w:r>
        <w:rPr>
          <w:noProof/>
        </w:rPr>
        <w:t>56</w:t>
      </w:r>
      <w:r>
        <w:rPr>
          <w:noProof/>
        </w:rPr>
        <w:fldChar w:fldCharType="end"/>
      </w:r>
    </w:p>
    <w:p w14:paraId="3B91B90C" w14:textId="0DB3AD4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standalone session data request</w:t>
      </w:r>
      <w:r>
        <w:rPr>
          <w:noProof/>
        </w:rPr>
        <w:tab/>
      </w:r>
      <w:r>
        <w:rPr>
          <w:noProof/>
        </w:rPr>
        <w:fldChar w:fldCharType="begin"/>
      </w:r>
      <w:r>
        <w:rPr>
          <w:noProof/>
        </w:rPr>
        <w:instrText xml:space="preserve"> PAGEREF _Toc170984677 \h </w:instrText>
      </w:r>
      <w:r>
        <w:rPr>
          <w:noProof/>
        </w:rPr>
      </w:r>
      <w:r>
        <w:rPr>
          <w:noProof/>
        </w:rPr>
        <w:fldChar w:fldCharType="separate"/>
      </w:r>
      <w:r>
        <w:rPr>
          <w:noProof/>
        </w:rPr>
        <w:t>56</w:t>
      </w:r>
      <w:r>
        <w:rPr>
          <w:noProof/>
        </w:rPr>
        <w:fldChar w:fldCharType="end"/>
      </w:r>
    </w:p>
    <w:p w14:paraId="6074CACA" w14:textId="2588A83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standalone session data response</w:t>
      </w:r>
      <w:r>
        <w:rPr>
          <w:noProof/>
        </w:rPr>
        <w:tab/>
      </w:r>
      <w:r>
        <w:rPr>
          <w:noProof/>
        </w:rPr>
        <w:fldChar w:fldCharType="begin"/>
      </w:r>
      <w:r>
        <w:rPr>
          <w:noProof/>
        </w:rPr>
        <w:instrText xml:space="preserve"> PAGEREF _Toc170984678 \h </w:instrText>
      </w:r>
      <w:r>
        <w:rPr>
          <w:noProof/>
        </w:rPr>
      </w:r>
      <w:r>
        <w:rPr>
          <w:noProof/>
        </w:rPr>
        <w:fldChar w:fldCharType="separate"/>
      </w:r>
      <w:r>
        <w:rPr>
          <w:noProof/>
        </w:rPr>
        <w:t>58</w:t>
      </w:r>
      <w:r>
        <w:rPr>
          <w:noProof/>
        </w:rPr>
        <w:fldChar w:fldCharType="end"/>
      </w:r>
    </w:p>
    <w:p w14:paraId="7B948185" w14:textId="58C53B2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session data request</w:t>
      </w:r>
      <w:r>
        <w:rPr>
          <w:noProof/>
        </w:rPr>
        <w:tab/>
      </w:r>
      <w:r>
        <w:rPr>
          <w:noProof/>
        </w:rPr>
        <w:fldChar w:fldCharType="begin"/>
      </w:r>
      <w:r>
        <w:rPr>
          <w:noProof/>
        </w:rPr>
        <w:instrText xml:space="preserve"> PAGEREF _Toc170984679 \h </w:instrText>
      </w:r>
      <w:r>
        <w:rPr>
          <w:noProof/>
        </w:rPr>
      </w:r>
      <w:r>
        <w:rPr>
          <w:noProof/>
        </w:rPr>
        <w:fldChar w:fldCharType="separate"/>
      </w:r>
      <w:r>
        <w:rPr>
          <w:noProof/>
        </w:rPr>
        <w:t>58</w:t>
      </w:r>
      <w:r>
        <w:rPr>
          <w:noProof/>
        </w:rPr>
        <w:fldChar w:fldCharType="end"/>
      </w:r>
    </w:p>
    <w:p w14:paraId="0B39B8DD" w14:textId="2842164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session data response</w:t>
      </w:r>
      <w:r>
        <w:rPr>
          <w:noProof/>
        </w:rPr>
        <w:tab/>
      </w:r>
      <w:r>
        <w:rPr>
          <w:noProof/>
        </w:rPr>
        <w:fldChar w:fldCharType="begin"/>
      </w:r>
      <w:r>
        <w:rPr>
          <w:noProof/>
        </w:rPr>
        <w:instrText xml:space="preserve"> PAGEREF _Toc170984680 \h </w:instrText>
      </w:r>
      <w:r>
        <w:rPr>
          <w:noProof/>
        </w:rPr>
      </w:r>
      <w:r>
        <w:rPr>
          <w:noProof/>
        </w:rPr>
        <w:fldChar w:fldCharType="separate"/>
      </w:r>
      <w:r>
        <w:rPr>
          <w:noProof/>
        </w:rPr>
        <w:t>59</w:t>
      </w:r>
      <w:r>
        <w:rPr>
          <w:noProof/>
        </w:rPr>
        <w:fldChar w:fldCharType="end"/>
      </w:r>
    </w:p>
    <w:p w14:paraId="4075BF57" w14:textId="65D26BA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data request (MCData client – MCData server)</w:t>
      </w:r>
      <w:r>
        <w:rPr>
          <w:noProof/>
        </w:rPr>
        <w:tab/>
      </w:r>
      <w:r>
        <w:rPr>
          <w:noProof/>
        </w:rPr>
        <w:fldChar w:fldCharType="begin"/>
      </w:r>
      <w:r>
        <w:rPr>
          <w:noProof/>
        </w:rPr>
        <w:instrText xml:space="preserve"> PAGEREF _Toc170984681 \h </w:instrText>
      </w:r>
      <w:r>
        <w:rPr>
          <w:noProof/>
        </w:rPr>
      </w:r>
      <w:r>
        <w:rPr>
          <w:noProof/>
        </w:rPr>
        <w:fldChar w:fldCharType="separate"/>
      </w:r>
      <w:r>
        <w:rPr>
          <w:noProof/>
        </w:rPr>
        <w:t>59</w:t>
      </w:r>
      <w:r>
        <w:rPr>
          <w:noProof/>
        </w:rPr>
        <w:fldChar w:fldCharType="end"/>
      </w:r>
    </w:p>
    <w:p w14:paraId="003A4A45" w14:textId="0546FC9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data request (MCData server – MCData client)</w:t>
      </w:r>
      <w:r>
        <w:rPr>
          <w:noProof/>
        </w:rPr>
        <w:tab/>
      </w:r>
      <w:r>
        <w:rPr>
          <w:noProof/>
        </w:rPr>
        <w:fldChar w:fldCharType="begin"/>
      </w:r>
      <w:r>
        <w:rPr>
          <w:noProof/>
        </w:rPr>
        <w:instrText xml:space="preserve"> PAGEREF _Toc170984682 \h </w:instrText>
      </w:r>
      <w:r>
        <w:rPr>
          <w:noProof/>
        </w:rPr>
      </w:r>
      <w:r>
        <w:rPr>
          <w:noProof/>
        </w:rPr>
        <w:fldChar w:fldCharType="separate"/>
      </w:r>
      <w:r>
        <w:rPr>
          <w:noProof/>
        </w:rPr>
        <w:t>60</w:t>
      </w:r>
      <w:r>
        <w:rPr>
          <w:noProof/>
        </w:rPr>
        <w:fldChar w:fldCharType="end"/>
      </w:r>
    </w:p>
    <w:p w14:paraId="573FEE7D" w14:textId="10C96DC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data disposition notification (MCData server – MCData client)</w:t>
      </w:r>
      <w:r>
        <w:rPr>
          <w:noProof/>
        </w:rPr>
        <w:tab/>
      </w:r>
      <w:r>
        <w:rPr>
          <w:noProof/>
        </w:rPr>
        <w:fldChar w:fldCharType="begin"/>
      </w:r>
      <w:r>
        <w:rPr>
          <w:noProof/>
        </w:rPr>
        <w:instrText xml:space="preserve"> PAGEREF _Toc170984683 \h </w:instrText>
      </w:r>
      <w:r>
        <w:rPr>
          <w:noProof/>
        </w:rPr>
      </w:r>
      <w:r>
        <w:rPr>
          <w:noProof/>
        </w:rPr>
        <w:fldChar w:fldCharType="separate"/>
      </w:r>
      <w:r>
        <w:rPr>
          <w:noProof/>
        </w:rPr>
        <w:t>61</w:t>
      </w:r>
      <w:r>
        <w:rPr>
          <w:noProof/>
        </w:rPr>
        <w:fldChar w:fldCharType="end"/>
      </w:r>
    </w:p>
    <w:p w14:paraId="4AAD1ECE" w14:textId="36C1542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aggregated data disposition notification</w:t>
      </w:r>
      <w:r>
        <w:rPr>
          <w:noProof/>
        </w:rPr>
        <w:tab/>
      </w:r>
      <w:r>
        <w:rPr>
          <w:noProof/>
        </w:rPr>
        <w:fldChar w:fldCharType="begin"/>
      </w:r>
      <w:r>
        <w:rPr>
          <w:noProof/>
        </w:rPr>
        <w:instrText xml:space="preserve"> PAGEREF _Toc170984684 \h </w:instrText>
      </w:r>
      <w:r>
        <w:rPr>
          <w:noProof/>
        </w:rPr>
      </w:r>
      <w:r>
        <w:rPr>
          <w:noProof/>
        </w:rPr>
        <w:fldChar w:fldCharType="separate"/>
      </w:r>
      <w:r>
        <w:rPr>
          <w:noProof/>
        </w:rPr>
        <w:t>61</w:t>
      </w:r>
      <w:r>
        <w:rPr>
          <w:noProof/>
        </w:rPr>
        <w:fldChar w:fldCharType="end"/>
      </w:r>
    </w:p>
    <w:p w14:paraId="6E83B48D" w14:textId="11FB648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 xml:space="preserve">MCData group session standalone data request (MCData client </w:t>
      </w:r>
      <w:r>
        <w:rPr>
          <w:noProof/>
        </w:rPr>
        <w:t>–</w:t>
      </w:r>
      <w:r w:rsidRPr="003F1E7F">
        <w:rPr>
          <w:rFonts w:eastAsia="SimSun"/>
          <w:noProof/>
        </w:rPr>
        <w:t xml:space="preserve"> MCData server)</w:t>
      </w:r>
      <w:r>
        <w:rPr>
          <w:noProof/>
        </w:rPr>
        <w:tab/>
      </w:r>
      <w:r>
        <w:rPr>
          <w:noProof/>
        </w:rPr>
        <w:fldChar w:fldCharType="begin"/>
      </w:r>
      <w:r>
        <w:rPr>
          <w:noProof/>
        </w:rPr>
        <w:instrText xml:space="preserve"> PAGEREF _Toc170984685 \h </w:instrText>
      </w:r>
      <w:r>
        <w:rPr>
          <w:noProof/>
        </w:rPr>
      </w:r>
      <w:r>
        <w:rPr>
          <w:noProof/>
        </w:rPr>
        <w:fldChar w:fldCharType="separate"/>
      </w:r>
      <w:r>
        <w:rPr>
          <w:noProof/>
        </w:rPr>
        <w:t>62</w:t>
      </w:r>
      <w:r>
        <w:rPr>
          <w:noProof/>
        </w:rPr>
        <w:fldChar w:fldCharType="end"/>
      </w:r>
    </w:p>
    <w:p w14:paraId="4DB27EC1" w14:textId="227329D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session standalone data request (MCData server – MCData client)</w:t>
      </w:r>
      <w:r>
        <w:rPr>
          <w:noProof/>
        </w:rPr>
        <w:tab/>
      </w:r>
      <w:r>
        <w:rPr>
          <w:noProof/>
        </w:rPr>
        <w:fldChar w:fldCharType="begin"/>
      </w:r>
      <w:r>
        <w:rPr>
          <w:noProof/>
        </w:rPr>
        <w:instrText xml:space="preserve"> PAGEREF _Toc170984686 \h </w:instrText>
      </w:r>
      <w:r>
        <w:rPr>
          <w:noProof/>
        </w:rPr>
      </w:r>
      <w:r>
        <w:rPr>
          <w:noProof/>
        </w:rPr>
        <w:fldChar w:fldCharType="separate"/>
      </w:r>
      <w:r>
        <w:rPr>
          <w:noProof/>
        </w:rPr>
        <w:t>63</w:t>
      </w:r>
      <w:r>
        <w:rPr>
          <w:noProof/>
        </w:rPr>
        <w:fldChar w:fldCharType="end"/>
      </w:r>
    </w:p>
    <w:p w14:paraId="53B5A3EE" w14:textId="0680662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session standalone data response</w:t>
      </w:r>
      <w:r>
        <w:rPr>
          <w:noProof/>
        </w:rPr>
        <w:tab/>
      </w:r>
      <w:r>
        <w:rPr>
          <w:noProof/>
        </w:rPr>
        <w:fldChar w:fldCharType="begin"/>
      </w:r>
      <w:r>
        <w:rPr>
          <w:noProof/>
        </w:rPr>
        <w:instrText xml:space="preserve"> PAGEREF _Toc170984687 \h </w:instrText>
      </w:r>
      <w:r>
        <w:rPr>
          <w:noProof/>
        </w:rPr>
      </w:r>
      <w:r>
        <w:rPr>
          <w:noProof/>
        </w:rPr>
        <w:fldChar w:fldCharType="separate"/>
      </w:r>
      <w:r>
        <w:rPr>
          <w:noProof/>
        </w:rPr>
        <w:t>63</w:t>
      </w:r>
      <w:r>
        <w:rPr>
          <w:noProof/>
        </w:rPr>
        <w:fldChar w:fldCharType="end"/>
      </w:r>
    </w:p>
    <w:p w14:paraId="7A5EB7ED" w14:textId="2C8A1BA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data request (MCData client – MCData server)</w:t>
      </w:r>
      <w:r>
        <w:rPr>
          <w:noProof/>
        </w:rPr>
        <w:tab/>
      </w:r>
      <w:r>
        <w:rPr>
          <w:noProof/>
        </w:rPr>
        <w:fldChar w:fldCharType="begin"/>
      </w:r>
      <w:r>
        <w:rPr>
          <w:noProof/>
        </w:rPr>
        <w:instrText xml:space="preserve"> PAGEREF _Toc170984688 \h </w:instrText>
      </w:r>
      <w:r>
        <w:rPr>
          <w:noProof/>
        </w:rPr>
      </w:r>
      <w:r>
        <w:rPr>
          <w:noProof/>
        </w:rPr>
        <w:fldChar w:fldCharType="separate"/>
      </w:r>
      <w:r>
        <w:rPr>
          <w:noProof/>
        </w:rPr>
        <w:t>63</w:t>
      </w:r>
      <w:r>
        <w:rPr>
          <w:noProof/>
        </w:rPr>
        <w:fldChar w:fldCharType="end"/>
      </w:r>
    </w:p>
    <w:p w14:paraId="1EC2F077" w14:textId="76B66E8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data request (MCData server – MCData client)</w:t>
      </w:r>
      <w:r>
        <w:rPr>
          <w:noProof/>
        </w:rPr>
        <w:tab/>
      </w:r>
      <w:r>
        <w:rPr>
          <w:noProof/>
        </w:rPr>
        <w:fldChar w:fldCharType="begin"/>
      </w:r>
      <w:r>
        <w:rPr>
          <w:noProof/>
        </w:rPr>
        <w:instrText xml:space="preserve"> PAGEREF _Toc170984689 \h </w:instrText>
      </w:r>
      <w:r>
        <w:rPr>
          <w:noProof/>
        </w:rPr>
      </w:r>
      <w:r>
        <w:rPr>
          <w:noProof/>
        </w:rPr>
        <w:fldChar w:fldCharType="separate"/>
      </w:r>
      <w:r>
        <w:rPr>
          <w:noProof/>
        </w:rPr>
        <w:t>64</w:t>
      </w:r>
      <w:r>
        <w:rPr>
          <w:noProof/>
        </w:rPr>
        <w:fldChar w:fldCharType="end"/>
      </w:r>
    </w:p>
    <w:p w14:paraId="378FD854" w14:textId="2DF0722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data response</w:t>
      </w:r>
      <w:r>
        <w:rPr>
          <w:noProof/>
        </w:rPr>
        <w:tab/>
      </w:r>
      <w:r>
        <w:rPr>
          <w:noProof/>
        </w:rPr>
        <w:fldChar w:fldCharType="begin"/>
      </w:r>
      <w:r>
        <w:rPr>
          <w:noProof/>
        </w:rPr>
        <w:instrText xml:space="preserve"> PAGEREF _Toc170984690 \h </w:instrText>
      </w:r>
      <w:r>
        <w:rPr>
          <w:noProof/>
        </w:rPr>
      </w:r>
      <w:r>
        <w:rPr>
          <w:noProof/>
        </w:rPr>
        <w:fldChar w:fldCharType="separate"/>
      </w:r>
      <w:r>
        <w:rPr>
          <w:noProof/>
        </w:rPr>
        <w:t>65</w:t>
      </w:r>
      <w:r>
        <w:rPr>
          <w:noProof/>
        </w:rPr>
        <w:fldChar w:fldCharType="end"/>
      </w:r>
    </w:p>
    <w:p w14:paraId="246AD2DA" w14:textId="158AD6B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one-to-one SDS communication upgrade request</w:t>
      </w:r>
      <w:r>
        <w:rPr>
          <w:noProof/>
        </w:rPr>
        <w:tab/>
      </w:r>
      <w:r>
        <w:rPr>
          <w:noProof/>
        </w:rPr>
        <w:fldChar w:fldCharType="begin"/>
      </w:r>
      <w:r>
        <w:rPr>
          <w:noProof/>
        </w:rPr>
        <w:instrText xml:space="preserve"> PAGEREF _Toc170984691 \h </w:instrText>
      </w:r>
      <w:r>
        <w:rPr>
          <w:noProof/>
        </w:rPr>
      </w:r>
      <w:r>
        <w:rPr>
          <w:noProof/>
        </w:rPr>
        <w:fldChar w:fldCharType="separate"/>
      </w:r>
      <w:r>
        <w:rPr>
          <w:noProof/>
        </w:rPr>
        <w:t>65</w:t>
      </w:r>
      <w:r>
        <w:rPr>
          <w:noProof/>
        </w:rPr>
        <w:fldChar w:fldCharType="end"/>
      </w:r>
    </w:p>
    <w:p w14:paraId="3127C1D9" w14:textId="1AD9B0A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one-to-one SDS communication upgrade response</w:t>
      </w:r>
      <w:r>
        <w:rPr>
          <w:noProof/>
        </w:rPr>
        <w:tab/>
      </w:r>
      <w:r>
        <w:rPr>
          <w:noProof/>
        </w:rPr>
        <w:fldChar w:fldCharType="begin"/>
      </w:r>
      <w:r>
        <w:rPr>
          <w:noProof/>
        </w:rPr>
        <w:instrText xml:space="preserve"> PAGEREF _Toc170984692 \h </w:instrText>
      </w:r>
      <w:r>
        <w:rPr>
          <w:noProof/>
        </w:rPr>
      </w:r>
      <w:r>
        <w:rPr>
          <w:noProof/>
        </w:rPr>
        <w:fldChar w:fldCharType="separate"/>
      </w:r>
      <w:r>
        <w:rPr>
          <w:noProof/>
        </w:rPr>
        <w:t>66</w:t>
      </w:r>
      <w:r>
        <w:rPr>
          <w:noProof/>
        </w:rPr>
        <w:fldChar w:fldCharType="end"/>
      </w:r>
    </w:p>
    <w:p w14:paraId="5D4474B4" w14:textId="61B5A39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SDS communication upgrade request</w:t>
      </w:r>
      <w:r>
        <w:rPr>
          <w:noProof/>
        </w:rPr>
        <w:tab/>
      </w:r>
      <w:r>
        <w:rPr>
          <w:noProof/>
        </w:rPr>
        <w:fldChar w:fldCharType="begin"/>
      </w:r>
      <w:r>
        <w:rPr>
          <w:noProof/>
        </w:rPr>
        <w:instrText xml:space="preserve"> PAGEREF _Toc170984693 \h </w:instrText>
      </w:r>
      <w:r>
        <w:rPr>
          <w:noProof/>
        </w:rPr>
      </w:r>
      <w:r>
        <w:rPr>
          <w:noProof/>
        </w:rPr>
        <w:fldChar w:fldCharType="separate"/>
      </w:r>
      <w:r>
        <w:rPr>
          <w:noProof/>
        </w:rPr>
        <w:t>66</w:t>
      </w:r>
      <w:r>
        <w:rPr>
          <w:noProof/>
        </w:rPr>
        <w:fldChar w:fldCharType="end"/>
      </w:r>
    </w:p>
    <w:p w14:paraId="263DF32F" w14:textId="24A9F80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SDS communication upgrade response</w:t>
      </w:r>
      <w:r>
        <w:rPr>
          <w:noProof/>
        </w:rPr>
        <w:tab/>
      </w:r>
      <w:r>
        <w:rPr>
          <w:noProof/>
        </w:rPr>
        <w:fldChar w:fldCharType="begin"/>
      </w:r>
      <w:r>
        <w:rPr>
          <w:noProof/>
        </w:rPr>
        <w:instrText xml:space="preserve"> PAGEREF _Toc170984694 \h </w:instrText>
      </w:r>
      <w:r>
        <w:rPr>
          <w:noProof/>
        </w:rPr>
      </w:r>
      <w:r>
        <w:rPr>
          <w:noProof/>
        </w:rPr>
        <w:fldChar w:fldCharType="separate"/>
      </w:r>
      <w:r>
        <w:rPr>
          <w:noProof/>
        </w:rPr>
        <w:t>67</w:t>
      </w:r>
      <w:r>
        <w:rPr>
          <w:noProof/>
        </w:rPr>
        <w:fldChar w:fldCharType="end"/>
      </w:r>
    </w:p>
    <w:p w14:paraId="31A72B17" w14:textId="5F0B2AC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3F1E7F">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_Toc170984695 \h </w:instrText>
      </w:r>
      <w:r>
        <w:rPr>
          <w:noProof/>
        </w:rPr>
      </w:r>
      <w:r>
        <w:rPr>
          <w:noProof/>
        </w:rPr>
        <w:fldChar w:fldCharType="separate"/>
      </w:r>
      <w:r>
        <w:rPr>
          <w:noProof/>
        </w:rPr>
        <w:t>67</w:t>
      </w:r>
      <w:r>
        <w:rPr>
          <w:noProof/>
        </w:rPr>
        <w:fldChar w:fldCharType="end"/>
      </w:r>
    </w:p>
    <w:p w14:paraId="752CE319" w14:textId="238E071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3F1E7F">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_Toc170984696 \h </w:instrText>
      </w:r>
      <w:r>
        <w:rPr>
          <w:noProof/>
        </w:rPr>
      </w:r>
      <w:r>
        <w:rPr>
          <w:noProof/>
        </w:rPr>
        <w:fldChar w:fldCharType="separate"/>
      </w:r>
      <w:r>
        <w:rPr>
          <w:noProof/>
        </w:rPr>
        <w:t>68</w:t>
      </w:r>
      <w:r>
        <w:rPr>
          <w:noProof/>
        </w:rPr>
        <w:fldChar w:fldCharType="end"/>
      </w:r>
    </w:p>
    <w:p w14:paraId="56113CCD" w14:textId="0F0C4D6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_Toc170984697 \h </w:instrText>
      </w:r>
      <w:r>
        <w:rPr>
          <w:noProof/>
        </w:rPr>
      </w:r>
      <w:r>
        <w:rPr>
          <w:noProof/>
        </w:rPr>
        <w:fldChar w:fldCharType="separate"/>
      </w:r>
      <w:r>
        <w:rPr>
          <w:noProof/>
        </w:rPr>
        <w:t>68</w:t>
      </w:r>
      <w:r>
        <w:rPr>
          <w:noProof/>
        </w:rPr>
        <w:fldChar w:fldCharType="end"/>
      </w:r>
    </w:p>
    <w:p w14:paraId="6E567516" w14:textId="5F91A96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_Toc170984698 \h </w:instrText>
      </w:r>
      <w:r>
        <w:rPr>
          <w:noProof/>
        </w:rPr>
      </w:r>
      <w:r>
        <w:rPr>
          <w:noProof/>
        </w:rPr>
        <w:fldChar w:fldCharType="separate"/>
      </w:r>
      <w:r>
        <w:rPr>
          <w:noProof/>
        </w:rPr>
        <w:t>68</w:t>
      </w:r>
      <w:r>
        <w:rPr>
          <w:noProof/>
        </w:rPr>
        <w:fldChar w:fldCharType="end"/>
      </w:r>
    </w:p>
    <w:p w14:paraId="05D6CD6C" w14:textId="764903C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_Toc170984699 \h </w:instrText>
      </w:r>
      <w:r>
        <w:rPr>
          <w:noProof/>
        </w:rPr>
      </w:r>
      <w:r>
        <w:rPr>
          <w:noProof/>
        </w:rPr>
        <w:fldChar w:fldCharType="separate"/>
      </w:r>
      <w:r>
        <w:rPr>
          <w:noProof/>
        </w:rPr>
        <w:t>68</w:t>
      </w:r>
      <w:r>
        <w:rPr>
          <w:noProof/>
        </w:rPr>
        <w:fldChar w:fldCharType="end"/>
      </w:r>
    </w:p>
    <w:p w14:paraId="1C93689A" w14:textId="3DA36EC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_Toc170984700 \h </w:instrText>
      </w:r>
      <w:r>
        <w:rPr>
          <w:noProof/>
        </w:rPr>
      </w:r>
      <w:r>
        <w:rPr>
          <w:noProof/>
        </w:rPr>
        <w:fldChar w:fldCharType="separate"/>
      </w:r>
      <w:r>
        <w:rPr>
          <w:noProof/>
        </w:rPr>
        <w:t>68</w:t>
      </w:r>
      <w:r>
        <w:rPr>
          <w:noProof/>
        </w:rPr>
        <w:fldChar w:fldCharType="end"/>
      </w:r>
    </w:p>
    <w:p w14:paraId="5E20908B" w14:textId="633BDA9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_Toc170984701 \h </w:instrText>
      </w:r>
      <w:r>
        <w:rPr>
          <w:noProof/>
        </w:rPr>
      </w:r>
      <w:r>
        <w:rPr>
          <w:noProof/>
        </w:rPr>
        <w:fldChar w:fldCharType="separate"/>
      </w:r>
      <w:r>
        <w:rPr>
          <w:noProof/>
        </w:rPr>
        <w:t>70</w:t>
      </w:r>
      <w:r>
        <w:rPr>
          <w:noProof/>
        </w:rPr>
        <w:fldChar w:fldCharType="end"/>
      </w:r>
    </w:p>
    <w:p w14:paraId="225611F8" w14:textId="503DCCF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_Toc170984702 \h </w:instrText>
      </w:r>
      <w:r>
        <w:rPr>
          <w:noProof/>
        </w:rPr>
      </w:r>
      <w:r>
        <w:rPr>
          <w:noProof/>
        </w:rPr>
        <w:fldChar w:fldCharType="separate"/>
      </w:r>
      <w:r>
        <w:rPr>
          <w:noProof/>
        </w:rPr>
        <w:t>70</w:t>
      </w:r>
      <w:r>
        <w:rPr>
          <w:noProof/>
        </w:rPr>
        <w:fldChar w:fldCharType="end"/>
      </w:r>
    </w:p>
    <w:p w14:paraId="5AFC1908" w14:textId="70E45DA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_Toc170984703 \h </w:instrText>
      </w:r>
      <w:r>
        <w:rPr>
          <w:noProof/>
        </w:rPr>
      </w:r>
      <w:r>
        <w:rPr>
          <w:noProof/>
        </w:rPr>
        <w:fldChar w:fldCharType="separate"/>
      </w:r>
      <w:r>
        <w:rPr>
          <w:noProof/>
        </w:rPr>
        <w:t>71</w:t>
      </w:r>
      <w:r>
        <w:rPr>
          <w:noProof/>
        </w:rPr>
        <w:fldChar w:fldCharType="end"/>
      </w:r>
    </w:p>
    <w:p w14:paraId="14591BC1" w14:textId="121FD7A5"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_Toc170984704 \h </w:instrText>
      </w:r>
      <w:r>
        <w:rPr>
          <w:noProof/>
        </w:rPr>
      </w:r>
      <w:r>
        <w:rPr>
          <w:noProof/>
        </w:rPr>
        <w:fldChar w:fldCharType="separate"/>
      </w:r>
      <w:r>
        <w:rPr>
          <w:noProof/>
        </w:rPr>
        <w:t>73</w:t>
      </w:r>
      <w:r>
        <w:rPr>
          <w:noProof/>
        </w:rPr>
        <w:fldChar w:fldCharType="end"/>
      </w:r>
    </w:p>
    <w:p w14:paraId="398A7868" w14:textId="20482C7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_Toc170984705 \h </w:instrText>
      </w:r>
      <w:r>
        <w:rPr>
          <w:noProof/>
        </w:rPr>
      </w:r>
      <w:r>
        <w:rPr>
          <w:noProof/>
        </w:rPr>
        <w:fldChar w:fldCharType="separate"/>
      </w:r>
      <w:r>
        <w:rPr>
          <w:noProof/>
        </w:rPr>
        <w:t>73</w:t>
      </w:r>
      <w:r>
        <w:rPr>
          <w:noProof/>
        </w:rPr>
        <w:fldChar w:fldCharType="end"/>
      </w:r>
    </w:p>
    <w:p w14:paraId="1039F797" w14:textId="615EC20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_Toc170984706 \h </w:instrText>
      </w:r>
      <w:r>
        <w:rPr>
          <w:noProof/>
        </w:rPr>
      </w:r>
      <w:r>
        <w:rPr>
          <w:noProof/>
        </w:rPr>
        <w:fldChar w:fldCharType="separate"/>
      </w:r>
      <w:r>
        <w:rPr>
          <w:noProof/>
        </w:rPr>
        <w:t>73</w:t>
      </w:r>
      <w:r>
        <w:rPr>
          <w:noProof/>
        </w:rPr>
        <w:fldChar w:fldCharType="end"/>
      </w:r>
    </w:p>
    <w:p w14:paraId="1ADC0C1D" w14:textId="2FF5F074"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_Toc170984707 \h </w:instrText>
      </w:r>
      <w:r>
        <w:rPr>
          <w:noProof/>
        </w:rPr>
      </w:r>
      <w:r>
        <w:rPr>
          <w:noProof/>
        </w:rPr>
        <w:fldChar w:fldCharType="separate"/>
      </w:r>
      <w:r>
        <w:rPr>
          <w:noProof/>
        </w:rPr>
        <w:t>75</w:t>
      </w:r>
      <w:r>
        <w:rPr>
          <w:noProof/>
        </w:rPr>
        <w:fldChar w:fldCharType="end"/>
      </w:r>
    </w:p>
    <w:p w14:paraId="06C9671E" w14:textId="67E545B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_Toc170984708 \h </w:instrText>
      </w:r>
      <w:r>
        <w:rPr>
          <w:noProof/>
        </w:rPr>
      </w:r>
      <w:r>
        <w:rPr>
          <w:noProof/>
        </w:rPr>
        <w:fldChar w:fldCharType="separate"/>
      </w:r>
      <w:r>
        <w:rPr>
          <w:noProof/>
        </w:rPr>
        <w:t>75</w:t>
      </w:r>
      <w:r>
        <w:rPr>
          <w:noProof/>
        </w:rPr>
        <w:fldChar w:fldCharType="end"/>
      </w:r>
    </w:p>
    <w:p w14:paraId="77858E4F" w14:textId="49A7B20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_Toc170984709 \h </w:instrText>
      </w:r>
      <w:r>
        <w:rPr>
          <w:noProof/>
        </w:rPr>
      </w:r>
      <w:r>
        <w:rPr>
          <w:noProof/>
        </w:rPr>
        <w:fldChar w:fldCharType="separate"/>
      </w:r>
      <w:r>
        <w:rPr>
          <w:noProof/>
        </w:rPr>
        <w:t>75</w:t>
      </w:r>
      <w:r>
        <w:rPr>
          <w:noProof/>
        </w:rPr>
        <w:fldChar w:fldCharType="end"/>
      </w:r>
    </w:p>
    <w:p w14:paraId="59B1778A" w14:textId="3DBFB9A2"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_Toc170984710 \h </w:instrText>
      </w:r>
      <w:r>
        <w:rPr>
          <w:noProof/>
        </w:rPr>
      </w:r>
      <w:r>
        <w:rPr>
          <w:noProof/>
        </w:rPr>
        <w:fldChar w:fldCharType="separate"/>
      </w:r>
      <w:r>
        <w:rPr>
          <w:noProof/>
        </w:rPr>
        <w:t>78</w:t>
      </w:r>
      <w:r>
        <w:rPr>
          <w:noProof/>
        </w:rPr>
        <w:fldChar w:fldCharType="end"/>
      </w:r>
    </w:p>
    <w:p w14:paraId="0843D94E" w14:textId="680F124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_Toc170984711 \h </w:instrText>
      </w:r>
      <w:r>
        <w:rPr>
          <w:noProof/>
        </w:rPr>
      </w:r>
      <w:r>
        <w:rPr>
          <w:noProof/>
        </w:rPr>
        <w:fldChar w:fldCharType="separate"/>
      </w:r>
      <w:r>
        <w:rPr>
          <w:noProof/>
        </w:rPr>
        <w:t>78</w:t>
      </w:r>
      <w:r>
        <w:rPr>
          <w:noProof/>
        </w:rPr>
        <w:fldChar w:fldCharType="end"/>
      </w:r>
    </w:p>
    <w:p w14:paraId="2DF43597" w14:textId="173288C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_Toc170984712 \h </w:instrText>
      </w:r>
      <w:r>
        <w:rPr>
          <w:noProof/>
        </w:rPr>
      </w:r>
      <w:r>
        <w:rPr>
          <w:noProof/>
        </w:rPr>
        <w:fldChar w:fldCharType="separate"/>
      </w:r>
      <w:r>
        <w:rPr>
          <w:noProof/>
        </w:rPr>
        <w:t>78</w:t>
      </w:r>
      <w:r>
        <w:rPr>
          <w:noProof/>
        </w:rPr>
        <w:fldChar w:fldCharType="end"/>
      </w:r>
    </w:p>
    <w:p w14:paraId="0CB8BACC" w14:textId="7A62C3E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_Toc170984713 \h </w:instrText>
      </w:r>
      <w:r>
        <w:rPr>
          <w:noProof/>
        </w:rPr>
      </w:r>
      <w:r>
        <w:rPr>
          <w:noProof/>
        </w:rPr>
        <w:fldChar w:fldCharType="separate"/>
      </w:r>
      <w:r>
        <w:rPr>
          <w:noProof/>
        </w:rPr>
        <w:t>81</w:t>
      </w:r>
      <w:r>
        <w:rPr>
          <w:noProof/>
        </w:rPr>
        <w:fldChar w:fldCharType="end"/>
      </w:r>
    </w:p>
    <w:p w14:paraId="25E2EEE4" w14:textId="35A1E95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_Toc170984714 \h </w:instrText>
      </w:r>
      <w:r>
        <w:rPr>
          <w:noProof/>
        </w:rPr>
      </w:r>
      <w:r>
        <w:rPr>
          <w:noProof/>
        </w:rPr>
        <w:fldChar w:fldCharType="separate"/>
      </w:r>
      <w:r>
        <w:rPr>
          <w:noProof/>
        </w:rPr>
        <w:t>81</w:t>
      </w:r>
      <w:r>
        <w:rPr>
          <w:noProof/>
        </w:rPr>
        <w:fldChar w:fldCharType="end"/>
      </w:r>
    </w:p>
    <w:p w14:paraId="0DF35EF2" w14:textId="56F727C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_Toc170984715 \h </w:instrText>
      </w:r>
      <w:r>
        <w:rPr>
          <w:noProof/>
        </w:rPr>
      </w:r>
      <w:r>
        <w:rPr>
          <w:noProof/>
        </w:rPr>
        <w:fldChar w:fldCharType="separate"/>
      </w:r>
      <w:r>
        <w:rPr>
          <w:noProof/>
        </w:rPr>
        <w:t>81</w:t>
      </w:r>
      <w:r>
        <w:rPr>
          <w:noProof/>
        </w:rPr>
        <w:fldChar w:fldCharType="end"/>
      </w:r>
    </w:p>
    <w:p w14:paraId="4C8E33A5" w14:textId="03C198B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_Toc170984716 \h </w:instrText>
      </w:r>
      <w:r>
        <w:rPr>
          <w:noProof/>
        </w:rPr>
      </w:r>
      <w:r>
        <w:rPr>
          <w:noProof/>
        </w:rPr>
        <w:fldChar w:fldCharType="separate"/>
      </w:r>
      <w:r>
        <w:rPr>
          <w:noProof/>
        </w:rPr>
        <w:t>84</w:t>
      </w:r>
      <w:r>
        <w:rPr>
          <w:noProof/>
        </w:rPr>
        <w:fldChar w:fldCharType="end"/>
      </w:r>
    </w:p>
    <w:p w14:paraId="06601098" w14:textId="5AFF88E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_Toc170984717 \h </w:instrText>
      </w:r>
      <w:r>
        <w:rPr>
          <w:noProof/>
        </w:rPr>
      </w:r>
      <w:r>
        <w:rPr>
          <w:noProof/>
        </w:rPr>
        <w:fldChar w:fldCharType="separate"/>
      </w:r>
      <w:r>
        <w:rPr>
          <w:noProof/>
        </w:rPr>
        <w:t>84</w:t>
      </w:r>
      <w:r>
        <w:rPr>
          <w:noProof/>
        </w:rPr>
        <w:fldChar w:fldCharType="end"/>
      </w:r>
    </w:p>
    <w:p w14:paraId="2E694DEB" w14:textId="3BF1035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_Toc170984718 \h </w:instrText>
      </w:r>
      <w:r>
        <w:rPr>
          <w:noProof/>
        </w:rPr>
      </w:r>
      <w:r>
        <w:rPr>
          <w:noProof/>
        </w:rPr>
        <w:fldChar w:fldCharType="separate"/>
      </w:r>
      <w:r>
        <w:rPr>
          <w:noProof/>
        </w:rPr>
        <w:t>84</w:t>
      </w:r>
      <w:r>
        <w:rPr>
          <w:noProof/>
        </w:rPr>
        <w:fldChar w:fldCharType="end"/>
      </w:r>
    </w:p>
    <w:p w14:paraId="18DEFAC7" w14:textId="4ACAF7A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_Toc170984719 \h </w:instrText>
      </w:r>
      <w:r>
        <w:rPr>
          <w:noProof/>
        </w:rPr>
      </w:r>
      <w:r>
        <w:rPr>
          <w:noProof/>
        </w:rPr>
        <w:fldChar w:fldCharType="separate"/>
      </w:r>
      <w:r>
        <w:rPr>
          <w:noProof/>
        </w:rPr>
        <w:t>85</w:t>
      </w:r>
      <w:r>
        <w:rPr>
          <w:noProof/>
        </w:rPr>
        <w:fldChar w:fldCharType="end"/>
      </w:r>
    </w:p>
    <w:p w14:paraId="3D4765EE" w14:textId="310FAC8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_Toc170984720 \h </w:instrText>
      </w:r>
      <w:r>
        <w:rPr>
          <w:noProof/>
        </w:rPr>
      </w:r>
      <w:r>
        <w:rPr>
          <w:noProof/>
        </w:rPr>
        <w:fldChar w:fldCharType="separate"/>
      </w:r>
      <w:r>
        <w:rPr>
          <w:noProof/>
        </w:rPr>
        <w:t>85</w:t>
      </w:r>
      <w:r>
        <w:rPr>
          <w:noProof/>
        </w:rPr>
        <w:fldChar w:fldCharType="end"/>
      </w:r>
    </w:p>
    <w:p w14:paraId="771E39CB" w14:textId="30B1561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_Toc170984721 \h </w:instrText>
      </w:r>
      <w:r>
        <w:rPr>
          <w:noProof/>
        </w:rPr>
      </w:r>
      <w:r>
        <w:rPr>
          <w:noProof/>
        </w:rPr>
        <w:fldChar w:fldCharType="separate"/>
      </w:r>
      <w:r>
        <w:rPr>
          <w:noProof/>
        </w:rPr>
        <w:t>85</w:t>
      </w:r>
      <w:r>
        <w:rPr>
          <w:noProof/>
        </w:rPr>
        <w:fldChar w:fldCharType="end"/>
      </w:r>
    </w:p>
    <w:p w14:paraId="5D9C14E2" w14:textId="78BB40F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_Toc170984722 \h </w:instrText>
      </w:r>
      <w:r>
        <w:rPr>
          <w:noProof/>
        </w:rPr>
      </w:r>
      <w:r>
        <w:rPr>
          <w:noProof/>
        </w:rPr>
        <w:fldChar w:fldCharType="separate"/>
      </w:r>
      <w:r>
        <w:rPr>
          <w:noProof/>
        </w:rPr>
        <w:t>87</w:t>
      </w:r>
      <w:r>
        <w:rPr>
          <w:noProof/>
        </w:rPr>
        <w:fldChar w:fldCharType="end"/>
      </w:r>
    </w:p>
    <w:p w14:paraId="47DA10EC" w14:textId="4EF8F62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_Toc170984723 \h </w:instrText>
      </w:r>
      <w:r>
        <w:rPr>
          <w:noProof/>
        </w:rPr>
      </w:r>
      <w:r>
        <w:rPr>
          <w:noProof/>
        </w:rPr>
        <w:fldChar w:fldCharType="separate"/>
      </w:r>
      <w:r>
        <w:rPr>
          <w:noProof/>
        </w:rPr>
        <w:t>87</w:t>
      </w:r>
      <w:r>
        <w:rPr>
          <w:noProof/>
        </w:rPr>
        <w:fldChar w:fldCharType="end"/>
      </w:r>
    </w:p>
    <w:p w14:paraId="13C7FA04" w14:textId="443E2A8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_Toc170984724 \h </w:instrText>
      </w:r>
      <w:r>
        <w:rPr>
          <w:noProof/>
        </w:rPr>
      </w:r>
      <w:r>
        <w:rPr>
          <w:noProof/>
        </w:rPr>
        <w:fldChar w:fldCharType="separate"/>
      </w:r>
      <w:r>
        <w:rPr>
          <w:noProof/>
        </w:rPr>
        <w:t>87</w:t>
      </w:r>
      <w:r>
        <w:rPr>
          <w:noProof/>
        </w:rPr>
        <w:fldChar w:fldCharType="end"/>
      </w:r>
    </w:p>
    <w:p w14:paraId="79CF1B7B" w14:textId="7519B2F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_Toc170984725 \h </w:instrText>
      </w:r>
      <w:r>
        <w:rPr>
          <w:noProof/>
        </w:rPr>
      </w:r>
      <w:r>
        <w:rPr>
          <w:noProof/>
        </w:rPr>
        <w:fldChar w:fldCharType="separate"/>
      </w:r>
      <w:r>
        <w:rPr>
          <w:noProof/>
        </w:rPr>
        <w:t>89</w:t>
      </w:r>
      <w:r>
        <w:rPr>
          <w:noProof/>
        </w:rPr>
        <w:fldChar w:fldCharType="end"/>
      </w:r>
    </w:p>
    <w:p w14:paraId="195E2816" w14:textId="5CDF6B7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_Toc170984726 \h </w:instrText>
      </w:r>
      <w:r>
        <w:rPr>
          <w:noProof/>
        </w:rPr>
      </w:r>
      <w:r>
        <w:rPr>
          <w:noProof/>
        </w:rPr>
        <w:fldChar w:fldCharType="separate"/>
      </w:r>
      <w:r>
        <w:rPr>
          <w:noProof/>
        </w:rPr>
        <w:t>89</w:t>
      </w:r>
      <w:r>
        <w:rPr>
          <w:noProof/>
        </w:rPr>
        <w:fldChar w:fldCharType="end"/>
      </w:r>
    </w:p>
    <w:p w14:paraId="4C3484C5" w14:textId="12ADF47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_Toc170984727 \h </w:instrText>
      </w:r>
      <w:r>
        <w:rPr>
          <w:noProof/>
        </w:rPr>
      </w:r>
      <w:r>
        <w:rPr>
          <w:noProof/>
        </w:rPr>
        <w:fldChar w:fldCharType="separate"/>
      </w:r>
      <w:r>
        <w:rPr>
          <w:noProof/>
        </w:rPr>
        <w:t>89</w:t>
      </w:r>
      <w:r>
        <w:rPr>
          <w:noProof/>
        </w:rPr>
        <w:fldChar w:fldCharType="end"/>
      </w:r>
    </w:p>
    <w:p w14:paraId="15D65CED" w14:textId="4DD23EE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_Toc170984728 \h </w:instrText>
      </w:r>
      <w:r>
        <w:rPr>
          <w:noProof/>
        </w:rPr>
      </w:r>
      <w:r>
        <w:rPr>
          <w:noProof/>
        </w:rPr>
        <w:fldChar w:fldCharType="separate"/>
      </w:r>
      <w:r>
        <w:rPr>
          <w:noProof/>
        </w:rPr>
        <w:t>89</w:t>
      </w:r>
      <w:r>
        <w:rPr>
          <w:noProof/>
        </w:rPr>
        <w:fldChar w:fldCharType="end"/>
      </w:r>
    </w:p>
    <w:p w14:paraId="5BB79E07" w14:textId="1977494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_Toc170984729 \h </w:instrText>
      </w:r>
      <w:r>
        <w:rPr>
          <w:noProof/>
        </w:rPr>
      </w:r>
      <w:r>
        <w:rPr>
          <w:noProof/>
        </w:rPr>
        <w:fldChar w:fldCharType="separate"/>
      </w:r>
      <w:r>
        <w:rPr>
          <w:noProof/>
        </w:rPr>
        <w:t>89</w:t>
      </w:r>
      <w:r>
        <w:rPr>
          <w:noProof/>
        </w:rPr>
        <w:fldChar w:fldCharType="end"/>
      </w:r>
    </w:p>
    <w:p w14:paraId="2E3659A5" w14:textId="64568B9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_Toc170984730 \h </w:instrText>
      </w:r>
      <w:r>
        <w:rPr>
          <w:noProof/>
        </w:rPr>
      </w:r>
      <w:r>
        <w:rPr>
          <w:noProof/>
        </w:rPr>
        <w:fldChar w:fldCharType="separate"/>
      </w:r>
      <w:r>
        <w:rPr>
          <w:noProof/>
        </w:rPr>
        <w:t>89</w:t>
      </w:r>
      <w:r>
        <w:rPr>
          <w:noProof/>
        </w:rPr>
        <w:fldChar w:fldCharType="end"/>
      </w:r>
    </w:p>
    <w:p w14:paraId="7619E661" w14:textId="37C9C0B4"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Providing data for a user entering an ongoing MCData group conversation</w:t>
      </w:r>
      <w:r>
        <w:rPr>
          <w:noProof/>
        </w:rPr>
        <w:tab/>
      </w:r>
      <w:r>
        <w:rPr>
          <w:noProof/>
        </w:rPr>
        <w:fldChar w:fldCharType="begin"/>
      </w:r>
      <w:r>
        <w:rPr>
          <w:noProof/>
        </w:rPr>
        <w:instrText xml:space="preserve"> PAGEREF _Toc170984731 \h </w:instrText>
      </w:r>
      <w:r>
        <w:rPr>
          <w:noProof/>
        </w:rPr>
      </w:r>
      <w:r>
        <w:rPr>
          <w:noProof/>
        </w:rPr>
        <w:fldChar w:fldCharType="separate"/>
      </w:r>
      <w:r>
        <w:rPr>
          <w:noProof/>
        </w:rPr>
        <w:t>89</w:t>
      </w:r>
      <w:r>
        <w:rPr>
          <w:noProof/>
        </w:rPr>
        <w:fldChar w:fldCharType="end"/>
      </w:r>
    </w:p>
    <w:p w14:paraId="5AA81677" w14:textId="3C29F23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7.4.2.13</w:t>
      </w:r>
      <w:r w:rsidRPr="003F1E7F">
        <w:rPr>
          <w:noProof/>
          <w:lang w:val="en-IN"/>
        </w:rPr>
        <w:t>.</w:t>
      </w:r>
      <w:r w:rsidRPr="003F1E7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General</w:t>
      </w:r>
      <w:r>
        <w:rPr>
          <w:noProof/>
        </w:rPr>
        <w:tab/>
      </w:r>
      <w:r>
        <w:rPr>
          <w:noProof/>
        </w:rPr>
        <w:fldChar w:fldCharType="begin"/>
      </w:r>
      <w:r>
        <w:rPr>
          <w:noProof/>
        </w:rPr>
        <w:instrText xml:space="preserve"> PAGEREF _Toc170984732 \h </w:instrText>
      </w:r>
      <w:r>
        <w:rPr>
          <w:noProof/>
        </w:rPr>
      </w:r>
      <w:r>
        <w:rPr>
          <w:noProof/>
        </w:rPr>
        <w:fldChar w:fldCharType="separate"/>
      </w:r>
      <w:r>
        <w:rPr>
          <w:noProof/>
        </w:rPr>
        <w:t>89</w:t>
      </w:r>
      <w:r>
        <w:rPr>
          <w:noProof/>
        </w:rPr>
        <w:fldChar w:fldCharType="end"/>
      </w:r>
    </w:p>
    <w:p w14:paraId="7D72BD8D" w14:textId="66CA6C3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7.4.2.13</w:t>
      </w:r>
      <w:r w:rsidRPr="003F1E7F">
        <w:rPr>
          <w:noProof/>
          <w:lang w:val="en-IN"/>
        </w:rPr>
        <w:t>.</w:t>
      </w:r>
      <w:r w:rsidRPr="003F1E7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Procedure</w:t>
      </w:r>
      <w:r>
        <w:rPr>
          <w:noProof/>
        </w:rPr>
        <w:tab/>
      </w:r>
      <w:r>
        <w:rPr>
          <w:noProof/>
        </w:rPr>
        <w:fldChar w:fldCharType="begin"/>
      </w:r>
      <w:r>
        <w:rPr>
          <w:noProof/>
        </w:rPr>
        <w:instrText xml:space="preserve"> PAGEREF _Toc170984733 \h </w:instrText>
      </w:r>
      <w:r>
        <w:rPr>
          <w:noProof/>
        </w:rPr>
      </w:r>
      <w:r>
        <w:rPr>
          <w:noProof/>
        </w:rPr>
        <w:fldChar w:fldCharType="separate"/>
      </w:r>
      <w:r>
        <w:rPr>
          <w:noProof/>
        </w:rPr>
        <w:t>89</w:t>
      </w:r>
      <w:r>
        <w:rPr>
          <w:noProof/>
        </w:rPr>
        <w:fldChar w:fldCharType="end"/>
      </w:r>
    </w:p>
    <w:p w14:paraId="35DEC0C3" w14:textId="3E2A46E2"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Short data service for off-network</w:t>
      </w:r>
      <w:r>
        <w:rPr>
          <w:noProof/>
        </w:rPr>
        <w:tab/>
      </w:r>
      <w:r>
        <w:rPr>
          <w:noProof/>
        </w:rPr>
        <w:fldChar w:fldCharType="begin"/>
      </w:r>
      <w:r>
        <w:rPr>
          <w:noProof/>
        </w:rPr>
        <w:instrText xml:space="preserve"> PAGEREF _Toc170984734 \h </w:instrText>
      </w:r>
      <w:r>
        <w:rPr>
          <w:noProof/>
        </w:rPr>
      </w:r>
      <w:r>
        <w:rPr>
          <w:noProof/>
        </w:rPr>
        <w:fldChar w:fldCharType="separate"/>
      </w:r>
      <w:r>
        <w:rPr>
          <w:noProof/>
        </w:rPr>
        <w:t>91</w:t>
      </w:r>
      <w:r>
        <w:rPr>
          <w:noProof/>
        </w:rPr>
        <w:fldChar w:fldCharType="end"/>
      </w:r>
    </w:p>
    <w:p w14:paraId="3D95BA1A" w14:textId="2A41A71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General</w:t>
      </w:r>
      <w:r>
        <w:rPr>
          <w:noProof/>
        </w:rPr>
        <w:tab/>
      </w:r>
      <w:r>
        <w:rPr>
          <w:noProof/>
        </w:rPr>
        <w:fldChar w:fldCharType="begin"/>
      </w:r>
      <w:r>
        <w:rPr>
          <w:noProof/>
        </w:rPr>
        <w:instrText xml:space="preserve"> PAGEREF _Toc170984735 \h </w:instrText>
      </w:r>
      <w:r>
        <w:rPr>
          <w:noProof/>
        </w:rPr>
      </w:r>
      <w:r>
        <w:rPr>
          <w:noProof/>
        </w:rPr>
        <w:fldChar w:fldCharType="separate"/>
      </w:r>
      <w:r>
        <w:rPr>
          <w:noProof/>
        </w:rPr>
        <w:t>91</w:t>
      </w:r>
      <w:r>
        <w:rPr>
          <w:noProof/>
        </w:rPr>
        <w:fldChar w:fldCharType="end"/>
      </w:r>
    </w:p>
    <w:p w14:paraId="3411594D" w14:textId="1FD29E8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 xml:space="preserve">Information flows for </w:t>
      </w:r>
      <w:r w:rsidRPr="003F1E7F">
        <w:rPr>
          <w:noProof/>
          <w:lang w:val="en-IN" w:eastAsia="zh-CN"/>
        </w:rPr>
        <w:t>short data service</w:t>
      </w:r>
      <w:r>
        <w:rPr>
          <w:noProof/>
        </w:rPr>
        <w:tab/>
      </w:r>
      <w:r>
        <w:rPr>
          <w:noProof/>
        </w:rPr>
        <w:fldChar w:fldCharType="begin"/>
      </w:r>
      <w:r>
        <w:rPr>
          <w:noProof/>
        </w:rPr>
        <w:instrText xml:space="preserve"> PAGEREF _Toc170984736 \h </w:instrText>
      </w:r>
      <w:r>
        <w:rPr>
          <w:noProof/>
        </w:rPr>
      </w:r>
      <w:r>
        <w:rPr>
          <w:noProof/>
        </w:rPr>
        <w:fldChar w:fldCharType="separate"/>
      </w:r>
      <w:r>
        <w:rPr>
          <w:noProof/>
        </w:rPr>
        <w:t>91</w:t>
      </w:r>
      <w:r>
        <w:rPr>
          <w:noProof/>
        </w:rPr>
        <w:fldChar w:fldCharType="end"/>
      </w:r>
    </w:p>
    <w:p w14:paraId="189BC15B" w14:textId="3C5D543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MCData standalone data request</w:t>
      </w:r>
      <w:r>
        <w:rPr>
          <w:noProof/>
        </w:rPr>
        <w:tab/>
      </w:r>
      <w:r>
        <w:rPr>
          <w:noProof/>
        </w:rPr>
        <w:fldChar w:fldCharType="begin"/>
      </w:r>
      <w:r>
        <w:rPr>
          <w:noProof/>
        </w:rPr>
        <w:instrText xml:space="preserve"> PAGEREF _Toc170984737 \h </w:instrText>
      </w:r>
      <w:r>
        <w:rPr>
          <w:noProof/>
        </w:rPr>
      </w:r>
      <w:r>
        <w:rPr>
          <w:noProof/>
        </w:rPr>
        <w:fldChar w:fldCharType="separate"/>
      </w:r>
      <w:r>
        <w:rPr>
          <w:noProof/>
        </w:rPr>
        <w:t>91</w:t>
      </w:r>
      <w:r>
        <w:rPr>
          <w:noProof/>
        </w:rPr>
        <w:fldChar w:fldCharType="end"/>
      </w:r>
    </w:p>
    <w:p w14:paraId="2A55867E" w14:textId="32D3636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MCData data disposition notification</w:t>
      </w:r>
      <w:r>
        <w:rPr>
          <w:noProof/>
        </w:rPr>
        <w:tab/>
      </w:r>
      <w:r>
        <w:rPr>
          <w:noProof/>
        </w:rPr>
        <w:fldChar w:fldCharType="begin"/>
      </w:r>
      <w:r>
        <w:rPr>
          <w:noProof/>
        </w:rPr>
        <w:instrText xml:space="preserve"> PAGEREF _Toc170984738 \h </w:instrText>
      </w:r>
      <w:r>
        <w:rPr>
          <w:noProof/>
        </w:rPr>
      </w:r>
      <w:r>
        <w:rPr>
          <w:noProof/>
        </w:rPr>
        <w:fldChar w:fldCharType="separate"/>
      </w:r>
      <w:r>
        <w:rPr>
          <w:noProof/>
        </w:rPr>
        <w:t>91</w:t>
      </w:r>
      <w:r>
        <w:rPr>
          <w:noProof/>
        </w:rPr>
        <w:fldChar w:fldCharType="end"/>
      </w:r>
    </w:p>
    <w:p w14:paraId="2E155FB9" w14:textId="7FE3DC1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MCData group standalone data request</w:t>
      </w:r>
      <w:r>
        <w:rPr>
          <w:noProof/>
        </w:rPr>
        <w:tab/>
      </w:r>
      <w:r>
        <w:rPr>
          <w:noProof/>
        </w:rPr>
        <w:fldChar w:fldCharType="begin"/>
      </w:r>
      <w:r>
        <w:rPr>
          <w:noProof/>
        </w:rPr>
        <w:instrText xml:space="preserve"> PAGEREF _Toc170984739 \h </w:instrText>
      </w:r>
      <w:r>
        <w:rPr>
          <w:noProof/>
        </w:rPr>
      </w:r>
      <w:r>
        <w:rPr>
          <w:noProof/>
        </w:rPr>
        <w:fldChar w:fldCharType="separate"/>
      </w:r>
      <w:r>
        <w:rPr>
          <w:noProof/>
        </w:rPr>
        <w:t>91</w:t>
      </w:r>
      <w:r>
        <w:rPr>
          <w:noProof/>
        </w:rPr>
        <w:fldChar w:fldCharType="end"/>
      </w:r>
    </w:p>
    <w:p w14:paraId="05060EC8" w14:textId="5A9D977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One-to-one standalone short data service using signalling control plane</w:t>
      </w:r>
      <w:r>
        <w:rPr>
          <w:noProof/>
        </w:rPr>
        <w:tab/>
      </w:r>
      <w:r>
        <w:rPr>
          <w:noProof/>
        </w:rPr>
        <w:fldChar w:fldCharType="begin"/>
      </w:r>
      <w:r>
        <w:rPr>
          <w:noProof/>
        </w:rPr>
        <w:instrText xml:space="preserve"> PAGEREF _Toc170984740 \h </w:instrText>
      </w:r>
      <w:r>
        <w:rPr>
          <w:noProof/>
        </w:rPr>
      </w:r>
      <w:r>
        <w:rPr>
          <w:noProof/>
        </w:rPr>
        <w:fldChar w:fldCharType="separate"/>
      </w:r>
      <w:r>
        <w:rPr>
          <w:noProof/>
        </w:rPr>
        <w:t>92</w:t>
      </w:r>
      <w:r>
        <w:rPr>
          <w:noProof/>
        </w:rPr>
        <w:fldChar w:fldCharType="end"/>
      </w:r>
    </w:p>
    <w:p w14:paraId="5471C893" w14:textId="71D6D17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.3.3.</w:t>
      </w:r>
      <w:r w:rsidRPr="003F1E7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General</w:t>
      </w:r>
      <w:r>
        <w:rPr>
          <w:noProof/>
        </w:rPr>
        <w:tab/>
      </w:r>
      <w:r>
        <w:rPr>
          <w:noProof/>
        </w:rPr>
        <w:fldChar w:fldCharType="begin"/>
      </w:r>
      <w:r>
        <w:rPr>
          <w:noProof/>
        </w:rPr>
        <w:instrText xml:space="preserve"> PAGEREF _Toc170984741 \h </w:instrText>
      </w:r>
      <w:r>
        <w:rPr>
          <w:noProof/>
        </w:rPr>
      </w:r>
      <w:r>
        <w:rPr>
          <w:noProof/>
        </w:rPr>
        <w:fldChar w:fldCharType="separate"/>
      </w:r>
      <w:r>
        <w:rPr>
          <w:noProof/>
        </w:rPr>
        <w:t>92</w:t>
      </w:r>
      <w:r>
        <w:rPr>
          <w:noProof/>
        </w:rPr>
        <w:fldChar w:fldCharType="end"/>
      </w:r>
    </w:p>
    <w:p w14:paraId="2C2898E7" w14:textId="62A9B79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lastRenderedPageBreak/>
        <w:t>7</w:t>
      </w:r>
      <w:r w:rsidRPr="003F1E7F">
        <w:rPr>
          <w:noProof/>
          <w:lang w:val="en-IN"/>
        </w:rPr>
        <w:t>.</w:t>
      </w:r>
      <w:r w:rsidRPr="003F1E7F">
        <w:rPr>
          <w:noProof/>
          <w:lang w:val="en-IN" w:eastAsia="zh-CN"/>
        </w:rPr>
        <w:t>4</w:t>
      </w:r>
      <w:r w:rsidRPr="003F1E7F">
        <w:rPr>
          <w:noProof/>
          <w:lang w:val="en-IN"/>
        </w:rPr>
        <w:t>.3.3.</w:t>
      </w:r>
      <w:r w:rsidRPr="003F1E7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Procedure</w:t>
      </w:r>
      <w:r>
        <w:rPr>
          <w:noProof/>
        </w:rPr>
        <w:tab/>
      </w:r>
      <w:r>
        <w:rPr>
          <w:noProof/>
        </w:rPr>
        <w:fldChar w:fldCharType="begin"/>
      </w:r>
      <w:r>
        <w:rPr>
          <w:noProof/>
        </w:rPr>
        <w:instrText xml:space="preserve"> PAGEREF _Toc170984742 \h </w:instrText>
      </w:r>
      <w:r>
        <w:rPr>
          <w:noProof/>
        </w:rPr>
      </w:r>
      <w:r>
        <w:rPr>
          <w:noProof/>
        </w:rPr>
        <w:fldChar w:fldCharType="separate"/>
      </w:r>
      <w:r>
        <w:rPr>
          <w:noProof/>
        </w:rPr>
        <w:t>92</w:t>
      </w:r>
      <w:r>
        <w:rPr>
          <w:noProof/>
        </w:rPr>
        <w:fldChar w:fldCharType="end"/>
      </w:r>
    </w:p>
    <w:p w14:paraId="2C7EA62B" w14:textId="04E21DA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 xml:space="preserve">Group standalone </w:t>
      </w:r>
      <w:r w:rsidRPr="003F1E7F">
        <w:rPr>
          <w:noProof/>
          <w:lang w:val="en-IN" w:eastAsia="zh-CN"/>
        </w:rPr>
        <w:t>short data service using signalling control plane</w:t>
      </w:r>
      <w:r>
        <w:rPr>
          <w:noProof/>
        </w:rPr>
        <w:tab/>
      </w:r>
      <w:r>
        <w:rPr>
          <w:noProof/>
        </w:rPr>
        <w:fldChar w:fldCharType="begin"/>
      </w:r>
      <w:r>
        <w:rPr>
          <w:noProof/>
        </w:rPr>
        <w:instrText xml:space="preserve"> PAGEREF _Toc170984743 \h </w:instrText>
      </w:r>
      <w:r>
        <w:rPr>
          <w:noProof/>
        </w:rPr>
      </w:r>
      <w:r>
        <w:rPr>
          <w:noProof/>
        </w:rPr>
        <w:fldChar w:fldCharType="separate"/>
      </w:r>
      <w:r>
        <w:rPr>
          <w:noProof/>
        </w:rPr>
        <w:t>93</w:t>
      </w:r>
      <w:r>
        <w:rPr>
          <w:noProof/>
        </w:rPr>
        <w:fldChar w:fldCharType="end"/>
      </w:r>
    </w:p>
    <w:p w14:paraId="11B987B5" w14:textId="2861CE8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.3.4.</w:t>
      </w:r>
      <w:r w:rsidRPr="003F1E7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General</w:t>
      </w:r>
      <w:r>
        <w:rPr>
          <w:noProof/>
        </w:rPr>
        <w:tab/>
      </w:r>
      <w:r>
        <w:rPr>
          <w:noProof/>
        </w:rPr>
        <w:fldChar w:fldCharType="begin"/>
      </w:r>
      <w:r>
        <w:rPr>
          <w:noProof/>
        </w:rPr>
        <w:instrText xml:space="preserve"> PAGEREF _Toc170984744 \h </w:instrText>
      </w:r>
      <w:r>
        <w:rPr>
          <w:noProof/>
        </w:rPr>
      </w:r>
      <w:r>
        <w:rPr>
          <w:noProof/>
        </w:rPr>
        <w:fldChar w:fldCharType="separate"/>
      </w:r>
      <w:r>
        <w:rPr>
          <w:noProof/>
        </w:rPr>
        <w:t>93</w:t>
      </w:r>
      <w:r>
        <w:rPr>
          <w:noProof/>
        </w:rPr>
        <w:fldChar w:fldCharType="end"/>
      </w:r>
    </w:p>
    <w:p w14:paraId="1597D431" w14:textId="4AA8AFA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.3.4.</w:t>
      </w:r>
      <w:r w:rsidRPr="003F1E7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Procedure</w:t>
      </w:r>
      <w:r>
        <w:rPr>
          <w:noProof/>
        </w:rPr>
        <w:tab/>
      </w:r>
      <w:r>
        <w:rPr>
          <w:noProof/>
        </w:rPr>
        <w:fldChar w:fldCharType="begin"/>
      </w:r>
      <w:r>
        <w:rPr>
          <w:noProof/>
        </w:rPr>
        <w:instrText xml:space="preserve"> PAGEREF _Toc170984745 \h </w:instrText>
      </w:r>
      <w:r>
        <w:rPr>
          <w:noProof/>
        </w:rPr>
      </w:r>
      <w:r>
        <w:rPr>
          <w:noProof/>
        </w:rPr>
        <w:fldChar w:fldCharType="separate"/>
      </w:r>
      <w:r>
        <w:rPr>
          <w:noProof/>
        </w:rPr>
        <w:t>94</w:t>
      </w:r>
      <w:r>
        <w:rPr>
          <w:noProof/>
        </w:rPr>
        <w:fldChar w:fldCharType="end"/>
      </w:r>
    </w:p>
    <w:p w14:paraId="7CB4206F" w14:textId="7740A4F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Void</w:t>
      </w:r>
      <w:r>
        <w:rPr>
          <w:noProof/>
        </w:rPr>
        <w:tab/>
      </w:r>
      <w:r>
        <w:rPr>
          <w:noProof/>
        </w:rPr>
        <w:fldChar w:fldCharType="begin"/>
      </w:r>
      <w:r>
        <w:rPr>
          <w:noProof/>
        </w:rPr>
        <w:instrText xml:space="preserve"> PAGEREF _Toc170984746 \h </w:instrText>
      </w:r>
      <w:r>
        <w:rPr>
          <w:noProof/>
        </w:rPr>
      </w:r>
      <w:r>
        <w:rPr>
          <w:noProof/>
        </w:rPr>
        <w:fldChar w:fldCharType="separate"/>
      </w:r>
      <w:r>
        <w:rPr>
          <w:noProof/>
        </w:rPr>
        <w:t>95</w:t>
      </w:r>
      <w:r>
        <w:rPr>
          <w:noProof/>
        </w:rPr>
        <w:fldChar w:fldCharType="end"/>
      </w:r>
    </w:p>
    <w:p w14:paraId="254D2ADA" w14:textId="63271E1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 xml:space="preserve">Group standalone </w:t>
      </w:r>
      <w:r w:rsidRPr="003F1E7F">
        <w:rPr>
          <w:noProof/>
          <w:lang w:val="en-IN" w:eastAsia="zh-CN"/>
        </w:rPr>
        <w:t>short data service with MCData message store</w:t>
      </w:r>
      <w:r>
        <w:rPr>
          <w:noProof/>
        </w:rPr>
        <w:tab/>
      </w:r>
      <w:r>
        <w:rPr>
          <w:noProof/>
        </w:rPr>
        <w:fldChar w:fldCharType="begin"/>
      </w:r>
      <w:r>
        <w:rPr>
          <w:noProof/>
        </w:rPr>
        <w:instrText xml:space="preserve"> PAGEREF _Toc170984747 \h </w:instrText>
      </w:r>
      <w:r>
        <w:rPr>
          <w:noProof/>
        </w:rPr>
      </w:r>
      <w:r>
        <w:rPr>
          <w:noProof/>
        </w:rPr>
        <w:fldChar w:fldCharType="separate"/>
      </w:r>
      <w:r>
        <w:rPr>
          <w:noProof/>
        </w:rPr>
        <w:t>95</w:t>
      </w:r>
      <w:r>
        <w:rPr>
          <w:noProof/>
        </w:rPr>
        <w:fldChar w:fldCharType="end"/>
      </w:r>
    </w:p>
    <w:p w14:paraId="1C71AFA9" w14:textId="0FA4F5F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.3.6.</w:t>
      </w:r>
      <w:r w:rsidRPr="003F1E7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General</w:t>
      </w:r>
      <w:r>
        <w:rPr>
          <w:noProof/>
        </w:rPr>
        <w:tab/>
      </w:r>
      <w:r>
        <w:rPr>
          <w:noProof/>
        </w:rPr>
        <w:fldChar w:fldCharType="begin"/>
      </w:r>
      <w:r>
        <w:rPr>
          <w:noProof/>
        </w:rPr>
        <w:instrText xml:space="preserve"> PAGEREF _Toc170984748 \h </w:instrText>
      </w:r>
      <w:r>
        <w:rPr>
          <w:noProof/>
        </w:rPr>
      </w:r>
      <w:r>
        <w:rPr>
          <w:noProof/>
        </w:rPr>
        <w:fldChar w:fldCharType="separate"/>
      </w:r>
      <w:r>
        <w:rPr>
          <w:noProof/>
        </w:rPr>
        <w:t>95</w:t>
      </w:r>
      <w:r>
        <w:rPr>
          <w:noProof/>
        </w:rPr>
        <w:fldChar w:fldCharType="end"/>
      </w:r>
    </w:p>
    <w:p w14:paraId="506C9E4A" w14:textId="3DBBC04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4</w:t>
      </w:r>
      <w:r w:rsidRPr="003F1E7F">
        <w:rPr>
          <w:noProof/>
          <w:lang w:val="en-IN"/>
        </w:rPr>
        <w:t>.3.6.</w:t>
      </w:r>
      <w:r w:rsidRPr="003F1E7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Procedure</w:t>
      </w:r>
      <w:r>
        <w:rPr>
          <w:noProof/>
        </w:rPr>
        <w:tab/>
      </w:r>
      <w:r>
        <w:rPr>
          <w:noProof/>
        </w:rPr>
        <w:fldChar w:fldCharType="begin"/>
      </w:r>
      <w:r>
        <w:rPr>
          <w:noProof/>
        </w:rPr>
        <w:instrText xml:space="preserve"> PAGEREF _Toc170984749 \h </w:instrText>
      </w:r>
      <w:r>
        <w:rPr>
          <w:noProof/>
        </w:rPr>
      </w:r>
      <w:r>
        <w:rPr>
          <w:noProof/>
        </w:rPr>
        <w:fldChar w:fldCharType="separate"/>
      </w:r>
      <w:r>
        <w:rPr>
          <w:noProof/>
        </w:rPr>
        <w:t>95</w:t>
      </w:r>
      <w:r>
        <w:rPr>
          <w:noProof/>
        </w:rPr>
        <w:fldChar w:fldCharType="end"/>
      </w:r>
    </w:p>
    <w:p w14:paraId="72016A0D" w14:textId="61C73217"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_Toc170984750 \h </w:instrText>
      </w:r>
      <w:r>
        <w:rPr>
          <w:noProof/>
        </w:rPr>
      </w:r>
      <w:r>
        <w:rPr>
          <w:noProof/>
        </w:rPr>
        <w:fldChar w:fldCharType="separate"/>
      </w:r>
      <w:r>
        <w:rPr>
          <w:noProof/>
        </w:rPr>
        <w:t>96</w:t>
      </w:r>
      <w:r>
        <w:rPr>
          <w:noProof/>
        </w:rPr>
        <w:fldChar w:fldCharType="end"/>
      </w:r>
    </w:p>
    <w:p w14:paraId="3B4E6783" w14:textId="5C3801C6"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_Toc170984751 \h </w:instrText>
      </w:r>
      <w:r>
        <w:rPr>
          <w:noProof/>
        </w:rPr>
      </w:r>
      <w:r>
        <w:rPr>
          <w:noProof/>
        </w:rPr>
        <w:fldChar w:fldCharType="separate"/>
      </w:r>
      <w:r>
        <w:rPr>
          <w:noProof/>
        </w:rPr>
        <w:t>96</w:t>
      </w:r>
      <w:r>
        <w:rPr>
          <w:noProof/>
        </w:rPr>
        <w:fldChar w:fldCharType="end"/>
      </w:r>
    </w:p>
    <w:p w14:paraId="49E5F0EB" w14:textId="102775A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_Toc170984752 \h </w:instrText>
      </w:r>
      <w:r>
        <w:rPr>
          <w:noProof/>
        </w:rPr>
      </w:r>
      <w:r>
        <w:rPr>
          <w:noProof/>
        </w:rPr>
        <w:fldChar w:fldCharType="separate"/>
      </w:r>
      <w:r>
        <w:rPr>
          <w:noProof/>
        </w:rPr>
        <w:t>96</w:t>
      </w:r>
      <w:r>
        <w:rPr>
          <w:noProof/>
        </w:rPr>
        <w:fldChar w:fldCharType="end"/>
      </w:r>
    </w:p>
    <w:p w14:paraId="15584988" w14:textId="4150DF3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_Toc170984753 \h </w:instrText>
      </w:r>
      <w:r>
        <w:rPr>
          <w:noProof/>
        </w:rPr>
      </w:r>
      <w:r>
        <w:rPr>
          <w:noProof/>
        </w:rPr>
        <w:fldChar w:fldCharType="separate"/>
      </w:r>
      <w:r>
        <w:rPr>
          <w:noProof/>
        </w:rPr>
        <w:t>96</w:t>
      </w:r>
      <w:r>
        <w:rPr>
          <w:noProof/>
        </w:rPr>
        <w:fldChar w:fldCharType="end"/>
      </w:r>
    </w:p>
    <w:p w14:paraId="770997EE" w14:textId="7FBFEF5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upload data request</w:t>
      </w:r>
      <w:r>
        <w:rPr>
          <w:noProof/>
        </w:rPr>
        <w:tab/>
      </w:r>
      <w:r>
        <w:rPr>
          <w:noProof/>
        </w:rPr>
        <w:fldChar w:fldCharType="begin"/>
      </w:r>
      <w:r>
        <w:rPr>
          <w:noProof/>
        </w:rPr>
        <w:instrText xml:space="preserve"> PAGEREF _Toc170984754 \h </w:instrText>
      </w:r>
      <w:r>
        <w:rPr>
          <w:noProof/>
        </w:rPr>
      </w:r>
      <w:r>
        <w:rPr>
          <w:noProof/>
        </w:rPr>
        <w:fldChar w:fldCharType="separate"/>
      </w:r>
      <w:r>
        <w:rPr>
          <w:noProof/>
        </w:rPr>
        <w:t>96</w:t>
      </w:r>
      <w:r>
        <w:rPr>
          <w:noProof/>
        </w:rPr>
        <w:fldChar w:fldCharType="end"/>
      </w:r>
    </w:p>
    <w:p w14:paraId="46168823" w14:textId="70D3607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upload data response</w:t>
      </w:r>
      <w:r>
        <w:rPr>
          <w:noProof/>
        </w:rPr>
        <w:tab/>
      </w:r>
      <w:r>
        <w:rPr>
          <w:noProof/>
        </w:rPr>
        <w:fldChar w:fldCharType="begin"/>
      </w:r>
      <w:r>
        <w:rPr>
          <w:noProof/>
        </w:rPr>
        <w:instrText xml:space="preserve"> PAGEREF _Toc170984755 \h </w:instrText>
      </w:r>
      <w:r>
        <w:rPr>
          <w:noProof/>
        </w:rPr>
      </w:r>
      <w:r>
        <w:rPr>
          <w:noProof/>
        </w:rPr>
        <w:fldChar w:fldCharType="separate"/>
      </w:r>
      <w:r>
        <w:rPr>
          <w:noProof/>
        </w:rPr>
        <w:t>96</w:t>
      </w:r>
      <w:r>
        <w:rPr>
          <w:noProof/>
        </w:rPr>
        <w:fldChar w:fldCharType="end"/>
      </w:r>
    </w:p>
    <w:p w14:paraId="69717829" w14:textId="1FE2A7E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download data request</w:t>
      </w:r>
      <w:r>
        <w:rPr>
          <w:noProof/>
        </w:rPr>
        <w:tab/>
      </w:r>
      <w:r>
        <w:rPr>
          <w:noProof/>
        </w:rPr>
        <w:fldChar w:fldCharType="begin"/>
      </w:r>
      <w:r>
        <w:rPr>
          <w:noProof/>
        </w:rPr>
        <w:instrText xml:space="preserve"> PAGEREF _Toc170984756 \h </w:instrText>
      </w:r>
      <w:r>
        <w:rPr>
          <w:noProof/>
        </w:rPr>
      </w:r>
      <w:r>
        <w:rPr>
          <w:noProof/>
        </w:rPr>
        <w:fldChar w:fldCharType="separate"/>
      </w:r>
      <w:r>
        <w:rPr>
          <w:noProof/>
        </w:rPr>
        <w:t>97</w:t>
      </w:r>
      <w:r>
        <w:rPr>
          <w:noProof/>
        </w:rPr>
        <w:fldChar w:fldCharType="end"/>
      </w:r>
    </w:p>
    <w:p w14:paraId="411BA7BE" w14:textId="4B58C51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download data response</w:t>
      </w:r>
      <w:r>
        <w:rPr>
          <w:noProof/>
        </w:rPr>
        <w:tab/>
      </w:r>
      <w:r>
        <w:rPr>
          <w:noProof/>
        </w:rPr>
        <w:fldChar w:fldCharType="begin"/>
      </w:r>
      <w:r>
        <w:rPr>
          <w:noProof/>
        </w:rPr>
        <w:instrText xml:space="preserve"> PAGEREF _Toc170984757 \h </w:instrText>
      </w:r>
      <w:r>
        <w:rPr>
          <w:noProof/>
        </w:rPr>
      </w:r>
      <w:r>
        <w:rPr>
          <w:noProof/>
        </w:rPr>
        <w:fldChar w:fldCharType="separate"/>
      </w:r>
      <w:r>
        <w:rPr>
          <w:noProof/>
        </w:rPr>
        <w:t>97</w:t>
      </w:r>
      <w:r>
        <w:rPr>
          <w:noProof/>
        </w:rPr>
        <w:fldChar w:fldCharType="end"/>
      </w:r>
    </w:p>
    <w:p w14:paraId="5CFEFE9C" w14:textId="131DE25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FD request (using HTTP)</w:t>
      </w:r>
      <w:r>
        <w:rPr>
          <w:noProof/>
        </w:rPr>
        <w:tab/>
      </w:r>
      <w:r>
        <w:rPr>
          <w:noProof/>
        </w:rPr>
        <w:fldChar w:fldCharType="begin"/>
      </w:r>
      <w:r>
        <w:rPr>
          <w:noProof/>
        </w:rPr>
        <w:instrText xml:space="preserve"> PAGEREF _Toc170984758 \h </w:instrText>
      </w:r>
      <w:r>
        <w:rPr>
          <w:noProof/>
        </w:rPr>
      </w:r>
      <w:r>
        <w:rPr>
          <w:noProof/>
        </w:rPr>
        <w:fldChar w:fldCharType="separate"/>
      </w:r>
      <w:r>
        <w:rPr>
          <w:noProof/>
        </w:rPr>
        <w:t>97</w:t>
      </w:r>
      <w:r>
        <w:rPr>
          <w:noProof/>
        </w:rPr>
        <w:fldChar w:fldCharType="end"/>
      </w:r>
    </w:p>
    <w:p w14:paraId="3D7A97AA" w14:textId="506BCC2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FD response (using HTTP)</w:t>
      </w:r>
      <w:r>
        <w:rPr>
          <w:noProof/>
        </w:rPr>
        <w:tab/>
      </w:r>
      <w:r>
        <w:rPr>
          <w:noProof/>
        </w:rPr>
        <w:fldChar w:fldCharType="begin"/>
      </w:r>
      <w:r>
        <w:rPr>
          <w:noProof/>
        </w:rPr>
        <w:instrText xml:space="preserve"> PAGEREF _Toc170984759 \h </w:instrText>
      </w:r>
      <w:r>
        <w:rPr>
          <w:noProof/>
        </w:rPr>
      </w:r>
      <w:r>
        <w:rPr>
          <w:noProof/>
        </w:rPr>
        <w:fldChar w:fldCharType="separate"/>
      </w:r>
      <w:r>
        <w:rPr>
          <w:noProof/>
        </w:rPr>
        <w:t>98</w:t>
      </w:r>
      <w:r>
        <w:rPr>
          <w:noProof/>
        </w:rPr>
        <w:fldChar w:fldCharType="end"/>
      </w:r>
    </w:p>
    <w:p w14:paraId="23192B4D" w14:textId="5581D17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download completed report</w:t>
      </w:r>
      <w:r>
        <w:rPr>
          <w:noProof/>
        </w:rPr>
        <w:tab/>
      </w:r>
      <w:r>
        <w:rPr>
          <w:noProof/>
        </w:rPr>
        <w:fldChar w:fldCharType="begin"/>
      </w:r>
      <w:r>
        <w:rPr>
          <w:noProof/>
        </w:rPr>
        <w:instrText xml:space="preserve"> PAGEREF _Toc170984760 \h </w:instrText>
      </w:r>
      <w:r>
        <w:rPr>
          <w:noProof/>
        </w:rPr>
      </w:r>
      <w:r>
        <w:rPr>
          <w:noProof/>
        </w:rPr>
        <w:fldChar w:fldCharType="separate"/>
      </w:r>
      <w:r>
        <w:rPr>
          <w:noProof/>
        </w:rPr>
        <w:t>99</w:t>
      </w:r>
      <w:r>
        <w:rPr>
          <w:noProof/>
        </w:rPr>
        <w:fldChar w:fldCharType="end"/>
      </w:r>
    </w:p>
    <w:p w14:paraId="179EFAF2" w14:textId="4CD773A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aggregated download completed report</w:t>
      </w:r>
      <w:r>
        <w:rPr>
          <w:noProof/>
        </w:rPr>
        <w:tab/>
      </w:r>
      <w:r>
        <w:rPr>
          <w:noProof/>
        </w:rPr>
        <w:fldChar w:fldCharType="begin"/>
      </w:r>
      <w:r>
        <w:rPr>
          <w:noProof/>
        </w:rPr>
        <w:instrText xml:space="preserve"> PAGEREF _Toc170984761 \h </w:instrText>
      </w:r>
      <w:r>
        <w:rPr>
          <w:noProof/>
        </w:rPr>
      </w:r>
      <w:r>
        <w:rPr>
          <w:noProof/>
        </w:rPr>
        <w:fldChar w:fldCharType="separate"/>
      </w:r>
      <w:r>
        <w:rPr>
          <w:noProof/>
        </w:rPr>
        <w:t>99</w:t>
      </w:r>
      <w:r>
        <w:rPr>
          <w:noProof/>
        </w:rPr>
        <w:fldChar w:fldCharType="end"/>
      </w:r>
    </w:p>
    <w:p w14:paraId="490DE4D0" w14:textId="151A6D0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FD request (using media plane)</w:t>
      </w:r>
      <w:r>
        <w:rPr>
          <w:noProof/>
        </w:rPr>
        <w:tab/>
      </w:r>
      <w:r>
        <w:rPr>
          <w:noProof/>
        </w:rPr>
        <w:fldChar w:fldCharType="begin"/>
      </w:r>
      <w:r>
        <w:rPr>
          <w:noProof/>
        </w:rPr>
        <w:instrText xml:space="preserve"> PAGEREF _Toc170984762 \h </w:instrText>
      </w:r>
      <w:r>
        <w:rPr>
          <w:noProof/>
        </w:rPr>
      </w:r>
      <w:r>
        <w:rPr>
          <w:noProof/>
        </w:rPr>
        <w:fldChar w:fldCharType="separate"/>
      </w:r>
      <w:r>
        <w:rPr>
          <w:noProof/>
        </w:rPr>
        <w:t>99</w:t>
      </w:r>
      <w:r>
        <w:rPr>
          <w:noProof/>
        </w:rPr>
        <w:fldChar w:fldCharType="end"/>
      </w:r>
    </w:p>
    <w:p w14:paraId="350FE3AB" w14:textId="3865942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FD response (using media plane)</w:t>
      </w:r>
      <w:r>
        <w:rPr>
          <w:noProof/>
        </w:rPr>
        <w:tab/>
      </w:r>
      <w:r>
        <w:rPr>
          <w:noProof/>
        </w:rPr>
        <w:fldChar w:fldCharType="begin"/>
      </w:r>
      <w:r>
        <w:rPr>
          <w:noProof/>
        </w:rPr>
        <w:instrText xml:space="preserve"> PAGEREF _Toc170984763 \h </w:instrText>
      </w:r>
      <w:r>
        <w:rPr>
          <w:noProof/>
        </w:rPr>
      </w:r>
      <w:r>
        <w:rPr>
          <w:noProof/>
        </w:rPr>
        <w:fldChar w:fldCharType="separate"/>
      </w:r>
      <w:r>
        <w:rPr>
          <w:noProof/>
        </w:rPr>
        <w:t>101</w:t>
      </w:r>
      <w:r>
        <w:rPr>
          <w:noProof/>
        </w:rPr>
        <w:fldChar w:fldCharType="end"/>
      </w:r>
    </w:p>
    <w:p w14:paraId="3D9DE45F" w14:textId="6301039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FD request (using HTTP)</w:t>
      </w:r>
      <w:r>
        <w:rPr>
          <w:noProof/>
        </w:rPr>
        <w:tab/>
      </w:r>
      <w:r>
        <w:rPr>
          <w:noProof/>
        </w:rPr>
        <w:fldChar w:fldCharType="begin"/>
      </w:r>
      <w:r>
        <w:rPr>
          <w:noProof/>
        </w:rPr>
        <w:instrText xml:space="preserve"> PAGEREF _Toc170984764 \h </w:instrText>
      </w:r>
      <w:r>
        <w:rPr>
          <w:noProof/>
        </w:rPr>
      </w:r>
      <w:r>
        <w:rPr>
          <w:noProof/>
        </w:rPr>
        <w:fldChar w:fldCharType="separate"/>
      </w:r>
      <w:r>
        <w:rPr>
          <w:noProof/>
        </w:rPr>
        <w:t>101</w:t>
      </w:r>
      <w:r>
        <w:rPr>
          <w:noProof/>
        </w:rPr>
        <w:fldChar w:fldCharType="end"/>
      </w:r>
    </w:p>
    <w:p w14:paraId="6D4EF4C3" w14:textId="30911E2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FD response (using HTTP</w:t>
      </w:r>
      <w:r>
        <w:rPr>
          <w:noProof/>
        </w:rPr>
        <w:t xml:space="preserve"> or MBMS download delivery method</w:t>
      </w:r>
      <w:r w:rsidRPr="003F1E7F">
        <w:rPr>
          <w:rFonts w:eastAsia="SimSun"/>
          <w:noProof/>
        </w:rPr>
        <w:t>)</w:t>
      </w:r>
      <w:r>
        <w:rPr>
          <w:noProof/>
        </w:rPr>
        <w:tab/>
      </w:r>
      <w:r>
        <w:rPr>
          <w:noProof/>
        </w:rPr>
        <w:fldChar w:fldCharType="begin"/>
      </w:r>
      <w:r>
        <w:rPr>
          <w:noProof/>
        </w:rPr>
        <w:instrText xml:space="preserve"> PAGEREF _Toc170984765 \h </w:instrText>
      </w:r>
      <w:r>
        <w:rPr>
          <w:noProof/>
        </w:rPr>
      </w:r>
      <w:r>
        <w:rPr>
          <w:noProof/>
        </w:rPr>
        <w:fldChar w:fldCharType="separate"/>
      </w:r>
      <w:r>
        <w:rPr>
          <w:noProof/>
        </w:rPr>
        <w:t>103</w:t>
      </w:r>
      <w:r>
        <w:rPr>
          <w:noProof/>
        </w:rPr>
        <w:fldChar w:fldCharType="end"/>
      </w:r>
    </w:p>
    <w:p w14:paraId="0910DE65" w14:textId="761BC86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FD request (using media plane)</w:t>
      </w:r>
      <w:r>
        <w:rPr>
          <w:noProof/>
        </w:rPr>
        <w:tab/>
      </w:r>
      <w:r>
        <w:rPr>
          <w:noProof/>
        </w:rPr>
        <w:fldChar w:fldCharType="begin"/>
      </w:r>
      <w:r>
        <w:rPr>
          <w:noProof/>
        </w:rPr>
        <w:instrText xml:space="preserve"> PAGEREF _Toc170984766 \h </w:instrText>
      </w:r>
      <w:r>
        <w:rPr>
          <w:noProof/>
        </w:rPr>
      </w:r>
      <w:r>
        <w:rPr>
          <w:noProof/>
        </w:rPr>
        <w:fldChar w:fldCharType="separate"/>
      </w:r>
      <w:r>
        <w:rPr>
          <w:noProof/>
        </w:rPr>
        <w:t>103</w:t>
      </w:r>
      <w:r>
        <w:rPr>
          <w:noProof/>
        </w:rPr>
        <w:fldChar w:fldCharType="end"/>
      </w:r>
    </w:p>
    <w:p w14:paraId="67307E6A" w14:textId="7057A1F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FD response (using media plane)</w:t>
      </w:r>
      <w:r>
        <w:rPr>
          <w:noProof/>
        </w:rPr>
        <w:tab/>
      </w:r>
      <w:r>
        <w:rPr>
          <w:noProof/>
        </w:rPr>
        <w:fldChar w:fldCharType="begin"/>
      </w:r>
      <w:r>
        <w:rPr>
          <w:noProof/>
        </w:rPr>
        <w:instrText xml:space="preserve"> PAGEREF _Toc170984767 \h </w:instrText>
      </w:r>
      <w:r>
        <w:rPr>
          <w:noProof/>
        </w:rPr>
      </w:r>
      <w:r>
        <w:rPr>
          <w:noProof/>
        </w:rPr>
        <w:fldChar w:fldCharType="separate"/>
      </w:r>
      <w:r>
        <w:rPr>
          <w:noProof/>
        </w:rPr>
        <w:t>104</w:t>
      </w:r>
      <w:r>
        <w:rPr>
          <w:noProof/>
        </w:rPr>
        <w:fldChar w:fldCharType="end"/>
      </w:r>
    </w:p>
    <w:p w14:paraId="4A6E8B6A" w14:textId="7BB02BB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remove file request by user</w:t>
      </w:r>
      <w:r>
        <w:rPr>
          <w:noProof/>
        </w:rPr>
        <w:tab/>
      </w:r>
      <w:r>
        <w:rPr>
          <w:noProof/>
        </w:rPr>
        <w:fldChar w:fldCharType="begin"/>
      </w:r>
      <w:r>
        <w:rPr>
          <w:noProof/>
        </w:rPr>
        <w:instrText xml:space="preserve"> PAGEREF _Toc170984768 \h </w:instrText>
      </w:r>
      <w:r>
        <w:rPr>
          <w:noProof/>
        </w:rPr>
      </w:r>
      <w:r>
        <w:rPr>
          <w:noProof/>
        </w:rPr>
        <w:fldChar w:fldCharType="separate"/>
      </w:r>
      <w:r>
        <w:rPr>
          <w:noProof/>
        </w:rPr>
        <w:t>104</w:t>
      </w:r>
      <w:r>
        <w:rPr>
          <w:noProof/>
        </w:rPr>
        <w:fldChar w:fldCharType="end"/>
      </w:r>
    </w:p>
    <w:p w14:paraId="0DE7325C" w14:textId="3F0AA9D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remove file response by user</w:t>
      </w:r>
      <w:r>
        <w:rPr>
          <w:noProof/>
        </w:rPr>
        <w:tab/>
      </w:r>
      <w:r>
        <w:rPr>
          <w:noProof/>
        </w:rPr>
        <w:fldChar w:fldCharType="begin"/>
      </w:r>
      <w:r>
        <w:rPr>
          <w:noProof/>
        </w:rPr>
        <w:instrText xml:space="preserve"> PAGEREF _Toc170984769 \h </w:instrText>
      </w:r>
      <w:r>
        <w:rPr>
          <w:noProof/>
        </w:rPr>
      </w:r>
      <w:r>
        <w:rPr>
          <w:noProof/>
        </w:rPr>
        <w:fldChar w:fldCharType="separate"/>
      </w:r>
      <w:r>
        <w:rPr>
          <w:noProof/>
        </w:rPr>
        <w:t>105</w:t>
      </w:r>
      <w:r>
        <w:rPr>
          <w:noProof/>
        </w:rPr>
        <w:fldChar w:fldCharType="end"/>
      </w:r>
    </w:p>
    <w:p w14:paraId="7983A685" w14:textId="59A10AB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Void</w:t>
      </w:r>
      <w:r>
        <w:rPr>
          <w:noProof/>
        </w:rPr>
        <w:tab/>
      </w:r>
      <w:r>
        <w:rPr>
          <w:noProof/>
        </w:rPr>
        <w:fldChar w:fldCharType="begin"/>
      </w:r>
      <w:r>
        <w:rPr>
          <w:noProof/>
        </w:rPr>
        <w:instrText xml:space="preserve"> PAGEREF _Toc170984770 \h </w:instrText>
      </w:r>
      <w:r>
        <w:rPr>
          <w:noProof/>
        </w:rPr>
      </w:r>
      <w:r>
        <w:rPr>
          <w:noProof/>
        </w:rPr>
        <w:fldChar w:fldCharType="separate"/>
      </w:r>
      <w:r>
        <w:rPr>
          <w:noProof/>
        </w:rPr>
        <w:t>105</w:t>
      </w:r>
      <w:r>
        <w:rPr>
          <w:noProof/>
        </w:rPr>
        <w:fldChar w:fldCharType="end"/>
      </w:r>
    </w:p>
    <w:p w14:paraId="4A9837DF" w14:textId="38D129A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Void</w:t>
      </w:r>
      <w:r>
        <w:rPr>
          <w:noProof/>
        </w:rPr>
        <w:tab/>
      </w:r>
      <w:r>
        <w:rPr>
          <w:noProof/>
        </w:rPr>
        <w:fldChar w:fldCharType="begin"/>
      </w:r>
      <w:r>
        <w:rPr>
          <w:noProof/>
        </w:rPr>
        <w:instrText xml:space="preserve"> PAGEREF _Toc170984771 \h </w:instrText>
      </w:r>
      <w:r>
        <w:rPr>
          <w:noProof/>
        </w:rPr>
      </w:r>
      <w:r>
        <w:rPr>
          <w:noProof/>
        </w:rPr>
        <w:fldChar w:fldCharType="separate"/>
      </w:r>
      <w:r>
        <w:rPr>
          <w:noProof/>
        </w:rPr>
        <w:t>105</w:t>
      </w:r>
      <w:r>
        <w:rPr>
          <w:noProof/>
        </w:rPr>
        <w:fldChar w:fldCharType="end"/>
      </w:r>
    </w:p>
    <w:p w14:paraId="4CA45415" w14:textId="234988B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remove file notify</w:t>
      </w:r>
      <w:r>
        <w:rPr>
          <w:noProof/>
        </w:rPr>
        <w:tab/>
      </w:r>
      <w:r>
        <w:rPr>
          <w:noProof/>
        </w:rPr>
        <w:fldChar w:fldCharType="begin"/>
      </w:r>
      <w:r>
        <w:rPr>
          <w:noProof/>
        </w:rPr>
        <w:instrText xml:space="preserve"> PAGEREF _Toc170984772 \h </w:instrText>
      </w:r>
      <w:r>
        <w:rPr>
          <w:noProof/>
        </w:rPr>
      </w:r>
      <w:r>
        <w:rPr>
          <w:noProof/>
        </w:rPr>
        <w:fldChar w:fldCharType="separate"/>
      </w:r>
      <w:r>
        <w:rPr>
          <w:noProof/>
        </w:rPr>
        <w:t>105</w:t>
      </w:r>
      <w:r>
        <w:rPr>
          <w:noProof/>
        </w:rPr>
        <w:fldChar w:fldCharType="end"/>
      </w:r>
    </w:p>
    <w:p w14:paraId="573A7CF3" w14:textId="05AB590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retrieve request</w:t>
      </w:r>
      <w:r>
        <w:rPr>
          <w:noProof/>
        </w:rPr>
        <w:tab/>
      </w:r>
      <w:r>
        <w:rPr>
          <w:noProof/>
        </w:rPr>
        <w:fldChar w:fldCharType="begin"/>
      </w:r>
      <w:r>
        <w:rPr>
          <w:noProof/>
        </w:rPr>
        <w:instrText xml:space="preserve"> PAGEREF _Toc170984773 \h </w:instrText>
      </w:r>
      <w:r>
        <w:rPr>
          <w:noProof/>
        </w:rPr>
      </w:r>
      <w:r>
        <w:rPr>
          <w:noProof/>
        </w:rPr>
        <w:fldChar w:fldCharType="separate"/>
      </w:r>
      <w:r>
        <w:rPr>
          <w:noProof/>
        </w:rPr>
        <w:t>105</w:t>
      </w:r>
      <w:r>
        <w:rPr>
          <w:noProof/>
        </w:rPr>
        <w:fldChar w:fldCharType="end"/>
      </w:r>
    </w:p>
    <w:p w14:paraId="79D84F84" w14:textId="53A1D57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retrieve response</w:t>
      </w:r>
      <w:r>
        <w:rPr>
          <w:noProof/>
        </w:rPr>
        <w:tab/>
      </w:r>
      <w:r>
        <w:rPr>
          <w:noProof/>
        </w:rPr>
        <w:fldChar w:fldCharType="begin"/>
      </w:r>
      <w:r>
        <w:rPr>
          <w:noProof/>
        </w:rPr>
        <w:instrText xml:space="preserve"> PAGEREF _Toc170984774 \h </w:instrText>
      </w:r>
      <w:r>
        <w:rPr>
          <w:noProof/>
        </w:rPr>
      </w:r>
      <w:r>
        <w:rPr>
          <w:noProof/>
        </w:rPr>
        <w:fldChar w:fldCharType="separate"/>
      </w:r>
      <w:r>
        <w:rPr>
          <w:noProof/>
        </w:rPr>
        <w:t>106</w:t>
      </w:r>
      <w:r>
        <w:rPr>
          <w:noProof/>
        </w:rPr>
        <w:fldChar w:fldCharType="end"/>
      </w:r>
    </w:p>
    <w:p w14:paraId="7A6F619A" w14:textId="4277E2A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standalone FD over MBMS request</w:t>
      </w:r>
      <w:r>
        <w:rPr>
          <w:noProof/>
        </w:rPr>
        <w:tab/>
      </w:r>
      <w:r>
        <w:rPr>
          <w:noProof/>
        </w:rPr>
        <w:fldChar w:fldCharType="begin"/>
      </w:r>
      <w:r>
        <w:rPr>
          <w:noProof/>
        </w:rPr>
        <w:instrText xml:space="preserve"> PAGEREF _Toc170984775 \h </w:instrText>
      </w:r>
      <w:r>
        <w:rPr>
          <w:noProof/>
        </w:rPr>
      </w:r>
      <w:r>
        <w:rPr>
          <w:noProof/>
        </w:rPr>
        <w:fldChar w:fldCharType="separate"/>
      </w:r>
      <w:r>
        <w:rPr>
          <w:noProof/>
        </w:rPr>
        <w:t>106</w:t>
      </w:r>
      <w:r>
        <w:rPr>
          <w:noProof/>
        </w:rPr>
        <w:fldChar w:fldCharType="end"/>
      </w:r>
    </w:p>
    <w:p w14:paraId="1E004B75" w14:textId="6135B14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one-to-one FD upgrade request</w:t>
      </w:r>
      <w:r>
        <w:rPr>
          <w:noProof/>
        </w:rPr>
        <w:tab/>
      </w:r>
      <w:r>
        <w:rPr>
          <w:noProof/>
        </w:rPr>
        <w:fldChar w:fldCharType="begin"/>
      </w:r>
      <w:r>
        <w:rPr>
          <w:noProof/>
        </w:rPr>
        <w:instrText xml:space="preserve"> PAGEREF _Toc170984776 \h </w:instrText>
      </w:r>
      <w:r>
        <w:rPr>
          <w:noProof/>
        </w:rPr>
      </w:r>
      <w:r>
        <w:rPr>
          <w:noProof/>
        </w:rPr>
        <w:fldChar w:fldCharType="separate"/>
      </w:r>
      <w:r>
        <w:rPr>
          <w:noProof/>
        </w:rPr>
        <w:t>106</w:t>
      </w:r>
      <w:r>
        <w:rPr>
          <w:noProof/>
        </w:rPr>
        <w:fldChar w:fldCharType="end"/>
      </w:r>
    </w:p>
    <w:p w14:paraId="0C5B7A62" w14:textId="575B123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one-to-one FD upgrade response</w:t>
      </w:r>
      <w:r>
        <w:rPr>
          <w:noProof/>
        </w:rPr>
        <w:tab/>
      </w:r>
      <w:r>
        <w:rPr>
          <w:noProof/>
        </w:rPr>
        <w:fldChar w:fldCharType="begin"/>
      </w:r>
      <w:r>
        <w:rPr>
          <w:noProof/>
        </w:rPr>
        <w:instrText xml:space="preserve"> PAGEREF _Toc170984777 \h </w:instrText>
      </w:r>
      <w:r>
        <w:rPr>
          <w:noProof/>
        </w:rPr>
      </w:r>
      <w:r>
        <w:rPr>
          <w:noProof/>
        </w:rPr>
        <w:fldChar w:fldCharType="separate"/>
      </w:r>
      <w:r>
        <w:rPr>
          <w:noProof/>
        </w:rPr>
        <w:t>106</w:t>
      </w:r>
      <w:r>
        <w:rPr>
          <w:noProof/>
        </w:rPr>
        <w:fldChar w:fldCharType="end"/>
      </w:r>
    </w:p>
    <w:p w14:paraId="2C72C1E4" w14:textId="06D819D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FD upgrade request</w:t>
      </w:r>
      <w:r>
        <w:rPr>
          <w:noProof/>
        </w:rPr>
        <w:tab/>
      </w:r>
      <w:r>
        <w:rPr>
          <w:noProof/>
        </w:rPr>
        <w:fldChar w:fldCharType="begin"/>
      </w:r>
      <w:r>
        <w:rPr>
          <w:noProof/>
        </w:rPr>
        <w:instrText xml:space="preserve"> PAGEREF _Toc170984778 \h </w:instrText>
      </w:r>
      <w:r>
        <w:rPr>
          <w:noProof/>
        </w:rPr>
      </w:r>
      <w:r>
        <w:rPr>
          <w:noProof/>
        </w:rPr>
        <w:fldChar w:fldCharType="separate"/>
      </w:r>
      <w:r>
        <w:rPr>
          <w:noProof/>
        </w:rPr>
        <w:t>107</w:t>
      </w:r>
      <w:r>
        <w:rPr>
          <w:noProof/>
        </w:rPr>
        <w:fldChar w:fldCharType="end"/>
      </w:r>
    </w:p>
    <w:p w14:paraId="49851BD3" w14:textId="2A340FB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group FD upgrade response</w:t>
      </w:r>
      <w:r>
        <w:rPr>
          <w:noProof/>
        </w:rPr>
        <w:tab/>
      </w:r>
      <w:r>
        <w:rPr>
          <w:noProof/>
        </w:rPr>
        <w:fldChar w:fldCharType="begin"/>
      </w:r>
      <w:r>
        <w:rPr>
          <w:noProof/>
        </w:rPr>
        <w:instrText xml:space="preserve"> PAGEREF _Toc170984779 \h </w:instrText>
      </w:r>
      <w:r>
        <w:rPr>
          <w:noProof/>
        </w:rPr>
      </w:r>
      <w:r>
        <w:rPr>
          <w:noProof/>
        </w:rPr>
        <w:fldChar w:fldCharType="separate"/>
      </w:r>
      <w:r>
        <w:rPr>
          <w:noProof/>
        </w:rPr>
        <w:t>108</w:t>
      </w:r>
      <w:r>
        <w:rPr>
          <w:noProof/>
        </w:rPr>
        <w:fldChar w:fldCharType="end"/>
      </w:r>
    </w:p>
    <w:p w14:paraId="128938E2" w14:textId="7C368BC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_Toc170984780 \h </w:instrText>
      </w:r>
      <w:r>
        <w:rPr>
          <w:noProof/>
        </w:rPr>
      </w:r>
      <w:r>
        <w:rPr>
          <w:noProof/>
        </w:rPr>
        <w:fldChar w:fldCharType="separate"/>
      </w:r>
      <w:r>
        <w:rPr>
          <w:noProof/>
        </w:rPr>
        <w:t>108</w:t>
      </w:r>
      <w:r>
        <w:rPr>
          <w:noProof/>
        </w:rPr>
        <w:fldChar w:fldCharType="end"/>
      </w:r>
    </w:p>
    <w:p w14:paraId="3557F7AA" w14:textId="7B7D405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_Toc170984781 \h </w:instrText>
      </w:r>
      <w:r>
        <w:rPr>
          <w:noProof/>
        </w:rPr>
      </w:r>
      <w:r>
        <w:rPr>
          <w:noProof/>
        </w:rPr>
        <w:fldChar w:fldCharType="separate"/>
      </w:r>
      <w:r>
        <w:rPr>
          <w:noProof/>
        </w:rPr>
        <w:t>108</w:t>
      </w:r>
      <w:r>
        <w:rPr>
          <w:noProof/>
        </w:rPr>
        <w:fldChar w:fldCharType="end"/>
      </w:r>
    </w:p>
    <w:p w14:paraId="0AC50C21" w14:textId="0BB7224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upload request</w:t>
      </w:r>
      <w:r>
        <w:rPr>
          <w:noProof/>
        </w:rPr>
        <w:tab/>
      </w:r>
      <w:r>
        <w:rPr>
          <w:noProof/>
        </w:rPr>
        <w:fldChar w:fldCharType="begin"/>
      </w:r>
      <w:r>
        <w:rPr>
          <w:noProof/>
        </w:rPr>
        <w:instrText xml:space="preserve"> PAGEREF _Toc170984782 \h </w:instrText>
      </w:r>
      <w:r>
        <w:rPr>
          <w:noProof/>
        </w:rPr>
      </w:r>
      <w:r>
        <w:rPr>
          <w:noProof/>
        </w:rPr>
        <w:fldChar w:fldCharType="separate"/>
      </w:r>
      <w:r>
        <w:rPr>
          <w:noProof/>
        </w:rPr>
        <w:t>109</w:t>
      </w:r>
      <w:r>
        <w:rPr>
          <w:noProof/>
        </w:rPr>
        <w:fldChar w:fldCharType="end"/>
      </w:r>
    </w:p>
    <w:p w14:paraId="446EF986" w14:textId="2017BA9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upload response</w:t>
      </w:r>
      <w:r>
        <w:rPr>
          <w:noProof/>
        </w:rPr>
        <w:tab/>
      </w:r>
      <w:r>
        <w:rPr>
          <w:noProof/>
        </w:rPr>
        <w:fldChar w:fldCharType="begin"/>
      </w:r>
      <w:r>
        <w:rPr>
          <w:noProof/>
        </w:rPr>
        <w:instrText xml:space="preserve"> PAGEREF _Toc170984783 \h </w:instrText>
      </w:r>
      <w:r>
        <w:rPr>
          <w:noProof/>
        </w:rPr>
      </w:r>
      <w:r>
        <w:rPr>
          <w:noProof/>
        </w:rPr>
        <w:fldChar w:fldCharType="separate"/>
      </w:r>
      <w:r>
        <w:rPr>
          <w:noProof/>
        </w:rPr>
        <w:t>109</w:t>
      </w:r>
      <w:r>
        <w:rPr>
          <w:noProof/>
        </w:rPr>
        <w:fldChar w:fldCharType="end"/>
      </w:r>
    </w:p>
    <w:p w14:paraId="7067519C" w14:textId="1261453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upload completion status</w:t>
      </w:r>
      <w:r>
        <w:rPr>
          <w:noProof/>
        </w:rPr>
        <w:tab/>
      </w:r>
      <w:r>
        <w:rPr>
          <w:noProof/>
        </w:rPr>
        <w:fldChar w:fldCharType="begin"/>
      </w:r>
      <w:r>
        <w:rPr>
          <w:noProof/>
        </w:rPr>
        <w:instrText xml:space="preserve"> PAGEREF _Toc170984784 \h </w:instrText>
      </w:r>
      <w:r>
        <w:rPr>
          <w:noProof/>
        </w:rPr>
      </w:r>
      <w:r>
        <w:rPr>
          <w:noProof/>
        </w:rPr>
        <w:fldChar w:fldCharType="separate"/>
      </w:r>
      <w:r>
        <w:rPr>
          <w:noProof/>
        </w:rPr>
        <w:t>109</w:t>
      </w:r>
      <w:r>
        <w:rPr>
          <w:noProof/>
        </w:rPr>
        <w:fldChar w:fldCharType="end"/>
      </w:r>
    </w:p>
    <w:p w14:paraId="46B2B5E6" w14:textId="162C6EE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download request</w:t>
      </w:r>
      <w:r>
        <w:rPr>
          <w:noProof/>
        </w:rPr>
        <w:tab/>
      </w:r>
      <w:r>
        <w:rPr>
          <w:noProof/>
        </w:rPr>
        <w:fldChar w:fldCharType="begin"/>
      </w:r>
      <w:r>
        <w:rPr>
          <w:noProof/>
        </w:rPr>
        <w:instrText xml:space="preserve"> PAGEREF _Toc170984785 \h </w:instrText>
      </w:r>
      <w:r>
        <w:rPr>
          <w:noProof/>
        </w:rPr>
      </w:r>
      <w:r>
        <w:rPr>
          <w:noProof/>
        </w:rPr>
        <w:fldChar w:fldCharType="separate"/>
      </w:r>
      <w:r>
        <w:rPr>
          <w:noProof/>
        </w:rPr>
        <w:t>109</w:t>
      </w:r>
      <w:r>
        <w:rPr>
          <w:noProof/>
        </w:rPr>
        <w:fldChar w:fldCharType="end"/>
      </w:r>
    </w:p>
    <w:p w14:paraId="50F90581" w14:textId="73B2A71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download response</w:t>
      </w:r>
      <w:r>
        <w:rPr>
          <w:noProof/>
        </w:rPr>
        <w:tab/>
      </w:r>
      <w:r>
        <w:rPr>
          <w:noProof/>
        </w:rPr>
        <w:fldChar w:fldCharType="begin"/>
      </w:r>
      <w:r>
        <w:rPr>
          <w:noProof/>
        </w:rPr>
        <w:instrText xml:space="preserve"> PAGEREF _Toc170984786 \h </w:instrText>
      </w:r>
      <w:r>
        <w:rPr>
          <w:noProof/>
        </w:rPr>
      </w:r>
      <w:r>
        <w:rPr>
          <w:noProof/>
        </w:rPr>
        <w:fldChar w:fldCharType="separate"/>
      </w:r>
      <w:r>
        <w:rPr>
          <w:noProof/>
        </w:rPr>
        <w:t>110</w:t>
      </w:r>
      <w:r>
        <w:rPr>
          <w:noProof/>
        </w:rPr>
        <w:fldChar w:fldCharType="end"/>
      </w:r>
    </w:p>
    <w:p w14:paraId="7C55149B" w14:textId="00F6474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availability request</w:t>
      </w:r>
      <w:r>
        <w:rPr>
          <w:noProof/>
        </w:rPr>
        <w:tab/>
      </w:r>
      <w:r>
        <w:rPr>
          <w:noProof/>
        </w:rPr>
        <w:fldChar w:fldCharType="begin"/>
      </w:r>
      <w:r>
        <w:rPr>
          <w:noProof/>
        </w:rPr>
        <w:instrText xml:space="preserve"> PAGEREF _Toc170984787 \h </w:instrText>
      </w:r>
      <w:r>
        <w:rPr>
          <w:noProof/>
        </w:rPr>
      </w:r>
      <w:r>
        <w:rPr>
          <w:noProof/>
        </w:rPr>
        <w:fldChar w:fldCharType="separate"/>
      </w:r>
      <w:r>
        <w:rPr>
          <w:noProof/>
        </w:rPr>
        <w:t>110</w:t>
      </w:r>
      <w:r>
        <w:rPr>
          <w:noProof/>
        </w:rPr>
        <w:fldChar w:fldCharType="end"/>
      </w:r>
    </w:p>
    <w:p w14:paraId="670469FA" w14:textId="27406F6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file availability response</w:t>
      </w:r>
      <w:r>
        <w:rPr>
          <w:noProof/>
        </w:rPr>
        <w:tab/>
      </w:r>
      <w:r>
        <w:rPr>
          <w:noProof/>
        </w:rPr>
        <w:fldChar w:fldCharType="begin"/>
      </w:r>
      <w:r>
        <w:rPr>
          <w:noProof/>
        </w:rPr>
        <w:instrText xml:space="preserve"> PAGEREF _Toc170984788 \h </w:instrText>
      </w:r>
      <w:r>
        <w:rPr>
          <w:noProof/>
        </w:rPr>
      </w:r>
      <w:r>
        <w:rPr>
          <w:noProof/>
        </w:rPr>
        <w:fldChar w:fldCharType="separate"/>
      </w:r>
      <w:r>
        <w:rPr>
          <w:noProof/>
        </w:rPr>
        <w:t>110</w:t>
      </w:r>
      <w:r>
        <w:rPr>
          <w:noProof/>
        </w:rPr>
        <w:fldChar w:fldCharType="end"/>
      </w:r>
    </w:p>
    <w:p w14:paraId="2F629CC6" w14:textId="3B4AD59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_Toc170984789 \h </w:instrText>
      </w:r>
      <w:r>
        <w:rPr>
          <w:noProof/>
        </w:rPr>
      </w:r>
      <w:r>
        <w:rPr>
          <w:noProof/>
        </w:rPr>
        <w:fldChar w:fldCharType="separate"/>
      </w:r>
      <w:r>
        <w:rPr>
          <w:noProof/>
        </w:rPr>
        <w:t>110</w:t>
      </w:r>
      <w:r>
        <w:rPr>
          <w:noProof/>
        </w:rPr>
        <w:fldChar w:fldCharType="end"/>
      </w:r>
    </w:p>
    <w:p w14:paraId="7525228E" w14:textId="33D7D33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_Toc170984790 \h </w:instrText>
      </w:r>
      <w:r>
        <w:rPr>
          <w:noProof/>
        </w:rPr>
      </w:r>
      <w:r>
        <w:rPr>
          <w:noProof/>
        </w:rPr>
        <w:fldChar w:fldCharType="separate"/>
      </w:r>
      <w:r>
        <w:rPr>
          <w:noProof/>
        </w:rPr>
        <w:t>110</w:t>
      </w:r>
      <w:r>
        <w:rPr>
          <w:noProof/>
        </w:rPr>
        <w:fldChar w:fldCharType="end"/>
      </w:r>
    </w:p>
    <w:p w14:paraId="2CAB9E7E" w14:textId="33AEB8C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_Toc170984791 \h </w:instrText>
      </w:r>
      <w:r>
        <w:rPr>
          <w:noProof/>
        </w:rPr>
      </w:r>
      <w:r>
        <w:rPr>
          <w:noProof/>
        </w:rPr>
        <w:fldChar w:fldCharType="separate"/>
      </w:r>
      <w:r>
        <w:rPr>
          <w:noProof/>
        </w:rPr>
        <w:t>111</w:t>
      </w:r>
      <w:r>
        <w:rPr>
          <w:noProof/>
        </w:rPr>
        <w:fldChar w:fldCharType="end"/>
      </w:r>
    </w:p>
    <w:p w14:paraId="4EEC19D2" w14:textId="06D9DBA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_Toc170984792 \h </w:instrText>
      </w:r>
      <w:r>
        <w:rPr>
          <w:noProof/>
        </w:rPr>
      </w:r>
      <w:r>
        <w:rPr>
          <w:noProof/>
        </w:rPr>
        <w:fldChar w:fldCharType="separate"/>
      </w:r>
      <w:r>
        <w:rPr>
          <w:noProof/>
        </w:rPr>
        <w:t>111</w:t>
      </w:r>
      <w:r>
        <w:rPr>
          <w:noProof/>
        </w:rPr>
        <w:fldChar w:fldCharType="end"/>
      </w:r>
    </w:p>
    <w:p w14:paraId="52A76328" w14:textId="62933DE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_Toc170984793 \h </w:instrText>
      </w:r>
      <w:r>
        <w:rPr>
          <w:noProof/>
        </w:rPr>
      </w:r>
      <w:r>
        <w:rPr>
          <w:noProof/>
        </w:rPr>
        <w:fldChar w:fldCharType="separate"/>
      </w:r>
      <w:r>
        <w:rPr>
          <w:noProof/>
        </w:rPr>
        <w:t>112</w:t>
      </w:r>
      <w:r>
        <w:rPr>
          <w:noProof/>
        </w:rPr>
        <w:fldChar w:fldCharType="end"/>
      </w:r>
    </w:p>
    <w:p w14:paraId="7A93D583" w14:textId="73B76AF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_Toc170984794 \h </w:instrText>
      </w:r>
      <w:r>
        <w:rPr>
          <w:noProof/>
        </w:rPr>
      </w:r>
      <w:r>
        <w:rPr>
          <w:noProof/>
        </w:rPr>
        <w:fldChar w:fldCharType="separate"/>
      </w:r>
      <w:r>
        <w:rPr>
          <w:noProof/>
        </w:rPr>
        <w:t>114</w:t>
      </w:r>
      <w:r>
        <w:rPr>
          <w:noProof/>
        </w:rPr>
        <w:fldChar w:fldCharType="end"/>
      </w:r>
    </w:p>
    <w:p w14:paraId="1472F695" w14:textId="5738B59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_Toc170984795 \h </w:instrText>
      </w:r>
      <w:r>
        <w:rPr>
          <w:noProof/>
        </w:rPr>
      </w:r>
      <w:r>
        <w:rPr>
          <w:noProof/>
        </w:rPr>
        <w:fldChar w:fldCharType="separate"/>
      </w:r>
      <w:r>
        <w:rPr>
          <w:noProof/>
        </w:rPr>
        <w:t>114</w:t>
      </w:r>
      <w:r>
        <w:rPr>
          <w:noProof/>
        </w:rPr>
        <w:fldChar w:fldCharType="end"/>
      </w:r>
    </w:p>
    <w:p w14:paraId="196A6C80" w14:textId="29F2930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_Toc170984796 \h </w:instrText>
      </w:r>
      <w:r>
        <w:rPr>
          <w:noProof/>
        </w:rPr>
      </w:r>
      <w:r>
        <w:rPr>
          <w:noProof/>
        </w:rPr>
        <w:fldChar w:fldCharType="separate"/>
      </w:r>
      <w:r>
        <w:rPr>
          <w:noProof/>
        </w:rPr>
        <w:t>114</w:t>
      </w:r>
      <w:r>
        <w:rPr>
          <w:noProof/>
        </w:rPr>
        <w:fldChar w:fldCharType="end"/>
      </w:r>
    </w:p>
    <w:p w14:paraId="22D13116" w14:textId="23EB015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_Toc170984797 \h </w:instrText>
      </w:r>
      <w:r>
        <w:rPr>
          <w:noProof/>
        </w:rPr>
      </w:r>
      <w:r>
        <w:rPr>
          <w:noProof/>
        </w:rPr>
        <w:fldChar w:fldCharType="separate"/>
      </w:r>
      <w:r>
        <w:rPr>
          <w:noProof/>
        </w:rPr>
        <w:t>114</w:t>
      </w:r>
      <w:r>
        <w:rPr>
          <w:noProof/>
        </w:rPr>
        <w:fldChar w:fldCharType="end"/>
      </w:r>
    </w:p>
    <w:p w14:paraId="4E54D083" w14:textId="4CAC05B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_Toc170984798 \h </w:instrText>
      </w:r>
      <w:r>
        <w:rPr>
          <w:noProof/>
        </w:rPr>
      </w:r>
      <w:r>
        <w:rPr>
          <w:noProof/>
        </w:rPr>
        <w:fldChar w:fldCharType="separate"/>
      </w:r>
      <w:r>
        <w:rPr>
          <w:noProof/>
        </w:rPr>
        <w:t>116</w:t>
      </w:r>
      <w:r>
        <w:rPr>
          <w:noProof/>
        </w:rPr>
        <w:fldChar w:fldCharType="end"/>
      </w:r>
    </w:p>
    <w:p w14:paraId="26D02249" w14:textId="64AE0C5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_Toc170984799 \h </w:instrText>
      </w:r>
      <w:r>
        <w:rPr>
          <w:noProof/>
        </w:rPr>
      </w:r>
      <w:r>
        <w:rPr>
          <w:noProof/>
        </w:rPr>
        <w:fldChar w:fldCharType="separate"/>
      </w:r>
      <w:r>
        <w:rPr>
          <w:noProof/>
        </w:rPr>
        <w:t>116</w:t>
      </w:r>
      <w:r>
        <w:rPr>
          <w:noProof/>
        </w:rPr>
        <w:fldChar w:fldCharType="end"/>
      </w:r>
    </w:p>
    <w:p w14:paraId="19C00531" w14:textId="178E017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_Toc170984800 \h </w:instrText>
      </w:r>
      <w:r>
        <w:rPr>
          <w:noProof/>
        </w:rPr>
      </w:r>
      <w:r>
        <w:rPr>
          <w:noProof/>
        </w:rPr>
        <w:fldChar w:fldCharType="separate"/>
      </w:r>
      <w:r>
        <w:rPr>
          <w:noProof/>
        </w:rPr>
        <w:t>116</w:t>
      </w:r>
      <w:r>
        <w:rPr>
          <w:noProof/>
        </w:rPr>
        <w:fldChar w:fldCharType="end"/>
      </w:r>
    </w:p>
    <w:p w14:paraId="7693E4E4" w14:textId="51548E1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_Toc170984801 \h </w:instrText>
      </w:r>
      <w:r>
        <w:rPr>
          <w:noProof/>
        </w:rPr>
      </w:r>
      <w:r>
        <w:rPr>
          <w:noProof/>
        </w:rPr>
        <w:fldChar w:fldCharType="separate"/>
      </w:r>
      <w:r>
        <w:rPr>
          <w:noProof/>
        </w:rPr>
        <w:t>118</w:t>
      </w:r>
      <w:r>
        <w:rPr>
          <w:noProof/>
        </w:rPr>
        <w:fldChar w:fldCharType="end"/>
      </w:r>
    </w:p>
    <w:p w14:paraId="22C0F298" w14:textId="589DA6F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_Toc170984802 \h </w:instrText>
      </w:r>
      <w:r>
        <w:rPr>
          <w:noProof/>
        </w:rPr>
      </w:r>
      <w:r>
        <w:rPr>
          <w:noProof/>
        </w:rPr>
        <w:fldChar w:fldCharType="separate"/>
      </w:r>
      <w:r>
        <w:rPr>
          <w:noProof/>
        </w:rPr>
        <w:t>121</w:t>
      </w:r>
      <w:r>
        <w:rPr>
          <w:noProof/>
        </w:rPr>
        <w:fldChar w:fldCharType="end"/>
      </w:r>
    </w:p>
    <w:p w14:paraId="5F277D1F" w14:textId="0D15397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_Toc170984803 \h </w:instrText>
      </w:r>
      <w:r>
        <w:rPr>
          <w:noProof/>
        </w:rPr>
      </w:r>
      <w:r>
        <w:rPr>
          <w:noProof/>
        </w:rPr>
        <w:fldChar w:fldCharType="separate"/>
      </w:r>
      <w:r>
        <w:rPr>
          <w:noProof/>
        </w:rPr>
        <w:t>121</w:t>
      </w:r>
      <w:r>
        <w:rPr>
          <w:noProof/>
        </w:rPr>
        <w:fldChar w:fldCharType="end"/>
      </w:r>
    </w:p>
    <w:p w14:paraId="08F7E82E" w14:textId="6759241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_Toc170984804 \h </w:instrText>
      </w:r>
      <w:r>
        <w:rPr>
          <w:noProof/>
        </w:rPr>
      </w:r>
      <w:r>
        <w:rPr>
          <w:noProof/>
        </w:rPr>
        <w:fldChar w:fldCharType="separate"/>
      </w:r>
      <w:r>
        <w:rPr>
          <w:noProof/>
        </w:rPr>
        <w:t>121</w:t>
      </w:r>
      <w:r>
        <w:rPr>
          <w:noProof/>
        </w:rPr>
        <w:fldChar w:fldCharType="end"/>
      </w:r>
    </w:p>
    <w:p w14:paraId="2992DEFD" w14:textId="146E1DE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_Toc170984805 \h </w:instrText>
      </w:r>
      <w:r>
        <w:rPr>
          <w:noProof/>
        </w:rPr>
      </w:r>
      <w:r>
        <w:rPr>
          <w:noProof/>
        </w:rPr>
        <w:fldChar w:fldCharType="separate"/>
      </w:r>
      <w:r>
        <w:rPr>
          <w:noProof/>
        </w:rPr>
        <w:t>123</w:t>
      </w:r>
      <w:r>
        <w:rPr>
          <w:noProof/>
        </w:rPr>
        <w:fldChar w:fldCharType="end"/>
      </w:r>
    </w:p>
    <w:p w14:paraId="0281652F" w14:textId="19B7F83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_Toc170984806 \h </w:instrText>
      </w:r>
      <w:r>
        <w:rPr>
          <w:noProof/>
        </w:rPr>
      </w:r>
      <w:r>
        <w:rPr>
          <w:noProof/>
        </w:rPr>
        <w:fldChar w:fldCharType="separate"/>
      </w:r>
      <w:r>
        <w:rPr>
          <w:noProof/>
        </w:rPr>
        <w:t>123</w:t>
      </w:r>
      <w:r>
        <w:rPr>
          <w:noProof/>
        </w:rPr>
        <w:fldChar w:fldCharType="end"/>
      </w:r>
    </w:p>
    <w:p w14:paraId="39136450" w14:textId="350CBAF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_Toc170984807 \h </w:instrText>
      </w:r>
      <w:r>
        <w:rPr>
          <w:noProof/>
        </w:rPr>
      </w:r>
      <w:r>
        <w:rPr>
          <w:noProof/>
        </w:rPr>
        <w:fldChar w:fldCharType="separate"/>
      </w:r>
      <w:r>
        <w:rPr>
          <w:noProof/>
        </w:rPr>
        <w:t>123</w:t>
      </w:r>
      <w:r>
        <w:rPr>
          <w:noProof/>
        </w:rPr>
        <w:fldChar w:fldCharType="end"/>
      </w:r>
    </w:p>
    <w:p w14:paraId="37FC194C" w14:textId="00E58F0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_Toc170984808 \h </w:instrText>
      </w:r>
      <w:r>
        <w:rPr>
          <w:noProof/>
        </w:rPr>
      </w:r>
      <w:r>
        <w:rPr>
          <w:noProof/>
        </w:rPr>
        <w:fldChar w:fldCharType="separate"/>
      </w:r>
      <w:r>
        <w:rPr>
          <w:noProof/>
        </w:rPr>
        <w:t>126</w:t>
      </w:r>
      <w:r>
        <w:rPr>
          <w:noProof/>
        </w:rPr>
        <w:fldChar w:fldCharType="end"/>
      </w:r>
    </w:p>
    <w:p w14:paraId="5D6346FC" w14:textId="6AD4341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_Toc170984809 \h </w:instrText>
      </w:r>
      <w:r>
        <w:rPr>
          <w:noProof/>
        </w:rPr>
      </w:r>
      <w:r>
        <w:rPr>
          <w:noProof/>
        </w:rPr>
        <w:fldChar w:fldCharType="separate"/>
      </w:r>
      <w:r>
        <w:rPr>
          <w:noProof/>
        </w:rPr>
        <w:t>126</w:t>
      </w:r>
      <w:r>
        <w:rPr>
          <w:noProof/>
        </w:rPr>
        <w:fldChar w:fldCharType="end"/>
      </w:r>
    </w:p>
    <w:p w14:paraId="44A70B3C" w14:textId="4E6021C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_Toc170984810 \h </w:instrText>
      </w:r>
      <w:r>
        <w:rPr>
          <w:noProof/>
        </w:rPr>
      </w:r>
      <w:r>
        <w:rPr>
          <w:noProof/>
        </w:rPr>
        <w:fldChar w:fldCharType="separate"/>
      </w:r>
      <w:r>
        <w:rPr>
          <w:noProof/>
        </w:rPr>
        <w:t>126</w:t>
      </w:r>
      <w:r>
        <w:rPr>
          <w:noProof/>
        </w:rPr>
        <w:fldChar w:fldCharType="end"/>
      </w:r>
    </w:p>
    <w:p w14:paraId="5766E6E5" w14:textId="5CAF212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_Toc170984811 \h </w:instrText>
      </w:r>
      <w:r>
        <w:rPr>
          <w:noProof/>
        </w:rPr>
      </w:r>
      <w:r>
        <w:rPr>
          <w:noProof/>
        </w:rPr>
        <w:fldChar w:fldCharType="separate"/>
      </w:r>
      <w:r>
        <w:rPr>
          <w:noProof/>
        </w:rPr>
        <w:t>129</w:t>
      </w:r>
      <w:r>
        <w:rPr>
          <w:noProof/>
        </w:rPr>
        <w:fldChar w:fldCharType="end"/>
      </w:r>
    </w:p>
    <w:p w14:paraId="21B4C0D3" w14:textId="3CF37D4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_Toc170984812 \h </w:instrText>
      </w:r>
      <w:r>
        <w:rPr>
          <w:noProof/>
        </w:rPr>
      </w:r>
      <w:r>
        <w:rPr>
          <w:noProof/>
        </w:rPr>
        <w:fldChar w:fldCharType="separate"/>
      </w:r>
      <w:r>
        <w:rPr>
          <w:noProof/>
        </w:rPr>
        <w:t>129</w:t>
      </w:r>
      <w:r>
        <w:rPr>
          <w:noProof/>
        </w:rPr>
        <w:fldChar w:fldCharType="end"/>
      </w:r>
    </w:p>
    <w:p w14:paraId="2E562C21" w14:textId="0773E5F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_Toc170984813 \h </w:instrText>
      </w:r>
      <w:r>
        <w:rPr>
          <w:noProof/>
        </w:rPr>
      </w:r>
      <w:r>
        <w:rPr>
          <w:noProof/>
        </w:rPr>
        <w:fldChar w:fldCharType="separate"/>
      </w:r>
      <w:r>
        <w:rPr>
          <w:noProof/>
        </w:rPr>
        <w:t>129</w:t>
      </w:r>
      <w:r>
        <w:rPr>
          <w:noProof/>
        </w:rPr>
        <w:fldChar w:fldCharType="end"/>
      </w:r>
    </w:p>
    <w:p w14:paraId="3AE7C0C9" w14:textId="2D3F540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_Toc170984814 \h </w:instrText>
      </w:r>
      <w:r>
        <w:rPr>
          <w:noProof/>
        </w:rPr>
      </w:r>
      <w:r>
        <w:rPr>
          <w:noProof/>
        </w:rPr>
        <w:fldChar w:fldCharType="separate"/>
      </w:r>
      <w:r>
        <w:rPr>
          <w:noProof/>
        </w:rPr>
        <w:t>129</w:t>
      </w:r>
      <w:r>
        <w:rPr>
          <w:noProof/>
        </w:rPr>
        <w:fldChar w:fldCharType="end"/>
      </w:r>
    </w:p>
    <w:p w14:paraId="67DBADD8" w14:textId="65A7075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_Toc170984815 \h </w:instrText>
      </w:r>
      <w:r>
        <w:rPr>
          <w:noProof/>
        </w:rPr>
      </w:r>
      <w:r>
        <w:rPr>
          <w:noProof/>
        </w:rPr>
        <w:fldChar w:fldCharType="separate"/>
      </w:r>
      <w:r>
        <w:rPr>
          <w:noProof/>
        </w:rPr>
        <w:t>131</w:t>
      </w:r>
      <w:r>
        <w:rPr>
          <w:noProof/>
        </w:rPr>
        <w:fldChar w:fldCharType="end"/>
      </w:r>
    </w:p>
    <w:p w14:paraId="71A9149A" w14:textId="0BB371E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3F1E7F">
        <w:rPr>
          <w:rFonts w:eastAsia="SimSun"/>
          <w:noProof/>
        </w:rPr>
        <w:t>MBMS download delivery method</w:t>
      </w:r>
      <w:r>
        <w:rPr>
          <w:noProof/>
        </w:rPr>
        <w:tab/>
      </w:r>
      <w:r>
        <w:rPr>
          <w:noProof/>
        </w:rPr>
        <w:fldChar w:fldCharType="begin"/>
      </w:r>
      <w:r>
        <w:rPr>
          <w:noProof/>
        </w:rPr>
        <w:instrText xml:space="preserve"> PAGEREF _Toc170984816 \h </w:instrText>
      </w:r>
      <w:r>
        <w:rPr>
          <w:noProof/>
        </w:rPr>
      </w:r>
      <w:r>
        <w:rPr>
          <w:noProof/>
        </w:rPr>
        <w:fldChar w:fldCharType="separate"/>
      </w:r>
      <w:r>
        <w:rPr>
          <w:noProof/>
        </w:rPr>
        <w:t>131</w:t>
      </w:r>
      <w:r>
        <w:rPr>
          <w:noProof/>
        </w:rPr>
        <w:fldChar w:fldCharType="end"/>
      </w:r>
    </w:p>
    <w:p w14:paraId="7E884FAD" w14:textId="0E000F3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_Toc170984817 \h </w:instrText>
      </w:r>
      <w:r>
        <w:rPr>
          <w:noProof/>
        </w:rPr>
      </w:r>
      <w:r>
        <w:rPr>
          <w:noProof/>
        </w:rPr>
        <w:fldChar w:fldCharType="separate"/>
      </w:r>
      <w:r>
        <w:rPr>
          <w:noProof/>
        </w:rPr>
        <w:t>131</w:t>
      </w:r>
      <w:r>
        <w:rPr>
          <w:noProof/>
        </w:rPr>
        <w:fldChar w:fldCharType="end"/>
      </w:r>
    </w:p>
    <w:p w14:paraId="4E65AA3D" w14:textId="334ABBB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_Toc170984818 \h </w:instrText>
      </w:r>
      <w:r>
        <w:rPr>
          <w:noProof/>
        </w:rPr>
      </w:r>
      <w:r>
        <w:rPr>
          <w:noProof/>
        </w:rPr>
        <w:fldChar w:fldCharType="separate"/>
      </w:r>
      <w:r>
        <w:rPr>
          <w:noProof/>
        </w:rPr>
        <w:t>131</w:t>
      </w:r>
      <w:r>
        <w:rPr>
          <w:noProof/>
        </w:rPr>
        <w:fldChar w:fldCharType="end"/>
      </w:r>
    </w:p>
    <w:p w14:paraId="2D40D2E2" w14:textId="1D988CF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3F1E7F">
        <w:rPr>
          <w:rFonts w:eastAsia="SimSun"/>
          <w:noProof/>
        </w:rPr>
        <w:t xml:space="preserve">FD </w:t>
      </w:r>
      <w:r>
        <w:rPr>
          <w:noProof/>
        </w:rPr>
        <w:t xml:space="preserve">communication upgrade to an emergency </w:t>
      </w:r>
      <w:r w:rsidRPr="003F1E7F">
        <w:rPr>
          <w:rFonts w:eastAsia="SimSun"/>
          <w:noProof/>
        </w:rPr>
        <w:t xml:space="preserve">FD </w:t>
      </w:r>
      <w:r>
        <w:rPr>
          <w:noProof/>
        </w:rPr>
        <w:t>communication</w:t>
      </w:r>
      <w:r>
        <w:rPr>
          <w:noProof/>
        </w:rPr>
        <w:tab/>
      </w:r>
      <w:r>
        <w:rPr>
          <w:noProof/>
        </w:rPr>
        <w:fldChar w:fldCharType="begin"/>
      </w:r>
      <w:r>
        <w:rPr>
          <w:noProof/>
        </w:rPr>
        <w:instrText xml:space="preserve"> PAGEREF _Toc170984819 \h </w:instrText>
      </w:r>
      <w:r>
        <w:rPr>
          <w:noProof/>
        </w:rPr>
      </w:r>
      <w:r>
        <w:rPr>
          <w:noProof/>
        </w:rPr>
        <w:fldChar w:fldCharType="separate"/>
      </w:r>
      <w:r>
        <w:rPr>
          <w:noProof/>
        </w:rPr>
        <w:t>132</w:t>
      </w:r>
      <w:r>
        <w:rPr>
          <w:noProof/>
        </w:rPr>
        <w:fldChar w:fldCharType="end"/>
      </w:r>
    </w:p>
    <w:p w14:paraId="2AE6F115" w14:textId="6714003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_Toc170984820 \h </w:instrText>
      </w:r>
      <w:r>
        <w:rPr>
          <w:noProof/>
        </w:rPr>
      </w:r>
      <w:r>
        <w:rPr>
          <w:noProof/>
        </w:rPr>
        <w:fldChar w:fldCharType="separate"/>
      </w:r>
      <w:r>
        <w:rPr>
          <w:noProof/>
        </w:rPr>
        <w:t>132</w:t>
      </w:r>
      <w:r>
        <w:rPr>
          <w:noProof/>
        </w:rPr>
        <w:fldChar w:fldCharType="end"/>
      </w:r>
    </w:p>
    <w:p w14:paraId="78BB8951" w14:textId="53C91DA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_Toc170984821 \h </w:instrText>
      </w:r>
      <w:r>
        <w:rPr>
          <w:noProof/>
        </w:rPr>
      </w:r>
      <w:r>
        <w:rPr>
          <w:noProof/>
        </w:rPr>
        <w:fldChar w:fldCharType="separate"/>
      </w:r>
      <w:r>
        <w:rPr>
          <w:noProof/>
        </w:rPr>
        <w:t>133</w:t>
      </w:r>
      <w:r>
        <w:rPr>
          <w:noProof/>
        </w:rPr>
        <w:fldChar w:fldCharType="end"/>
      </w:r>
    </w:p>
    <w:p w14:paraId="4D8FEEB2" w14:textId="3E3C20C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_Toc170984822 \h </w:instrText>
      </w:r>
      <w:r>
        <w:rPr>
          <w:noProof/>
        </w:rPr>
      </w:r>
      <w:r>
        <w:rPr>
          <w:noProof/>
        </w:rPr>
        <w:fldChar w:fldCharType="separate"/>
      </w:r>
      <w:r>
        <w:rPr>
          <w:noProof/>
        </w:rPr>
        <w:t>134</w:t>
      </w:r>
      <w:r>
        <w:rPr>
          <w:noProof/>
        </w:rPr>
        <w:fldChar w:fldCharType="end"/>
      </w:r>
    </w:p>
    <w:p w14:paraId="25C50FB0" w14:textId="23A5B65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_Toc170984823 \h </w:instrText>
      </w:r>
      <w:r>
        <w:rPr>
          <w:noProof/>
        </w:rPr>
      </w:r>
      <w:r>
        <w:rPr>
          <w:noProof/>
        </w:rPr>
        <w:fldChar w:fldCharType="separate"/>
      </w:r>
      <w:r>
        <w:rPr>
          <w:noProof/>
        </w:rPr>
        <w:t>134</w:t>
      </w:r>
      <w:r>
        <w:rPr>
          <w:noProof/>
        </w:rPr>
        <w:fldChar w:fldCharType="end"/>
      </w:r>
    </w:p>
    <w:p w14:paraId="13F7916E" w14:textId="454CDFE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_Toc170984824 \h </w:instrText>
      </w:r>
      <w:r>
        <w:rPr>
          <w:noProof/>
        </w:rPr>
      </w:r>
      <w:r>
        <w:rPr>
          <w:noProof/>
        </w:rPr>
        <w:fldChar w:fldCharType="separate"/>
      </w:r>
      <w:r>
        <w:rPr>
          <w:noProof/>
        </w:rPr>
        <w:t>134</w:t>
      </w:r>
      <w:r>
        <w:rPr>
          <w:noProof/>
        </w:rPr>
        <w:fldChar w:fldCharType="end"/>
      </w:r>
    </w:p>
    <w:p w14:paraId="1B92EF2C" w14:textId="5D986E7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_Toc170984825 \h </w:instrText>
      </w:r>
      <w:r>
        <w:rPr>
          <w:noProof/>
        </w:rPr>
      </w:r>
      <w:r>
        <w:rPr>
          <w:noProof/>
        </w:rPr>
        <w:fldChar w:fldCharType="separate"/>
      </w:r>
      <w:r>
        <w:rPr>
          <w:noProof/>
        </w:rPr>
        <w:t>136</w:t>
      </w:r>
      <w:r>
        <w:rPr>
          <w:noProof/>
        </w:rPr>
        <w:fldChar w:fldCharType="end"/>
      </w:r>
    </w:p>
    <w:p w14:paraId="6EEE2606" w14:textId="779A46E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_Toc170984826 \h </w:instrText>
      </w:r>
      <w:r>
        <w:rPr>
          <w:noProof/>
        </w:rPr>
      </w:r>
      <w:r>
        <w:rPr>
          <w:noProof/>
        </w:rPr>
        <w:fldChar w:fldCharType="separate"/>
      </w:r>
      <w:r>
        <w:rPr>
          <w:noProof/>
        </w:rPr>
        <w:t>136</w:t>
      </w:r>
      <w:r>
        <w:rPr>
          <w:noProof/>
        </w:rPr>
        <w:fldChar w:fldCharType="end"/>
      </w:r>
    </w:p>
    <w:p w14:paraId="4135B97A" w14:textId="49EF4F8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_Toc170984827 \h </w:instrText>
      </w:r>
      <w:r>
        <w:rPr>
          <w:noProof/>
        </w:rPr>
      </w:r>
      <w:r>
        <w:rPr>
          <w:noProof/>
        </w:rPr>
        <w:fldChar w:fldCharType="separate"/>
      </w:r>
      <w:r>
        <w:rPr>
          <w:noProof/>
        </w:rPr>
        <w:t>136</w:t>
      </w:r>
      <w:r>
        <w:rPr>
          <w:noProof/>
        </w:rPr>
        <w:fldChar w:fldCharType="end"/>
      </w:r>
    </w:p>
    <w:p w14:paraId="45195C8E" w14:textId="42042B5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_Toc170984828 \h </w:instrText>
      </w:r>
      <w:r>
        <w:rPr>
          <w:noProof/>
        </w:rPr>
      </w:r>
      <w:r>
        <w:rPr>
          <w:noProof/>
        </w:rPr>
        <w:fldChar w:fldCharType="separate"/>
      </w:r>
      <w:r>
        <w:rPr>
          <w:noProof/>
        </w:rPr>
        <w:t>138</w:t>
      </w:r>
      <w:r>
        <w:rPr>
          <w:noProof/>
        </w:rPr>
        <w:fldChar w:fldCharType="end"/>
      </w:r>
    </w:p>
    <w:p w14:paraId="79008840" w14:textId="5BDB307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_Toc170984829 \h </w:instrText>
      </w:r>
      <w:r>
        <w:rPr>
          <w:noProof/>
        </w:rPr>
      </w:r>
      <w:r>
        <w:rPr>
          <w:noProof/>
        </w:rPr>
        <w:fldChar w:fldCharType="separate"/>
      </w:r>
      <w:r>
        <w:rPr>
          <w:noProof/>
        </w:rPr>
        <w:t>138</w:t>
      </w:r>
      <w:r>
        <w:rPr>
          <w:noProof/>
        </w:rPr>
        <w:fldChar w:fldCharType="end"/>
      </w:r>
    </w:p>
    <w:p w14:paraId="24780932" w14:textId="24165C9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_Toc170984830 \h </w:instrText>
      </w:r>
      <w:r>
        <w:rPr>
          <w:noProof/>
        </w:rPr>
      </w:r>
      <w:r>
        <w:rPr>
          <w:noProof/>
        </w:rPr>
        <w:fldChar w:fldCharType="separate"/>
      </w:r>
      <w:r>
        <w:rPr>
          <w:noProof/>
        </w:rPr>
        <w:t>138</w:t>
      </w:r>
      <w:r>
        <w:rPr>
          <w:noProof/>
        </w:rPr>
        <w:fldChar w:fldCharType="end"/>
      </w:r>
    </w:p>
    <w:p w14:paraId="2C058614" w14:textId="0A93B2B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_Toc170984831 \h </w:instrText>
      </w:r>
      <w:r>
        <w:rPr>
          <w:noProof/>
        </w:rPr>
      </w:r>
      <w:r>
        <w:rPr>
          <w:noProof/>
        </w:rPr>
        <w:fldChar w:fldCharType="separate"/>
      </w:r>
      <w:r>
        <w:rPr>
          <w:noProof/>
        </w:rPr>
        <w:t>138</w:t>
      </w:r>
      <w:r>
        <w:rPr>
          <w:noProof/>
        </w:rPr>
        <w:fldChar w:fldCharType="end"/>
      </w:r>
    </w:p>
    <w:p w14:paraId="6AF5689B" w14:textId="4525C54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_Toc170984832 \h </w:instrText>
      </w:r>
      <w:r>
        <w:rPr>
          <w:noProof/>
        </w:rPr>
      </w:r>
      <w:r>
        <w:rPr>
          <w:noProof/>
        </w:rPr>
        <w:fldChar w:fldCharType="separate"/>
      </w:r>
      <w:r>
        <w:rPr>
          <w:noProof/>
        </w:rPr>
        <w:t>138</w:t>
      </w:r>
      <w:r>
        <w:rPr>
          <w:noProof/>
        </w:rPr>
        <w:fldChar w:fldCharType="end"/>
      </w:r>
    </w:p>
    <w:p w14:paraId="63BAFD1D" w14:textId="2FDDB47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_Toc170984833 \h </w:instrText>
      </w:r>
      <w:r>
        <w:rPr>
          <w:noProof/>
        </w:rPr>
      </w:r>
      <w:r>
        <w:rPr>
          <w:noProof/>
        </w:rPr>
        <w:fldChar w:fldCharType="separate"/>
      </w:r>
      <w:r>
        <w:rPr>
          <w:noProof/>
        </w:rPr>
        <w:t>138</w:t>
      </w:r>
      <w:r>
        <w:rPr>
          <w:noProof/>
        </w:rPr>
        <w:fldChar w:fldCharType="end"/>
      </w:r>
    </w:p>
    <w:p w14:paraId="178D36A7" w14:textId="300C5CF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_Toc170984834 \h </w:instrText>
      </w:r>
      <w:r>
        <w:rPr>
          <w:noProof/>
        </w:rPr>
      </w:r>
      <w:r>
        <w:rPr>
          <w:noProof/>
        </w:rPr>
        <w:fldChar w:fldCharType="separate"/>
      </w:r>
      <w:r>
        <w:rPr>
          <w:noProof/>
        </w:rPr>
        <w:t>138</w:t>
      </w:r>
      <w:r>
        <w:rPr>
          <w:noProof/>
        </w:rPr>
        <w:fldChar w:fldCharType="end"/>
      </w:r>
    </w:p>
    <w:p w14:paraId="1F765479" w14:textId="5938366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w:t>
      </w:r>
      <w:r w:rsidRPr="003F1E7F">
        <w:rPr>
          <w:noProof/>
          <w:lang w:val="en-IN"/>
        </w:rPr>
        <w:t>.</w:t>
      </w:r>
      <w:r w:rsidRPr="003F1E7F">
        <w:rPr>
          <w:noProof/>
          <w:lang w:val="en-IN" w:eastAsia="zh-CN"/>
        </w:rPr>
        <w:t>5</w:t>
      </w:r>
      <w:r w:rsidRPr="003F1E7F">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General</w:t>
      </w:r>
      <w:r>
        <w:rPr>
          <w:noProof/>
        </w:rPr>
        <w:tab/>
      </w:r>
      <w:r>
        <w:rPr>
          <w:noProof/>
        </w:rPr>
        <w:fldChar w:fldCharType="begin"/>
      </w:r>
      <w:r>
        <w:rPr>
          <w:noProof/>
        </w:rPr>
        <w:instrText xml:space="preserve"> PAGEREF _Toc170984835 \h </w:instrText>
      </w:r>
      <w:r>
        <w:rPr>
          <w:noProof/>
        </w:rPr>
      </w:r>
      <w:r>
        <w:rPr>
          <w:noProof/>
        </w:rPr>
        <w:fldChar w:fldCharType="separate"/>
      </w:r>
      <w:r>
        <w:rPr>
          <w:noProof/>
        </w:rPr>
        <w:t>138</w:t>
      </w:r>
      <w:r>
        <w:rPr>
          <w:noProof/>
        </w:rPr>
        <w:fldChar w:fldCharType="end"/>
      </w:r>
    </w:p>
    <w:p w14:paraId="19937B74" w14:textId="65EE5FF4"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_Toc170984836 \h </w:instrText>
      </w:r>
      <w:r>
        <w:rPr>
          <w:noProof/>
        </w:rPr>
      </w:r>
      <w:r>
        <w:rPr>
          <w:noProof/>
        </w:rPr>
        <w:fldChar w:fldCharType="separate"/>
      </w:r>
      <w:r>
        <w:rPr>
          <w:noProof/>
        </w:rPr>
        <w:t>138</w:t>
      </w:r>
      <w:r>
        <w:rPr>
          <w:noProof/>
        </w:rPr>
        <w:fldChar w:fldCharType="end"/>
      </w:r>
    </w:p>
    <w:p w14:paraId="49F3CE48" w14:textId="148A640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7.5.3.</w:t>
      </w:r>
      <w:r w:rsidRPr="003F1E7F">
        <w:rPr>
          <w:noProof/>
          <w:lang w:val="en-IN" w:eastAsia="zh-CN"/>
        </w:rPr>
        <w:t>2</w:t>
      </w:r>
      <w:r w:rsidRPr="003F1E7F">
        <w:rPr>
          <w:noProof/>
          <w:lang w:val="en-IN"/>
        </w:rPr>
        <w:t>.</w:t>
      </w:r>
      <w:r w:rsidRPr="003F1E7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MCData FD request (using media plane)</w:t>
      </w:r>
      <w:r>
        <w:rPr>
          <w:noProof/>
        </w:rPr>
        <w:tab/>
      </w:r>
      <w:r>
        <w:rPr>
          <w:noProof/>
        </w:rPr>
        <w:fldChar w:fldCharType="begin"/>
      </w:r>
      <w:r>
        <w:rPr>
          <w:noProof/>
        </w:rPr>
        <w:instrText xml:space="preserve"> PAGEREF _Toc170984837 \h </w:instrText>
      </w:r>
      <w:r>
        <w:rPr>
          <w:noProof/>
        </w:rPr>
      </w:r>
      <w:r>
        <w:rPr>
          <w:noProof/>
        </w:rPr>
        <w:fldChar w:fldCharType="separate"/>
      </w:r>
      <w:r>
        <w:rPr>
          <w:noProof/>
        </w:rPr>
        <w:t>138</w:t>
      </w:r>
      <w:r>
        <w:rPr>
          <w:noProof/>
        </w:rPr>
        <w:fldChar w:fldCharType="end"/>
      </w:r>
    </w:p>
    <w:p w14:paraId="293D8264" w14:textId="3DB99DD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7.5.3.</w:t>
      </w:r>
      <w:r w:rsidRPr="003F1E7F">
        <w:rPr>
          <w:noProof/>
          <w:lang w:val="en-IN" w:eastAsia="zh-CN"/>
        </w:rPr>
        <w:t>2</w:t>
      </w:r>
      <w:r w:rsidRPr="003F1E7F">
        <w:rPr>
          <w:noProof/>
          <w:lang w:val="en-IN"/>
        </w:rPr>
        <w:t>.</w:t>
      </w:r>
      <w:r w:rsidRPr="003F1E7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MCData FD response (using media plane)</w:t>
      </w:r>
      <w:r>
        <w:rPr>
          <w:noProof/>
        </w:rPr>
        <w:tab/>
      </w:r>
      <w:r>
        <w:rPr>
          <w:noProof/>
        </w:rPr>
        <w:fldChar w:fldCharType="begin"/>
      </w:r>
      <w:r>
        <w:rPr>
          <w:noProof/>
        </w:rPr>
        <w:instrText xml:space="preserve"> PAGEREF _Toc170984838 \h </w:instrText>
      </w:r>
      <w:r>
        <w:rPr>
          <w:noProof/>
        </w:rPr>
      </w:r>
      <w:r>
        <w:rPr>
          <w:noProof/>
        </w:rPr>
        <w:fldChar w:fldCharType="separate"/>
      </w:r>
      <w:r>
        <w:rPr>
          <w:noProof/>
        </w:rPr>
        <w:t>139</w:t>
      </w:r>
      <w:r>
        <w:rPr>
          <w:noProof/>
        </w:rPr>
        <w:fldChar w:fldCharType="end"/>
      </w:r>
    </w:p>
    <w:p w14:paraId="37BFEED3" w14:textId="792D91B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_Toc170984839 \h </w:instrText>
      </w:r>
      <w:r>
        <w:rPr>
          <w:noProof/>
        </w:rPr>
      </w:r>
      <w:r>
        <w:rPr>
          <w:noProof/>
        </w:rPr>
        <w:fldChar w:fldCharType="separate"/>
      </w:r>
      <w:r>
        <w:rPr>
          <w:noProof/>
        </w:rPr>
        <w:t>139</w:t>
      </w:r>
      <w:r>
        <w:rPr>
          <w:noProof/>
        </w:rPr>
        <w:fldChar w:fldCharType="end"/>
      </w:r>
    </w:p>
    <w:p w14:paraId="5939ECD7" w14:textId="270E8E9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7.5.3.</w:t>
      </w:r>
      <w:r w:rsidRPr="003F1E7F">
        <w:rPr>
          <w:noProof/>
          <w:lang w:val="en-IN" w:eastAsia="zh-CN"/>
        </w:rPr>
        <w:t>2</w:t>
      </w:r>
      <w:r w:rsidRPr="003F1E7F">
        <w:rPr>
          <w:noProof/>
          <w:lang w:val="en-IN"/>
        </w:rPr>
        <w:t>.</w:t>
      </w:r>
      <w:r w:rsidRPr="003F1E7F">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MCData group standalone FD request (using media plane)</w:t>
      </w:r>
      <w:r>
        <w:rPr>
          <w:noProof/>
        </w:rPr>
        <w:tab/>
      </w:r>
      <w:r>
        <w:rPr>
          <w:noProof/>
        </w:rPr>
        <w:fldChar w:fldCharType="begin"/>
      </w:r>
      <w:r>
        <w:rPr>
          <w:noProof/>
        </w:rPr>
        <w:instrText xml:space="preserve"> PAGEREF _Toc170984840 \h </w:instrText>
      </w:r>
      <w:r>
        <w:rPr>
          <w:noProof/>
        </w:rPr>
      </w:r>
      <w:r>
        <w:rPr>
          <w:noProof/>
        </w:rPr>
        <w:fldChar w:fldCharType="separate"/>
      </w:r>
      <w:r>
        <w:rPr>
          <w:noProof/>
        </w:rPr>
        <w:t>139</w:t>
      </w:r>
      <w:r>
        <w:rPr>
          <w:noProof/>
        </w:rPr>
        <w:fldChar w:fldCharType="end"/>
      </w:r>
    </w:p>
    <w:p w14:paraId="1E3FEC4B" w14:textId="73AD444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7.5.3.2.</w:t>
      </w:r>
      <w:r w:rsidRPr="003F1E7F">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MCData group standalone FD response (using media plane)</w:t>
      </w:r>
      <w:r>
        <w:rPr>
          <w:noProof/>
        </w:rPr>
        <w:tab/>
      </w:r>
      <w:r>
        <w:rPr>
          <w:noProof/>
        </w:rPr>
        <w:fldChar w:fldCharType="begin"/>
      </w:r>
      <w:r>
        <w:rPr>
          <w:noProof/>
        </w:rPr>
        <w:instrText xml:space="preserve"> PAGEREF _Toc170984841 \h </w:instrText>
      </w:r>
      <w:r>
        <w:rPr>
          <w:noProof/>
        </w:rPr>
      </w:r>
      <w:r>
        <w:rPr>
          <w:noProof/>
        </w:rPr>
        <w:fldChar w:fldCharType="separate"/>
      </w:r>
      <w:r>
        <w:rPr>
          <w:noProof/>
        </w:rPr>
        <w:t>140</w:t>
      </w:r>
      <w:r>
        <w:rPr>
          <w:noProof/>
        </w:rPr>
        <w:fldChar w:fldCharType="end"/>
      </w:r>
    </w:p>
    <w:p w14:paraId="1558BA36" w14:textId="0CE89CC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7.5.3</w:t>
      </w:r>
      <w:r w:rsidRPr="003F1E7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One-to-one standalone file distribution using media plane</w:t>
      </w:r>
      <w:r>
        <w:rPr>
          <w:noProof/>
        </w:rPr>
        <w:tab/>
      </w:r>
      <w:r>
        <w:rPr>
          <w:noProof/>
        </w:rPr>
        <w:fldChar w:fldCharType="begin"/>
      </w:r>
      <w:r>
        <w:rPr>
          <w:noProof/>
        </w:rPr>
        <w:instrText xml:space="preserve"> PAGEREF _Toc170984842 \h </w:instrText>
      </w:r>
      <w:r>
        <w:rPr>
          <w:noProof/>
        </w:rPr>
      </w:r>
      <w:r>
        <w:rPr>
          <w:noProof/>
        </w:rPr>
        <w:fldChar w:fldCharType="separate"/>
      </w:r>
      <w:r>
        <w:rPr>
          <w:noProof/>
        </w:rPr>
        <w:t>140</w:t>
      </w:r>
      <w:r>
        <w:rPr>
          <w:noProof/>
        </w:rPr>
        <w:fldChar w:fldCharType="end"/>
      </w:r>
    </w:p>
    <w:p w14:paraId="07EC6F9B" w14:textId="4843B4F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7.5.3</w:t>
      </w:r>
      <w:r w:rsidRPr="003F1E7F">
        <w:rPr>
          <w:noProof/>
          <w:lang w:val="en-IN"/>
        </w:rPr>
        <w:t>.3.</w:t>
      </w:r>
      <w:r w:rsidRPr="003F1E7F">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General</w:t>
      </w:r>
      <w:r>
        <w:rPr>
          <w:noProof/>
        </w:rPr>
        <w:tab/>
      </w:r>
      <w:r>
        <w:rPr>
          <w:noProof/>
        </w:rPr>
        <w:fldChar w:fldCharType="begin"/>
      </w:r>
      <w:r>
        <w:rPr>
          <w:noProof/>
        </w:rPr>
        <w:instrText xml:space="preserve"> PAGEREF _Toc170984843 \h </w:instrText>
      </w:r>
      <w:r>
        <w:rPr>
          <w:noProof/>
        </w:rPr>
      </w:r>
      <w:r>
        <w:rPr>
          <w:noProof/>
        </w:rPr>
        <w:fldChar w:fldCharType="separate"/>
      </w:r>
      <w:r>
        <w:rPr>
          <w:noProof/>
        </w:rPr>
        <w:t>140</w:t>
      </w:r>
      <w:r>
        <w:rPr>
          <w:noProof/>
        </w:rPr>
        <w:fldChar w:fldCharType="end"/>
      </w:r>
    </w:p>
    <w:p w14:paraId="14823373" w14:textId="2BBA80E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7.5.3</w:t>
      </w:r>
      <w:r w:rsidRPr="003F1E7F">
        <w:rPr>
          <w:noProof/>
          <w:lang w:val="en-IN"/>
        </w:rPr>
        <w:t>.3.</w:t>
      </w:r>
      <w:r w:rsidRPr="003F1E7F">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Procedure</w:t>
      </w:r>
      <w:r>
        <w:rPr>
          <w:noProof/>
        </w:rPr>
        <w:tab/>
      </w:r>
      <w:r>
        <w:rPr>
          <w:noProof/>
        </w:rPr>
        <w:fldChar w:fldCharType="begin"/>
      </w:r>
      <w:r>
        <w:rPr>
          <w:noProof/>
        </w:rPr>
        <w:instrText xml:space="preserve"> PAGEREF _Toc170984844 \h </w:instrText>
      </w:r>
      <w:r>
        <w:rPr>
          <w:noProof/>
        </w:rPr>
      </w:r>
      <w:r>
        <w:rPr>
          <w:noProof/>
        </w:rPr>
        <w:fldChar w:fldCharType="separate"/>
      </w:r>
      <w:r>
        <w:rPr>
          <w:noProof/>
        </w:rPr>
        <w:t>140</w:t>
      </w:r>
      <w:r>
        <w:rPr>
          <w:noProof/>
        </w:rPr>
        <w:fldChar w:fldCharType="end"/>
      </w:r>
    </w:p>
    <w:p w14:paraId="61FC87B6" w14:textId="2339DAA2"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Group standalone file distribution using media plane</w:t>
      </w:r>
      <w:r>
        <w:rPr>
          <w:noProof/>
        </w:rPr>
        <w:tab/>
      </w:r>
      <w:r>
        <w:rPr>
          <w:noProof/>
        </w:rPr>
        <w:fldChar w:fldCharType="begin"/>
      </w:r>
      <w:r>
        <w:rPr>
          <w:noProof/>
        </w:rPr>
        <w:instrText xml:space="preserve"> PAGEREF _Toc170984845 \h </w:instrText>
      </w:r>
      <w:r>
        <w:rPr>
          <w:noProof/>
        </w:rPr>
      </w:r>
      <w:r>
        <w:rPr>
          <w:noProof/>
        </w:rPr>
        <w:fldChar w:fldCharType="separate"/>
      </w:r>
      <w:r>
        <w:rPr>
          <w:noProof/>
        </w:rPr>
        <w:t>141</w:t>
      </w:r>
      <w:r>
        <w:rPr>
          <w:noProof/>
        </w:rPr>
        <w:fldChar w:fldCharType="end"/>
      </w:r>
    </w:p>
    <w:p w14:paraId="2FEF2F27" w14:textId="6316C8A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General</w:t>
      </w:r>
      <w:r>
        <w:rPr>
          <w:noProof/>
        </w:rPr>
        <w:tab/>
      </w:r>
      <w:r>
        <w:rPr>
          <w:noProof/>
        </w:rPr>
        <w:fldChar w:fldCharType="begin"/>
      </w:r>
      <w:r>
        <w:rPr>
          <w:noProof/>
        </w:rPr>
        <w:instrText xml:space="preserve"> PAGEREF _Toc170984846 \h </w:instrText>
      </w:r>
      <w:r>
        <w:rPr>
          <w:noProof/>
        </w:rPr>
      </w:r>
      <w:r>
        <w:rPr>
          <w:noProof/>
        </w:rPr>
        <w:fldChar w:fldCharType="separate"/>
      </w:r>
      <w:r>
        <w:rPr>
          <w:noProof/>
        </w:rPr>
        <w:t>141</w:t>
      </w:r>
      <w:r>
        <w:rPr>
          <w:noProof/>
        </w:rPr>
        <w:fldChar w:fldCharType="end"/>
      </w:r>
    </w:p>
    <w:p w14:paraId="05F0C370" w14:textId="7D07AAC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3F1E7F">
        <w:rPr>
          <w:noProof/>
          <w:lang w:val="en-IN" w:eastAsia="zh-CN"/>
        </w:rPr>
        <w:t>Procedure</w:t>
      </w:r>
      <w:r>
        <w:rPr>
          <w:noProof/>
        </w:rPr>
        <w:tab/>
      </w:r>
      <w:r>
        <w:rPr>
          <w:noProof/>
        </w:rPr>
        <w:fldChar w:fldCharType="begin"/>
      </w:r>
      <w:r>
        <w:rPr>
          <w:noProof/>
        </w:rPr>
        <w:instrText xml:space="preserve"> PAGEREF _Toc170984847 \h </w:instrText>
      </w:r>
      <w:r>
        <w:rPr>
          <w:noProof/>
        </w:rPr>
      </w:r>
      <w:r>
        <w:rPr>
          <w:noProof/>
        </w:rPr>
        <w:fldChar w:fldCharType="separate"/>
      </w:r>
      <w:r>
        <w:rPr>
          <w:noProof/>
        </w:rPr>
        <w:t>141</w:t>
      </w:r>
      <w:r>
        <w:rPr>
          <w:noProof/>
        </w:rPr>
        <w:fldChar w:fldCharType="end"/>
      </w:r>
    </w:p>
    <w:p w14:paraId="0086521E" w14:textId="1387C54E"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_Toc170984848 \h </w:instrText>
      </w:r>
      <w:r>
        <w:rPr>
          <w:noProof/>
        </w:rPr>
      </w:r>
      <w:r>
        <w:rPr>
          <w:noProof/>
        </w:rPr>
        <w:fldChar w:fldCharType="separate"/>
      </w:r>
      <w:r>
        <w:rPr>
          <w:noProof/>
        </w:rPr>
        <w:t>143</w:t>
      </w:r>
      <w:r>
        <w:rPr>
          <w:noProof/>
        </w:rPr>
        <w:fldChar w:fldCharType="end"/>
      </w:r>
    </w:p>
    <w:p w14:paraId="3C0905BE" w14:textId="36FA6DB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_Toc170984849 \h </w:instrText>
      </w:r>
      <w:r>
        <w:rPr>
          <w:noProof/>
        </w:rPr>
      </w:r>
      <w:r>
        <w:rPr>
          <w:noProof/>
        </w:rPr>
        <w:fldChar w:fldCharType="separate"/>
      </w:r>
      <w:r>
        <w:rPr>
          <w:noProof/>
        </w:rPr>
        <w:t>143</w:t>
      </w:r>
      <w:r>
        <w:rPr>
          <w:noProof/>
        </w:rPr>
        <w:fldChar w:fldCharType="end"/>
      </w:r>
    </w:p>
    <w:p w14:paraId="412E1062" w14:textId="059A98EE"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_Toc170984850 \h </w:instrText>
      </w:r>
      <w:r>
        <w:rPr>
          <w:noProof/>
        </w:rPr>
      </w:r>
      <w:r>
        <w:rPr>
          <w:noProof/>
        </w:rPr>
        <w:fldChar w:fldCharType="separate"/>
      </w:r>
      <w:r>
        <w:rPr>
          <w:noProof/>
        </w:rPr>
        <w:t>143</w:t>
      </w:r>
      <w:r>
        <w:rPr>
          <w:noProof/>
        </w:rPr>
        <w:fldChar w:fldCharType="end"/>
      </w:r>
    </w:p>
    <w:p w14:paraId="1F37540C" w14:textId="54FD764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_Toc170984851 \h </w:instrText>
      </w:r>
      <w:r>
        <w:rPr>
          <w:noProof/>
        </w:rPr>
      </w:r>
      <w:r>
        <w:rPr>
          <w:noProof/>
        </w:rPr>
        <w:fldChar w:fldCharType="separate"/>
      </w:r>
      <w:r>
        <w:rPr>
          <w:noProof/>
        </w:rPr>
        <w:t>143</w:t>
      </w:r>
      <w:r>
        <w:rPr>
          <w:noProof/>
        </w:rPr>
        <w:fldChar w:fldCharType="end"/>
      </w:r>
    </w:p>
    <w:p w14:paraId="28A01F09" w14:textId="76D8043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control indication</w:t>
      </w:r>
      <w:r>
        <w:rPr>
          <w:noProof/>
        </w:rPr>
        <w:tab/>
      </w:r>
      <w:r>
        <w:rPr>
          <w:noProof/>
        </w:rPr>
        <w:fldChar w:fldCharType="begin"/>
      </w:r>
      <w:r>
        <w:rPr>
          <w:noProof/>
        </w:rPr>
        <w:instrText xml:space="preserve"> PAGEREF _Toc170984852 \h </w:instrText>
      </w:r>
      <w:r>
        <w:rPr>
          <w:noProof/>
        </w:rPr>
      </w:r>
      <w:r>
        <w:rPr>
          <w:noProof/>
        </w:rPr>
        <w:fldChar w:fldCharType="separate"/>
      </w:r>
      <w:r>
        <w:rPr>
          <w:noProof/>
        </w:rPr>
        <w:t>143</w:t>
      </w:r>
      <w:r>
        <w:rPr>
          <w:noProof/>
        </w:rPr>
        <w:fldChar w:fldCharType="end"/>
      </w:r>
    </w:p>
    <w:p w14:paraId="21D36B79" w14:textId="1DE7703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indication</w:t>
      </w:r>
      <w:r>
        <w:rPr>
          <w:noProof/>
        </w:rPr>
        <w:tab/>
      </w:r>
      <w:r>
        <w:rPr>
          <w:noProof/>
        </w:rPr>
        <w:fldChar w:fldCharType="begin"/>
      </w:r>
      <w:r>
        <w:rPr>
          <w:noProof/>
        </w:rPr>
        <w:instrText xml:space="preserve"> PAGEREF _Toc170984853 \h </w:instrText>
      </w:r>
      <w:r>
        <w:rPr>
          <w:noProof/>
        </w:rPr>
      </w:r>
      <w:r>
        <w:rPr>
          <w:noProof/>
        </w:rPr>
        <w:fldChar w:fldCharType="separate"/>
      </w:r>
      <w:r>
        <w:rPr>
          <w:noProof/>
        </w:rPr>
        <w:t>143</w:t>
      </w:r>
      <w:r>
        <w:rPr>
          <w:noProof/>
        </w:rPr>
        <w:fldChar w:fldCharType="end"/>
      </w:r>
    </w:p>
    <w:p w14:paraId="46CEB435" w14:textId="7380266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get deferred list request</w:t>
      </w:r>
      <w:r>
        <w:rPr>
          <w:noProof/>
        </w:rPr>
        <w:tab/>
      </w:r>
      <w:r>
        <w:rPr>
          <w:noProof/>
        </w:rPr>
        <w:fldChar w:fldCharType="begin"/>
      </w:r>
      <w:r>
        <w:rPr>
          <w:noProof/>
        </w:rPr>
        <w:instrText xml:space="preserve"> PAGEREF _Toc170984854 \h </w:instrText>
      </w:r>
      <w:r>
        <w:rPr>
          <w:noProof/>
        </w:rPr>
      </w:r>
      <w:r>
        <w:rPr>
          <w:noProof/>
        </w:rPr>
        <w:fldChar w:fldCharType="separate"/>
      </w:r>
      <w:r>
        <w:rPr>
          <w:noProof/>
        </w:rPr>
        <w:t>143</w:t>
      </w:r>
      <w:r>
        <w:rPr>
          <w:noProof/>
        </w:rPr>
        <w:fldChar w:fldCharType="end"/>
      </w:r>
    </w:p>
    <w:p w14:paraId="02E43863" w14:textId="50AA5E7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get deferred list response</w:t>
      </w:r>
      <w:r>
        <w:rPr>
          <w:noProof/>
        </w:rPr>
        <w:tab/>
      </w:r>
      <w:r>
        <w:rPr>
          <w:noProof/>
        </w:rPr>
        <w:fldChar w:fldCharType="begin"/>
      </w:r>
      <w:r>
        <w:rPr>
          <w:noProof/>
        </w:rPr>
        <w:instrText xml:space="preserve"> PAGEREF _Toc170984855 \h </w:instrText>
      </w:r>
      <w:r>
        <w:rPr>
          <w:noProof/>
        </w:rPr>
      </w:r>
      <w:r>
        <w:rPr>
          <w:noProof/>
        </w:rPr>
        <w:fldChar w:fldCharType="separate"/>
      </w:r>
      <w:r>
        <w:rPr>
          <w:noProof/>
        </w:rPr>
        <w:t>144</w:t>
      </w:r>
      <w:r>
        <w:rPr>
          <w:noProof/>
        </w:rPr>
        <w:fldChar w:fldCharType="end"/>
      </w:r>
    </w:p>
    <w:p w14:paraId="0853ED5C" w14:textId="727364E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_Toc170984856 \h </w:instrText>
      </w:r>
      <w:r>
        <w:rPr>
          <w:noProof/>
        </w:rPr>
      </w:r>
      <w:r>
        <w:rPr>
          <w:noProof/>
        </w:rPr>
        <w:fldChar w:fldCharType="separate"/>
      </w:r>
      <w:r>
        <w:rPr>
          <w:noProof/>
        </w:rPr>
        <w:t>144</w:t>
      </w:r>
      <w:r>
        <w:rPr>
          <w:noProof/>
        </w:rPr>
        <w:fldChar w:fldCharType="end"/>
      </w:r>
    </w:p>
    <w:p w14:paraId="16C5892A" w14:textId="2A730AB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_Toc170984857 \h </w:instrText>
      </w:r>
      <w:r>
        <w:rPr>
          <w:noProof/>
        </w:rPr>
      </w:r>
      <w:r>
        <w:rPr>
          <w:noProof/>
        </w:rPr>
        <w:fldChar w:fldCharType="separate"/>
      </w:r>
      <w:r>
        <w:rPr>
          <w:noProof/>
        </w:rPr>
        <w:t>144</w:t>
      </w:r>
      <w:r>
        <w:rPr>
          <w:noProof/>
        </w:rPr>
        <w:fldChar w:fldCharType="end"/>
      </w:r>
    </w:p>
    <w:p w14:paraId="332BD735" w14:textId="480BF67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_Toc170984858 \h </w:instrText>
      </w:r>
      <w:r>
        <w:rPr>
          <w:noProof/>
        </w:rPr>
      </w:r>
      <w:r>
        <w:rPr>
          <w:noProof/>
        </w:rPr>
        <w:fldChar w:fldCharType="separate"/>
      </w:r>
      <w:r>
        <w:rPr>
          <w:noProof/>
        </w:rPr>
        <w:t>144</w:t>
      </w:r>
      <w:r>
        <w:rPr>
          <w:noProof/>
        </w:rPr>
        <w:fldChar w:fldCharType="end"/>
      </w:r>
    </w:p>
    <w:p w14:paraId="33EBD75F" w14:textId="544E2955"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_Toc170984859 \h </w:instrText>
      </w:r>
      <w:r>
        <w:rPr>
          <w:noProof/>
        </w:rPr>
      </w:r>
      <w:r>
        <w:rPr>
          <w:noProof/>
        </w:rPr>
        <w:fldChar w:fldCharType="separate"/>
      </w:r>
      <w:r>
        <w:rPr>
          <w:noProof/>
        </w:rPr>
        <w:t>145</w:t>
      </w:r>
      <w:r>
        <w:rPr>
          <w:noProof/>
        </w:rPr>
        <w:fldChar w:fldCharType="end"/>
      </w:r>
    </w:p>
    <w:p w14:paraId="79B221CD" w14:textId="1240C01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_Toc170984860 \h </w:instrText>
      </w:r>
      <w:r>
        <w:rPr>
          <w:noProof/>
        </w:rPr>
      </w:r>
      <w:r>
        <w:rPr>
          <w:noProof/>
        </w:rPr>
        <w:fldChar w:fldCharType="separate"/>
      </w:r>
      <w:r>
        <w:rPr>
          <w:noProof/>
        </w:rPr>
        <w:t>145</w:t>
      </w:r>
      <w:r>
        <w:rPr>
          <w:noProof/>
        </w:rPr>
        <w:fldChar w:fldCharType="end"/>
      </w:r>
    </w:p>
    <w:p w14:paraId="41C7A634" w14:textId="04BDCBE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_Toc170984861 \h </w:instrText>
      </w:r>
      <w:r>
        <w:rPr>
          <w:noProof/>
        </w:rPr>
      </w:r>
      <w:r>
        <w:rPr>
          <w:noProof/>
        </w:rPr>
        <w:fldChar w:fldCharType="separate"/>
      </w:r>
      <w:r>
        <w:rPr>
          <w:noProof/>
        </w:rPr>
        <w:t>145</w:t>
      </w:r>
      <w:r>
        <w:rPr>
          <w:noProof/>
        </w:rPr>
        <w:fldChar w:fldCharType="end"/>
      </w:r>
    </w:p>
    <w:p w14:paraId="233FEA57" w14:textId="595228B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_Toc170984862 \h </w:instrText>
      </w:r>
      <w:r>
        <w:rPr>
          <w:noProof/>
        </w:rPr>
      </w:r>
      <w:r>
        <w:rPr>
          <w:noProof/>
        </w:rPr>
        <w:fldChar w:fldCharType="separate"/>
      </w:r>
      <w:r>
        <w:rPr>
          <w:noProof/>
        </w:rPr>
        <w:t>147</w:t>
      </w:r>
      <w:r>
        <w:rPr>
          <w:noProof/>
        </w:rPr>
        <w:fldChar w:fldCharType="end"/>
      </w:r>
    </w:p>
    <w:p w14:paraId="660DD017" w14:textId="12EA969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_Toc170984863 \h </w:instrText>
      </w:r>
      <w:r>
        <w:rPr>
          <w:noProof/>
        </w:rPr>
      </w:r>
      <w:r>
        <w:rPr>
          <w:noProof/>
        </w:rPr>
        <w:fldChar w:fldCharType="separate"/>
      </w:r>
      <w:r>
        <w:rPr>
          <w:noProof/>
        </w:rPr>
        <w:t>147</w:t>
      </w:r>
      <w:r>
        <w:rPr>
          <w:noProof/>
        </w:rPr>
        <w:fldChar w:fldCharType="end"/>
      </w:r>
    </w:p>
    <w:p w14:paraId="3AF4DCF2" w14:textId="172BBB9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_Toc170984864 \h </w:instrText>
      </w:r>
      <w:r>
        <w:rPr>
          <w:noProof/>
        </w:rPr>
      </w:r>
      <w:r>
        <w:rPr>
          <w:noProof/>
        </w:rPr>
        <w:fldChar w:fldCharType="separate"/>
      </w:r>
      <w:r>
        <w:rPr>
          <w:noProof/>
        </w:rPr>
        <w:t>147</w:t>
      </w:r>
      <w:r>
        <w:rPr>
          <w:noProof/>
        </w:rPr>
        <w:fldChar w:fldCharType="end"/>
      </w:r>
    </w:p>
    <w:p w14:paraId="5ECCFA8B" w14:textId="4AF512E2"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_Toc170984865 \h </w:instrText>
      </w:r>
      <w:r>
        <w:rPr>
          <w:noProof/>
        </w:rPr>
      </w:r>
      <w:r>
        <w:rPr>
          <w:noProof/>
        </w:rPr>
        <w:fldChar w:fldCharType="separate"/>
      </w:r>
      <w:r>
        <w:rPr>
          <w:noProof/>
        </w:rPr>
        <w:t>148</w:t>
      </w:r>
      <w:r>
        <w:rPr>
          <w:noProof/>
        </w:rPr>
        <w:fldChar w:fldCharType="end"/>
      </w:r>
    </w:p>
    <w:p w14:paraId="78B47D09" w14:textId="1119001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_Toc170984866 \h </w:instrText>
      </w:r>
      <w:r>
        <w:rPr>
          <w:noProof/>
        </w:rPr>
      </w:r>
      <w:r>
        <w:rPr>
          <w:noProof/>
        </w:rPr>
        <w:fldChar w:fldCharType="separate"/>
      </w:r>
      <w:r>
        <w:rPr>
          <w:noProof/>
        </w:rPr>
        <w:t>148</w:t>
      </w:r>
      <w:r>
        <w:rPr>
          <w:noProof/>
        </w:rPr>
        <w:fldChar w:fldCharType="end"/>
      </w:r>
    </w:p>
    <w:p w14:paraId="3F2DBA9B" w14:textId="66065CF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_Toc170984867 \h </w:instrText>
      </w:r>
      <w:r>
        <w:rPr>
          <w:noProof/>
        </w:rPr>
      </w:r>
      <w:r>
        <w:rPr>
          <w:noProof/>
        </w:rPr>
        <w:fldChar w:fldCharType="separate"/>
      </w:r>
      <w:r>
        <w:rPr>
          <w:noProof/>
        </w:rPr>
        <w:t>148</w:t>
      </w:r>
      <w:r>
        <w:rPr>
          <w:noProof/>
        </w:rPr>
        <w:fldChar w:fldCharType="end"/>
      </w:r>
    </w:p>
    <w:p w14:paraId="585C9B5B" w14:textId="31B7F3DF"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_Toc170984868 \h </w:instrText>
      </w:r>
      <w:r>
        <w:rPr>
          <w:noProof/>
        </w:rPr>
      </w:r>
      <w:r>
        <w:rPr>
          <w:noProof/>
        </w:rPr>
        <w:fldChar w:fldCharType="separate"/>
      </w:r>
      <w:r>
        <w:rPr>
          <w:noProof/>
        </w:rPr>
        <w:t>149</w:t>
      </w:r>
      <w:r>
        <w:rPr>
          <w:noProof/>
        </w:rPr>
        <w:fldChar w:fldCharType="end"/>
      </w:r>
    </w:p>
    <w:p w14:paraId="73C0E419" w14:textId="682066A1"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_Toc170984869 \h </w:instrText>
      </w:r>
      <w:r>
        <w:rPr>
          <w:noProof/>
        </w:rPr>
      </w:r>
      <w:r>
        <w:rPr>
          <w:noProof/>
        </w:rPr>
        <w:fldChar w:fldCharType="separate"/>
      </w:r>
      <w:r>
        <w:rPr>
          <w:noProof/>
        </w:rPr>
        <w:t>149</w:t>
      </w:r>
      <w:r>
        <w:rPr>
          <w:noProof/>
        </w:rPr>
        <w:fldChar w:fldCharType="end"/>
      </w:r>
    </w:p>
    <w:p w14:paraId="49FB7E74" w14:textId="5E64AFA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_Toc170984870 \h </w:instrText>
      </w:r>
      <w:r>
        <w:rPr>
          <w:noProof/>
        </w:rPr>
      </w:r>
      <w:r>
        <w:rPr>
          <w:noProof/>
        </w:rPr>
        <w:fldChar w:fldCharType="separate"/>
      </w:r>
      <w:r>
        <w:rPr>
          <w:noProof/>
        </w:rPr>
        <w:t>149</w:t>
      </w:r>
      <w:r>
        <w:rPr>
          <w:noProof/>
        </w:rPr>
        <w:fldChar w:fldCharType="end"/>
      </w:r>
    </w:p>
    <w:p w14:paraId="502F0D38" w14:textId="7681AAF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_Toc170984871 \h </w:instrText>
      </w:r>
      <w:r>
        <w:rPr>
          <w:noProof/>
        </w:rPr>
      </w:r>
      <w:r>
        <w:rPr>
          <w:noProof/>
        </w:rPr>
        <w:fldChar w:fldCharType="separate"/>
      </w:r>
      <w:r>
        <w:rPr>
          <w:noProof/>
        </w:rPr>
        <w:t>149</w:t>
      </w:r>
      <w:r>
        <w:rPr>
          <w:noProof/>
        </w:rPr>
        <w:fldChar w:fldCharType="end"/>
      </w:r>
    </w:p>
    <w:p w14:paraId="381AF875" w14:textId="66EFDA8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communication release request (one-to-one communication using media plane)</w:t>
      </w:r>
      <w:r>
        <w:rPr>
          <w:noProof/>
        </w:rPr>
        <w:tab/>
      </w:r>
      <w:r>
        <w:rPr>
          <w:noProof/>
        </w:rPr>
        <w:fldChar w:fldCharType="begin"/>
      </w:r>
      <w:r>
        <w:rPr>
          <w:noProof/>
        </w:rPr>
        <w:instrText xml:space="preserve"> PAGEREF _Toc170984872 \h </w:instrText>
      </w:r>
      <w:r>
        <w:rPr>
          <w:noProof/>
        </w:rPr>
      </w:r>
      <w:r>
        <w:rPr>
          <w:noProof/>
        </w:rPr>
        <w:fldChar w:fldCharType="separate"/>
      </w:r>
      <w:r>
        <w:rPr>
          <w:noProof/>
        </w:rPr>
        <w:t>149</w:t>
      </w:r>
      <w:r>
        <w:rPr>
          <w:noProof/>
        </w:rPr>
        <w:fldChar w:fldCharType="end"/>
      </w:r>
    </w:p>
    <w:p w14:paraId="7DBA758B" w14:textId="2FB1835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communication release response (one-to-one communication using media plane)</w:t>
      </w:r>
      <w:r>
        <w:rPr>
          <w:noProof/>
        </w:rPr>
        <w:tab/>
      </w:r>
      <w:r>
        <w:rPr>
          <w:noProof/>
        </w:rPr>
        <w:fldChar w:fldCharType="begin"/>
      </w:r>
      <w:r>
        <w:rPr>
          <w:noProof/>
        </w:rPr>
        <w:instrText xml:space="preserve"> PAGEREF _Toc170984873 \h </w:instrText>
      </w:r>
      <w:r>
        <w:rPr>
          <w:noProof/>
        </w:rPr>
      </w:r>
      <w:r>
        <w:rPr>
          <w:noProof/>
        </w:rPr>
        <w:fldChar w:fldCharType="separate"/>
      </w:r>
      <w:r>
        <w:rPr>
          <w:noProof/>
        </w:rPr>
        <w:t>149</w:t>
      </w:r>
      <w:r>
        <w:rPr>
          <w:noProof/>
        </w:rPr>
        <w:fldChar w:fldCharType="end"/>
      </w:r>
    </w:p>
    <w:p w14:paraId="753C5BEA" w14:textId="1BEE1EF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communication release request (group communication using media plane)</w:t>
      </w:r>
      <w:r>
        <w:rPr>
          <w:noProof/>
        </w:rPr>
        <w:tab/>
      </w:r>
      <w:r>
        <w:rPr>
          <w:noProof/>
        </w:rPr>
        <w:fldChar w:fldCharType="begin"/>
      </w:r>
      <w:r>
        <w:rPr>
          <w:noProof/>
        </w:rPr>
        <w:instrText xml:space="preserve"> PAGEREF _Toc170984874 \h </w:instrText>
      </w:r>
      <w:r>
        <w:rPr>
          <w:noProof/>
        </w:rPr>
      </w:r>
      <w:r>
        <w:rPr>
          <w:noProof/>
        </w:rPr>
        <w:fldChar w:fldCharType="separate"/>
      </w:r>
      <w:r>
        <w:rPr>
          <w:noProof/>
        </w:rPr>
        <w:t>150</w:t>
      </w:r>
      <w:r>
        <w:rPr>
          <w:noProof/>
        </w:rPr>
        <w:fldChar w:fldCharType="end"/>
      </w:r>
    </w:p>
    <w:p w14:paraId="279F1B1E" w14:textId="0611566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communication release response (group communication using media plane)</w:t>
      </w:r>
      <w:r>
        <w:rPr>
          <w:noProof/>
        </w:rPr>
        <w:tab/>
      </w:r>
      <w:r>
        <w:rPr>
          <w:noProof/>
        </w:rPr>
        <w:fldChar w:fldCharType="begin"/>
      </w:r>
      <w:r>
        <w:rPr>
          <w:noProof/>
        </w:rPr>
        <w:instrText xml:space="preserve"> PAGEREF _Toc170984875 \h </w:instrText>
      </w:r>
      <w:r>
        <w:rPr>
          <w:noProof/>
        </w:rPr>
      </w:r>
      <w:r>
        <w:rPr>
          <w:noProof/>
        </w:rPr>
        <w:fldChar w:fldCharType="separate"/>
      </w:r>
      <w:r>
        <w:rPr>
          <w:noProof/>
        </w:rPr>
        <w:t>150</w:t>
      </w:r>
      <w:r>
        <w:rPr>
          <w:noProof/>
        </w:rPr>
        <w:fldChar w:fldCharType="end"/>
      </w:r>
    </w:p>
    <w:p w14:paraId="1DE01229" w14:textId="5BEF6DB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7.7.2.1.5</w:t>
      </w:r>
      <w:r w:rsidRPr="003F1E7F">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Void</w:t>
      </w:r>
      <w:r>
        <w:rPr>
          <w:noProof/>
        </w:rPr>
        <w:tab/>
      </w:r>
      <w:r>
        <w:rPr>
          <w:noProof/>
        </w:rPr>
        <w:fldChar w:fldCharType="begin"/>
      </w:r>
      <w:r>
        <w:rPr>
          <w:noProof/>
        </w:rPr>
        <w:instrText xml:space="preserve"> PAGEREF _Toc170984876 \h </w:instrText>
      </w:r>
      <w:r>
        <w:rPr>
          <w:noProof/>
        </w:rPr>
      </w:r>
      <w:r>
        <w:rPr>
          <w:noProof/>
        </w:rPr>
        <w:fldChar w:fldCharType="separate"/>
      </w:r>
      <w:r>
        <w:rPr>
          <w:noProof/>
        </w:rPr>
        <w:t>150</w:t>
      </w:r>
      <w:r>
        <w:rPr>
          <w:noProof/>
        </w:rPr>
        <w:fldChar w:fldCharType="end"/>
      </w:r>
    </w:p>
    <w:p w14:paraId="38257494" w14:textId="26398E2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7.7.2.1.6</w:t>
      </w:r>
      <w:r w:rsidRPr="003F1E7F">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Void</w:t>
      </w:r>
      <w:r>
        <w:rPr>
          <w:noProof/>
        </w:rPr>
        <w:tab/>
      </w:r>
      <w:r>
        <w:rPr>
          <w:noProof/>
        </w:rPr>
        <w:fldChar w:fldCharType="begin"/>
      </w:r>
      <w:r>
        <w:rPr>
          <w:noProof/>
        </w:rPr>
        <w:instrText xml:space="preserve"> PAGEREF _Toc170984877 \h </w:instrText>
      </w:r>
      <w:r>
        <w:rPr>
          <w:noProof/>
        </w:rPr>
      </w:r>
      <w:r>
        <w:rPr>
          <w:noProof/>
        </w:rPr>
        <w:fldChar w:fldCharType="separate"/>
      </w:r>
      <w:r>
        <w:rPr>
          <w:noProof/>
        </w:rPr>
        <w:t>150</w:t>
      </w:r>
      <w:r>
        <w:rPr>
          <w:noProof/>
        </w:rPr>
        <w:fldChar w:fldCharType="end"/>
      </w:r>
    </w:p>
    <w:p w14:paraId="0FF628C3" w14:textId="30B2AA9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7.7.2.1.7</w:t>
      </w:r>
      <w:r w:rsidRPr="003F1E7F">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Void</w:t>
      </w:r>
      <w:r>
        <w:rPr>
          <w:noProof/>
        </w:rPr>
        <w:tab/>
      </w:r>
      <w:r>
        <w:rPr>
          <w:noProof/>
        </w:rPr>
        <w:fldChar w:fldCharType="begin"/>
      </w:r>
      <w:r>
        <w:rPr>
          <w:noProof/>
        </w:rPr>
        <w:instrText xml:space="preserve"> PAGEREF _Toc170984878 \h </w:instrText>
      </w:r>
      <w:r>
        <w:rPr>
          <w:noProof/>
        </w:rPr>
      </w:r>
      <w:r>
        <w:rPr>
          <w:noProof/>
        </w:rPr>
        <w:fldChar w:fldCharType="separate"/>
      </w:r>
      <w:r>
        <w:rPr>
          <w:noProof/>
        </w:rPr>
        <w:t>150</w:t>
      </w:r>
      <w:r>
        <w:rPr>
          <w:noProof/>
        </w:rPr>
        <w:fldChar w:fldCharType="end"/>
      </w:r>
    </w:p>
    <w:p w14:paraId="71866FE4" w14:textId="10853B8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_Toc170984879 \h </w:instrText>
      </w:r>
      <w:r>
        <w:rPr>
          <w:noProof/>
        </w:rPr>
      </w:r>
      <w:r>
        <w:rPr>
          <w:noProof/>
        </w:rPr>
        <w:fldChar w:fldCharType="separate"/>
      </w:r>
      <w:r>
        <w:rPr>
          <w:noProof/>
        </w:rPr>
        <w:t>150</w:t>
      </w:r>
      <w:r>
        <w:rPr>
          <w:noProof/>
        </w:rPr>
        <w:fldChar w:fldCharType="end"/>
      </w:r>
    </w:p>
    <w:p w14:paraId="4D7F80BA" w14:textId="5F923F5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_Toc170984880 \h </w:instrText>
      </w:r>
      <w:r>
        <w:rPr>
          <w:noProof/>
        </w:rPr>
      </w:r>
      <w:r>
        <w:rPr>
          <w:noProof/>
        </w:rPr>
        <w:fldChar w:fldCharType="separate"/>
      </w:r>
      <w:r>
        <w:rPr>
          <w:noProof/>
        </w:rPr>
        <w:t>151</w:t>
      </w:r>
      <w:r>
        <w:rPr>
          <w:noProof/>
        </w:rPr>
        <w:fldChar w:fldCharType="end"/>
      </w:r>
    </w:p>
    <w:p w14:paraId="2F7A4600" w14:textId="7CC7DE0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server communication release request (group communication using media plane)</w:t>
      </w:r>
      <w:r>
        <w:rPr>
          <w:noProof/>
        </w:rPr>
        <w:tab/>
      </w:r>
      <w:r>
        <w:rPr>
          <w:noProof/>
        </w:rPr>
        <w:fldChar w:fldCharType="begin"/>
      </w:r>
      <w:r>
        <w:rPr>
          <w:noProof/>
        </w:rPr>
        <w:instrText xml:space="preserve"> PAGEREF _Toc170984881 \h </w:instrText>
      </w:r>
      <w:r>
        <w:rPr>
          <w:noProof/>
        </w:rPr>
      </w:r>
      <w:r>
        <w:rPr>
          <w:noProof/>
        </w:rPr>
        <w:fldChar w:fldCharType="separate"/>
      </w:r>
      <w:r>
        <w:rPr>
          <w:noProof/>
        </w:rPr>
        <w:t>151</w:t>
      </w:r>
      <w:r>
        <w:rPr>
          <w:noProof/>
        </w:rPr>
        <w:fldChar w:fldCharType="end"/>
      </w:r>
    </w:p>
    <w:p w14:paraId="00DC2D18" w14:textId="773619E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server communication release response (group communication using media plane)</w:t>
      </w:r>
      <w:r>
        <w:rPr>
          <w:noProof/>
        </w:rPr>
        <w:tab/>
      </w:r>
      <w:r>
        <w:rPr>
          <w:noProof/>
        </w:rPr>
        <w:fldChar w:fldCharType="begin"/>
      </w:r>
      <w:r>
        <w:rPr>
          <w:noProof/>
        </w:rPr>
        <w:instrText xml:space="preserve"> PAGEREF _Toc170984882 \h </w:instrText>
      </w:r>
      <w:r>
        <w:rPr>
          <w:noProof/>
        </w:rPr>
      </w:r>
      <w:r>
        <w:rPr>
          <w:noProof/>
        </w:rPr>
        <w:fldChar w:fldCharType="separate"/>
      </w:r>
      <w:r>
        <w:rPr>
          <w:noProof/>
        </w:rPr>
        <w:t>151</w:t>
      </w:r>
      <w:r>
        <w:rPr>
          <w:noProof/>
        </w:rPr>
        <w:fldChar w:fldCharType="end"/>
      </w:r>
    </w:p>
    <w:p w14:paraId="19BAA2F3" w14:textId="21C661F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_Toc170984883 \h </w:instrText>
      </w:r>
      <w:r>
        <w:rPr>
          <w:noProof/>
        </w:rPr>
      </w:r>
      <w:r>
        <w:rPr>
          <w:noProof/>
        </w:rPr>
        <w:fldChar w:fldCharType="separate"/>
      </w:r>
      <w:r>
        <w:rPr>
          <w:noProof/>
        </w:rPr>
        <w:t>152</w:t>
      </w:r>
      <w:r>
        <w:rPr>
          <w:noProof/>
        </w:rPr>
        <w:fldChar w:fldCharType="end"/>
      </w:r>
    </w:p>
    <w:p w14:paraId="280A04B8" w14:textId="749B87D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release intent request (one-to-one communication using media plane)</w:t>
      </w:r>
      <w:r>
        <w:rPr>
          <w:noProof/>
        </w:rPr>
        <w:tab/>
      </w:r>
      <w:r>
        <w:rPr>
          <w:noProof/>
        </w:rPr>
        <w:fldChar w:fldCharType="begin"/>
      </w:r>
      <w:r>
        <w:rPr>
          <w:noProof/>
        </w:rPr>
        <w:instrText xml:space="preserve"> PAGEREF _Toc170984884 \h </w:instrText>
      </w:r>
      <w:r>
        <w:rPr>
          <w:noProof/>
        </w:rPr>
      </w:r>
      <w:r>
        <w:rPr>
          <w:noProof/>
        </w:rPr>
        <w:fldChar w:fldCharType="separate"/>
      </w:r>
      <w:r>
        <w:rPr>
          <w:noProof/>
        </w:rPr>
        <w:t>152</w:t>
      </w:r>
      <w:r>
        <w:rPr>
          <w:noProof/>
        </w:rPr>
        <w:fldChar w:fldCharType="end"/>
      </w:r>
    </w:p>
    <w:p w14:paraId="2363CDEA" w14:textId="1483D0D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more information response (one-to-one communication using media plane)</w:t>
      </w:r>
      <w:r>
        <w:rPr>
          <w:noProof/>
        </w:rPr>
        <w:tab/>
      </w:r>
      <w:r>
        <w:rPr>
          <w:noProof/>
        </w:rPr>
        <w:fldChar w:fldCharType="begin"/>
      </w:r>
      <w:r>
        <w:rPr>
          <w:noProof/>
        </w:rPr>
        <w:instrText xml:space="preserve"> PAGEREF _Toc170984885 \h </w:instrText>
      </w:r>
      <w:r>
        <w:rPr>
          <w:noProof/>
        </w:rPr>
      </w:r>
      <w:r>
        <w:rPr>
          <w:noProof/>
        </w:rPr>
        <w:fldChar w:fldCharType="separate"/>
      </w:r>
      <w:r>
        <w:rPr>
          <w:noProof/>
        </w:rPr>
        <w:t>152</w:t>
      </w:r>
      <w:r>
        <w:rPr>
          <w:noProof/>
        </w:rPr>
        <w:fldChar w:fldCharType="end"/>
      </w:r>
    </w:p>
    <w:p w14:paraId="46DF5BA4" w14:textId="3E7D519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release intent request (group communication using media plane)</w:t>
      </w:r>
      <w:r>
        <w:rPr>
          <w:noProof/>
        </w:rPr>
        <w:tab/>
      </w:r>
      <w:r>
        <w:rPr>
          <w:noProof/>
        </w:rPr>
        <w:fldChar w:fldCharType="begin"/>
      </w:r>
      <w:r>
        <w:rPr>
          <w:noProof/>
        </w:rPr>
        <w:instrText xml:space="preserve"> PAGEREF _Toc170984886 \h </w:instrText>
      </w:r>
      <w:r>
        <w:rPr>
          <w:noProof/>
        </w:rPr>
      </w:r>
      <w:r>
        <w:rPr>
          <w:noProof/>
        </w:rPr>
        <w:fldChar w:fldCharType="separate"/>
      </w:r>
      <w:r>
        <w:rPr>
          <w:noProof/>
        </w:rPr>
        <w:t>152</w:t>
      </w:r>
      <w:r>
        <w:rPr>
          <w:noProof/>
        </w:rPr>
        <w:fldChar w:fldCharType="end"/>
      </w:r>
    </w:p>
    <w:p w14:paraId="01CB8BAB" w14:textId="5826DE7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more information response (group communication using media plane)</w:t>
      </w:r>
      <w:r>
        <w:rPr>
          <w:noProof/>
        </w:rPr>
        <w:tab/>
      </w:r>
      <w:r>
        <w:rPr>
          <w:noProof/>
        </w:rPr>
        <w:fldChar w:fldCharType="begin"/>
      </w:r>
      <w:r>
        <w:rPr>
          <w:noProof/>
        </w:rPr>
        <w:instrText xml:space="preserve"> PAGEREF _Toc170984887 \h </w:instrText>
      </w:r>
      <w:r>
        <w:rPr>
          <w:noProof/>
        </w:rPr>
      </w:r>
      <w:r>
        <w:rPr>
          <w:noProof/>
        </w:rPr>
        <w:fldChar w:fldCharType="separate"/>
      </w:r>
      <w:r>
        <w:rPr>
          <w:noProof/>
        </w:rPr>
        <w:t>152</w:t>
      </w:r>
      <w:r>
        <w:rPr>
          <w:noProof/>
        </w:rPr>
        <w:fldChar w:fldCharType="end"/>
      </w:r>
    </w:p>
    <w:p w14:paraId="78B9DC42" w14:textId="36EE6DB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_Toc170984888 \h </w:instrText>
      </w:r>
      <w:r>
        <w:rPr>
          <w:noProof/>
        </w:rPr>
      </w:r>
      <w:r>
        <w:rPr>
          <w:noProof/>
        </w:rPr>
        <w:fldChar w:fldCharType="separate"/>
      </w:r>
      <w:r>
        <w:rPr>
          <w:noProof/>
        </w:rPr>
        <w:t>153</w:t>
      </w:r>
      <w:r>
        <w:rPr>
          <w:noProof/>
        </w:rPr>
        <w:fldChar w:fldCharType="end"/>
      </w:r>
    </w:p>
    <w:p w14:paraId="0D43D894" w14:textId="03C7633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_Toc170984889 \h </w:instrText>
      </w:r>
      <w:r>
        <w:rPr>
          <w:noProof/>
        </w:rPr>
      </w:r>
      <w:r>
        <w:rPr>
          <w:noProof/>
        </w:rPr>
        <w:fldChar w:fldCharType="separate"/>
      </w:r>
      <w:r>
        <w:rPr>
          <w:noProof/>
        </w:rPr>
        <w:t>153</w:t>
      </w:r>
      <w:r>
        <w:rPr>
          <w:noProof/>
        </w:rPr>
        <w:fldChar w:fldCharType="end"/>
      </w:r>
    </w:p>
    <w:p w14:paraId="7ED84EE6" w14:textId="241CEC4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_Toc170984890 \h </w:instrText>
      </w:r>
      <w:r>
        <w:rPr>
          <w:noProof/>
        </w:rPr>
      </w:r>
      <w:r>
        <w:rPr>
          <w:noProof/>
        </w:rPr>
        <w:fldChar w:fldCharType="separate"/>
      </w:r>
      <w:r>
        <w:rPr>
          <w:noProof/>
        </w:rPr>
        <w:t>153</w:t>
      </w:r>
      <w:r>
        <w:rPr>
          <w:noProof/>
        </w:rPr>
        <w:fldChar w:fldCharType="end"/>
      </w:r>
    </w:p>
    <w:p w14:paraId="4B57C30B" w14:textId="5050BF2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_Toc170984891 \h </w:instrText>
      </w:r>
      <w:r>
        <w:rPr>
          <w:noProof/>
        </w:rPr>
      </w:r>
      <w:r>
        <w:rPr>
          <w:noProof/>
        </w:rPr>
        <w:fldChar w:fldCharType="separate"/>
      </w:r>
      <w:r>
        <w:rPr>
          <w:noProof/>
        </w:rPr>
        <w:t>154</w:t>
      </w:r>
      <w:r>
        <w:rPr>
          <w:noProof/>
        </w:rPr>
        <w:fldChar w:fldCharType="end"/>
      </w:r>
    </w:p>
    <w:p w14:paraId="00E24FA5" w14:textId="409EB84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request for extension</w:t>
      </w:r>
      <w:r>
        <w:rPr>
          <w:noProof/>
        </w:rPr>
        <w:tab/>
      </w:r>
      <w:r>
        <w:rPr>
          <w:noProof/>
        </w:rPr>
        <w:fldChar w:fldCharType="begin"/>
      </w:r>
      <w:r>
        <w:rPr>
          <w:noProof/>
        </w:rPr>
        <w:instrText xml:space="preserve"> PAGEREF _Toc170984892 \h </w:instrText>
      </w:r>
      <w:r>
        <w:rPr>
          <w:noProof/>
        </w:rPr>
      </w:r>
      <w:r>
        <w:rPr>
          <w:noProof/>
        </w:rPr>
        <w:fldChar w:fldCharType="separate"/>
      </w:r>
      <w:r>
        <w:rPr>
          <w:noProof/>
        </w:rPr>
        <w:t>154</w:t>
      </w:r>
      <w:r>
        <w:rPr>
          <w:noProof/>
        </w:rPr>
        <w:fldChar w:fldCharType="end"/>
      </w:r>
    </w:p>
    <w:p w14:paraId="05162DD5" w14:textId="34C57CC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response for extension</w:t>
      </w:r>
      <w:r>
        <w:rPr>
          <w:noProof/>
        </w:rPr>
        <w:tab/>
      </w:r>
      <w:r>
        <w:rPr>
          <w:noProof/>
        </w:rPr>
        <w:fldChar w:fldCharType="begin"/>
      </w:r>
      <w:r>
        <w:rPr>
          <w:noProof/>
        </w:rPr>
        <w:instrText xml:space="preserve"> PAGEREF _Toc170984893 \h </w:instrText>
      </w:r>
      <w:r>
        <w:rPr>
          <w:noProof/>
        </w:rPr>
      </w:r>
      <w:r>
        <w:rPr>
          <w:noProof/>
        </w:rPr>
        <w:fldChar w:fldCharType="separate"/>
      </w:r>
      <w:r>
        <w:rPr>
          <w:noProof/>
        </w:rPr>
        <w:t>154</w:t>
      </w:r>
      <w:r>
        <w:rPr>
          <w:noProof/>
        </w:rPr>
        <w:fldChar w:fldCharType="end"/>
      </w:r>
    </w:p>
    <w:p w14:paraId="3EE90365" w14:textId="5E80F51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_Toc170984894 \h </w:instrText>
      </w:r>
      <w:r>
        <w:rPr>
          <w:noProof/>
        </w:rPr>
      </w:r>
      <w:r>
        <w:rPr>
          <w:noProof/>
        </w:rPr>
        <w:fldChar w:fldCharType="separate"/>
      </w:r>
      <w:r>
        <w:rPr>
          <w:noProof/>
        </w:rPr>
        <w:t>154</w:t>
      </w:r>
      <w:r>
        <w:rPr>
          <w:noProof/>
        </w:rPr>
        <w:fldChar w:fldCharType="end"/>
      </w:r>
    </w:p>
    <w:p w14:paraId="0C3415D1" w14:textId="003417D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_Toc170984895 \h </w:instrText>
      </w:r>
      <w:r>
        <w:rPr>
          <w:noProof/>
        </w:rPr>
      </w:r>
      <w:r>
        <w:rPr>
          <w:noProof/>
        </w:rPr>
        <w:fldChar w:fldCharType="separate"/>
      </w:r>
      <w:r>
        <w:rPr>
          <w:noProof/>
        </w:rPr>
        <w:t>154</w:t>
      </w:r>
      <w:r>
        <w:rPr>
          <w:noProof/>
        </w:rPr>
        <w:fldChar w:fldCharType="end"/>
      </w:r>
    </w:p>
    <w:p w14:paraId="4535982A" w14:textId="5BB4E18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_Toc170984896 \h </w:instrText>
      </w:r>
      <w:r>
        <w:rPr>
          <w:noProof/>
        </w:rPr>
      </w:r>
      <w:r>
        <w:rPr>
          <w:noProof/>
        </w:rPr>
        <w:fldChar w:fldCharType="separate"/>
      </w:r>
      <w:r>
        <w:rPr>
          <w:noProof/>
        </w:rPr>
        <w:t>154</w:t>
      </w:r>
      <w:r>
        <w:rPr>
          <w:noProof/>
        </w:rPr>
        <w:fldChar w:fldCharType="end"/>
      </w:r>
    </w:p>
    <w:p w14:paraId="341B67AA" w14:textId="2B8A8741"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_Toc170984897 \h </w:instrText>
      </w:r>
      <w:r>
        <w:rPr>
          <w:noProof/>
        </w:rPr>
      </w:r>
      <w:r>
        <w:rPr>
          <w:noProof/>
        </w:rPr>
        <w:fldChar w:fldCharType="separate"/>
      </w:r>
      <w:r>
        <w:rPr>
          <w:noProof/>
        </w:rPr>
        <w:t>154</w:t>
      </w:r>
      <w:r>
        <w:rPr>
          <w:noProof/>
        </w:rPr>
        <w:fldChar w:fldCharType="end"/>
      </w:r>
    </w:p>
    <w:p w14:paraId="1A64A786" w14:textId="179ED682"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_Toc170984898 \h </w:instrText>
      </w:r>
      <w:r>
        <w:rPr>
          <w:noProof/>
        </w:rPr>
      </w:r>
      <w:r>
        <w:rPr>
          <w:noProof/>
        </w:rPr>
        <w:fldChar w:fldCharType="separate"/>
      </w:r>
      <w:r>
        <w:rPr>
          <w:noProof/>
        </w:rPr>
        <w:t>155</w:t>
      </w:r>
      <w:r>
        <w:rPr>
          <w:noProof/>
        </w:rPr>
        <w:fldChar w:fldCharType="end"/>
      </w:r>
    </w:p>
    <w:p w14:paraId="227B6D17" w14:textId="049F194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_Toc170984899 \h </w:instrText>
      </w:r>
      <w:r>
        <w:rPr>
          <w:noProof/>
        </w:rPr>
      </w:r>
      <w:r>
        <w:rPr>
          <w:noProof/>
        </w:rPr>
        <w:fldChar w:fldCharType="separate"/>
      </w:r>
      <w:r>
        <w:rPr>
          <w:noProof/>
        </w:rPr>
        <w:t>155</w:t>
      </w:r>
      <w:r>
        <w:rPr>
          <w:noProof/>
        </w:rPr>
        <w:fldChar w:fldCharType="end"/>
      </w:r>
    </w:p>
    <w:p w14:paraId="7414C1AD" w14:textId="78511E9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_Toc170984900 \h </w:instrText>
      </w:r>
      <w:r>
        <w:rPr>
          <w:noProof/>
        </w:rPr>
      </w:r>
      <w:r>
        <w:rPr>
          <w:noProof/>
        </w:rPr>
        <w:fldChar w:fldCharType="separate"/>
      </w:r>
      <w:r>
        <w:rPr>
          <w:noProof/>
        </w:rPr>
        <w:t>156</w:t>
      </w:r>
      <w:r>
        <w:rPr>
          <w:noProof/>
        </w:rPr>
        <w:fldChar w:fldCharType="end"/>
      </w:r>
    </w:p>
    <w:p w14:paraId="5B56FE23" w14:textId="71B74DA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_Toc170984901 \h </w:instrText>
      </w:r>
      <w:r>
        <w:rPr>
          <w:noProof/>
        </w:rPr>
      </w:r>
      <w:r>
        <w:rPr>
          <w:noProof/>
        </w:rPr>
        <w:fldChar w:fldCharType="separate"/>
      </w:r>
      <w:r>
        <w:rPr>
          <w:noProof/>
        </w:rPr>
        <w:t>156</w:t>
      </w:r>
      <w:r>
        <w:rPr>
          <w:noProof/>
        </w:rPr>
        <w:fldChar w:fldCharType="end"/>
      </w:r>
    </w:p>
    <w:p w14:paraId="33605AF5" w14:textId="2E22D80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_Toc170984902 \h </w:instrText>
      </w:r>
      <w:r>
        <w:rPr>
          <w:noProof/>
        </w:rPr>
      </w:r>
      <w:r>
        <w:rPr>
          <w:noProof/>
        </w:rPr>
        <w:fldChar w:fldCharType="separate"/>
      </w:r>
      <w:r>
        <w:rPr>
          <w:noProof/>
        </w:rPr>
        <w:t>156</w:t>
      </w:r>
      <w:r>
        <w:rPr>
          <w:noProof/>
        </w:rPr>
        <w:fldChar w:fldCharType="end"/>
      </w:r>
    </w:p>
    <w:p w14:paraId="128E4578" w14:textId="66E48846"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_Toc170984903 \h </w:instrText>
      </w:r>
      <w:r>
        <w:rPr>
          <w:noProof/>
        </w:rPr>
      </w:r>
      <w:r>
        <w:rPr>
          <w:noProof/>
        </w:rPr>
        <w:fldChar w:fldCharType="separate"/>
      </w:r>
      <w:r>
        <w:rPr>
          <w:noProof/>
        </w:rPr>
        <w:t>156</w:t>
      </w:r>
      <w:r>
        <w:rPr>
          <w:noProof/>
        </w:rPr>
        <w:fldChar w:fldCharType="end"/>
      </w:r>
    </w:p>
    <w:p w14:paraId="770BC59C" w14:textId="352B8DE4" w:rsidR="00152540" w:rsidRDefault="0015254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_Toc170984904 \h </w:instrText>
      </w:r>
      <w:r>
        <w:rPr>
          <w:noProof/>
        </w:rPr>
      </w:r>
      <w:r>
        <w:rPr>
          <w:noProof/>
        </w:rPr>
        <w:fldChar w:fldCharType="separate"/>
      </w:r>
      <w:r>
        <w:rPr>
          <w:noProof/>
        </w:rPr>
        <w:t>156</w:t>
      </w:r>
      <w:r>
        <w:rPr>
          <w:noProof/>
        </w:rPr>
        <w:fldChar w:fldCharType="end"/>
      </w:r>
    </w:p>
    <w:p w14:paraId="19A8FAA5" w14:textId="689E303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_Toc170984905 \h </w:instrText>
      </w:r>
      <w:r>
        <w:rPr>
          <w:noProof/>
        </w:rPr>
      </w:r>
      <w:r>
        <w:rPr>
          <w:noProof/>
        </w:rPr>
        <w:fldChar w:fldCharType="separate"/>
      </w:r>
      <w:r>
        <w:rPr>
          <w:noProof/>
        </w:rPr>
        <w:t>158</w:t>
      </w:r>
      <w:r>
        <w:rPr>
          <w:noProof/>
        </w:rPr>
        <w:fldChar w:fldCharType="end"/>
      </w:r>
    </w:p>
    <w:p w14:paraId="02A440EB" w14:textId="411A1B3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_Toc170984906 \h </w:instrText>
      </w:r>
      <w:r>
        <w:rPr>
          <w:noProof/>
        </w:rPr>
      </w:r>
      <w:r>
        <w:rPr>
          <w:noProof/>
        </w:rPr>
        <w:fldChar w:fldCharType="separate"/>
      </w:r>
      <w:r>
        <w:rPr>
          <w:noProof/>
        </w:rPr>
        <w:t>158</w:t>
      </w:r>
      <w:r>
        <w:rPr>
          <w:noProof/>
        </w:rPr>
        <w:fldChar w:fldCharType="end"/>
      </w:r>
    </w:p>
    <w:p w14:paraId="725B3AF4" w14:textId="57750EB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_Toc170984907 \h </w:instrText>
      </w:r>
      <w:r>
        <w:rPr>
          <w:noProof/>
        </w:rPr>
      </w:r>
      <w:r>
        <w:rPr>
          <w:noProof/>
        </w:rPr>
        <w:fldChar w:fldCharType="separate"/>
      </w:r>
      <w:r>
        <w:rPr>
          <w:noProof/>
        </w:rPr>
        <w:t>158</w:t>
      </w:r>
      <w:r>
        <w:rPr>
          <w:noProof/>
        </w:rPr>
        <w:fldChar w:fldCharType="end"/>
      </w:r>
    </w:p>
    <w:p w14:paraId="30F19CB4" w14:textId="1E74BFA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_Toc170984908 \h </w:instrText>
      </w:r>
      <w:r>
        <w:rPr>
          <w:noProof/>
        </w:rPr>
      </w:r>
      <w:r>
        <w:rPr>
          <w:noProof/>
        </w:rPr>
        <w:fldChar w:fldCharType="separate"/>
      </w:r>
      <w:r>
        <w:rPr>
          <w:noProof/>
        </w:rPr>
        <w:t>158</w:t>
      </w:r>
      <w:r>
        <w:rPr>
          <w:noProof/>
        </w:rPr>
        <w:fldChar w:fldCharType="end"/>
      </w:r>
    </w:p>
    <w:p w14:paraId="40156BC0" w14:textId="484C805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_Toc170984909 \h </w:instrText>
      </w:r>
      <w:r>
        <w:rPr>
          <w:noProof/>
        </w:rPr>
      </w:r>
      <w:r>
        <w:rPr>
          <w:noProof/>
        </w:rPr>
        <w:fldChar w:fldCharType="separate"/>
      </w:r>
      <w:r>
        <w:rPr>
          <w:noProof/>
        </w:rPr>
        <w:t>159</w:t>
      </w:r>
      <w:r>
        <w:rPr>
          <w:noProof/>
        </w:rPr>
        <w:fldChar w:fldCharType="end"/>
      </w:r>
    </w:p>
    <w:p w14:paraId="10D36DBC" w14:textId="1670DFA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_Toc170984910 \h </w:instrText>
      </w:r>
      <w:r>
        <w:rPr>
          <w:noProof/>
        </w:rPr>
      </w:r>
      <w:r>
        <w:rPr>
          <w:noProof/>
        </w:rPr>
        <w:fldChar w:fldCharType="separate"/>
      </w:r>
      <w:r>
        <w:rPr>
          <w:noProof/>
        </w:rPr>
        <w:t>159</w:t>
      </w:r>
      <w:r>
        <w:rPr>
          <w:noProof/>
        </w:rPr>
        <w:fldChar w:fldCharType="end"/>
      </w:r>
    </w:p>
    <w:p w14:paraId="1A2575A1" w14:textId="443668C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_Toc170984911 \h </w:instrText>
      </w:r>
      <w:r>
        <w:rPr>
          <w:noProof/>
        </w:rPr>
      </w:r>
      <w:r>
        <w:rPr>
          <w:noProof/>
        </w:rPr>
        <w:fldChar w:fldCharType="separate"/>
      </w:r>
      <w:r>
        <w:rPr>
          <w:noProof/>
        </w:rPr>
        <w:t>159</w:t>
      </w:r>
      <w:r>
        <w:rPr>
          <w:noProof/>
        </w:rPr>
        <w:fldChar w:fldCharType="end"/>
      </w:r>
    </w:p>
    <w:p w14:paraId="2A1E5B09" w14:textId="2FEB90B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_Toc170984912 \h </w:instrText>
      </w:r>
      <w:r>
        <w:rPr>
          <w:noProof/>
        </w:rPr>
      </w:r>
      <w:r>
        <w:rPr>
          <w:noProof/>
        </w:rPr>
        <w:fldChar w:fldCharType="separate"/>
      </w:r>
      <w:r>
        <w:rPr>
          <w:noProof/>
        </w:rPr>
        <w:t>160</w:t>
      </w:r>
      <w:r>
        <w:rPr>
          <w:noProof/>
        </w:rPr>
        <w:fldChar w:fldCharType="end"/>
      </w:r>
    </w:p>
    <w:p w14:paraId="69972EED" w14:textId="67DDC98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_Toc170984913 \h </w:instrText>
      </w:r>
      <w:r>
        <w:rPr>
          <w:noProof/>
        </w:rPr>
      </w:r>
      <w:r>
        <w:rPr>
          <w:noProof/>
        </w:rPr>
        <w:fldChar w:fldCharType="separate"/>
      </w:r>
      <w:r>
        <w:rPr>
          <w:noProof/>
        </w:rPr>
        <w:t>160</w:t>
      </w:r>
      <w:r>
        <w:rPr>
          <w:noProof/>
        </w:rPr>
        <w:fldChar w:fldCharType="end"/>
      </w:r>
    </w:p>
    <w:p w14:paraId="67F01EF3" w14:textId="4DEB1A8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_Toc170984914 \h </w:instrText>
      </w:r>
      <w:r>
        <w:rPr>
          <w:noProof/>
        </w:rPr>
      </w:r>
      <w:r>
        <w:rPr>
          <w:noProof/>
        </w:rPr>
        <w:fldChar w:fldCharType="separate"/>
      </w:r>
      <w:r>
        <w:rPr>
          <w:noProof/>
        </w:rPr>
        <w:t>160</w:t>
      </w:r>
      <w:r>
        <w:rPr>
          <w:noProof/>
        </w:rPr>
        <w:fldChar w:fldCharType="end"/>
      </w:r>
    </w:p>
    <w:p w14:paraId="01E03CDA" w14:textId="4751AEE6"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_Toc170984915 \h </w:instrText>
      </w:r>
      <w:r>
        <w:rPr>
          <w:noProof/>
        </w:rPr>
      </w:r>
      <w:r>
        <w:rPr>
          <w:noProof/>
        </w:rPr>
        <w:fldChar w:fldCharType="separate"/>
      </w:r>
      <w:r>
        <w:rPr>
          <w:noProof/>
        </w:rPr>
        <w:t>162</w:t>
      </w:r>
      <w:r>
        <w:rPr>
          <w:noProof/>
        </w:rPr>
        <w:fldChar w:fldCharType="end"/>
      </w:r>
    </w:p>
    <w:p w14:paraId="128B323E" w14:textId="2A353204"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_Toc170984916 \h </w:instrText>
      </w:r>
      <w:r>
        <w:rPr>
          <w:noProof/>
        </w:rPr>
      </w:r>
      <w:r>
        <w:rPr>
          <w:noProof/>
        </w:rPr>
        <w:fldChar w:fldCharType="separate"/>
      </w:r>
      <w:r>
        <w:rPr>
          <w:noProof/>
        </w:rPr>
        <w:t>162</w:t>
      </w:r>
      <w:r>
        <w:rPr>
          <w:noProof/>
        </w:rPr>
        <w:fldChar w:fldCharType="end"/>
      </w:r>
    </w:p>
    <w:p w14:paraId="01132D1A" w14:textId="05FCF3EF"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_Toc170984917 \h </w:instrText>
      </w:r>
      <w:r>
        <w:rPr>
          <w:noProof/>
        </w:rPr>
      </w:r>
      <w:r>
        <w:rPr>
          <w:noProof/>
        </w:rPr>
        <w:fldChar w:fldCharType="separate"/>
      </w:r>
      <w:r>
        <w:rPr>
          <w:noProof/>
        </w:rPr>
        <w:t>162</w:t>
      </w:r>
      <w:r>
        <w:rPr>
          <w:noProof/>
        </w:rPr>
        <w:fldChar w:fldCharType="end"/>
      </w:r>
    </w:p>
    <w:p w14:paraId="57B5E7E1" w14:textId="36205924"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_Toc170984918 \h </w:instrText>
      </w:r>
      <w:r>
        <w:rPr>
          <w:noProof/>
        </w:rPr>
      </w:r>
      <w:r>
        <w:rPr>
          <w:noProof/>
        </w:rPr>
        <w:fldChar w:fldCharType="separate"/>
      </w:r>
      <w:r>
        <w:rPr>
          <w:noProof/>
        </w:rPr>
        <w:t>162</w:t>
      </w:r>
      <w:r>
        <w:rPr>
          <w:noProof/>
        </w:rPr>
        <w:fldChar w:fldCharType="end"/>
      </w:r>
    </w:p>
    <w:p w14:paraId="788D8DBC" w14:textId="610AE74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_Toc170984919 \h </w:instrText>
      </w:r>
      <w:r>
        <w:rPr>
          <w:noProof/>
        </w:rPr>
      </w:r>
      <w:r>
        <w:rPr>
          <w:noProof/>
        </w:rPr>
        <w:fldChar w:fldCharType="separate"/>
      </w:r>
      <w:r>
        <w:rPr>
          <w:noProof/>
        </w:rPr>
        <w:t>162</w:t>
      </w:r>
      <w:r>
        <w:rPr>
          <w:noProof/>
        </w:rPr>
        <w:fldChar w:fldCharType="end"/>
      </w:r>
    </w:p>
    <w:p w14:paraId="69835949" w14:textId="063A52A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_Toc170984920 \h </w:instrText>
      </w:r>
      <w:r>
        <w:rPr>
          <w:noProof/>
        </w:rPr>
      </w:r>
      <w:r>
        <w:rPr>
          <w:noProof/>
        </w:rPr>
        <w:fldChar w:fldCharType="separate"/>
      </w:r>
      <w:r>
        <w:rPr>
          <w:noProof/>
        </w:rPr>
        <w:t>162</w:t>
      </w:r>
      <w:r>
        <w:rPr>
          <w:noProof/>
        </w:rPr>
        <w:fldChar w:fldCharType="end"/>
      </w:r>
    </w:p>
    <w:p w14:paraId="6F052640" w14:textId="60E4975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_Toc170984921 \h </w:instrText>
      </w:r>
      <w:r>
        <w:rPr>
          <w:noProof/>
        </w:rPr>
      </w:r>
      <w:r>
        <w:rPr>
          <w:noProof/>
        </w:rPr>
        <w:fldChar w:fldCharType="separate"/>
      </w:r>
      <w:r>
        <w:rPr>
          <w:noProof/>
        </w:rPr>
        <w:t>163</w:t>
      </w:r>
      <w:r>
        <w:rPr>
          <w:noProof/>
        </w:rPr>
        <w:fldChar w:fldCharType="end"/>
      </w:r>
    </w:p>
    <w:p w14:paraId="33995232" w14:textId="38DB0BA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_Toc170984922 \h </w:instrText>
      </w:r>
      <w:r>
        <w:rPr>
          <w:noProof/>
        </w:rPr>
      </w:r>
      <w:r>
        <w:rPr>
          <w:noProof/>
        </w:rPr>
        <w:fldChar w:fldCharType="separate"/>
      </w:r>
      <w:r>
        <w:rPr>
          <w:noProof/>
        </w:rPr>
        <w:t>163</w:t>
      </w:r>
      <w:r>
        <w:rPr>
          <w:noProof/>
        </w:rPr>
        <w:fldChar w:fldCharType="end"/>
      </w:r>
    </w:p>
    <w:p w14:paraId="1BF32634" w14:textId="3C5901E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_Toc170984923 \h </w:instrText>
      </w:r>
      <w:r>
        <w:rPr>
          <w:noProof/>
        </w:rPr>
      </w:r>
      <w:r>
        <w:rPr>
          <w:noProof/>
        </w:rPr>
        <w:fldChar w:fldCharType="separate"/>
      </w:r>
      <w:r>
        <w:rPr>
          <w:noProof/>
        </w:rPr>
        <w:t>163</w:t>
      </w:r>
      <w:r>
        <w:rPr>
          <w:noProof/>
        </w:rPr>
        <w:fldChar w:fldCharType="end"/>
      </w:r>
    </w:p>
    <w:p w14:paraId="5A0D4ACB" w14:textId="59A9E35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_Toc170984924 \h </w:instrText>
      </w:r>
      <w:r>
        <w:rPr>
          <w:noProof/>
        </w:rPr>
      </w:r>
      <w:r>
        <w:rPr>
          <w:noProof/>
        </w:rPr>
        <w:fldChar w:fldCharType="separate"/>
      </w:r>
      <w:r>
        <w:rPr>
          <w:noProof/>
        </w:rPr>
        <w:t>163</w:t>
      </w:r>
      <w:r>
        <w:rPr>
          <w:noProof/>
        </w:rPr>
        <w:fldChar w:fldCharType="end"/>
      </w:r>
    </w:p>
    <w:p w14:paraId="4AFB2689" w14:textId="0BD6C5A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_Toc170984925 \h </w:instrText>
      </w:r>
      <w:r>
        <w:rPr>
          <w:noProof/>
        </w:rPr>
      </w:r>
      <w:r>
        <w:rPr>
          <w:noProof/>
        </w:rPr>
        <w:fldChar w:fldCharType="separate"/>
      </w:r>
      <w:r>
        <w:rPr>
          <w:noProof/>
        </w:rPr>
        <w:t>163</w:t>
      </w:r>
      <w:r>
        <w:rPr>
          <w:noProof/>
        </w:rPr>
        <w:fldChar w:fldCharType="end"/>
      </w:r>
    </w:p>
    <w:p w14:paraId="200238FA" w14:textId="5B473A2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_Toc170984926 \h </w:instrText>
      </w:r>
      <w:r>
        <w:rPr>
          <w:noProof/>
        </w:rPr>
      </w:r>
      <w:r>
        <w:rPr>
          <w:noProof/>
        </w:rPr>
        <w:fldChar w:fldCharType="separate"/>
      </w:r>
      <w:r>
        <w:rPr>
          <w:noProof/>
        </w:rPr>
        <w:t>164</w:t>
      </w:r>
      <w:r>
        <w:rPr>
          <w:noProof/>
        </w:rPr>
        <w:fldChar w:fldCharType="end"/>
      </w:r>
    </w:p>
    <w:p w14:paraId="1050952E" w14:textId="6535CB9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_Toc170984927 \h </w:instrText>
      </w:r>
      <w:r>
        <w:rPr>
          <w:noProof/>
        </w:rPr>
      </w:r>
      <w:r>
        <w:rPr>
          <w:noProof/>
        </w:rPr>
        <w:fldChar w:fldCharType="separate"/>
      </w:r>
      <w:r>
        <w:rPr>
          <w:noProof/>
        </w:rPr>
        <w:t>164</w:t>
      </w:r>
      <w:r>
        <w:rPr>
          <w:noProof/>
        </w:rPr>
        <w:fldChar w:fldCharType="end"/>
      </w:r>
    </w:p>
    <w:p w14:paraId="7E77CEB0" w14:textId="0D28BAD6"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_Toc170984928 \h </w:instrText>
      </w:r>
      <w:r>
        <w:rPr>
          <w:noProof/>
        </w:rPr>
      </w:r>
      <w:r>
        <w:rPr>
          <w:noProof/>
        </w:rPr>
        <w:fldChar w:fldCharType="separate"/>
      </w:r>
      <w:r>
        <w:rPr>
          <w:noProof/>
        </w:rPr>
        <w:t>165</w:t>
      </w:r>
      <w:r>
        <w:rPr>
          <w:noProof/>
        </w:rPr>
        <w:fldChar w:fldCharType="end"/>
      </w:r>
    </w:p>
    <w:p w14:paraId="554132FE" w14:textId="0268FF4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_Toc170984929 \h </w:instrText>
      </w:r>
      <w:r>
        <w:rPr>
          <w:noProof/>
        </w:rPr>
      </w:r>
      <w:r>
        <w:rPr>
          <w:noProof/>
        </w:rPr>
        <w:fldChar w:fldCharType="separate"/>
      </w:r>
      <w:r>
        <w:rPr>
          <w:noProof/>
        </w:rPr>
        <w:t>165</w:t>
      </w:r>
      <w:r>
        <w:rPr>
          <w:noProof/>
        </w:rPr>
        <w:fldChar w:fldCharType="end"/>
      </w:r>
    </w:p>
    <w:p w14:paraId="414E1A42" w14:textId="3ACA54B0"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_Toc170984930 \h </w:instrText>
      </w:r>
      <w:r>
        <w:rPr>
          <w:noProof/>
        </w:rPr>
      </w:r>
      <w:r>
        <w:rPr>
          <w:noProof/>
        </w:rPr>
        <w:fldChar w:fldCharType="separate"/>
      </w:r>
      <w:r>
        <w:rPr>
          <w:noProof/>
        </w:rPr>
        <w:t>165</w:t>
      </w:r>
      <w:r>
        <w:rPr>
          <w:noProof/>
        </w:rPr>
        <w:fldChar w:fldCharType="end"/>
      </w:r>
    </w:p>
    <w:p w14:paraId="6C52239A" w14:textId="601B9D45"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_Toc170984931 \h </w:instrText>
      </w:r>
      <w:r>
        <w:rPr>
          <w:noProof/>
        </w:rPr>
      </w:r>
      <w:r>
        <w:rPr>
          <w:noProof/>
        </w:rPr>
        <w:fldChar w:fldCharType="separate"/>
      </w:r>
      <w:r>
        <w:rPr>
          <w:noProof/>
        </w:rPr>
        <w:t>165</w:t>
      </w:r>
      <w:r>
        <w:rPr>
          <w:noProof/>
        </w:rPr>
        <w:fldChar w:fldCharType="end"/>
      </w:r>
    </w:p>
    <w:p w14:paraId="262CABAE" w14:textId="735A8D1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_Toc170984932 \h </w:instrText>
      </w:r>
      <w:r>
        <w:rPr>
          <w:noProof/>
        </w:rPr>
      </w:r>
      <w:r>
        <w:rPr>
          <w:noProof/>
        </w:rPr>
        <w:fldChar w:fldCharType="separate"/>
      </w:r>
      <w:r>
        <w:rPr>
          <w:noProof/>
        </w:rPr>
        <w:t>165</w:t>
      </w:r>
      <w:r>
        <w:rPr>
          <w:noProof/>
        </w:rPr>
        <w:fldChar w:fldCharType="end"/>
      </w:r>
    </w:p>
    <w:p w14:paraId="1AC2F8DF" w14:textId="30E5FB8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_Toc170984933 \h </w:instrText>
      </w:r>
      <w:r>
        <w:rPr>
          <w:noProof/>
        </w:rPr>
      </w:r>
      <w:r>
        <w:rPr>
          <w:noProof/>
        </w:rPr>
        <w:fldChar w:fldCharType="separate"/>
      </w:r>
      <w:r>
        <w:rPr>
          <w:noProof/>
        </w:rPr>
        <w:t>165</w:t>
      </w:r>
      <w:r>
        <w:rPr>
          <w:noProof/>
        </w:rPr>
        <w:fldChar w:fldCharType="end"/>
      </w:r>
    </w:p>
    <w:p w14:paraId="44D24180" w14:textId="57BBCF90"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_Toc170984934 \h </w:instrText>
      </w:r>
      <w:r>
        <w:rPr>
          <w:noProof/>
        </w:rPr>
      </w:r>
      <w:r>
        <w:rPr>
          <w:noProof/>
        </w:rPr>
        <w:fldChar w:fldCharType="separate"/>
      </w:r>
      <w:r>
        <w:rPr>
          <w:noProof/>
        </w:rPr>
        <w:t>166</w:t>
      </w:r>
      <w:r>
        <w:rPr>
          <w:noProof/>
        </w:rPr>
        <w:fldChar w:fldCharType="end"/>
      </w:r>
    </w:p>
    <w:p w14:paraId="5127B812" w14:textId="2C2C254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_Toc170984935 \h </w:instrText>
      </w:r>
      <w:r>
        <w:rPr>
          <w:noProof/>
        </w:rPr>
      </w:r>
      <w:r>
        <w:rPr>
          <w:noProof/>
        </w:rPr>
        <w:fldChar w:fldCharType="separate"/>
      </w:r>
      <w:r>
        <w:rPr>
          <w:noProof/>
        </w:rPr>
        <w:t>166</w:t>
      </w:r>
      <w:r>
        <w:rPr>
          <w:noProof/>
        </w:rPr>
        <w:fldChar w:fldCharType="end"/>
      </w:r>
    </w:p>
    <w:p w14:paraId="7BCD6BF1" w14:textId="6727043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_Toc170984936 \h </w:instrText>
      </w:r>
      <w:r>
        <w:rPr>
          <w:noProof/>
        </w:rPr>
      </w:r>
      <w:r>
        <w:rPr>
          <w:noProof/>
        </w:rPr>
        <w:fldChar w:fldCharType="separate"/>
      </w:r>
      <w:r>
        <w:rPr>
          <w:noProof/>
        </w:rPr>
        <w:t>166</w:t>
      </w:r>
      <w:r>
        <w:rPr>
          <w:noProof/>
        </w:rPr>
        <w:fldChar w:fldCharType="end"/>
      </w:r>
    </w:p>
    <w:p w14:paraId="12B301DA" w14:textId="529CCDB0"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_Toc170984937 \h </w:instrText>
      </w:r>
      <w:r>
        <w:rPr>
          <w:noProof/>
        </w:rPr>
      </w:r>
      <w:r>
        <w:rPr>
          <w:noProof/>
        </w:rPr>
        <w:fldChar w:fldCharType="separate"/>
      </w:r>
      <w:r>
        <w:rPr>
          <w:noProof/>
        </w:rPr>
        <w:t>167</w:t>
      </w:r>
      <w:r>
        <w:rPr>
          <w:noProof/>
        </w:rPr>
        <w:fldChar w:fldCharType="end"/>
      </w:r>
    </w:p>
    <w:p w14:paraId="785AC110" w14:textId="4523DD09"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_Toc170984938 \h </w:instrText>
      </w:r>
      <w:r>
        <w:rPr>
          <w:noProof/>
        </w:rPr>
      </w:r>
      <w:r>
        <w:rPr>
          <w:noProof/>
        </w:rPr>
        <w:fldChar w:fldCharType="separate"/>
      </w:r>
      <w:r>
        <w:rPr>
          <w:noProof/>
        </w:rPr>
        <w:t>167</w:t>
      </w:r>
      <w:r>
        <w:rPr>
          <w:noProof/>
        </w:rPr>
        <w:fldChar w:fldCharType="end"/>
      </w:r>
    </w:p>
    <w:p w14:paraId="4CAD7DD8" w14:textId="4E7E2059"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User authentication and authorization for MCData service</w:t>
      </w:r>
      <w:r>
        <w:rPr>
          <w:noProof/>
        </w:rPr>
        <w:tab/>
      </w:r>
      <w:r>
        <w:rPr>
          <w:noProof/>
        </w:rPr>
        <w:fldChar w:fldCharType="begin"/>
      </w:r>
      <w:r>
        <w:rPr>
          <w:noProof/>
        </w:rPr>
        <w:instrText xml:space="preserve"> PAGEREF _Toc170984939 \h </w:instrText>
      </w:r>
      <w:r>
        <w:rPr>
          <w:noProof/>
        </w:rPr>
      </w:r>
      <w:r>
        <w:rPr>
          <w:noProof/>
        </w:rPr>
        <w:fldChar w:fldCharType="separate"/>
      </w:r>
      <w:r>
        <w:rPr>
          <w:noProof/>
        </w:rPr>
        <w:t>168</w:t>
      </w:r>
      <w:r>
        <w:rPr>
          <w:noProof/>
        </w:rPr>
        <w:fldChar w:fldCharType="end"/>
      </w:r>
    </w:p>
    <w:p w14:paraId="36C1AB33" w14:textId="1973E1CD"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_Toc170984940 \h </w:instrText>
      </w:r>
      <w:r>
        <w:rPr>
          <w:noProof/>
        </w:rPr>
      </w:r>
      <w:r>
        <w:rPr>
          <w:noProof/>
        </w:rPr>
        <w:fldChar w:fldCharType="separate"/>
      </w:r>
      <w:r>
        <w:rPr>
          <w:noProof/>
        </w:rPr>
        <w:t>168</w:t>
      </w:r>
      <w:r>
        <w:rPr>
          <w:noProof/>
        </w:rPr>
        <w:fldChar w:fldCharType="end"/>
      </w:r>
    </w:p>
    <w:p w14:paraId="3ED1944D" w14:textId="2FA16766"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_Toc170984941 \h </w:instrText>
      </w:r>
      <w:r>
        <w:rPr>
          <w:noProof/>
        </w:rPr>
      </w:r>
      <w:r>
        <w:rPr>
          <w:noProof/>
        </w:rPr>
        <w:fldChar w:fldCharType="separate"/>
      </w:r>
      <w:r>
        <w:rPr>
          <w:noProof/>
        </w:rPr>
        <w:t>168</w:t>
      </w:r>
      <w:r>
        <w:rPr>
          <w:noProof/>
        </w:rPr>
        <w:fldChar w:fldCharType="end"/>
      </w:r>
    </w:p>
    <w:p w14:paraId="09332079" w14:textId="645F1136"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_Toc170984942 \h </w:instrText>
      </w:r>
      <w:r>
        <w:rPr>
          <w:noProof/>
        </w:rPr>
      </w:r>
      <w:r>
        <w:rPr>
          <w:noProof/>
        </w:rPr>
        <w:fldChar w:fldCharType="separate"/>
      </w:r>
      <w:r>
        <w:rPr>
          <w:noProof/>
        </w:rPr>
        <w:t>168</w:t>
      </w:r>
      <w:r>
        <w:rPr>
          <w:noProof/>
        </w:rPr>
        <w:fldChar w:fldCharType="end"/>
      </w:r>
    </w:p>
    <w:p w14:paraId="097174E9" w14:textId="79DF476D"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_Toc170984943 \h </w:instrText>
      </w:r>
      <w:r>
        <w:rPr>
          <w:noProof/>
        </w:rPr>
      </w:r>
      <w:r>
        <w:rPr>
          <w:noProof/>
        </w:rPr>
        <w:fldChar w:fldCharType="separate"/>
      </w:r>
      <w:r>
        <w:rPr>
          <w:noProof/>
        </w:rPr>
        <w:t>168</w:t>
      </w:r>
      <w:r>
        <w:rPr>
          <w:noProof/>
        </w:rPr>
        <w:fldChar w:fldCharType="end"/>
      </w:r>
    </w:p>
    <w:p w14:paraId="609ED5E6" w14:textId="020BF037"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_Toc170984944 \h </w:instrText>
      </w:r>
      <w:r>
        <w:rPr>
          <w:noProof/>
        </w:rPr>
      </w:r>
      <w:r>
        <w:rPr>
          <w:noProof/>
        </w:rPr>
        <w:fldChar w:fldCharType="separate"/>
      </w:r>
      <w:r>
        <w:rPr>
          <w:noProof/>
        </w:rPr>
        <w:t>169</w:t>
      </w:r>
      <w:r>
        <w:rPr>
          <w:noProof/>
        </w:rPr>
        <w:fldChar w:fldCharType="end"/>
      </w:r>
    </w:p>
    <w:p w14:paraId="4880CECB" w14:textId="69B5F3A4"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_Toc170984945 \h </w:instrText>
      </w:r>
      <w:r>
        <w:rPr>
          <w:noProof/>
        </w:rPr>
      </w:r>
      <w:r>
        <w:rPr>
          <w:noProof/>
        </w:rPr>
        <w:fldChar w:fldCharType="separate"/>
      </w:r>
      <w:r>
        <w:rPr>
          <w:noProof/>
        </w:rPr>
        <w:t>169</w:t>
      </w:r>
      <w:r>
        <w:rPr>
          <w:noProof/>
        </w:rPr>
        <w:fldChar w:fldCharType="end"/>
      </w:r>
    </w:p>
    <w:p w14:paraId="108A0D5A" w14:textId="68B3EB9F"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_Toc170984946 \h </w:instrText>
      </w:r>
      <w:r>
        <w:rPr>
          <w:noProof/>
        </w:rPr>
      </w:r>
      <w:r>
        <w:rPr>
          <w:noProof/>
        </w:rPr>
        <w:fldChar w:fldCharType="separate"/>
      </w:r>
      <w:r>
        <w:rPr>
          <w:noProof/>
        </w:rPr>
        <w:t>170</w:t>
      </w:r>
      <w:r>
        <w:rPr>
          <w:noProof/>
        </w:rPr>
        <w:fldChar w:fldCharType="end"/>
      </w:r>
    </w:p>
    <w:p w14:paraId="1B2EF3BD" w14:textId="1B3C7D5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_Toc170984947 \h </w:instrText>
      </w:r>
      <w:r>
        <w:rPr>
          <w:noProof/>
        </w:rPr>
      </w:r>
      <w:r>
        <w:rPr>
          <w:noProof/>
        </w:rPr>
        <w:fldChar w:fldCharType="separate"/>
      </w:r>
      <w:r>
        <w:rPr>
          <w:noProof/>
        </w:rPr>
        <w:t>170</w:t>
      </w:r>
      <w:r>
        <w:rPr>
          <w:noProof/>
        </w:rPr>
        <w:fldChar w:fldCharType="end"/>
      </w:r>
    </w:p>
    <w:p w14:paraId="73495C6B" w14:textId="68AE973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_Toc170984948 \h </w:instrText>
      </w:r>
      <w:r>
        <w:rPr>
          <w:noProof/>
        </w:rPr>
      </w:r>
      <w:r>
        <w:rPr>
          <w:noProof/>
        </w:rPr>
        <w:fldChar w:fldCharType="separate"/>
      </w:r>
      <w:r>
        <w:rPr>
          <w:noProof/>
        </w:rPr>
        <w:t>170</w:t>
      </w:r>
      <w:r>
        <w:rPr>
          <w:noProof/>
        </w:rPr>
        <w:fldChar w:fldCharType="end"/>
      </w:r>
    </w:p>
    <w:p w14:paraId="606B6F01" w14:textId="11F61DE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_Toc170984949 \h </w:instrText>
      </w:r>
      <w:r>
        <w:rPr>
          <w:noProof/>
        </w:rPr>
      </w:r>
      <w:r>
        <w:rPr>
          <w:noProof/>
        </w:rPr>
        <w:fldChar w:fldCharType="separate"/>
      </w:r>
      <w:r>
        <w:rPr>
          <w:noProof/>
        </w:rPr>
        <w:t>170</w:t>
      </w:r>
      <w:r>
        <w:rPr>
          <w:noProof/>
        </w:rPr>
        <w:fldChar w:fldCharType="end"/>
      </w:r>
    </w:p>
    <w:p w14:paraId="148E5634" w14:textId="7F081A3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_Toc170984950 \h </w:instrText>
      </w:r>
      <w:r>
        <w:rPr>
          <w:noProof/>
        </w:rPr>
      </w:r>
      <w:r>
        <w:rPr>
          <w:noProof/>
        </w:rPr>
        <w:fldChar w:fldCharType="separate"/>
      </w:r>
      <w:r>
        <w:rPr>
          <w:noProof/>
        </w:rPr>
        <w:t>170</w:t>
      </w:r>
      <w:r>
        <w:rPr>
          <w:noProof/>
        </w:rPr>
        <w:fldChar w:fldCharType="end"/>
      </w:r>
    </w:p>
    <w:p w14:paraId="338DBE64" w14:textId="2F9FEFE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_Toc170984951 \h </w:instrText>
      </w:r>
      <w:r>
        <w:rPr>
          <w:noProof/>
        </w:rPr>
      </w:r>
      <w:r>
        <w:rPr>
          <w:noProof/>
        </w:rPr>
        <w:fldChar w:fldCharType="separate"/>
      </w:r>
      <w:r>
        <w:rPr>
          <w:noProof/>
        </w:rPr>
        <w:t>170</w:t>
      </w:r>
      <w:r>
        <w:rPr>
          <w:noProof/>
        </w:rPr>
        <w:fldChar w:fldCharType="end"/>
      </w:r>
    </w:p>
    <w:p w14:paraId="5FCDD054" w14:textId="3879925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_Toc170984952 \h </w:instrText>
      </w:r>
      <w:r>
        <w:rPr>
          <w:noProof/>
        </w:rPr>
      </w:r>
      <w:r>
        <w:rPr>
          <w:noProof/>
        </w:rPr>
        <w:fldChar w:fldCharType="separate"/>
      </w:r>
      <w:r>
        <w:rPr>
          <w:noProof/>
        </w:rPr>
        <w:t>171</w:t>
      </w:r>
      <w:r>
        <w:rPr>
          <w:noProof/>
        </w:rPr>
        <w:fldChar w:fldCharType="end"/>
      </w:r>
    </w:p>
    <w:p w14:paraId="75BE03B9" w14:textId="65D67E6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_Toc170984953 \h </w:instrText>
      </w:r>
      <w:r>
        <w:rPr>
          <w:noProof/>
        </w:rPr>
      </w:r>
      <w:r>
        <w:rPr>
          <w:noProof/>
        </w:rPr>
        <w:fldChar w:fldCharType="separate"/>
      </w:r>
      <w:r>
        <w:rPr>
          <w:noProof/>
        </w:rPr>
        <w:t>171</w:t>
      </w:r>
      <w:r>
        <w:rPr>
          <w:noProof/>
        </w:rPr>
        <w:fldChar w:fldCharType="end"/>
      </w:r>
    </w:p>
    <w:p w14:paraId="15A1CEEA" w14:textId="1D0CFA6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_Toc170984954 \h </w:instrText>
      </w:r>
      <w:r>
        <w:rPr>
          <w:noProof/>
        </w:rPr>
      </w:r>
      <w:r>
        <w:rPr>
          <w:noProof/>
        </w:rPr>
        <w:fldChar w:fldCharType="separate"/>
      </w:r>
      <w:r>
        <w:rPr>
          <w:noProof/>
        </w:rPr>
        <w:t>171</w:t>
      </w:r>
      <w:r>
        <w:rPr>
          <w:noProof/>
        </w:rPr>
        <w:fldChar w:fldCharType="end"/>
      </w:r>
    </w:p>
    <w:p w14:paraId="7B8BA079" w14:textId="0D95B36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_Toc170984955 \h </w:instrText>
      </w:r>
      <w:r>
        <w:rPr>
          <w:noProof/>
        </w:rPr>
      </w:r>
      <w:r>
        <w:rPr>
          <w:noProof/>
        </w:rPr>
        <w:fldChar w:fldCharType="separate"/>
      </w:r>
      <w:r>
        <w:rPr>
          <w:noProof/>
        </w:rPr>
        <w:t>171</w:t>
      </w:r>
      <w:r>
        <w:rPr>
          <w:noProof/>
        </w:rPr>
        <w:fldChar w:fldCharType="end"/>
      </w:r>
    </w:p>
    <w:p w14:paraId="36984E60" w14:textId="325141E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_Toc170984956 \h </w:instrText>
      </w:r>
      <w:r>
        <w:rPr>
          <w:noProof/>
        </w:rPr>
      </w:r>
      <w:r>
        <w:rPr>
          <w:noProof/>
        </w:rPr>
        <w:fldChar w:fldCharType="separate"/>
      </w:r>
      <w:r>
        <w:rPr>
          <w:noProof/>
        </w:rPr>
        <w:t>171</w:t>
      </w:r>
      <w:r>
        <w:rPr>
          <w:noProof/>
        </w:rPr>
        <w:fldChar w:fldCharType="end"/>
      </w:r>
    </w:p>
    <w:p w14:paraId="0C037BA4" w14:textId="733EE2E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_Toc170984957 \h </w:instrText>
      </w:r>
      <w:r>
        <w:rPr>
          <w:noProof/>
        </w:rPr>
      </w:r>
      <w:r>
        <w:rPr>
          <w:noProof/>
        </w:rPr>
        <w:fldChar w:fldCharType="separate"/>
      </w:r>
      <w:r>
        <w:rPr>
          <w:noProof/>
        </w:rPr>
        <w:t>172</w:t>
      </w:r>
      <w:r>
        <w:rPr>
          <w:noProof/>
        </w:rPr>
        <w:fldChar w:fldCharType="end"/>
      </w:r>
    </w:p>
    <w:p w14:paraId="7CAAEFFB" w14:textId="0D4CF03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_Toc170984958 \h </w:instrText>
      </w:r>
      <w:r>
        <w:rPr>
          <w:noProof/>
        </w:rPr>
      </w:r>
      <w:r>
        <w:rPr>
          <w:noProof/>
        </w:rPr>
        <w:fldChar w:fldCharType="separate"/>
      </w:r>
      <w:r>
        <w:rPr>
          <w:noProof/>
        </w:rPr>
        <w:t>172</w:t>
      </w:r>
      <w:r>
        <w:rPr>
          <w:noProof/>
        </w:rPr>
        <w:fldChar w:fldCharType="end"/>
      </w:r>
    </w:p>
    <w:p w14:paraId="44C5733C" w14:textId="2AD8736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_Toc170984959 \h </w:instrText>
      </w:r>
      <w:r>
        <w:rPr>
          <w:noProof/>
        </w:rPr>
      </w:r>
      <w:r>
        <w:rPr>
          <w:noProof/>
        </w:rPr>
        <w:fldChar w:fldCharType="separate"/>
      </w:r>
      <w:r>
        <w:rPr>
          <w:noProof/>
        </w:rPr>
        <w:t>172</w:t>
      </w:r>
      <w:r>
        <w:rPr>
          <w:noProof/>
        </w:rPr>
        <w:fldChar w:fldCharType="end"/>
      </w:r>
    </w:p>
    <w:p w14:paraId="65E292CC" w14:textId="7EA24A3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_Toc170984960 \h </w:instrText>
      </w:r>
      <w:r>
        <w:rPr>
          <w:noProof/>
        </w:rPr>
      </w:r>
      <w:r>
        <w:rPr>
          <w:noProof/>
        </w:rPr>
        <w:fldChar w:fldCharType="separate"/>
      </w:r>
      <w:r>
        <w:rPr>
          <w:noProof/>
        </w:rPr>
        <w:t>172</w:t>
      </w:r>
      <w:r>
        <w:rPr>
          <w:noProof/>
        </w:rPr>
        <w:fldChar w:fldCharType="end"/>
      </w:r>
    </w:p>
    <w:p w14:paraId="40267952" w14:textId="63F6F5D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_Toc170984961 \h </w:instrText>
      </w:r>
      <w:r>
        <w:rPr>
          <w:noProof/>
        </w:rPr>
      </w:r>
      <w:r>
        <w:rPr>
          <w:noProof/>
        </w:rPr>
        <w:fldChar w:fldCharType="separate"/>
      </w:r>
      <w:r>
        <w:rPr>
          <w:noProof/>
        </w:rPr>
        <w:t>173</w:t>
      </w:r>
      <w:r>
        <w:rPr>
          <w:noProof/>
        </w:rPr>
        <w:fldChar w:fldCharType="end"/>
      </w:r>
    </w:p>
    <w:p w14:paraId="1F091722" w14:textId="5589C02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_Toc170984962 \h </w:instrText>
      </w:r>
      <w:r>
        <w:rPr>
          <w:noProof/>
        </w:rPr>
      </w:r>
      <w:r>
        <w:rPr>
          <w:noProof/>
        </w:rPr>
        <w:fldChar w:fldCharType="separate"/>
      </w:r>
      <w:r>
        <w:rPr>
          <w:noProof/>
        </w:rPr>
        <w:t>173</w:t>
      </w:r>
      <w:r>
        <w:rPr>
          <w:noProof/>
        </w:rPr>
        <w:fldChar w:fldCharType="end"/>
      </w:r>
    </w:p>
    <w:p w14:paraId="3AC92CBF" w14:textId="4FED131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_Toc170984963 \h </w:instrText>
      </w:r>
      <w:r>
        <w:rPr>
          <w:noProof/>
        </w:rPr>
      </w:r>
      <w:r>
        <w:rPr>
          <w:noProof/>
        </w:rPr>
        <w:fldChar w:fldCharType="separate"/>
      </w:r>
      <w:r>
        <w:rPr>
          <w:noProof/>
        </w:rPr>
        <w:t>173</w:t>
      </w:r>
      <w:r>
        <w:rPr>
          <w:noProof/>
        </w:rPr>
        <w:fldChar w:fldCharType="end"/>
      </w:r>
    </w:p>
    <w:p w14:paraId="52C67A78" w14:textId="6A202FC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_Toc170984964 \h </w:instrText>
      </w:r>
      <w:r>
        <w:rPr>
          <w:noProof/>
        </w:rPr>
      </w:r>
      <w:r>
        <w:rPr>
          <w:noProof/>
        </w:rPr>
        <w:fldChar w:fldCharType="separate"/>
      </w:r>
      <w:r>
        <w:rPr>
          <w:noProof/>
        </w:rPr>
        <w:t>173</w:t>
      </w:r>
      <w:r>
        <w:rPr>
          <w:noProof/>
        </w:rPr>
        <w:fldChar w:fldCharType="end"/>
      </w:r>
    </w:p>
    <w:p w14:paraId="23553AB1" w14:textId="61B254D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_Toc170984965 \h </w:instrText>
      </w:r>
      <w:r>
        <w:rPr>
          <w:noProof/>
        </w:rPr>
      </w:r>
      <w:r>
        <w:rPr>
          <w:noProof/>
        </w:rPr>
        <w:fldChar w:fldCharType="separate"/>
      </w:r>
      <w:r>
        <w:rPr>
          <w:noProof/>
        </w:rPr>
        <w:t>173</w:t>
      </w:r>
      <w:r>
        <w:rPr>
          <w:noProof/>
        </w:rPr>
        <w:fldChar w:fldCharType="end"/>
      </w:r>
    </w:p>
    <w:p w14:paraId="17B95DC3" w14:textId="2514E92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_Toc170984966 \h </w:instrText>
      </w:r>
      <w:r>
        <w:rPr>
          <w:noProof/>
        </w:rPr>
      </w:r>
      <w:r>
        <w:rPr>
          <w:noProof/>
        </w:rPr>
        <w:fldChar w:fldCharType="separate"/>
      </w:r>
      <w:r>
        <w:rPr>
          <w:noProof/>
        </w:rPr>
        <w:t>174</w:t>
      </w:r>
      <w:r>
        <w:rPr>
          <w:noProof/>
        </w:rPr>
        <w:fldChar w:fldCharType="end"/>
      </w:r>
    </w:p>
    <w:p w14:paraId="3D4EC3ED" w14:textId="6E4F863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_Toc170984967 \h </w:instrText>
      </w:r>
      <w:r>
        <w:rPr>
          <w:noProof/>
        </w:rPr>
      </w:r>
      <w:r>
        <w:rPr>
          <w:noProof/>
        </w:rPr>
        <w:fldChar w:fldCharType="separate"/>
      </w:r>
      <w:r>
        <w:rPr>
          <w:noProof/>
        </w:rPr>
        <w:t>174</w:t>
      </w:r>
      <w:r>
        <w:rPr>
          <w:noProof/>
        </w:rPr>
        <w:fldChar w:fldCharType="end"/>
      </w:r>
    </w:p>
    <w:p w14:paraId="11BF3CE2" w14:textId="799D4DE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_Toc170984968 \h </w:instrText>
      </w:r>
      <w:r>
        <w:rPr>
          <w:noProof/>
        </w:rPr>
      </w:r>
      <w:r>
        <w:rPr>
          <w:noProof/>
        </w:rPr>
        <w:fldChar w:fldCharType="separate"/>
      </w:r>
      <w:r>
        <w:rPr>
          <w:noProof/>
        </w:rPr>
        <w:t>174</w:t>
      </w:r>
      <w:r>
        <w:rPr>
          <w:noProof/>
        </w:rPr>
        <w:fldChar w:fldCharType="end"/>
      </w:r>
    </w:p>
    <w:p w14:paraId="708F5F26" w14:textId="327472A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_Toc170984969 \h </w:instrText>
      </w:r>
      <w:r>
        <w:rPr>
          <w:noProof/>
        </w:rPr>
      </w:r>
      <w:r>
        <w:rPr>
          <w:noProof/>
        </w:rPr>
        <w:fldChar w:fldCharType="separate"/>
      </w:r>
      <w:r>
        <w:rPr>
          <w:noProof/>
        </w:rPr>
        <w:t>174</w:t>
      </w:r>
      <w:r>
        <w:rPr>
          <w:noProof/>
        </w:rPr>
        <w:fldChar w:fldCharType="end"/>
      </w:r>
    </w:p>
    <w:p w14:paraId="474225B9" w14:textId="25A7191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_Toc170984970 \h </w:instrText>
      </w:r>
      <w:r>
        <w:rPr>
          <w:noProof/>
        </w:rPr>
      </w:r>
      <w:r>
        <w:rPr>
          <w:noProof/>
        </w:rPr>
        <w:fldChar w:fldCharType="separate"/>
      </w:r>
      <w:r>
        <w:rPr>
          <w:noProof/>
        </w:rPr>
        <w:t>174</w:t>
      </w:r>
      <w:r>
        <w:rPr>
          <w:noProof/>
        </w:rPr>
        <w:fldChar w:fldCharType="end"/>
      </w:r>
    </w:p>
    <w:p w14:paraId="4FADF9DB" w14:textId="5BFE9C5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_Toc170984971 \h </w:instrText>
      </w:r>
      <w:r>
        <w:rPr>
          <w:noProof/>
        </w:rPr>
      </w:r>
      <w:r>
        <w:rPr>
          <w:noProof/>
        </w:rPr>
        <w:fldChar w:fldCharType="separate"/>
      </w:r>
      <w:r>
        <w:rPr>
          <w:noProof/>
        </w:rPr>
        <w:t>175</w:t>
      </w:r>
      <w:r>
        <w:rPr>
          <w:noProof/>
        </w:rPr>
        <w:fldChar w:fldCharType="end"/>
      </w:r>
    </w:p>
    <w:p w14:paraId="6057239E" w14:textId="13D41CB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_Toc170984972 \h </w:instrText>
      </w:r>
      <w:r>
        <w:rPr>
          <w:noProof/>
        </w:rPr>
      </w:r>
      <w:r>
        <w:rPr>
          <w:noProof/>
        </w:rPr>
        <w:fldChar w:fldCharType="separate"/>
      </w:r>
      <w:r>
        <w:rPr>
          <w:noProof/>
        </w:rPr>
        <w:t>175</w:t>
      </w:r>
      <w:r>
        <w:rPr>
          <w:noProof/>
        </w:rPr>
        <w:fldChar w:fldCharType="end"/>
      </w:r>
    </w:p>
    <w:p w14:paraId="09FE552B" w14:textId="58B4D89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_Toc170984973 \h </w:instrText>
      </w:r>
      <w:r>
        <w:rPr>
          <w:noProof/>
        </w:rPr>
      </w:r>
      <w:r>
        <w:rPr>
          <w:noProof/>
        </w:rPr>
        <w:fldChar w:fldCharType="separate"/>
      </w:r>
      <w:r>
        <w:rPr>
          <w:noProof/>
        </w:rPr>
        <w:t>175</w:t>
      </w:r>
      <w:r>
        <w:rPr>
          <w:noProof/>
        </w:rPr>
        <w:fldChar w:fldCharType="end"/>
      </w:r>
    </w:p>
    <w:p w14:paraId="7D161441" w14:textId="240DFBE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_Toc170984974 \h </w:instrText>
      </w:r>
      <w:r>
        <w:rPr>
          <w:noProof/>
        </w:rPr>
      </w:r>
      <w:r>
        <w:rPr>
          <w:noProof/>
        </w:rPr>
        <w:fldChar w:fldCharType="separate"/>
      </w:r>
      <w:r>
        <w:rPr>
          <w:noProof/>
        </w:rPr>
        <w:t>175</w:t>
      </w:r>
      <w:r>
        <w:rPr>
          <w:noProof/>
        </w:rPr>
        <w:fldChar w:fldCharType="end"/>
      </w:r>
    </w:p>
    <w:p w14:paraId="5314064F" w14:textId="6F69A44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_Toc170984975 \h </w:instrText>
      </w:r>
      <w:r>
        <w:rPr>
          <w:noProof/>
        </w:rPr>
      </w:r>
      <w:r>
        <w:rPr>
          <w:noProof/>
        </w:rPr>
        <w:fldChar w:fldCharType="separate"/>
      </w:r>
      <w:r>
        <w:rPr>
          <w:noProof/>
        </w:rPr>
        <w:t>176</w:t>
      </w:r>
      <w:r>
        <w:rPr>
          <w:noProof/>
        </w:rPr>
        <w:fldChar w:fldCharType="end"/>
      </w:r>
    </w:p>
    <w:p w14:paraId="4242F8EA" w14:textId="556CA48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_Toc170984976 \h </w:instrText>
      </w:r>
      <w:r>
        <w:rPr>
          <w:noProof/>
        </w:rPr>
      </w:r>
      <w:r>
        <w:rPr>
          <w:noProof/>
        </w:rPr>
        <w:fldChar w:fldCharType="separate"/>
      </w:r>
      <w:r>
        <w:rPr>
          <w:noProof/>
        </w:rPr>
        <w:t>176</w:t>
      </w:r>
      <w:r>
        <w:rPr>
          <w:noProof/>
        </w:rPr>
        <w:fldChar w:fldCharType="end"/>
      </w:r>
    </w:p>
    <w:p w14:paraId="1E53F849" w14:textId="342B485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_Toc170984977 \h </w:instrText>
      </w:r>
      <w:r>
        <w:rPr>
          <w:noProof/>
        </w:rPr>
      </w:r>
      <w:r>
        <w:rPr>
          <w:noProof/>
        </w:rPr>
        <w:fldChar w:fldCharType="separate"/>
      </w:r>
      <w:r>
        <w:rPr>
          <w:noProof/>
        </w:rPr>
        <w:t>176</w:t>
      </w:r>
      <w:r>
        <w:rPr>
          <w:noProof/>
        </w:rPr>
        <w:fldChar w:fldCharType="end"/>
      </w:r>
    </w:p>
    <w:p w14:paraId="1668C2BE" w14:textId="1340D61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MCData synchronization notification</w:t>
      </w:r>
      <w:r>
        <w:rPr>
          <w:noProof/>
        </w:rPr>
        <w:tab/>
      </w:r>
      <w:r>
        <w:rPr>
          <w:noProof/>
        </w:rPr>
        <w:fldChar w:fldCharType="begin"/>
      </w:r>
      <w:r>
        <w:rPr>
          <w:noProof/>
        </w:rPr>
        <w:instrText xml:space="preserve"> PAGEREF _Toc170984978 \h </w:instrText>
      </w:r>
      <w:r>
        <w:rPr>
          <w:noProof/>
        </w:rPr>
      </w:r>
      <w:r>
        <w:rPr>
          <w:noProof/>
        </w:rPr>
        <w:fldChar w:fldCharType="separate"/>
      </w:r>
      <w:r>
        <w:rPr>
          <w:noProof/>
        </w:rPr>
        <w:t>176</w:t>
      </w:r>
      <w:r>
        <w:rPr>
          <w:noProof/>
        </w:rPr>
        <w:fldChar w:fldCharType="end"/>
      </w:r>
    </w:p>
    <w:p w14:paraId="4C03ABAB" w14:textId="0078510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Create notification channel request</w:t>
      </w:r>
      <w:r>
        <w:rPr>
          <w:noProof/>
        </w:rPr>
        <w:tab/>
      </w:r>
      <w:r>
        <w:rPr>
          <w:noProof/>
        </w:rPr>
        <w:fldChar w:fldCharType="begin"/>
      </w:r>
      <w:r>
        <w:rPr>
          <w:noProof/>
        </w:rPr>
        <w:instrText xml:space="preserve"> PAGEREF _Toc170984979 \h </w:instrText>
      </w:r>
      <w:r>
        <w:rPr>
          <w:noProof/>
        </w:rPr>
      </w:r>
      <w:r>
        <w:rPr>
          <w:noProof/>
        </w:rPr>
        <w:fldChar w:fldCharType="separate"/>
      </w:r>
      <w:r>
        <w:rPr>
          <w:noProof/>
        </w:rPr>
        <w:t>177</w:t>
      </w:r>
      <w:r>
        <w:rPr>
          <w:noProof/>
        </w:rPr>
        <w:fldChar w:fldCharType="end"/>
      </w:r>
    </w:p>
    <w:p w14:paraId="43DDA540" w14:textId="39CDC10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Create notification channel response</w:t>
      </w:r>
      <w:r>
        <w:rPr>
          <w:noProof/>
        </w:rPr>
        <w:tab/>
      </w:r>
      <w:r>
        <w:rPr>
          <w:noProof/>
        </w:rPr>
        <w:fldChar w:fldCharType="begin"/>
      </w:r>
      <w:r>
        <w:rPr>
          <w:noProof/>
        </w:rPr>
        <w:instrText xml:space="preserve"> PAGEREF _Toc170984980 \h </w:instrText>
      </w:r>
      <w:r>
        <w:rPr>
          <w:noProof/>
        </w:rPr>
      </w:r>
      <w:r>
        <w:rPr>
          <w:noProof/>
        </w:rPr>
        <w:fldChar w:fldCharType="separate"/>
      </w:r>
      <w:r>
        <w:rPr>
          <w:noProof/>
        </w:rPr>
        <w:t>177</w:t>
      </w:r>
      <w:r>
        <w:rPr>
          <w:noProof/>
        </w:rPr>
        <w:fldChar w:fldCharType="end"/>
      </w:r>
    </w:p>
    <w:p w14:paraId="291951D5" w14:textId="12B8694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Open notification channel</w:t>
      </w:r>
      <w:r>
        <w:rPr>
          <w:noProof/>
        </w:rPr>
        <w:tab/>
      </w:r>
      <w:r>
        <w:rPr>
          <w:noProof/>
        </w:rPr>
        <w:fldChar w:fldCharType="begin"/>
      </w:r>
      <w:r>
        <w:rPr>
          <w:noProof/>
        </w:rPr>
        <w:instrText xml:space="preserve"> PAGEREF _Toc170984981 \h </w:instrText>
      </w:r>
      <w:r>
        <w:rPr>
          <w:noProof/>
        </w:rPr>
      </w:r>
      <w:r>
        <w:rPr>
          <w:noProof/>
        </w:rPr>
        <w:fldChar w:fldCharType="separate"/>
      </w:r>
      <w:r>
        <w:rPr>
          <w:noProof/>
        </w:rPr>
        <w:t>177</w:t>
      </w:r>
      <w:r>
        <w:rPr>
          <w:noProof/>
        </w:rPr>
        <w:fldChar w:fldCharType="end"/>
      </w:r>
    </w:p>
    <w:p w14:paraId="4B651A17" w14:textId="2721DB6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Subscribe for notification request</w:t>
      </w:r>
      <w:r>
        <w:rPr>
          <w:noProof/>
        </w:rPr>
        <w:tab/>
      </w:r>
      <w:r>
        <w:rPr>
          <w:noProof/>
        </w:rPr>
        <w:fldChar w:fldCharType="begin"/>
      </w:r>
      <w:r>
        <w:rPr>
          <w:noProof/>
        </w:rPr>
        <w:instrText xml:space="preserve"> PAGEREF _Toc170984982 \h </w:instrText>
      </w:r>
      <w:r>
        <w:rPr>
          <w:noProof/>
        </w:rPr>
      </w:r>
      <w:r>
        <w:rPr>
          <w:noProof/>
        </w:rPr>
        <w:fldChar w:fldCharType="separate"/>
      </w:r>
      <w:r>
        <w:rPr>
          <w:noProof/>
        </w:rPr>
        <w:t>177</w:t>
      </w:r>
      <w:r>
        <w:rPr>
          <w:noProof/>
        </w:rPr>
        <w:fldChar w:fldCharType="end"/>
      </w:r>
    </w:p>
    <w:p w14:paraId="00A6C9AA" w14:textId="7BB03E5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Subscribe for notification response</w:t>
      </w:r>
      <w:r>
        <w:rPr>
          <w:noProof/>
        </w:rPr>
        <w:tab/>
      </w:r>
      <w:r>
        <w:rPr>
          <w:noProof/>
        </w:rPr>
        <w:fldChar w:fldCharType="begin"/>
      </w:r>
      <w:r>
        <w:rPr>
          <w:noProof/>
        </w:rPr>
        <w:instrText xml:space="preserve"> PAGEREF _Toc170984983 \h </w:instrText>
      </w:r>
      <w:r>
        <w:rPr>
          <w:noProof/>
        </w:rPr>
      </w:r>
      <w:r>
        <w:rPr>
          <w:noProof/>
        </w:rPr>
        <w:fldChar w:fldCharType="separate"/>
      </w:r>
      <w:r>
        <w:rPr>
          <w:noProof/>
        </w:rPr>
        <w:t>178</w:t>
      </w:r>
      <w:r>
        <w:rPr>
          <w:noProof/>
        </w:rPr>
        <w:fldChar w:fldCharType="end"/>
      </w:r>
    </w:p>
    <w:p w14:paraId="1993220D" w14:textId="027AD63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_Toc170984984 \h </w:instrText>
      </w:r>
      <w:r>
        <w:rPr>
          <w:noProof/>
        </w:rPr>
      </w:r>
      <w:r>
        <w:rPr>
          <w:noProof/>
        </w:rPr>
        <w:fldChar w:fldCharType="separate"/>
      </w:r>
      <w:r>
        <w:rPr>
          <w:noProof/>
        </w:rPr>
        <w:t>178</w:t>
      </w:r>
      <w:r>
        <w:rPr>
          <w:noProof/>
        </w:rPr>
        <w:fldChar w:fldCharType="end"/>
      </w:r>
    </w:p>
    <w:p w14:paraId="3C8E1568" w14:textId="4492171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_Toc170984985 \h </w:instrText>
      </w:r>
      <w:r>
        <w:rPr>
          <w:noProof/>
        </w:rPr>
      </w:r>
      <w:r>
        <w:rPr>
          <w:noProof/>
        </w:rPr>
        <w:fldChar w:fldCharType="separate"/>
      </w:r>
      <w:r>
        <w:rPr>
          <w:noProof/>
        </w:rPr>
        <w:t>178</w:t>
      </w:r>
      <w:r>
        <w:rPr>
          <w:noProof/>
        </w:rPr>
        <w:fldChar w:fldCharType="end"/>
      </w:r>
    </w:p>
    <w:p w14:paraId="31D7FD1A" w14:textId="35A6982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_Toc170984986 \h </w:instrText>
      </w:r>
      <w:r>
        <w:rPr>
          <w:noProof/>
        </w:rPr>
      </w:r>
      <w:r>
        <w:rPr>
          <w:noProof/>
        </w:rPr>
        <w:fldChar w:fldCharType="separate"/>
      </w:r>
      <w:r>
        <w:rPr>
          <w:noProof/>
        </w:rPr>
        <w:t>178</w:t>
      </w:r>
      <w:r>
        <w:rPr>
          <w:noProof/>
        </w:rPr>
        <w:fldChar w:fldCharType="end"/>
      </w:r>
    </w:p>
    <w:p w14:paraId="4615A729" w14:textId="331C84B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_Toc170984987 \h </w:instrText>
      </w:r>
      <w:r>
        <w:rPr>
          <w:noProof/>
        </w:rPr>
      </w:r>
      <w:r>
        <w:rPr>
          <w:noProof/>
        </w:rPr>
        <w:fldChar w:fldCharType="separate"/>
      </w:r>
      <w:r>
        <w:rPr>
          <w:noProof/>
        </w:rPr>
        <w:t>178</w:t>
      </w:r>
      <w:r>
        <w:rPr>
          <w:noProof/>
        </w:rPr>
        <w:fldChar w:fldCharType="end"/>
      </w:r>
    </w:p>
    <w:p w14:paraId="47BAAC22" w14:textId="1733C78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_Toc170984988 \h </w:instrText>
      </w:r>
      <w:r>
        <w:rPr>
          <w:noProof/>
        </w:rPr>
      </w:r>
      <w:r>
        <w:rPr>
          <w:noProof/>
        </w:rPr>
        <w:fldChar w:fldCharType="separate"/>
      </w:r>
      <w:r>
        <w:rPr>
          <w:noProof/>
        </w:rPr>
        <w:t>179</w:t>
      </w:r>
      <w:r>
        <w:rPr>
          <w:noProof/>
        </w:rPr>
        <w:fldChar w:fldCharType="end"/>
      </w:r>
    </w:p>
    <w:p w14:paraId="5F6A5ED4" w14:textId="270769D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_Toc170984989 \h </w:instrText>
      </w:r>
      <w:r>
        <w:rPr>
          <w:noProof/>
        </w:rPr>
      </w:r>
      <w:r>
        <w:rPr>
          <w:noProof/>
        </w:rPr>
        <w:fldChar w:fldCharType="separate"/>
      </w:r>
      <w:r>
        <w:rPr>
          <w:noProof/>
        </w:rPr>
        <w:t>179</w:t>
      </w:r>
      <w:r>
        <w:rPr>
          <w:noProof/>
        </w:rPr>
        <w:fldChar w:fldCharType="end"/>
      </w:r>
    </w:p>
    <w:p w14:paraId="0EC4D9FD" w14:textId="3531D97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Update notification channel request</w:t>
      </w:r>
      <w:r>
        <w:rPr>
          <w:noProof/>
        </w:rPr>
        <w:tab/>
      </w:r>
      <w:r>
        <w:rPr>
          <w:noProof/>
        </w:rPr>
        <w:fldChar w:fldCharType="begin"/>
      </w:r>
      <w:r>
        <w:rPr>
          <w:noProof/>
        </w:rPr>
        <w:instrText xml:space="preserve"> PAGEREF _Toc170984990 \h </w:instrText>
      </w:r>
      <w:r>
        <w:rPr>
          <w:noProof/>
        </w:rPr>
      </w:r>
      <w:r>
        <w:rPr>
          <w:noProof/>
        </w:rPr>
        <w:fldChar w:fldCharType="separate"/>
      </w:r>
      <w:r>
        <w:rPr>
          <w:noProof/>
        </w:rPr>
        <w:t>179</w:t>
      </w:r>
      <w:r>
        <w:rPr>
          <w:noProof/>
        </w:rPr>
        <w:fldChar w:fldCharType="end"/>
      </w:r>
    </w:p>
    <w:p w14:paraId="30EB72C3" w14:textId="294FE7B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Update notification channel response</w:t>
      </w:r>
      <w:r>
        <w:rPr>
          <w:noProof/>
        </w:rPr>
        <w:tab/>
      </w:r>
      <w:r>
        <w:rPr>
          <w:noProof/>
        </w:rPr>
        <w:fldChar w:fldCharType="begin"/>
      </w:r>
      <w:r>
        <w:rPr>
          <w:noProof/>
        </w:rPr>
        <w:instrText xml:space="preserve"> PAGEREF _Toc170984991 \h </w:instrText>
      </w:r>
      <w:r>
        <w:rPr>
          <w:noProof/>
        </w:rPr>
      </w:r>
      <w:r>
        <w:rPr>
          <w:noProof/>
        </w:rPr>
        <w:fldChar w:fldCharType="separate"/>
      </w:r>
      <w:r>
        <w:rPr>
          <w:noProof/>
        </w:rPr>
        <w:t>179</w:t>
      </w:r>
      <w:r>
        <w:rPr>
          <w:noProof/>
        </w:rPr>
        <w:fldChar w:fldCharType="end"/>
      </w:r>
    </w:p>
    <w:p w14:paraId="539E70FD" w14:textId="37F9E43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Update notification subscription request</w:t>
      </w:r>
      <w:r>
        <w:rPr>
          <w:noProof/>
        </w:rPr>
        <w:tab/>
      </w:r>
      <w:r>
        <w:rPr>
          <w:noProof/>
        </w:rPr>
        <w:fldChar w:fldCharType="begin"/>
      </w:r>
      <w:r>
        <w:rPr>
          <w:noProof/>
        </w:rPr>
        <w:instrText xml:space="preserve"> PAGEREF _Toc170984992 \h </w:instrText>
      </w:r>
      <w:r>
        <w:rPr>
          <w:noProof/>
        </w:rPr>
      </w:r>
      <w:r>
        <w:rPr>
          <w:noProof/>
        </w:rPr>
        <w:fldChar w:fldCharType="separate"/>
      </w:r>
      <w:r>
        <w:rPr>
          <w:noProof/>
        </w:rPr>
        <w:t>180</w:t>
      </w:r>
      <w:r>
        <w:rPr>
          <w:noProof/>
        </w:rPr>
        <w:fldChar w:fldCharType="end"/>
      </w:r>
    </w:p>
    <w:p w14:paraId="00618510" w14:textId="40E04D3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Update notification subscription response</w:t>
      </w:r>
      <w:r>
        <w:rPr>
          <w:noProof/>
        </w:rPr>
        <w:tab/>
      </w:r>
      <w:r>
        <w:rPr>
          <w:noProof/>
        </w:rPr>
        <w:fldChar w:fldCharType="begin"/>
      </w:r>
      <w:r>
        <w:rPr>
          <w:noProof/>
        </w:rPr>
        <w:instrText xml:space="preserve"> PAGEREF _Toc170984993 \h </w:instrText>
      </w:r>
      <w:r>
        <w:rPr>
          <w:noProof/>
        </w:rPr>
      </w:r>
      <w:r>
        <w:rPr>
          <w:noProof/>
        </w:rPr>
        <w:fldChar w:fldCharType="separate"/>
      </w:r>
      <w:r>
        <w:rPr>
          <w:noProof/>
        </w:rPr>
        <w:t>180</w:t>
      </w:r>
      <w:r>
        <w:rPr>
          <w:noProof/>
        </w:rPr>
        <w:fldChar w:fldCharType="end"/>
      </w:r>
    </w:p>
    <w:p w14:paraId="383A608C" w14:textId="38902ED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Delete notification channel request</w:t>
      </w:r>
      <w:r>
        <w:rPr>
          <w:noProof/>
        </w:rPr>
        <w:tab/>
      </w:r>
      <w:r>
        <w:rPr>
          <w:noProof/>
        </w:rPr>
        <w:fldChar w:fldCharType="begin"/>
      </w:r>
      <w:r>
        <w:rPr>
          <w:noProof/>
        </w:rPr>
        <w:instrText xml:space="preserve"> PAGEREF _Toc170984994 \h </w:instrText>
      </w:r>
      <w:r>
        <w:rPr>
          <w:noProof/>
        </w:rPr>
      </w:r>
      <w:r>
        <w:rPr>
          <w:noProof/>
        </w:rPr>
        <w:fldChar w:fldCharType="separate"/>
      </w:r>
      <w:r>
        <w:rPr>
          <w:noProof/>
        </w:rPr>
        <w:t>180</w:t>
      </w:r>
      <w:r>
        <w:rPr>
          <w:noProof/>
        </w:rPr>
        <w:fldChar w:fldCharType="end"/>
      </w:r>
    </w:p>
    <w:p w14:paraId="3296BB5F" w14:textId="3DC1DD4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Delete notification channel response</w:t>
      </w:r>
      <w:r>
        <w:rPr>
          <w:noProof/>
        </w:rPr>
        <w:tab/>
      </w:r>
      <w:r>
        <w:rPr>
          <w:noProof/>
        </w:rPr>
        <w:fldChar w:fldCharType="begin"/>
      </w:r>
      <w:r>
        <w:rPr>
          <w:noProof/>
        </w:rPr>
        <w:instrText xml:space="preserve"> PAGEREF _Toc170984995 \h </w:instrText>
      </w:r>
      <w:r>
        <w:rPr>
          <w:noProof/>
        </w:rPr>
      </w:r>
      <w:r>
        <w:rPr>
          <w:noProof/>
        </w:rPr>
        <w:fldChar w:fldCharType="separate"/>
      </w:r>
      <w:r>
        <w:rPr>
          <w:noProof/>
        </w:rPr>
        <w:t>180</w:t>
      </w:r>
      <w:r>
        <w:rPr>
          <w:noProof/>
        </w:rPr>
        <w:fldChar w:fldCharType="end"/>
      </w:r>
    </w:p>
    <w:p w14:paraId="5B9EEB93" w14:textId="24A5466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Delete notification subscription request</w:t>
      </w:r>
      <w:r>
        <w:rPr>
          <w:noProof/>
        </w:rPr>
        <w:tab/>
      </w:r>
      <w:r>
        <w:rPr>
          <w:noProof/>
        </w:rPr>
        <w:fldChar w:fldCharType="begin"/>
      </w:r>
      <w:r>
        <w:rPr>
          <w:noProof/>
        </w:rPr>
        <w:instrText xml:space="preserve"> PAGEREF _Toc170984996 \h </w:instrText>
      </w:r>
      <w:r>
        <w:rPr>
          <w:noProof/>
        </w:rPr>
      </w:r>
      <w:r>
        <w:rPr>
          <w:noProof/>
        </w:rPr>
        <w:fldChar w:fldCharType="separate"/>
      </w:r>
      <w:r>
        <w:rPr>
          <w:noProof/>
        </w:rPr>
        <w:t>181</w:t>
      </w:r>
      <w:r>
        <w:rPr>
          <w:noProof/>
        </w:rPr>
        <w:fldChar w:fldCharType="end"/>
      </w:r>
    </w:p>
    <w:p w14:paraId="7AC04BDA" w14:textId="2C4B787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3F1E7F">
        <w:rPr>
          <w:noProof/>
          <w:lang w:val="en-IN"/>
        </w:rPr>
        <w:t>Delete notification subscription response</w:t>
      </w:r>
      <w:r>
        <w:rPr>
          <w:noProof/>
        </w:rPr>
        <w:tab/>
      </w:r>
      <w:r>
        <w:rPr>
          <w:noProof/>
        </w:rPr>
        <w:fldChar w:fldCharType="begin"/>
      </w:r>
      <w:r>
        <w:rPr>
          <w:noProof/>
        </w:rPr>
        <w:instrText xml:space="preserve"> PAGEREF _Toc170984997 \h </w:instrText>
      </w:r>
      <w:r>
        <w:rPr>
          <w:noProof/>
        </w:rPr>
      </w:r>
      <w:r>
        <w:rPr>
          <w:noProof/>
        </w:rPr>
        <w:fldChar w:fldCharType="separate"/>
      </w:r>
      <w:r>
        <w:rPr>
          <w:noProof/>
        </w:rPr>
        <w:t>181</w:t>
      </w:r>
      <w:r>
        <w:rPr>
          <w:noProof/>
        </w:rPr>
        <w:fldChar w:fldCharType="end"/>
      </w:r>
    </w:p>
    <w:p w14:paraId="3E2AE826" w14:textId="6FF7190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sidRPr="003F1E7F">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lang w:val="en-IN"/>
        </w:rPr>
        <w:t>Notification message</w:t>
      </w:r>
      <w:r>
        <w:rPr>
          <w:noProof/>
        </w:rPr>
        <w:tab/>
      </w:r>
      <w:r>
        <w:rPr>
          <w:noProof/>
        </w:rPr>
        <w:fldChar w:fldCharType="begin"/>
      </w:r>
      <w:r>
        <w:rPr>
          <w:noProof/>
        </w:rPr>
        <w:instrText xml:space="preserve"> PAGEREF _Toc170984998 \h </w:instrText>
      </w:r>
      <w:r>
        <w:rPr>
          <w:noProof/>
        </w:rPr>
      </w:r>
      <w:r>
        <w:rPr>
          <w:noProof/>
        </w:rPr>
        <w:fldChar w:fldCharType="separate"/>
      </w:r>
      <w:r>
        <w:rPr>
          <w:noProof/>
        </w:rPr>
        <w:t>181</w:t>
      </w:r>
      <w:r>
        <w:rPr>
          <w:noProof/>
        </w:rPr>
        <w:fldChar w:fldCharType="end"/>
      </w:r>
    </w:p>
    <w:p w14:paraId="0F18E0AF" w14:textId="39B1CA3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_Toc170984999 \h </w:instrText>
      </w:r>
      <w:r>
        <w:rPr>
          <w:noProof/>
        </w:rPr>
      </w:r>
      <w:r>
        <w:rPr>
          <w:noProof/>
        </w:rPr>
        <w:fldChar w:fldCharType="separate"/>
      </w:r>
      <w:r>
        <w:rPr>
          <w:noProof/>
        </w:rPr>
        <w:t>181</w:t>
      </w:r>
      <w:r>
        <w:rPr>
          <w:noProof/>
        </w:rPr>
        <w:fldChar w:fldCharType="end"/>
      </w:r>
    </w:p>
    <w:p w14:paraId="48705C1C" w14:textId="5AA3B19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_Toc170985000 \h </w:instrText>
      </w:r>
      <w:r>
        <w:rPr>
          <w:noProof/>
        </w:rPr>
      </w:r>
      <w:r>
        <w:rPr>
          <w:noProof/>
        </w:rPr>
        <w:fldChar w:fldCharType="separate"/>
      </w:r>
      <w:r>
        <w:rPr>
          <w:noProof/>
        </w:rPr>
        <w:t>181</w:t>
      </w:r>
      <w:r>
        <w:rPr>
          <w:noProof/>
        </w:rPr>
        <w:fldChar w:fldCharType="end"/>
      </w:r>
    </w:p>
    <w:p w14:paraId="198A8367" w14:textId="2CD31D3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_Toc170985001 \h </w:instrText>
      </w:r>
      <w:r>
        <w:rPr>
          <w:noProof/>
        </w:rPr>
      </w:r>
      <w:r>
        <w:rPr>
          <w:noProof/>
        </w:rPr>
        <w:fldChar w:fldCharType="separate"/>
      </w:r>
      <w:r>
        <w:rPr>
          <w:noProof/>
        </w:rPr>
        <w:t>181</w:t>
      </w:r>
      <w:r>
        <w:rPr>
          <w:noProof/>
        </w:rPr>
        <w:fldChar w:fldCharType="end"/>
      </w:r>
    </w:p>
    <w:p w14:paraId="71DFC91A" w14:textId="221CE15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_Toc170985002 \h </w:instrText>
      </w:r>
      <w:r>
        <w:rPr>
          <w:noProof/>
        </w:rPr>
      </w:r>
      <w:r>
        <w:rPr>
          <w:noProof/>
        </w:rPr>
        <w:fldChar w:fldCharType="separate"/>
      </w:r>
      <w:r>
        <w:rPr>
          <w:noProof/>
        </w:rPr>
        <w:t>182</w:t>
      </w:r>
      <w:r>
        <w:rPr>
          <w:noProof/>
        </w:rPr>
        <w:fldChar w:fldCharType="end"/>
      </w:r>
    </w:p>
    <w:p w14:paraId="3132DD9D" w14:textId="7EC6A71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_Toc170985003 \h </w:instrText>
      </w:r>
      <w:r>
        <w:rPr>
          <w:noProof/>
        </w:rPr>
      </w:r>
      <w:r>
        <w:rPr>
          <w:noProof/>
        </w:rPr>
        <w:fldChar w:fldCharType="separate"/>
      </w:r>
      <w:r>
        <w:rPr>
          <w:noProof/>
        </w:rPr>
        <w:t>182</w:t>
      </w:r>
      <w:r>
        <w:rPr>
          <w:noProof/>
        </w:rPr>
        <w:fldChar w:fldCharType="end"/>
      </w:r>
    </w:p>
    <w:p w14:paraId="076C8A8F" w14:textId="1644596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_Toc170985004 \h </w:instrText>
      </w:r>
      <w:r>
        <w:rPr>
          <w:noProof/>
        </w:rPr>
      </w:r>
      <w:r>
        <w:rPr>
          <w:noProof/>
        </w:rPr>
        <w:fldChar w:fldCharType="separate"/>
      </w:r>
      <w:r>
        <w:rPr>
          <w:noProof/>
        </w:rPr>
        <w:t>182</w:t>
      </w:r>
      <w:r>
        <w:rPr>
          <w:noProof/>
        </w:rPr>
        <w:fldChar w:fldCharType="end"/>
      </w:r>
    </w:p>
    <w:p w14:paraId="6A0C3E1A" w14:textId="0EE9A1B2"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_Toc170985005 \h </w:instrText>
      </w:r>
      <w:r>
        <w:rPr>
          <w:noProof/>
        </w:rPr>
      </w:r>
      <w:r>
        <w:rPr>
          <w:noProof/>
        </w:rPr>
        <w:fldChar w:fldCharType="separate"/>
      </w:r>
      <w:r>
        <w:rPr>
          <w:noProof/>
        </w:rPr>
        <w:t>183</w:t>
      </w:r>
      <w:r>
        <w:rPr>
          <w:noProof/>
        </w:rPr>
        <w:fldChar w:fldCharType="end"/>
      </w:r>
    </w:p>
    <w:p w14:paraId="72B76773" w14:textId="5AAB29A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_Toc170985006 \h </w:instrText>
      </w:r>
      <w:r>
        <w:rPr>
          <w:noProof/>
        </w:rPr>
      </w:r>
      <w:r>
        <w:rPr>
          <w:noProof/>
        </w:rPr>
        <w:fldChar w:fldCharType="separate"/>
      </w:r>
      <w:r>
        <w:rPr>
          <w:noProof/>
        </w:rPr>
        <w:t>183</w:t>
      </w:r>
      <w:r>
        <w:rPr>
          <w:noProof/>
        </w:rPr>
        <w:fldChar w:fldCharType="end"/>
      </w:r>
    </w:p>
    <w:p w14:paraId="01089839" w14:textId="3BF60A6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_Toc170985007 \h </w:instrText>
      </w:r>
      <w:r>
        <w:rPr>
          <w:noProof/>
        </w:rPr>
      </w:r>
      <w:r>
        <w:rPr>
          <w:noProof/>
        </w:rPr>
        <w:fldChar w:fldCharType="separate"/>
      </w:r>
      <w:r>
        <w:rPr>
          <w:noProof/>
        </w:rPr>
        <w:t>183</w:t>
      </w:r>
      <w:r>
        <w:rPr>
          <w:noProof/>
        </w:rPr>
        <w:fldChar w:fldCharType="end"/>
      </w:r>
    </w:p>
    <w:p w14:paraId="41C4767C" w14:textId="41F34A1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_Toc170985008 \h </w:instrText>
      </w:r>
      <w:r>
        <w:rPr>
          <w:noProof/>
        </w:rPr>
      </w:r>
      <w:r>
        <w:rPr>
          <w:noProof/>
        </w:rPr>
        <w:fldChar w:fldCharType="separate"/>
      </w:r>
      <w:r>
        <w:rPr>
          <w:noProof/>
        </w:rPr>
        <w:t>184</w:t>
      </w:r>
      <w:r>
        <w:rPr>
          <w:noProof/>
        </w:rPr>
        <w:fldChar w:fldCharType="end"/>
      </w:r>
    </w:p>
    <w:p w14:paraId="29023A3B" w14:textId="0DF9156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_Toc170985009 \h </w:instrText>
      </w:r>
      <w:r>
        <w:rPr>
          <w:noProof/>
        </w:rPr>
      </w:r>
      <w:r>
        <w:rPr>
          <w:noProof/>
        </w:rPr>
        <w:fldChar w:fldCharType="separate"/>
      </w:r>
      <w:r>
        <w:rPr>
          <w:noProof/>
        </w:rPr>
        <w:t>184</w:t>
      </w:r>
      <w:r>
        <w:rPr>
          <w:noProof/>
        </w:rPr>
        <w:fldChar w:fldCharType="end"/>
      </w:r>
    </w:p>
    <w:p w14:paraId="5580BDCD" w14:textId="0675EE6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_Toc170985010 \h </w:instrText>
      </w:r>
      <w:r>
        <w:rPr>
          <w:noProof/>
        </w:rPr>
      </w:r>
      <w:r>
        <w:rPr>
          <w:noProof/>
        </w:rPr>
        <w:fldChar w:fldCharType="separate"/>
      </w:r>
      <w:r>
        <w:rPr>
          <w:noProof/>
        </w:rPr>
        <w:t>184</w:t>
      </w:r>
      <w:r>
        <w:rPr>
          <w:noProof/>
        </w:rPr>
        <w:fldChar w:fldCharType="end"/>
      </w:r>
    </w:p>
    <w:p w14:paraId="46FE4F8B" w14:textId="25BC2DD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_Toc170985011 \h </w:instrText>
      </w:r>
      <w:r>
        <w:rPr>
          <w:noProof/>
        </w:rPr>
      </w:r>
      <w:r>
        <w:rPr>
          <w:noProof/>
        </w:rPr>
        <w:fldChar w:fldCharType="separate"/>
      </w:r>
      <w:r>
        <w:rPr>
          <w:noProof/>
        </w:rPr>
        <w:t>185</w:t>
      </w:r>
      <w:r>
        <w:rPr>
          <w:noProof/>
        </w:rPr>
        <w:fldChar w:fldCharType="end"/>
      </w:r>
    </w:p>
    <w:p w14:paraId="253E5AD1" w14:textId="4861003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_Toc170985012 \h </w:instrText>
      </w:r>
      <w:r>
        <w:rPr>
          <w:noProof/>
        </w:rPr>
      </w:r>
      <w:r>
        <w:rPr>
          <w:noProof/>
        </w:rPr>
        <w:fldChar w:fldCharType="separate"/>
      </w:r>
      <w:r>
        <w:rPr>
          <w:noProof/>
        </w:rPr>
        <w:t>185</w:t>
      </w:r>
      <w:r>
        <w:rPr>
          <w:noProof/>
        </w:rPr>
        <w:fldChar w:fldCharType="end"/>
      </w:r>
    </w:p>
    <w:p w14:paraId="642EDD2A" w14:textId="206A5C4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_Toc170985013 \h </w:instrText>
      </w:r>
      <w:r>
        <w:rPr>
          <w:noProof/>
        </w:rPr>
      </w:r>
      <w:r>
        <w:rPr>
          <w:noProof/>
        </w:rPr>
        <w:fldChar w:fldCharType="separate"/>
      </w:r>
      <w:r>
        <w:rPr>
          <w:noProof/>
        </w:rPr>
        <w:t>185</w:t>
      </w:r>
      <w:r>
        <w:rPr>
          <w:noProof/>
        </w:rPr>
        <w:fldChar w:fldCharType="end"/>
      </w:r>
    </w:p>
    <w:p w14:paraId="74E77AE8" w14:textId="072681D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_Toc170985014 \h </w:instrText>
      </w:r>
      <w:r>
        <w:rPr>
          <w:noProof/>
        </w:rPr>
      </w:r>
      <w:r>
        <w:rPr>
          <w:noProof/>
        </w:rPr>
        <w:fldChar w:fldCharType="separate"/>
      </w:r>
      <w:r>
        <w:rPr>
          <w:noProof/>
        </w:rPr>
        <w:t>186</w:t>
      </w:r>
      <w:r>
        <w:rPr>
          <w:noProof/>
        </w:rPr>
        <w:fldChar w:fldCharType="end"/>
      </w:r>
    </w:p>
    <w:p w14:paraId="6F6310A3" w14:textId="41310B2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_Toc170985015 \h </w:instrText>
      </w:r>
      <w:r>
        <w:rPr>
          <w:noProof/>
        </w:rPr>
      </w:r>
      <w:r>
        <w:rPr>
          <w:noProof/>
        </w:rPr>
        <w:fldChar w:fldCharType="separate"/>
      </w:r>
      <w:r>
        <w:rPr>
          <w:noProof/>
        </w:rPr>
        <w:t>186</w:t>
      </w:r>
      <w:r>
        <w:rPr>
          <w:noProof/>
        </w:rPr>
        <w:fldChar w:fldCharType="end"/>
      </w:r>
    </w:p>
    <w:p w14:paraId="46822EE2" w14:textId="56C0351A"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_Toc170985016 \h </w:instrText>
      </w:r>
      <w:r>
        <w:rPr>
          <w:noProof/>
        </w:rPr>
      </w:r>
      <w:r>
        <w:rPr>
          <w:noProof/>
        </w:rPr>
        <w:fldChar w:fldCharType="separate"/>
      </w:r>
      <w:r>
        <w:rPr>
          <w:noProof/>
        </w:rPr>
        <w:t>186</w:t>
      </w:r>
      <w:r>
        <w:rPr>
          <w:noProof/>
        </w:rPr>
        <w:fldChar w:fldCharType="end"/>
      </w:r>
    </w:p>
    <w:p w14:paraId="0B4D5CB6" w14:textId="29EBAFE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_Toc170985017 \h </w:instrText>
      </w:r>
      <w:r>
        <w:rPr>
          <w:noProof/>
        </w:rPr>
      </w:r>
      <w:r>
        <w:rPr>
          <w:noProof/>
        </w:rPr>
        <w:fldChar w:fldCharType="separate"/>
      </w:r>
      <w:r>
        <w:rPr>
          <w:noProof/>
        </w:rPr>
        <w:t>187</w:t>
      </w:r>
      <w:r>
        <w:rPr>
          <w:noProof/>
        </w:rPr>
        <w:fldChar w:fldCharType="end"/>
      </w:r>
    </w:p>
    <w:p w14:paraId="31EA65F8" w14:textId="11B9ED5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_Toc170985018 \h </w:instrText>
      </w:r>
      <w:r>
        <w:rPr>
          <w:noProof/>
        </w:rPr>
      </w:r>
      <w:r>
        <w:rPr>
          <w:noProof/>
        </w:rPr>
        <w:fldChar w:fldCharType="separate"/>
      </w:r>
      <w:r>
        <w:rPr>
          <w:noProof/>
        </w:rPr>
        <w:t>187</w:t>
      </w:r>
      <w:r>
        <w:rPr>
          <w:noProof/>
        </w:rPr>
        <w:fldChar w:fldCharType="end"/>
      </w:r>
    </w:p>
    <w:p w14:paraId="0856A93F" w14:textId="2CF9ACB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_Toc170985019 \h </w:instrText>
      </w:r>
      <w:r>
        <w:rPr>
          <w:noProof/>
        </w:rPr>
      </w:r>
      <w:r>
        <w:rPr>
          <w:noProof/>
        </w:rPr>
        <w:fldChar w:fldCharType="separate"/>
      </w:r>
      <w:r>
        <w:rPr>
          <w:noProof/>
        </w:rPr>
        <w:t>187</w:t>
      </w:r>
      <w:r>
        <w:rPr>
          <w:noProof/>
        </w:rPr>
        <w:fldChar w:fldCharType="end"/>
      </w:r>
    </w:p>
    <w:p w14:paraId="7FA79AAB" w14:textId="2C3EC5E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_Toc170985020 \h </w:instrText>
      </w:r>
      <w:r>
        <w:rPr>
          <w:noProof/>
        </w:rPr>
      </w:r>
      <w:r>
        <w:rPr>
          <w:noProof/>
        </w:rPr>
        <w:fldChar w:fldCharType="separate"/>
      </w:r>
      <w:r>
        <w:rPr>
          <w:noProof/>
        </w:rPr>
        <w:t>188</w:t>
      </w:r>
      <w:r>
        <w:rPr>
          <w:noProof/>
        </w:rPr>
        <w:fldChar w:fldCharType="end"/>
      </w:r>
    </w:p>
    <w:p w14:paraId="5BE58895" w14:textId="32677B2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_Toc170985021 \h </w:instrText>
      </w:r>
      <w:r>
        <w:rPr>
          <w:noProof/>
        </w:rPr>
      </w:r>
      <w:r>
        <w:rPr>
          <w:noProof/>
        </w:rPr>
        <w:fldChar w:fldCharType="separate"/>
      </w:r>
      <w:r>
        <w:rPr>
          <w:noProof/>
        </w:rPr>
        <w:t>188</w:t>
      </w:r>
      <w:r>
        <w:rPr>
          <w:noProof/>
        </w:rPr>
        <w:fldChar w:fldCharType="end"/>
      </w:r>
    </w:p>
    <w:p w14:paraId="0FB59CB7" w14:textId="2075902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_Toc170985022 \h </w:instrText>
      </w:r>
      <w:r>
        <w:rPr>
          <w:noProof/>
        </w:rPr>
      </w:r>
      <w:r>
        <w:rPr>
          <w:noProof/>
        </w:rPr>
        <w:fldChar w:fldCharType="separate"/>
      </w:r>
      <w:r>
        <w:rPr>
          <w:noProof/>
        </w:rPr>
        <w:t>188</w:t>
      </w:r>
      <w:r>
        <w:rPr>
          <w:noProof/>
        </w:rPr>
        <w:fldChar w:fldCharType="end"/>
      </w:r>
    </w:p>
    <w:p w14:paraId="4549D120" w14:textId="2C3A4F7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_Toc170985023 \h </w:instrText>
      </w:r>
      <w:r>
        <w:rPr>
          <w:noProof/>
        </w:rPr>
      </w:r>
      <w:r>
        <w:rPr>
          <w:noProof/>
        </w:rPr>
        <w:fldChar w:fldCharType="separate"/>
      </w:r>
      <w:r>
        <w:rPr>
          <w:noProof/>
        </w:rPr>
        <w:t>189</w:t>
      </w:r>
      <w:r>
        <w:rPr>
          <w:noProof/>
        </w:rPr>
        <w:fldChar w:fldCharType="end"/>
      </w:r>
    </w:p>
    <w:p w14:paraId="3BE89EC1" w14:textId="4581DAA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_Toc170985024 \h </w:instrText>
      </w:r>
      <w:r>
        <w:rPr>
          <w:noProof/>
        </w:rPr>
      </w:r>
      <w:r>
        <w:rPr>
          <w:noProof/>
        </w:rPr>
        <w:fldChar w:fldCharType="separate"/>
      </w:r>
      <w:r>
        <w:rPr>
          <w:noProof/>
        </w:rPr>
        <w:t>189</w:t>
      </w:r>
      <w:r>
        <w:rPr>
          <w:noProof/>
        </w:rPr>
        <w:fldChar w:fldCharType="end"/>
      </w:r>
    </w:p>
    <w:p w14:paraId="661F1BB1" w14:textId="43EF3BF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_Toc170985025 \h </w:instrText>
      </w:r>
      <w:r>
        <w:rPr>
          <w:noProof/>
        </w:rPr>
      </w:r>
      <w:r>
        <w:rPr>
          <w:noProof/>
        </w:rPr>
        <w:fldChar w:fldCharType="separate"/>
      </w:r>
      <w:r>
        <w:rPr>
          <w:noProof/>
        </w:rPr>
        <w:t>189</w:t>
      </w:r>
      <w:r>
        <w:rPr>
          <w:noProof/>
        </w:rPr>
        <w:fldChar w:fldCharType="end"/>
      </w:r>
    </w:p>
    <w:p w14:paraId="52763D60" w14:textId="2073924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_Toc170985026 \h </w:instrText>
      </w:r>
      <w:r>
        <w:rPr>
          <w:noProof/>
        </w:rPr>
      </w:r>
      <w:r>
        <w:rPr>
          <w:noProof/>
        </w:rPr>
        <w:fldChar w:fldCharType="separate"/>
      </w:r>
      <w:r>
        <w:rPr>
          <w:noProof/>
        </w:rPr>
        <w:t>190</w:t>
      </w:r>
      <w:r>
        <w:rPr>
          <w:noProof/>
        </w:rPr>
        <w:fldChar w:fldCharType="end"/>
      </w:r>
    </w:p>
    <w:p w14:paraId="1D1D712E" w14:textId="6B180FC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_Toc170985027 \h </w:instrText>
      </w:r>
      <w:r>
        <w:rPr>
          <w:noProof/>
        </w:rPr>
      </w:r>
      <w:r>
        <w:rPr>
          <w:noProof/>
        </w:rPr>
        <w:fldChar w:fldCharType="separate"/>
      </w:r>
      <w:r>
        <w:rPr>
          <w:noProof/>
        </w:rPr>
        <w:t>190</w:t>
      </w:r>
      <w:r>
        <w:rPr>
          <w:noProof/>
        </w:rPr>
        <w:fldChar w:fldCharType="end"/>
      </w:r>
    </w:p>
    <w:p w14:paraId="0D8BBB5E" w14:textId="405EA88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_Toc170985028 \h </w:instrText>
      </w:r>
      <w:r>
        <w:rPr>
          <w:noProof/>
        </w:rPr>
      </w:r>
      <w:r>
        <w:rPr>
          <w:noProof/>
        </w:rPr>
        <w:fldChar w:fldCharType="separate"/>
      </w:r>
      <w:r>
        <w:rPr>
          <w:noProof/>
        </w:rPr>
        <w:t>190</w:t>
      </w:r>
      <w:r>
        <w:rPr>
          <w:noProof/>
        </w:rPr>
        <w:fldChar w:fldCharType="end"/>
      </w:r>
    </w:p>
    <w:p w14:paraId="449FCDD4" w14:textId="36EEFFA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_Toc170985029 \h </w:instrText>
      </w:r>
      <w:r>
        <w:rPr>
          <w:noProof/>
        </w:rPr>
      </w:r>
      <w:r>
        <w:rPr>
          <w:noProof/>
        </w:rPr>
        <w:fldChar w:fldCharType="separate"/>
      </w:r>
      <w:r>
        <w:rPr>
          <w:noProof/>
        </w:rPr>
        <w:t>191</w:t>
      </w:r>
      <w:r>
        <w:rPr>
          <w:noProof/>
        </w:rPr>
        <w:fldChar w:fldCharType="end"/>
      </w:r>
    </w:p>
    <w:p w14:paraId="41A81F33" w14:textId="6D069B7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_Toc170985030 \h </w:instrText>
      </w:r>
      <w:r>
        <w:rPr>
          <w:noProof/>
        </w:rPr>
      </w:r>
      <w:r>
        <w:rPr>
          <w:noProof/>
        </w:rPr>
        <w:fldChar w:fldCharType="separate"/>
      </w:r>
      <w:r>
        <w:rPr>
          <w:noProof/>
        </w:rPr>
        <w:t>191</w:t>
      </w:r>
      <w:r>
        <w:rPr>
          <w:noProof/>
        </w:rPr>
        <w:fldChar w:fldCharType="end"/>
      </w:r>
    </w:p>
    <w:p w14:paraId="69C1B18E" w14:textId="009AB03E"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_Toc170985031 \h </w:instrText>
      </w:r>
      <w:r>
        <w:rPr>
          <w:noProof/>
        </w:rPr>
      </w:r>
      <w:r>
        <w:rPr>
          <w:noProof/>
        </w:rPr>
        <w:fldChar w:fldCharType="separate"/>
      </w:r>
      <w:r>
        <w:rPr>
          <w:noProof/>
        </w:rPr>
        <w:t>191</w:t>
      </w:r>
      <w:r>
        <w:rPr>
          <w:noProof/>
        </w:rPr>
        <w:fldChar w:fldCharType="end"/>
      </w:r>
    </w:p>
    <w:p w14:paraId="46C5801C" w14:textId="3D4AABD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_Toc170985032 \h </w:instrText>
      </w:r>
      <w:r>
        <w:rPr>
          <w:noProof/>
        </w:rPr>
      </w:r>
      <w:r>
        <w:rPr>
          <w:noProof/>
        </w:rPr>
        <w:fldChar w:fldCharType="separate"/>
      </w:r>
      <w:r>
        <w:rPr>
          <w:noProof/>
        </w:rPr>
        <w:t>192</w:t>
      </w:r>
      <w:r>
        <w:rPr>
          <w:noProof/>
        </w:rPr>
        <w:fldChar w:fldCharType="end"/>
      </w:r>
    </w:p>
    <w:p w14:paraId="21D07EC0" w14:textId="6C5F917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_Toc170985033 \h </w:instrText>
      </w:r>
      <w:r>
        <w:rPr>
          <w:noProof/>
        </w:rPr>
      </w:r>
      <w:r>
        <w:rPr>
          <w:noProof/>
        </w:rPr>
        <w:fldChar w:fldCharType="separate"/>
      </w:r>
      <w:r>
        <w:rPr>
          <w:noProof/>
        </w:rPr>
        <w:t>192</w:t>
      </w:r>
      <w:r>
        <w:rPr>
          <w:noProof/>
        </w:rPr>
        <w:fldChar w:fldCharType="end"/>
      </w:r>
    </w:p>
    <w:p w14:paraId="569B57A7" w14:textId="4828190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_Toc170985034 \h </w:instrText>
      </w:r>
      <w:r>
        <w:rPr>
          <w:noProof/>
        </w:rPr>
      </w:r>
      <w:r>
        <w:rPr>
          <w:noProof/>
        </w:rPr>
        <w:fldChar w:fldCharType="separate"/>
      </w:r>
      <w:r>
        <w:rPr>
          <w:noProof/>
        </w:rPr>
        <w:t>192</w:t>
      </w:r>
      <w:r>
        <w:rPr>
          <w:noProof/>
        </w:rPr>
        <w:fldChar w:fldCharType="end"/>
      </w:r>
    </w:p>
    <w:p w14:paraId="207E7B96" w14:textId="09817E7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_Toc170985035 \h </w:instrText>
      </w:r>
      <w:r>
        <w:rPr>
          <w:noProof/>
        </w:rPr>
      </w:r>
      <w:r>
        <w:rPr>
          <w:noProof/>
        </w:rPr>
        <w:fldChar w:fldCharType="separate"/>
      </w:r>
      <w:r>
        <w:rPr>
          <w:noProof/>
        </w:rPr>
        <w:t>193</w:t>
      </w:r>
      <w:r>
        <w:rPr>
          <w:noProof/>
        </w:rPr>
        <w:fldChar w:fldCharType="end"/>
      </w:r>
    </w:p>
    <w:p w14:paraId="2F57DBC5" w14:textId="254A3D0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_Toc170985036 \h </w:instrText>
      </w:r>
      <w:r>
        <w:rPr>
          <w:noProof/>
        </w:rPr>
      </w:r>
      <w:r>
        <w:rPr>
          <w:noProof/>
        </w:rPr>
        <w:fldChar w:fldCharType="separate"/>
      </w:r>
      <w:r>
        <w:rPr>
          <w:noProof/>
        </w:rPr>
        <w:t>193</w:t>
      </w:r>
      <w:r>
        <w:rPr>
          <w:noProof/>
        </w:rPr>
        <w:fldChar w:fldCharType="end"/>
      </w:r>
    </w:p>
    <w:p w14:paraId="5896E9D5" w14:textId="2D451C9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_Toc170985037 \h </w:instrText>
      </w:r>
      <w:r>
        <w:rPr>
          <w:noProof/>
        </w:rPr>
      </w:r>
      <w:r>
        <w:rPr>
          <w:noProof/>
        </w:rPr>
        <w:fldChar w:fldCharType="separate"/>
      </w:r>
      <w:r>
        <w:rPr>
          <w:noProof/>
        </w:rPr>
        <w:t>193</w:t>
      </w:r>
      <w:r>
        <w:rPr>
          <w:noProof/>
        </w:rPr>
        <w:fldChar w:fldCharType="end"/>
      </w:r>
    </w:p>
    <w:p w14:paraId="30958558" w14:textId="0D88DCA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_Toc170985038 \h </w:instrText>
      </w:r>
      <w:r>
        <w:rPr>
          <w:noProof/>
        </w:rPr>
      </w:r>
      <w:r>
        <w:rPr>
          <w:noProof/>
        </w:rPr>
        <w:fldChar w:fldCharType="separate"/>
      </w:r>
      <w:r>
        <w:rPr>
          <w:noProof/>
        </w:rPr>
        <w:t>194</w:t>
      </w:r>
      <w:r>
        <w:rPr>
          <w:noProof/>
        </w:rPr>
        <w:fldChar w:fldCharType="end"/>
      </w:r>
    </w:p>
    <w:p w14:paraId="73294932" w14:textId="1106A7A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_Toc170985039 \h </w:instrText>
      </w:r>
      <w:r>
        <w:rPr>
          <w:noProof/>
        </w:rPr>
      </w:r>
      <w:r>
        <w:rPr>
          <w:noProof/>
        </w:rPr>
        <w:fldChar w:fldCharType="separate"/>
      </w:r>
      <w:r>
        <w:rPr>
          <w:noProof/>
        </w:rPr>
        <w:t>194</w:t>
      </w:r>
      <w:r>
        <w:rPr>
          <w:noProof/>
        </w:rPr>
        <w:fldChar w:fldCharType="end"/>
      </w:r>
    </w:p>
    <w:p w14:paraId="11EA0744" w14:textId="0C9847E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_Toc170985040 \h </w:instrText>
      </w:r>
      <w:r>
        <w:rPr>
          <w:noProof/>
        </w:rPr>
      </w:r>
      <w:r>
        <w:rPr>
          <w:noProof/>
        </w:rPr>
        <w:fldChar w:fldCharType="separate"/>
      </w:r>
      <w:r>
        <w:rPr>
          <w:noProof/>
        </w:rPr>
        <w:t>194</w:t>
      </w:r>
      <w:r>
        <w:rPr>
          <w:noProof/>
        </w:rPr>
        <w:fldChar w:fldCharType="end"/>
      </w:r>
    </w:p>
    <w:p w14:paraId="5A25782B" w14:textId="18A0AD92"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_Toc170985041 \h </w:instrText>
      </w:r>
      <w:r>
        <w:rPr>
          <w:noProof/>
        </w:rPr>
      </w:r>
      <w:r>
        <w:rPr>
          <w:noProof/>
        </w:rPr>
        <w:fldChar w:fldCharType="separate"/>
      </w:r>
      <w:r>
        <w:rPr>
          <w:noProof/>
        </w:rPr>
        <w:t>195</w:t>
      </w:r>
      <w:r>
        <w:rPr>
          <w:noProof/>
        </w:rPr>
        <w:fldChar w:fldCharType="end"/>
      </w:r>
    </w:p>
    <w:p w14:paraId="6A7FF9DD" w14:textId="7054571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_Toc170985042 \h </w:instrText>
      </w:r>
      <w:r>
        <w:rPr>
          <w:noProof/>
        </w:rPr>
      </w:r>
      <w:r>
        <w:rPr>
          <w:noProof/>
        </w:rPr>
        <w:fldChar w:fldCharType="separate"/>
      </w:r>
      <w:r>
        <w:rPr>
          <w:noProof/>
        </w:rPr>
        <w:t>195</w:t>
      </w:r>
      <w:r>
        <w:rPr>
          <w:noProof/>
        </w:rPr>
        <w:fldChar w:fldCharType="end"/>
      </w:r>
    </w:p>
    <w:p w14:paraId="4AA170DF" w14:textId="573D883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_Toc170985043 \h </w:instrText>
      </w:r>
      <w:r>
        <w:rPr>
          <w:noProof/>
        </w:rPr>
      </w:r>
      <w:r>
        <w:rPr>
          <w:noProof/>
        </w:rPr>
        <w:fldChar w:fldCharType="separate"/>
      </w:r>
      <w:r>
        <w:rPr>
          <w:noProof/>
        </w:rPr>
        <w:t>195</w:t>
      </w:r>
      <w:r>
        <w:rPr>
          <w:noProof/>
        </w:rPr>
        <w:fldChar w:fldCharType="end"/>
      </w:r>
    </w:p>
    <w:p w14:paraId="2E73EFD5" w14:textId="3A63F6B9"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_Toc170985044 \h </w:instrText>
      </w:r>
      <w:r>
        <w:rPr>
          <w:noProof/>
        </w:rPr>
      </w:r>
      <w:r>
        <w:rPr>
          <w:noProof/>
        </w:rPr>
        <w:fldChar w:fldCharType="separate"/>
      </w:r>
      <w:r>
        <w:rPr>
          <w:noProof/>
        </w:rPr>
        <w:t>196</w:t>
      </w:r>
      <w:r>
        <w:rPr>
          <w:noProof/>
        </w:rPr>
        <w:fldChar w:fldCharType="end"/>
      </w:r>
    </w:p>
    <w:p w14:paraId="30C48989" w14:textId="51F9C85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_Toc170985045 \h </w:instrText>
      </w:r>
      <w:r>
        <w:rPr>
          <w:noProof/>
        </w:rPr>
      </w:r>
      <w:r>
        <w:rPr>
          <w:noProof/>
        </w:rPr>
        <w:fldChar w:fldCharType="separate"/>
      </w:r>
      <w:r>
        <w:rPr>
          <w:noProof/>
        </w:rPr>
        <w:t>196</w:t>
      </w:r>
      <w:r>
        <w:rPr>
          <w:noProof/>
        </w:rPr>
        <w:fldChar w:fldCharType="end"/>
      </w:r>
    </w:p>
    <w:p w14:paraId="7EDD075C" w14:textId="5B9E6FC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_Toc170985046 \h </w:instrText>
      </w:r>
      <w:r>
        <w:rPr>
          <w:noProof/>
        </w:rPr>
      </w:r>
      <w:r>
        <w:rPr>
          <w:noProof/>
        </w:rPr>
        <w:fldChar w:fldCharType="separate"/>
      </w:r>
      <w:r>
        <w:rPr>
          <w:noProof/>
        </w:rPr>
        <w:t>196</w:t>
      </w:r>
      <w:r>
        <w:rPr>
          <w:noProof/>
        </w:rPr>
        <w:fldChar w:fldCharType="end"/>
      </w:r>
    </w:p>
    <w:p w14:paraId="00705647" w14:textId="0784400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_Toc170985047 \h </w:instrText>
      </w:r>
      <w:r>
        <w:rPr>
          <w:noProof/>
        </w:rPr>
      </w:r>
      <w:r>
        <w:rPr>
          <w:noProof/>
        </w:rPr>
        <w:fldChar w:fldCharType="separate"/>
      </w:r>
      <w:r>
        <w:rPr>
          <w:noProof/>
        </w:rPr>
        <w:t>197</w:t>
      </w:r>
      <w:r>
        <w:rPr>
          <w:noProof/>
        </w:rPr>
        <w:fldChar w:fldCharType="end"/>
      </w:r>
    </w:p>
    <w:p w14:paraId="70AA8D06" w14:textId="50854AB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_Toc170985048 \h </w:instrText>
      </w:r>
      <w:r>
        <w:rPr>
          <w:noProof/>
        </w:rPr>
      </w:r>
      <w:r>
        <w:rPr>
          <w:noProof/>
        </w:rPr>
        <w:fldChar w:fldCharType="separate"/>
      </w:r>
      <w:r>
        <w:rPr>
          <w:noProof/>
        </w:rPr>
        <w:t>200</w:t>
      </w:r>
      <w:r>
        <w:rPr>
          <w:noProof/>
        </w:rPr>
        <w:fldChar w:fldCharType="end"/>
      </w:r>
    </w:p>
    <w:p w14:paraId="59F117F7" w14:textId="0B071D5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_Toc170985049 \h </w:instrText>
      </w:r>
      <w:r>
        <w:rPr>
          <w:noProof/>
        </w:rPr>
      </w:r>
      <w:r>
        <w:rPr>
          <w:noProof/>
        </w:rPr>
        <w:fldChar w:fldCharType="separate"/>
      </w:r>
      <w:r>
        <w:rPr>
          <w:noProof/>
        </w:rPr>
        <w:t>200</w:t>
      </w:r>
      <w:r>
        <w:rPr>
          <w:noProof/>
        </w:rPr>
        <w:fldChar w:fldCharType="end"/>
      </w:r>
    </w:p>
    <w:p w14:paraId="11313C9E" w14:textId="0A2A8D8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_Toc170985050 \h </w:instrText>
      </w:r>
      <w:r>
        <w:rPr>
          <w:noProof/>
        </w:rPr>
      </w:r>
      <w:r>
        <w:rPr>
          <w:noProof/>
        </w:rPr>
        <w:fldChar w:fldCharType="separate"/>
      </w:r>
      <w:r>
        <w:rPr>
          <w:noProof/>
        </w:rPr>
        <w:t>201</w:t>
      </w:r>
      <w:r>
        <w:rPr>
          <w:noProof/>
        </w:rPr>
        <w:fldChar w:fldCharType="end"/>
      </w:r>
    </w:p>
    <w:p w14:paraId="28EF43BB" w14:textId="127F7E3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_Toc170985051 \h </w:instrText>
      </w:r>
      <w:r>
        <w:rPr>
          <w:noProof/>
        </w:rPr>
      </w:r>
      <w:r>
        <w:rPr>
          <w:noProof/>
        </w:rPr>
        <w:fldChar w:fldCharType="separate"/>
      </w:r>
      <w:r>
        <w:rPr>
          <w:noProof/>
        </w:rPr>
        <w:t>201</w:t>
      </w:r>
      <w:r>
        <w:rPr>
          <w:noProof/>
        </w:rPr>
        <w:fldChar w:fldCharType="end"/>
      </w:r>
    </w:p>
    <w:p w14:paraId="7E061799" w14:textId="370863E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_Toc170985052 \h </w:instrText>
      </w:r>
      <w:r>
        <w:rPr>
          <w:noProof/>
        </w:rPr>
      </w:r>
      <w:r>
        <w:rPr>
          <w:noProof/>
        </w:rPr>
        <w:fldChar w:fldCharType="separate"/>
      </w:r>
      <w:r>
        <w:rPr>
          <w:noProof/>
        </w:rPr>
        <w:t>201</w:t>
      </w:r>
      <w:r>
        <w:rPr>
          <w:noProof/>
        </w:rPr>
        <w:fldChar w:fldCharType="end"/>
      </w:r>
    </w:p>
    <w:p w14:paraId="4AC45167" w14:textId="2378681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_Toc170985053 \h </w:instrText>
      </w:r>
      <w:r>
        <w:rPr>
          <w:noProof/>
        </w:rPr>
      </w:r>
      <w:r>
        <w:rPr>
          <w:noProof/>
        </w:rPr>
        <w:fldChar w:fldCharType="separate"/>
      </w:r>
      <w:r>
        <w:rPr>
          <w:noProof/>
        </w:rPr>
        <w:t>201</w:t>
      </w:r>
      <w:r>
        <w:rPr>
          <w:noProof/>
        </w:rPr>
        <w:fldChar w:fldCharType="end"/>
      </w:r>
    </w:p>
    <w:p w14:paraId="6873A9F7" w14:textId="59DAC39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_Toc170985054 \h </w:instrText>
      </w:r>
      <w:r>
        <w:rPr>
          <w:noProof/>
        </w:rPr>
      </w:r>
      <w:r>
        <w:rPr>
          <w:noProof/>
        </w:rPr>
        <w:fldChar w:fldCharType="separate"/>
      </w:r>
      <w:r>
        <w:rPr>
          <w:noProof/>
        </w:rPr>
        <w:t>202</w:t>
      </w:r>
      <w:r>
        <w:rPr>
          <w:noProof/>
        </w:rPr>
        <w:fldChar w:fldCharType="end"/>
      </w:r>
    </w:p>
    <w:p w14:paraId="384C68DC" w14:textId="78A50DC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_Toc170985055 \h </w:instrText>
      </w:r>
      <w:r>
        <w:rPr>
          <w:noProof/>
        </w:rPr>
      </w:r>
      <w:r>
        <w:rPr>
          <w:noProof/>
        </w:rPr>
        <w:fldChar w:fldCharType="separate"/>
      </w:r>
      <w:r>
        <w:rPr>
          <w:noProof/>
        </w:rPr>
        <w:t>202</w:t>
      </w:r>
      <w:r>
        <w:rPr>
          <w:noProof/>
        </w:rPr>
        <w:fldChar w:fldCharType="end"/>
      </w:r>
    </w:p>
    <w:p w14:paraId="665F8AA0" w14:textId="1B63836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_Toc170985056 \h </w:instrText>
      </w:r>
      <w:r>
        <w:rPr>
          <w:noProof/>
        </w:rPr>
      </w:r>
      <w:r>
        <w:rPr>
          <w:noProof/>
        </w:rPr>
        <w:fldChar w:fldCharType="separate"/>
      </w:r>
      <w:r>
        <w:rPr>
          <w:noProof/>
        </w:rPr>
        <w:t>202</w:t>
      </w:r>
      <w:r>
        <w:rPr>
          <w:noProof/>
        </w:rPr>
        <w:fldChar w:fldCharType="end"/>
      </w:r>
    </w:p>
    <w:p w14:paraId="7A55F9A2" w14:textId="4C0E85D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3F1E7F">
        <w:rPr>
          <w:noProof/>
          <w:color w:val="000000"/>
        </w:rPr>
        <w:t>Generic outgoing SDS procedure with MCData message store</w:t>
      </w:r>
      <w:r>
        <w:rPr>
          <w:noProof/>
        </w:rPr>
        <w:tab/>
      </w:r>
      <w:r>
        <w:rPr>
          <w:noProof/>
        </w:rPr>
        <w:fldChar w:fldCharType="begin"/>
      </w:r>
      <w:r>
        <w:rPr>
          <w:noProof/>
        </w:rPr>
        <w:instrText xml:space="preserve"> PAGEREF _Toc170985057 \h </w:instrText>
      </w:r>
      <w:r>
        <w:rPr>
          <w:noProof/>
        </w:rPr>
      </w:r>
      <w:r>
        <w:rPr>
          <w:noProof/>
        </w:rPr>
        <w:fldChar w:fldCharType="separate"/>
      </w:r>
      <w:r>
        <w:rPr>
          <w:noProof/>
        </w:rPr>
        <w:t>203</w:t>
      </w:r>
      <w:r>
        <w:rPr>
          <w:noProof/>
        </w:rPr>
        <w:fldChar w:fldCharType="end"/>
      </w:r>
    </w:p>
    <w:p w14:paraId="4F56B011" w14:textId="126219C0"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3F1E7F">
        <w:rPr>
          <w:noProof/>
          <w:color w:val="000000"/>
        </w:rPr>
        <w:t>General</w:t>
      </w:r>
      <w:r>
        <w:rPr>
          <w:noProof/>
        </w:rPr>
        <w:tab/>
      </w:r>
      <w:r>
        <w:rPr>
          <w:noProof/>
        </w:rPr>
        <w:fldChar w:fldCharType="begin"/>
      </w:r>
      <w:r>
        <w:rPr>
          <w:noProof/>
        </w:rPr>
        <w:instrText xml:space="preserve"> PAGEREF _Toc170985058 \h </w:instrText>
      </w:r>
      <w:r>
        <w:rPr>
          <w:noProof/>
        </w:rPr>
      </w:r>
      <w:r>
        <w:rPr>
          <w:noProof/>
        </w:rPr>
        <w:fldChar w:fldCharType="separate"/>
      </w:r>
      <w:r>
        <w:rPr>
          <w:noProof/>
        </w:rPr>
        <w:t>203</w:t>
      </w:r>
      <w:r>
        <w:rPr>
          <w:noProof/>
        </w:rPr>
        <w:fldChar w:fldCharType="end"/>
      </w:r>
    </w:p>
    <w:p w14:paraId="4BAD4B86" w14:textId="5716C36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3F1E7F">
        <w:rPr>
          <w:noProof/>
          <w:color w:val="000000"/>
        </w:rPr>
        <w:t>Procedure</w:t>
      </w:r>
      <w:r>
        <w:rPr>
          <w:noProof/>
        </w:rPr>
        <w:tab/>
      </w:r>
      <w:r>
        <w:rPr>
          <w:noProof/>
        </w:rPr>
        <w:fldChar w:fldCharType="begin"/>
      </w:r>
      <w:r>
        <w:rPr>
          <w:noProof/>
        </w:rPr>
        <w:instrText xml:space="preserve"> PAGEREF _Toc170985059 \h </w:instrText>
      </w:r>
      <w:r>
        <w:rPr>
          <w:noProof/>
        </w:rPr>
      </w:r>
      <w:r>
        <w:rPr>
          <w:noProof/>
        </w:rPr>
        <w:fldChar w:fldCharType="separate"/>
      </w:r>
      <w:r>
        <w:rPr>
          <w:noProof/>
        </w:rPr>
        <w:t>203</w:t>
      </w:r>
      <w:r>
        <w:rPr>
          <w:noProof/>
        </w:rPr>
        <w:fldChar w:fldCharType="end"/>
      </w:r>
    </w:p>
    <w:p w14:paraId="52373B3B" w14:textId="1FB092DC"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sidRPr="003F1E7F">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3F1E7F">
        <w:rPr>
          <w:noProof/>
          <w:color w:val="000000"/>
        </w:rPr>
        <w:t>Generic incoming SDS procedure with MCData message store</w:t>
      </w:r>
      <w:r>
        <w:rPr>
          <w:noProof/>
        </w:rPr>
        <w:tab/>
      </w:r>
      <w:r>
        <w:rPr>
          <w:noProof/>
        </w:rPr>
        <w:fldChar w:fldCharType="begin"/>
      </w:r>
      <w:r>
        <w:rPr>
          <w:noProof/>
        </w:rPr>
        <w:instrText xml:space="preserve"> PAGEREF _Toc170985060 \h </w:instrText>
      </w:r>
      <w:r>
        <w:rPr>
          <w:noProof/>
        </w:rPr>
      </w:r>
      <w:r>
        <w:rPr>
          <w:noProof/>
        </w:rPr>
        <w:fldChar w:fldCharType="separate"/>
      </w:r>
      <w:r>
        <w:rPr>
          <w:noProof/>
        </w:rPr>
        <w:t>204</w:t>
      </w:r>
      <w:r>
        <w:rPr>
          <w:noProof/>
        </w:rPr>
        <w:fldChar w:fldCharType="end"/>
      </w:r>
    </w:p>
    <w:p w14:paraId="2BE82153" w14:textId="01DBA4F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3F1E7F">
        <w:rPr>
          <w:noProof/>
          <w:color w:val="000000"/>
        </w:rPr>
        <w:t>General</w:t>
      </w:r>
      <w:r>
        <w:rPr>
          <w:noProof/>
        </w:rPr>
        <w:tab/>
      </w:r>
      <w:r>
        <w:rPr>
          <w:noProof/>
        </w:rPr>
        <w:fldChar w:fldCharType="begin"/>
      </w:r>
      <w:r>
        <w:rPr>
          <w:noProof/>
        </w:rPr>
        <w:instrText xml:space="preserve"> PAGEREF _Toc170985061 \h </w:instrText>
      </w:r>
      <w:r>
        <w:rPr>
          <w:noProof/>
        </w:rPr>
      </w:r>
      <w:r>
        <w:rPr>
          <w:noProof/>
        </w:rPr>
        <w:fldChar w:fldCharType="separate"/>
      </w:r>
      <w:r>
        <w:rPr>
          <w:noProof/>
        </w:rPr>
        <w:t>204</w:t>
      </w:r>
      <w:r>
        <w:rPr>
          <w:noProof/>
        </w:rPr>
        <w:fldChar w:fldCharType="end"/>
      </w:r>
    </w:p>
    <w:p w14:paraId="03532D4C" w14:textId="4CCEEF6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sidRPr="003F1E7F">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3F1E7F">
        <w:rPr>
          <w:noProof/>
          <w:color w:val="000000"/>
        </w:rPr>
        <w:t>Procedure</w:t>
      </w:r>
      <w:r>
        <w:rPr>
          <w:noProof/>
        </w:rPr>
        <w:tab/>
      </w:r>
      <w:r>
        <w:rPr>
          <w:noProof/>
        </w:rPr>
        <w:fldChar w:fldCharType="begin"/>
      </w:r>
      <w:r>
        <w:rPr>
          <w:noProof/>
        </w:rPr>
        <w:instrText xml:space="preserve"> PAGEREF _Toc170985062 \h </w:instrText>
      </w:r>
      <w:r>
        <w:rPr>
          <w:noProof/>
        </w:rPr>
      </w:r>
      <w:r>
        <w:rPr>
          <w:noProof/>
        </w:rPr>
        <w:fldChar w:fldCharType="separate"/>
      </w:r>
      <w:r>
        <w:rPr>
          <w:noProof/>
        </w:rPr>
        <w:t>204</w:t>
      </w:r>
      <w:r>
        <w:rPr>
          <w:noProof/>
        </w:rPr>
        <w:fldChar w:fldCharType="end"/>
      </w:r>
    </w:p>
    <w:p w14:paraId="28FD5C4E" w14:textId="45C89A09"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_Toc170985063 \h </w:instrText>
      </w:r>
      <w:r>
        <w:rPr>
          <w:noProof/>
        </w:rPr>
      </w:r>
      <w:r>
        <w:rPr>
          <w:noProof/>
        </w:rPr>
        <w:fldChar w:fldCharType="separate"/>
      </w:r>
      <w:r>
        <w:rPr>
          <w:noProof/>
        </w:rPr>
        <w:t>205</w:t>
      </w:r>
      <w:r>
        <w:rPr>
          <w:noProof/>
        </w:rPr>
        <w:fldChar w:fldCharType="end"/>
      </w:r>
    </w:p>
    <w:p w14:paraId="1ACAEFD0" w14:textId="19D2A1B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_Toc170985064 \h </w:instrText>
      </w:r>
      <w:r>
        <w:rPr>
          <w:noProof/>
        </w:rPr>
      </w:r>
      <w:r>
        <w:rPr>
          <w:noProof/>
        </w:rPr>
        <w:fldChar w:fldCharType="separate"/>
      </w:r>
      <w:r>
        <w:rPr>
          <w:noProof/>
        </w:rPr>
        <w:t>205</w:t>
      </w:r>
      <w:r>
        <w:rPr>
          <w:noProof/>
        </w:rPr>
        <w:fldChar w:fldCharType="end"/>
      </w:r>
    </w:p>
    <w:p w14:paraId="765EB003" w14:textId="6FE49AA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_Toc170985065 \h </w:instrText>
      </w:r>
      <w:r>
        <w:rPr>
          <w:noProof/>
        </w:rPr>
      </w:r>
      <w:r>
        <w:rPr>
          <w:noProof/>
        </w:rPr>
        <w:fldChar w:fldCharType="separate"/>
      </w:r>
      <w:r>
        <w:rPr>
          <w:noProof/>
        </w:rPr>
        <w:t>205</w:t>
      </w:r>
      <w:r>
        <w:rPr>
          <w:noProof/>
        </w:rPr>
        <w:fldChar w:fldCharType="end"/>
      </w:r>
    </w:p>
    <w:p w14:paraId="29935ECC" w14:textId="59A71356"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_Toc170985066 \h </w:instrText>
      </w:r>
      <w:r>
        <w:rPr>
          <w:noProof/>
        </w:rPr>
      </w:r>
      <w:r>
        <w:rPr>
          <w:noProof/>
        </w:rPr>
        <w:fldChar w:fldCharType="separate"/>
      </w:r>
      <w:r>
        <w:rPr>
          <w:noProof/>
        </w:rPr>
        <w:t>205</w:t>
      </w:r>
      <w:r>
        <w:rPr>
          <w:noProof/>
        </w:rPr>
        <w:fldChar w:fldCharType="end"/>
      </w:r>
    </w:p>
    <w:p w14:paraId="15A88DC1" w14:textId="7120D476"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_Toc170985067 \h </w:instrText>
      </w:r>
      <w:r>
        <w:rPr>
          <w:noProof/>
        </w:rPr>
      </w:r>
      <w:r>
        <w:rPr>
          <w:noProof/>
        </w:rPr>
        <w:fldChar w:fldCharType="separate"/>
      </w:r>
      <w:r>
        <w:rPr>
          <w:noProof/>
        </w:rPr>
        <w:t>205</w:t>
      </w:r>
      <w:r>
        <w:rPr>
          <w:noProof/>
        </w:rPr>
        <w:fldChar w:fldCharType="end"/>
      </w:r>
    </w:p>
    <w:p w14:paraId="7E52F030" w14:textId="05B39C0A"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_Toc170985068 \h </w:instrText>
      </w:r>
      <w:r>
        <w:rPr>
          <w:noProof/>
        </w:rPr>
      </w:r>
      <w:r>
        <w:rPr>
          <w:noProof/>
        </w:rPr>
        <w:fldChar w:fldCharType="separate"/>
      </w:r>
      <w:r>
        <w:rPr>
          <w:noProof/>
        </w:rPr>
        <w:t>206</w:t>
      </w:r>
      <w:r>
        <w:rPr>
          <w:noProof/>
        </w:rPr>
        <w:fldChar w:fldCharType="end"/>
      </w:r>
    </w:p>
    <w:p w14:paraId="4ED561CA" w14:textId="24A13E5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_Toc170985069 \h </w:instrText>
      </w:r>
      <w:r>
        <w:rPr>
          <w:noProof/>
        </w:rPr>
      </w:r>
      <w:r>
        <w:rPr>
          <w:noProof/>
        </w:rPr>
        <w:fldChar w:fldCharType="separate"/>
      </w:r>
      <w:r>
        <w:rPr>
          <w:noProof/>
        </w:rPr>
        <w:t>206</w:t>
      </w:r>
      <w:r>
        <w:rPr>
          <w:noProof/>
        </w:rPr>
        <w:fldChar w:fldCharType="end"/>
      </w:r>
    </w:p>
    <w:p w14:paraId="6B156210" w14:textId="7F44BEE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IPcon point-to-point request</w:t>
      </w:r>
      <w:r>
        <w:rPr>
          <w:noProof/>
        </w:rPr>
        <w:tab/>
      </w:r>
      <w:r>
        <w:rPr>
          <w:noProof/>
        </w:rPr>
        <w:fldChar w:fldCharType="begin"/>
      </w:r>
      <w:r>
        <w:rPr>
          <w:noProof/>
        </w:rPr>
        <w:instrText xml:space="preserve"> PAGEREF _Toc170985070 \h </w:instrText>
      </w:r>
      <w:r>
        <w:rPr>
          <w:noProof/>
        </w:rPr>
      </w:r>
      <w:r>
        <w:rPr>
          <w:noProof/>
        </w:rPr>
        <w:fldChar w:fldCharType="separate"/>
      </w:r>
      <w:r>
        <w:rPr>
          <w:noProof/>
        </w:rPr>
        <w:t>206</w:t>
      </w:r>
      <w:r>
        <w:rPr>
          <w:noProof/>
        </w:rPr>
        <w:fldChar w:fldCharType="end"/>
      </w:r>
    </w:p>
    <w:p w14:paraId="2E5FFE4B" w14:textId="50B1661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IPcon point-to-point response</w:t>
      </w:r>
      <w:r>
        <w:rPr>
          <w:noProof/>
        </w:rPr>
        <w:tab/>
      </w:r>
      <w:r>
        <w:rPr>
          <w:noProof/>
        </w:rPr>
        <w:fldChar w:fldCharType="begin"/>
      </w:r>
      <w:r>
        <w:rPr>
          <w:noProof/>
        </w:rPr>
        <w:instrText xml:space="preserve"> PAGEREF _Toc170985071 \h </w:instrText>
      </w:r>
      <w:r>
        <w:rPr>
          <w:noProof/>
        </w:rPr>
      </w:r>
      <w:r>
        <w:rPr>
          <w:noProof/>
        </w:rPr>
        <w:fldChar w:fldCharType="separate"/>
      </w:r>
      <w:r>
        <w:rPr>
          <w:noProof/>
        </w:rPr>
        <w:t>206</w:t>
      </w:r>
      <w:r>
        <w:rPr>
          <w:noProof/>
        </w:rPr>
        <w:fldChar w:fldCharType="end"/>
      </w:r>
    </w:p>
    <w:p w14:paraId="33AB4E1A" w14:textId="5FFCBE5C"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remote IPcon point-to-point request</w:t>
      </w:r>
      <w:r>
        <w:rPr>
          <w:noProof/>
        </w:rPr>
        <w:tab/>
      </w:r>
      <w:r>
        <w:rPr>
          <w:noProof/>
        </w:rPr>
        <w:fldChar w:fldCharType="begin"/>
      </w:r>
      <w:r>
        <w:rPr>
          <w:noProof/>
        </w:rPr>
        <w:instrText xml:space="preserve"> PAGEREF _Toc170985072 \h </w:instrText>
      </w:r>
      <w:r>
        <w:rPr>
          <w:noProof/>
        </w:rPr>
      </w:r>
      <w:r>
        <w:rPr>
          <w:noProof/>
        </w:rPr>
        <w:fldChar w:fldCharType="separate"/>
      </w:r>
      <w:r>
        <w:rPr>
          <w:noProof/>
        </w:rPr>
        <w:t>207</w:t>
      </w:r>
      <w:r>
        <w:rPr>
          <w:noProof/>
        </w:rPr>
        <w:fldChar w:fldCharType="end"/>
      </w:r>
    </w:p>
    <w:p w14:paraId="4DE00087" w14:textId="215E0B4B"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remote IPcon point-to-point response</w:t>
      </w:r>
      <w:r>
        <w:rPr>
          <w:noProof/>
        </w:rPr>
        <w:tab/>
      </w:r>
      <w:r>
        <w:rPr>
          <w:noProof/>
        </w:rPr>
        <w:fldChar w:fldCharType="begin"/>
      </w:r>
      <w:r>
        <w:rPr>
          <w:noProof/>
        </w:rPr>
        <w:instrText xml:space="preserve"> PAGEREF _Toc170985073 \h </w:instrText>
      </w:r>
      <w:r>
        <w:rPr>
          <w:noProof/>
        </w:rPr>
      </w:r>
      <w:r>
        <w:rPr>
          <w:noProof/>
        </w:rPr>
        <w:fldChar w:fldCharType="separate"/>
      </w:r>
      <w:r>
        <w:rPr>
          <w:noProof/>
        </w:rPr>
        <w:t>207</w:t>
      </w:r>
      <w:r>
        <w:rPr>
          <w:noProof/>
        </w:rPr>
        <w:fldChar w:fldCharType="end"/>
      </w:r>
    </w:p>
    <w:p w14:paraId="25812704" w14:textId="7A635D95"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remote IPcon point-to-point tear down request</w:t>
      </w:r>
      <w:r>
        <w:rPr>
          <w:noProof/>
        </w:rPr>
        <w:tab/>
      </w:r>
      <w:r>
        <w:rPr>
          <w:noProof/>
        </w:rPr>
        <w:fldChar w:fldCharType="begin"/>
      </w:r>
      <w:r>
        <w:rPr>
          <w:noProof/>
        </w:rPr>
        <w:instrText xml:space="preserve"> PAGEREF _Toc170985074 \h </w:instrText>
      </w:r>
      <w:r>
        <w:rPr>
          <w:noProof/>
        </w:rPr>
      </w:r>
      <w:r>
        <w:rPr>
          <w:noProof/>
        </w:rPr>
        <w:fldChar w:fldCharType="separate"/>
      </w:r>
      <w:r>
        <w:rPr>
          <w:noProof/>
        </w:rPr>
        <w:t>208</w:t>
      </w:r>
      <w:r>
        <w:rPr>
          <w:noProof/>
        </w:rPr>
        <w:fldChar w:fldCharType="end"/>
      </w:r>
    </w:p>
    <w:p w14:paraId="66C29479" w14:textId="1D4E61B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remote IPcon point-to-point tear down response</w:t>
      </w:r>
      <w:r>
        <w:rPr>
          <w:noProof/>
        </w:rPr>
        <w:tab/>
      </w:r>
      <w:r>
        <w:rPr>
          <w:noProof/>
        </w:rPr>
        <w:fldChar w:fldCharType="begin"/>
      </w:r>
      <w:r>
        <w:rPr>
          <w:noProof/>
        </w:rPr>
        <w:instrText xml:space="preserve"> PAGEREF _Toc170985075 \h </w:instrText>
      </w:r>
      <w:r>
        <w:rPr>
          <w:noProof/>
        </w:rPr>
      </w:r>
      <w:r>
        <w:rPr>
          <w:noProof/>
        </w:rPr>
        <w:fldChar w:fldCharType="separate"/>
      </w:r>
      <w:r>
        <w:rPr>
          <w:noProof/>
        </w:rPr>
        <w:t>208</w:t>
      </w:r>
      <w:r>
        <w:rPr>
          <w:noProof/>
        </w:rPr>
        <w:fldChar w:fldCharType="end"/>
      </w:r>
    </w:p>
    <w:p w14:paraId="51C6E5DC" w14:textId="4BDDDA4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remote IPcon point-to-point application priority change request</w:t>
      </w:r>
      <w:r>
        <w:rPr>
          <w:noProof/>
        </w:rPr>
        <w:tab/>
      </w:r>
      <w:r>
        <w:rPr>
          <w:noProof/>
        </w:rPr>
        <w:fldChar w:fldCharType="begin"/>
      </w:r>
      <w:r>
        <w:rPr>
          <w:noProof/>
        </w:rPr>
        <w:instrText xml:space="preserve"> PAGEREF _Toc170985076 \h </w:instrText>
      </w:r>
      <w:r>
        <w:rPr>
          <w:noProof/>
        </w:rPr>
      </w:r>
      <w:r>
        <w:rPr>
          <w:noProof/>
        </w:rPr>
        <w:fldChar w:fldCharType="separate"/>
      </w:r>
      <w:r>
        <w:rPr>
          <w:noProof/>
        </w:rPr>
        <w:t>208</w:t>
      </w:r>
      <w:r>
        <w:rPr>
          <w:noProof/>
        </w:rPr>
        <w:fldChar w:fldCharType="end"/>
      </w:r>
    </w:p>
    <w:p w14:paraId="566D0515" w14:textId="0609D03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remote IPcon point-to-point application priority change response</w:t>
      </w:r>
      <w:r>
        <w:rPr>
          <w:noProof/>
        </w:rPr>
        <w:tab/>
      </w:r>
      <w:r>
        <w:rPr>
          <w:noProof/>
        </w:rPr>
        <w:fldChar w:fldCharType="begin"/>
      </w:r>
      <w:r>
        <w:rPr>
          <w:noProof/>
        </w:rPr>
        <w:instrText xml:space="preserve"> PAGEREF _Toc170985077 \h </w:instrText>
      </w:r>
      <w:r>
        <w:rPr>
          <w:noProof/>
        </w:rPr>
      </w:r>
      <w:r>
        <w:rPr>
          <w:noProof/>
        </w:rPr>
        <w:fldChar w:fldCharType="separate"/>
      </w:r>
      <w:r>
        <w:rPr>
          <w:noProof/>
        </w:rPr>
        <w:t>209</w:t>
      </w:r>
      <w:r>
        <w:rPr>
          <w:noProof/>
        </w:rPr>
        <w:fldChar w:fldCharType="end"/>
      </w:r>
    </w:p>
    <w:p w14:paraId="2F68E081" w14:textId="04DB460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_Toc170985078 \h </w:instrText>
      </w:r>
      <w:r>
        <w:rPr>
          <w:noProof/>
        </w:rPr>
      </w:r>
      <w:r>
        <w:rPr>
          <w:noProof/>
        </w:rPr>
        <w:fldChar w:fldCharType="separate"/>
      </w:r>
      <w:r>
        <w:rPr>
          <w:noProof/>
        </w:rPr>
        <w:t>209</w:t>
      </w:r>
      <w:r>
        <w:rPr>
          <w:noProof/>
        </w:rPr>
        <w:fldChar w:fldCharType="end"/>
      </w:r>
    </w:p>
    <w:p w14:paraId="65798197" w14:textId="614DFB2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_Toc170985079 \h </w:instrText>
      </w:r>
      <w:r>
        <w:rPr>
          <w:noProof/>
        </w:rPr>
      </w:r>
      <w:r>
        <w:rPr>
          <w:noProof/>
        </w:rPr>
        <w:fldChar w:fldCharType="separate"/>
      </w:r>
      <w:r>
        <w:rPr>
          <w:noProof/>
        </w:rPr>
        <w:t>209</w:t>
      </w:r>
      <w:r>
        <w:rPr>
          <w:noProof/>
        </w:rPr>
        <w:fldChar w:fldCharType="end"/>
      </w:r>
    </w:p>
    <w:p w14:paraId="016D57B3" w14:textId="406C7D0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_Toc170985080 \h </w:instrText>
      </w:r>
      <w:r>
        <w:rPr>
          <w:noProof/>
        </w:rPr>
      </w:r>
      <w:r>
        <w:rPr>
          <w:noProof/>
        </w:rPr>
        <w:fldChar w:fldCharType="separate"/>
      </w:r>
      <w:r>
        <w:rPr>
          <w:noProof/>
        </w:rPr>
        <w:t>209</w:t>
      </w:r>
      <w:r>
        <w:rPr>
          <w:noProof/>
        </w:rPr>
        <w:fldChar w:fldCharType="end"/>
      </w:r>
    </w:p>
    <w:p w14:paraId="5ACA1956" w14:textId="41BE2375"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_Toc170985081 \h </w:instrText>
      </w:r>
      <w:r>
        <w:rPr>
          <w:noProof/>
        </w:rPr>
      </w:r>
      <w:r>
        <w:rPr>
          <w:noProof/>
        </w:rPr>
        <w:fldChar w:fldCharType="separate"/>
      </w:r>
      <w:r>
        <w:rPr>
          <w:noProof/>
        </w:rPr>
        <w:t>211</w:t>
      </w:r>
      <w:r>
        <w:rPr>
          <w:noProof/>
        </w:rPr>
        <w:fldChar w:fldCharType="end"/>
      </w:r>
    </w:p>
    <w:p w14:paraId="163AD1A3" w14:textId="3642EAF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_Toc170985082 \h </w:instrText>
      </w:r>
      <w:r>
        <w:rPr>
          <w:noProof/>
        </w:rPr>
      </w:r>
      <w:r>
        <w:rPr>
          <w:noProof/>
        </w:rPr>
        <w:fldChar w:fldCharType="separate"/>
      </w:r>
      <w:r>
        <w:rPr>
          <w:noProof/>
        </w:rPr>
        <w:t>211</w:t>
      </w:r>
      <w:r>
        <w:rPr>
          <w:noProof/>
        </w:rPr>
        <w:fldChar w:fldCharType="end"/>
      </w:r>
    </w:p>
    <w:p w14:paraId="69890D8A" w14:textId="2B77CB2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_Toc170985083 \h </w:instrText>
      </w:r>
      <w:r>
        <w:rPr>
          <w:noProof/>
        </w:rPr>
      </w:r>
      <w:r>
        <w:rPr>
          <w:noProof/>
        </w:rPr>
        <w:fldChar w:fldCharType="separate"/>
      </w:r>
      <w:r>
        <w:rPr>
          <w:noProof/>
        </w:rPr>
        <w:t>211</w:t>
      </w:r>
      <w:r>
        <w:rPr>
          <w:noProof/>
        </w:rPr>
        <w:fldChar w:fldCharType="end"/>
      </w:r>
    </w:p>
    <w:p w14:paraId="49D9513B" w14:textId="2F42B28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_Toc170985084 \h </w:instrText>
      </w:r>
      <w:r>
        <w:rPr>
          <w:noProof/>
        </w:rPr>
      </w:r>
      <w:r>
        <w:rPr>
          <w:noProof/>
        </w:rPr>
        <w:fldChar w:fldCharType="separate"/>
      </w:r>
      <w:r>
        <w:rPr>
          <w:noProof/>
        </w:rPr>
        <w:t>212</w:t>
      </w:r>
      <w:r>
        <w:rPr>
          <w:noProof/>
        </w:rPr>
        <w:fldChar w:fldCharType="end"/>
      </w:r>
    </w:p>
    <w:p w14:paraId="310E2611" w14:textId="1B7DF5F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_Toc170985085 \h </w:instrText>
      </w:r>
      <w:r>
        <w:rPr>
          <w:noProof/>
        </w:rPr>
      </w:r>
      <w:r>
        <w:rPr>
          <w:noProof/>
        </w:rPr>
        <w:fldChar w:fldCharType="separate"/>
      </w:r>
      <w:r>
        <w:rPr>
          <w:noProof/>
        </w:rPr>
        <w:t>212</w:t>
      </w:r>
      <w:r>
        <w:rPr>
          <w:noProof/>
        </w:rPr>
        <w:fldChar w:fldCharType="end"/>
      </w:r>
    </w:p>
    <w:p w14:paraId="06D727A8" w14:textId="4A56A0AF"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_Toc170985086 \h </w:instrText>
      </w:r>
      <w:r>
        <w:rPr>
          <w:noProof/>
        </w:rPr>
      </w:r>
      <w:r>
        <w:rPr>
          <w:noProof/>
        </w:rPr>
        <w:fldChar w:fldCharType="separate"/>
      </w:r>
      <w:r>
        <w:rPr>
          <w:noProof/>
        </w:rPr>
        <w:t>212</w:t>
      </w:r>
      <w:r>
        <w:rPr>
          <w:noProof/>
        </w:rPr>
        <w:fldChar w:fldCharType="end"/>
      </w:r>
    </w:p>
    <w:p w14:paraId="07190478" w14:textId="4ABED5E9"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_Toc170985087 \h </w:instrText>
      </w:r>
      <w:r>
        <w:rPr>
          <w:noProof/>
        </w:rPr>
      </w:r>
      <w:r>
        <w:rPr>
          <w:noProof/>
        </w:rPr>
        <w:fldChar w:fldCharType="separate"/>
      </w:r>
      <w:r>
        <w:rPr>
          <w:noProof/>
        </w:rPr>
        <w:t>213</w:t>
      </w:r>
      <w:r>
        <w:rPr>
          <w:noProof/>
        </w:rPr>
        <w:fldChar w:fldCharType="end"/>
      </w:r>
    </w:p>
    <w:p w14:paraId="65CD180E" w14:textId="72E2979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_Toc170985088 \h </w:instrText>
      </w:r>
      <w:r>
        <w:rPr>
          <w:noProof/>
        </w:rPr>
      </w:r>
      <w:r>
        <w:rPr>
          <w:noProof/>
        </w:rPr>
        <w:fldChar w:fldCharType="separate"/>
      </w:r>
      <w:r>
        <w:rPr>
          <w:noProof/>
        </w:rPr>
        <w:t>213</w:t>
      </w:r>
      <w:r>
        <w:rPr>
          <w:noProof/>
        </w:rPr>
        <w:fldChar w:fldCharType="end"/>
      </w:r>
    </w:p>
    <w:p w14:paraId="0820AE3A" w14:textId="0D93DC0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_Toc170985089 \h </w:instrText>
      </w:r>
      <w:r>
        <w:rPr>
          <w:noProof/>
        </w:rPr>
      </w:r>
      <w:r>
        <w:rPr>
          <w:noProof/>
        </w:rPr>
        <w:fldChar w:fldCharType="separate"/>
      </w:r>
      <w:r>
        <w:rPr>
          <w:noProof/>
        </w:rPr>
        <w:t>213</w:t>
      </w:r>
      <w:r>
        <w:rPr>
          <w:noProof/>
        </w:rPr>
        <w:fldChar w:fldCharType="end"/>
      </w:r>
    </w:p>
    <w:p w14:paraId="68C89214" w14:textId="39AF000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_Toc170985090 \h </w:instrText>
      </w:r>
      <w:r>
        <w:rPr>
          <w:noProof/>
        </w:rPr>
      </w:r>
      <w:r>
        <w:rPr>
          <w:noProof/>
        </w:rPr>
        <w:fldChar w:fldCharType="separate"/>
      </w:r>
      <w:r>
        <w:rPr>
          <w:noProof/>
        </w:rPr>
        <w:t>214</w:t>
      </w:r>
      <w:r>
        <w:rPr>
          <w:noProof/>
        </w:rPr>
        <w:fldChar w:fldCharType="end"/>
      </w:r>
    </w:p>
    <w:p w14:paraId="7198ED24" w14:textId="2972877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_Toc170985091 \h </w:instrText>
      </w:r>
      <w:r>
        <w:rPr>
          <w:noProof/>
        </w:rPr>
      </w:r>
      <w:r>
        <w:rPr>
          <w:noProof/>
        </w:rPr>
        <w:fldChar w:fldCharType="separate"/>
      </w:r>
      <w:r>
        <w:rPr>
          <w:noProof/>
        </w:rPr>
        <w:t>214</w:t>
      </w:r>
      <w:r>
        <w:rPr>
          <w:noProof/>
        </w:rPr>
        <w:fldChar w:fldCharType="end"/>
      </w:r>
    </w:p>
    <w:p w14:paraId="12CE8327" w14:textId="3ACD91F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_Toc170985092 \h </w:instrText>
      </w:r>
      <w:r>
        <w:rPr>
          <w:noProof/>
        </w:rPr>
      </w:r>
      <w:r>
        <w:rPr>
          <w:noProof/>
        </w:rPr>
        <w:fldChar w:fldCharType="separate"/>
      </w:r>
      <w:r>
        <w:rPr>
          <w:noProof/>
        </w:rPr>
        <w:t>214</w:t>
      </w:r>
      <w:r>
        <w:rPr>
          <w:noProof/>
        </w:rPr>
        <w:fldChar w:fldCharType="end"/>
      </w:r>
    </w:p>
    <w:p w14:paraId="178A396D" w14:textId="067E4D1A"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_Toc170985093 \h </w:instrText>
      </w:r>
      <w:r>
        <w:rPr>
          <w:noProof/>
        </w:rPr>
      </w:r>
      <w:r>
        <w:rPr>
          <w:noProof/>
        </w:rPr>
        <w:fldChar w:fldCharType="separate"/>
      </w:r>
      <w:r>
        <w:rPr>
          <w:noProof/>
        </w:rPr>
        <w:t>216</w:t>
      </w:r>
      <w:r>
        <w:rPr>
          <w:noProof/>
        </w:rPr>
        <w:fldChar w:fldCharType="end"/>
      </w:r>
    </w:p>
    <w:p w14:paraId="2CC9BE4D" w14:textId="3466862A"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_Toc170985094 \h </w:instrText>
      </w:r>
      <w:r>
        <w:rPr>
          <w:noProof/>
        </w:rPr>
      </w:r>
      <w:r>
        <w:rPr>
          <w:noProof/>
        </w:rPr>
        <w:fldChar w:fldCharType="separate"/>
      </w:r>
      <w:r>
        <w:rPr>
          <w:noProof/>
        </w:rPr>
        <w:t>216</w:t>
      </w:r>
      <w:r>
        <w:rPr>
          <w:noProof/>
        </w:rPr>
        <w:fldChar w:fldCharType="end"/>
      </w:r>
    </w:p>
    <w:p w14:paraId="5296502F" w14:textId="14FEEA62"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_Toc170985095 \h </w:instrText>
      </w:r>
      <w:r>
        <w:rPr>
          <w:noProof/>
        </w:rPr>
      </w:r>
      <w:r>
        <w:rPr>
          <w:noProof/>
        </w:rPr>
        <w:fldChar w:fldCharType="separate"/>
      </w:r>
      <w:r>
        <w:rPr>
          <w:noProof/>
        </w:rPr>
        <w:t>216</w:t>
      </w:r>
      <w:r>
        <w:rPr>
          <w:noProof/>
        </w:rPr>
        <w:fldChar w:fldCharType="end"/>
      </w:r>
    </w:p>
    <w:p w14:paraId="6B8F0E76" w14:textId="6C9361E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_Toc170985096 \h </w:instrText>
      </w:r>
      <w:r>
        <w:rPr>
          <w:noProof/>
        </w:rPr>
      </w:r>
      <w:r>
        <w:rPr>
          <w:noProof/>
        </w:rPr>
        <w:fldChar w:fldCharType="separate"/>
      </w:r>
      <w:r>
        <w:rPr>
          <w:noProof/>
        </w:rPr>
        <w:t>216</w:t>
      </w:r>
      <w:r>
        <w:rPr>
          <w:noProof/>
        </w:rPr>
        <w:fldChar w:fldCharType="end"/>
      </w:r>
    </w:p>
    <w:p w14:paraId="6A2ABA94" w14:textId="1507C3C6" w:rsidR="00152540" w:rsidRDefault="00152540">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_Toc170985097 \h </w:instrText>
      </w:r>
      <w:r>
        <w:rPr>
          <w:noProof/>
        </w:rPr>
      </w:r>
      <w:r>
        <w:rPr>
          <w:noProof/>
        </w:rPr>
        <w:fldChar w:fldCharType="separate"/>
      </w:r>
      <w:r>
        <w:rPr>
          <w:noProof/>
        </w:rPr>
        <w:t>217</w:t>
      </w:r>
      <w:r>
        <w:rPr>
          <w:noProof/>
        </w:rPr>
        <w:fldChar w:fldCharType="end"/>
      </w:r>
    </w:p>
    <w:p w14:paraId="0444A765" w14:textId="7AC8FC31"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_Toc170985098 \h </w:instrText>
      </w:r>
      <w:r>
        <w:rPr>
          <w:noProof/>
        </w:rPr>
      </w:r>
      <w:r>
        <w:rPr>
          <w:noProof/>
        </w:rPr>
        <w:fldChar w:fldCharType="separate"/>
      </w:r>
      <w:r>
        <w:rPr>
          <w:noProof/>
        </w:rPr>
        <w:t>217</w:t>
      </w:r>
      <w:r>
        <w:rPr>
          <w:noProof/>
        </w:rPr>
        <w:fldChar w:fldCharType="end"/>
      </w:r>
    </w:p>
    <w:p w14:paraId="58D6892F" w14:textId="298FFBF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3F1E7F">
        <w:rPr>
          <w:rFonts w:eastAsia="SimSun"/>
          <w:noProof/>
        </w:rPr>
        <w:t>Information flows</w:t>
      </w:r>
      <w:r>
        <w:rPr>
          <w:noProof/>
        </w:rPr>
        <w:tab/>
      </w:r>
      <w:r>
        <w:rPr>
          <w:noProof/>
        </w:rPr>
        <w:fldChar w:fldCharType="begin"/>
      </w:r>
      <w:r>
        <w:rPr>
          <w:noProof/>
        </w:rPr>
        <w:instrText xml:space="preserve"> PAGEREF _Toc170985099 \h </w:instrText>
      </w:r>
      <w:r>
        <w:rPr>
          <w:noProof/>
        </w:rPr>
      </w:r>
      <w:r>
        <w:rPr>
          <w:noProof/>
        </w:rPr>
        <w:fldChar w:fldCharType="separate"/>
      </w:r>
      <w:r>
        <w:rPr>
          <w:noProof/>
        </w:rPr>
        <w:t>217</w:t>
      </w:r>
      <w:r>
        <w:rPr>
          <w:noProof/>
        </w:rPr>
        <w:fldChar w:fldCharType="end"/>
      </w:r>
    </w:p>
    <w:p w14:paraId="3959B275" w14:textId="392B410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_Toc170985100 \h </w:instrText>
      </w:r>
      <w:r>
        <w:rPr>
          <w:noProof/>
        </w:rPr>
      </w:r>
      <w:r>
        <w:rPr>
          <w:noProof/>
        </w:rPr>
        <w:fldChar w:fldCharType="separate"/>
      </w:r>
      <w:r>
        <w:rPr>
          <w:noProof/>
        </w:rPr>
        <w:t>217</w:t>
      </w:r>
      <w:r>
        <w:rPr>
          <w:noProof/>
        </w:rPr>
        <w:fldChar w:fldCharType="end"/>
      </w:r>
    </w:p>
    <w:p w14:paraId="411FF8F0" w14:textId="6A45838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3F1E7F">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_Toc170985101 \h </w:instrText>
      </w:r>
      <w:r>
        <w:rPr>
          <w:noProof/>
        </w:rPr>
      </w:r>
      <w:r>
        <w:rPr>
          <w:noProof/>
        </w:rPr>
        <w:fldChar w:fldCharType="separate"/>
      </w:r>
      <w:r>
        <w:rPr>
          <w:noProof/>
        </w:rPr>
        <w:t>220</w:t>
      </w:r>
      <w:r>
        <w:rPr>
          <w:noProof/>
        </w:rPr>
        <w:fldChar w:fldCharType="end"/>
      </w:r>
    </w:p>
    <w:p w14:paraId="029DDF24" w14:textId="58B5FD7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_Toc170985102 \h </w:instrText>
      </w:r>
      <w:r>
        <w:rPr>
          <w:noProof/>
        </w:rPr>
      </w:r>
      <w:r>
        <w:rPr>
          <w:noProof/>
        </w:rPr>
        <w:fldChar w:fldCharType="separate"/>
      </w:r>
      <w:r>
        <w:rPr>
          <w:noProof/>
        </w:rPr>
        <w:t>220</w:t>
      </w:r>
      <w:r>
        <w:rPr>
          <w:noProof/>
        </w:rPr>
        <w:fldChar w:fldCharType="end"/>
      </w:r>
    </w:p>
    <w:p w14:paraId="7D861448" w14:textId="45DEDA2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_Toc170985103 \h </w:instrText>
      </w:r>
      <w:r>
        <w:rPr>
          <w:noProof/>
        </w:rPr>
      </w:r>
      <w:r>
        <w:rPr>
          <w:noProof/>
        </w:rPr>
        <w:fldChar w:fldCharType="separate"/>
      </w:r>
      <w:r>
        <w:rPr>
          <w:noProof/>
        </w:rPr>
        <w:t>221</w:t>
      </w:r>
      <w:r>
        <w:rPr>
          <w:noProof/>
        </w:rPr>
        <w:fldChar w:fldCharType="end"/>
      </w:r>
    </w:p>
    <w:p w14:paraId="1BC514CF" w14:textId="0EDD4CE5"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_Toc170985104 \h </w:instrText>
      </w:r>
      <w:r>
        <w:rPr>
          <w:noProof/>
        </w:rPr>
      </w:r>
      <w:r>
        <w:rPr>
          <w:noProof/>
        </w:rPr>
        <w:fldChar w:fldCharType="separate"/>
      </w:r>
      <w:r>
        <w:rPr>
          <w:noProof/>
        </w:rPr>
        <w:t>222</w:t>
      </w:r>
      <w:r>
        <w:rPr>
          <w:noProof/>
        </w:rPr>
        <w:fldChar w:fldCharType="end"/>
      </w:r>
    </w:p>
    <w:p w14:paraId="72BBFCF9" w14:textId="009F27AC"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_Toc170985105 \h </w:instrText>
      </w:r>
      <w:r>
        <w:rPr>
          <w:noProof/>
        </w:rPr>
      </w:r>
      <w:r>
        <w:rPr>
          <w:noProof/>
        </w:rPr>
        <w:fldChar w:fldCharType="separate"/>
      </w:r>
      <w:r>
        <w:rPr>
          <w:noProof/>
        </w:rPr>
        <w:t>222</w:t>
      </w:r>
      <w:r>
        <w:rPr>
          <w:noProof/>
        </w:rPr>
        <w:fldChar w:fldCharType="end"/>
      </w:r>
    </w:p>
    <w:p w14:paraId="30E4CA01" w14:textId="6E4FAA3C"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_Toc170985106 \h </w:instrText>
      </w:r>
      <w:r>
        <w:rPr>
          <w:noProof/>
        </w:rPr>
      </w:r>
      <w:r>
        <w:rPr>
          <w:noProof/>
        </w:rPr>
        <w:fldChar w:fldCharType="separate"/>
      </w:r>
      <w:r>
        <w:rPr>
          <w:noProof/>
        </w:rPr>
        <w:t>223</w:t>
      </w:r>
      <w:r>
        <w:rPr>
          <w:noProof/>
        </w:rPr>
        <w:fldChar w:fldCharType="end"/>
      </w:r>
    </w:p>
    <w:p w14:paraId="5426516B" w14:textId="1C53D5F9"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_Toc170985107 \h </w:instrText>
      </w:r>
      <w:r>
        <w:rPr>
          <w:noProof/>
        </w:rPr>
      </w:r>
      <w:r>
        <w:rPr>
          <w:noProof/>
        </w:rPr>
        <w:fldChar w:fldCharType="separate"/>
      </w:r>
      <w:r>
        <w:rPr>
          <w:noProof/>
        </w:rPr>
        <w:t>223</w:t>
      </w:r>
      <w:r>
        <w:rPr>
          <w:noProof/>
        </w:rPr>
        <w:fldChar w:fldCharType="end"/>
      </w:r>
    </w:p>
    <w:p w14:paraId="5D0E5388" w14:textId="6210D47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_Toc170985108 \h </w:instrText>
      </w:r>
      <w:r>
        <w:rPr>
          <w:noProof/>
        </w:rPr>
      </w:r>
      <w:r>
        <w:rPr>
          <w:noProof/>
        </w:rPr>
        <w:fldChar w:fldCharType="separate"/>
      </w:r>
      <w:r>
        <w:rPr>
          <w:noProof/>
        </w:rPr>
        <w:t>224</w:t>
      </w:r>
      <w:r>
        <w:rPr>
          <w:noProof/>
        </w:rPr>
        <w:fldChar w:fldCharType="end"/>
      </w:r>
    </w:p>
    <w:p w14:paraId="09A76432" w14:textId="04B4A58B"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_Toc170985109 \h </w:instrText>
      </w:r>
      <w:r>
        <w:rPr>
          <w:noProof/>
        </w:rPr>
      </w:r>
      <w:r>
        <w:rPr>
          <w:noProof/>
        </w:rPr>
        <w:fldChar w:fldCharType="separate"/>
      </w:r>
      <w:r>
        <w:rPr>
          <w:noProof/>
        </w:rPr>
        <w:t>224</w:t>
      </w:r>
      <w:r>
        <w:rPr>
          <w:noProof/>
        </w:rPr>
        <w:fldChar w:fldCharType="end"/>
      </w:r>
    </w:p>
    <w:p w14:paraId="75BB9931" w14:textId="7FDE4BF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_Toc170985110 \h </w:instrText>
      </w:r>
      <w:r>
        <w:rPr>
          <w:noProof/>
        </w:rPr>
      </w:r>
      <w:r>
        <w:rPr>
          <w:noProof/>
        </w:rPr>
        <w:fldChar w:fldCharType="separate"/>
      </w:r>
      <w:r>
        <w:rPr>
          <w:noProof/>
        </w:rPr>
        <w:t>224</w:t>
      </w:r>
      <w:r>
        <w:rPr>
          <w:noProof/>
        </w:rPr>
        <w:fldChar w:fldCharType="end"/>
      </w:r>
    </w:p>
    <w:p w14:paraId="38F0F47F" w14:textId="1255E173"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_Toc170985111 \h </w:instrText>
      </w:r>
      <w:r>
        <w:rPr>
          <w:noProof/>
        </w:rPr>
      </w:r>
      <w:r>
        <w:rPr>
          <w:noProof/>
        </w:rPr>
        <w:fldChar w:fldCharType="separate"/>
      </w:r>
      <w:r>
        <w:rPr>
          <w:noProof/>
        </w:rPr>
        <w:t>225</w:t>
      </w:r>
      <w:r>
        <w:rPr>
          <w:noProof/>
        </w:rPr>
        <w:fldChar w:fldCharType="end"/>
      </w:r>
    </w:p>
    <w:p w14:paraId="0EE0842E" w14:textId="1420A3A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_Toc170985112 \h </w:instrText>
      </w:r>
      <w:r>
        <w:rPr>
          <w:noProof/>
        </w:rPr>
      </w:r>
      <w:r>
        <w:rPr>
          <w:noProof/>
        </w:rPr>
        <w:fldChar w:fldCharType="separate"/>
      </w:r>
      <w:r>
        <w:rPr>
          <w:noProof/>
        </w:rPr>
        <w:t>225</w:t>
      </w:r>
      <w:r>
        <w:rPr>
          <w:noProof/>
        </w:rPr>
        <w:fldChar w:fldCharType="end"/>
      </w:r>
    </w:p>
    <w:p w14:paraId="563B9C98" w14:textId="1C53B4B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_Toc170985113 \h </w:instrText>
      </w:r>
      <w:r>
        <w:rPr>
          <w:noProof/>
        </w:rPr>
      </w:r>
      <w:r>
        <w:rPr>
          <w:noProof/>
        </w:rPr>
        <w:fldChar w:fldCharType="separate"/>
      </w:r>
      <w:r>
        <w:rPr>
          <w:noProof/>
        </w:rPr>
        <w:t>226</w:t>
      </w:r>
      <w:r>
        <w:rPr>
          <w:noProof/>
        </w:rPr>
        <w:fldChar w:fldCharType="end"/>
      </w:r>
    </w:p>
    <w:p w14:paraId="47F362C9" w14:textId="3848079A"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_Toc170985114 \h </w:instrText>
      </w:r>
      <w:r>
        <w:rPr>
          <w:noProof/>
        </w:rPr>
      </w:r>
      <w:r>
        <w:rPr>
          <w:noProof/>
        </w:rPr>
        <w:fldChar w:fldCharType="separate"/>
      </w:r>
      <w:r>
        <w:rPr>
          <w:noProof/>
        </w:rPr>
        <w:t>226</w:t>
      </w:r>
      <w:r>
        <w:rPr>
          <w:noProof/>
        </w:rPr>
        <w:fldChar w:fldCharType="end"/>
      </w:r>
    </w:p>
    <w:p w14:paraId="5F21A49D" w14:textId="41A3BAF9"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_Toc170985115 \h </w:instrText>
      </w:r>
      <w:r>
        <w:rPr>
          <w:noProof/>
        </w:rPr>
      </w:r>
      <w:r>
        <w:rPr>
          <w:noProof/>
        </w:rPr>
        <w:fldChar w:fldCharType="separate"/>
      </w:r>
      <w:r>
        <w:rPr>
          <w:noProof/>
        </w:rPr>
        <w:t>226</w:t>
      </w:r>
      <w:r>
        <w:rPr>
          <w:noProof/>
        </w:rPr>
        <w:fldChar w:fldCharType="end"/>
      </w:r>
    </w:p>
    <w:p w14:paraId="28B514F2" w14:textId="3F5E43FE"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_Toc170985116 \h </w:instrText>
      </w:r>
      <w:r>
        <w:rPr>
          <w:noProof/>
        </w:rPr>
      </w:r>
      <w:r>
        <w:rPr>
          <w:noProof/>
        </w:rPr>
        <w:fldChar w:fldCharType="separate"/>
      </w:r>
      <w:r>
        <w:rPr>
          <w:noProof/>
        </w:rPr>
        <w:t>227</w:t>
      </w:r>
      <w:r>
        <w:rPr>
          <w:noProof/>
        </w:rPr>
        <w:fldChar w:fldCharType="end"/>
      </w:r>
    </w:p>
    <w:p w14:paraId="45F14FB2" w14:textId="2ABB39C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_Toc170985117 \h </w:instrText>
      </w:r>
      <w:r>
        <w:rPr>
          <w:noProof/>
        </w:rPr>
      </w:r>
      <w:r>
        <w:rPr>
          <w:noProof/>
        </w:rPr>
        <w:fldChar w:fldCharType="separate"/>
      </w:r>
      <w:r>
        <w:rPr>
          <w:noProof/>
        </w:rPr>
        <w:t>227</w:t>
      </w:r>
      <w:r>
        <w:rPr>
          <w:noProof/>
        </w:rPr>
        <w:fldChar w:fldCharType="end"/>
      </w:r>
    </w:p>
    <w:p w14:paraId="558B39F4" w14:textId="6A4E123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_Toc170985118 \h </w:instrText>
      </w:r>
      <w:r>
        <w:rPr>
          <w:noProof/>
        </w:rPr>
      </w:r>
      <w:r>
        <w:rPr>
          <w:noProof/>
        </w:rPr>
        <w:fldChar w:fldCharType="separate"/>
      </w:r>
      <w:r>
        <w:rPr>
          <w:noProof/>
        </w:rPr>
        <w:t>227</w:t>
      </w:r>
      <w:r>
        <w:rPr>
          <w:noProof/>
        </w:rPr>
        <w:fldChar w:fldCharType="end"/>
      </w:r>
    </w:p>
    <w:p w14:paraId="593B1AC2" w14:textId="30C1A5FC"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_Toc170985119 \h </w:instrText>
      </w:r>
      <w:r>
        <w:rPr>
          <w:noProof/>
        </w:rPr>
      </w:r>
      <w:r>
        <w:rPr>
          <w:noProof/>
        </w:rPr>
        <w:fldChar w:fldCharType="separate"/>
      </w:r>
      <w:r>
        <w:rPr>
          <w:noProof/>
        </w:rPr>
        <w:t>228</w:t>
      </w:r>
      <w:r>
        <w:rPr>
          <w:noProof/>
        </w:rPr>
        <w:fldChar w:fldCharType="end"/>
      </w:r>
    </w:p>
    <w:p w14:paraId="4B7E6B81" w14:textId="2EE5E8B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 xml:space="preserve">Ad hoc group </w:t>
      </w:r>
      <w:r>
        <w:rPr>
          <w:noProof/>
        </w:rPr>
        <w:t>data communication</w:t>
      </w:r>
      <w:r w:rsidRPr="003F1E7F">
        <w:rPr>
          <w:rFonts w:eastAsia="SimSun"/>
          <w:noProof/>
        </w:rPr>
        <w:t xml:space="preserve"> procedures in single MCData system</w:t>
      </w:r>
      <w:r>
        <w:rPr>
          <w:noProof/>
        </w:rPr>
        <w:tab/>
      </w:r>
      <w:r>
        <w:rPr>
          <w:noProof/>
        </w:rPr>
        <w:fldChar w:fldCharType="begin"/>
      </w:r>
      <w:r>
        <w:rPr>
          <w:noProof/>
        </w:rPr>
        <w:instrText xml:space="preserve"> PAGEREF _Toc170985120 \h </w:instrText>
      </w:r>
      <w:r>
        <w:rPr>
          <w:noProof/>
        </w:rPr>
      </w:r>
      <w:r>
        <w:rPr>
          <w:noProof/>
        </w:rPr>
        <w:fldChar w:fldCharType="separate"/>
      </w:r>
      <w:r>
        <w:rPr>
          <w:noProof/>
        </w:rPr>
        <w:t>228</w:t>
      </w:r>
      <w:r>
        <w:rPr>
          <w:noProof/>
        </w:rPr>
        <w:fldChar w:fldCharType="end"/>
      </w:r>
    </w:p>
    <w:p w14:paraId="4BEF0456" w14:textId="4EDD35D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_Toc170985121 \h </w:instrText>
      </w:r>
      <w:r>
        <w:rPr>
          <w:noProof/>
        </w:rPr>
      </w:r>
      <w:r>
        <w:rPr>
          <w:noProof/>
        </w:rPr>
        <w:fldChar w:fldCharType="separate"/>
      </w:r>
      <w:r>
        <w:rPr>
          <w:noProof/>
        </w:rPr>
        <w:t>228</w:t>
      </w:r>
      <w:r>
        <w:rPr>
          <w:noProof/>
        </w:rPr>
        <w:fldChar w:fldCharType="end"/>
      </w:r>
    </w:p>
    <w:p w14:paraId="2B86343B" w14:textId="492A54B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 xml:space="preserve">Release ad hoc group </w:t>
      </w:r>
      <w:r>
        <w:rPr>
          <w:noProof/>
        </w:rPr>
        <w:t>data communication</w:t>
      </w:r>
      <w:r>
        <w:rPr>
          <w:noProof/>
        </w:rPr>
        <w:tab/>
      </w:r>
      <w:r>
        <w:rPr>
          <w:noProof/>
        </w:rPr>
        <w:fldChar w:fldCharType="begin"/>
      </w:r>
      <w:r>
        <w:rPr>
          <w:noProof/>
        </w:rPr>
        <w:instrText xml:space="preserve"> PAGEREF _Toc170985122 \h </w:instrText>
      </w:r>
      <w:r>
        <w:rPr>
          <w:noProof/>
        </w:rPr>
      </w:r>
      <w:r>
        <w:rPr>
          <w:noProof/>
        </w:rPr>
        <w:fldChar w:fldCharType="separate"/>
      </w:r>
      <w:r>
        <w:rPr>
          <w:noProof/>
        </w:rPr>
        <w:t>231</w:t>
      </w:r>
      <w:r>
        <w:rPr>
          <w:noProof/>
        </w:rPr>
        <w:fldChar w:fldCharType="end"/>
      </w:r>
    </w:p>
    <w:p w14:paraId="568E7EDE" w14:textId="69368B6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_Toc170985123 \h </w:instrText>
      </w:r>
      <w:r>
        <w:rPr>
          <w:noProof/>
        </w:rPr>
      </w:r>
      <w:r>
        <w:rPr>
          <w:noProof/>
        </w:rPr>
        <w:fldChar w:fldCharType="separate"/>
      </w:r>
      <w:r>
        <w:rPr>
          <w:noProof/>
        </w:rPr>
        <w:t>232</w:t>
      </w:r>
      <w:r>
        <w:rPr>
          <w:noProof/>
        </w:rPr>
        <w:fldChar w:fldCharType="end"/>
      </w:r>
    </w:p>
    <w:p w14:paraId="33A5F6C5" w14:textId="7CAE9FB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 xml:space="preserve">Modification of ad hoc group </w:t>
      </w:r>
      <w:r>
        <w:rPr>
          <w:noProof/>
        </w:rPr>
        <w:t>data communication</w:t>
      </w:r>
      <w:r>
        <w:rPr>
          <w:noProof/>
          <w:lang w:eastAsia="zh-CN"/>
        </w:rPr>
        <w:t xml:space="preserve"> </w:t>
      </w:r>
      <w:r w:rsidRPr="003F1E7F">
        <w:rPr>
          <w:noProof/>
          <w:lang w:val="nl-NL"/>
        </w:rPr>
        <w:t>participants by an authorized user</w:t>
      </w:r>
      <w:r>
        <w:rPr>
          <w:noProof/>
        </w:rPr>
        <w:tab/>
      </w:r>
      <w:r>
        <w:rPr>
          <w:noProof/>
        </w:rPr>
        <w:fldChar w:fldCharType="begin"/>
      </w:r>
      <w:r>
        <w:rPr>
          <w:noProof/>
        </w:rPr>
        <w:instrText xml:space="preserve"> PAGEREF _Toc170985124 \h </w:instrText>
      </w:r>
      <w:r>
        <w:rPr>
          <w:noProof/>
        </w:rPr>
      </w:r>
      <w:r>
        <w:rPr>
          <w:noProof/>
        </w:rPr>
        <w:fldChar w:fldCharType="separate"/>
      </w:r>
      <w:r>
        <w:rPr>
          <w:noProof/>
        </w:rPr>
        <w:t>235</w:t>
      </w:r>
      <w:r>
        <w:rPr>
          <w:noProof/>
        </w:rPr>
        <w:fldChar w:fldCharType="end"/>
      </w:r>
    </w:p>
    <w:p w14:paraId="00F8C188" w14:textId="6071A3A4"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 xml:space="preserve">Modification of ad hoc group </w:t>
      </w:r>
      <w:r>
        <w:rPr>
          <w:noProof/>
        </w:rPr>
        <w:t>data communication</w:t>
      </w:r>
      <w:r>
        <w:rPr>
          <w:noProof/>
          <w:lang w:eastAsia="zh-CN"/>
        </w:rPr>
        <w:t xml:space="preserve"> </w:t>
      </w:r>
      <w:r w:rsidRPr="003F1E7F">
        <w:rPr>
          <w:noProof/>
          <w:lang w:val="nl-NL"/>
        </w:rPr>
        <w:t>participants by the MCData server</w:t>
      </w:r>
      <w:r>
        <w:rPr>
          <w:noProof/>
        </w:rPr>
        <w:tab/>
      </w:r>
      <w:r>
        <w:rPr>
          <w:noProof/>
        </w:rPr>
        <w:fldChar w:fldCharType="begin"/>
      </w:r>
      <w:r>
        <w:rPr>
          <w:noProof/>
        </w:rPr>
        <w:instrText xml:space="preserve"> PAGEREF _Toc170985125 \h </w:instrText>
      </w:r>
      <w:r>
        <w:rPr>
          <w:noProof/>
        </w:rPr>
      </w:r>
      <w:r>
        <w:rPr>
          <w:noProof/>
        </w:rPr>
        <w:fldChar w:fldCharType="separate"/>
      </w:r>
      <w:r>
        <w:rPr>
          <w:noProof/>
        </w:rPr>
        <w:t>237</w:t>
      </w:r>
      <w:r>
        <w:rPr>
          <w:noProof/>
        </w:rPr>
        <w:fldChar w:fldCharType="end"/>
      </w:r>
    </w:p>
    <w:p w14:paraId="62252957" w14:textId="64BF3FCC"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_Toc170985126 \h </w:instrText>
      </w:r>
      <w:r>
        <w:rPr>
          <w:noProof/>
        </w:rPr>
      </w:r>
      <w:r>
        <w:rPr>
          <w:noProof/>
        </w:rPr>
        <w:fldChar w:fldCharType="separate"/>
      </w:r>
      <w:r>
        <w:rPr>
          <w:noProof/>
        </w:rPr>
        <w:t>239</w:t>
      </w:r>
      <w:r>
        <w:rPr>
          <w:noProof/>
        </w:rPr>
        <w:fldChar w:fldCharType="end"/>
      </w:r>
    </w:p>
    <w:p w14:paraId="46AFCB85" w14:textId="1FA0139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_Toc170985127 \h </w:instrText>
      </w:r>
      <w:r>
        <w:rPr>
          <w:noProof/>
        </w:rPr>
      </w:r>
      <w:r>
        <w:rPr>
          <w:noProof/>
        </w:rPr>
        <w:fldChar w:fldCharType="separate"/>
      </w:r>
      <w:r>
        <w:rPr>
          <w:noProof/>
        </w:rPr>
        <w:t>239</w:t>
      </w:r>
      <w:r>
        <w:rPr>
          <w:noProof/>
        </w:rPr>
        <w:fldChar w:fldCharType="end"/>
      </w:r>
    </w:p>
    <w:p w14:paraId="611F753F" w14:textId="42DB1D0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_Toc170985128 \h </w:instrText>
      </w:r>
      <w:r>
        <w:rPr>
          <w:noProof/>
        </w:rPr>
      </w:r>
      <w:r>
        <w:rPr>
          <w:noProof/>
        </w:rPr>
        <w:fldChar w:fldCharType="separate"/>
      </w:r>
      <w:r>
        <w:rPr>
          <w:noProof/>
        </w:rPr>
        <w:t>240</w:t>
      </w:r>
      <w:r>
        <w:rPr>
          <w:noProof/>
        </w:rPr>
        <w:fldChar w:fldCharType="end"/>
      </w:r>
    </w:p>
    <w:p w14:paraId="0EE1DA1E" w14:textId="43546D60"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 xml:space="preserve">Ad hoc group </w:t>
      </w:r>
      <w:r>
        <w:rPr>
          <w:noProof/>
        </w:rPr>
        <w:t xml:space="preserve">data communication </w:t>
      </w:r>
      <w:r w:rsidRPr="003F1E7F">
        <w:rPr>
          <w:noProof/>
          <w:lang w:val="nl-NL"/>
        </w:rPr>
        <w:t xml:space="preserve">setup – Participants list determined by the </w:t>
      </w:r>
      <w:r>
        <w:rPr>
          <w:noProof/>
        </w:rPr>
        <w:t xml:space="preserve">MCData </w:t>
      </w:r>
      <w:r w:rsidRPr="003F1E7F">
        <w:rPr>
          <w:noProof/>
          <w:lang w:val="nl-NL"/>
        </w:rPr>
        <w:t>server</w:t>
      </w:r>
      <w:r>
        <w:rPr>
          <w:noProof/>
        </w:rPr>
        <w:tab/>
      </w:r>
      <w:r>
        <w:rPr>
          <w:noProof/>
        </w:rPr>
        <w:fldChar w:fldCharType="begin"/>
      </w:r>
      <w:r>
        <w:rPr>
          <w:noProof/>
        </w:rPr>
        <w:instrText xml:space="preserve"> PAGEREF _Toc170985129 \h </w:instrText>
      </w:r>
      <w:r>
        <w:rPr>
          <w:noProof/>
        </w:rPr>
      </w:r>
      <w:r>
        <w:rPr>
          <w:noProof/>
        </w:rPr>
        <w:fldChar w:fldCharType="separate"/>
      </w:r>
      <w:r>
        <w:rPr>
          <w:noProof/>
        </w:rPr>
        <w:t>242</w:t>
      </w:r>
      <w:r>
        <w:rPr>
          <w:noProof/>
        </w:rPr>
        <w:fldChar w:fldCharType="end"/>
      </w:r>
    </w:p>
    <w:p w14:paraId="0979576A" w14:textId="41CACCF1"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Modifying of ad hoc group data communication participants by the MCData server</w:t>
      </w:r>
      <w:r>
        <w:rPr>
          <w:noProof/>
        </w:rPr>
        <w:tab/>
      </w:r>
      <w:r>
        <w:rPr>
          <w:noProof/>
        </w:rPr>
        <w:fldChar w:fldCharType="begin"/>
      </w:r>
      <w:r>
        <w:rPr>
          <w:noProof/>
        </w:rPr>
        <w:instrText xml:space="preserve"> PAGEREF _Toc170985130 \h </w:instrText>
      </w:r>
      <w:r>
        <w:rPr>
          <w:noProof/>
        </w:rPr>
      </w:r>
      <w:r>
        <w:rPr>
          <w:noProof/>
        </w:rPr>
        <w:fldChar w:fldCharType="separate"/>
      </w:r>
      <w:r>
        <w:rPr>
          <w:noProof/>
        </w:rPr>
        <w:t>244</w:t>
      </w:r>
      <w:r>
        <w:rPr>
          <w:noProof/>
        </w:rPr>
        <w:fldChar w:fldCharType="end"/>
      </w:r>
    </w:p>
    <w:p w14:paraId="0F1B3EEC" w14:textId="14A2A73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 xml:space="preserve">Release ad hoc group </w:t>
      </w:r>
      <w:r>
        <w:rPr>
          <w:noProof/>
        </w:rPr>
        <w:t>data communication</w:t>
      </w:r>
      <w:r w:rsidRPr="003F1E7F">
        <w:rPr>
          <w:noProof/>
          <w:lang w:val="nl-NL"/>
        </w:rPr>
        <w:t xml:space="preserve"> and stop determining the ad hoc group </w:t>
      </w:r>
      <w:r>
        <w:rPr>
          <w:noProof/>
        </w:rPr>
        <w:t>data communication</w:t>
      </w:r>
      <w:r w:rsidRPr="003F1E7F">
        <w:rPr>
          <w:noProof/>
          <w:lang w:val="nl-NL"/>
        </w:rPr>
        <w:t xml:space="preserve"> participants by partner </w:t>
      </w:r>
      <w:r>
        <w:rPr>
          <w:noProof/>
        </w:rPr>
        <w:t xml:space="preserve">MCData </w:t>
      </w:r>
      <w:r w:rsidRPr="003F1E7F">
        <w:rPr>
          <w:noProof/>
          <w:lang w:val="nl-NL"/>
        </w:rPr>
        <w:t xml:space="preserve">system – Participants list determined by the </w:t>
      </w:r>
      <w:r>
        <w:rPr>
          <w:noProof/>
        </w:rPr>
        <w:t xml:space="preserve">MCData </w:t>
      </w:r>
      <w:r w:rsidRPr="003F1E7F">
        <w:rPr>
          <w:noProof/>
          <w:lang w:val="nl-NL"/>
        </w:rPr>
        <w:t>server</w:t>
      </w:r>
      <w:r>
        <w:rPr>
          <w:noProof/>
        </w:rPr>
        <w:tab/>
      </w:r>
      <w:r>
        <w:rPr>
          <w:noProof/>
        </w:rPr>
        <w:fldChar w:fldCharType="begin"/>
      </w:r>
      <w:r>
        <w:rPr>
          <w:noProof/>
        </w:rPr>
        <w:instrText xml:space="preserve"> PAGEREF _Toc170985131 \h </w:instrText>
      </w:r>
      <w:r>
        <w:rPr>
          <w:noProof/>
        </w:rPr>
      </w:r>
      <w:r>
        <w:rPr>
          <w:noProof/>
        </w:rPr>
        <w:fldChar w:fldCharType="separate"/>
      </w:r>
      <w:r>
        <w:rPr>
          <w:noProof/>
        </w:rPr>
        <w:t>246</w:t>
      </w:r>
      <w:r>
        <w:rPr>
          <w:noProof/>
        </w:rPr>
        <w:fldChar w:fldCharType="end"/>
      </w:r>
    </w:p>
    <w:p w14:paraId="2349AD2B" w14:textId="385878D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3F1E7F">
        <w:rPr>
          <w:noProof/>
          <w:lang w:val="nl-NL"/>
        </w:rPr>
        <w:t xml:space="preserve">Modification of ad hoc group </w:t>
      </w:r>
      <w:r>
        <w:rPr>
          <w:noProof/>
        </w:rPr>
        <w:t>data communication</w:t>
      </w:r>
      <w:r w:rsidRPr="003F1E7F">
        <w:rPr>
          <w:noProof/>
          <w:lang w:val="nl-NL"/>
        </w:rPr>
        <w:t xml:space="preserve"> participants by an authorized user</w:t>
      </w:r>
      <w:r>
        <w:rPr>
          <w:noProof/>
        </w:rPr>
        <w:tab/>
      </w:r>
      <w:r>
        <w:rPr>
          <w:noProof/>
        </w:rPr>
        <w:fldChar w:fldCharType="begin"/>
      </w:r>
      <w:r>
        <w:rPr>
          <w:noProof/>
        </w:rPr>
        <w:instrText xml:space="preserve"> PAGEREF _Toc170985132 \h </w:instrText>
      </w:r>
      <w:r>
        <w:rPr>
          <w:noProof/>
        </w:rPr>
      </w:r>
      <w:r>
        <w:rPr>
          <w:noProof/>
        </w:rPr>
        <w:fldChar w:fldCharType="separate"/>
      </w:r>
      <w:r>
        <w:rPr>
          <w:noProof/>
        </w:rPr>
        <w:t>247</w:t>
      </w:r>
      <w:r>
        <w:rPr>
          <w:noProof/>
        </w:rPr>
        <w:fldChar w:fldCharType="end"/>
      </w:r>
    </w:p>
    <w:p w14:paraId="5C84FE65" w14:textId="45D5E238"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_Toc170985133 \h </w:instrText>
      </w:r>
      <w:r>
        <w:rPr>
          <w:noProof/>
        </w:rPr>
      </w:r>
      <w:r>
        <w:rPr>
          <w:noProof/>
        </w:rPr>
        <w:fldChar w:fldCharType="separate"/>
      </w:r>
      <w:r>
        <w:rPr>
          <w:noProof/>
        </w:rPr>
        <w:t>249</w:t>
      </w:r>
      <w:r>
        <w:rPr>
          <w:noProof/>
        </w:rPr>
        <w:fldChar w:fldCharType="end"/>
      </w:r>
    </w:p>
    <w:p w14:paraId="7520563C" w14:textId="324FDD4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_Toc170985134 \h </w:instrText>
      </w:r>
      <w:r>
        <w:rPr>
          <w:noProof/>
        </w:rPr>
      </w:r>
      <w:r>
        <w:rPr>
          <w:noProof/>
        </w:rPr>
        <w:fldChar w:fldCharType="separate"/>
      </w:r>
      <w:r>
        <w:rPr>
          <w:noProof/>
        </w:rPr>
        <w:t>249</w:t>
      </w:r>
      <w:r>
        <w:rPr>
          <w:noProof/>
        </w:rPr>
        <w:fldChar w:fldCharType="end"/>
      </w:r>
    </w:p>
    <w:p w14:paraId="74992B10" w14:textId="01C5D581"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_Toc170985135 \h </w:instrText>
      </w:r>
      <w:r>
        <w:rPr>
          <w:noProof/>
        </w:rPr>
      </w:r>
      <w:r>
        <w:rPr>
          <w:noProof/>
        </w:rPr>
        <w:fldChar w:fldCharType="separate"/>
      </w:r>
      <w:r>
        <w:rPr>
          <w:noProof/>
        </w:rPr>
        <w:t>249</w:t>
      </w:r>
      <w:r>
        <w:rPr>
          <w:noProof/>
        </w:rPr>
        <w:fldChar w:fldCharType="end"/>
      </w:r>
    </w:p>
    <w:p w14:paraId="3315FAFA" w14:textId="2B750F9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3F1E7F">
        <w:rPr>
          <w:rFonts w:eastAsia="SimSun"/>
          <w:noProof/>
        </w:rPr>
        <w:t>procedures in single MCData system</w:t>
      </w:r>
      <w:r>
        <w:rPr>
          <w:noProof/>
        </w:rPr>
        <w:tab/>
      </w:r>
      <w:r>
        <w:rPr>
          <w:noProof/>
        </w:rPr>
        <w:fldChar w:fldCharType="begin"/>
      </w:r>
      <w:r>
        <w:rPr>
          <w:noProof/>
        </w:rPr>
        <w:instrText xml:space="preserve"> PAGEREF _Toc170985136 \h </w:instrText>
      </w:r>
      <w:r>
        <w:rPr>
          <w:noProof/>
        </w:rPr>
      </w:r>
      <w:r>
        <w:rPr>
          <w:noProof/>
        </w:rPr>
        <w:fldChar w:fldCharType="separate"/>
      </w:r>
      <w:r>
        <w:rPr>
          <w:noProof/>
        </w:rPr>
        <w:t>250</w:t>
      </w:r>
      <w:r>
        <w:rPr>
          <w:noProof/>
        </w:rPr>
        <w:fldChar w:fldCharType="end"/>
      </w:r>
    </w:p>
    <w:p w14:paraId="6D4A0D87" w14:textId="43AF9ED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_Toc170985137 \h </w:instrText>
      </w:r>
      <w:r>
        <w:rPr>
          <w:noProof/>
        </w:rPr>
      </w:r>
      <w:r>
        <w:rPr>
          <w:noProof/>
        </w:rPr>
        <w:fldChar w:fldCharType="separate"/>
      </w:r>
      <w:r>
        <w:rPr>
          <w:noProof/>
        </w:rPr>
        <w:t>250</w:t>
      </w:r>
      <w:r>
        <w:rPr>
          <w:noProof/>
        </w:rPr>
        <w:fldChar w:fldCharType="end"/>
      </w:r>
    </w:p>
    <w:p w14:paraId="4CF5E389" w14:textId="590A2CB6"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_Toc170985138 \h </w:instrText>
      </w:r>
      <w:r>
        <w:rPr>
          <w:noProof/>
        </w:rPr>
      </w:r>
      <w:r>
        <w:rPr>
          <w:noProof/>
        </w:rPr>
        <w:fldChar w:fldCharType="separate"/>
      </w:r>
      <w:r>
        <w:rPr>
          <w:noProof/>
        </w:rPr>
        <w:t>250</w:t>
      </w:r>
      <w:r>
        <w:rPr>
          <w:noProof/>
        </w:rPr>
        <w:fldChar w:fldCharType="end"/>
      </w:r>
    </w:p>
    <w:p w14:paraId="1026E367" w14:textId="2C9510F7"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3F1E7F">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_Toc170985139 \h </w:instrText>
      </w:r>
      <w:r>
        <w:rPr>
          <w:noProof/>
        </w:rPr>
      </w:r>
      <w:r>
        <w:rPr>
          <w:noProof/>
        </w:rPr>
        <w:fldChar w:fldCharType="separate"/>
      </w:r>
      <w:r>
        <w:rPr>
          <w:noProof/>
        </w:rPr>
        <w:t>251</w:t>
      </w:r>
      <w:r>
        <w:rPr>
          <w:noProof/>
        </w:rPr>
        <w:fldChar w:fldCharType="end"/>
      </w:r>
    </w:p>
    <w:p w14:paraId="3EEE97B9" w14:textId="63CF0F8D"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_Toc170985140 \h </w:instrText>
      </w:r>
      <w:r>
        <w:rPr>
          <w:noProof/>
        </w:rPr>
      </w:r>
      <w:r>
        <w:rPr>
          <w:noProof/>
        </w:rPr>
        <w:fldChar w:fldCharType="separate"/>
      </w:r>
      <w:r>
        <w:rPr>
          <w:noProof/>
        </w:rPr>
        <w:t>251</w:t>
      </w:r>
      <w:r>
        <w:rPr>
          <w:noProof/>
        </w:rPr>
        <w:fldChar w:fldCharType="end"/>
      </w:r>
    </w:p>
    <w:p w14:paraId="623F5B9D" w14:textId="7A577723"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_Toc170985141 \h </w:instrText>
      </w:r>
      <w:r>
        <w:rPr>
          <w:noProof/>
        </w:rPr>
      </w:r>
      <w:r>
        <w:rPr>
          <w:noProof/>
        </w:rPr>
        <w:fldChar w:fldCharType="separate"/>
      </w:r>
      <w:r>
        <w:rPr>
          <w:noProof/>
        </w:rPr>
        <w:t>251</w:t>
      </w:r>
      <w:r>
        <w:rPr>
          <w:noProof/>
        </w:rPr>
        <w:fldChar w:fldCharType="end"/>
      </w:r>
    </w:p>
    <w:p w14:paraId="33AA73D9" w14:textId="386CCA81" w:rsidR="00152540" w:rsidRDefault="00152540">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_Toc170985142 \h </w:instrText>
      </w:r>
      <w:r>
        <w:rPr>
          <w:noProof/>
        </w:rPr>
      </w:r>
      <w:r>
        <w:rPr>
          <w:noProof/>
        </w:rPr>
        <w:fldChar w:fldCharType="separate"/>
      </w:r>
      <w:r>
        <w:rPr>
          <w:noProof/>
        </w:rPr>
        <w:t>252</w:t>
      </w:r>
      <w:r>
        <w:rPr>
          <w:noProof/>
        </w:rPr>
        <w:fldChar w:fldCharType="end"/>
      </w:r>
    </w:p>
    <w:p w14:paraId="2D2B0F32" w14:textId="0BDDB36D"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_Toc170985143 \h </w:instrText>
      </w:r>
      <w:r>
        <w:rPr>
          <w:noProof/>
        </w:rPr>
      </w:r>
      <w:r>
        <w:rPr>
          <w:noProof/>
        </w:rPr>
        <w:fldChar w:fldCharType="separate"/>
      </w:r>
      <w:r>
        <w:rPr>
          <w:noProof/>
        </w:rPr>
        <w:t>252</w:t>
      </w:r>
      <w:r>
        <w:rPr>
          <w:noProof/>
        </w:rPr>
        <w:fldChar w:fldCharType="end"/>
      </w:r>
    </w:p>
    <w:p w14:paraId="67F2AFF4" w14:textId="704F4FD8"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_Toc170985144 \h </w:instrText>
      </w:r>
      <w:r>
        <w:rPr>
          <w:noProof/>
        </w:rPr>
      </w:r>
      <w:r>
        <w:rPr>
          <w:noProof/>
        </w:rPr>
        <w:fldChar w:fldCharType="separate"/>
      </w:r>
      <w:r>
        <w:rPr>
          <w:noProof/>
        </w:rPr>
        <w:t>252</w:t>
      </w:r>
      <w:r>
        <w:rPr>
          <w:noProof/>
        </w:rPr>
        <w:fldChar w:fldCharType="end"/>
      </w:r>
    </w:p>
    <w:p w14:paraId="645505B8" w14:textId="66D52CF6"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3F1E7F">
        <w:rPr>
          <w:rFonts w:eastAsia="SimSun"/>
          <w:noProof/>
        </w:rPr>
        <w:t>procedures in single MCData system</w:t>
      </w:r>
      <w:r>
        <w:rPr>
          <w:noProof/>
        </w:rPr>
        <w:tab/>
      </w:r>
      <w:r>
        <w:rPr>
          <w:noProof/>
        </w:rPr>
        <w:fldChar w:fldCharType="begin"/>
      </w:r>
      <w:r>
        <w:rPr>
          <w:noProof/>
        </w:rPr>
        <w:instrText xml:space="preserve"> PAGEREF _Toc170985145 \h </w:instrText>
      </w:r>
      <w:r>
        <w:rPr>
          <w:noProof/>
        </w:rPr>
      </w:r>
      <w:r>
        <w:rPr>
          <w:noProof/>
        </w:rPr>
        <w:fldChar w:fldCharType="separate"/>
      </w:r>
      <w:r>
        <w:rPr>
          <w:noProof/>
        </w:rPr>
        <w:t>252</w:t>
      </w:r>
      <w:r>
        <w:rPr>
          <w:noProof/>
        </w:rPr>
        <w:fldChar w:fldCharType="end"/>
      </w:r>
    </w:p>
    <w:p w14:paraId="2CC95B22" w14:textId="14F8E269"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_Toc170985146 \h </w:instrText>
      </w:r>
      <w:r>
        <w:rPr>
          <w:noProof/>
        </w:rPr>
      </w:r>
      <w:r>
        <w:rPr>
          <w:noProof/>
        </w:rPr>
        <w:fldChar w:fldCharType="separate"/>
      </w:r>
      <w:r>
        <w:rPr>
          <w:noProof/>
        </w:rPr>
        <w:t>252</w:t>
      </w:r>
      <w:r>
        <w:rPr>
          <w:noProof/>
        </w:rPr>
        <w:fldChar w:fldCharType="end"/>
      </w:r>
    </w:p>
    <w:p w14:paraId="43B9E16C" w14:textId="76570832"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_Toc170985147 \h </w:instrText>
      </w:r>
      <w:r>
        <w:rPr>
          <w:noProof/>
        </w:rPr>
      </w:r>
      <w:r>
        <w:rPr>
          <w:noProof/>
        </w:rPr>
        <w:fldChar w:fldCharType="separate"/>
      </w:r>
      <w:r>
        <w:rPr>
          <w:noProof/>
        </w:rPr>
        <w:t>252</w:t>
      </w:r>
      <w:r>
        <w:rPr>
          <w:noProof/>
        </w:rPr>
        <w:fldChar w:fldCharType="end"/>
      </w:r>
    </w:p>
    <w:p w14:paraId="4D09BD4E" w14:textId="2D04F5FF" w:rsidR="00152540" w:rsidRDefault="00152540">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3F1E7F">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_Toc170985148 \h </w:instrText>
      </w:r>
      <w:r>
        <w:rPr>
          <w:noProof/>
        </w:rPr>
      </w:r>
      <w:r>
        <w:rPr>
          <w:noProof/>
        </w:rPr>
        <w:fldChar w:fldCharType="separate"/>
      </w:r>
      <w:r>
        <w:rPr>
          <w:noProof/>
        </w:rPr>
        <w:t>253</w:t>
      </w:r>
      <w:r>
        <w:rPr>
          <w:noProof/>
        </w:rPr>
        <w:fldChar w:fldCharType="end"/>
      </w:r>
    </w:p>
    <w:p w14:paraId="09B047B5" w14:textId="5E9A11E7"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_Toc170985149 \h </w:instrText>
      </w:r>
      <w:r>
        <w:rPr>
          <w:noProof/>
        </w:rPr>
      </w:r>
      <w:r>
        <w:rPr>
          <w:noProof/>
        </w:rPr>
        <w:fldChar w:fldCharType="separate"/>
      </w:r>
      <w:r>
        <w:rPr>
          <w:noProof/>
        </w:rPr>
        <w:t>253</w:t>
      </w:r>
      <w:r>
        <w:rPr>
          <w:noProof/>
        </w:rPr>
        <w:fldChar w:fldCharType="end"/>
      </w:r>
    </w:p>
    <w:p w14:paraId="4ABBB395" w14:textId="0E550168" w:rsidR="00152540" w:rsidRDefault="00152540">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_Toc170985150 \h </w:instrText>
      </w:r>
      <w:r>
        <w:rPr>
          <w:noProof/>
        </w:rPr>
      </w:r>
      <w:r>
        <w:rPr>
          <w:noProof/>
        </w:rPr>
        <w:fldChar w:fldCharType="separate"/>
      </w:r>
      <w:r>
        <w:rPr>
          <w:noProof/>
        </w:rPr>
        <w:t>253</w:t>
      </w:r>
      <w:r>
        <w:rPr>
          <w:noProof/>
        </w:rPr>
        <w:fldChar w:fldCharType="end"/>
      </w:r>
    </w:p>
    <w:p w14:paraId="1DE54A40" w14:textId="7C4542AB" w:rsidR="00152540" w:rsidRDefault="0015254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_Toc170985151 \h </w:instrText>
      </w:r>
      <w:r>
        <w:rPr>
          <w:noProof/>
        </w:rPr>
      </w:r>
      <w:r>
        <w:rPr>
          <w:noProof/>
        </w:rPr>
        <w:fldChar w:fldCharType="separate"/>
      </w:r>
      <w:r>
        <w:rPr>
          <w:noProof/>
        </w:rPr>
        <w:t>255</w:t>
      </w:r>
      <w:r>
        <w:rPr>
          <w:noProof/>
        </w:rPr>
        <w:fldChar w:fldCharType="end"/>
      </w:r>
    </w:p>
    <w:p w14:paraId="005E3B0B" w14:textId="02ACD59B"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_Toc170985152 \h </w:instrText>
      </w:r>
      <w:r>
        <w:rPr>
          <w:noProof/>
        </w:rPr>
      </w:r>
      <w:r>
        <w:rPr>
          <w:noProof/>
        </w:rPr>
        <w:fldChar w:fldCharType="separate"/>
      </w:r>
      <w:r>
        <w:rPr>
          <w:noProof/>
        </w:rPr>
        <w:t>255</w:t>
      </w:r>
      <w:r>
        <w:rPr>
          <w:noProof/>
        </w:rPr>
        <w:fldChar w:fldCharType="end"/>
      </w:r>
    </w:p>
    <w:p w14:paraId="3A0BB48B" w14:textId="0714D919"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_Toc170985153 \h </w:instrText>
      </w:r>
      <w:r>
        <w:rPr>
          <w:noProof/>
        </w:rPr>
      </w:r>
      <w:r>
        <w:rPr>
          <w:noProof/>
        </w:rPr>
        <w:fldChar w:fldCharType="separate"/>
      </w:r>
      <w:r>
        <w:rPr>
          <w:noProof/>
        </w:rPr>
        <w:t>255</w:t>
      </w:r>
      <w:r>
        <w:rPr>
          <w:noProof/>
        </w:rPr>
        <w:fldChar w:fldCharType="end"/>
      </w:r>
    </w:p>
    <w:p w14:paraId="6E19FE07" w14:textId="69667B5E"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_Toc170985154 \h </w:instrText>
      </w:r>
      <w:r>
        <w:rPr>
          <w:noProof/>
        </w:rPr>
      </w:r>
      <w:r>
        <w:rPr>
          <w:noProof/>
        </w:rPr>
        <w:fldChar w:fldCharType="separate"/>
      </w:r>
      <w:r>
        <w:rPr>
          <w:noProof/>
        </w:rPr>
        <w:t>256</w:t>
      </w:r>
      <w:r>
        <w:rPr>
          <w:noProof/>
        </w:rPr>
        <w:fldChar w:fldCharType="end"/>
      </w:r>
    </w:p>
    <w:p w14:paraId="76335058" w14:textId="7975B293"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_Toc170985155 \h </w:instrText>
      </w:r>
      <w:r>
        <w:rPr>
          <w:noProof/>
        </w:rPr>
      </w:r>
      <w:r>
        <w:rPr>
          <w:noProof/>
        </w:rPr>
        <w:fldChar w:fldCharType="separate"/>
      </w:r>
      <w:r>
        <w:rPr>
          <w:noProof/>
        </w:rPr>
        <w:t>264</w:t>
      </w:r>
      <w:r>
        <w:rPr>
          <w:noProof/>
        </w:rPr>
        <w:fldChar w:fldCharType="end"/>
      </w:r>
    </w:p>
    <w:p w14:paraId="299E3F46" w14:textId="311181A2"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sidRPr="003F1E7F">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3F1E7F">
        <w:rPr>
          <w:rFonts w:eastAsia="SimSun"/>
          <w:noProof/>
        </w:rPr>
        <w:t>MCData service configuration data</w:t>
      </w:r>
      <w:r>
        <w:rPr>
          <w:noProof/>
        </w:rPr>
        <w:tab/>
      </w:r>
      <w:r>
        <w:rPr>
          <w:noProof/>
        </w:rPr>
        <w:fldChar w:fldCharType="begin"/>
      </w:r>
      <w:r>
        <w:rPr>
          <w:noProof/>
        </w:rPr>
        <w:instrText xml:space="preserve"> PAGEREF _Toc170985156 \h </w:instrText>
      </w:r>
      <w:r>
        <w:rPr>
          <w:noProof/>
        </w:rPr>
      </w:r>
      <w:r>
        <w:rPr>
          <w:noProof/>
        </w:rPr>
        <w:fldChar w:fldCharType="separate"/>
      </w:r>
      <w:r>
        <w:rPr>
          <w:noProof/>
        </w:rPr>
        <w:t>266</w:t>
      </w:r>
      <w:r>
        <w:rPr>
          <w:noProof/>
        </w:rPr>
        <w:fldChar w:fldCharType="end"/>
      </w:r>
    </w:p>
    <w:p w14:paraId="36EE2B49" w14:textId="2C0C8CC1" w:rsidR="00152540" w:rsidRDefault="001525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_Toc170985157 \h </w:instrText>
      </w:r>
      <w:r>
        <w:rPr>
          <w:noProof/>
        </w:rPr>
      </w:r>
      <w:r>
        <w:rPr>
          <w:noProof/>
        </w:rPr>
        <w:fldChar w:fldCharType="separate"/>
      </w:r>
      <w:r>
        <w:rPr>
          <w:noProof/>
        </w:rPr>
        <w:t>268</w:t>
      </w:r>
      <w:r>
        <w:rPr>
          <w:noProof/>
        </w:rPr>
        <w:fldChar w:fldCharType="end"/>
      </w:r>
    </w:p>
    <w:p w14:paraId="69FF549A" w14:textId="488F6B02"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_Toc170985158 \h </w:instrText>
      </w:r>
      <w:r>
        <w:rPr>
          <w:noProof/>
        </w:rPr>
      </w:r>
      <w:r>
        <w:rPr>
          <w:noProof/>
        </w:rPr>
        <w:fldChar w:fldCharType="separate"/>
      </w:r>
      <w:r>
        <w:rPr>
          <w:noProof/>
        </w:rPr>
        <w:t>268</w:t>
      </w:r>
      <w:r>
        <w:rPr>
          <w:noProof/>
        </w:rPr>
        <w:fldChar w:fldCharType="end"/>
      </w:r>
    </w:p>
    <w:p w14:paraId="035D83EC" w14:textId="2ADA5CD0" w:rsidR="00152540" w:rsidRDefault="0015254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_Toc170985159 \h </w:instrText>
      </w:r>
      <w:r>
        <w:rPr>
          <w:noProof/>
        </w:rPr>
      </w:r>
      <w:r>
        <w:rPr>
          <w:noProof/>
        </w:rPr>
        <w:fldChar w:fldCharType="separate"/>
      </w:r>
      <w:r>
        <w:rPr>
          <w:noProof/>
        </w:rPr>
        <w:t>269</w:t>
      </w:r>
      <w:r>
        <w:rPr>
          <w:noProof/>
        </w:rPr>
        <w:fldChar w:fldCharType="end"/>
      </w:r>
    </w:p>
    <w:p w14:paraId="359A9E65" w14:textId="5ECB412A" w:rsidR="00152540" w:rsidRDefault="001525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_Toc170985160 \h </w:instrText>
      </w:r>
      <w:r>
        <w:rPr>
          <w:noProof/>
        </w:rPr>
      </w:r>
      <w:r>
        <w:rPr>
          <w:noProof/>
        </w:rPr>
        <w:fldChar w:fldCharType="separate"/>
      </w:r>
      <w:r>
        <w:rPr>
          <w:noProof/>
        </w:rPr>
        <w:t>269</w:t>
      </w:r>
      <w:r>
        <w:rPr>
          <w:noProof/>
        </w:rPr>
        <w:fldChar w:fldCharType="end"/>
      </w:r>
    </w:p>
    <w:p w14:paraId="07BB623C" w14:textId="686AA7DF" w:rsidR="00152540" w:rsidRDefault="001525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_Toc170985161 \h </w:instrText>
      </w:r>
      <w:r>
        <w:rPr>
          <w:noProof/>
        </w:rPr>
      </w:r>
      <w:r>
        <w:rPr>
          <w:noProof/>
        </w:rPr>
        <w:fldChar w:fldCharType="separate"/>
      </w:r>
      <w:r>
        <w:rPr>
          <w:noProof/>
        </w:rPr>
        <w:t>270</w:t>
      </w:r>
      <w:r>
        <w:rPr>
          <w:noProof/>
        </w:rPr>
        <w:fldChar w:fldCharType="end"/>
      </w:r>
    </w:p>
    <w:p w14:paraId="3AB44D99" w14:textId="4081991D" w:rsidR="00152540" w:rsidRDefault="001525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_Toc170985162 \h </w:instrText>
      </w:r>
      <w:r>
        <w:rPr>
          <w:noProof/>
        </w:rPr>
      </w:r>
      <w:r>
        <w:rPr>
          <w:noProof/>
        </w:rPr>
        <w:fldChar w:fldCharType="separate"/>
      </w:r>
      <w:r>
        <w:rPr>
          <w:noProof/>
        </w:rPr>
        <w:t>271</w:t>
      </w:r>
      <w:r>
        <w:rPr>
          <w:noProof/>
        </w:rPr>
        <w:fldChar w:fldCharType="end"/>
      </w:r>
    </w:p>
    <w:p w14:paraId="6268FCC5" w14:textId="3211AA18"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70984520"/>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70984521"/>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70984522"/>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70984523"/>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70984524"/>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70984525"/>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70984526"/>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70984527"/>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70984528"/>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70984529"/>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70984530"/>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70984531"/>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45pt" o:ole="">
            <v:imagedata r:id="rId11" o:title=""/>
          </v:shape>
          <o:OLEObject Type="Embed" ProgID="Visio.Drawing.11" ShapeID="_x0000_i1025" DrawAspect="Content" ObjectID="_1781597776"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70984532"/>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70984533"/>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70984534"/>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70984535"/>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70984536"/>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70984537"/>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70984538"/>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70984539"/>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70984540"/>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70984541"/>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70984542"/>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1pt" o:ole="">
            <v:imagedata r:id="rId13" o:title=""/>
          </v:shape>
          <o:OLEObject Type="Embed" ProgID="Visio.Drawing.15" ShapeID="_x0000_i1026" DrawAspect="Content" ObjectID="_1781597777"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70984543"/>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70984544"/>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70984545"/>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70984546"/>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70984547"/>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70984548"/>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70984549"/>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70984550"/>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70984551"/>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70984552"/>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781597778"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70984553"/>
      <w:r>
        <w:t>6.4.2</w:t>
      </w:r>
      <w:r>
        <w:tab/>
        <w:t>Off-network functional model</w:t>
      </w:r>
      <w:bookmarkEnd w:id="171"/>
    </w:p>
    <w:p w14:paraId="4C3C5E3F" w14:textId="77777777" w:rsidR="00C336BB" w:rsidRDefault="00C336BB" w:rsidP="00C336BB">
      <w:pPr>
        <w:pStyle w:val="Heading3"/>
      </w:pPr>
      <w:bookmarkStart w:id="172" w:name="_Toc170984554"/>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70984555"/>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70984556"/>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70984557"/>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70984558"/>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70984559"/>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70984560"/>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70984561"/>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70984562"/>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70984563"/>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70984564"/>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70984565"/>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70984566"/>
      <w:r>
        <w:t>6.4.4</w:t>
      </w:r>
      <w:r>
        <w:tab/>
        <w:t>R</w:t>
      </w:r>
      <w:r w:rsidRPr="0006178D">
        <w:t>eference points</w:t>
      </w:r>
      <w:bookmarkEnd w:id="188"/>
    </w:p>
    <w:p w14:paraId="06601A1D" w14:textId="77777777" w:rsidR="00C336BB" w:rsidRDefault="00C336BB" w:rsidP="00C336BB">
      <w:pPr>
        <w:pStyle w:val="Heading4"/>
      </w:pPr>
      <w:bookmarkStart w:id="189" w:name="_Toc170984567"/>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70984568"/>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70984569"/>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70984570"/>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70984571"/>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70984572"/>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70984573"/>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70984574"/>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70984575"/>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70984576"/>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70984577"/>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70984578"/>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70984579"/>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70984580"/>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15pt;height:185.95pt" o:ole="">
            <v:imagedata r:id="rId17" o:title=""/>
          </v:shape>
          <o:OLEObject Type="Embed" ProgID="Visio.Drawing.11" ShapeID="_x0000_i1028" DrawAspect="Content" ObjectID="_1781597779"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70984581"/>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6pt;height:219.85pt" o:ole="">
            <v:imagedata r:id="rId19" o:title=""/>
          </v:shape>
          <o:OLEObject Type="Embed" ProgID="Visio.Drawing.11" ShapeID="_x0000_i1029" DrawAspect="Content" ObjectID="_1781597780"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70984582"/>
      <w:r>
        <w:t>6.5.3</w:t>
      </w:r>
      <w:r>
        <w:tab/>
        <w:t>Functional entities description</w:t>
      </w:r>
      <w:bookmarkEnd w:id="222"/>
    </w:p>
    <w:p w14:paraId="3B5B5646" w14:textId="77777777" w:rsidR="00C336BB" w:rsidRDefault="00C336BB" w:rsidP="00C336BB">
      <w:pPr>
        <w:pStyle w:val="Heading4"/>
      </w:pPr>
      <w:bookmarkStart w:id="223" w:name="_Toc170984583"/>
      <w:r>
        <w:t>6.5.3.1</w:t>
      </w:r>
      <w:r>
        <w:tab/>
        <w:t>Application plane</w:t>
      </w:r>
      <w:bookmarkEnd w:id="223"/>
    </w:p>
    <w:p w14:paraId="3A098935" w14:textId="77777777" w:rsidR="00C336BB" w:rsidRPr="00823619" w:rsidRDefault="00C336BB" w:rsidP="00C336BB">
      <w:pPr>
        <w:pStyle w:val="Heading5"/>
      </w:pPr>
      <w:bookmarkStart w:id="224" w:name="_Toc170984584"/>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70984585"/>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70984586"/>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70984587"/>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70984588"/>
      <w:r>
        <w:lastRenderedPageBreak/>
        <w:t>6.5.4</w:t>
      </w:r>
      <w:r>
        <w:tab/>
        <w:t>R</w:t>
      </w:r>
      <w:r w:rsidRPr="0006178D">
        <w:t>eference points</w:t>
      </w:r>
      <w:bookmarkEnd w:id="231"/>
    </w:p>
    <w:p w14:paraId="688E2B79" w14:textId="77777777" w:rsidR="00C336BB" w:rsidRDefault="00C336BB" w:rsidP="00C336BB">
      <w:pPr>
        <w:pStyle w:val="Heading4"/>
      </w:pPr>
      <w:bookmarkStart w:id="232" w:name="_Toc170984589"/>
      <w:r>
        <w:t>6.5.4.1</w:t>
      </w:r>
      <w:r>
        <w:tab/>
        <w:t>Application plane</w:t>
      </w:r>
      <w:bookmarkEnd w:id="232"/>
    </w:p>
    <w:p w14:paraId="31269E3E" w14:textId="77777777" w:rsidR="00C336BB" w:rsidRPr="00823619" w:rsidRDefault="00C336BB" w:rsidP="00C336BB">
      <w:pPr>
        <w:pStyle w:val="Heading5"/>
      </w:pPr>
      <w:bookmarkStart w:id="233" w:name="_Toc170984590"/>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70984591"/>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70984592"/>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70984593"/>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70984594"/>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70984595"/>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8pt;height:298.4pt" o:ole="">
            <v:imagedata r:id="rId21" o:title=""/>
          </v:shape>
          <o:OLEObject Type="Embed" ProgID="Visio.Drawing.11" ShapeID="_x0000_i1030" DrawAspect="Content" ObjectID="_1781597781"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70984596"/>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pt;height:293.4pt" o:ole="">
            <v:imagedata r:id="rId23" o:title=""/>
          </v:shape>
          <o:OLEObject Type="Embed" ProgID="Visio.Drawing.11" ShapeID="_x0000_i1031" DrawAspect="Content" ObjectID="_1781597782"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70984597"/>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6pt;height:219.85pt" o:ole="">
            <v:imagedata r:id="rId25" o:title=""/>
          </v:shape>
          <o:OLEObject Type="Embed" ProgID="Visio.Drawing.11" ShapeID="_x0000_i1032" DrawAspect="Content" ObjectID="_1781597783"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70984598"/>
      <w:r>
        <w:t>6.6.3</w:t>
      </w:r>
      <w:r>
        <w:tab/>
        <w:t>Functional entities description</w:t>
      </w:r>
      <w:bookmarkEnd w:id="244"/>
    </w:p>
    <w:p w14:paraId="68CE4B99" w14:textId="77777777" w:rsidR="00C336BB" w:rsidRDefault="00C336BB" w:rsidP="00C336BB">
      <w:pPr>
        <w:pStyle w:val="Heading4"/>
      </w:pPr>
      <w:bookmarkStart w:id="245" w:name="_Toc170984599"/>
      <w:r>
        <w:t>6.6.3.1</w:t>
      </w:r>
      <w:r>
        <w:tab/>
        <w:t>Application plane</w:t>
      </w:r>
      <w:bookmarkEnd w:id="245"/>
    </w:p>
    <w:p w14:paraId="4D370885" w14:textId="77777777" w:rsidR="00C336BB" w:rsidRPr="00823619" w:rsidRDefault="00C336BB" w:rsidP="00C336BB">
      <w:pPr>
        <w:pStyle w:val="Heading5"/>
      </w:pPr>
      <w:bookmarkStart w:id="246" w:name="_Toc170984600"/>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70984601"/>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70984602"/>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70984603"/>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70984604"/>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70984605"/>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70984606"/>
      <w:r>
        <w:t>6.6.4</w:t>
      </w:r>
      <w:r>
        <w:tab/>
        <w:t>R</w:t>
      </w:r>
      <w:r w:rsidRPr="0006178D">
        <w:t>eference points</w:t>
      </w:r>
      <w:bookmarkEnd w:id="252"/>
    </w:p>
    <w:p w14:paraId="1928435A" w14:textId="77777777" w:rsidR="00C336BB" w:rsidRDefault="00C336BB" w:rsidP="00C336BB">
      <w:pPr>
        <w:pStyle w:val="Heading4"/>
      </w:pPr>
      <w:bookmarkStart w:id="253" w:name="_Toc170984607"/>
      <w:r>
        <w:t>6.6.4.1</w:t>
      </w:r>
      <w:r>
        <w:tab/>
        <w:t>Application plane</w:t>
      </w:r>
      <w:bookmarkEnd w:id="253"/>
    </w:p>
    <w:p w14:paraId="38AC9269" w14:textId="77777777" w:rsidR="00C336BB" w:rsidRPr="00823619" w:rsidRDefault="00C336BB" w:rsidP="00C336BB">
      <w:pPr>
        <w:pStyle w:val="Heading5"/>
      </w:pPr>
      <w:bookmarkStart w:id="254" w:name="_Toc170984608"/>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70984609"/>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70984610"/>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70984611"/>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70984612"/>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70984613"/>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70984614"/>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70984615"/>
      <w:r>
        <w:t>6.7</w:t>
      </w:r>
      <w:r>
        <w:tab/>
        <w:t>Functional model for data streaming</w:t>
      </w:r>
      <w:bookmarkEnd w:id="261"/>
    </w:p>
    <w:p w14:paraId="3BE3077C" w14:textId="77777777" w:rsidR="00C336BB" w:rsidRPr="00D73ED4" w:rsidRDefault="00C336BB" w:rsidP="00C336BB">
      <w:pPr>
        <w:pStyle w:val="Heading3"/>
      </w:pPr>
      <w:bookmarkStart w:id="262" w:name="_Toc170984616"/>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25pt;height:185.95pt" o:ole="">
            <v:imagedata r:id="rId27" o:title=""/>
          </v:shape>
          <o:OLEObject Type="Embed" ProgID="Visio.Drawing.11" ShapeID="_x0000_i1033" DrawAspect="Content" ObjectID="_1781597784"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70984617"/>
      <w:r>
        <w:t>6.7.2</w:t>
      </w:r>
      <w:r>
        <w:tab/>
        <w:t>Off-network functional model</w:t>
      </w:r>
      <w:bookmarkEnd w:id="263"/>
    </w:p>
    <w:p w14:paraId="6BA23B90" w14:textId="77777777" w:rsidR="00C336BB" w:rsidRDefault="00C336BB" w:rsidP="00C336BB">
      <w:pPr>
        <w:pStyle w:val="Heading3"/>
      </w:pPr>
      <w:bookmarkStart w:id="264" w:name="_Toc170984618"/>
      <w:r>
        <w:t>6.7.3</w:t>
      </w:r>
      <w:r>
        <w:tab/>
        <w:t>Functional entities description</w:t>
      </w:r>
      <w:bookmarkEnd w:id="264"/>
    </w:p>
    <w:p w14:paraId="49D40277" w14:textId="77777777" w:rsidR="00C336BB" w:rsidRDefault="00C336BB" w:rsidP="00C336BB">
      <w:pPr>
        <w:pStyle w:val="Heading4"/>
      </w:pPr>
      <w:bookmarkStart w:id="265" w:name="_Toc170984619"/>
      <w:r>
        <w:t>6.7.3.1</w:t>
      </w:r>
      <w:r>
        <w:tab/>
        <w:t>Application plane</w:t>
      </w:r>
      <w:bookmarkEnd w:id="265"/>
    </w:p>
    <w:p w14:paraId="656F7282" w14:textId="77777777" w:rsidR="00C336BB" w:rsidRPr="00823619" w:rsidRDefault="00C336BB" w:rsidP="00C336BB">
      <w:pPr>
        <w:pStyle w:val="Heading5"/>
      </w:pPr>
      <w:bookmarkStart w:id="266" w:name="_Toc170984620"/>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70984621"/>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70984622"/>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70984623"/>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70984624"/>
      <w:r>
        <w:t>6.7.4</w:t>
      </w:r>
      <w:r>
        <w:tab/>
        <w:t>R</w:t>
      </w:r>
      <w:r w:rsidRPr="0006178D">
        <w:t>eference points</w:t>
      </w:r>
      <w:bookmarkEnd w:id="270"/>
    </w:p>
    <w:p w14:paraId="52DA7DEC" w14:textId="77777777" w:rsidR="00C336BB" w:rsidRDefault="00C336BB" w:rsidP="00C336BB">
      <w:pPr>
        <w:pStyle w:val="Heading4"/>
      </w:pPr>
      <w:bookmarkStart w:id="271" w:name="_Toc170984625"/>
      <w:r>
        <w:t>6.7.4.1</w:t>
      </w:r>
      <w:r>
        <w:tab/>
        <w:t>Application plane</w:t>
      </w:r>
      <w:bookmarkEnd w:id="271"/>
    </w:p>
    <w:p w14:paraId="231DA200" w14:textId="77777777" w:rsidR="00C336BB" w:rsidRPr="00823619" w:rsidRDefault="00C336BB" w:rsidP="00C336BB">
      <w:pPr>
        <w:pStyle w:val="Heading5"/>
      </w:pPr>
      <w:bookmarkStart w:id="272" w:name="_Toc170984626"/>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70984627"/>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70984628"/>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70984629"/>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70984630"/>
      <w:r>
        <w:t>6.8</w:t>
      </w:r>
      <w:r>
        <w:tab/>
        <w:t>Functional model for IP connectivity</w:t>
      </w:r>
      <w:bookmarkEnd w:id="276"/>
    </w:p>
    <w:p w14:paraId="7CC298A9" w14:textId="77777777" w:rsidR="00C336BB" w:rsidRDefault="00C336BB" w:rsidP="00C336BB">
      <w:pPr>
        <w:pStyle w:val="Heading3"/>
      </w:pPr>
      <w:bookmarkStart w:id="277" w:name="_Toc170984631"/>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8pt;height:179.4pt" o:ole="">
            <v:imagedata r:id="rId29" o:title=""/>
          </v:shape>
          <o:OLEObject Type="Embed" ProgID="Visio.Drawing.15" ShapeID="_x0000_i1034" DrawAspect="Content" ObjectID="_1781597785"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70984632"/>
      <w:r>
        <w:lastRenderedPageBreak/>
        <w:t>6.8.2</w:t>
      </w:r>
      <w:r>
        <w:tab/>
        <w:t>Off-network functional model</w:t>
      </w:r>
      <w:bookmarkEnd w:id="278"/>
    </w:p>
    <w:p w14:paraId="6901BD5F" w14:textId="77777777" w:rsidR="00C336BB" w:rsidRDefault="00C336BB" w:rsidP="00C336BB">
      <w:pPr>
        <w:pStyle w:val="Heading3"/>
      </w:pPr>
      <w:bookmarkStart w:id="279" w:name="_Toc170984633"/>
      <w:r>
        <w:t>6.8.3</w:t>
      </w:r>
      <w:r>
        <w:tab/>
        <w:t>Functional entities description</w:t>
      </w:r>
      <w:bookmarkEnd w:id="279"/>
    </w:p>
    <w:p w14:paraId="02CAC5A6" w14:textId="77777777" w:rsidR="00C336BB" w:rsidRDefault="00C336BB" w:rsidP="00C336BB">
      <w:pPr>
        <w:pStyle w:val="Heading4"/>
      </w:pPr>
      <w:bookmarkStart w:id="280" w:name="_Toc170984634"/>
      <w:r>
        <w:t>6.8.3.1</w:t>
      </w:r>
      <w:r>
        <w:tab/>
        <w:t>Application plane</w:t>
      </w:r>
      <w:bookmarkEnd w:id="280"/>
    </w:p>
    <w:p w14:paraId="380D2681" w14:textId="77777777" w:rsidR="00C336BB" w:rsidRDefault="00C336BB" w:rsidP="00C336BB">
      <w:pPr>
        <w:pStyle w:val="Heading5"/>
      </w:pPr>
      <w:bookmarkStart w:id="281" w:name="_Toc170984635"/>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70984636"/>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70984637"/>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70984638"/>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70984639"/>
      <w:r>
        <w:t>6.8.4</w:t>
      </w:r>
      <w:r>
        <w:tab/>
        <w:t>Reference points</w:t>
      </w:r>
      <w:bookmarkEnd w:id="285"/>
    </w:p>
    <w:p w14:paraId="6201C5C9" w14:textId="77777777" w:rsidR="00C336BB" w:rsidRDefault="00C336BB" w:rsidP="00C336BB">
      <w:pPr>
        <w:pStyle w:val="Heading4"/>
      </w:pPr>
      <w:bookmarkStart w:id="286" w:name="_Toc170984640"/>
      <w:r>
        <w:t>6.8.4.1</w:t>
      </w:r>
      <w:r>
        <w:tab/>
        <w:t>Application plane</w:t>
      </w:r>
      <w:bookmarkEnd w:id="286"/>
    </w:p>
    <w:p w14:paraId="790D87FB" w14:textId="77777777" w:rsidR="00C336BB" w:rsidRDefault="00C336BB" w:rsidP="00C336BB">
      <w:pPr>
        <w:pStyle w:val="Heading5"/>
      </w:pPr>
      <w:bookmarkStart w:id="287" w:name="_Toc170984641"/>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70984642"/>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70984643"/>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70984644"/>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70984645"/>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70984646"/>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70984647"/>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70984648"/>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70984649"/>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70984650"/>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70984651"/>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70984652"/>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70984653"/>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70984654"/>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70984655"/>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70984656"/>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70984657"/>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70984658"/>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70984659"/>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70984660"/>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8.05pt" o:ole="">
            <v:imagedata r:id="rId31" o:title=""/>
          </v:shape>
          <o:OLEObject Type="Embed" ProgID="Visio.Drawing.11" ShapeID="_x0000_i1035" DrawAspect="Content" ObjectID="_1781597786"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70984661"/>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19.95pt" o:ole="">
            <v:imagedata r:id="rId33" o:title=""/>
          </v:shape>
          <o:OLEObject Type="Embed" ProgID="Visio.Drawing.11" ShapeID="_x0000_i1036" DrawAspect="Content" ObjectID="_1781597787"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70984662"/>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70984663"/>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70984664"/>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pt;height:291.45pt" o:ole="">
            <v:imagedata r:id="rId35" o:title=""/>
          </v:shape>
          <o:OLEObject Type="Embed" ProgID="Visio.Drawing.11" ShapeID="_x0000_i1037" DrawAspect="Content" ObjectID="_1781597788"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70984665"/>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1pt;height:248.35pt" o:ole="">
            <v:imagedata r:id="rId37" o:title=""/>
          </v:shape>
          <o:OLEObject Type="Embed" ProgID="Visio.Drawing.11" ShapeID="_x0000_i1038" DrawAspect="Content" ObjectID="_1781597789"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70984666"/>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70984667"/>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70984668"/>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70984669"/>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25pt;height:263.35pt" o:ole="">
            <v:imagedata r:id="rId39" o:title=""/>
          </v:shape>
          <o:OLEObject Type="Embed" ProgID="Visio.Drawing.15" ShapeID="_x0000_i1039" DrawAspect="Content" ObjectID="_1781597790"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70984670"/>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1pt" o:ole="">
            <v:imagedata r:id="rId41" o:title=""/>
          </v:shape>
          <o:OLEObject Type="Embed" ProgID="Visio.Drawing.15" ShapeID="_x0000_i1040" DrawAspect="Content" ObjectID="_1781597791"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70984671"/>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70984672"/>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70984673"/>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70984674"/>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70984675"/>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6F80DF5A"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Pr>
                <w:lang w:val="en-IN"/>
              </w:rPr>
              <w:t>.</w:t>
            </w:r>
            <w:r w:rsidR="00C6772A" w:rsidRPr="00C6772A">
              <w:rPr>
                <w:lang w:val="en-IN"/>
              </w:rPr>
              <w:t xml:space="preserve"> 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70984676"/>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70984677"/>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36493BF" w:rsidR="00C336BB" w:rsidRDefault="00C336BB" w:rsidP="00DA72C9">
            <w:pPr>
              <w:pStyle w:val="TAN"/>
            </w:pPr>
            <w:r w:rsidRPr="002C7CB4">
              <w:t>NOTE</w:t>
            </w:r>
            <w:r>
              <w:t> 1</w:t>
            </w:r>
            <w:r w:rsidRPr="002C7CB4">
              <w:t>:</w:t>
            </w:r>
            <w:r w:rsidRPr="002C7CB4">
              <w:tab/>
            </w:r>
            <w:r w:rsidR="00C6772A" w:rsidRPr="00C6772A">
              <w:t xml:space="preserve">At least one identity </w:t>
            </w:r>
            <w:r w:rsidR="00C6772A">
              <w:t xml:space="preserve">shall </w:t>
            </w:r>
            <w:r>
              <w:t>be present.</w:t>
            </w:r>
            <w:r w:rsidR="00C6772A" w:rsidRPr="00C6772A">
              <w:t xml:space="preserve"> 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70984678"/>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70984679"/>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2B556378"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sidR="00C6772A" w:rsidRPr="00C6772A">
              <w:t xml:space="preserve"> 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70984680"/>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70984681"/>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70984682"/>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70984683"/>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70984684"/>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70984685"/>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70984686"/>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70984687"/>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70984688"/>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70984689"/>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70984690"/>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70984691"/>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70984692"/>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70984693"/>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70984694"/>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70984695"/>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70984696"/>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70984697"/>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70984698"/>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70984699"/>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70984700"/>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15pt;height:253.75pt" o:ole="">
            <v:imagedata r:id="rId43" o:title=""/>
          </v:shape>
          <o:OLEObject Type="Embed" ProgID="Visio.Drawing.15" ShapeID="_x0000_i1041" DrawAspect="Content" ObjectID="_1781597792"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70984701"/>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70984702"/>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70984703"/>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3.85pt;height:335.35pt" o:ole="">
            <v:imagedata r:id="rId45" o:title=""/>
          </v:shape>
          <o:OLEObject Type="Embed" ProgID="Visio.Drawing.15" ShapeID="_x0000_i1042" DrawAspect="Content" ObjectID="_1781597793"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70984704"/>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70984705"/>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70984706"/>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3.85pt;height:348.05pt" o:ole="">
            <v:imagedata r:id="rId47" o:title=""/>
          </v:shape>
          <o:OLEObject Type="Embed" ProgID="Visio.Drawing.15" ShapeID="_x0000_i1043" DrawAspect="Content" ObjectID="_1781597794"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70984707"/>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70984708"/>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70984709"/>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7pt;height:316.9pt" o:ole="">
            <v:imagedata r:id="rId49" o:title=""/>
          </v:shape>
          <o:OLEObject Type="Embed" ProgID="Visio.Drawing.11" ShapeID="_x0000_i1044" DrawAspect="Content" ObjectID="_1781597795"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70984710"/>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70984711"/>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70984712"/>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85pt;height:396.2pt" o:ole="">
            <v:imagedata r:id="rId51" o:title=""/>
          </v:shape>
          <o:OLEObject Type="Embed" ProgID="Visio.Drawing.11" ShapeID="_x0000_i1045" DrawAspect="Content" ObjectID="_1781597796"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70984713"/>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70984714"/>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70984715"/>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05pt;height:327.25pt" o:ole="">
            <v:imagedata r:id="rId53" o:title=""/>
          </v:shape>
          <o:OLEObject Type="Embed" ProgID="Visio.Drawing.11" ShapeID="_x0000_i1046" DrawAspect="Content" ObjectID="_1781597797"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70984716"/>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70984717"/>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70984718"/>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pt;height:343.05pt" o:ole="">
            <v:imagedata r:id="rId55" o:title=""/>
          </v:shape>
          <o:OLEObject Type="Embed" ProgID="Visio.Drawing.11" ShapeID="_x0000_i1047" DrawAspect="Content" ObjectID="_1781597798"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70984719"/>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70984720"/>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70984721"/>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6.2pt;height:373.1pt" o:ole="">
            <v:imagedata r:id="rId57" o:title=""/>
          </v:shape>
          <o:OLEObject Type="Embed" ProgID="Visio.Drawing.11" ShapeID="_x0000_i1048" DrawAspect="Content" ObjectID="_1781597799"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70984722"/>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70984723"/>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70984724"/>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75pt;height:382.35pt" o:ole="">
            <v:imagedata r:id="rId59" o:title=""/>
          </v:shape>
          <o:OLEObject Type="Embed" ProgID="Visio.Drawing.11" ShapeID="_x0000_i1049" DrawAspect="Content" ObjectID="_1781597800"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70984725"/>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70984726"/>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70984727"/>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70984728"/>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70984729"/>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70984730"/>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70984731"/>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70984732"/>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70984733"/>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75pt;height:250.65pt" o:ole="">
            <v:imagedata r:id="rId61" o:title=""/>
          </v:shape>
          <o:OLEObject Type="Embed" ProgID="Visio.Drawing.11" ShapeID="_x0000_i1050" DrawAspect="Content" ObjectID="_1781597801"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70984734"/>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70984735"/>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70984736"/>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70984737"/>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70984738"/>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70984739"/>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70984740"/>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70984741"/>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70984742"/>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05pt;height:197.5pt" o:ole="">
            <v:imagedata r:id="rId63" o:title=""/>
          </v:shape>
          <o:OLEObject Type="Embed" ProgID="Visio.Drawing.11" ShapeID="_x0000_i1051" DrawAspect="Content" ObjectID="_1781597802"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70984743"/>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70984744"/>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70984745"/>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1pt" o:ole="">
            <v:imagedata r:id="rId65" o:title=""/>
          </v:shape>
          <o:OLEObject Type="Embed" ProgID="Visio.Drawing.11" ShapeID="_x0000_i1052" DrawAspect="Content" ObjectID="_1781597803"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70984746"/>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7098474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70984748"/>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7098474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15pt;height:266.8pt" o:ole="">
            <v:imagedata r:id="rId67" o:title=""/>
          </v:shape>
          <o:OLEObject Type="Embed" ProgID="Visio.Drawing.11" ShapeID="_x0000_i1053" DrawAspect="Content" ObjectID="_1781597804"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70984750"/>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70984751"/>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70984752"/>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70984753"/>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70984754"/>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05D5AFAA" w:rsidR="00C336BB" w:rsidRDefault="00C336BB" w:rsidP="00DA72C9">
            <w:pPr>
              <w:pStyle w:val="TAL"/>
            </w:pPr>
            <w:r w:rsidRPr="00A6015D">
              <w:t>NOTE:</w:t>
            </w:r>
            <w:r w:rsidRPr="00A6015D">
              <w:tab/>
              <w:t xml:space="preserve">Either the Content or the Content reference </w:t>
            </w:r>
            <w:r w:rsidR="00667823">
              <w:t xml:space="preserve">shall </w:t>
            </w:r>
            <w:r w:rsidRPr="00A6015D">
              <w:t>be present</w:t>
            </w:r>
            <w:r w:rsidR="00667823">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70984755"/>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70984756"/>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70984757"/>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70984758"/>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0AD22D04" w:rsidR="00C336BB" w:rsidRDefault="00C336BB" w:rsidP="00152540">
            <w:pPr>
              <w:pStyle w:val="TAN"/>
            </w:pPr>
            <w:r>
              <w:t>NOTE:</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70984759"/>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70984760"/>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70984761"/>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70984762"/>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01A543FB"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70984763"/>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70984764"/>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70984765"/>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70984766"/>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70984767"/>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70984768"/>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70984769"/>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70984770"/>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70984771"/>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70984772"/>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70984773"/>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70984774"/>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70984775"/>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70984776"/>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70984777"/>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70984778"/>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70984779"/>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70984780"/>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70984781"/>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70984782"/>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70984783"/>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70984784"/>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70984785"/>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70984786"/>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70984787"/>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70984788"/>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70984789"/>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70984790"/>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70984791"/>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4pt;height:143.25pt" o:ole="">
            <v:imagedata r:id="rId71" o:title=""/>
          </v:shape>
          <o:OLEObject Type="Embed" ProgID="Visio.Drawing.11" ShapeID="_x0000_i1054" DrawAspect="Content" ObjectID="_1781597805"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70984792"/>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5.05pt;height:238.35pt" o:ole="">
            <v:imagedata r:id="rId73" o:title=""/>
          </v:shape>
          <o:OLEObject Type="Embed" ProgID="Visio.Drawing.15" ShapeID="_x0000_i1055" DrawAspect="Content" ObjectID="_1781597806"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70984793"/>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81597807"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70984794"/>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70984795"/>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70984796"/>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1pt;height:143.25pt" o:ole="">
            <v:imagedata r:id="rId77" o:title=""/>
          </v:shape>
          <o:OLEObject Type="Embed" ProgID="Visio.Drawing.11" ShapeID="_x0000_i1057" DrawAspect="Content" ObjectID="_1781597808"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70984797"/>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3.05pt" o:ole="">
            <v:imagedata r:id="rId79" o:title=""/>
          </v:shape>
          <o:OLEObject Type="Embed" ProgID="Visio.Drawing.11" ShapeID="_x0000_i1058" DrawAspect="Content" ObjectID="_1781597809"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70984798"/>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70984799"/>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70984800"/>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65pt" o:ole="">
            <v:imagedata r:id="rId81" o:title=""/>
          </v:shape>
          <o:OLEObject Type="Embed" ProgID="Visio.Drawing.11" ShapeID="_x0000_i1059" DrawAspect="Content" ObjectID="_1781597810"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70984801"/>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3pt;height:437pt" o:ole="">
            <v:imagedata r:id="rId83" o:title=""/>
          </v:shape>
          <o:OLEObject Type="Embed" ProgID="Visio.Drawing.11" ShapeID="_x0000_i1060" DrawAspect="Content" ObjectID="_1781597811"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70984802"/>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70984803"/>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70984804"/>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81597812"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70984805"/>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70984806"/>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70984807"/>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95pt;height:293.4pt" o:ole="">
            <v:imagedata r:id="rId87" o:title=""/>
          </v:shape>
          <o:OLEObject Type="Embed" ProgID="Visio.Drawing.11" ShapeID="_x0000_i1062" DrawAspect="Content" ObjectID="_1781597813"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70984808"/>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70984809"/>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70984810"/>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35pt;height:328.45pt" o:ole="">
            <v:imagedata r:id="rId89" o:title=""/>
          </v:shape>
          <o:OLEObject Type="Embed" ProgID="Visio.Drawing.11" ShapeID="_x0000_i1063" DrawAspect="Content" ObjectID="_1781597814"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70984811"/>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70984812"/>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70984813"/>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4pt;height:143.25pt" o:ole="">
            <v:imagedata r:id="rId91" o:title=""/>
          </v:shape>
          <o:OLEObject Type="Embed" ProgID="Visio.Drawing.11" ShapeID="_x0000_i1064" DrawAspect="Content" ObjectID="_1781597815"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70984814"/>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9pt;height:257.95pt" o:ole="">
            <v:imagedata r:id="rId93" o:title=""/>
          </v:shape>
          <o:OLEObject Type="Embed" ProgID="Visio.Drawing.11" ShapeID="_x0000_i1065" DrawAspect="Content" ObjectID="_1781597816"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70984815"/>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70984816"/>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70984817"/>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70984818"/>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8pt;height:363.1pt" o:ole="">
            <v:imagedata r:id="rId95" o:title=""/>
          </v:shape>
          <o:OLEObject Type="Embed" ProgID="Visio.Drawing.11" ShapeID="_x0000_i1066" DrawAspect="Content" ObjectID="_1781597817"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70984819"/>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70984820"/>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70984821"/>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45pt;height:289.95pt" o:ole="">
            <v:imagedata r:id="rId97" o:title=""/>
          </v:shape>
          <o:OLEObject Type="Embed" ProgID="Visio.Drawing.11" ShapeID="_x0000_i1067" DrawAspect="Content" ObjectID="_1781597818"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70984822"/>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70984823"/>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70984824"/>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6.2pt;height:352.7pt" o:ole="">
            <v:imagedata r:id="rId99" o:title=""/>
          </v:shape>
          <o:OLEObject Type="Embed" ProgID="Visio.Drawing.11" ShapeID="_x0000_i1068" DrawAspect="Content" ObjectID="_1781597819"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70984825"/>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70984826"/>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70984827"/>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75pt;height:355.4pt" o:ole="">
            <v:imagedata r:id="rId101" o:title=""/>
          </v:shape>
          <o:OLEObject Type="Embed" ProgID="Visio.Drawing.11" ShapeID="_x0000_i1069" DrawAspect="Content" ObjectID="_1781597820"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70984828"/>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70984829"/>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70984830"/>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70984831"/>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70984832"/>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70984833"/>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70984834"/>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70984835"/>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70984836"/>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70984837"/>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70984838"/>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70984839"/>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70984840"/>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70984841"/>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70984842"/>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70984843"/>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70984844"/>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65pt;height:233.35pt" o:ole="">
            <v:imagedata r:id="rId103" o:title=""/>
          </v:shape>
          <o:OLEObject Type="Embed" ProgID="Visio.Drawing.11" ShapeID="_x0000_i1070" DrawAspect="Content" ObjectID="_1781597821"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70984845"/>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70984846"/>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70984847"/>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7pt;height:234.1pt" o:ole="">
            <v:imagedata r:id="rId105" o:title=""/>
          </v:shape>
          <o:OLEObject Type="Embed" ProgID="Visio.Drawing.11" ShapeID="_x0000_i1071" DrawAspect="Content" ObjectID="_1781597822"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70984848"/>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70984849"/>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70984850"/>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70984851"/>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70984852"/>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70984853"/>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70984854"/>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70984855"/>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70984856"/>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70984857"/>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70984858"/>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pt;height:185.6pt" o:ole="">
            <v:imagedata r:id="rId107" o:title=""/>
          </v:shape>
          <o:OLEObject Type="Embed" ProgID="Visio.Drawing.15" ShapeID="_x0000_i1072" DrawAspect="Content" ObjectID="_1781597823"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70984859"/>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70984860"/>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70984861"/>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pt;height:185.6pt" o:ole="">
            <v:imagedata r:id="rId109" o:title=""/>
          </v:shape>
          <o:OLEObject Type="Embed" ProgID="Visio.Drawing.11" ShapeID="_x0000_i1073" DrawAspect="Content" ObjectID="_1781597824"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70984862"/>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70984863"/>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70984864"/>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0.85pt;height:178.25pt" o:ole="">
            <v:imagedata r:id="rId111" o:title=""/>
          </v:shape>
          <o:OLEObject Type="Embed" ProgID="Visio.Drawing.15" ShapeID="_x0000_i1074" DrawAspect="Content" ObjectID="_1781597825"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70984865"/>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70984866"/>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70984867"/>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4pt;height:142.05pt" o:ole="">
            <v:imagedata r:id="rId113" o:title=""/>
          </v:shape>
          <o:OLEObject Type="Embed" ProgID="Visio.Drawing.11" ShapeID="_x0000_i1075" DrawAspect="Content" ObjectID="_1781597826"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70984868"/>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70984869"/>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70984870"/>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70984871"/>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70984872"/>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70984873"/>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70984874"/>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70984875"/>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70984876"/>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70984877"/>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70984878"/>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70984879"/>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70984880"/>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70984881"/>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70984882"/>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70984883"/>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70984884"/>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70984885"/>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70984886"/>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70984887"/>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70984888"/>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70984889"/>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70984890"/>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70984891"/>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70984892"/>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70984893"/>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70984894"/>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70984895"/>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70984896"/>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70984897"/>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70984898"/>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95pt;height:255.25pt" o:ole="">
            <v:imagedata r:id="rId115" o:title=""/>
          </v:shape>
          <o:OLEObject Type="Embed" ProgID="Visio.Drawing.11" ShapeID="_x0000_i1076" DrawAspect="Content" ObjectID="_1781597827"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70984899"/>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70984900"/>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7098490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70984902"/>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70984903"/>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7098490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1pt;height:366.95pt" o:ole="">
            <v:imagedata r:id="rId117" o:title=""/>
          </v:shape>
          <o:OLEObject Type="Embed" ProgID="Visio.Drawing.11" ShapeID="_x0000_i1077" DrawAspect="Content" ObjectID="_1781597828"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70984905"/>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70984906"/>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70984907"/>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70984908"/>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65pt;height:258.75pt" o:ole="">
            <v:imagedata r:id="rId119" o:title=""/>
          </v:shape>
          <o:OLEObject Type="Embed" ProgID="Visio.Drawing.11" ShapeID="_x0000_i1078" DrawAspect="Content" ObjectID="_1781597829"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70984909"/>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70984910"/>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70984911"/>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45pt;height:190.2pt" o:ole="">
            <v:imagedata r:id="rId121" o:title=""/>
          </v:shape>
          <o:OLEObject Type="Embed" ProgID="Visio.Drawing.11" ShapeID="_x0000_i1079" DrawAspect="Content" ObjectID="_1781597830"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70984912"/>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70984913"/>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70984914"/>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15pt" o:ole="">
            <v:imagedata r:id="rId123" o:title=""/>
          </v:shape>
          <o:OLEObject Type="Embed" ProgID="Visio.Drawing.11" ShapeID="_x0000_i1080" DrawAspect="Content" ObjectID="_1781597831"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70984915"/>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70984916"/>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70984917"/>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70984918"/>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70984919"/>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70984920"/>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9pt;height:145.95pt" o:ole="">
            <v:imagedata r:id="rId125" o:title=""/>
          </v:shape>
          <o:OLEObject Type="Embed" ProgID="Visio.Drawing.11" ShapeID="_x0000_i1081" DrawAspect="Content" ObjectID="_1781597832"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70984921"/>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70984922"/>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40.15pt" o:ole="">
            <v:imagedata r:id="rId127" o:title=""/>
          </v:shape>
          <o:OLEObject Type="Embed" ProgID="Visio.Drawing.11" ShapeID="_x0000_i1082" DrawAspect="Content" ObjectID="_1781597833"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70984923"/>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70984924"/>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70984925"/>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05pt;height:153.65pt" o:ole="">
            <v:imagedata r:id="rId129" o:title=""/>
          </v:shape>
          <o:OLEObject Type="Embed" ProgID="Visio.Drawing.11" ShapeID="_x0000_i1083" DrawAspect="Content" ObjectID="_1781597834"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70984926"/>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70984927"/>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15pt;height:135.9pt" o:ole="">
            <v:imagedata r:id="rId131" o:title=""/>
          </v:shape>
          <o:OLEObject Type="Embed" ProgID="Visio.Drawing.11" ShapeID="_x0000_i1084" DrawAspect="Content" ObjectID="_1781597835"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70984928"/>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70984929"/>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70984930"/>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70984931"/>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70984932"/>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70984933"/>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65pt" o:ole="">
            <v:imagedata r:id="rId133" o:title=""/>
          </v:shape>
          <o:OLEObject Type="Embed" ProgID="Visio.Drawing.11" ShapeID="_x0000_i1085" DrawAspect="Content" ObjectID="_1781597836"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70984934"/>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70984935"/>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70984936"/>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1pt;height:245.25pt" o:ole="">
            <v:imagedata r:id="rId135" o:title=""/>
          </v:shape>
          <o:OLEObject Type="Embed" ProgID="Visio.Drawing.11" ShapeID="_x0000_i1086" DrawAspect="Content" ObjectID="_1781597837"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70984937"/>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70984938"/>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70984939"/>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15pt;height:195.6pt" o:ole="">
            <v:imagedata r:id="rId137" o:title=""/>
          </v:shape>
          <o:OLEObject Type="Embed" ProgID="Visio.Drawing.11" ShapeID="_x0000_i1087" DrawAspect="Content" ObjectID="_1781597838"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70984940"/>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70984941"/>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70984942"/>
      <w:r>
        <w:t>7.12.2</w:t>
      </w:r>
      <w:r>
        <w:tab/>
      </w:r>
      <w:r w:rsidR="005F0596">
        <w:t>Void</w:t>
      </w:r>
      <w:bookmarkEnd w:id="693"/>
    </w:p>
    <w:p w14:paraId="0C1F0B11" w14:textId="77777777" w:rsidR="00C336BB" w:rsidRDefault="00C336BB" w:rsidP="00C336BB">
      <w:pPr>
        <w:pStyle w:val="Heading2"/>
      </w:pPr>
      <w:bookmarkStart w:id="694" w:name="_Toc170984943"/>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70984944"/>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25pt;height:213.3pt" o:ole="">
            <v:imagedata r:id="rId139" o:title=""/>
          </v:shape>
          <o:OLEObject Type="Embed" ProgID="Visio.Drawing.11" ShapeID="_x0000_i1088" DrawAspect="Content" ObjectID="_1781597839"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70984945"/>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70984946"/>
      <w:r>
        <w:lastRenderedPageBreak/>
        <w:t>7.13.3</w:t>
      </w:r>
      <w:r>
        <w:tab/>
        <w:t>Manage MCData message store</w:t>
      </w:r>
      <w:bookmarkEnd w:id="697"/>
    </w:p>
    <w:p w14:paraId="1B733705" w14:textId="77777777" w:rsidR="00C336BB" w:rsidRDefault="00C336BB" w:rsidP="00C336BB">
      <w:pPr>
        <w:pStyle w:val="Heading4"/>
      </w:pPr>
      <w:bookmarkStart w:id="698" w:name="_Toc170984947"/>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70984948"/>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70984949"/>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70984950"/>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70984951"/>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70984952"/>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70984953"/>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70984954"/>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70984955"/>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70984956"/>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70984957"/>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70984958"/>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70984959"/>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70984960"/>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70984961"/>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70984962"/>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70984963"/>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70984964"/>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70984965"/>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70984966"/>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70984967"/>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70984968"/>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70984969"/>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70984970"/>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70984971"/>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70984972"/>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70984973"/>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70984974"/>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70984975"/>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70984976"/>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70984977"/>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7098497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7098497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7098498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7098498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7098498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70984983"/>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70984984"/>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70984985"/>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70984986"/>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70984987"/>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70984988"/>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70984989"/>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70984990"/>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70984991"/>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70984992"/>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70984993"/>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70984994"/>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70984995"/>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70984996"/>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70984997"/>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7098499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70984999"/>
      <w:r>
        <w:t>7.13.3.2</w:t>
      </w:r>
      <w:r>
        <w:tab/>
        <w:t>Retrieve a stored object</w:t>
      </w:r>
      <w:bookmarkEnd w:id="750"/>
    </w:p>
    <w:p w14:paraId="7357C202" w14:textId="77777777" w:rsidR="00C336BB" w:rsidRDefault="00C336BB" w:rsidP="00C336BB">
      <w:pPr>
        <w:pStyle w:val="Heading5"/>
      </w:pPr>
      <w:bookmarkStart w:id="751" w:name="_Toc170985000"/>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70985001"/>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45pt;height:192.15pt" o:ole="">
            <v:imagedata r:id="rId141" o:title=""/>
          </v:shape>
          <o:OLEObject Type="Embed" ProgID="Visio.Drawing.11" ShapeID="_x0000_i1089" DrawAspect="Content" ObjectID="_1781597840"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70985002"/>
      <w:r>
        <w:t>7.13.3.3</w:t>
      </w:r>
      <w:r>
        <w:tab/>
        <w:t>Search stored objects</w:t>
      </w:r>
      <w:bookmarkEnd w:id="753"/>
    </w:p>
    <w:p w14:paraId="5D702389" w14:textId="77777777" w:rsidR="00C336BB" w:rsidRDefault="00C336BB" w:rsidP="00C336BB">
      <w:pPr>
        <w:pStyle w:val="Heading5"/>
      </w:pPr>
      <w:bookmarkStart w:id="754" w:name="_Toc170985003"/>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70985004"/>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7pt;height:200.6pt" o:ole="">
            <v:imagedata r:id="rId143" o:title=""/>
          </v:shape>
          <o:OLEObject Type="Embed" ProgID="Visio.Drawing.11" ShapeID="_x0000_i1090" DrawAspect="Content" ObjectID="_1781597841"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70985005"/>
      <w:r>
        <w:t>7.13.3.4</w:t>
      </w:r>
      <w:r>
        <w:tab/>
      </w:r>
      <w:r w:rsidRPr="000A5758">
        <w:t>Update a stored object</w:t>
      </w:r>
      <w:bookmarkEnd w:id="756"/>
    </w:p>
    <w:p w14:paraId="6E43374B" w14:textId="77777777" w:rsidR="00C336BB" w:rsidRDefault="00C336BB" w:rsidP="00C336BB">
      <w:pPr>
        <w:pStyle w:val="Heading5"/>
      </w:pPr>
      <w:bookmarkStart w:id="757" w:name="_Toc170985006"/>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70985007"/>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4.6pt;height:195.6pt" o:ole="">
            <v:imagedata r:id="rId145" o:title=""/>
          </v:shape>
          <o:OLEObject Type="Embed" ProgID="Visio.Drawing.11" ShapeID="_x0000_i1091" DrawAspect="Content" ObjectID="_1781597842"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70985008"/>
      <w:r>
        <w:t>7.13.3.5</w:t>
      </w:r>
      <w:r>
        <w:tab/>
        <w:t>Delete a stored object</w:t>
      </w:r>
      <w:bookmarkEnd w:id="759"/>
    </w:p>
    <w:p w14:paraId="20BB2935" w14:textId="77777777" w:rsidR="00C336BB" w:rsidRDefault="00C336BB" w:rsidP="00C336BB">
      <w:pPr>
        <w:pStyle w:val="Heading5"/>
      </w:pPr>
      <w:bookmarkStart w:id="760" w:name="_Toc170985009"/>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70985010"/>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4.85pt" o:ole="">
            <v:imagedata r:id="rId147" o:title=""/>
          </v:shape>
          <o:OLEObject Type="Embed" ProgID="Visio.Drawing.11" ShapeID="_x0000_i1092" DrawAspect="Content" ObjectID="_1781597843"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70985011"/>
      <w:r>
        <w:t>7.13.3.6</w:t>
      </w:r>
      <w:r>
        <w:tab/>
        <w:t>Synchronization</w:t>
      </w:r>
      <w:bookmarkEnd w:id="762"/>
    </w:p>
    <w:p w14:paraId="547FA4AF" w14:textId="77777777" w:rsidR="00C336BB" w:rsidRDefault="00C336BB" w:rsidP="00C336BB">
      <w:pPr>
        <w:pStyle w:val="Heading5"/>
      </w:pPr>
      <w:bookmarkStart w:id="763" w:name="_Toc170985012"/>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70985013"/>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3pt;height:202.9pt" o:ole="">
            <v:imagedata r:id="rId149" o:title=""/>
          </v:shape>
          <o:OLEObject Type="Embed" ProgID="Visio.Drawing.11" ShapeID="_x0000_i1093" DrawAspect="Content" ObjectID="_1781597844"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70985014"/>
      <w:r>
        <w:t>7.13.3.7</w:t>
      </w:r>
      <w:r>
        <w:tab/>
        <w:t>Create a user account</w:t>
      </w:r>
      <w:bookmarkEnd w:id="765"/>
    </w:p>
    <w:p w14:paraId="39315DEC" w14:textId="77777777" w:rsidR="00C336BB" w:rsidRDefault="00C336BB" w:rsidP="00C336BB">
      <w:pPr>
        <w:pStyle w:val="Heading5"/>
      </w:pPr>
      <w:bookmarkStart w:id="766" w:name="_Toc170985015"/>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70985016"/>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2.9pt" o:ole="">
            <v:imagedata r:id="rId151" o:title=""/>
          </v:shape>
          <o:OLEObject Type="Embed" ProgID="Visio.Drawing.11" ShapeID="_x0000_i1094" DrawAspect="Content" ObjectID="_1781597845"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70985017"/>
      <w:r>
        <w:t>7.13.3.8</w:t>
      </w:r>
      <w:r>
        <w:tab/>
        <w:t>Deposit an object</w:t>
      </w:r>
      <w:bookmarkEnd w:id="768"/>
    </w:p>
    <w:p w14:paraId="50A04365" w14:textId="77777777" w:rsidR="00C336BB" w:rsidRDefault="00C336BB" w:rsidP="00C336BB">
      <w:pPr>
        <w:pStyle w:val="Heading5"/>
      </w:pPr>
      <w:bookmarkStart w:id="769" w:name="_Toc170985018"/>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70985019"/>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9pt;height:202.15pt" o:ole="">
            <v:imagedata r:id="rId153" o:title=""/>
          </v:shape>
          <o:OLEObject Type="Embed" ProgID="Visio.Drawing.15" ShapeID="_x0000_i1095" DrawAspect="Content" ObjectID="_1781597846"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70985020"/>
      <w:r>
        <w:t>7.13.3.9</w:t>
      </w:r>
      <w:r>
        <w:tab/>
        <w:t>Copy a stored object</w:t>
      </w:r>
      <w:bookmarkEnd w:id="771"/>
    </w:p>
    <w:p w14:paraId="4DDB5D4B" w14:textId="77777777" w:rsidR="00C336BB" w:rsidRDefault="00C336BB" w:rsidP="00C336BB">
      <w:pPr>
        <w:pStyle w:val="Heading5"/>
      </w:pPr>
      <w:bookmarkStart w:id="772" w:name="_Toc170985021"/>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70985022"/>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4.85pt" o:ole="">
            <v:imagedata r:id="rId155" o:title=""/>
          </v:shape>
          <o:OLEObject Type="Embed" ProgID="Visio.Drawing.11" ShapeID="_x0000_i1096" DrawAspect="Content" ObjectID="_1781597847"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70985023"/>
      <w:r>
        <w:t>7.13.3.10</w:t>
      </w:r>
      <w:r>
        <w:tab/>
        <w:t>Move a stored object</w:t>
      </w:r>
      <w:bookmarkEnd w:id="774"/>
    </w:p>
    <w:p w14:paraId="108EF6F4" w14:textId="77777777" w:rsidR="00C336BB" w:rsidRDefault="00C336BB" w:rsidP="00C336BB">
      <w:pPr>
        <w:pStyle w:val="Heading5"/>
      </w:pPr>
      <w:bookmarkStart w:id="775" w:name="_Toc170985024"/>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70985025"/>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85pt;height:206pt" o:ole="">
            <v:imagedata r:id="rId157" o:title=""/>
          </v:shape>
          <o:OLEObject Type="Embed" ProgID="Visio.Drawing.11" ShapeID="_x0000_i1097" DrawAspect="Content" ObjectID="_1781597848"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70985026"/>
      <w:r>
        <w:t>7.13.3.11</w:t>
      </w:r>
      <w:r>
        <w:tab/>
        <w:t>Folder create operation</w:t>
      </w:r>
      <w:bookmarkEnd w:id="777"/>
    </w:p>
    <w:p w14:paraId="5CDF0515" w14:textId="77777777" w:rsidR="00C336BB" w:rsidRDefault="00C336BB" w:rsidP="00C336BB">
      <w:pPr>
        <w:pStyle w:val="Heading5"/>
      </w:pPr>
      <w:bookmarkStart w:id="778" w:name="_Toc170985027"/>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70985028"/>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3pt;height:192.15pt" o:ole="">
            <v:imagedata r:id="rId159" o:title=""/>
          </v:shape>
          <o:OLEObject Type="Embed" ProgID="Visio.Drawing.11" ShapeID="_x0000_i1098" DrawAspect="Content" ObjectID="_1781597849"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70985029"/>
      <w:r>
        <w:t>7.13.3.12</w:t>
      </w:r>
      <w:r>
        <w:tab/>
        <w:t>Folder delete operation</w:t>
      </w:r>
      <w:bookmarkEnd w:id="780"/>
    </w:p>
    <w:p w14:paraId="6476D383" w14:textId="77777777" w:rsidR="00C336BB" w:rsidRDefault="00C336BB" w:rsidP="00C336BB">
      <w:pPr>
        <w:pStyle w:val="Heading5"/>
      </w:pPr>
      <w:bookmarkStart w:id="781" w:name="_Toc170985030"/>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70985031"/>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9pt;height:195.6pt" o:ole="">
            <v:imagedata r:id="rId161" o:title=""/>
          </v:shape>
          <o:OLEObject Type="Embed" ProgID="Visio.Drawing.11" ShapeID="_x0000_i1099" DrawAspect="Content" ObjectID="_1781597850"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70985032"/>
      <w:r>
        <w:t>7.13.3.13</w:t>
      </w:r>
      <w:r>
        <w:tab/>
        <w:t>Folder copy operation</w:t>
      </w:r>
      <w:bookmarkEnd w:id="783"/>
    </w:p>
    <w:p w14:paraId="5D84A4A7" w14:textId="77777777" w:rsidR="00C336BB" w:rsidRDefault="00C336BB" w:rsidP="00C336BB">
      <w:pPr>
        <w:pStyle w:val="Heading5"/>
      </w:pPr>
      <w:bookmarkStart w:id="784" w:name="_Toc170985033"/>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70985034"/>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5pt;height:204.85pt" o:ole="">
            <v:imagedata r:id="rId163" o:title=""/>
          </v:shape>
          <o:OLEObject Type="Embed" ProgID="Visio.Drawing.11" ShapeID="_x0000_i1100" DrawAspect="Content" ObjectID="_1781597851"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70985035"/>
      <w:r>
        <w:t>7.13.3.14</w:t>
      </w:r>
      <w:r>
        <w:tab/>
        <w:t>Folder move operation</w:t>
      </w:r>
      <w:bookmarkEnd w:id="786"/>
    </w:p>
    <w:p w14:paraId="346666E2" w14:textId="77777777" w:rsidR="00C336BB" w:rsidRDefault="00C336BB" w:rsidP="00C336BB">
      <w:pPr>
        <w:pStyle w:val="Heading5"/>
      </w:pPr>
      <w:bookmarkStart w:id="787" w:name="_Toc170985036"/>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70985037"/>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15pt;height:199.45pt" o:ole="">
            <v:imagedata r:id="rId165" o:title=""/>
          </v:shape>
          <o:OLEObject Type="Embed" ProgID="Visio.Drawing.11" ShapeID="_x0000_i1101" DrawAspect="Content" ObjectID="_1781597852"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70985038"/>
      <w:r>
        <w:t>7.13.3.15</w:t>
      </w:r>
      <w:r>
        <w:tab/>
        <w:t>Folder list operation</w:t>
      </w:r>
      <w:bookmarkEnd w:id="789"/>
    </w:p>
    <w:p w14:paraId="0F3C68AF" w14:textId="77777777" w:rsidR="00C336BB" w:rsidRDefault="00C336BB" w:rsidP="00C336BB">
      <w:pPr>
        <w:pStyle w:val="Heading5"/>
      </w:pPr>
      <w:bookmarkStart w:id="790" w:name="_Toc170985039"/>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70985040"/>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45pt;height:186.75pt" o:ole="">
            <v:imagedata r:id="rId167" o:title=""/>
          </v:shape>
          <o:OLEObject Type="Embed" ProgID="Visio.Drawing.11" ShapeID="_x0000_i1102" DrawAspect="Content" ObjectID="_1781597853"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70985041"/>
      <w:r>
        <w:t>7.13.3.16</w:t>
      </w:r>
      <w:r>
        <w:tab/>
        <w:t>Upload objects</w:t>
      </w:r>
      <w:bookmarkEnd w:id="792"/>
    </w:p>
    <w:p w14:paraId="0E1AE556" w14:textId="77777777" w:rsidR="00C336BB" w:rsidRDefault="00C336BB" w:rsidP="00C336BB">
      <w:pPr>
        <w:pStyle w:val="Heading5"/>
      </w:pPr>
      <w:bookmarkStart w:id="793" w:name="_Toc170985042"/>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70985043"/>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3pt;height:196.75pt" o:ole="">
            <v:imagedata r:id="rId169" o:title=""/>
          </v:shape>
          <o:OLEObject Type="Embed" ProgID="Visio.Drawing.11" ShapeID="_x0000_i1103" DrawAspect="Content" ObjectID="_1781597854"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70985044"/>
      <w:r>
        <w:t>7.13.3.17</w:t>
      </w:r>
      <w:r>
        <w:tab/>
        <w:t>Notify client to synchronize</w:t>
      </w:r>
      <w:bookmarkEnd w:id="795"/>
    </w:p>
    <w:p w14:paraId="6F9EBCD5" w14:textId="77777777" w:rsidR="00C336BB" w:rsidRDefault="00C336BB" w:rsidP="00C336BB">
      <w:pPr>
        <w:pStyle w:val="Heading5"/>
      </w:pPr>
      <w:bookmarkStart w:id="796" w:name="_Toc170985045"/>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70985046"/>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45pt;height:196.75pt" o:ole="">
            <v:imagedata r:id="rId171" o:title=""/>
          </v:shape>
          <o:OLEObject Type="Embed" ProgID="Visio.Drawing.11" ShapeID="_x0000_i1104" DrawAspect="Content" ObjectID="_1781597855"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70985047"/>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5pt;height:405.45pt" o:ole="">
            <v:imagedata r:id="rId173" o:title=""/>
          </v:shape>
          <o:OLEObject Type="Embed" ProgID="Visio.Drawing.11" ShapeID="_x0000_i1105" DrawAspect="Content" ObjectID="_1781597856"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55pt;height:263.75pt" o:ole="">
            <v:imagedata r:id="rId175" o:title=""/>
          </v:shape>
          <o:OLEObject Type="Embed" ProgID="Visio.Drawing.11" ShapeID="_x0000_i1106" DrawAspect="Content" ObjectID="_1781597857"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9pt;height:276.45pt" o:ole="">
            <v:imagedata r:id="rId177" o:title=""/>
          </v:shape>
          <o:OLEObject Type="Embed" ProgID="Visio.Drawing.11" ShapeID="_x0000_i1107" DrawAspect="Content" ObjectID="_1781597858"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70985048"/>
      <w:r>
        <w:t>7.13.3.18</w:t>
      </w:r>
      <w:r>
        <w:tab/>
        <w:t>Search folder</w:t>
      </w:r>
      <w:bookmarkEnd w:id="799"/>
    </w:p>
    <w:p w14:paraId="6AD6E2D6" w14:textId="77777777" w:rsidR="00C336BB" w:rsidRDefault="00C336BB" w:rsidP="00C336BB">
      <w:pPr>
        <w:pStyle w:val="Heading5"/>
      </w:pPr>
      <w:bookmarkStart w:id="800" w:name="_Toc170985049"/>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70985050"/>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7pt;height:199.45pt" o:ole="">
            <v:imagedata r:id="rId179" o:title=""/>
          </v:shape>
          <o:OLEObject Type="Embed" ProgID="Visio.Drawing.11" ShapeID="_x0000_i1108" DrawAspect="Content" ObjectID="_1781597859"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70985051"/>
      <w:r>
        <w:t>7.13.3.19</w:t>
      </w:r>
      <w:r>
        <w:tab/>
        <w:t>Retrieve folder content</w:t>
      </w:r>
      <w:bookmarkEnd w:id="802"/>
    </w:p>
    <w:p w14:paraId="46C70A15" w14:textId="77777777" w:rsidR="00C336BB" w:rsidRDefault="00C336BB" w:rsidP="00C336BB">
      <w:pPr>
        <w:pStyle w:val="Heading5"/>
      </w:pPr>
      <w:bookmarkStart w:id="803" w:name="_Toc170985052"/>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70985053"/>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7pt;height:199.45pt" o:ole="">
            <v:imagedata r:id="rId181" o:title=""/>
          </v:shape>
          <o:OLEObject Type="Embed" ProgID="Visio.Drawing.11" ShapeID="_x0000_i1109" DrawAspect="Content" ObjectID="_1781597860"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70985054"/>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70985055"/>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70985056"/>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65pt;height:312.65pt" o:ole="">
            <v:imagedata r:id="rId183" o:title=""/>
          </v:shape>
          <o:OLEObject Type="Embed" ProgID="Visio.Drawing.15" ShapeID="_x0000_i1110" DrawAspect="Content" ObjectID="_1781597861"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70985057"/>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70985058"/>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70985059"/>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0.8pt;height:180.6pt" o:ole="">
            <v:imagedata r:id="rId185" o:title=""/>
          </v:shape>
          <o:OLEObject Type="Embed" ProgID="Visio.Drawing.11" ShapeID="_x0000_i1111" DrawAspect="Content" ObjectID="_1781597862"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70985060"/>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70985061"/>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70985062"/>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05pt;height:198.65pt" o:ole="">
            <v:imagedata r:id="rId187" o:title=""/>
          </v:shape>
          <o:OLEObject Type="Embed" ProgID="Visio.Drawing.11" ShapeID="_x0000_i1112" DrawAspect="Content" ObjectID="_1781597863"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70985063"/>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70985064"/>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70985065"/>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70985066"/>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70985067"/>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70985068"/>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70985069"/>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70985070"/>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B37092" w14:paraId="57FDC51B" w14:textId="77777777" w:rsidTr="00DA72C9">
        <w:trPr>
          <w:jc w:val="center"/>
        </w:trPr>
        <w:tc>
          <w:tcPr>
            <w:tcW w:w="3044" w:type="dxa"/>
            <w:tcBorders>
              <w:top w:val="single" w:sz="4" w:space="0" w:color="000000"/>
              <w:left w:val="single" w:sz="4" w:space="0" w:color="000000"/>
              <w:bottom w:val="single" w:sz="4" w:space="0" w:color="000000"/>
              <w:right w:val="nil"/>
            </w:tcBorders>
          </w:tcPr>
          <w:p w14:paraId="6209C4CB" w14:textId="333787E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2BCF838D" w14:textId="74669750"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2F68FF6" w14:textId="1EC7E0CF" w:rsidR="00B37092" w:rsidRDefault="00B37092" w:rsidP="00B37092">
            <w:pPr>
              <w:pStyle w:val="TAL"/>
            </w:pPr>
            <w:r w:rsidRPr="00150C7B">
              <w:t>Offered media parameters</w:t>
            </w:r>
            <w:r>
              <w:t xml:space="preserve">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3C2DA869"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667823" w:rsidRPr="00667823">
              <w:rPr>
                <w:rFonts w:eastAsia="SimSun" w:cs="Arial"/>
              </w:rPr>
              <w:t>At least one identity</w:t>
            </w:r>
            <w:r w:rsidR="00667823">
              <w:rPr>
                <w:rFonts w:eastAsia="SimSun" w:cs="Arial"/>
              </w:rPr>
              <w:t xml:space="preserve"> shall </w:t>
            </w:r>
            <w:r>
              <w:rPr>
                <w:rFonts w:eastAsia="SimSun" w:cs="Arial"/>
              </w:rPr>
              <w:t>be present.</w:t>
            </w:r>
            <w:r w:rsidR="00667823" w:rsidRPr="00667823">
              <w:rPr>
                <w:rFonts w:eastAsia="SimSun" w:cs="Arial"/>
              </w:rPr>
              <w:t xml:space="preserve"> 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B37092" w14:paraId="0582E467" w14:textId="77777777" w:rsidTr="00DA72C9">
        <w:trPr>
          <w:jc w:val="center"/>
        </w:trPr>
        <w:tc>
          <w:tcPr>
            <w:tcW w:w="3044" w:type="dxa"/>
            <w:tcBorders>
              <w:top w:val="single" w:sz="4" w:space="0" w:color="000000"/>
              <w:left w:val="single" w:sz="4" w:space="0" w:color="000000"/>
              <w:bottom w:val="single" w:sz="4" w:space="0" w:color="000000"/>
              <w:right w:val="nil"/>
            </w:tcBorders>
          </w:tcPr>
          <w:p w14:paraId="122FCE42" w14:textId="23E1AD0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4F087B8A" w14:textId="23B8BE5D"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783481" w14:textId="016BCC2E" w:rsidR="00B37092" w:rsidRDefault="00B37092" w:rsidP="00B37092">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70985071"/>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lastRenderedPageBreak/>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B37092" w14:paraId="2AEB116F"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B10373" w14:textId="1B5E9360" w:rsidR="00B37092" w:rsidRDefault="00B37092" w:rsidP="00B37092">
            <w:pPr>
              <w:pStyle w:val="TAL"/>
            </w:pPr>
            <w:r>
              <w:t>SDP answer</w:t>
            </w:r>
          </w:p>
        </w:tc>
        <w:tc>
          <w:tcPr>
            <w:tcW w:w="993" w:type="dxa"/>
            <w:tcBorders>
              <w:top w:val="single" w:sz="4" w:space="0" w:color="000000"/>
              <w:left w:val="single" w:sz="4" w:space="0" w:color="000000"/>
              <w:bottom w:val="single" w:sz="4" w:space="0" w:color="000000"/>
              <w:right w:val="nil"/>
            </w:tcBorders>
          </w:tcPr>
          <w:p w14:paraId="50DE3E00" w14:textId="16488226" w:rsidR="00B37092" w:rsidRDefault="00B37092" w:rsidP="00B37092">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8FD5D23" w14:textId="76B5AF16" w:rsidR="00B37092" w:rsidRDefault="00B37092" w:rsidP="00B37092">
            <w:pPr>
              <w:pStyle w:val="TAL"/>
            </w:pPr>
            <w:r>
              <w:t>M</w:t>
            </w:r>
            <w:r w:rsidRPr="00150C7B">
              <w:t>edia parameters selected</w:t>
            </w:r>
            <w:r>
              <w:t>. This</w:t>
            </w:r>
            <w:r w:rsidRPr="00150C7B">
              <w:t xml:space="preserve"> </w:t>
            </w:r>
            <w:r>
              <w:t xml:space="preserve">shall be </w:t>
            </w:r>
            <w:r w:rsidRPr="00150C7B">
              <w:t>present if the</w:t>
            </w:r>
            <w:r>
              <w:t xml:space="preserve"> </w:t>
            </w:r>
            <w:r w:rsidRPr="00150C7B">
              <w:t>IP connectivity establishment result is success</w:t>
            </w:r>
            <w:r>
              <w:t>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70985072"/>
      <w:r>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3EA28EC6"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70985073"/>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70985074"/>
      <w:r>
        <w:lastRenderedPageBreak/>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70985075"/>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70985076"/>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70985077"/>
      <w:r>
        <w:rPr>
          <w:lang w:eastAsia="zh-CN"/>
        </w:rPr>
        <w:lastRenderedPageBreak/>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70985078"/>
      <w:r>
        <w:t>7.14.2.2</w:t>
      </w:r>
      <w:r>
        <w:tab/>
        <w:t>IP connectivity point-to-point MCData transport service</w:t>
      </w:r>
      <w:bookmarkEnd w:id="829"/>
    </w:p>
    <w:p w14:paraId="23F6E27E" w14:textId="77777777" w:rsidR="00C336BB" w:rsidRDefault="00C336BB" w:rsidP="00C336BB">
      <w:pPr>
        <w:pStyle w:val="Heading5"/>
      </w:pPr>
      <w:bookmarkStart w:id="830" w:name="_Toc170985079"/>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70985080"/>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5pt" o:ole="">
            <v:imagedata r:id="rId189" o:title=""/>
          </v:shape>
          <o:OLEObject Type="Embed" ProgID="Visio.Drawing.15" ShapeID="_x0000_i1113" DrawAspect="Content" ObjectID="_1781597864"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70985081"/>
      <w:r>
        <w:lastRenderedPageBreak/>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70985082"/>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70985083"/>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65pt;height:227.95pt" o:ole="">
            <v:imagedata r:id="rId191" o:title=""/>
          </v:shape>
          <o:OLEObject Type="Embed" ProgID="Visio.Drawing.15" ShapeID="_x0000_i1114" DrawAspect="Content" ObjectID="_1781597865"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70985084"/>
      <w:r>
        <w:t>7.14.2.4</w:t>
      </w:r>
      <w:r>
        <w:tab/>
        <w:t>MCData user remote initiated tear down point-to-point IP connectivity</w:t>
      </w:r>
      <w:bookmarkEnd w:id="839"/>
    </w:p>
    <w:p w14:paraId="2BD0ABCF" w14:textId="77777777" w:rsidR="00C336BB" w:rsidRDefault="00C336BB" w:rsidP="00C336BB">
      <w:pPr>
        <w:pStyle w:val="Heading5"/>
      </w:pPr>
      <w:bookmarkStart w:id="840" w:name="_Toc170985085"/>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70985086"/>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65pt;height:227.95pt" o:ole="">
            <v:imagedata r:id="rId193" o:title=""/>
          </v:shape>
          <o:OLEObject Type="Embed" ProgID="Visio.Drawing.15" ShapeID="_x0000_i1115" DrawAspect="Content" ObjectID="_1781597866"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70985087"/>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70985088"/>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70985089"/>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25pt;height:229.1pt" o:ole="">
            <v:imagedata r:id="rId195" o:title=""/>
          </v:shape>
          <o:OLEObject Type="Embed" ProgID="Visio.Drawing.11" ShapeID="_x0000_i1116" DrawAspect="Content" ObjectID="_1781597867"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70985090"/>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70985091"/>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70985092"/>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35pt;height:150.95pt" o:ole="">
            <v:imagedata r:id="rId197" o:title=""/>
          </v:shape>
          <o:OLEObject Type="Embed" ProgID="Visio.Drawing.11" ShapeID="_x0000_i1117" DrawAspect="Content" ObjectID="_1781597868"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70985093"/>
      <w:r>
        <w:lastRenderedPageBreak/>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70985094"/>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70985095"/>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70985096"/>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70985097"/>
      <w:r>
        <w:lastRenderedPageBreak/>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70985098"/>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70985099"/>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70985100"/>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70985101"/>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70985102"/>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70985103"/>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70985104"/>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70985105"/>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70985106"/>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70985107"/>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3" w:name="_Toc122563392"/>
      <w:bookmarkStart w:id="884" w:name="_Toc170985108"/>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5" w:name="_Toc122563393"/>
      <w:bookmarkStart w:id="886" w:name="_Toc170985109"/>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70985110"/>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70985111"/>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70985112"/>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70985113"/>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70985114"/>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70985115"/>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460616026"/>
      <w:bookmarkStart w:id="906" w:name="_Toc460616887"/>
      <w:bookmarkStart w:id="907" w:name="_Toc75465977"/>
      <w:bookmarkStart w:id="908" w:name="_Toc96531264"/>
      <w:bookmarkStart w:id="909" w:name="_Toc170985116"/>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9"/>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70985117"/>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70985118"/>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5"/>
      <w:bookmarkEnd w:id="906"/>
      <w:bookmarkEnd w:id="907"/>
      <w:bookmarkEnd w:id="908"/>
    </w:tbl>
    <w:p w14:paraId="67D8CA0E" w14:textId="77777777" w:rsidR="00B21A9D" w:rsidRDefault="00B21A9D" w:rsidP="00463A12"/>
    <w:p w14:paraId="469A8947" w14:textId="6BEC6B2F" w:rsidR="00C2503A" w:rsidRPr="002731F8" w:rsidRDefault="00C2503A" w:rsidP="00C2503A">
      <w:pPr>
        <w:pStyle w:val="Heading3"/>
      </w:pPr>
      <w:bookmarkStart w:id="912" w:name="_Toc170985119"/>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2"/>
    </w:p>
    <w:p w14:paraId="31914AA7" w14:textId="77777777" w:rsidR="00C2503A" w:rsidRPr="002C512E" w:rsidRDefault="00C2503A" w:rsidP="00C2503A">
      <w:pPr>
        <w:pStyle w:val="Heading4"/>
        <w:rPr>
          <w:rFonts w:eastAsia="SimSun"/>
        </w:rPr>
      </w:pPr>
      <w:bookmarkStart w:id="913" w:name="_Toc122563398"/>
      <w:bookmarkStart w:id="914" w:name="_Toc170985120"/>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3"/>
      <w:bookmarkEnd w:id="914"/>
    </w:p>
    <w:p w14:paraId="2DE9A4B0" w14:textId="77777777" w:rsidR="00C2503A" w:rsidRPr="00AB5FED" w:rsidRDefault="00C2503A" w:rsidP="00C2503A">
      <w:pPr>
        <w:pStyle w:val="Heading5"/>
      </w:pPr>
      <w:bookmarkStart w:id="915" w:name="_Toc122563399"/>
      <w:bookmarkStart w:id="916" w:name="_Toc170985121"/>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5"/>
      <w:bookmarkEnd w:id="91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pt;height:400.8pt" o:ole="">
            <v:imagedata r:id="rId199" o:title=""/>
          </v:shape>
          <o:OLEObject Type="Embed" ProgID="Visio.Drawing.15" ShapeID="_x0000_i1118" DrawAspect="Content" ObjectID="_1781597869"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7" w:name="_Toc122563400"/>
      <w:bookmarkStart w:id="918" w:name="_Toc170985122"/>
      <w:r>
        <w:t>7.17.3.1.2</w:t>
      </w:r>
      <w:r w:rsidRPr="00874DF3">
        <w:tab/>
      </w:r>
      <w:r>
        <w:rPr>
          <w:lang w:val="nl-NL"/>
        </w:rPr>
        <w:t xml:space="preserve">Release ad hoc group </w:t>
      </w:r>
      <w:r>
        <w:t>data communication</w:t>
      </w:r>
      <w:bookmarkEnd w:id="917"/>
      <w:bookmarkEnd w:id="91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400.05pt;height:388.9pt" o:ole="">
            <v:imagedata r:id="rId201" o:title=""/>
          </v:shape>
          <o:OLEObject Type="Embed" ProgID="Visio.Drawing.11" ShapeID="_x0000_i1119" DrawAspect="Content" ObjectID="_1781597870" r:id="rId202"/>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19" w:name="_Toc122563401"/>
      <w:bookmarkStart w:id="920" w:name="_Toc170985123"/>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19"/>
      <w:bookmarkEnd w:id="92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5pt;height:456.25pt" o:ole="">
            <v:imagedata r:id="rId203" o:title=""/>
          </v:shape>
          <o:OLEObject Type="Embed" ProgID="Visio.Drawing.15" ShapeID="_x0000_i1120" DrawAspect="Content" ObjectID="_1781597871" r:id="rId204"/>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172F5E1C" w:rsidR="00C2503A" w:rsidRPr="00AB5FED" w:rsidRDefault="00C2503A" w:rsidP="00C2503A">
      <w:pPr>
        <w:pStyle w:val="Heading5"/>
      </w:pPr>
      <w:bookmarkStart w:id="921" w:name="_Toc122563402"/>
      <w:bookmarkStart w:id="922" w:name="_Toc170985124"/>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1"/>
      <w:bookmarkEnd w:id="922"/>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21" type="#_x0000_t75" style="width:516.3pt;height:486.3pt" o:ole="">
            <v:imagedata r:id="rId205" o:title=""/>
          </v:shape>
          <o:OLEObject Type="Embed" ProgID="Visio.Drawing.15" ShapeID="_x0000_i1121" DrawAspect="Content" ObjectID="_1781597872" r:id="rId206"/>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3" w:name="_Toc113304287"/>
      <w:bookmarkStart w:id="924" w:name="_Toc122563403"/>
      <w:bookmarkStart w:id="925" w:name="_Toc170985125"/>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3"/>
      <w:bookmarkEnd w:id="924"/>
      <w:bookmarkEnd w:id="92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2pt;height:364.25pt" o:ole="">
            <v:imagedata r:id="rId207" o:title=""/>
          </v:shape>
          <o:OLEObject Type="Embed" ProgID="Visio.Drawing.15" ShapeID="_x0000_i1122" DrawAspect="Content" ObjectID="_1781597873" r:id="rId208"/>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6" w:name="_Toc131694730"/>
      <w:bookmarkStart w:id="927" w:name="_Toc170985126"/>
      <w:r>
        <w:lastRenderedPageBreak/>
        <w:t>7.17.3.2</w:t>
      </w:r>
      <w:r w:rsidRPr="00287882">
        <w:tab/>
      </w:r>
      <w:r>
        <w:t>Ad hoc group data communication involving multiple MC systems</w:t>
      </w:r>
      <w:bookmarkEnd w:id="926"/>
      <w:bookmarkEnd w:id="927"/>
    </w:p>
    <w:p w14:paraId="0A72A26C" w14:textId="2D06C17E" w:rsidR="00B21A9D" w:rsidRPr="0045613B" w:rsidRDefault="00B21A9D" w:rsidP="00B21A9D">
      <w:pPr>
        <w:pStyle w:val="Heading5"/>
      </w:pPr>
      <w:bookmarkStart w:id="928" w:name="_Toc96531277"/>
      <w:bookmarkStart w:id="929" w:name="_Toc96606987"/>
      <w:bookmarkStart w:id="930" w:name="_Toc113304263"/>
      <w:bookmarkStart w:id="931" w:name="_Toc131694731"/>
      <w:bookmarkStart w:id="932" w:name="_Toc170985127"/>
      <w:r>
        <w:t>7.17.3.2.1</w:t>
      </w:r>
      <w:r w:rsidRPr="0045613B">
        <w:tab/>
      </w:r>
      <w:r>
        <w:t>Procedure for a</w:t>
      </w:r>
      <w:r w:rsidRPr="0045613B">
        <w:t>d</w:t>
      </w:r>
      <w:r>
        <w:t> </w:t>
      </w:r>
      <w:r w:rsidRPr="0045613B">
        <w:t xml:space="preserve">hoc group </w:t>
      </w:r>
      <w:r>
        <w:t>data communication setup</w:t>
      </w:r>
      <w:bookmarkEnd w:id="928"/>
      <w:bookmarkEnd w:id="929"/>
      <w:bookmarkEnd w:id="930"/>
      <w:r>
        <w:t xml:space="preserve"> – Participants list provided by the Initiator</w:t>
      </w:r>
      <w:bookmarkEnd w:id="931"/>
      <w:bookmarkEnd w:id="93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65pt;height:219.85pt" o:ole="">
            <v:imagedata r:id="rId209" o:title=""/>
          </v:shape>
          <o:OLEObject Type="Embed" ProgID="Visio.Drawing.15" ShapeID="_x0000_i1123" DrawAspect="Content" ObjectID="_1781597874" r:id="rId210"/>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3" w:name="_Toc96531278"/>
      <w:bookmarkStart w:id="934" w:name="_Toc96606988"/>
      <w:bookmarkStart w:id="935" w:name="_Toc113304264"/>
      <w:bookmarkStart w:id="936" w:name="_Toc131694732"/>
      <w:bookmarkStart w:id="937" w:name="_Toc170985128"/>
      <w:r>
        <w:t>7.17.3.2.2</w:t>
      </w:r>
      <w:r w:rsidRPr="0045613B">
        <w:tab/>
      </w:r>
      <w:r>
        <w:t>Procedure for a</w:t>
      </w:r>
      <w:r w:rsidRPr="0045613B">
        <w:t>d</w:t>
      </w:r>
      <w:r>
        <w:t> </w:t>
      </w:r>
      <w:r w:rsidRPr="0045613B">
        <w:t xml:space="preserve">hoc group </w:t>
      </w:r>
      <w:r>
        <w:t>data communication release</w:t>
      </w:r>
      <w:bookmarkEnd w:id="933"/>
      <w:bookmarkEnd w:id="934"/>
      <w:bookmarkEnd w:id="935"/>
      <w:r>
        <w:t xml:space="preserve"> by </w:t>
      </w:r>
      <w:r w:rsidRPr="00894C7F">
        <w:t xml:space="preserve">MCData </w:t>
      </w:r>
      <w:r>
        <w:t>server – Participants list provided by the Initiator</w:t>
      </w:r>
      <w:bookmarkEnd w:id="936"/>
      <w:bookmarkEnd w:id="93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25pt;height:341.5pt" o:ole="">
            <v:imagedata r:id="rId211" o:title=""/>
          </v:shape>
          <o:OLEObject Type="Embed" ProgID="Visio.Drawing.11" ShapeID="_x0000_i1124" DrawAspect="Content" ObjectID="_1781597875" r:id="rId212"/>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8" w:name="_Toc113304257"/>
      <w:bookmarkStart w:id="939" w:name="_Toc131694733"/>
      <w:bookmarkStart w:id="940" w:name="_Toc170985129"/>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8"/>
      <w:bookmarkEnd w:id="939"/>
      <w:bookmarkEnd w:id="94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65pt;height:397.75pt" o:ole="">
            <v:imagedata r:id="rId213" o:title=""/>
          </v:shape>
          <o:OLEObject Type="Embed" ProgID="Visio.Drawing.15" ShapeID="_x0000_i1125" DrawAspect="Content" ObjectID="_1781597876" r:id="rId214"/>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42E6F2BC" w:rsidR="00B21A9D" w:rsidRPr="00AB5FED" w:rsidRDefault="00B21A9D" w:rsidP="00B21A9D">
      <w:pPr>
        <w:pStyle w:val="Heading5"/>
        <w:rPr>
          <w:lang w:val="nl-NL"/>
        </w:rPr>
      </w:pPr>
      <w:bookmarkStart w:id="941" w:name="_Toc131694734"/>
      <w:bookmarkStart w:id="942" w:name="_Toc170985130"/>
      <w:r>
        <w:t>7.17.3.2.4</w:t>
      </w:r>
      <w:r w:rsidRPr="00AB5FED">
        <w:rPr>
          <w:lang w:val="nl-NL"/>
        </w:rPr>
        <w:tab/>
      </w:r>
      <w:r w:rsidR="00242EBE" w:rsidRPr="00242EBE">
        <w:rPr>
          <w:lang w:val="nl-NL"/>
        </w:rPr>
        <w:t>Modifying of ad hoc group data communication participants by the MCData server</w:t>
      </w:r>
      <w:bookmarkEnd w:id="941"/>
      <w:bookmarkEnd w:id="94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3pt;height:439.7pt" o:ole="">
            <v:imagedata r:id="rId215" o:title=""/>
          </v:shape>
          <o:OLEObject Type="Embed" ProgID="Visio.Drawing.15" ShapeID="_x0000_i1126" DrawAspect="Content" ObjectID="_1781597877" r:id="rId216"/>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3" w:name="_Toc131694735"/>
      <w:bookmarkStart w:id="944" w:name="_Toc170985131"/>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3"/>
      <w:bookmarkEnd w:id="94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2.05pt;height:384.25pt" o:ole="">
            <v:imagedata r:id="rId217" o:title=""/>
          </v:shape>
          <o:OLEObject Type="Embed" ProgID="Visio.Drawing.15" ShapeID="_x0000_i1127" DrawAspect="Content" ObjectID="_1781597878" r:id="rId218"/>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5" w:name="_Toc170985132"/>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5"/>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28" type="#_x0000_t75" style="width:481.3pt;height:412pt" o:ole="">
            <v:imagedata r:id="rId219" o:title=""/>
          </v:shape>
          <o:OLEObject Type="Embed" ProgID="Visio.Drawing.15" ShapeID="_x0000_i1128" DrawAspect="Content" ObjectID="_1781597879" r:id="rId220"/>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6" w:name="_Toc170985133"/>
      <w:r>
        <w:t>7.17.4</w:t>
      </w:r>
      <w:r w:rsidRPr="00AB5FED">
        <w:tab/>
      </w:r>
      <w:r w:rsidRPr="002731F8">
        <w:t xml:space="preserve">Ad hoc group </w:t>
      </w:r>
      <w:r>
        <w:t xml:space="preserve">short data service </w:t>
      </w:r>
      <w:r w:rsidRPr="008F117B">
        <w:t xml:space="preserve">data communication </w:t>
      </w:r>
      <w:r w:rsidRPr="002731F8">
        <w:t>procedures</w:t>
      </w:r>
      <w:bookmarkEnd w:id="946"/>
    </w:p>
    <w:p w14:paraId="75D74499" w14:textId="77777777" w:rsidR="00C2503A" w:rsidRPr="00DF041A" w:rsidRDefault="00C2503A" w:rsidP="00C2503A">
      <w:pPr>
        <w:pStyle w:val="Heading4"/>
      </w:pPr>
      <w:bookmarkStart w:id="947" w:name="_Toc170985134"/>
      <w:r w:rsidRPr="00DF041A">
        <w:t>7.17.4.1</w:t>
      </w:r>
      <w:r w:rsidRPr="00DF041A">
        <w:tab/>
        <w:t>General</w:t>
      </w:r>
      <w:bookmarkEnd w:id="947"/>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8" w:name="_Toc170985135"/>
      <w:r w:rsidRPr="00DF041A">
        <w:t>7.17.4.</w:t>
      </w:r>
      <w:r>
        <w:t>2</w:t>
      </w:r>
      <w:r w:rsidRPr="00DF041A">
        <w:tab/>
      </w:r>
      <w:r>
        <w:t xml:space="preserve">Information flows for </w:t>
      </w:r>
      <w:r>
        <w:rPr>
          <w:lang w:eastAsia="zh-CN"/>
        </w:rPr>
        <w:t>short data service specific</w:t>
      </w:r>
      <w:bookmarkEnd w:id="948"/>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49" w:name="_Toc170985136"/>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49"/>
    </w:p>
    <w:p w14:paraId="411209D9" w14:textId="77777777" w:rsidR="00C2503A" w:rsidRPr="008F117B" w:rsidRDefault="00C2503A" w:rsidP="00C2503A">
      <w:pPr>
        <w:pStyle w:val="Heading5"/>
        <w:rPr>
          <w:lang w:eastAsia="zh-CN"/>
        </w:rPr>
      </w:pPr>
      <w:bookmarkStart w:id="950" w:name="_Toc170985137"/>
      <w:r>
        <w:t>7.17.4.3.1</w:t>
      </w:r>
      <w:r w:rsidRPr="008F117B">
        <w:tab/>
      </w:r>
      <w:r w:rsidRPr="008F117B">
        <w:rPr>
          <w:rFonts w:hint="eastAsia"/>
          <w:lang w:eastAsia="zh-CN"/>
        </w:rPr>
        <w:t>General</w:t>
      </w:r>
      <w:bookmarkEnd w:id="950"/>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1" w:name="_Toc170985138"/>
      <w:r>
        <w:t>7.17.4.3.2</w:t>
      </w:r>
      <w:r w:rsidRPr="00AB5FED">
        <w:tab/>
      </w:r>
      <w:r w:rsidRPr="008F117B">
        <w:rPr>
          <w:rFonts w:hint="eastAsia"/>
          <w:lang w:eastAsia="zh-CN"/>
        </w:rPr>
        <w:t>Procedure</w:t>
      </w:r>
      <w:bookmarkEnd w:id="951"/>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9" type="#_x0000_t75" style="width:347.3pt;height:172.5pt" o:ole="">
            <v:imagedata r:id="rId221" o:title="" cropbottom="30937f"/>
          </v:shape>
          <o:OLEObject Type="Embed" ProgID="Visio.Drawing.11" ShapeID="_x0000_i1129" DrawAspect="Content" ObjectID="_1781597880" r:id="rId222"/>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2" w:name="_Toc170985139"/>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2"/>
    </w:p>
    <w:p w14:paraId="53608691" w14:textId="3758614E" w:rsidR="00FE10B1" w:rsidRPr="008F117B" w:rsidRDefault="00FE10B1" w:rsidP="00FE10B1">
      <w:pPr>
        <w:pStyle w:val="Heading5"/>
        <w:rPr>
          <w:lang w:eastAsia="zh-CN"/>
        </w:rPr>
      </w:pPr>
      <w:bookmarkStart w:id="953" w:name="_Toc170985140"/>
      <w:r>
        <w:t>7.</w:t>
      </w:r>
      <w:r w:rsidR="003A2A97">
        <w:t>17.4.4</w:t>
      </w:r>
      <w:r>
        <w:t>.1</w:t>
      </w:r>
      <w:r w:rsidRPr="008F117B">
        <w:tab/>
      </w:r>
      <w:r w:rsidRPr="008F117B">
        <w:rPr>
          <w:rFonts w:hint="eastAsia"/>
          <w:lang w:eastAsia="zh-CN"/>
        </w:rPr>
        <w:t>General</w:t>
      </w:r>
      <w:bookmarkEnd w:id="953"/>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4" w:name="_Toc170985141"/>
      <w:r>
        <w:t>7.</w:t>
      </w:r>
      <w:r w:rsidR="003A2A97">
        <w:t>17.4.4</w:t>
      </w:r>
      <w:r>
        <w:t>.2</w:t>
      </w:r>
      <w:r w:rsidRPr="00AB5FED">
        <w:tab/>
      </w:r>
      <w:r w:rsidRPr="008F117B">
        <w:rPr>
          <w:rFonts w:hint="eastAsia"/>
          <w:lang w:eastAsia="zh-CN"/>
        </w:rPr>
        <w:t>Procedure</w:t>
      </w:r>
      <w:bookmarkEnd w:id="954"/>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0" type="#_x0000_t75" style="width:365.8pt;height:149pt" o:ole="">
            <v:imagedata r:id="rId223" o:title=""/>
          </v:shape>
          <o:OLEObject Type="Embed" ProgID="Visio.Drawing.15" ShapeID="_x0000_i1130" DrawAspect="Content" ObjectID="_1781597881" r:id="rId224"/>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5" w:name="_Toc170985142"/>
      <w:r>
        <w:t>7.17.5</w:t>
      </w:r>
      <w:r w:rsidRPr="00AB5FED">
        <w:tab/>
      </w:r>
      <w:r w:rsidRPr="002731F8">
        <w:t xml:space="preserve">Ad hoc group </w:t>
      </w:r>
      <w:r>
        <w:t>file distribution</w:t>
      </w:r>
      <w:r w:rsidRPr="008F117B">
        <w:t xml:space="preserve"> communication </w:t>
      </w:r>
      <w:r w:rsidRPr="002731F8">
        <w:t>procedures</w:t>
      </w:r>
      <w:bookmarkEnd w:id="955"/>
    </w:p>
    <w:p w14:paraId="62FE7C7B" w14:textId="77777777" w:rsidR="00C2503A" w:rsidRPr="00DF041A" w:rsidRDefault="00C2503A" w:rsidP="00C2503A">
      <w:pPr>
        <w:pStyle w:val="Heading4"/>
      </w:pPr>
      <w:bookmarkStart w:id="956" w:name="_Toc170985143"/>
      <w:r w:rsidRPr="00DF041A">
        <w:t>7.17.</w:t>
      </w:r>
      <w:r>
        <w:t>5</w:t>
      </w:r>
      <w:r w:rsidRPr="00DF041A">
        <w:t>.1</w:t>
      </w:r>
      <w:r w:rsidRPr="00DF041A">
        <w:tab/>
        <w:t>General</w:t>
      </w:r>
      <w:bookmarkEnd w:id="956"/>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7" w:name="_Toc170985144"/>
      <w:r w:rsidRPr="00DF041A">
        <w:t>7.17.</w:t>
      </w:r>
      <w:r>
        <w:t>5</w:t>
      </w:r>
      <w:r w:rsidRPr="00DF041A">
        <w:t>.</w:t>
      </w:r>
      <w:r>
        <w:t>2</w:t>
      </w:r>
      <w:r w:rsidRPr="00DF041A">
        <w:tab/>
      </w:r>
      <w:r>
        <w:t>Information flows for file distribution</w:t>
      </w:r>
      <w:r>
        <w:rPr>
          <w:lang w:eastAsia="zh-CN"/>
        </w:rPr>
        <w:t xml:space="preserve"> specific</w:t>
      </w:r>
      <w:bookmarkEnd w:id="957"/>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8" w:name="_Toc170985145"/>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8"/>
    </w:p>
    <w:p w14:paraId="0B3EC76E" w14:textId="77777777" w:rsidR="00C2503A" w:rsidRPr="008F117B" w:rsidRDefault="00C2503A" w:rsidP="00C2503A">
      <w:pPr>
        <w:pStyle w:val="Heading5"/>
        <w:rPr>
          <w:lang w:eastAsia="zh-CN"/>
        </w:rPr>
      </w:pPr>
      <w:bookmarkStart w:id="959" w:name="_Toc170985146"/>
      <w:r>
        <w:t>7.17.5.3.1</w:t>
      </w:r>
      <w:r w:rsidRPr="008F117B">
        <w:tab/>
      </w:r>
      <w:r w:rsidRPr="008F117B">
        <w:rPr>
          <w:rFonts w:hint="eastAsia"/>
          <w:lang w:eastAsia="zh-CN"/>
        </w:rPr>
        <w:t>General</w:t>
      </w:r>
      <w:bookmarkEnd w:id="959"/>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0" w:name="_Toc170985147"/>
      <w:r>
        <w:t>7.17.5.3.2</w:t>
      </w:r>
      <w:r w:rsidRPr="00AB5FED">
        <w:tab/>
      </w:r>
      <w:r w:rsidRPr="008F117B">
        <w:rPr>
          <w:rFonts w:hint="eastAsia"/>
          <w:lang w:eastAsia="zh-CN"/>
        </w:rPr>
        <w:t>Procedure</w:t>
      </w:r>
      <w:bookmarkEnd w:id="960"/>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1" type="#_x0000_t75" style="width:347.3pt;height:172.5pt" o:ole="">
            <v:imagedata r:id="rId225" o:title="" cropbottom="30937f"/>
          </v:shape>
          <o:OLEObject Type="Embed" ProgID="Visio.Drawing.11" ShapeID="_x0000_i1131" DrawAspect="Content" ObjectID="_1781597882" r:id="rId226"/>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1" w:name="_Toc170985148"/>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1"/>
    </w:p>
    <w:p w14:paraId="1AA594AB" w14:textId="07B68C51" w:rsidR="003A2A97" w:rsidRPr="008F117B" w:rsidRDefault="001B22C0" w:rsidP="003A2A97">
      <w:pPr>
        <w:pStyle w:val="Heading5"/>
        <w:rPr>
          <w:lang w:eastAsia="zh-CN"/>
        </w:rPr>
      </w:pPr>
      <w:bookmarkStart w:id="962" w:name="_Toc170985149"/>
      <w:r>
        <w:t>7.17.5.4</w:t>
      </w:r>
      <w:r w:rsidR="003A2A97">
        <w:t>.1</w:t>
      </w:r>
      <w:r w:rsidR="003A2A97" w:rsidRPr="008F117B">
        <w:tab/>
      </w:r>
      <w:r w:rsidR="003A2A97" w:rsidRPr="008F117B">
        <w:rPr>
          <w:rFonts w:hint="eastAsia"/>
          <w:lang w:eastAsia="zh-CN"/>
        </w:rPr>
        <w:t>General</w:t>
      </w:r>
      <w:bookmarkEnd w:id="962"/>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3" w:name="_Toc170985150"/>
      <w:r>
        <w:t>7.17.5.4</w:t>
      </w:r>
      <w:r w:rsidR="003A2A97">
        <w:t>.2</w:t>
      </w:r>
      <w:r w:rsidR="003A2A97" w:rsidRPr="00AB5FED">
        <w:tab/>
      </w:r>
      <w:r w:rsidR="003A2A97" w:rsidRPr="008F117B">
        <w:rPr>
          <w:rFonts w:hint="eastAsia"/>
          <w:lang w:eastAsia="zh-CN"/>
        </w:rPr>
        <w:t>Procedure</w:t>
      </w:r>
      <w:bookmarkEnd w:id="963"/>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2" type="#_x0000_t75" style="width:364.25pt;height:158.25pt" o:ole="">
            <v:imagedata r:id="rId227" o:title=""/>
          </v:shape>
          <o:OLEObject Type="Embed" ProgID="Visio.Drawing.15" ShapeID="_x0000_i1132" DrawAspect="Content" ObjectID="_1781597883" r:id="rId228"/>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4" w:name="_Toc424654563"/>
      <w:bookmarkStart w:id="965" w:name="_Toc428365166"/>
      <w:bookmarkStart w:id="966" w:name="_Toc433209868"/>
      <w:bookmarkStart w:id="967" w:name="_Toc445195446"/>
      <w:bookmarkStart w:id="968" w:name="_Toc445214870"/>
      <w:bookmarkStart w:id="969" w:name="_Toc445869969"/>
      <w:bookmarkStart w:id="970" w:name="_Toc446352644"/>
      <w:bookmarkStart w:id="971" w:name="_Toc446370076"/>
      <w:bookmarkStart w:id="972" w:name="_Toc446371807"/>
      <w:bookmarkStart w:id="973"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974" w:name="_Toc391018752"/>
      <w:bookmarkStart w:id="975" w:name="_Toc424654561"/>
      <w:bookmarkStart w:id="976" w:name="_Toc428365159"/>
      <w:bookmarkStart w:id="977" w:name="_Toc433209858"/>
      <w:bookmarkStart w:id="978" w:name="_Toc454349383"/>
      <w:bookmarkStart w:id="979" w:name="_Toc417481660"/>
      <w:bookmarkStart w:id="980" w:name="_Toc417482065"/>
      <w:bookmarkStart w:id="981" w:name="_Toc417482418"/>
      <w:bookmarkStart w:id="982" w:name="_Toc417556381"/>
      <w:bookmarkStart w:id="983" w:name="_Toc421107101"/>
      <w:bookmarkStart w:id="984" w:name="_Toc458172707"/>
      <w:bookmarkStart w:id="985" w:name="_Toc458174198"/>
      <w:bookmarkStart w:id="986" w:name="_Toc170985151"/>
      <w:r>
        <w:lastRenderedPageBreak/>
        <w:t>Annex A (normative):</w:t>
      </w:r>
      <w:r>
        <w:br/>
        <w:t>MCData related configuration data</w:t>
      </w:r>
      <w:bookmarkEnd w:id="986"/>
    </w:p>
    <w:p w14:paraId="09826A11" w14:textId="77777777" w:rsidR="00C336BB" w:rsidRDefault="00C336BB" w:rsidP="00C336BB">
      <w:pPr>
        <w:pStyle w:val="Heading1"/>
      </w:pPr>
      <w:bookmarkStart w:id="987" w:name="_Toc170985152"/>
      <w:r>
        <w:t>A.1</w:t>
      </w:r>
      <w:r>
        <w:tab/>
        <w:t>General</w:t>
      </w:r>
      <w:bookmarkEnd w:id="98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8" w:name="_Toc170985153"/>
      <w:r>
        <w:t>A.2</w:t>
      </w:r>
      <w:r>
        <w:tab/>
        <w:t>MCData UE configuration data</w:t>
      </w:r>
      <w:bookmarkEnd w:id="98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89" w:name="_Toc170985154"/>
      <w:r>
        <w:t>A.3</w:t>
      </w:r>
      <w:r>
        <w:tab/>
        <w:t>MCData user profile configuration data</w:t>
      </w:r>
      <w:bookmarkEnd w:id="989"/>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0" w:name="_Toc170985155"/>
      <w:r>
        <w:t>A.4</w:t>
      </w:r>
      <w:r>
        <w:tab/>
        <w:t>MCData related Group configuration data</w:t>
      </w:r>
      <w:bookmarkEnd w:id="99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1" w:name="_Toc170985156"/>
      <w:r>
        <w:rPr>
          <w:rFonts w:eastAsia="SimSun"/>
        </w:rPr>
        <w:t>A.5</w:t>
      </w:r>
      <w:r>
        <w:rPr>
          <w:rFonts w:eastAsia="SimSun"/>
        </w:rPr>
        <w:tab/>
        <w:t>MCData service configuration data</w:t>
      </w:r>
      <w:bookmarkEnd w:id="99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2" w:name="_Toc170985157"/>
      <w:r>
        <w:t>Annex B (informative):</w:t>
      </w:r>
      <w:r>
        <w:br/>
      </w:r>
      <w:bookmarkEnd w:id="974"/>
      <w:r>
        <w:t>Transmission control for MCData</w:t>
      </w:r>
      <w:bookmarkEnd w:id="975"/>
      <w:bookmarkEnd w:id="976"/>
      <w:bookmarkEnd w:id="977"/>
      <w:bookmarkEnd w:id="978"/>
      <w:bookmarkEnd w:id="992"/>
    </w:p>
    <w:p w14:paraId="6DB316F1" w14:textId="77777777" w:rsidR="00C336BB" w:rsidRDefault="00C336BB" w:rsidP="00C336BB">
      <w:pPr>
        <w:pStyle w:val="Heading1"/>
      </w:pPr>
      <w:bookmarkStart w:id="993" w:name="_Toc424654562"/>
      <w:bookmarkStart w:id="994" w:name="_Toc428365160"/>
      <w:bookmarkStart w:id="995" w:name="_Toc433209859"/>
      <w:bookmarkStart w:id="996" w:name="_Toc454349384"/>
      <w:bookmarkStart w:id="997" w:name="_Toc170985158"/>
      <w:bookmarkEnd w:id="979"/>
      <w:bookmarkEnd w:id="980"/>
      <w:bookmarkEnd w:id="981"/>
      <w:bookmarkEnd w:id="982"/>
      <w:bookmarkEnd w:id="983"/>
      <w:r>
        <w:t>B.1</w:t>
      </w:r>
      <w:r w:rsidRPr="003B0F41">
        <w:tab/>
      </w:r>
      <w:r>
        <w:t>Overview of transmission control process</w:t>
      </w:r>
      <w:bookmarkEnd w:id="993"/>
      <w:bookmarkEnd w:id="994"/>
      <w:bookmarkEnd w:id="995"/>
      <w:bookmarkEnd w:id="996"/>
      <w:bookmarkEnd w:id="99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3" type="#_x0000_t75" style="width:481.65pt;height:309.95pt" o:ole="">
            <v:imagedata r:id="rId229" o:title=""/>
          </v:shape>
          <o:OLEObject Type="Embed" ProgID="Visio.Drawing.11" ShapeID="_x0000_i1133" DrawAspect="Content" ObjectID="_1781597884" r:id="rId230"/>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8" w:name="_Toc454349387"/>
      <w:bookmarkStart w:id="999" w:name="_Toc170985159"/>
      <w:r>
        <w:lastRenderedPageBreak/>
        <w:t>B</w:t>
      </w:r>
      <w:r w:rsidRPr="005D0A05">
        <w:t>.2</w:t>
      </w:r>
      <w:r w:rsidRPr="005D0A05">
        <w:tab/>
      </w:r>
      <w:r>
        <w:t>Transmission control arbitration</w:t>
      </w:r>
      <w:bookmarkEnd w:id="998"/>
      <w:bookmarkEnd w:id="99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0" w:name="_Toc170985160"/>
      <w:r>
        <w:t>Annex C:</w:t>
      </w:r>
      <w:r w:rsidR="008F3AC0">
        <w:tab/>
        <w:t>Void</w:t>
      </w:r>
      <w:bookmarkEnd w:id="1000"/>
    </w:p>
    <w:p w14:paraId="30327233" w14:textId="77777777" w:rsidR="00C336BB" w:rsidRDefault="00C336BB" w:rsidP="00C336BB">
      <w:pPr>
        <w:pStyle w:val="Heading8"/>
      </w:pPr>
      <w:r>
        <w:br w:type="page"/>
      </w:r>
      <w:bookmarkStart w:id="1001" w:name="_Toc170985161"/>
      <w:r>
        <w:lastRenderedPageBreak/>
        <w:t>Annex D (informative):</w:t>
      </w:r>
      <w:bookmarkStart w:id="1002" w:name="_Hlk106023203"/>
      <w:r>
        <w:br/>
      </w:r>
      <w:r w:rsidRPr="0047729D">
        <w:t>Example of a User Message Storage Area</w:t>
      </w:r>
      <w:bookmarkEnd w:id="1001"/>
      <w:bookmarkEnd w:id="100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4" type="#_x0000_t75" style="width:368.45pt;height:363.1pt" o:ole="">
            <v:imagedata r:id="rId231" o:title=""/>
          </v:shape>
          <o:OLEObject Type="Embed" ProgID="Visio.Drawing.11" ShapeID="_x0000_i1134" DrawAspect="Content" ObjectID="_1781597885" r:id="rId232"/>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3" w:name="_Toc170985162"/>
      <w:r>
        <w:lastRenderedPageBreak/>
        <w:t>Annex E</w:t>
      </w:r>
      <w:r w:rsidRPr="004D3578">
        <w:t xml:space="preserve"> (informative):</w:t>
      </w:r>
      <w:r w:rsidRPr="004D3578">
        <w:br/>
        <w:t>Change history</w:t>
      </w:r>
      <w:bookmarkStart w:id="1004" w:name="historyclause"/>
      <w:bookmarkEnd w:id="964"/>
      <w:bookmarkEnd w:id="965"/>
      <w:bookmarkEnd w:id="966"/>
      <w:bookmarkEnd w:id="967"/>
      <w:bookmarkEnd w:id="968"/>
      <w:bookmarkEnd w:id="969"/>
      <w:bookmarkEnd w:id="970"/>
      <w:bookmarkEnd w:id="971"/>
      <w:bookmarkEnd w:id="972"/>
      <w:bookmarkEnd w:id="973"/>
      <w:bookmarkEnd w:id="984"/>
      <w:bookmarkEnd w:id="985"/>
      <w:bookmarkEnd w:id="10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4"/>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18.6.0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r w:rsidR="006C6D9D" w:rsidRPr="00FF42F5" w14:paraId="35DAB7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A3C1DB" w14:textId="426838C4" w:rsidR="006C6D9D" w:rsidRDefault="006C6D9D" w:rsidP="006C6D9D">
            <w:pPr>
              <w:pStyle w:val="TAL"/>
              <w:rPr>
                <w:snapToGrid w:val="0"/>
              </w:rPr>
            </w:pPr>
            <w:r>
              <w:rPr>
                <w:snapToGrid w:val="0"/>
              </w:rPr>
              <w:t>202</w:t>
            </w:r>
            <w:r>
              <w:rPr>
                <w:snapToGrid w:val="0"/>
              </w:rPr>
              <w:t>4</w:t>
            </w:r>
            <w:r>
              <w:rPr>
                <w:snapToGrid w:val="0"/>
              </w:rPr>
              <w:t>-</w:t>
            </w:r>
            <w:r>
              <w:rPr>
                <w:snapToGrid w:val="0"/>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50BCB6" w14:textId="579F391D" w:rsidR="006C6D9D" w:rsidRDefault="006C6D9D" w:rsidP="006C6D9D">
            <w:pPr>
              <w:pStyle w:val="TAL"/>
              <w:rPr>
                <w:snapToGrid w:val="0"/>
              </w:rPr>
            </w:pPr>
            <w:r>
              <w:rPr>
                <w:snapToGrid w:val="0"/>
              </w:rPr>
              <w:t>SA#10</w:t>
            </w:r>
            <w:r>
              <w:rPr>
                <w:snapToGrid w:val="0"/>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6456E7" w14:textId="638B5E4B" w:rsidR="006C6D9D" w:rsidRPr="00157F10" w:rsidRDefault="006C6D9D" w:rsidP="006C6D9D">
            <w:pPr>
              <w:pStyle w:val="TAL"/>
              <w:jc w:val="center"/>
            </w:pPr>
            <w:r w:rsidRPr="00157F10">
              <w:t>SP-2</w:t>
            </w:r>
            <w:r>
              <w:t>40758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6AC05" w14:textId="6FE4A312" w:rsidR="006C6D9D" w:rsidRDefault="006C6D9D" w:rsidP="006C6D9D">
            <w:pPr>
              <w:pStyle w:val="TAL"/>
              <w:rPr>
                <w:snapToGrid w:val="0"/>
              </w:rPr>
            </w:pPr>
            <w:r>
              <w:rPr>
                <w:snapToGrid w:val="0"/>
              </w:rPr>
              <w:t>03</w:t>
            </w:r>
            <w:r>
              <w:rPr>
                <w:snapToGrid w:val="0"/>
              </w:rPr>
              <w:t>54</w:t>
            </w:r>
          </w:p>
        </w:tc>
        <w:tc>
          <w:tcPr>
            <w:tcW w:w="426" w:type="dxa"/>
            <w:tcBorders>
              <w:top w:val="single" w:sz="6" w:space="0" w:color="auto"/>
              <w:left w:val="single" w:sz="6" w:space="0" w:color="auto"/>
              <w:bottom w:val="single" w:sz="6" w:space="0" w:color="auto"/>
              <w:right w:val="single" w:sz="6" w:space="0" w:color="auto"/>
            </w:tcBorders>
          </w:tcPr>
          <w:p w14:paraId="41E1F5F6" w14:textId="3326E6B0" w:rsidR="006C6D9D" w:rsidRDefault="006C6D9D" w:rsidP="006C6D9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5B669" w14:textId="766CB830" w:rsidR="006C6D9D" w:rsidRDefault="006C6D9D" w:rsidP="006C6D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539E08" w14:textId="43212339" w:rsidR="006C6D9D" w:rsidRPr="00A42A2B" w:rsidRDefault="00AF3367" w:rsidP="006C6D9D">
            <w:pPr>
              <w:pStyle w:val="TAL"/>
              <w:rPr>
                <w:noProof/>
                <w:lang w:val="en-US"/>
              </w:rPr>
            </w:pPr>
            <w:r w:rsidRPr="00AF3367">
              <w:rPr>
                <w:noProof/>
                <w:lang w:val="en-US"/>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E2621D" w14:textId="4AF12C02" w:rsidR="006C6D9D" w:rsidRDefault="006C6D9D" w:rsidP="006C6D9D">
            <w:pPr>
              <w:pStyle w:val="TAL"/>
              <w:rPr>
                <w:snapToGrid w:val="0"/>
              </w:rPr>
            </w:pPr>
            <w:r>
              <w:rPr>
                <w:snapToGrid w:val="0"/>
              </w:rPr>
              <w:t>18.</w:t>
            </w:r>
            <w:r>
              <w:rPr>
                <w:snapToGrid w:val="0"/>
              </w:rPr>
              <w:t>7</w:t>
            </w:r>
            <w:r>
              <w:rPr>
                <w:snapToGrid w:val="0"/>
              </w:rPr>
              <w:t>.0</w:t>
            </w:r>
          </w:p>
        </w:tc>
      </w:tr>
      <w:tr w:rsidR="00C6772A" w:rsidRPr="00FF42F5" w14:paraId="63C1DE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B2772B8" w14:textId="303F5EFC" w:rsidR="00C6772A" w:rsidRDefault="00C6772A" w:rsidP="00C6772A">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68DE66" w14:textId="0A2BA86A" w:rsidR="00C6772A" w:rsidRDefault="00C6772A" w:rsidP="00C6772A">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8DC13" w14:textId="7C4945C2" w:rsidR="00C6772A" w:rsidRPr="00157F10" w:rsidRDefault="00C6772A" w:rsidP="00C6772A">
            <w:pPr>
              <w:pStyle w:val="TAL"/>
              <w:jc w:val="center"/>
            </w:pPr>
            <w:r w:rsidRPr="00157F10">
              <w:t>SP-2</w:t>
            </w:r>
            <w:r>
              <w:t>4075</w:t>
            </w:r>
            <w: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FA9C2" w14:textId="12F0B1EC" w:rsidR="00C6772A" w:rsidRDefault="00C6772A" w:rsidP="00C6772A">
            <w:pPr>
              <w:pStyle w:val="TAL"/>
              <w:rPr>
                <w:snapToGrid w:val="0"/>
              </w:rPr>
            </w:pPr>
            <w:r>
              <w:rPr>
                <w:snapToGrid w:val="0"/>
              </w:rPr>
              <w:t>035</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5703DB0" w14:textId="44F59B8A" w:rsidR="00C6772A" w:rsidRDefault="00C6772A" w:rsidP="00C6772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B43FB" w14:textId="1D5CCAB0" w:rsidR="00C6772A" w:rsidRDefault="00C6772A" w:rsidP="00C6772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6BD31E" w14:textId="2668A16D" w:rsidR="00C6772A" w:rsidRPr="00AF3367" w:rsidRDefault="00C6772A" w:rsidP="00C6772A">
            <w:pPr>
              <w:pStyle w:val="TAL"/>
              <w:rPr>
                <w:noProof/>
                <w:lang w:val="en-US"/>
              </w:rPr>
            </w:pPr>
            <w:r w:rsidRPr="00C6772A">
              <w:rPr>
                <w:noProof/>
                <w:lang w:val="en-US"/>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F050F" w14:textId="0A1A5550" w:rsidR="00C6772A" w:rsidRDefault="00C6772A" w:rsidP="00C6772A">
            <w:pPr>
              <w:pStyle w:val="TAL"/>
              <w:rPr>
                <w:snapToGrid w:val="0"/>
              </w:rPr>
            </w:pPr>
            <w:r>
              <w:rPr>
                <w:snapToGrid w:val="0"/>
              </w:rPr>
              <w:t>18.7.0</w:t>
            </w:r>
          </w:p>
        </w:tc>
      </w:tr>
      <w:tr w:rsidR="00B37092" w:rsidRPr="00FF42F5" w14:paraId="116570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CDB0F0" w14:textId="300C9686" w:rsidR="00B37092" w:rsidRDefault="00B37092" w:rsidP="00B37092">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9B7F5" w14:textId="6DF7573D" w:rsidR="00B37092" w:rsidRDefault="00B37092" w:rsidP="00B37092">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E32ADC" w14:textId="44DAA0B8" w:rsidR="00B37092" w:rsidRPr="00157F10" w:rsidRDefault="00B37092" w:rsidP="00B37092">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F03999" w14:textId="39D63C05" w:rsidR="00B37092" w:rsidRDefault="00B37092" w:rsidP="00B37092">
            <w:pPr>
              <w:pStyle w:val="TAL"/>
              <w:rPr>
                <w:snapToGrid w:val="0"/>
              </w:rPr>
            </w:pPr>
            <w:r>
              <w:rPr>
                <w:snapToGrid w:val="0"/>
              </w:rPr>
              <w:t>035</w:t>
            </w:r>
            <w:r>
              <w:rPr>
                <w:snapToGrid w:val="0"/>
              </w:rPr>
              <w:t>9</w:t>
            </w:r>
          </w:p>
        </w:tc>
        <w:tc>
          <w:tcPr>
            <w:tcW w:w="426" w:type="dxa"/>
            <w:tcBorders>
              <w:top w:val="single" w:sz="6" w:space="0" w:color="auto"/>
              <w:left w:val="single" w:sz="6" w:space="0" w:color="auto"/>
              <w:bottom w:val="single" w:sz="6" w:space="0" w:color="auto"/>
              <w:right w:val="single" w:sz="6" w:space="0" w:color="auto"/>
            </w:tcBorders>
          </w:tcPr>
          <w:p w14:paraId="1EDE9034" w14:textId="4DC6085A" w:rsidR="00B37092" w:rsidRDefault="00B37092" w:rsidP="00B370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EEAC3" w14:textId="413B5144" w:rsidR="00B37092" w:rsidRDefault="00B37092" w:rsidP="00B370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912CCD" w14:textId="20108D10" w:rsidR="00B37092" w:rsidRPr="00C6772A" w:rsidRDefault="00B37092" w:rsidP="00B37092">
            <w:pPr>
              <w:pStyle w:val="TAL"/>
              <w:rPr>
                <w:noProof/>
                <w:lang w:val="en-US"/>
              </w:rPr>
            </w:pPr>
            <w:r w:rsidRPr="00B37092">
              <w:rPr>
                <w:noProof/>
                <w:lang w:val="en-US"/>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70BF3D" w14:textId="507E341B" w:rsidR="00B37092" w:rsidRDefault="00B37092" w:rsidP="00B37092">
            <w:pPr>
              <w:pStyle w:val="TAL"/>
              <w:rPr>
                <w:snapToGrid w:val="0"/>
              </w:rPr>
            </w:pPr>
            <w:r>
              <w:rPr>
                <w:snapToGrid w:val="0"/>
              </w:rPr>
              <w:t>18.7.0</w:t>
            </w:r>
          </w:p>
        </w:tc>
      </w:tr>
    </w:tbl>
    <w:p w14:paraId="6AE5F0B0" w14:textId="1813927C" w:rsidR="00080512" w:rsidRDefault="00080512"/>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8C9062" w14:textId="77777777" w:rsidR="00A220B9" w:rsidRDefault="00A220B9">
      <w:r>
        <w:separator/>
      </w:r>
    </w:p>
  </w:endnote>
  <w:endnote w:type="continuationSeparator" w:id="0">
    <w:p w14:paraId="7D99CDC2" w14:textId="77777777" w:rsidR="00A220B9" w:rsidRDefault="00A220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9424D6" w14:textId="77777777" w:rsidR="00A220B9" w:rsidRDefault="00A220B9">
      <w:r>
        <w:separator/>
      </w:r>
    </w:p>
  </w:footnote>
  <w:footnote w:type="continuationSeparator" w:id="0">
    <w:p w14:paraId="4CD9E6BF" w14:textId="77777777" w:rsidR="00A220B9" w:rsidRDefault="00A220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48D03" w14:textId="267355BB"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2540">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49611523"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2540">
      <w:rPr>
        <w:rFonts w:ascii="Arial" w:hAnsi="Arial" w:cs="Arial"/>
        <w:b/>
        <w:noProof/>
        <w:sz w:val="18"/>
        <w:szCs w:val="18"/>
      </w:rPr>
      <w:t>3GPP TS 23.282 V18.7.0 (2024-06)</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0C5ABC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2540">
      <w:rPr>
        <w:rFonts w:ascii="Arial" w:hAnsi="Arial" w:cs="Arial"/>
        <w:b/>
        <w:noProof/>
        <w:sz w:val="18"/>
        <w:szCs w:val="18"/>
      </w:rPr>
      <w:t>3GPP TS 23.282 V18.7.0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974EF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254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162"/>
    <w:rsid w:val="00030B2B"/>
    <w:rsid w:val="00033397"/>
    <w:rsid w:val="00040095"/>
    <w:rsid w:val="00051834"/>
    <w:rsid w:val="00051B32"/>
    <w:rsid w:val="00054A22"/>
    <w:rsid w:val="00062023"/>
    <w:rsid w:val="000655A6"/>
    <w:rsid w:val="00077B3A"/>
    <w:rsid w:val="00080512"/>
    <w:rsid w:val="000C1C09"/>
    <w:rsid w:val="000C47C3"/>
    <w:rsid w:val="000D58AB"/>
    <w:rsid w:val="00112B91"/>
    <w:rsid w:val="001229AD"/>
    <w:rsid w:val="001278C4"/>
    <w:rsid w:val="00133525"/>
    <w:rsid w:val="00152540"/>
    <w:rsid w:val="00157F10"/>
    <w:rsid w:val="00174401"/>
    <w:rsid w:val="001A4C42"/>
    <w:rsid w:val="001A7420"/>
    <w:rsid w:val="001B22C0"/>
    <w:rsid w:val="001B6637"/>
    <w:rsid w:val="001C21C3"/>
    <w:rsid w:val="001D02C2"/>
    <w:rsid w:val="001D716C"/>
    <w:rsid w:val="001E6FCF"/>
    <w:rsid w:val="001F0C1D"/>
    <w:rsid w:val="001F1132"/>
    <w:rsid w:val="001F168B"/>
    <w:rsid w:val="001F616E"/>
    <w:rsid w:val="002171BF"/>
    <w:rsid w:val="002347A2"/>
    <w:rsid w:val="0023677E"/>
    <w:rsid w:val="00242EBE"/>
    <w:rsid w:val="002675F0"/>
    <w:rsid w:val="002760EE"/>
    <w:rsid w:val="002B6339"/>
    <w:rsid w:val="002E00EE"/>
    <w:rsid w:val="003172DC"/>
    <w:rsid w:val="0035462D"/>
    <w:rsid w:val="00356555"/>
    <w:rsid w:val="00366BFD"/>
    <w:rsid w:val="003765B8"/>
    <w:rsid w:val="00396F7F"/>
    <w:rsid w:val="003A2A97"/>
    <w:rsid w:val="003C3971"/>
    <w:rsid w:val="00423334"/>
    <w:rsid w:val="004345EC"/>
    <w:rsid w:val="00463A12"/>
    <w:rsid w:val="00465515"/>
    <w:rsid w:val="0049751D"/>
    <w:rsid w:val="004B5604"/>
    <w:rsid w:val="004C30AC"/>
    <w:rsid w:val="004D3578"/>
    <w:rsid w:val="004E213A"/>
    <w:rsid w:val="004F0988"/>
    <w:rsid w:val="004F3340"/>
    <w:rsid w:val="00502063"/>
    <w:rsid w:val="0051405B"/>
    <w:rsid w:val="005251C3"/>
    <w:rsid w:val="0053388B"/>
    <w:rsid w:val="00535773"/>
    <w:rsid w:val="00543E6C"/>
    <w:rsid w:val="00565087"/>
    <w:rsid w:val="00574E8E"/>
    <w:rsid w:val="00593231"/>
    <w:rsid w:val="00597B11"/>
    <w:rsid w:val="005A6E70"/>
    <w:rsid w:val="005C6954"/>
    <w:rsid w:val="005D2E01"/>
    <w:rsid w:val="005D7526"/>
    <w:rsid w:val="005E0E5C"/>
    <w:rsid w:val="005E413F"/>
    <w:rsid w:val="005E4BB2"/>
    <w:rsid w:val="005F0596"/>
    <w:rsid w:val="005F788A"/>
    <w:rsid w:val="00602AEA"/>
    <w:rsid w:val="00614FDF"/>
    <w:rsid w:val="00630BDF"/>
    <w:rsid w:val="0063543D"/>
    <w:rsid w:val="00647114"/>
    <w:rsid w:val="00667823"/>
    <w:rsid w:val="00680290"/>
    <w:rsid w:val="006878EB"/>
    <w:rsid w:val="006912E9"/>
    <w:rsid w:val="006A323F"/>
    <w:rsid w:val="006A6EAF"/>
    <w:rsid w:val="006B30D0"/>
    <w:rsid w:val="006C3D95"/>
    <w:rsid w:val="006C6D9D"/>
    <w:rsid w:val="006D1CD0"/>
    <w:rsid w:val="006E5C86"/>
    <w:rsid w:val="00701116"/>
    <w:rsid w:val="00706C03"/>
    <w:rsid w:val="0071174C"/>
    <w:rsid w:val="00713C44"/>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C3D36"/>
    <w:rsid w:val="007C67D7"/>
    <w:rsid w:val="007D3B60"/>
    <w:rsid w:val="007E7F97"/>
    <w:rsid w:val="007F0F4A"/>
    <w:rsid w:val="008028A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40605"/>
    <w:rsid w:val="00942EC2"/>
    <w:rsid w:val="00967894"/>
    <w:rsid w:val="00990840"/>
    <w:rsid w:val="009C7136"/>
    <w:rsid w:val="009D6AF6"/>
    <w:rsid w:val="009E0FE0"/>
    <w:rsid w:val="009F366D"/>
    <w:rsid w:val="009F37B7"/>
    <w:rsid w:val="00A04FEE"/>
    <w:rsid w:val="00A10F02"/>
    <w:rsid w:val="00A164B4"/>
    <w:rsid w:val="00A220B9"/>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AF3367"/>
    <w:rsid w:val="00B15449"/>
    <w:rsid w:val="00B21A9D"/>
    <w:rsid w:val="00B37092"/>
    <w:rsid w:val="00B42E34"/>
    <w:rsid w:val="00B67459"/>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772A"/>
    <w:rsid w:val="00C72833"/>
    <w:rsid w:val="00C738C7"/>
    <w:rsid w:val="00C80F1D"/>
    <w:rsid w:val="00C822F9"/>
    <w:rsid w:val="00C91962"/>
    <w:rsid w:val="00C93F40"/>
    <w:rsid w:val="00CA3D0C"/>
    <w:rsid w:val="00CC36AE"/>
    <w:rsid w:val="00CE1A16"/>
    <w:rsid w:val="00D10D5A"/>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13B04"/>
    <w:rsid w:val="00E16509"/>
    <w:rsid w:val="00E44582"/>
    <w:rsid w:val="00E5262E"/>
    <w:rsid w:val="00E75457"/>
    <w:rsid w:val="00E77645"/>
    <w:rsid w:val="00E84C27"/>
    <w:rsid w:val="00E9092D"/>
    <w:rsid w:val="00EA15B0"/>
    <w:rsid w:val="00EA19F3"/>
    <w:rsid w:val="00EA5EA7"/>
    <w:rsid w:val="00EC4A25"/>
    <w:rsid w:val="00EF608C"/>
    <w:rsid w:val="00F025A2"/>
    <w:rsid w:val="00F04712"/>
    <w:rsid w:val="00F076AE"/>
    <w:rsid w:val="00F13360"/>
    <w:rsid w:val="00F13391"/>
    <w:rsid w:val="00F22EC7"/>
    <w:rsid w:val="00F27D11"/>
    <w:rsid w:val="00F325C8"/>
    <w:rsid w:val="00F4375E"/>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80.vsd"/><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package" Target="embeddings/Microsoft_Visio_Drawing22.vsdx"/><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7.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9.vsd"/><Relationship Id="rId192" Type="http://schemas.openxmlformats.org/officeDocument/2006/relationships/package" Target="embeddings/Microsoft_Visio_Drawing14.vsdx"/><Relationship Id="rId197" Type="http://schemas.openxmlformats.org/officeDocument/2006/relationships/image" Target="media/image95.emf"/><Relationship Id="rId206" Type="http://schemas.openxmlformats.org/officeDocument/2006/relationships/package" Target="embeddings/Microsoft_Visio_Drawing18.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oleObject" Target="embeddings/Microsoft_Visio_2003-2010_Drawing79.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78.vsd"/><Relationship Id="rId233" Type="http://schemas.openxmlformats.org/officeDocument/2006/relationships/header" Target="header3.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6.vs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3.vsdx"/><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oleObject" Target="embeddings/Microsoft_Visio_2003-2010_Drawing81.vsd"/><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package" Target="embeddings/Microsoft_Visio_Drawing17.vsdx"/><Relationship Id="rId220" Type="http://schemas.openxmlformats.org/officeDocument/2006/relationships/package" Target="embeddings/Microsoft_Visio_Drawing24.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theme" Target="theme/theme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2.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277</Pages>
  <Words>99895</Words>
  <Characters>569408</Characters>
  <Application>Microsoft Office Word</Application>
  <DocSecurity>0</DocSecurity>
  <Lines>4745</Lines>
  <Paragraphs>1335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667968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CR0360r1</cp:lastModifiedBy>
  <cp:revision>3</cp:revision>
  <cp:lastPrinted>2019-02-25T14:05:00Z</cp:lastPrinted>
  <dcterms:created xsi:type="dcterms:W3CDTF">2024-07-04T09:06:00Z</dcterms:created>
  <dcterms:modified xsi:type="dcterms:W3CDTF">2024-07-04T09:07:00Z</dcterms:modified>
</cp:coreProperties>
</file>