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0E23D47"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9D1A26">
              <w:t>8</w:t>
            </w:r>
            <w:r w:rsidRPr="00C336BB">
              <w:t>.</w:t>
            </w:r>
            <w:r w:rsidR="00C336BB">
              <w:t>0</w:t>
            </w:r>
            <w:bookmarkEnd w:id="3"/>
            <w:r w:rsidRPr="00C336BB">
              <w:t xml:space="preserve"> </w:t>
            </w:r>
            <w:r w:rsidRPr="00C336BB">
              <w:rPr>
                <w:sz w:val="32"/>
              </w:rPr>
              <w:t>(</w:t>
            </w:r>
            <w:bookmarkStart w:id="4" w:name="issueDate"/>
            <w:r w:rsidR="00C336BB">
              <w:rPr>
                <w:sz w:val="32"/>
              </w:rPr>
              <w:t>202</w:t>
            </w:r>
            <w:r w:rsidR="006C6D9D">
              <w:rPr>
                <w:sz w:val="32"/>
              </w:rPr>
              <w:t>4</w:t>
            </w:r>
            <w:r w:rsidRPr="00C336BB">
              <w:rPr>
                <w:sz w:val="32"/>
              </w:rPr>
              <w:t>-</w:t>
            </w:r>
            <w:r w:rsidR="006C6D9D">
              <w:rPr>
                <w:sz w:val="32"/>
              </w:rPr>
              <w:t>0</w:t>
            </w:r>
            <w:r w:rsidR="009D1A26">
              <w:rPr>
                <w:sz w:val="32"/>
              </w:rPr>
              <w:t>9</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868351"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6C6D9D">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51248A73" w14:textId="26769170" w:rsidR="000A4B76"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0A4B76">
        <w:rPr>
          <w:noProof/>
        </w:rPr>
        <w:t>Foreword</w:t>
      </w:r>
      <w:r w:rsidR="000A4B76">
        <w:rPr>
          <w:noProof/>
        </w:rPr>
        <w:tab/>
      </w:r>
      <w:r w:rsidR="000A4B76">
        <w:rPr>
          <w:noProof/>
        </w:rPr>
        <w:fldChar w:fldCharType="begin"/>
      </w:r>
      <w:r w:rsidR="000A4B76">
        <w:rPr>
          <w:noProof/>
        </w:rPr>
        <w:instrText xml:space="preserve"> PAGEREF _Toc177987575 \h </w:instrText>
      </w:r>
      <w:r w:rsidR="000A4B76">
        <w:rPr>
          <w:noProof/>
        </w:rPr>
      </w:r>
      <w:r w:rsidR="000A4B76">
        <w:rPr>
          <w:noProof/>
        </w:rPr>
        <w:fldChar w:fldCharType="separate"/>
      </w:r>
      <w:r w:rsidR="000A4B76">
        <w:rPr>
          <w:noProof/>
        </w:rPr>
        <w:t>15</w:t>
      </w:r>
      <w:r w:rsidR="000A4B76">
        <w:rPr>
          <w:noProof/>
        </w:rPr>
        <w:fldChar w:fldCharType="end"/>
      </w:r>
    </w:p>
    <w:p w14:paraId="01E03140" w14:textId="7B1EF938"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_Toc177987576 \h </w:instrText>
      </w:r>
      <w:r>
        <w:rPr>
          <w:noProof/>
        </w:rPr>
      </w:r>
      <w:r>
        <w:rPr>
          <w:noProof/>
        </w:rPr>
        <w:fldChar w:fldCharType="separate"/>
      </w:r>
      <w:r>
        <w:rPr>
          <w:noProof/>
        </w:rPr>
        <w:t>16</w:t>
      </w:r>
      <w:r>
        <w:rPr>
          <w:noProof/>
        </w:rPr>
        <w:fldChar w:fldCharType="end"/>
      </w:r>
    </w:p>
    <w:p w14:paraId="10CE2511" w14:textId="3E0A9C7B"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_Toc177987577 \h </w:instrText>
      </w:r>
      <w:r>
        <w:rPr>
          <w:noProof/>
        </w:rPr>
      </w:r>
      <w:r>
        <w:rPr>
          <w:noProof/>
        </w:rPr>
        <w:fldChar w:fldCharType="separate"/>
      </w:r>
      <w:r>
        <w:rPr>
          <w:noProof/>
        </w:rPr>
        <w:t>16</w:t>
      </w:r>
      <w:r>
        <w:rPr>
          <w:noProof/>
        </w:rPr>
        <w:fldChar w:fldCharType="end"/>
      </w:r>
    </w:p>
    <w:p w14:paraId="4F70B539" w14:textId="087AEC84"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_Toc177987578 \h </w:instrText>
      </w:r>
      <w:r>
        <w:rPr>
          <w:noProof/>
        </w:rPr>
      </w:r>
      <w:r>
        <w:rPr>
          <w:noProof/>
        </w:rPr>
        <w:fldChar w:fldCharType="separate"/>
      </w:r>
      <w:r>
        <w:rPr>
          <w:noProof/>
        </w:rPr>
        <w:t>17</w:t>
      </w:r>
      <w:r>
        <w:rPr>
          <w:noProof/>
        </w:rPr>
        <w:fldChar w:fldCharType="end"/>
      </w:r>
    </w:p>
    <w:p w14:paraId="31E53775" w14:textId="7595C975"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_Toc177987579 \h </w:instrText>
      </w:r>
      <w:r>
        <w:rPr>
          <w:noProof/>
        </w:rPr>
      </w:r>
      <w:r>
        <w:rPr>
          <w:noProof/>
        </w:rPr>
        <w:fldChar w:fldCharType="separate"/>
      </w:r>
      <w:r>
        <w:rPr>
          <w:noProof/>
        </w:rPr>
        <w:t>17</w:t>
      </w:r>
      <w:r>
        <w:rPr>
          <w:noProof/>
        </w:rPr>
        <w:fldChar w:fldCharType="end"/>
      </w:r>
    </w:p>
    <w:p w14:paraId="418D3E9F" w14:textId="63454934"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_Toc177987580 \h </w:instrText>
      </w:r>
      <w:r>
        <w:rPr>
          <w:noProof/>
        </w:rPr>
      </w:r>
      <w:r>
        <w:rPr>
          <w:noProof/>
        </w:rPr>
        <w:fldChar w:fldCharType="separate"/>
      </w:r>
      <w:r>
        <w:rPr>
          <w:noProof/>
        </w:rPr>
        <w:t>19</w:t>
      </w:r>
      <w:r>
        <w:rPr>
          <w:noProof/>
        </w:rPr>
        <w:fldChar w:fldCharType="end"/>
      </w:r>
    </w:p>
    <w:p w14:paraId="62A83FAA" w14:textId="22BB951F"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_Toc177987581 \h </w:instrText>
      </w:r>
      <w:r>
        <w:rPr>
          <w:noProof/>
        </w:rPr>
      </w:r>
      <w:r>
        <w:rPr>
          <w:noProof/>
        </w:rPr>
        <w:fldChar w:fldCharType="separate"/>
      </w:r>
      <w:r>
        <w:rPr>
          <w:noProof/>
        </w:rPr>
        <w:t>19</w:t>
      </w:r>
      <w:r>
        <w:rPr>
          <w:noProof/>
        </w:rPr>
        <w:fldChar w:fldCharType="end"/>
      </w:r>
    </w:p>
    <w:p w14:paraId="6B9F37CB" w14:textId="6ECB4144"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_Toc177987582 \h </w:instrText>
      </w:r>
      <w:r>
        <w:rPr>
          <w:noProof/>
        </w:rPr>
      </w:r>
      <w:r>
        <w:rPr>
          <w:noProof/>
        </w:rPr>
        <w:fldChar w:fldCharType="separate"/>
      </w:r>
      <w:r>
        <w:rPr>
          <w:noProof/>
        </w:rPr>
        <w:t>20</w:t>
      </w:r>
      <w:r>
        <w:rPr>
          <w:noProof/>
        </w:rPr>
        <w:fldChar w:fldCharType="end"/>
      </w:r>
    </w:p>
    <w:p w14:paraId="562C5B2F" w14:textId="54CD10C6"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_Toc177987583 \h </w:instrText>
      </w:r>
      <w:r>
        <w:rPr>
          <w:noProof/>
        </w:rPr>
      </w:r>
      <w:r>
        <w:rPr>
          <w:noProof/>
        </w:rPr>
        <w:fldChar w:fldCharType="separate"/>
      </w:r>
      <w:r>
        <w:rPr>
          <w:noProof/>
        </w:rPr>
        <w:t>20</w:t>
      </w:r>
      <w:r>
        <w:rPr>
          <w:noProof/>
        </w:rPr>
        <w:fldChar w:fldCharType="end"/>
      </w:r>
    </w:p>
    <w:p w14:paraId="7EB2FE66" w14:textId="7B1388AE"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_Toc177987584 \h </w:instrText>
      </w:r>
      <w:r>
        <w:rPr>
          <w:noProof/>
        </w:rPr>
      </w:r>
      <w:r>
        <w:rPr>
          <w:noProof/>
        </w:rPr>
        <w:fldChar w:fldCharType="separate"/>
      </w:r>
      <w:r>
        <w:rPr>
          <w:noProof/>
        </w:rPr>
        <w:t>20</w:t>
      </w:r>
      <w:r>
        <w:rPr>
          <w:noProof/>
        </w:rPr>
        <w:fldChar w:fldCharType="end"/>
      </w:r>
    </w:p>
    <w:p w14:paraId="33D69793" w14:textId="0D5807B0"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_Toc177987585 \h </w:instrText>
      </w:r>
      <w:r>
        <w:rPr>
          <w:noProof/>
        </w:rPr>
      </w:r>
      <w:r>
        <w:rPr>
          <w:noProof/>
        </w:rPr>
        <w:fldChar w:fldCharType="separate"/>
      </w:r>
      <w:r>
        <w:rPr>
          <w:noProof/>
        </w:rPr>
        <w:t>21</w:t>
      </w:r>
      <w:r>
        <w:rPr>
          <w:noProof/>
        </w:rPr>
        <w:fldChar w:fldCharType="end"/>
      </w:r>
    </w:p>
    <w:p w14:paraId="4A81BA71" w14:textId="3A91E7F2"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_Toc177987586 \h </w:instrText>
      </w:r>
      <w:r>
        <w:rPr>
          <w:noProof/>
        </w:rPr>
      </w:r>
      <w:r>
        <w:rPr>
          <w:noProof/>
        </w:rPr>
        <w:fldChar w:fldCharType="separate"/>
      </w:r>
      <w:r>
        <w:rPr>
          <w:noProof/>
        </w:rPr>
        <w:t>21</w:t>
      </w:r>
      <w:r>
        <w:rPr>
          <w:noProof/>
        </w:rPr>
        <w:fldChar w:fldCharType="end"/>
      </w:r>
    </w:p>
    <w:p w14:paraId="6DDA6B4C" w14:textId="7293CD78"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_Toc177987587 \h </w:instrText>
      </w:r>
      <w:r>
        <w:rPr>
          <w:noProof/>
        </w:rPr>
      </w:r>
      <w:r>
        <w:rPr>
          <w:noProof/>
        </w:rPr>
        <w:fldChar w:fldCharType="separate"/>
      </w:r>
      <w:r>
        <w:rPr>
          <w:noProof/>
        </w:rPr>
        <w:t>22</w:t>
      </w:r>
      <w:r>
        <w:rPr>
          <w:noProof/>
        </w:rPr>
        <w:fldChar w:fldCharType="end"/>
      </w:r>
    </w:p>
    <w:p w14:paraId="6F53322D" w14:textId="4B2D3450"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_Toc177987588 \h </w:instrText>
      </w:r>
      <w:r>
        <w:rPr>
          <w:noProof/>
        </w:rPr>
      </w:r>
      <w:r>
        <w:rPr>
          <w:noProof/>
        </w:rPr>
        <w:fldChar w:fldCharType="separate"/>
      </w:r>
      <w:r>
        <w:rPr>
          <w:noProof/>
        </w:rPr>
        <w:t>22</w:t>
      </w:r>
      <w:r>
        <w:rPr>
          <w:noProof/>
        </w:rPr>
        <w:fldChar w:fldCharType="end"/>
      </w:r>
    </w:p>
    <w:p w14:paraId="65B8D405" w14:textId="04986E87"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_Toc177987589 \h </w:instrText>
      </w:r>
      <w:r>
        <w:rPr>
          <w:noProof/>
        </w:rPr>
      </w:r>
      <w:r>
        <w:rPr>
          <w:noProof/>
        </w:rPr>
        <w:fldChar w:fldCharType="separate"/>
      </w:r>
      <w:r>
        <w:rPr>
          <w:noProof/>
        </w:rPr>
        <w:t>22</w:t>
      </w:r>
      <w:r>
        <w:rPr>
          <w:noProof/>
        </w:rPr>
        <w:fldChar w:fldCharType="end"/>
      </w:r>
    </w:p>
    <w:p w14:paraId="7EAA9E67" w14:textId="02DCC9AC"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Bearer management</w:t>
      </w:r>
      <w:r>
        <w:rPr>
          <w:noProof/>
        </w:rPr>
        <w:tab/>
      </w:r>
      <w:r>
        <w:rPr>
          <w:noProof/>
        </w:rPr>
        <w:fldChar w:fldCharType="begin"/>
      </w:r>
      <w:r>
        <w:rPr>
          <w:noProof/>
        </w:rPr>
        <w:instrText xml:space="preserve"> PAGEREF _Toc177987590 \h </w:instrText>
      </w:r>
      <w:r>
        <w:rPr>
          <w:noProof/>
        </w:rPr>
      </w:r>
      <w:r>
        <w:rPr>
          <w:noProof/>
        </w:rPr>
        <w:fldChar w:fldCharType="separate"/>
      </w:r>
      <w:r>
        <w:rPr>
          <w:noProof/>
        </w:rPr>
        <w:t>23</w:t>
      </w:r>
      <w:r>
        <w:rPr>
          <w:noProof/>
        </w:rPr>
        <w:fldChar w:fldCharType="end"/>
      </w:r>
    </w:p>
    <w:p w14:paraId="728BC668" w14:textId="0A5B60D9"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General</w:t>
      </w:r>
      <w:r>
        <w:rPr>
          <w:noProof/>
        </w:rPr>
        <w:tab/>
      </w:r>
      <w:r>
        <w:rPr>
          <w:noProof/>
        </w:rPr>
        <w:fldChar w:fldCharType="begin"/>
      </w:r>
      <w:r>
        <w:rPr>
          <w:noProof/>
        </w:rPr>
        <w:instrText xml:space="preserve"> PAGEREF _Toc177987591 \h </w:instrText>
      </w:r>
      <w:r>
        <w:rPr>
          <w:noProof/>
        </w:rPr>
      </w:r>
      <w:r>
        <w:rPr>
          <w:noProof/>
        </w:rPr>
        <w:fldChar w:fldCharType="separate"/>
      </w:r>
      <w:r>
        <w:rPr>
          <w:noProof/>
        </w:rPr>
        <w:t>23</w:t>
      </w:r>
      <w:r>
        <w:rPr>
          <w:noProof/>
        </w:rPr>
        <w:fldChar w:fldCharType="end"/>
      </w:r>
    </w:p>
    <w:p w14:paraId="774780AF" w14:textId="72EA02BE"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EPS bearer considerations</w:t>
      </w:r>
      <w:r>
        <w:rPr>
          <w:noProof/>
        </w:rPr>
        <w:tab/>
      </w:r>
      <w:r>
        <w:rPr>
          <w:noProof/>
        </w:rPr>
        <w:fldChar w:fldCharType="begin"/>
      </w:r>
      <w:r>
        <w:rPr>
          <w:noProof/>
        </w:rPr>
        <w:instrText xml:space="preserve"> PAGEREF _Toc177987592 \h </w:instrText>
      </w:r>
      <w:r>
        <w:rPr>
          <w:noProof/>
        </w:rPr>
      </w:r>
      <w:r>
        <w:rPr>
          <w:noProof/>
        </w:rPr>
        <w:fldChar w:fldCharType="separate"/>
      </w:r>
      <w:r>
        <w:rPr>
          <w:noProof/>
        </w:rPr>
        <w:t>23</w:t>
      </w:r>
      <w:r>
        <w:rPr>
          <w:noProof/>
        </w:rPr>
        <w:fldChar w:fldCharType="end"/>
      </w:r>
    </w:p>
    <w:p w14:paraId="0D20B1FD" w14:textId="6CD929C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EPS unicast bearer considerations for MCData</w:t>
      </w:r>
      <w:r>
        <w:rPr>
          <w:noProof/>
        </w:rPr>
        <w:tab/>
      </w:r>
      <w:r>
        <w:rPr>
          <w:noProof/>
        </w:rPr>
        <w:fldChar w:fldCharType="begin"/>
      </w:r>
      <w:r>
        <w:rPr>
          <w:noProof/>
        </w:rPr>
        <w:instrText xml:space="preserve"> PAGEREF _Toc177987593 \h </w:instrText>
      </w:r>
      <w:r>
        <w:rPr>
          <w:noProof/>
        </w:rPr>
      </w:r>
      <w:r>
        <w:rPr>
          <w:noProof/>
        </w:rPr>
        <w:fldChar w:fldCharType="separate"/>
      </w:r>
      <w:r>
        <w:rPr>
          <w:noProof/>
        </w:rPr>
        <w:t>23</w:t>
      </w:r>
      <w:r>
        <w:rPr>
          <w:noProof/>
        </w:rPr>
        <w:fldChar w:fldCharType="end"/>
      </w:r>
    </w:p>
    <w:p w14:paraId="3A58E67E" w14:textId="4D54A268"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MBMS bearer management</w:t>
      </w:r>
      <w:r>
        <w:rPr>
          <w:noProof/>
        </w:rPr>
        <w:tab/>
      </w:r>
      <w:r>
        <w:rPr>
          <w:noProof/>
        </w:rPr>
        <w:fldChar w:fldCharType="begin"/>
      </w:r>
      <w:r>
        <w:rPr>
          <w:noProof/>
        </w:rPr>
        <w:instrText xml:space="preserve"> PAGEREF _Toc177987594 \h </w:instrText>
      </w:r>
      <w:r>
        <w:rPr>
          <w:noProof/>
        </w:rPr>
      </w:r>
      <w:r>
        <w:rPr>
          <w:noProof/>
        </w:rPr>
        <w:fldChar w:fldCharType="separate"/>
      </w:r>
      <w:r>
        <w:rPr>
          <w:noProof/>
        </w:rPr>
        <w:t>23</w:t>
      </w:r>
      <w:r>
        <w:rPr>
          <w:noProof/>
        </w:rPr>
        <w:fldChar w:fldCharType="end"/>
      </w:r>
    </w:p>
    <w:p w14:paraId="7F8F305C" w14:textId="6005F0D9"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_Toc177987595 \h </w:instrText>
      </w:r>
      <w:r>
        <w:rPr>
          <w:noProof/>
        </w:rPr>
      </w:r>
      <w:r>
        <w:rPr>
          <w:noProof/>
        </w:rPr>
        <w:fldChar w:fldCharType="separate"/>
      </w:r>
      <w:r>
        <w:rPr>
          <w:noProof/>
        </w:rPr>
        <w:t>23</w:t>
      </w:r>
      <w:r>
        <w:rPr>
          <w:noProof/>
        </w:rPr>
        <w:fldChar w:fldCharType="end"/>
      </w:r>
    </w:p>
    <w:p w14:paraId="333F294A" w14:textId="3A12E081"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_Toc177987596 \h </w:instrText>
      </w:r>
      <w:r>
        <w:rPr>
          <w:noProof/>
        </w:rPr>
      </w:r>
      <w:r>
        <w:rPr>
          <w:noProof/>
        </w:rPr>
        <w:fldChar w:fldCharType="separate"/>
      </w:r>
      <w:r>
        <w:rPr>
          <w:noProof/>
        </w:rPr>
        <w:t>24</w:t>
      </w:r>
      <w:r>
        <w:rPr>
          <w:noProof/>
        </w:rPr>
        <w:fldChar w:fldCharType="end"/>
      </w:r>
    </w:p>
    <w:p w14:paraId="191FDD11" w14:textId="20B2340D"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_Toc177987597 \h </w:instrText>
      </w:r>
      <w:r>
        <w:rPr>
          <w:noProof/>
        </w:rPr>
      </w:r>
      <w:r>
        <w:rPr>
          <w:noProof/>
        </w:rPr>
        <w:fldChar w:fldCharType="separate"/>
      </w:r>
      <w:r>
        <w:rPr>
          <w:noProof/>
        </w:rPr>
        <w:t>24</w:t>
      </w:r>
      <w:r>
        <w:rPr>
          <w:noProof/>
        </w:rPr>
        <w:fldChar w:fldCharType="end"/>
      </w:r>
    </w:p>
    <w:p w14:paraId="76709F34" w14:textId="17E67984"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_Toc177987598 \h </w:instrText>
      </w:r>
      <w:r>
        <w:rPr>
          <w:noProof/>
        </w:rPr>
      </w:r>
      <w:r>
        <w:rPr>
          <w:noProof/>
        </w:rPr>
        <w:fldChar w:fldCharType="separate"/>
      </w:r>
      <w:r>
        <w:rPr>
          <w:noProof/>
        </w:rPr>
        <w:t>25</w:t>
      </w:r>
      <w:r>
        <w:rPr>
          <w:noProof/>
        </w:rPr>
        <w:fldChar w:fldCharType="end"/>
      </w:r>
    </w:p>
    <w:p w14:paraId="59987969" w14:textId="46FC1D1C"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_Toc177987599 \h </w:instrText>
      </w:r>
      <w:r>
        <w:rPr>
          <w:noProof/>
        </w:rPr>
      </w:r>
      <w:r>
        <w:rPr>
          <w:noProof/>
        </w:rPr>
        <w:fldChar w:fldCharType="separate"/>
      </w:r>
      <w:r>
        <w:rPr>
          <w:noProof/>
        </w:rPr>
        <w:t>26</w:t>
      </w:r>
      <w:r>
        <w:rPr>
          <w:noProof/>
        </w:rPr>
        <w:fldChar w:fldCharType="end"/>
      </w:r>
    </w:p>
    <w:p w14:paraId="4976A429" w14:textId="110FB2E5"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_Toc177987600 \h </w:instrText>
      </w:r>
      <w:r>
        <w:rPr>
          <w:noProof/>
        </w:rPr>
      </w:r>
      <w:r>
        <w:rPr>
          <w:noProof/>
        </w:rPr>
        <w:fldChar w:fldCharType="separate"/>
      </w:r>
      <w:r>
        <w:rPr>
          <w:noProof/>
        </w:rPr>
        <w:t>26</w:t>
      </w:r>
      <w:r>
        <w:rPr>
          <w:noProof/>
        </w:rPr>
        <w:fldChar w:fldCharType="end"/>
      </w:r>
    </w:p>
    <w:p w14:paraId="67848BC3" w14:textId="3DC22345"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_Toc177987601 \h </w:instrText>
      </w:r>
      <w:r>
        <w:rPr>
          <w:noProof/>
        </w:rPr>
      </w:r>
      <w:r>
        <w:rPr>
          <w:noProof/>
        </w:rPr>
        <w:fldChar w:fldCharType="separate"/>
      </w:r>
      <w:r>
        <w:rPr>
          <w:noProof/>
        </w:rPr>
        <w:t>26</w:t>
      </w:r>
      <w:r>
        <w:rPr>
          <w:noProof/>
        </w:rPr>
        <w:fldChar w:fldCharType="end"/>
      </w:r>
    </w:p>
    <w:p w14:paraId="62F2B3FF" w14:textId="35283C9D"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_Toc177987602 \h </w:instrText>
      </w:r>
      <w:r>
        <w:rPr>
          <w:noProof/>
        </w:rPr>
      </w:r>
      <w:r>
        <w:rPr>
          <w:noProof/>
        </w:rPr>
        <w:fldChar w:fldCharType="separate"/>
      </w:r>
      <w:r>
        <w:rPr>
          <w:noProof/>
        </w:rPr>
        <w:t>26</w:t>
      </w:r>
      <w:r>
        <w:rPr>
          <w:noProof/>
        </w:rPr>
        <w:fldChar w:fldCharType="end"/>
      </w:r>
    </w:p>
    <w:p w14:paraId="13F016A8" w14:textId="7326E097"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_Toc177987603 \h </w:instrText>
      </w:r>
      <w:r>
        <w:rPr>
          <w:noProof/>
        </w:rPr>
      </w:r>
      <w:r>
        <w:rPr>
          <w:noProof/>
        </w:rPr>
        <w:fldChar w:fldCharType="separate"/>
      </w:r>
      <w:r>
        <w:rPr>
          <w:noProof/>
        </w:rPr>
        <w:t>26</w:t>
      </w:r>
      <w:r>
        <w:rPr>
          <w:noProof/>
        </w:rPr>
        <w:fldChar w:fldCharType="end"/>
      </w:r>
    </w:p>
    <w:p w14:paraId="7CA1D669" w14:textId="3A4FAE91"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_Toc177987604 \h </w:instrText>
      </w:r>
      <w:r>
        <w:rPr>
          <w:noProof/>
        </w:rPr>
      </w:r>
      <w:r>
        <w:rPr>
          <w:noProof/>
        </w:rPr>
        <w:fldChar w:fldCharType="separate"/>
      </w:r>
      <w:r>
        <w:rPr>
          <w:noProof/>
        </w:rPr>
        <w:t>26</w:t>
      </w:r>
      <w:r>
        <w:rPr>
          <w:noProof/>
        </w:rPr>
        <w:fldChar w:fldCharType="end"/>
      </w:r>
    </w:p>
    <w:p w14:paraId="67AB80DD" w14:textId="73669C22"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_Toc177987605 \h </w:instrText>
      </w:r>
      <w:r>
        <w:rPr>
          <w:noProof/>
        </w:rPr>
      </w:r>
      <w:r>
        <w:rPr>
          <w:noProof/>
        </w:rPr>
        <w:fldChar w:fldCharType="separate"/>
      </w:r>
      <w:r>
        <w:rPr>
          <w:noProof/>
        </w:rPr>
        <w:t>26</w:t>
      </w:r>
      <w:r>
        <w:rPr>
          <w:noProof/>
        </w:rPr>
        <w:fldChar w:fldCharType="end"/>
      </w:r>
    </w:p>
    <w:p w14:paraId="397B8EE7" w14:textId="49296171"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_Toc177987606 \h </w:instrText>
      </w:r>
      <w:r>
        <w:rPr>
          <w:noProof/>
        </w:rPr>
      </w:r>
      <w:r>
        <w:rPr>
          <w:noProof/>
        </w:rPr>
        <w:fldChar w:fldCharType="separate"/>
      </w:r>
      <w:r>
        <w:rPr>
          <w:noProof/>
        </w:rPr>
        <w:t>27</w:t>
      </w:r>
      <w:r>
        <w:rPr>
          <w:noProof/>
        </w:rPr>
        <w:fldChar w:fldCharType="end"/>
      </w:r>
    </w:p>
    <w:p w14:paraId="54260DFB" w14:textId="2C46833C"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_Toc177987607 \h </w:instrText>
      </w:r>
      <w:r>
        <w:rPr>
          <w:noProof/>
        </w:rPr>
      </w:r>
      <w:r>
        <w:rPr>
          <w:noProof/>
        </w:rPr>
        <w:fldChar w:fldCharType="separate"/>
      </w:r>
      <w:r>
        <w:rPr>
          <w:noProof/>
        </w:rPr>
        <w:t>27</w:t>
      </w:r>
      <w:r>
        <w:rPr>
          <w:noProof/>
        </w:rPr>
        <w:fldChar w:fldCharType="end"/>
      </w:r>
    </w:p>
    <w:p w14:paraId="52F33CC2" w14:textId="081DB08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_Toc177987608 \h </w:instrText>
      </w:r>
      <w:r>
        <w:rPr>
          <w:noProof/>
        </w:rPr>
      </w:r>
      <w:r>
        <w:rPr>
          <w:noProof/>
        </w:rPr>
        <w:fldChar w:fldCharType="separate"/>
      </w:r>
      <w:r>
        <w:rPr>
          <w:noProof/>
        </w:rPr>
        <w:t>27</w:t>
      </w:r>
      <w:r>
        <w:rPr>
          <w:noProof/>
        </w:rPr>
        <w:fldChar w:fldCharType="end"/>
      </w:r>
    </w:p>
    <w:p w14:paraId="586ED1DD" w14:textId="414AC8B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_Toc177987609 \h </w:instrText>
      </w:r>
      <w:r>
        <w:rPr>
          <w:noProof/>
        </w:rPr>
      </w:r>
      <w:r>
        <w:rPr>
          <w:noProof/>
        </w:rPr>
        <w:fldChar w:fldCharType="separate"/>
      </w:r>
      <w:r>
        <w:rPr>
          <w:noProof/>
        </w:rPr>
        <w:t>27</w:t>
      </w:r>
      <w:r>
        <w:rPr>
          <w:noProof/>
        </w:rPr>
        <w:fldChar w:fldCharType="end"/>
      </w:r>
    </w:p>
    <w:p w14:paraId="2E760100" w14:textId="23B70D6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_Toc177987610 \h </w:instrText>
      </w:r>
      <w:r>
        <w:rPr>
          <w:noProof/>
        </w:rPr>
      </w:r>
      <w:r>
        <w:rPr>
          <w:noProof/>
        </w:rPr>
        <w:fldChar w:fldCharType="separate"/>
      </w:r>
      <w:r>
        <w:rPr>
          <w:noProof/>
        </w:rPr>
        <w:t>28</w:t>
      </w:r>
      <w:r>
        <w:rPr>
          <w:noProof/>
        </w:rPr>
        <w:fldChar w:fldCharType="end"/>
      </w:r>
    </w:p>
    <w:p w14:paraId="00111E31" w14:textId="2A8F2C6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_Toc177987611 \h </w:instrText>
      </w:r>
      <w:r>
        <w:rPr>
          <w:noProof/>
        </w:rPr>
      </w:r>
      <w:r>
        <w:rPr>
          <w:noProof/>
        </w:rPr>
        <w:fldChar w:fldCharType="separate"/>
      </w:r>
      <w:r>
        <w:rPr>
          <w:noProof/>
        </w:rPr>
        <w:t>28</w:t>
      </w:r>
      <w:r>
        <w:rPr>
          <w:noProof/>
        </w:rPr>
        <w:fldChar w:fldCharType="end"/>
      </w:r>
    </w:p>
    <w:p w14:paraId="2BBFF254" w14:textId="1CADA70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_Toc177987612 \h </w:instrText>
      </w:r>
      <w:r>
        <w:rPr>
          <w:noProof/>
        </w:rPr>
      </w:r>
      <w:r>
        <w:rPr>
          <w:noProof/>
        </w:rPr>
        <w:fldChar w:fldCharType="separate"/>
      </w:r>
      <w:r>
        <w:rPr>
          <w:noProof/>
        </w:rPr>
        <w:t>28</w:t>
      </w:r>
      <w:r>
        <w:rPr>
          <w:noProof/>
        </w:rPr>
        <w:fldChar w:fldCharType="end"/>
      </w:r>
    </w:p>
    <w:p w14:paraId="7DC040A7" w14:textId="3F81841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_Toc177987613 \h </w:instrText>
      </w:r>
      <w:r>
        <w:rPr>
          <w:noProof/>
        </w:rPr>
      </w:r>
      <w:r>
        <w:rPr>
          <w:noProof/>
        </w:rPr>
        <w:fldChar w:fldCharType="separate"/>
      </w:r>
      <w:r>
        <w:rPr>
          <w:noProof/>
        </w:rPr>
        <w:t>29</w:t>
      </w:r>
      <w:r>
        <w:rPr>
          <w:noProof/>
        </w:rPr>
        <w:fldChar w:fldCharType="end"/>
      </w:r>
    </w:p>
    <w:p w14:paraId="537D40BA" w14:textId="3AA0CD3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_Toc177987614 \h </w:instrText>
      </w:r>
      <w:r>
        <w:rPr>
          <w:noProof/>
        </w:rPr>
      </w:r>
      <w:r>
        <w:rPr>
          <w:noProof/>
        </w:rPr>
        <w:fldChar w:fldCharType="separate"/>
      </w:r>
      <w:r>
        <w:rPr>
          <w:noProof/>
        </w:rPr>
        <w:t>29</w:t>
      </w:r>
      <w:r>
        <w:rPr>
          <w:noProof/>
        </w:rPr>
        <w:fldChar w:fldCharType="end"/>
      </w:r>
    </w:p>
    <w:p w14:paraId="0728F55E" w14:textId="518C9B5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_Toc177987615 \h </w:instrText>
      </w:r>
      <w:r>
        <w:rPr>
          <w:noProof/>
        </w:rPr>
      </w:r>
      <w:r>
        <w:rPr>
          <w:noProof/>
        </w:rPr>
        <w:fldChar w:fldCharType="separate"/>
      </w:r>
      <w:r>
        <w:rPr>
          <w:noProof/>
        </w:rPr>
        <w:t>29</w:t>
      </w:r>
      <w:r>
        <w:rPr>
          <w:noProof/>
        </w:rPr>
        <w:fldChar w:fldCharType="end"/>
      </w:r>
    </w:p>
    <w:p w14:paraId="4959C9CD" w14:textId="1DA5DBE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_Toc177987616 \h </w:instrText>
      </w:r>
      <w:r>
        <w:rPr>
          <w:noProof/>
        </w:rPr>
      </w:r>
      <w:r>
        <w:rPr>
          <w:noProof/>
        </w:rPr>
        <w:fldChar w:fldCharType="separate"/>
      </w:r>
      <w:r>
        <w:rPr>
          <w:noProof/>
        </w:rPr>
        <w:t>29</w:t>
      </w:r>
      <w:r>
        <w:rPr>
          <w:noProof/>
        </w:rPr>
        <w:fldChar w:fldCharType="end"/>
      </w:r>
    </w:p>
    <w:p w14:paraId="149F8F39" w14:textId="5298B31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_Toc177987617 \h </w:instrText>
      </w:r>
      <w:r>
        <w:rPr>
          <w:noProof/>
        </w:rPr>
      </w:r>
      <w:r>
        <w:rPr>
          <w:noProof/>
        </w:rPr>
        <w:fldChar w:fldCharType="separate"/>
      </w:r>
      <w:r>
        <w:rPr>
          <w:noProof/>
        </w:rPr>
        <w:t>29</w:t>
      </w:r>
      <w:r>
        <w:rPr>
          <w:noProof/>
        </w:rPr>
        <w:fldChar w:fldCharType="end"/>
      </w:r>
    </w:p>
    <w:p w14:paraId="484637B4" w14:textId="7E28F84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_Toc177987618 \h </w:instrText>
      </w:r>
      <w:r>
        <w:rPr>
          <w:noProof/>
        </w:rPr>
      </w:r>
      <w:r>
        <w:rPr>
          <w:noProof/>
        </w:rPr>
        <w:fldChar w:fldCharType="separate"/>
      </w:r>
      <w:r>
        <w:rPr>
          <w:noProof/>
        </w:rPr>
        <w:t>29</w:t>
      </w:r>
      <w:r>
        <w:rPr>
          <w:noProof/>
        </w:rPr>
        <w:fldChar w:fldCharType="end"/>
      </w:r>
    </w:p>
    <w:p w14:paraId="48D3BE7F" w14:textId="3BE2C91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_Toc177987619 \h </w:instrText>
      </w:r>
      <w:r>
        <w:rPr>
          <w:noProof/>
        </w:rPr>
      </w:r>
      <w:r>
        <w:rPr>
          <w:noProof/>
        </w:rPr>
        <w:fldChar w:fldCharType="separate"/>
      </w:r>
      <w:r>
        <w:rPr>
          <w:noProof/>
        </w:rPr>
        <w:t>29</w:t>
      </w:r>
      <w:r>
        <w:rPr>
          <w:noProof/>
        </w:rPr>
        <w:fldChar w:fldCharType="end"/>
      </w:r>
    </w:p>
    <w:p w14:paraId="7E3FDA43" w14:textId="0B4F88F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_Toc177987620 \h </w:instrText>
      </w:r>
      <w:r>
        <w:rPr>
          <w:noProof/>
        </w:rPr>
      </w:r>
      <w:r>
        <w:rPr>
          <w:noProof/>
        </w:rPr>
        <w:fldChar w:fldCharType="separate"/>
      </w:r>
      <w:r>
        <w:rPr>
          <w:noProof/>
        </w:rPr>
        <w:t>30</w:t>
      </w:r>
      <w:r>
        <w:rPr>
          <w:noProof/>
        </w:rPr>
        <w:fldChar w:fldCharType="end"/>
      </w:r>
    </w:p>
    <w:p w14:paraId="72A52B28" w14:textId="3DB54B0E"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_Toc177987621 \h </w:instrText>
      </w:r>
      <w:r>
        <w:rPr>
          <w:noProof/>
        </w:rPr>
      </w:r>
      <w:r>
        <w:rPr>
          <w:noProof/>
        </w:rPr>
        <w:fldChar w:fldCharType="separate"/>
      </w:r>
      <w:r>
        <w:rPr>
          <w:noProof/>
        </w:rPr>
        <w:t>30</w:t>
      </w:r>
      <w:r>
        <w:rPr>
          <w:noProof/>
        </w:rPr>
        <w:fldChar w:fldCharType="end"/>
      </w:r>
    </w:p>
    <w:p w14:paraId="4575903F" w14:textId="360FC27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_Toc177987622 \h </w:instrText>
      </w:r>
      <w:r>
        <w:rPr>
          <w:noProof/>
        </w:rPr>
      </w:r>
      <w:r>
        <w:rPr>
          <w:noProof/>
        </w:rPr>
        <w:fldChar w:fldCharType="separate"/>
      </w:r>
      <w:r>
        <w:rPr>
          <w:noProof/>
        </w:rPr>
        <w:t>30</w:t>
      </w:r>
      <w:r>
        <w:rPr>
          <w:noProof/>
        </w:rPr>
        <w:fldChar w:fldCharType="end"/>
      </w:r>
    </w:p>
    <w:p w14:paraId="4A2B9E52" w14:textId="633F378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_Toc177987623 \h </w:instrText>
      </w:r>
      <w:r>
        <w:rPr>
          <w:noProof/>
        </w:rPr>
      </w:r>
      <w:r>
        <w:rPr>
          <w:noProof/>
        </w:rPr>
        <w:fldChar w:fldCharType="separate"/>
      </w:r>
      <w:r>
        <w:rPr>
          <w:noProof/>
        </w:rPr>
        <w:t>30</w:t>
      </w:r>
      <w:r>
        <w:rPr>
          <w:noProof/>
        </w:rPr>
        <w:fldChar w:fldCharType="end"/>
      </w:r>
    </w:p>
    <w:p w14:paraId="06659D0A" w14:textId="57D561B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_Toc177987624 \h </w:instrText>
      </w:r>
      <w:r>
        <w:rPr>
          <w:noProof/>
        </w:rPr>
      </w:r>
      <w:r>
        <w:rPr>
          <w:noProof/>
        </w:rPr>
        <w:fldChar w:fldCharType="separate"/>
      </w:r>
      <w:r>
        <w:rPr>
          <w:noProof/>
        </w:rPr>
        <w:t>30</w:t>
      </w:r>
      <w:r>
        <w:rPr>
          <w:noProof/>
        </w:rPr>
        <w:fldChar w:fldCharType="end"/>
      </w:r>
    </w:p>
    <w:p w14:paraId="034635AB" w14:textId="65F522D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_Toc177987625 \h </w:instrText>
      </w:r>
      <w:r>
        <w:rPr>
          <w:noProof/>
        </w:rPr>
      </w:r>
      <w:r>
        <w:rPr>
          <w:noProof/>
        </w:rPr>
        <w:fldChar w:fldCharType="separate"/>
      </w:r>
      <w:r>
        <w:rPr>
          <w:noProof/>
        </w:rPr>
        <w:t>30</w:t>
      </w:r>
      <w:r>
        <w:rPr>
          <w:noProof/>
        </w:rPr>
        <w:fldChar w:fldCharType="end"/>
      </w:r>
    </w:p>
    <w:p w14:paraId="37859AF7" w14:textId="6EFEE66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_Toc177987626 \h </w:instrText>
      </w:r>
      <w:r>
        <w:rPr>
          <w:noProof/>
        </w:rPr>
      </w:r>
      <w:r>
        <w:rPr>
          <w:noProof/>
        </w:rPr>
        <w:fldChar w:fldCharType="separate"/>
      </w:r>
      <w:r>
        <w:rPr>
          <w:noProof/>
        </w:rPr>
        <w:t>30</w:t>
      </w:r>
      <w:r>
        <w:rPr>
          <w:noProof/>
        </w:rPr>
        <w:fldChar w:fldCharType="end"/>
      </w:r>
    </w:p>
    <w:p w14:paraId="1B96D844" w14:textId="24532D6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_Toc177987627 \h </w:instrText>
      </w:r>
      <w:r>
        <w:rPr>
          <w:noProof/>
        </w:rPr>
      </w:r>
      <w:r>
        <w:rPr>
          <w:noProof/>
        </w:rPr>
        <w:fldChar w:fldCharType="separate"/>
      </w:r>
      <w:r>
        <w:rPr>
          <w:noProof/>
        </w:rPr>
        <w:t>30</w:t>
      </w:r>
      <w:r>
        <w:rPr>
          <w:noProof/>
        </w:rPr>
        <w:fldChar w:fldCharType="end"/>
      </w:r>
    </w:p>
    <w:p w14:paraId="04F36DB7" w14:textId="6F5B31F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_Toc177987628 \h </w:instrText>
      </w:r>
      <w:r>
        <w:rPr>
          <w:noProof/>
        </w:rPr>
      </w:r>
      <w:r>
        <w:rPr>
          <w:noProof/>
        </w:rPr>
        <w:fldChar w:fldCharType="separate"/>
      </w:r>
      <w:r>
        <w:rPr>
          <w:noProof/>
        </w:rPr>
        <w:t>30</w:t>
      </w:r>
      <w:r>
        <w:rPr>
          <w:noProof/>
        </w:rPr>
        <w:fldChar w:fldCharType="end"/>
      </w:r>
    </w:p>
    <w:p w14:paraId="09C4C420" w14:textId="79F1D96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_Toc177987629 \h </w:instrText>
      </w:r>
      <w:r>
        <w:rPr>
          <w:noProof/>
        </w:rPr>
      </w:r>
      <w:r>
        <w:rPr>
          <w:noProof/>
        </w:rPr>
        <w:fldChar w:fldCharType="separate"/>
      </w:r>
      <w:r>
        <w:rPr>
          <w:noProof/>
        </w:rPr>
        <w:t>31</w:t>
      </w:r>
      <w:r>
        <w:rPr>
          <w:noProof/>
        </w:rPr>
        <w:fldChar w:fldCharType="end"/>
      </w:r>
    </w:p>
    <w:p w14:paraId="5CA4AD68" w14:textId="5A00E17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_Toc177987630 \h </w:instrText>
      </w:r>
      <w:r>
        <w:rPr>
          <w:noProof/>
        </w:rPr>
      </w:r>
      <w:r>
        <w:rPr>
          <w:noProof/>
        </w:rPr>
        <w:fldChar w:fldCharType="separate"/>
      </w:r>
      <w:r>
        <w:rPr>
          <w:noProof/>
        </w:rPr>
        <w:t>31</w:t>
      </w:r>
      <w:r>
        <w:rPr>
          <w:noProof/>
        </w:rPr>
        <w:fldChar w:fldCharType="end"/>
      </w:r>
    </w:p>
    <w:p w14:paraId="349D47F2" w14:textId="632640C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_Toc177987631 \h </w:instrText>
      </w:r>
      <w:r>
        <w:rPr>
          <w:noProof/>
        </w:rPr>
      </w:r>
      <w:r>
        <w:rPr>
          <w:noProof/>
        </w:rPr>
        <w:fldChar w:fldCharType="separate"/>
      </w:r>
      <w:r>
        <w:rPr>
          <w:noProof/>
        </w:rPr>
        <w:t>31</w:t>
      </w:r>
      <w:r>
        <w:rPr>
          <w:noProof/>
        </w:rPr>
        <w:fldChar w:fldCharType="end"/>
      </w:r>
    </w:p>
    <w:p w14:paraId="10DDEE9A" w14:textId="5627759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_Toc177987632 \h </w:instrText>
      </w:r>
      <w:r>
        <w:rPr>
          <w:noProof/>
        </w:rPr>
      </w:r>
      <w:r>
        <w:rPr>
          <w:noProof/>
        </w:rPr>
        <w:fldChar w:fldCharType="separate"/>
      </w:r>
      <w:r>
        <w:rPr>
          <w:noProof/>
        </w:rPr>
        <w:t>31</w:t>
      </w:r>
      <w:r>
        <w:rPr>
          <w:noProof/>
        </w:rPr>
        <w:fldChar w:fldCharType="end"/>
      </w:r>
    </w:p>
    <w:p w14:paraId="2D173BB3" w14:textId="36C2793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_Toc177987633 \h </w:instrText>
      </w:r>
      <w:r>
        <w:rPr>
          <w:noProof/>
        </w:rPr>
      </w:r>
      <w:r>
        <w:rPr>
          <w:noProof/>
        </w:rPr>
        <w:fldChar w:fldCharType="separate"/>
      </w:r>
      <w:r>
        <w:rPr>
          <w:noProof/>
        </w:rPr>
        <w:t>31</w:t>
      </w:r>
      <w:r>
        <w:rPr>
          <w:noProof/>
        </w:rPr>
        <w:fldChar w:fldCharType="end"/>
      </w:r>
    </w:p>
    <w:p w14:paraId="6F5A0CE1" w14:textId="0984942F"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_Toc177987634 \h </w:instrText>
      </w:r>
      <w:r>
        <w:rPr>
          <w:noProof/>
        </w:rPr>
      </w:r>
      <w:r>
        <w:rPr>
          <w:noProof/>
        </w:rPr>
        <w:fldChar w:fldCharType="separate"/>
      </w:r>
      <w:r>
        <w:rPr>
          <w:noProof/>
        </w:rPr>
        <w:t>31</w:t>
      </w:r>
      <w:r>
        <w:rPr>
          <w:noProof/>
        </w:rPr>
        <w:fldChar w:fldCharType="end"/>
      </w:r>
    </w:p>
    <w:p w14:paraId="6CACFF2F" w14:textId="4610E7CB"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_Toc177987635 \h </w:instrText>
      </w:r>
      <w:r>
        <w:rPr>
          <w:noProof/>
        </w:rPr>
      </w:r>
      <w:r>
        <w:rPr>
          <w:noProof/>
        </w:rPr>
        <w:fldChar w:fldCharType="separate"/>
      </w:r>
      <w:r>
        <w:rPr>
          <w:noProof/>
        </w:rPr>
        <w:t>31</w:t>
      </w:r>
      <w:r>
        <w:rPr>
          <w:noProof/>
        </w:rPr>
        <w:fldChar w:fldCharType="end"/>
      </w:r>
    </w:p>
    <w:p w14:paraId="43C69A32" w14:textId="6C1CA9B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_Toc177987636 \h </w:instrText>
      </w:r>
      <w:r>
        <w:rPr>
          <w:noProof/>
        </w:rPr>
      </w:r>
      <w:r>
        <w:rPr>
          <w:noProof/>
        </w:rPr>
        <w:fldChar w:fldCharType="separate"/>
      </w:r>
      <w:r>
        <w:rPr>
          <w:noProof/>
        </w:rPr>
        <w:t>32</w:t>
      </w:r>
      <w:r>
        <w:rPr>
          <w:noProof/>
        </w:rPr>
        <w:fldChar w:fldCharType="end"/>
      </w:r>
    </w:p>
    <w:p w14:paraId="35164E33" w14:textId="337A923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_Toc177987637 \h </w:instrText>
      </w:r>
      <w:r>
        <w:rPr>
          <w:noProof/>
        </w:rPr>
      </w:r>
      <w:r>
        <w:rPr>
          <w:noProof/>
        </w:rPr>
        <w:fldChar w:fldCharType="separate"/>
      </w:r>
      <w:r>
        <w:rPr>
          <w:noProof/>
        </w:rPr>
        <w:t>33</w:t>
      </w:r>
      <w:r>
        <w:rPr>
          <w:noProof/>
        </w:rPr>
        <w:fldChar w:fldCharType="end"/>
      </w:r>
    </w:p>
    <w:p w14:paraId="33C2D2CB" w14:textId="150DE45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_Toc177987638 \h </w:instrText>
      </w:r>
      <w:r>
        <w:rPr>
          <w:noProof/>
        </w:rPr>
      </w:r>
      <w:r>
        <w:rPr>
          <w:noProof/>
        </w:rPr>
        <w:fldChar w:fldCharType="separate"/>
      </w:r>
      <w:r>
        <w:rPr>
          <w:noProof/>
        </w:rPr>
        <w:t>33</w:t>
      </w:r>
      <w:r>
        <w:rPr>
          <w:noProof/>
        </w:rPr>
        <w:fldChar w:fldCharType="end"/>
      </w:r>
    </w:p>
    <w:p w14:paraId="541D8E89" w14:textId="4FBDE3B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_Toc177987639 \h </w:instrText>
      </w:r>
      <w:r>
        <w:rPr>
          <w:noProof/>
        </w:rPr>
      </w:r>
      <w:r>
        <w:rPr>
          <w:noProof/>
        </w:rPr>
        <w:fldChar w:fldCharType="separate"/>
      </w:r>
      <w:r>
        <w:rPr>
          <w:noProof/>
        </w:rPr>
        <w:t>33</w:t>
      </w:r>
      <w:r>
        <w:rPr>
          <w:noProof/>
        </w:rPr>
        <w:fldChar w:fldCharType="end"/>
      </w:r>
    </w:p>
    <w:p w14:paraId="0CF200FA" w14:textId="55740D3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_Toc177987640 \h </w:instrText>
      </w:r>
      <w:r>
        <w:rPr>
          <w:noProof/>
        </w:rPr>
      </w:r>
      <w:r>
        <w:rPr>
          <w:noProof/>
        </w:rPr>
        <w:fldChar w:fldCharType="separate"/>
      </w:r>
      <w:r>
        <w:rPr>
          <w:noProof/>
        </w:rPr>
        <w:t>33</w:t>
      </w:r>
      <w:r>
        <w:rPr>
          <w:noProof/>
        </w:rPr>
        <w:fldChar w:fldCharType="end"/>
      </w:r>
    </w:p>
    <w:p w14:paraId="3B1C3D2E" w14:textId="06F4DB5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_Toc177987641 \h </w:instrText>
      </w:r>
      <w:r>
        <w:rPr>
          <w:noProof/>
        </w:rPr>
      </w:r>
      <w:r>
        <w:rPr>
          <w:noProof/>
        </w:rPr>
        <w:fldChar w:fldCharType="separate"/>
      </w:r>
      <w:r>
        <w:rPr>
          <w:noProof/>
        </w:rPr>
        <w:t>33</w:t>
      </w:r>
      <w:r>
        <w:rPr>
          <w:noProof/>
        </w:rPr>
        <w:fldChar w:fldCharType="end"/>
      </w:r>
    </w:p>
    <w:p w14:paraId="4563D6B1" w14:textId="3A127AF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_Toc177987642 \h </w:instrText>
      </w:r>
      <w:r>
        <w:rPr>
          <w:noProof/>
        </w:rPr>
      </w:r>
      <w:r>
        <w:rPr>
          <w:noProof/>
        </w:rPr>
        <w:fldChar w:fldCharType="separate"/>
      </w:r>
      <w:r>
        <w:rPr>
          <w:noProof/>
        </w:rPr>
        <w:t>33</w:t>
      </w:r>
      <w:r>
        <w:rPr>
          <w:noProof/>
        </w:rPr>
        <w:fldChar w:fldCharType="end"/>
      </w:r>
    </w:p>
    <w:p w14:paraId="22301AFF" w14:textId="0BE3BEFB"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_Toc177987643 \h </w:instrText>
      </w:r>
      <w:r>
        <w:rPr>
          <w:noProof/>
        </w:rPr>
      </w:r>
      <w:r>
        <w:rPr>
          <w:noProof/>
        </w:rPr>
        <w:fldChar w:fldCharType="separate"/>
      </w:r>
      <w:r>
        <w:rPr>
          <w:noProof/>
        </w:rPr>
        <w:t>34</w:t>
      </w:r>
      <w:r>
        <w:rPr>
          <w:noProof/>
        </w:rPr>
        <w:fldChar w:fldCharType="end"/>
      </w:r>
    </w:p>
    <w:p w14:paraId="2A88622F" w14:textId="6995670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_Toc177987644 \h </w:instrText>
      </w:r>
      <w:r>
        <w:rPr>
          <w:noProof/>
        </w:rPr>
      </w:r>
      <w:r>
        <w:rPr>
          <w:noProof/>
        </w:rPr>
        <w:fldChar w:fldCharType="separate"/>
      </w:r>
      <w:r>
        <w:rPr>
          <w:noProof/>
        </w:rPr>
        <w:t>34</w:t>
      </w:r>
      <w:r>
        <w:rPr>
          <w:noProof/>
        </w:rPr>
        <w:fldChar w:fldCharType="end"/>
      </w:r>
    </w:p>
    <w:p w14:paraId="4D2B6BBB" w14:textId="0B47944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_Toc177987645 \h </w:instrText>
      </w:r>
      <w:r>
        <w:rPr>
          <w:noProof/>
        </w:rPr>
      </w:r>
      <w:r>
        <w:rPr>
          <w:noProof/>
        </w:rPr>
        <w:fldChar w:fldCharType="separate"/>
      </w:r>
      <w:r>
        <w:rPr>
          <w:noProof/>
        </w:rPr>
        <w:t>34</w:t>
      </w:r>
      <w:r>
        <w:rPr>
          <w:noProof/>
        </w:rPr>
        <w:fldChar w:fldCharType="end"/>
      </w:r>
    </w:p>
    <w:p w14:paraId="15D0C9CA" w14:textId="48A20F0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_Toc177987646 \h </w:instrText>
      </w:r>
      <w:r>
        <w:rPr>
          <w:noProof/>
        </w:rPr>
      </w:r>
      <w:r>
        <w:rPr>
          <w:noProof/>
        </w:rPr>
        <w:fldChar w:fldCharType="separate"/>
      </w:r>
      <w:r>
        <w:rPr>
          <w:noProof/>
        </w:rPr>
        <w:t>34</w:t>
      </w:r>
      <w:r>
        <w:rPr>
          <w:noProof/>
        </w:rPr>
        <w:fldChar w:fldCharType="end"/>
      </w:r>
    </w:p>
    <w:p w14:paraId="05DA1098" w14:textId="2A7B0EC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_Toc177987647 \h </w:instrText>
      </w:r>
      <w:r>
        <w:rPr>
          <w:noProof/>
        </w:rPr>
      </w:r>
      <w:r>
        <w:rPr>
          <w:noProof/>
        </w:rPr>
        <w:fldChar w:fldCharType="separate"/>
      </w:r>
      <w:r>
        <w:rPr>
          <w:noProof/>
        </w:rPr>
        <w:t>34</w:t>
      </w:r>
      <w:r>
        <w:rPr>
          <w:noProof/>
        </w:rPr>
        <w:fldChar w:fldCharType="end"/>
      </w:r>
    </w:p>
    <w:p w14:paraId="19BB5244" w14:textId="6DB030F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_Toc177987648 \h </w:instrText>
      </w:r>
      <w:r>
        <w:rPr>
          <w:noProof/>
        </w:rPr>
      </w:r>
      <w:r>
        <w:rPr>
          <w:noProof/>
        </w:rPr>
        <w:fldChar w:fldCharType="separate"/>
      </w:r>
      <w:r>
        <w:rPr>
          <w:noProof/>
        </w:rPr>
        <w:t>34</w:t>
      </w:r>
      <w:r>
        <w:rPr>
          <w:noProof/>
        </w:rPr>
        <w:fldChar w:fldCharType="end"/>
      </w:r>
    </w:p>
    <w:p w14:paraId="424FB346" w14:textId="696B0C59"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_Toc177987649 \h </w:instrText>
      </w:r>
      <w:r>
        <w:rPr>
          <w:noProof/>
        </w:rPr>
      </w:r>
      <w:r>
        <w:rPr>
          <w:noProof/>
        </w:rPr>
        <w:fldChar w:fldCharType="separate"/>
      </w:r>
      <w:r>
        <w:rPr>
          <w:noProof/>
        </w:rPr>
        <w:t>34</w:t>
      </w:r>
      <w:r>
        <w:rPr>
          <w:noProof/>
        </w:rPr>
        <w:fldChar w:fldCharType="end"/>
      </w:r>
    </w:p>
    <w:p w14:paraId="069D6398" w14:textId="0B34A0B6"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_Toc177987650 \h </w:instrText>
      </w:r>
      <w:r>
        <w:rPr>
          <w:noProof/>
        </w:rPr>
      </w:r>
      <w:r>
        <w:rPr>
          <w:noProof/>
        </w:rPr>
        <w:fldChar w:fldCharType="separate"/>
      </w:r>
      <w:r>
        <w:rPr>
          <w:noProof/>
        </w:rPr>
        <w:t>34</w:t>
      </w:r>
      <w:r>
        <w:rPr>
          <w:noProof/>
        </w:rPr>
        <w:fldChar w:fldCharType="end"/>
      </w:r>
    </w:p>
    <w:p w14:paraId="5F02658E" w14:textId="523CA6A5"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_Toc177987651 \h </w:instrText>
      </w:r>
      <w:r>
        <w:rPr>
          <w:noProof/>
        </w:rPr>
      </w:r>
      <w:r>
        <w:rPr>
          <w:noProof/>
        </w:rPr>
        <w:fldChar w:fldCharType="separate"/>
      </w:r>
      <w:r>
        <w:rPr>
          <w:noProof/>
        </w:rPr>
        <w:t>35</w:t>
      </w:r>
      <w:r>
        <w:rPr>
          <w:noProof/>
        </w:rPr>
        <w:fldChar w:fldCharType="end"/>
      </w:r>
    </w:p>
    <w:p w14:paraId="79FEE049" w14:textId="76FBBE6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_Toc177987652 \h </w:instrText>
      </w:r>
      <w:r>
        <w:rPr>
          <w:noProof/>
        </w:rPr>
      </w:r>
      <w:r>
        <w:rPr>
          <w:noProof/>
        </w:rPr>
        <w:fldChar w:fldCharType="separate"/>
      </w:r>
      <w:r>
        <w:rPr>
          <w:noProof/>
        </w:rPr>
        <w:t>36</w:t>
      </w:r>
      <w:r>
        <w:rPr>
          <w:noProof/>
        </w:rPr>
        <w:fldChar w:fldCharType="end"/>
      </w:r>
    </w:p>
    <w:p w14:paraId="41EF3958" w14:textId="6D96FD9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_Toc177987653 \h </w:instrText>
      </w:r>
      <w:r>
        <w:rPr>
          <w:noProof/>
        </w:rPr>
      </w:r>
      <w:r>
        <w:rPr>
          <w:noProof/>
        </w:rPr>
        <w:fldChar w:fldCharType="separate"/>
      </w:r>
      <w:r>
        <w:rPr>
          <w:noProof/>
        </w:rPr>
        <w:t>37</w:t>
      </w:r>
      <w:r>
        <w:rPr>
          <w:noProof/>
        </w:rPr>
        <w:fldChar w:fldCharType="end"/>
      </w:r>
    </w:p>
    <w:p w14:paraId="1177C34E" w14:textId="13A5160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_Toc177987654 \h </w:instrText>
      </w:r>
      <w:r>
        <w:rPr>
          <w:noProof/>
        </w:rPr>
      </w:r>
      <w:r>
        <w:rPr>
          <w:noProof/>
        </w:rPr>
        <w:fldChar w:fldCharType="separate"/>
      </w:r>
      <w:r>
        <w:rPr>
          <w:noProof/>
        </w:rPr>
        <w:t>37</w:t>
      </w:r>
      <w:r>
        <w:rPr>
          <w:noProof/>
        </w:rPr>
        <w:fldChar w:fldCharType="end"/>
      </w:r>
    </w:p>
    <w:p w14:paraId="3A8C551D" w14:textId="6FC8453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_Toc177987655 \h </w:instrText>
      </w:r>
      <w:r>
        <w:rPr>
          <w:noProof/>
        </w:rPr>
      </w:r>
      <w:r>
        <w:rPr>
          <w:noProof/>
        </w:rPr>
        <w:fldChar w:fldCharType="separate"/>
      </w:r>
      <w:r>
        <w:rPr>
          <w:noProof/>
        </w:rPr>
        <w:t>37</w:t>
      </w:r>
      <w:r>
        <w:rPr>
          <w:noProof/>
        </w:rPr>
        <w:fldChar w:fldCharType="end"/>
      </w:r>
    </w:p>
    <w:p w14:paraId="34AA01D8" w14:textId="4594615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_Toc177987656 \h </w:instrText>
      </w:r>
      <w:r>
        <w:rPr>
          <w:noProof/>
        </w:rPr>
      </w:r>
      <w:r>
        <w:rPr>
          <w:noProof/>
        </w:rPr>
        <w:fldChar w:fldCharType="separate"/>
      </w:r>
      <w:r>
        <w:rPr>
          <w:noProof/>
        </w:rPr>
        <w:t>37</w:t>
      </w:r>
      <w:r>
        <w:rPr>
          <w:noProof/>
        </w:rPr>
        <w:fldChar w:fldCharType="end"/>
      </w:r>
    </w:p>
    <w:p w14:paraId="791579CE" w14:textId="53EECEE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_Toc177987657 \h </w:instrText>
      </w:r>
      <w:r>
        <w:rPr>
          <w:noProof/>
        </w:rPr>
      </w:r>
      <w:r>
        <w:rPr>
          <w:noProof/>
        </w:rPr>
        <w:fldChar w:fldCharType="separate"/>
      </w:r>
      <w:r>
        <w:rPr>
          <w:noProof/>
        </w:rPr>
        <w:t>37</w:t>
      </w:r>
      <w:r>
        <w:rPr>
          <w:noProof/>
        </w:rPr>
        <w:fldChar w:fldCharType="end"/>
      </w:r>
    </w:p>
    <w:p w14:paraId="47EED8D5" w14:textId="4AA4931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_Toc177987658 \h </w:instrText>
      </w:r>
      <w:r>
        <w:rPr>
          <w:noProof/>
        </w:rPr>
      </w:r>
      <w:r>
        <w:rPr>
          <w:noProof/>
        </w:rPr>
        <w:fldChar w:fldCharType="separate"/>
      </w:r>
      <w:r>
        <w:rPr>
          <w:noProof/>
        </w:rPr>
        <w:t>38</w:t>
      </w:r>
      <w:r>
        <w:rPr>
          <w:noProof/>
        </w:rPr>
        <w:fldChar w:fldCharType="end"/>
      </w:r>
    </w:p>
    <w:p w14:paraId="31014D1B" w14:textId="567E9C1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_Toc177987659 \h </w:instrText>
      </w:r>
      <w:r>
        <w:rPr>
          <w:noProof/>
        </w:rPr>
      </w:r>
      <w:r>
        <w:rPr>
          <w:noProof/>
        </w:rPr>
        <w:fldChar w:fldCharType="separate"/>
      </w:r>
      <w:r>
        <w:rPr>
          <w:noProof/>
        </w:rPr>
        <w:t>38</w:t>
      </w:r>
      <w:r>
        <w:rPr>
          <w:noProof/>
        </w:rPr>
        <w:fldChar w:fldCharType="end"/>
      </w:r>
    </w:p>
    <w:p w14:paraId="19F7C39A" w14:textId="0F633A6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_Toc177987660 \h </w:instrText>
      </w:r>
      <w:r>
        <w:rPr>
          <w:noProof/>
        </w:rPr>
      </w:r>
      <w:r>
        <w:rPr>
          <w:noProof/>
        </w:rPr>
        <w:fldChar w:fldCharType="separate"/>
      </w:r>
      <w:r>
        <w:rPr>
          <w:noProof/>
        </w:rPr>
        <w:t>38</w:t>
      </w:r>
      <w:r>
        <w:rPr>
          <w:noProof/>
        </w:rPr>
        <w:fldChar w:fldCharType="end"/>
      </w:r>
    </w:p>
    <w:p w14:paraId="5117A6AA" w14:textId="0B5BDE56"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_Toc177987661 \h </w:instrText>
      </w:r>
      <w:r>
        <w:rPr>
          <w:noProof/>
        </w:rPr>
      </w:r>
      <w:r>
        <w:rPr>
          <w:noProof/>
        </w:rPr>
        <w:fldChar w:fldCharType="separate"/>
      </w:r>
      <w:r>
        <w:rPr>
          <w:noProof/>
        </w:rPr>
        <w:t>38</w:t>
      </w:r>
      <w:r>
        <w:rPr>
          <w:noProof/>
        </w:rPr>
        <w:fldChar w:fldCharType="end"/>
      </w:r>
    </w:p>
    <w:p w14:paraId="136198AF" w14:textId="0C6FBEB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_Toc177987662 \h </w:instrText>
      </w:r>
      <w:r>
        <w:rPr>
          <w:noProof/>
        </w:rPr>
      </w:r>
      <w:r>
        <w:rPr>
          <w:noProof/>
        </w:rPr>
        <w:fldChar w:fldCharType="separate"/>
      </w:r>
      <w:r>
        <w:rPr>
          <w:noProof/>
        </w:rPr>
        <w:t>38</w:t>
      </w:r>
      <w:r>
        <w:rPr>
          <w:noProof/>
        </w:rPr>
        <w:fldChar w:fldCharType="end"/>
      </w:r>
    </w:p>
    <w:p w14:paraId="222B2BA5" w14:textId="55B2F0F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_Toc177987663 \h </w:instrText>
      </w:r>
      <w:r>
        <w:rPr>
          <w:noProof/>
        </w:rPr>
      </w:r>
      <w:r>
        <w:rPr>
          <w:noProof/>
        </w:rPr>
        <w:fldChar w:fldCharType="separate"/>
      </w:r>
      <w:r>
        <w:rPr>
          <w:noProof/>
        </w:rPr>
        <w:t>38</w:t>
      </w:r>
      <w:r>
        <w:rPr>
          <w:noProof/>
        </w:rPr>
        <w:fldChar w:fldCharType="end"/>
      </w:r>
    </w:p>
    <w:p w14:paraId="6D362A03" w14:textId="649C1E2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_Toc177987664 \h </w:instrText>
      </w:r>
      <w:r>
        <w:rPr>
          <w:noProof/>
        </w:rPr>
      </w:r>
      <w:r>
        <w:rPr>
          <w:noProof/>
        </w:rPr>
        <w:fldChar w:fldCharType="separate"/>
      </w:r>
      <w:r>
        <w:rPr>
          <w:noProof/>
        </w:rPr>
        <w:t>39</w:t>
      </w:r>
      <w:r>
        <w:rPr>
          <w:noProof/>
        </w:rPr>
        <w:fldChar w:fldCharType="end"/>
      </w:r>
    </w:p>
    <w:p w14:paraId="51F6A375" w14:textId="1D4A9A0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_Toc177987665 \h </w:instrText>
      </w:r>
      <w:r>
        <w:rPr>
          <w:noProof/>
        </w:rPr>
      </w:r>
      <w:r>
        <w:rPr>
          <w:noProof/>
        </w:rPr>
        <w:fldChar w:fldCharType="separate"/>
      </w:r>
      <w:r>
        <w:rPr>
          <w:noProof/>
        </w:rPr>
        <w:t>39</w:t>
      </w:r>
      <w:r>
        <w:rPr>
          <w:noProof/>
        </w:rPr>
        <w:fldChar w:fldCharType="end"/>
      </w:r>
    </w:p>
    <w:p w14:paraId="7DE9AEC5" w14:textId="32498FE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_Toc177987666 \h </w:instrText>
      </w:r>
      <w:r>
        <w:rPr>
          <w:noProof/>
        </w:rPr>
      </w:r>
      <w:r>
        <w:rPr>
          <w:noProof/>
        </w:rPr>
        <w:fldChar w:fldCharType="separate"/>
      </w:r>
      <w:r>
        <w:rPr>
          <w:noProof/>
        </w:rPr>
        <w:t>39</w:t>
      </w:r>
      <w:r>
        <w:rPr>
          <w:noProof/>
        </w:rPr>
        <w:fldChar w:fldCharType="end"/>
      </w:r>
    </w:p>
    <w:p w14:paraId="08E2B1A8" w14:textId="1EF6692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_Toc177987667 \h </w:instrText>
      </w:r>
      <w:r>
        <w:rPr>
          <w:noProof/>
        </w:rPr>
      </w:r>
      <w:r>
        <w:rPr>
          <w:noProof/>
        </w:rPr>
        <w:fldChar w:fldCharType="separate"/>
      </w:r>
      <w:r>
        <w:rPr>
          <w:noProof/>
        </w:rPr>
        <w:t>39</w:t>
      </w:r>
      <w:r>
        <w:rPr>
          <w:noProof/>
        </w:rPr>
        <w:fldChar w:fldCharType="end"/>
      </w:r>
    </w:p>
    <w:p w14:paraId="7BC637B2" w14:textId="7F5181C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_Toc177987668 \h </w:instrText>
      </w:r>
      <w:r>
        <w:rPr>
          <w:noProof/>
        </w:rPr>
      </w:r>
      <w:r>
        <w:rPr>
          <w:noProof/>
        </w:rPr>
        <w:fldChar w:fldCharType="separate"/>
      </w:r>
      <w:r>
        <w:rPr>
          <w:noProof/>
        </w:rPr>
        <w:t>39</w:t>
      </w:r>
      <w:r>
        <w:rPr>
          <w:noProof/>
        </w:rPr>
        <w:fldChar w:fldCharType="end"/>
      </w:r>
    </w:p>
    <w:p w14:paraId="7E53944E" w14:textId="6B88216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_Toc177987669 \h </w:instrText>
      </w:r>
      <w:r>
        <w:rPr>
          <w:noProof/>
        </w:rPr>
      </w:r>
      <w:r>
        <w:rPr>
          <w:noProof/>
        </w:rPr>
        <w:fldChar w:fldCharType="separate"/>
      </w:r>
      <w:r>
        <w:rPr>
          <w:noProof/>
        </w:rPr>
        <w:t>39</w:t>
      </w:r>
      <w:r>
        <w:rPr>
          <w:noProof/>
        </w:rPr>
        <w:fldChar w:fldCharType="end"/>
      </w:r>
    </w:p>
    <w:p w14:paraId="676D8339" w14:textId="79A9161A"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_Toc177987670 \h </w:instrText>
      </w:r>
      <w:r>
        <w:rPr>
          <w:noProof/>
        </w:rPr>
      </w:r>
      <w:r>
        <w:rPr>
          <w:noProof/>
        </w:rPr>
        <w:fldChar w:fldCharType="separate"/>
      </w:r>
      <w:r>
        <w:rPr>
          <w:noProof/>
        </w:rPr>
        <w:t>39</w:t>
      </w:r>
      <w:r>
        <w:rPr>
          <w:noProof/>
        </w:rPr>
        <w:fldChar w:fldCharType="end"/>
      </w:r>
    </w:p>
    <w:p w14:paraId="6F500A87" w14:textId="5253DFB9"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_Toc177987671 \h </w:instrText>
      </w:r>
      <w:r>
        <w:rPr>
          <w:noProof/>
        </w:rPr>
      </w:r>
      <w:r>
        <w:rPr>
          <w:noProof/>
        </w:rPr>
        <w:fldChar w:fldCharType="separate"/>
      </w:r>
      <w:r>
        <w:rPr>
          <w:noProof/>
        </w:rPr>
        <w:t>39</w:t>
      </w:r>
      <w:r>
        <w:rPr>
          <w:noProof/>
        </w:rPr>
        <w:fldChar w:fldCharType="end"/>
      </w:r>
    </w:p>
    <w:p w14:paraId="6CB0E1AA" w14:textId="174541B5"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_Toc177987672 \h </w:instrText>
      </w:r>
      <w:r>
        <w:rPr>
          <w:noProof/>
        </w:rPr>
      </w:r>
      <w:r>
        <w:rPr>
          <w:noProof/>
        </w:rPr>
        <w:fldChar w:fldCharType="separate"/>
      </w:r>
      <w:r>
        <w:rPr>
          <w:noProof/>
        </w:rPr>
        <w:t>40</w:t>
      </w:r>
      <w:r>
        <w:rPr>
          <w:noProof/>
        </w:rPr>
        <w:fldChar w:fldCharType="end"/>
      </w:r>
    </w:p>
    <w:p w14:paraId="58CE2414" w14:textId="1E6714F4"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_Toc177987673 \h </w:instrText>
      </w:r>
      <w:r>
        <w:rPr>
          <w:noProof/>
        </w:rPr>
      </w:r>
      <w:r>
        <w:rPr>
          <w:noProof/>
        </w:rPr>
        <w:fldChar w:fldCharType="separate"/>
      </w:r>
      <w:r>
        <w:rPr>
          <w:noProof/>
        </w:rPr>
        <w:t>40</w:t>
      </w:r>
      <w:r>
        <w:rPr>
          <w:noProof/>
        </w:rPr>
        <w:fldChar w:fldCharType="end"/>
      </w:r>
    </w:p>
    <w:p w14:paraId="774AEDB3" w14:textId="3033BB3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_Toc177987674 \h </w:instrText>
      </w:r>
      <w:r>
        <w:rPr>
          <w:noProof/>
        </w:rPr>
      </w:r>
      <w:r>
        <w:rPr>
          <w:noProof/>
        </w:rPr>
        <w:fldChar w:fldCharType="separate"/>
      </w:r>
      <w:r>
        <w:rPr>
          <w:noProof/>
        </w:rPr>
        <w:t>40</w:t>
      </w:r>
      <w:r>
        <w:rPr>
          <w:noProof/>
        </w:rPr>
        <w:fldChar w:fldCharType="end"/>
      </w:r>
    </w:p>
    <w:p w14:paraId="108DF573" w14:textId="4BF3880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_Toc177987675 \h </w:instrText>
      </w:r>
      <w:r>
        <w:rPr>
          <w:noProof/>
        </w:rPr>
      </w:r>
      <w:r>
        <w:rPr>
          <w:noProof/>
        </w:rPr>
        <w:fldChar w:fldCharType="separate"/>
      </w:r>
      <w:r>
        <w:rPr>
          <w:noProof/>
        </w:rPr>
        <w:t>40</w:t>
      </w:r>
      <w:r>
        <w:rPr>
          <w:noProof/>
        </w:rPr>
        <w:fldChar w:fldCharType="end"/>
      </w:r>
    </w:p>
    <w:p w14:paraId="310DF559" w14:textId="640FBC4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_Toc177987676 \h </w:instrText>
      </w:r>
      <w:r>
        <w:rPr>
          <w:noProof/>
        </w:rPr>
      </w:r>
      <w:r>
        <w:rPr>
          <w:noProof/>
        </w:rPr>
        <w:fldChar w:fldCharType="separate"/>
      </w:r>
      <w:r>
        <w:rPr>
          <w:noProof/>
        </w:rPr>
        <w:t>40</w:t>
      </w:r>
      <w:r>
        <w:rPr>
          <w:noProof/>
        </w:rPr>
        <w:fldChar w:fldCharType="end"/>
      </w:r>
    </w:p>
    <w:p w14:paraId="7F8A367D" w14:textId="19D6E62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_Toc177987677 \h </w:instrText>
      </w:r>
      <w:r>
        <w:rPr>
          <w:noProof/>
        </w:rPr>
      </w:r>
      <w:r>
        <w:rPr>
          <w:noProof/>
        </w:rPr>
        <w:fldChar w:fldCharType="separate"/>
      </w:r>
      <w:r>
        <w:rPr>
          <w:noProof/>
        </w:rPr>
        <w:t>41</w:t>
      </w:r>
      <w:r>
        <w:rPr>
          <w:noProof/>
        </w:rPr>
        <w:fldChar w:fldCharType="end"/>
      </w:r>
    </w:p>
    <w:p w14:paraId="74594D79" w14:textId="75E60EF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_Toc177987678 \h </w:instrText>
      </w:r>
      <w:r>
        <w:rPr>
          <w:noProof/>
        </w:rPr>
      </w:r>
      <w:r>
        <w:rPr>
          <w:noProof/>
        </w:rPr>
        <w:fldChar w:fldCharType="separate"/>
      </w:r>
      <w:r>
        <w:rPr>
          <w:noProof/>
        </w:rPr>
        <w:t>41</w:t>
      </w:r>
      <w:r>
        <w:rPr>
          <w:noProof/>
        </w:rPr>
        <w:fldChar w:fldCharType="end"/>
      </w:r>
    </w:p>
    <w:p w14:paraId="20FE02BC" w14:textId="7C3B7098"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_Toc177987679 \h </w:instrText>
      </w:r>
      <w:r>
        <w:rPr>
          <w:noProof/>
        </w:rPr>
      </w:r>
      <w:r>
        <w:rPr>
          <w:noProof/>
        </w:rPr>
        <w:fldChar w:fldCharType="separate"/>
      </w:r>
      <w:r>
        <w:rPr>
          <w:noProof/>
        </w:rPr>
        <w:t>41</w:t>
      </w:r>
      <w:r>
        <w:rPr>
          <w:noProof/>
        </w:rPr>
        <w:fldChar w:fldCharType="end"/>
      </w:r>
    </w:p>
    <w:p w14:paraId="4BBBAFCD" w14:textId="42F334B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_Toc177987680 \h </w:instrText>
      </w:r>
      <w:r>
        <w:rPr>
          <w:noProof/>
        </w:rPr>
      </w:r>
      <w:r>
        <w:rPr>
          <w:noProof/>
        </w:rPr>
        <w:fldChar w:fldCharType="separate"/>
      </w:r>
      <w:r>
        <w:rPr>
          <w:noProof/>
        </w:rPr>
        <w:t>41</w:t>
      </w:r>
      <w:r>
        <w:rPr>
          <w:noProof/>
        </w:rPr>
        <w:fldChar w:fldCharType="end"/>
      </w:r>
    </w:p>
    <w:p w14:paraId="7A542C94" w14:textId="1F97BCE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_Toc177987681 \h </w:instrText>
      </w:r>
      <w:r>
        <w:rPr>
          <w:noProof/>
        </w:rPr>
      </w:r>
      <w:r>
        <w:rPr>
          <w:noProof/>
        </w:rPr>
        <w:fldChar w:fldCharType="separate"/>
      </w:r>
      <w:r>
        <w:rPr>
          <w:noProof/>
        </w:rPr>
        <w:t>41</w:t>
      </w:r>
      <w:r>
        <w:rPr>
          <w:noProof/>
        </w:rPr>
        <w:fldChar w:fldCharType="end"/>
      </w:r>
    </w:p>
    <w:p w14:paraId="0A3F1331" w14:textId="09258FF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_Toc177987682 \h </w:instrText>
      </w:r>
      <w:r>
        <w:rPr>
          <w:noProof/>
        </w:rPr>
      </w:r>
      <w:r>
        <w:rPr>
          <w:noProof/>
        </w:rPr>
        <w:fldChar w:fldCharType="separate"/>
      </w:r>
      <w:r>
        <w:rPr>
          <w:noProof/>
        </w:rPr>
        <w:t>41</w:t>
      </w:r>
      <w:r>
        <w:rPr>
          <w:noProof/>
        </w:rPr>
        <w:fldChar w:fldCharType="end"/>
      </w:r>
    </w:p>
    <w:p w14:paraId="30D00828" w14:textId="398120E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_Toc177987683 \h </w:instrText>
      </w:r>
      <w:r>
        <w:rPr>
          <w:noProof/>
        </w:rPr>
      </w:r>
      <w:r>
        <w:rPr>
          <w:noProof/>
        </w:rPr>
        <w:fldChar w:fldCharType="separate"/>
      </w:r>
      <w:r>
        <w:rPr>
          <w:noProof/>
        </w:rPr>
        <w:t>42</w:t>
      </w:r>
      <w:r>
        <w:rPr>
          <w:noProof/>
        </w:rPr>
        <w:fldChar w:fldCharType="end"/>
      </w:r>
    </w:p>
    <w:p w14:paraId="37D5B9B4" w14:textId="33BD97C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_Toc177987684 \h </w:instrText>
      </w:r>
      <w:r>
        <w:rPr>
          <w:noProof/>
        </w:rPr>
      </w:r>
      <w:r>
        <w:rPr>
          <w:noProof/>
        </w:rPr>
        <w:fldChar w:fldCharType="separate"/>
      </w:r>
      <w:r>
        <w:rPr>
          <w:noProof/>
        </w:rPr>
        <w:t>42</w:t>
      </w:r>
      <w:r>
        <w:rPr>
          <w:noProof/>
        </w:rPr>
        <w:fldChar w:fldCharType="end"/>
      </w:r>
    </w:p>
    <w:p w14:paraId="1D41F9B2" w14:textId="0FC4F558"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_Toc177987685 \h </w:instrText>
      </w:r>
      <w:r>
        <w:rPr>
          <w:noProof/>
        </w:rPr>
      </w:r>
      <w:r>
        <w:rPr>
          <w:noProof/>
        </w:rPr>
        <w:fldChar w:fldCharType="separate"/>
      </w:r>
      <w:r>
        <w:rPr>
          <w:noProof/>
        </w:rPr>
        <w:t>42</w:t>
      </w:r>
      <w:r>
        <w:rPr>
          <w:noProof/>
        </w:rPr>
        <w:fldChar w:fldCharType="end"/>
      </w:r>
    </w:p>
    <w:p w14:paraId="0714EA33" w14:textId="1F5356A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_Toc177987686 \h </w:instrText>
      </w:r>
      <w:r>
        <w:rPr>
          <w:noProof/>
        </w:rPr>
      </w:r>
      <w:r>
        <w:rPr>
          <w:noProof/>
        </w:rPr>
        <w:fldChar w:fldCharType="separate"/>
      </w:r>
      <w:r>
        <w:rPr>
          <w:noProof/>
        </w:rPr>
        <w:t>42</w:t>
      </w:r>
      <w:r>
        <w:rPr>
          <w:noProof/>
        </w:rPr>
        <w:fldChar w:fldCharType="end"/>
      </w:r>
    </w:p>
    <w:p w14:paraId="48695369" w14:textId="55C2A0F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_Toc177987687 \h </w:instrText>
      </w:r>
      <w:r>
        <w:rPr>
          <w:noProof/>
        </w:rPr>
      </w:r>
      <w:r>
        <w:rPr>
          <w:noProof/>
        </w:rPr>
        <w:fldChar w:fldCharType="separate"/>
      </w:r>
      <w:r>
        <w:rPr>
          <w:noProof/>
        </w:rPr>
        <w:t>43</w:t>
      </w:r>
      <w:r>
        <w:rPr>
          <w:noProof/>
        </w:rPr>
        <w:fldChar w:fldCharType="end"/>
      </w:r>
    </w:p>
    <w:p w14:paraId="0BB1B56B" w14:textId="3C2A280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_Toc177987688 \h </w:instrText>
      </w:r>
      <w:r>
        <w:rPr>
          <w:noProof/>
        </w:rPr>
      </w:r>
      <w:r>
        <w:rPr>
          <w:noProof/>
        </w:rPr>
        <w:fldChar w:fldCharType="separate"/>
      </w:r>
      <w:r>
        <w:rPr>
          <w:noProof/>
        </w:rPr>
        <w:t>43</w:t>
      </w:r>
      <w:r>
        <w:rPr>
          <w:noProof/>
        </w:rPr>
        <w:fldChar w:fldCharType="end"/>
      </w:r>
    </w:p>
    <w:p w14:paraId="3B898E48" w14:textId="0B25CC9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_Toc177987689 \h </w:instrText>
      </w:r>
      <w:r>
        <w:rPr>
          <w:noProof/>
        </w:rPr>
      </w:r>
      <w:r>
        <w:rPr>
          <w:noProof/>
        </w:rPr>
        <w:fldChar w:fldCharType="separate"/>
      </w:r>
      <w:r>
        <w:rPr>
          <w:noProof/>
        </w:rPr>
        <w:t>43</w:t>
      </w:r>
      <w:r>
        <w:rPr>
          <w:noProof/>
        </w:rPr>
        <w:fldChar w:fldCharType="end"/>
      </w:r>
    </w:p>
    <w:p w14:paraId="272433C7" w14:textId="0CE729B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_Toc177987690 \h </w:instrText>
      </w:r>
      <w:r>
        <w:rPr>
          <w:noProof/>
        </w:rPr>
      </w:r>
      <w:r>
        <w:rPr>
          <w:noProof/>
        </w:rPr>
        <w:fldChar w:fldCharType="separate"/>
      </w:r>
      <w:r>
        <w:rPr>
          <w:noProof/>
        </w:rPr>
        <w:t>43</w:t>
      </w:r>
      <w:r>
        <w:rPr>
          <w:noProof/>
        </w:rPr>
        <w:fldChar w:fldCharType="end"/>
      </w:r>
    </w:p>
    <w:p w14:paraId="32E3280B" w14:textId="0736E65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_Toc177987691 \h </w:instrText>
      </w:r>
      <w:r>
        <w:rPr>
          <w:noProof/>
        </w:rPr>
      </w:r>
      <w:r>
        <w:rPr>
          <w:noProof/>
        </w:rPr>
        <w:fldChar w:fldCharType="separate"/>
      </w:r>
      <w:r>
        <w:rPr>
          <w:noProof/>
        </w:rPr>
        <w:t>43</w:t>
      </w:r>
      <w:r>
        <w:rPr>
          <w:noProof/>
        </w:rPr>
        <w:fldChar w:fldCharType="end"/>
      </w:r>
    </w:p>
    <w:p w14:paraId="4F84042A" w14:textId="52B7114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_Toc177987692 \h </w:instrText>
      </w:r>
      <w:r>
        <w:rPr>
          <w:noProof/>
        </w:rPr>
      </w:r>
      <w:r>
        <w:rPr>
          <w:noProof/>
        </w:rPr>
        <w:fldChar w:fldCharType="separate"/>
      </w:r>
      <w:r>
        <w:rPr>
          <w:noProof/>
        </w:rPr>
        <w:t>43</w:t>
      </w:r>
      <w:r>
        <w:rPr>
          <w:noProof/>
        </w:rPr>
        <w:fldChar w:fldCharType="end"/>
      </w:r>
    </w:p>
    <w:p w14:paraId="16A094C1" w14:textId="0C81E34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_Toc177987693 \h </w:instrText>
      </w:r>
      <w:r>
        <w:rPr>
          <w:noProof/>
        </w:rPr>
      </w:r>
      <w:r>
        <w:rPr>
          <w:noProof/>
        </w:rPr>
        <w:fldChar w:fldCharType="separate"/>
      </w:r>
      <w:r>
        <w:rPr>
          <w:noProof/>
        </w:rPr>
        <w:t>43</w:t>
      </w:r>
      <w:r>
        <w:rPr>
          <w:noProof/>
        </w:rPr>
        <w:fldChar w:fldCharType="end"/>
      </w:r>
    </w:p>
    <w:p w14:paraId="29776D42" w14:textId="69CA0522"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_Toc177987694 \h </w:instrText>
      </w:r>
      <w:r>
        <w:rPr>
          <w:noProof/>
        </w:rPr>
      </w:r>
      <w:r>
        <w:rPr>
          <w:noProof/>
        </w:rPr>
        <w:fldChar w:fldCharType="separate"/>
      </w:r>
      <w:r>
        <w:rPr>
          <w:noProof/>
        </w:rPr>
        <w:t>43</w:t>
      </w:r>
      <w:r>
        <w:rPr>
          <w:noProof/>
        </w:rPr>
        <w:fldChar w:fldCharType="end"/>
      </w:r>
    </w:p>
    <w:p w14:paraId="65A738D8" w14:textId="4C79C49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_Toc177987695 \h </w:instrText>
      </w:r>
      <w:r>
        <w:rPr>
          <w:noProof/>
        </w:rPr>
      </w:r>
      <w:r>
        <w:rPr>
          <w:noProof/>
        </w:rPr>
        <w:fldChar w:fldCharType="separate"/>
      </w:r>
      <w:r>
        <w:rPr>
          <w:noProof/>
        </w:rPr>
        <w:t>43</w:t>
      </w:r>
      <w:r>
        <w:rPr>
          <w:noProof/>
        </w:rPr>
        <w:fldChar w:fldCharType="end"/>
      </w:r>
    </w:p>
    <w:p w14:paraId="5B3C9554" w14:textId="1BFC61E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_Toc177987696 \h </w:instrText>
      </w:r>
      <w:r>
        <w:rPr>
          <w:noProof/>
        </w:rPr>
      </w:r>
      <w:r>
        <w:rPr>
          <w:noProof/>
        </w:rPr>
        <w:fldChar w:fldCharType="separate"/>
      </w:r>
      <w:r>
        <w:rPr>
          <w:noProof/>
        </w:rPr>
        <w:t>43</w:t>
      </w:r>
      <w:r>
        <w:rPr>
          <w:noProof/>
        </w:rPr>
        <w:fldChar w:fldCharType="end"/>
      </w:r>
    </w:p>
    <w:p w14:paraId="3E398FB5" w14:textId="5A5B937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_Toc177987697 \h </w:instrText>
      </w:r>
      <w:r>
        <w:rPr>
          <w:noProof/>
        </w:rPr>
      </w:r>
      <w:r>
        <w:rPr>
          <w:noProof/>
        </w:rPr>
        <w:fldChar w:fldCharType="separate"/>
      </w:r>
      <w:r>
        <w:rPr>
          <w:noProof/>
        </w:rPr>
        <w:t>43</w:t>
      </w:r>
      <w:r>
        <w:rPr>
          <w:noProof/>
        </w:rPr>
        <w:fldChar w:fldCharType="end"/>
      </w:r>
    </w:p>
    <w:p w14:paraId="414AE493" w14:textId="1C1B673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_Toc177987698 \h </w:instrText>
      </w:r>
      <w:r>
        <w:rPr>
          <w:noProof/>
        </w:rPr>
      </w:r>
      <w:r>
        <w:rPr>
          <w:noProof/>
        </w:rPr>
        <w:fldChar w:fldCharType="separate"/>
      </w:r>
      <w:r>
        <w:rPr>
          <w:noProof/>
        </w:rPr>
        <w:t>44</w:t>
      </w:r>
      <w:r>
        <w:rPr>
          <w:noProof/>
        </w:rPr>
        <w:fldChar w:fldCharType="end"/>
      </w:r>
    </w:p>
    <w:p w14:paraId="712FC2BA" w14:textId="0703F52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_Toc177987699 \h </w:instrText>
      </w:r>
      <w:r>
        <w:rPr>
          <w:noProof/>
        </w:rPr>
      </w:r>
      <w:r>
        <w:rPr>
          <w:noProof/>
        </w:rPr>
        <w:fldChar w:fldCharType="separate"/>
      </w:r>
      <w:r>
        <w:rPr>
          <w:noProof/>
        </w:rPr>
        <w:t>44</w:t>
      </w:r>
      <w:r>
        <w:rPr>
          <w:noProof/>
        </w:rPr>
        <w:fldChar w:fldCharType="end"/>
      </w:r>
    </w:p>
    <w:p w14:paraId="504E45EA" w14:textId="24EC7469"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_Toc177987700 \h </w:instrText>
      </w:r>
      <w:r>
        <w:rPr>
          <w:noProof/>
        </w:rPr>
      </w:r>
      <w:r>
        <w:rPr>
          <w:noProof/>
        </w:rPr>
        <w:fldChar w:fldCharType="separate"/>
      </w:r>
      <w:r>
        <w:rPr>
          <w:noProof/>
        </w:rPr>
        <w:t>44</w:t>
      </w:r>
      <w:r>
        <w:rPr>
          <w:noProof/>
        </w:rPr>
        <w:fldChar w:fldCharType="end"/>
      </w:r>
    </w:p>
    <w:p w14:paraId="65DD1505" w14:textId="7B14AEE5"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_Toc177987701 \h </w:instrText>
      </w:r>
      <w:r>
        <w:rPr>
          <w:noProof/>
        </w:rPr>
      </w:r>
      <w:r>
        <w:rPr>
          <w:noProof/>
        </w:rPr>
        <w:fldChar w:fldCharType="separate"/>
      </w:r>
      <w:r>
        <w:rPr>
          <w:noProof/>
        </w:rPr>
        <w:t>44</w:t>
      </w:r>
      <w:r>
        <w:rPr>
          <w:noProof/>
        </w:rPr>
        <w:fldChar w:fldCharType="end"/>
      </w:r>
    </w:p>
    <w:p w14:paraId="6D7C5A0C" w14:textId="78E30ADC"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_Toc177987702 \h </w:instrText>
      </w:r>
      <w:r>
        <w:rPr>
          <w:noProof/>
        </w:rPr>
      </w:r>
      <w:r>
        <w:rPr>
          <w:noProof/>
        </w:rPr>
        <w:fldChar w:fldCharType="separate"/>
      </w:r>
      <w:r>
        <w:rPr>
          <w:noProof/>
        </w:rPr>
        <w:t>44</w:t>
      </w:r>
      <w:r>
        <w:rPr>
          <w:noProof/>
        </w:rPr>
        <w:fldChar w:fldCharType="end"/>
      </w:r>
    </w:p>
    <w:p w14:paraId="56977A84" w14:textId="402D24E4"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_Toc177987703 \h </w:instrText>
      </w:r>
      <w:r>
        <w:rPr>
          <w:noProof/>
        </w:rPr>
      </w:r>
      <w:r>
        <w:rPr>
          <w:noProof/>
        </w:rPr>
        <w:fldChar w:fldCharType="separate"/>
      </w:r>
      <w:r>
        <w:rPr>
          <w:noProof/>
        </w:rPr>
        <w:t>45</w:t>
      </w:r>
      <w:r>
        <w:rPr>
          <w:noProof/>
        </w:rPr>
        <w:fldChar w:fldCharType="end"/>
      </w:r>
    </w:p>
    <w:p w14:paraId="0C43F30C" w14:textId="252C0E4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_Toc177987704 \h </w:instrText>
      </w:r>
      <w:r>
        <w:rPr>
          <w:noProof/>
        </w:rPr>
      </w:r>
      <w:r>
        <w:rPr>
          <w:noProof/>
        </w:rPr>
        <w:fldChar w:fldCharType="separate"/>
      </w:r>
      <w:r>
        <w:rPr>
          <w:noProof/>
        </w:rPr>
        <w:t>45</w:t>
      </w:r>
      <w:r>
        <w:rPr>
          <w:noProof/>
        </w:rPr>
        <w:fldChar w:fldCharType="end"/>
      </w:r>
    </w:p>
    <w:p w14:paraId="25CFC5B7" w14:textId="42B34887"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_Toc177987705 \h </w:instrText>
      </w:r>
      <w:r>
        <w:rPr>
          <w:noProof/>
        </w:rPr>
      </w:r>
      <w:r>
        <w:rPr>
          <w:noProof/>
        </w:rPr>
        <w:fldChar w:fldCharType="separate"/>
      </w:r>
      <w:r>
        <w:rPr>
          <w:noProof/>
        </w:rPr>
        <w:t>45</w:t>
      </w:r>
      <w:r>
        <w:rPr>
          <w:noProof/>
        </w:rPr>
        <w:fldChar w:fldCharType="end"/>
      </w:r>
    </w:p>
    <w:p w14:paraId="2EE0B35B" w14:textId="1032391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_Toc177987706 \h </w:instrText>
      </w:r>
      <w:r>
        <w:rPr>
          <w:noProof/>
        </w:rPr>
      </w:r>
      <w:r>
        <w:rPr>
          <w:noProof/>
        </w:rPr>
        <w:fldChar w:fldCharType="separate"/>
      </w:r>
      <w:r>
        <w:rPr>
          <w:noProof/>
        </w:rPr>
        <w:t>45</w:t>
      </w:r>
      <w:r>
        <w:rPr>
          <w:noProof/>
        </w:rPr>
        <w:fldChar w:fldCharType="end"/>
      </w:r>
    </w:p>
    <w:p w14:paraId="7D4D7489" w14:textId="601418FB"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_Toc177987707 \h </w:instrText>
      </w:r>
      <w:r>
        <w:rPr>
          <w:noProof/>
        </w:rPr>
      </w:r>
      <w:r>
        <w:rPr>
          <w:noProof/>
        </w:rPr>
        <w:fldChar w:fldCharType="separate"/>
      </w:r>
      <w:r>
        <w:rPr>
          <w:noProof/>
        </w:rPr>
        <w:t>45</w:t>
      </w:r>
      <w:r>
        <w:rPr>
          <w:noProof/>
        </w:rPr>
        <w:fldChar w:fldCharType="end"/>
      </w:r>
    </w:p>
    <w:p w14:paraId="1F7C9ABE" w14:textId="0386EA1F"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_Toc177987708 \h </w:instrText>
      </w:r>
      <w:r>
        <w:rPr>
          <w:noProof/>
        </w:rPr>
      </w:r>
      <w:r>
        <w:rPr>
          <w:noProof/>
        </w:rPr>
        <w:fldChar w:fldCharType="separate"/>
      </w:r>
      <w:r>
        <w:rPr>
          <w:noProof/>
        </w:rPr>
        <w:t>46</w:t>
      </w:r>
      <w:r>
        <w:rPr>
          <w:noProof/>
        </w:rPr>
        <w:fldChar w:fldCharType="end"/>
      </w:r>
    </w:p>
    <w:p w14:paraId="0A491EF4" w14:textId="5473F85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General</w:t>
      </w:r>
      <w:r>
        <w:rPr>
          <w:noProof/>
        </w:rPr>
        <w:tab/>
      </w:r>
      <w:r>
        <w:rPr>
          <w:noProof/>
        </w:rPr>
        <w:fldChar w:fldCharType="begin"/>
      </w:r>
      <w:r>
        <w:rPr>
          <w:noProof/>
        </w:rPr>
        <w:instrText xml:space="preserve"> PAGEREF _Toc177987709 \h </w:instrText>
      </w:r>
      <w:r>
        <w:rPr>
          <w:noProof/>
        </w:rPr>
      </w:r>
      <w:r>
        <w:rPr>
          <w:noProof/>
        </w:rPr>
        <w:fldChar w:fldCharType="separate"/>
      </w:r>
      <w:r>
        <w:rPr>
          <w:noProof/>
        </w:rPr>
        <w:t>46</w:t>
      </w:r>
      <w:r>
        <w:rPr>
          <w:noProof/>
        </w:rPr>
        <w:fldChar w:fldCharType="end"/>
      </w:r>
    </w:p>
    <w:p w14:paraId="32352566" w14:textId="3BB28A7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_Toc177987710 \h </w:instrText>
      </w:r>
      <w:r>
        <w:rPr>
          <w:noProof/>
        </w:rPr>
      </w:r>
      <w:r>
        <w:rPr>
          <w:noProof/>
        </w:rPr>
        <w:fldChar w:fldCharType="separate"/>
      </w:r>
      <w:r>
        <w:rPr>
          <w:noProof/>
        </w:rPr>
        <w:t>46</w:t>
      </w:r>
      <w:r>
        <w:rPr>
          <w:noProof/>
        </w:rPr>
        <w:fldChar w:fldCharType="end"/>
      </w:r>
    </w:p>
    <w:p w14:paraId="3BE87AB8" w14:textId="446D44F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MBMS user service announcement</w:t>
      </w:r>
      <w:r>
        <w:rPr>
          <w:noProof/>
        </w:rPr>
        <w:tab/>
      </w:r>
      <w:r>
        <w:rPr>
          <w:noProof/>
        </w:rPr>
        <w:fldChar w:fldCharType="begin"/>
      </w:r>
      <w:r>
        <w:rPr>
          <w:noProof/>
        </w:rPr>
        <w:instrText xml:space="preserve"> PAGEREF _Toc177987711 \h </w:instrText>
      </w:r>
      <w:r>
        <w:rPr>
          <w:noProof/>
        </w:rPr>
      </w:r>
      <w:r>
        <w:rPr>
          <w:noProof/>
        </w:rPr>
        <w:fldChar w:fldCharType="separate"/>
      </w:r>
      <w:r>
        <w:rPr>
          <w:noProof/>
        </w:rPr>
        <w:t>46</w:t>
      </w:r>
      <w:r>
        <w:rPr>
          <w:noProof/>
        </w:rPr>
        <w:fldChar w:fldCharType="end"/>
      </w:r>
    </w:p>
    <w:p w14:paraId="60B8B551" w14:textId="1C88608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P</w:t>
      </w:r>
      <w:r>
        <w:rPr>
          <w:noProof/>
        </w:rPr>
        <w:t>rocedures for MBMS user service usage</w:t>
      </w:r>
      <w:r>
        <w:rPr>
          <w:noProof/>
        </w:rPr>
        <w:tab/>
      </w:r>
      <w:r>
        <w:rPr>
          <w:noProof/>
        </w:rPr>
        <w:fldChar w:fldCharType="begin"/>
      </w:r>
      <w:r>
        <w:rPr>
          <w:noProof/>
        </w:rPr>
        <w:instrText xml:space="preserve"> PAGEREF _Toc177987712 \h </w:instrText>
      </w:r>
      <w:r>
        <w:rPr>
          <w:noProof/>
        </w:rPr>
      </w:r>
      <w:r>
        <w:rPr>
          <w:noProof/>
        </w:rPr>
        <w:fldChar w:fldCharType="separate"/>
      </w:r>
      <w:r>
        <w:rPr>
          <w:noProof/>
        </w:rPr>
        <w:t>46</w:t>
      </w:r>
      <w:r>
        <w:rPr>
          <w:noProof/>
        </w:rPr>
        <w:fldChar w:fldCharType="end"/>
      </w:r>
    </w:p>
    <w:p w14:paraId="2910C16A" w14:textId="26295C9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_Toc177987713 \h </w:instrText>
      </w:r>
      <w:r>
        <w:rPr>
          <w:noProof/>
        </w:rPr>
      </w:r>
      <w:r>
        <w:rPr>
          <w:noProof/>
        </w:rPr>
        <w:fldChar w:fldCharType="separate"/>
      </w:r>
      <w:r>
        <w:rPr>
          <w:noProof/>
        </w:rPr>
        <w:t>46</w:t>
      </w:r>
      <w:r>
        <w:rPr>
          <w:noProof/>
        </w:rPr>
        <w:fldChar w:fldCharType="end"/>
      </w:r>
    </w:p>
    <w:p w14:paraId="02D8C2F3" w14:textId="6F60F8E0"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General</w:t>
      </w:r>
      <w:r>
        <w:rPr>
          <w:noProof/>
        </w:rPr>
        <w:tab/>
      </w:r>
      <w:r>
        <w:rPr>
          <w:noProof/>
        </w:rPr>
        <w:fldChar w:fldCharType="begin"/>
      </w:r>
      <w:r>
        <w:rPr>
          <w:noProof/>
        </w:rPr>
        <w:instrText xml:space="preserve"> PAGEREF _Toc177987714 \h </w:instrText>
      </w:r>
      <w:r>
        <w:rPr>
          <w:noProof/>
        </w:rPr>
      </w:r>
      <w:r>
        <w:rPr>
          <w:noProof/>
        </w:rPr>
        <w:fldChar w:fldCharType="separate"/>
      </w:r>
      <w:r>
        <w:rPr>
          <w:noProof/>
        </w:rPr>
        <w:t>46</w:t>
      </w:r>
      <w:r>
        <w:rPr>
          <w:noProof/>
        </w:rPr>
        <w:fldChar w:fldCharType="end"/>
      </w:r>
    </w:p>
    <w:p w14:paraId="50BB83AC" w14:textId="41B502FA"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eastAsia="zh-CN"/>
        </w:rPr>
        <w:t>Procedure</w:t>
      </w:r>
      <w:r>
        <w:rPr>
          <w:noProof/>
        </w:rPr>
        <w:tab/>
      </w:r>
      <w:r>
        <w:rPr>
          <w:noProof/>
        </w:rPr>
        <w:fldChar w:fldCharType="begin"/>
      </w:r>
      <w:r>
        <w:rPr>
          <w:noProof/>
        </w:rPr>
        <w:instrText xml:space="preserve"> PAGEREF _Toc177987715 \h </w:instrText>
      </w:r>
      <w:r>
        <w:rPr>
          <w:noProof/>
        </w:rPr>
      </w:r>
      <w:r>
        <w:rPr>
          <w:noProof/>
        </w:rPr>
        <w:fldChar w:fldCharType="separate"/>
      </w:r>
      <w:r>
        <w:rPr>
          <w:noProof/>
        </w:rPr>
        <w:t>46</w:t>
      </w:r>
      <w:r>
        <w:rPr>
          <w:noProof/>
        </w:rPr>
        <w:fldChar w:fldCharType="end"/>
      </w:r>
    </w:p>
    <w:p w14:paraId="44B73B72" w14:textId="34F87D6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 xml:space="preserve">Use of </w:t>
      </w:r>
      <w:r w:rsidRPr="00933655">
        <w:rPr>
          <w:rFonts w:eastAsia="SimSun"/>
          <w:noProof/>
          <w:lang w:eastAsia="zh-CN"/>
        </w:rPr>
        <w:t>d</w:t>
      </w:r>
      <w:r w:rsidRPr="00933655">
        <w:rPr>
          <w:rFonts w:eastAsia="SimSun"/>
          <w:noProof/>
        </w:rPr>
        <w:t>ynamic MBMS user service establishment</w:t>
      </w:r>
      <w:r>
        <w:rPr>
          <w:noProof/>
        </w:rPr>
        <w:tab/>
      </w:r>
      <w:r>
        <w:rPr>
          <w:noProof/>
        </w:rPr>
        <w:fldChar w:fldCharType="begin"/>
      </w:r>
      <w:r>
        <w:rPr>
          <w:noProof/>
        </w:rPr>
        <w:instrText xml:space="preserve"> PAGEREF _Toc177987716 \h </w:instrText>
      </w:r>
      <w:r>
        <w:rPr>
          <w:noProof/>
        </w:rPr>
      </w:r>
      <w:r>
        <w:rPr>
          <w:noProof/>
        </w:rPr>
        <w:fldChar w:fldCharType="separate"/>
      </w:r>
      <w:r>
        <w:rPr>
          <w:noProof/>
        </w:rPr>
        <w:t>48</w:t>
      </w:r>
      <w:r>
        <w:rPr>
          <w:noProof/>
        </w:rPr>
        <w:fldChar w:fldCharType="end"/>
      </w:r>
    </w:p>
    <w:p w14:paraId="44706CB7" w14:textId="4EC46F9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Providing stored files in the MCData content server for distribution over MBMS</w:t>
      </w:r>
      <w:r>
        <w:rPr>
          <w:noProof/>
        </w:rPr>
        <w:tab/>
      </w:r>
      <w:r>
        <w:rPr>
          <w:noProof/>
        </w:rPr>
        <w:fldChar w:fldCharType="begin"/>
      </w:r>
      <w:r>
        <w:rPr>
          <w:noProof/>
        </w:rPr>
        <w:instrText xml:space="preserve"> PAGEREF _Toc177987717 \h </w:instrText>
      </w:r>
      <w:r>
        <w:rPr>
          <w:noProof/>
        </w:rPr>
      </w:r>
      <w:r>
        <w:rPr>
          <w:noProof/>
        </w:rPr>
        <w:fldChar w:fldCharType="separate"/>
      </w:r>
      <w:r>
        <w:rPr>
          <w:noProof/>
        </w:rPr>
        <w:t>49</w:t>
      </w:r>
      <w:r>
        <w:rPr>
          <w:noProof/>
        </w:rPr>
        <w:fldChar w:fldCharType="end"/>
      </w:r>
    </w:p>
    <w:p w14:paraId="28077C54" w14:textId="7319919A"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General</w:t>
      </w:r>
      <w:r>
        <w:rPr>
          <w:noProof/>
        </w:rPr>
        <w:tab/>
      </w:r>
      <w:r>
        <w:rPr>
          <w:noProof/>
        </w:rPr>
        <w:fldChar w:fldCharType="begin"/>
      </w:r>
      <w:r>
        <w:rPr>
          <w:noProof/>
        </w:rPr>
        <w:instrText xml:space="preserve"> PAGEREF _Toc177987718 \h </w:instrText>
      </w:r>
      <w:r>
        <w:rPr>
          <w:noProof/>
        </w:rPr>
      </w:r>
      <w:r>
        <w:rPr>
          <w:noProof/>
        </w:rPr>
        <w:fldChar w:fldCharType="separate"/>
      </w:r>
      <w:r>
        <w:rPr>
          <w:noProof/>
        </w:rPr>
        <w:t>49</w:t>
      </w:r>
      <w:r>
        <w:rPr>
          <w:noProof/>
        </w:rPr>
        <w:fldChar w:fldCharType="end"/>
      </w:r>
    </w:p>
    <w:p w14:paraId="42395FCF" w14:textId="4A4F1E8F"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 xml:space="preserve">File fetching by the </w:t>
      </w:r>
      <w:r w:rsidRPr="00933655">
        <w:rPr>
          <w:rFonts w:eastAsia="SimSun"/>
          <w:noProof/>
          <w:lang w:eastAsia="zh-CN"/>
        </w:rPr>
        <w:t>MCData server</w:t>
      </w:r>
      <w:r>
        <w:rPr>
          <w:noProof/>
        </w:rPr>
        <w:tab/>
      </w:r>
      <w:r>
        <w:rPr>
          <w:noProof/>
        </w:rPr>
        <w:fldChar w:fldCharType="begin"/>
      </w:r>
      <w:r>
        <w:rPr>
          <w:noProof/>
        </w:rPr>
        <w:instrText xml:space="preserve"> PAGEREF _Toc177987719 \h </w:instrText>
      </w:r>
      <w:r>
        <w:rPr>
          <w:noProof/>
        </w:rPr>
      </w:r>
      <w:r>
        <w:rPr>
          <w:noProof/>
        </w:rPr>
        <w:fldChar w:fldCharType="separate"/>
      </w:r>
      <w:r>
        <w:rPr>
          <w:noProof/>
        </w:rPr>
        <w:t>49</w:t>
      </w:r>
      <w:r>
        <w:rPr>
          <w:noProof/>
        </w:rPr>
        <w:fldChar w:fldCharType="end"/>
      </w:r>
    </w:p>
    <w:p w14:paraId="2E1D5201" w14:textId="57FC5F01"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 xml:space="preserve">File fetching by the </w:t>
      </w:r>
      <w:r w:rsidRPr="00933655">
        <w:rPr>
          <w:rFonts w:eastAsia="SimSun"/>
          <w:noProof/>
          <w:lang w:eastAsia="zh-CN"/>
        </w:rPr>
        <w:t>BM</w:t>
      </w:r>
      <w:r w:rsidRPr="00933655">
        <w:rPr>
          <w:rFonts w:eastAsia="SimSun"/>
          <w:noProof/>
          <w:lang w:eastAsia="zh-CN"/>
        </w:rPr>
        <w:noBreakHyphen/>
        <w:t>SC</w:t>
      </w:r>
      <w:r>
        <w:rPr>
          <w:noProof/>
        </w:rPr>
        <w:tab/>
      </w:r>
      <w:r>
        <w:rPr>
          <w:noProof/>
        </w:rPr>
        <w:fldChar w:fldCharType="begin"/>
      </w:r>
      <w:r>
        <w:rPr>
          <w:noProof/>
        </w:rPr>
        <w:instrText xml:space="preserve"> PAGEREF _Toc177987720 \h </w:instrText>
      </w:r>
      <w:r>
        <w:rPr>
          <w:noProof/>
        </w:rPr>
      </w:r>
      <w:r>
        <w:rPr>
          <w:noProof/>
        </w:rPr>
        <w:fldChar w:fldCharType="separate"/>
      </w:r>
      <w:r>
        <w:rPr>
          <w:noProof/>
        </w:rPr>
        <w:t>51</w:t>
      </w:r>
      <w:r>
        <w:rPr>
          <w:noProof/>
        </w:rPr>
        <w:fldChar w:fldCharType="end"/>
      </w:r>
    </w:p>
    <w:p w14:paraId="35DFC6FB" w14:textId="4F0E4E4F"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933655">
        <w:rPr>
          <w:noProof/>
          <w:lang w:val="en-US"/>
        </w:rPr>
        <w:t>Group communication connect and disconnect over MBMS bearer procedures</w:t>
      </w:r>
      <w:r>
        <w:rPr>
          <w:noProof/>
        </w:rPr>
        <w:tab/>
      </w:r>
      <w:r>
        <w:rPr>
          <w:noProof/>
        </w:rPr>
        <w:fldChar w:fldCharType="begin"/>
      </w:r>
      <w:r>
        <w:rPr>
          <w:noProof/>
        </w:rPr>
        <w:instrText xml:space="preserve"> PAGEREF _Toc177987721 \h </w:instrText>
      </w:r>
      <w:r>
        <w:rPr>
          <w:noProof/>
        </w:rPr>
      </w:r>
      <w:r>
        <w:rPr>
          <w:noProof/>
        </w:rPr>
        <w:fldChar w:fldCharType="separate"/>
      </w:r>
      <w:r>
        <w:rPr>
          <w:noProof/>
        </w:rPr>
        <w:t>52</w:t>
      </w:r>
      <w:r>
        <w:rPr>
          <w:noProof/>
        </w:rPr>
        <w:fldChar w:fldCharType="end"/>
      </w:r>
    </w:p>
    <w:p w14:paraId="64E1641F" w14:textId="7689FC6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_Toc177987722 \h </w:instrText>
      </w:r>
      <w:r>
        <w:rPr>
          <w:noProof/>
        </w:rPr>
      </w:r>
      <w:r>
        <w:rPr>
          <w:noProof/>
        </w:rPr>
        <w:fldChar w:fldCharType="separate"/>
      </w:r>
      <w:r>
        <w:rPr>
          <w:noProof/>
        </w:rPr>
        <w:t>52</w:t>
      </w:r>
      <w:r>
        <w:rPr>
          <w:noProof/>
        </w:rPr>
        <w:fldChar w:fldCharType="end"/>
      </w:r>
    </w:p>
    <w:p w14:paraId="35CAEA68" w14:textId="3C0272F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93365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US"/>
        </w:rPr>
        <w:t>Procedure</w:t>
      </w:r>
      <w:r>
        <w:rPr>
          <w:noProof/>
        </w:rPr>
        <w:tab/>
      </w:r>
      <w:r>
        <w:rPr>
          <w:noProof/>
        </w:rPr>
        <w:fldChar w:fldCharType="begin"/>
      </w:r>
      <w:r>
        <w:rPr>
          <w:noProof/>
        </w:rPr>
        <w:instrText xml:space="preserve"> PAGEREF _Toc177987723 \h </w:instrText>
      </w:r>
      <w:r>
        <w:rPr>
          <w:noProof/>
        </w:rPr>
      </w:r>
      <w:r>
        <w:rPr>
          <w:noProof/>
        </w:rPr>
        <w:fldChar w:fldCharType="separate"/>
      </w:r>
      <w:r>
        <w:rPr>
          <w:noProof/>
        </w:rPr>
        <w:t>53</w:t>
      </w:r>
      <w:r>
        <w:rPr>
          <w:noProof/>
        </w:rPr>
        <w:fldChar w:fldCharType="end"/>
      </w:r>
    </w:p>
    <w:p w14:paraId="448F55E6" w14:textId="3D3618C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933655">
        <w:rPr>
          <w:noProof/>
          <w:lang w:val="en-US"/>
        </w:rPr>
        <w:t>Group communication connect over MBMS bearer</w:t>
      </w:r>
      <w:r>
        <w:rPr>
          <w:noProof/>
        </w:rPr>
        <w:tab/>
      </w:r>
      <w:r>
        <w:rPr>
          <w:noProof/>
        </w:rPr>
        <w:fldChar w:fldCharType="begin"/>
      </w:r>
      <w:r>
        <w:rPr>
          <w:noProof/>
        </w:rPr>
        <w:instrText xml:space="preserve"> PAGEREF _Toc177987724 \h </w:instrText>
      </w:r>
      <w:r>
        <w:rPr>
          <w:noProof/>
        </w:rPr>
      </w:r>
      <w:r>
        <w:rPr>
          <w:noProof/>
        </w:rPr>
        <w:fldChar w:fldCharType="separate"/>
      </w:r>
      <w:r>
        <w:rPr>
          <w:noProof/>
        </w:rPr>
        <w:t>53</w:t>
      </w:r>
      <w:r>
        <w:rPr>
          <w:noProof/>
        </w:rPr>
        <w:fldChar w:fldCharType="end"/>
      </w:r>
    </w:p>
    <w:p w14:paraId="49DF2249" w14:textId="20DC11B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933655">
        <w:rPr>
          <w:noProof/>
          <w:lang w:val="en-US"/>
        </w:rPr>
        <w:t>communication</w:t>
      </w:r>
      <w:r>
        <w:rPr>
          <w:noProof/>
        </w:rPr>
        <w:t xml:space="preserve"> disconnect from </w:t>
      </w:r>
      <w:r w:rsidRPr="00933655">
        <w:rPr>
          <w:noProof/>
          <w:lang w:val="en-US"/>
        </w:rPr>
        <w:t>MBMS bearer</w:t>
      </w:r>
      <w:r>
        <w:rPr>
          <w:noProof/>
        </w:rPr>
        <w:tab/>
      </w:r>
      <w:r>
        <w:rPr>
          <w:noProof/>
        </w:rPr>
        <w:fldChar w:fldCharType="begin"/>
      </w:r>
      <w:r>
        <w:rPr>
          <w:noProof/>
        </w:rPr>
        <w:instrText xml:space="preserve"> PAGEREF _Toc177987725 \h </w:instrText>
      </w:r>
      <w:r>
        <w:rPr>
          <w:noProof/>
        </w:rPr>
      </w:r>
      <w:r>
        <w:rPr>
          <w:noProof/>
        </w:rPr>
        <w:fldChar w:fldCharType="separate"/>
      </w:r>
      <w:r>
        <w:rPr>
          <w:noProof/>
        </w:rPr>
        <w:t>54</w:t>
      </w:r>
      <w:r>
        <w:rPr>
          <w:noProof/>
        </w:rPr>
        <w:fldChar w:fldCharType="end"/>
      </w:r>
    </w:p>
    <w:p w14:paraId="10331A2C" w14:textId="2C3F3A22"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_Toc177987726 \h </w:instrText>
      </w:r>
      <w:r>
        <w:rPr>
          <w:noProof/>
        </w:rPr>
      </w:r>
      <w:r>
        <w:rPr>
          <w:noProof/>
        </w:rPr>
        <w:fldChar w:fldCharType="separate"/>
      </w:r>
      <w:r>
        <w:rPr>
          <w:noProof/>
        </w:rPr>
        <w:t>54</w:t>
      </w:r>
      <w:r>
        <w:rPr>
          <w:noProof/>
        </w:rPr>
        <w:fldChar w:fldCharType="end"/>
      </w:r>
    </w:p>
    <w:p w14:paraId="137FC0AF" w14:textId="28A69F24"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_Toc177987727 \h </w:instrText>
      </w:r>
      <w:r>
        <w:rPr>
          <w:noProof/>
        </w:rPr>
      </w:r>
      <w:r>
        <w:rPr>
          <w:noProof/>
        </w:rPr>
        <w:fldChar w:fldCharType="separate"/>
      </w:r>
      <w:r>
        <w:rPr>
          <w:noProof/>
        </w:rPr>
        <w:t>54</w:t>
      </w:r>
      <w:r>
        <w:rPr>
          <w:noProof/>
        </w:rPr>
        <w:fldChar w:fldCharType="end"/>
      </w:r>
    </w:p>
    <w:p w14:paraId="270FC3FB" w14:textId="65B33E5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_Toc177987728 \h </w:instrText>
      </w:r>
      <w:r>
        <w:rPr>
          <w:noProof/>
        </w:rPr>
      </w:r>
      <w:r>
        <w:rPr>
          <w:noProof/>
        </w:rPr>
        <w:fldChar w:fldCharType="separate"/>
      </w:r>
      <w:r>
        <w:rPr>
          <w:noProof/>
        </w:rPr>
        <w:t>55</w:t>
      </w:r>
      <w:r>
        <w:rPr>
          <w:noProof/>
        </w:rPr>
        <w:fldChar w:fldCharType="end"/>
      </w:r>
    </w:p>
    <w:p w14:paraId="22DE35D3" w14:textId="3B90B8E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_Toc177987729 \h </w:instrText>
      </w:r>
      <w:r>
        <w:rPr>
          <w:noProof/>
        </w:rPr>
      </w:r>
      <w:r>
        <w:rPr>
          <w:noProof/>
        </w:rPr>
        <w:fldChar w:fldCharType="separate"/>
      </w:r>
      <w:r>
        <w:rPr>
          <w:noProof/>
        </w:rPr>
        <w:t>55</w:t>
      </w:r>
      <w:r>
        <w:rPr>
          <w:noProof/>
        </w:rPr>
        <w:fldChar w:fldCharType="end"/>
      </w:r>
    </w:p>
    <w:p w14:paraId="41C397A0" w14:textId="5854975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standalone data request</w:t>
      </w:r>
      <w:r>
        <w:rPr>
          <w:noProof/>
        </w:rPr>
        <w:tab/>
      </w:r>
      <w:r>
        <w:rPr>
          <w:noProof/>
        </w:rPr>
        <w:fldChar w:fldCharType="begin"/>
      </w:r>
      <w:r>
        <w:rPr>
          <w:noProof/>
        </w:rPr>
        <w:instrText xml:space="preserve"> PAGEREF _Toc177987730 \h </w:instrText>
      </w:r>
      <w:r>
        <w:rPr>
          <w:noProof/>
        </w:rPr>
      </w:r>
      <w:r>
        <w:rPr>
          <w:noProof/>
        </w:rPr>
        <w:fldChar w:fldCharType="separate"/>
      </w:r>
      <w:r>
        <w:rPr>
          <w:noProof/>
        </w:rPr>
        <w:t>55</w:t>
      </w:r>
      <w:r>
        <w:rPr>
          <w:noProof/>
        </w:rPr>
        <w:fldChar w:fldCharType="end"/>
      </w:r>
    </w:p>
    <w:p w14:paraId="079CA2E8" w14:textId="4C156EF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data disposition notification</w:t>
      </w:r>
      <w:r>
        <w:rPr>
          <w:noProof/>
        </w:rPr>
        <w:tab/>
      </w:r>
      <w:r>
        <w:rPr>
          <w:noProof/>
        </w:rPr>
        <w:fldChar w:fldCharType="begin"/>
      </w:r>
      <w:r>
        <w:rPr>
          <w:noProof/>
        </w:rPr>
        <w:instrText xml:space="preserve"> PAGEREF _Toc177987731 \h </w:instrText>
      </w:r>
      <w:r>
        <w:rPr>
          <w:noProof/>
        </w:rPr>
      </w:r>
      <w:r>
        <w:rPr>
          <w:noProof/>
        </w:rPr>
        <w:fldChar w:fldCharType="separate"/>
      </w:r>
      <w:r>
        <w:rPr>
          <w:noProof/>
        </w:rPr>
        <w:t>56</w:t>
      </w:r>
      <w:r>
        <w:rPr>
          <w:noProof/>
        </w:rPr>
        <w:fldChar w:fldCharType="end"/>
      </w:r>
    </w:p>
    <w:p w14:paraId="1F22403A" w14:textId="2524C35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standalone session data request</w:t>
      </w:r>
      <w:r>
        <w:rPr>
          <w:noProof/>
        </w:rPr>
        <w:tab/>
      </w:r>
      <w:r>
        <w:rPr>
          <w:noProof/>
        </w:rPr>
        <w:fldChar w:fldCharType="begin"/>
      </w:r>
      <w:r>
        <w:rPr>
          <w:noProof/>
        </w:rPr>
        <w:instrText xml:space="preserve"> PAGEREF _Toc177987732 \h </w:instrText>
      </w:r>
      <w:r>
        <w:rPr>
          <w:noProof/>
        </w:rPr>
      </w:r>
      <w:r>
        <w:rPr>
          <w:noProof/>
        </w:rPr>
        <w:fldChar w:fldCharType="separate"/>
      </w:r>
      <w:r>
        <w:rPr>
          <w:noProof/>
        </w:rPr>
        <w:t>56</w:t>
      </w:r>
      <w:r>
        <w:rPr>
          <w:noProof/>
        </w:rPr>
        <w:fldChar w:fldCharType="end"/>
      </w:r>
    </w:p>
    <w:p w14:paraId="0006AF6A" w14:textId="5AC7BE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standalone session data response</w:t>
      </w:r>
      <w:r>
        <w:rPr>
          <w:noProof/>
        </w:rPr>
        <w:tab/>
      </w:r>
      <w:r>
        <w:rPr>
          <w:noProof/>
        </w:rPr>
        <w:fldChar w:fldCharType="begin"/>
      </w:r>
      <w:r>
        <w:rPr>
          <w:noProof/>
        </w:rPr>
        <w:instrText xml:space="preserve"> PAGEREF _Toc177987733 \h </w:instrText>
      </w:r>
      <w:r>
        <w:rPr>
          <w:noProof/>
        </w:rPr>
      </w:r>
      <w:r>
        <w:rPr>
          <w:noProof/>
        </w:rPr>
        <w:fldChar w:fldCharType="separate"/>
      </w:r>
      <w:r>
        <w:rPr>
          <w:noProof/>
        </w:rPr>
        <w:t>58</w:t>
      </w:r>
      <w:r>
        <w:rPr>
          <w:noProof/>
        </w:rPr>
        <w:fldChar w:fldCharType="end"/>
      </w:r>
    </w:p>
    <w:p w14:paraId="1B842DC8" w14:textId="229F8E1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session data request</w:t>
      </w:r>
      <w:r>
        <w:rPr>
          <w:noProof/>
        </w:rPr>
        <w:tab/>
      </w:r>
      <w:r>
        <w:rPr>
          <w:noProof/>
        </w:rPr>
        <w:fldChar w:fldCharType="begin"/>
      </w:r>
      <w:r>
        <w:rPr>
          <w:noProof/>
        </w:rPr>
        <w:instrText xml:space="preserve"> PAGEREF _Toc177987734 \h </w:instrText>
      </w:r>
      <w:r>
        <w:rPr>
          <w:noProof/>
        </w:rPr>
      </w:r>
      <w:r>
        <w:rPr>
          <w:noProof/>
        </w:rPr>
        <w:fldChar w:fldCharType="separate"/>
      </w:r>
      <w:r>
        <w:rPr>
          <w:noProof/>
        </w:rPr>
        <w:t>58</w:t>
      </w:r>
      <w:r>
        <w:rPr>
          <w:noProof/>
        </w:rPr>
        <w:fldChar w:fldCharType="end"/>
      </w:r>
    </w:p>
    <w:p w14:paraId="38DD14F2" w14:textId="21C94F5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session data response</w:t>
      </w:r>
      <w:r>
        <w:rPr>
          <w:noProof/>
        </w:rPr>
        <w:tab/>
      </w:r>
      <w:r>
        <w:rPr>
          <w:noProof/>
        </w:rPr>
        <w:fldChar w:fldCharType="begin"/>
      </w:r>
      <w:r>
        <w:rPr>
          <w:noProof/>
        </w:rPr>
        <w:instrText xml:space="preserve"> PAGEREF _Toc177987735 \h </w:instrText>
      </w:r>
      <w:r>
        <w:rPr>
          <w:noProof/>
        </w:rPr>
      </w:r>
      <w:r>
        <w:rPr>
          <w:noProof/>
        </w:rPr>
        <w:fldChar w:fldCharType="separate"/>
      </w:r>
      <w:r>
        <w:rPr>
          <w:noProof/>
        </w:rPr>
        <w:t>59</w:t>
      </w:r>
      <w:r>
        <w:rPr>
          <w:noProof/>
        </w:rPr>
        <w:fldChar w:fldCharType="end"/>
      </w:r>
    </w:p>
    <w:p w14:paraId="14794D60" w14:textId="3F23007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data request (MCData client – MCData server)</w:t>
      </w:r>
      <w:r>
        <w:rPr>
          <w:noProof/>
        </w:rPr>
        <w:tab/>
      </w:r>
      <w:r>
        <w:rPr>
          <w:noProof/>
        </w:rPr>
        <w:fldChar w:fldCharType="begin"/>
      </w:r>
      <w:r>
        <w:rPr>
          <w:noProof/>
        </w:rPr>
        <w:instrText xml:space="preserve"> PAGEREF _Toc177987736 \h </w:instrText>
      </w:r>
      <w:r>
        <w:rPr>
          <w:noProof/>
        </w:rPr>
      </w:r>
      <w:r>
        <w:rPr>
          <w:noProof/>
        </w:rPr>
        <w:fldChar w:fldCharType="separate"/>
      </w:r>
      <w:r>
        <w:rPr>
          <w:noProof/>
        </w:rPr>
        <w:t>59</w:t>
      </w:r>
      <w:r>
        <w:rPr>
          <w:noProof/>
        </w:rPr>
        <w:fldChar w:fldCharType="end"/>
      </w:r>
    </w:p>
    <w:p w14:paraId="0C9A1DF7" w14:textId="5F8899A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data request (MCData server – MCData client)</w:t>
      </w:r>
      <w:r>
        <w:rPr>
          <w:noProof/>
        </w:rPr>
        <w:tab/>
      </w:r>
      <w:r>
        <w:rPr>
          <w:noProof/>
        </w:rPr>
        <w:fldChar w:fldCharType="begin"/>
      </w:r>
      <w:r>
        <w:rPr>
          <w:noProof/>
        </w:rPr>
        <w:instrText xml:space="preserve"> PAGEREF _Toc177987737 \h </w:instrText>
      </w:r>
      <w:r>
        <w:rPr>
          <w:noProof/>
        </w:rPr>
      </w:r>
      <w:r>
        <w:rPr>
          <w:noProof/>
        </w:rPr>
        <w:fldChar w:fldCharType="separate"/>
      </w:r>
      <w:r>
        <w:rPr>
          <w:noProof/>
        </w:rPr>
        <w:t>60</w:t>
      </w:r>
      <w:r>
        <w:rPr>
          <w:noProof/>
        </w:rPr>
        <w:fldChar w:fldCharType="end"/>
      </w:r>
    </w:p>
    <w:p w14:paraId="0F7C4827" w14:textId="4E99BC7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data disposition notification (MCData server – MCData client)</w:t>
      </w:r>
      <w:r>
        <w:rPr>
          <w:noProof/>
        </w:rPr>
        <w:tab/>
      </w:r>
      <w:r>
        <w:rPr>
          <w:noProof/>
        </w:rPr>
        <w:fldChar w:fldCharType="begin"/>
      </w:r>
      <w:r>
        <w:rPr>
          <w:noProof/>
        </w:rPr>
        <w:instrText xml:space="preserve"> PAGEREF _Toc177987738 \h </w:instrText>
      </w:r>
      <w:r>
        <w:rPr>
          <w:noProof/>
        </w:rPr>
      </w:r>
      <w:r>
        <w:rPr>
          <w:noProof/>
        </w:rPr>
        <w:fldChar w:fldCharType="separate"/>
      </w:r>
      <w:r>
        <w:rPr>
          <w:noProof/>
        </w:rPr>
        <w:t>61</w:t>
      </w:r>
      <w:r>
        <w:rPr>
          <w:noProof/>
        </w:rPr>
        <w:fldChar w:fldCharType="end"/>
      </w:r>
    </w:p>
    <w:p w14:paraId="2DE8B538" w14:textId="401428A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aggregated data disposition notification</w:t>
      </w:r>
      <w:r>
        <w:rPr>
          <w:noProof/>
        </w:rPr>
        <w:tab/>
      </w:r>
      <w:r>
        <w:rPr>
          <w:noProof/>
        </w:rPr>
        <w:fldChar w:fldCharType="begin"/>
      </w:r>
      <w:r>
        <w:rPr>
          <w:noProof/>
        </w:rPr>
        <w:instrText xml:space="preserve"> PAGEREF _Toc177987739 \h </w:instrText>
      </w:r>
      <w:r>
        <w:rPr>
          <w:noProof/>
        </w:rPr>
      </w:r>
      <w:r>
        <w:rPr>
          <w:noProof/>
        </w:rPr>
        <w:fldChar w:fldCharType="separate"/>
      </w:r>
      <w:r>
        <w:rPr>
          <w:noProof/>
        </w:rPr>
        <w:t>61</w:t>
      </w:r>
      <w:r>
        <w:rPr>
          <w:noProof/>
        </w:rPr>
        <w:fldChar w:fldCharType="end"/>
      </w:r>
    </w:p>
    <w:p w14:paraId="537CEFE6" w14:textId="1E9E54C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 xml:space="preserve">MCData group session standalone data request (MCData client </w:t>
      </w:r>
      <w:r>
        <w:rPr>
          <w:noProof/>
        </w:rPr>
        <w:t>–</w:t>
      </w:r>
      <w:r w:rsidRPr="00933655">
        <w:rPr>
          <w:rFonts w:eastAsia="SimSun"/>
          <w:noProof/>
        </w:rPr>
        <w:t xml:space="preserve"> MCData server)</w:t>
      </w:r>
      <w:r>
        <w:rPr>
          <w:noProof/>
        </w:rPr>
        <w:tab/>
      </w:r>
      <w:r>
        <w:rPr>
          <w:noProof/>
        </w:rPr>
        <w:fldChar w:fldCharType="begin"/>
      </w:r>
      <w:r>
        <w:rPr>
          <w:noProof/>
        </w:rPr>
        <w:instrText xml:space="preserve"> PAGEREF _Toc177987740 \h </w:instrText>
      </w:r>
      <w:r>
        <w:rPr>
          <w:noProof/>
        </w:rPr>
      </w:r>
      <w:r>
        <w:rPr>
          <w:noProof/>
        </w:rPr>
        <w:fldChar w:fldCharType="separate"/>
      </w:r>
      <w:r>
        <w:rPr>
          <w:noProof/>
        </w:rPr>
        <w:t>62</w:t>
      </w:r>
      <w:r>
        <w:rPr>
          <w:noProof/>
        </w:rPr>
        <w:fldChar w:fldCharType="end"/>
      </w:r>
    </w:p>
    <w:p w14:paraId="7B0C1A20" w14:textId="0ABD0B7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session standalone data request (MCData server – MCData client)</w:t>
      </w:r>
      <w:r>
        <w:rPr>
          <w:noProof/>
        </w:rPr>
        <w:tab/>
      </w:r>
      <w:r>
        <w:rPr>
          <w:noProof/>
        </w:rPr>
        <w:fldChar w:fldCharType="begin"/>
      </w:r>
      <w:r>
        <w:rPr>
          <w:noProof/>
        </w:rPr>
        <w:instrText xml:space="preserve"> PAGEREF _Toc177987741 \h </w:instrText>
      </w:r>
      <w:r>
        <w:rPr>
          <w:noProof/>
        </w:rPr>
      </w:r>
      <w:r>
        <w:rPr>
          <w:noProof/>
        </w:rPr>
        <w:fldChar w:fldCharType="separate"/>
      </w:r>
      <w:r>
        <w:rPr>
          <w:noProof/>
        </w:rPr>
        <w:t>63</w:t>
      </w:r>
      <w:r>
        <w:rPr>
          <w:noProof/>
        </w:rPr>
        <w:fldChar w:fldCharType="end"/>
      </w:r>
    </w:p>
    <w:p w14:paraId="1A533A15" w14:textId="4689FFA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session standalone data response</w:t>
      </w:r>
      <w:r>
        <w:rPr>
          <w:noProof/>
        </w:rPr>
        <w:tab/>
      </w:r>
      <w:r>
        <w:rPr>
          <w:noProof/>
        </w:rPr>
        <w:fldChar w:fldCharType="begin"/>
      </w:r>
      <w:r>
        <w:rPr>
          <w:noProof/>
        </w:rPr>
        <w:instrText xml:space="preserve"> PAGEREF _Toc177987742 \h </w:instrText>
      </w:r>
      <w:r>
        <w:rPr>
          <w:noProof/>
        </w:rPr>
      </w:r>
      <w:r>
        <w:rPr>
          <w:noProof/>
        </w:rPr>
        <w:fldChar w:fldCharType="separate"/>
      </w:r>
      <w:r>
        <w:rPr>
          <w:noProof/>
        </w:rPr>
        <w:t>63</w:t>
      </w:r>
      <w:r>
        <w:rPr>
          <w:noProof/>
        </w:rPr>
        <w:fldChar w:fldCharType="end"/>
      </w:r>
    </w:p>
    <w:p w14:paraId="05E8063C" w14:textId="7D0451F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data request (MCData client – MCData server)</w:t>
      </w:r>
      <w:r>
        <w:rPr>
          <w:noProof/>
        </w:rPr>
        <w:tab/>
      </w:r>
      <w:r>
        <w:rPr>
          <w:noProof/>
        </w:rPr>
        <w:fldChar w:fldCharType="begin"/>
      </w:r>
      <w:r>
        <w:rPr>
          <w:noProof/>
        </w:rPr>
        <w:instrText xml:space="preserve"> PAGEREF _Toc177987743 \h </w:instrText>
      </w:r>
      <w:r>
        <w:rPr>
          <w:noProof/>
        </w:rPr>
      </w:r>
      <w:r>
        <w:rPr>
          <w:noProof/>
        </w:rPr>
        <w:fldChar w:fldCharType="separate"/>
      </w:r>
      <w:r>
        <w:rPr>
          <w:noProof/>
        </w:rPr>
        <w:t>63</w:t>
      </w:r>
      <w:r>
        <w:rPr>
          <w:noProof/>
        </w:rPr>
        <w:fldChar w:fldCharType="end"/>
      </w:r>
    </w:p>
    <w:p w14:paraId="3143CDAA" w14:textId="7F6C1B1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data request (MCData server – MCData client)</w:t>
      </w:r>
      <w:r>
        <w:rPr>
          <w:noProof/>
        </w:rPr>
        <w:tab/>
      </w:r>
      <w:r>
        <w:rPr>
          <w:noProof/>
        </w:rPr>
        <w:fldChar w:fldCharType="begin"/>
      </w:r>
      <w:r>
        <w:rPr>
          <w:noProof/>
        </w:rPr>
        <w:instrText xml:space="preserve"> PAGEREF _Toc177987744 \h </w:instrText>
      </w:r>
      <w:r>
        <w:rPr>
          <w:noProof/>
        </w:rPr>
      </w:r>
      <w:r>
        <w:rPr>
          <w:noProof/>
        </w:rPr>
        <w:fldChar w:fldCharType="separate"/>
      </w:r>
      <w:r>
        <w:rPr>
          <w:noProof/>
        </w:rPr>
        <w:t>64</w:t>
      </w:r>
      <w:r>
        <w:rPr>
          <w:noProof/>
        </w:rPr>
        <w:fldChar w:fldCharType="end"/>
      </w:r>
    </w:p>
    <w:p w14:paraId="1135D07F" w14:textId="5C335A4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data response</w:t>
      </w:r>
      <w:r>
        <w:rPr>
          <w:noProof/>
        </w:rPr>
        <w:tab/>
      </w:r>
      <w:r>
        <w:rPr>
          <w:noProof/>
        </w:rPr>
        <w:fldChar w:fldCharType="begin"/>
      </w:r>
      <w:r>
        <w:rPr>
          <w:noProof/>
        </w:rPr>
        <w:instrText xml:space="preserve"> PAGEREF _Toc177987745 \h </w:instrText>
      </w:r>
      <w:r>
        <w:rPr>
          <w:noProof/>
        </w:rPr>
      </w:r>
      <w:r>
        <w:rPr>
          <w:noProof/>
        </w:rPr>
        <w:fldChar w:fldCharType="separate"/>
      </w:r>
      <w:r>
        <w:rPr>
          <w:noProof/>
        </w:rPr>
        <w:t>65</w:t>
      </w:r>
      <w:r>
        <w:rPr>
          <w:noProof/>
        </w:rPr>
        <w:fldChar w:fldCharType="end"/>
      </w:r>
    </w:p>
    <w:p w14:paraId="588C5487" w14:textId="36F6C73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one-to-one SDS communication upgrade request</w:t>
      </w:r>
      <w:r>
        <w:rPr>
          <w:noProof/>
        </w:rPr>
        <w:tab/>
      </w:r>
      <w:r>
        <w:rPr>
          <w:noProof/>
        </w:rPr>
        <w:fldChar w:fldCharType="begin"/>
      </w:r>
      <w:r>
        <w:rPr>
          <w:noProof/>
        </w:rPr>
        <w:instrText xml:space="preserve"> PAGEREF _Toc177987746 \h </w:instrText>
      </w:r>
      <w:r>
        <w:rPr>
          <w:noProof/>
        </w:rPr>
      </w:r>
      <w:r>
        <w:rPr>
          <w:noProof/>
        </w:rPr>
        <w:fldChar w:fldCharType="separate"/>
      </w:r>
      <w:r>
        <w:rPr>
          <w:noProof/>
        </w:rPr>
        <w:t>65</w:t>
      </w:r>
      <w:r>
        <w:rPr>
          <w:noProof/>
        </w:rPr>
        <w:fldChar w:fldCharType="end"/>
      </w:r>
    </w:p>
    <w:p w14:paraId="1A93A852" w14:textId="28918B9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one-to-one SDS communication upgrade response</w:t>
      </w:r>
      <w:r>
        <w:rPr>
          <w:noProof/>
        </w:rPr>
        <w:tab/>
      </w:r>
      <w:r>
        <w:rPr>
          <w:noProof/>
        </w:rPr>
        <w:fldChar w:fldCharType="begin"/>
      </w:r>
      <w:r>
        <w:rPr>
          <w:noProof/>
        </w:rPr>
        <w:instrText xml:space="preserve"> PAGEREF _Toc177987747 \h </w:instrText>
      </w:r>
      <w:r>
        <w:rPr>
          <w:noProof/>
        </w:rPr>
      </w:r>
      <w:r>
        <w:rPr>
          <w:noProof/>
        </w:rPr>
        <w:fldChar w:fldCharType="separate"/>
      </w:r>
      <w:r>
        <w:rPr>
          <w:noProof/>
        </w:rPr>
        <w:t>66</w:t>
      </w:r>
      <w:r>
        <w:rPr>
          <w:noProof/>
        </w:rPr>
        <w:fldChar w:fldCharType="end"/>
      </w:r>
    </w:p>
    <w:p w14:paraId="2DAD0D22" w14:textId="064F334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SDS communication upgrade request</w:t>
      </w:r>
      <w:r>
        <w:rPr>
          <w:noProof/>
        </w:rPr>
        <w:tab/>
      </w:r>
      <w:r>
        <w:rPr>
          <w:noProof/>
        </w:rPr>
        <w:fldChar w:fldCharType="begin"/>
      </w:r>
      <w:r>
        <w:rPr>
          <w:noProof/>
        </w:rPr>
        <w:instrText xml:space="preserve"> PAGEREF _Toc177987748 \h </w:instrText>
      </w:r>
      <w:r>
        <w:rPr>
          <w:noProof/>
        </w:rPr>
      </w:r>
      <w:r>
        <w:rPr>
          <w:noProof/>
        </w:rPr>
        <w:fldChar w:fldCharType="separate"/>
      </w:r>
      <w:r>
        <w:rPr>
          <w:noProof/>
        </w:rPr>
        <w:t>66</w:t>
      </w:r>
      <w:r>
        <w:rPr>
          <w:noProof/>
        </w:rPr>
        <w:fldChar w:fldCharType="end"/>
      </w:r>
    </w:p>
    <w:p w14:paraId="62DDA5CB" w14:textId="691952B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SDS communication upgrade response</w:t>
      </w:r>
      <w:r>
        <w:rPr>
          <w:noProof/>
        </w:rPr>
        <w:tab/>
      </w:r>
      <w:r>
        <w:rPr>
          <w:noProof/>
        </w:rPr>
        <w:fldChar w:fldCharType="begin"/>
      </w:r>
      <w:r>
        <w:rPr>
          <w:noProof/>
        </w:rPr>
        <w:instrText xml:space="preserve"> PAGEREF _Toc177987749 \h </w:instrText>
      </w:r>
      <w:r>
        <w:rPr>
          <w:noProof/>
        </w:rPr>
      </w:r>
      <w:r>
        <w:rPr>
          <w:noProof/>
        </w:rPr>
        <w:fldChar w:fldCharType="separate"/>
      </w:r>
      <w:r>
        <w:rPr>
          <w:noProof/>
        </w:rPr>
        <w:t>67</w:t>
      </w:r>
      <w:r>
        <w:rPr>
          <w:noProof/>
        </w:rPr>
        <w:fldChar w:fldCharType="end"/>
      </w:r>
    </w:p>
    <w:p w14:paraId="6C2E51C8" w14:textId="6A926DE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933655">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_Toc177987750 \h </w:instrText>
      </w:r>
      <w:r>
        <w:rPr>
          <w:noProof/>
        </w:rPr>
      </w:r>
      <w:r>
        <w:rPr>
          <w:noProof/>
        </w:rPr>
        <w:fldChar w:fldCharType="separate"/>
      </w:r>
      <w:r>
        <w:rPr>
          <w:noProof/>
        </w:rPr>
        <w:t>67</w:t>
      </w:r>
      <w:r>
        <w:rPr>
          <w:noProof/>
        </w:rPr>
        <w:fldChar w:fldCharType="end"/>
      </w:r>
    </w:p>
    <w:p w14:paraId="48045B38" w14:textId="58D68B6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933655">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_Toc177987751 \h </w:instrText>
      </w:r>
      <w:r>
        <w:rPr>
          <w:noProof/>
        </w:rPr>
      </w:r>
      <w:r>
        <w:rPr>
          <w:noProof/>
        </w:rPr>
        <w:fldChar w:fldCharType="separate"/>
      </w:r>
      <w:r>
        <w:rPr>
          <w:noProof/>
        </w:rPr>
        <w:t>68</w:t>
      </w:r>
      <w:r>
        <w:rPr>
          <w:noProof/>
        </w:rPr>
        <w:fldChar w:fldCharType="end"/>
      </w:r>
    </w:p>
    <w:p w14:paraId="6A2C4D08" w14:textId="460AAA1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_Toc177987752 \h </w:instrText>
      </w:r>
      <w:r>
        <w:rPr>
          <w:noProof/>
        </w:rPr>
      </w:r>
      <w:r>
        <w:rPr>
          <w:noProof/>
        </w:rPr>
        <w:fldChar w:fldCharType="separate"/>
      </w:r>
      <w:r>
        <w:rPr>
          <w:noProof/>
        </w:rPr>
        <w:t>68</w:t>
      </w:r>
      <w:r>
        <w:rPr>
          <w:noProof/>
        </w:rPr>
        <w:fldChar w:fldCharType="end"/>
      </w:r>
    </w:p>
    <w:p w14:paraId="40941601" w14:textId="63461BB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_Toc177987753 \h </w:instrText>
      </w:r>
      <w:r>
        <w:rPr>
          <w:noProof/>
        </w:rPr>
      </w:r>
      <w:r>
        <w:rPr>
          <w:noProof/>
        </w:rPr>
        <w:fldChar w:fldCharType="separate"/>
      </w:r>
      <w:r>
        <w:rPr>
          <w:noProof/>
        </w:rPr>
        <w:t>68</w:t>
      </w:r>
      <w:r>
        <w:rPr>
          <w:noProof/>
        </w:rPr>
        <w:fldChar w:fldCharType="end"/>
      </w:r>
    </w:p>
    <w:p w14:paraId="0C1D0600" w14:textId="73BF2D7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_Toc177987754 \h </w:instrText>
      </w:r>
      <w:r>
        <w:rPr>
          <w:noProof/>
        </w:rPr>
      </w:r>
      <w:r>
        <w:rPr>
          <w:noProof/>
        </w:rPr>
        <w:fldChar w:fldCharType="separate"/>
      </w:r>
      <w:r>
        <w:rPr>
          <w:noProof/>
        </w:rPr>
        <w:t>68</w:t>
      </w:r>
      <w:r>
        <w:rPr>
          <w:noProof/>
        </w:rPr>
        <w:fldChar w:fldCharType="end"/>
      </w:r>
    </w:p>
    <w:p w14:paraId="507BD51D" w14:textId="31DFE67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_Toc177987755 \h </w:instrText>
      </w:r>
      <w:r>
        <w:rPr>
          <w:noProof/>
        </w:rPr>
      </w:r>
      <w:r>
        <w:rPr>
          <w:noProof/>
        </w:rPr>
        <w:fldChar w:fldCharType="separate"/>
      </w:r>
      <w:r>
        <w:rPr>
          <w:noProof/>
        </w:rPr>
        <w:t>68</w:t>
      </w:r>
      <w:r>
        <w:rPr>
          <w:noProof/>
        </w:rPr>
        <w:fldChar w:fldCharType="end"/>
      </w:r>
    </w:p>
    <w:p w14:paraId="39AB8C55" w14:textId="6159047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_Toc177987756 \h </w:instrText>
      </w:r>
      <w:r>
        <w:rPr>
          <w:noProof/>
        </w:rPr>
      </w:r>
      <w:r>
        <w:rPr>
          <w:noProof/>
        </w:rPr>
        <w:fldChar w:fldCharType="separate"/>
      </w:r>
      <w:r>
        <w:rPr>
          <w:noProof/>
        </w:rPr>
        <w:t>70</w:t>
      </w:r>
      <w:r>
        <w:rPr>
          <w:noProof/>
        </w:rPr>
        <w:fldChar w:fldCharType="end"/>
      </w:r>
    </w:p>
    <w:p w14:paraId="053367B5" w14:textId="7DF93FB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_Toc177987757 \h </w:instrText>
      </w:r>
      <w:r>
        <w:rPr>
          <w:noProof/>
        </w:rPr>
      </w:r>
      <w:r>
        <w:rPr>
          <w:noProof/>
        </w:rPr>
        <w:fldChar w:fldCharType="separate"/>
      </w:r>
      <w:r>
        <w:rPr>
          <w:noProof/>
        </w:rPr>
        <w:t>70</w:t>
      </w:r>
      <w:r>
        <w:rPr>
          <w:noProof/>
        </w:rPr>
        <w:fldChar w:fldCharType="end"/>
      </w:r>
    </w:p>
    <w:p w14:paraId="201E4187" w14:textId="09DE21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_Toc177987758 \h </w:instrText>
      </w:r>
      <w:r>
        <w:rPr>
          <w:noProof/>
        </w:rPr>
      </w:r>
      <w:r>
        <w:rPr>
          <w:noProof/>
        </w:rPr>
        <w:fldChar w:fldCharType="separate"/>
      </w:r>
      <w:r>
        <w:rPr>
          <w:noProof/>
        </w:rPr>
        <w:t>71</w:t>
      </w:r>
      <w:r>
        <w:rPr>
          <w:noProof/>
        </w:rPr>
        <w:fldChar w:fldCharType="end"/>
      </w:r>
    </w:p>
    <w:p w14:paraId="43C4A96A" w14:textId="42EC801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_Toc177987759 \h </w:instrText>
      </w:r>
      <w:r>
        <w:rPr>
          <w:noProof/>
        </w:rPr>
      </w:r>
      <w:r>
        <w:rPr>
          <w:noProof/>
        </w:rPr>
        <w:fldChar w:fldCharType="separate"/>
      </w:r>
      <w:r>
        <w:rPr>
          <w:noProof/>
        </w:rPr>
        <w:t>73</w:t>
      </w:r>
      <w:r>
        <w:rPr>
          <w:noProof/>
        </w:rPr>
        <w:fldChar w:fldCharType="end"/>
      </w:r>
    </w:p>
    <w:p w14:paraId="6AA42B63" w14:textId="03F7D4E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_Toc177987760 \h </w:instrText>
      </w:r>
      <w:r>
        <w:rPr>
          <w:noProof/>
        </w:rPr>
      </w:r>
      <w:r>
        <w:rPr>
          <w:noProof/>
        </w:rPr>
        <w:fldChar w:fldCharType="separate"/>
      </w:r>
      <w:r>
        <w:rPr>
          <w:noProof/>
        </w:rPr>
        <w:t>73</w:t>
      </w:r>
      <w:r>
        <w:rPr>
          <w:noProof/>
        </w:rPr>
        <w:fldChar w:fldCharType="end"/>
      </w:r>
    </w:p>
    <w:p w14:paraId="372153AD" w14:textId="60B3830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_Toc177987761 \h </w:instrText>
      </w:r>
      <w:r>
        <w:rPr>
          <w:noProof/>
        </w:rPr>
      </w:r>
      <w:r>
        <w:rPr>
          <w:noProof/>
        </w:rPr>
        <w:fldChar w:fldCharType="separate"/>
      </w:r>
      <w:r>
        <w:rPr>
          <w:noProof/>
        </w:rPr>
        <w:t>73</w:t>
      </w:r>
      <w:r>
        <w:rPr>
          <w:noProof/>
        </w:rPr>
        <w:fldChar w:fldCharType="end"/>
      </w:r>
    </w:p>
    <w:p w14:paraId="1493DE1B" w14:textId="4265288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_Toc177987762 \h </w:instrText>
      </w:r>
      <w:r>
        <w:rPr>
          <w:noProof/>
        </w:rPr>
      </w:r>
      <w:r>
        <w:rPr>
          <w:noProof/>
        </w:rPr>
        <w:fldChar w:fldCharType="separate"/>
      </w:r>
      <w:r>
        <w:rPr>
          <w:noProof/>
        </w:rPr>
        <w:t>75</w:t>
      </w:r>
      <w:r>
        <w:rPr>
          <w:noProof/>
        </w:rPr>
        <w:fldChar w:fldCharType="end"/>
      </w:r>
    </w:p>
    <w:p w14:paraId="07BC6583" w14:textId="4C5A3D9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_Toc177987763 \h </w:instrText>
      </w:r>
      <w:r>
        <w:rPr>
          <w:noProof/>
        </w:rPr>
      </w:r>
      <w:r>
        <w:rPr>
          <w:noProof/>
        </w:rPr>
        <w:fldChar w:fldCharType="separate"/>
      </w:r>
      <w:r>
        <w:rPr>
          <w:noProof/>
        </w:rPr>
        <w:t>75</w:t>
      </w:r>
      <w:r>
        <w:rPr>
          <w:noProof/>
        </w:rPr>
        <w:fldChar w:fldCharType="end"/>
      </w:r>
    </w:p>
    <w:p w14:paraId="618F12CD" w14:textId="274F06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_Toc177987764 \h </w:instrText>
      </w:r>
      <w:r>
        <w:rPr>
          <w:noProof/>
        </w:rPr>
      </w:r>
      <w:r>
        <w:rPr>
          <w:noProof/>
        </w:rPr>
        <w:fldChar w:fldCharType="separate"/>
      </w:r>
      <w:r>
        <w:rPr>
          <w:noProof/>
        </w:rPr>
        <w:t>75</w:t>
      </w:r>
      <w:r>
        <w:rPr>
          <w:noProof/>
        </w:rPr>
        <w:fldChar w:fldCharType="end"/>
      </w:r>
    </w:p>
    <w:p w14:paraId="48D135DD" w14:textId="55976FB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_Toc177987765 \h </w:instrText>
      </w:r>
      <w:r>
        <w:rPr>
          <w:noProof/>
        </w:rPr>
      </w:r>
      <w:r>
        <w:rPr>
          <w:noProof/>
        </w:rPr>
        <w:fldChar w:fldCharType="separate"/>
      </w:r>
      <w:r>
        <w:rPr>
          <w:noProof/>
        </w:rPr>
        <w:t>78</w:t>
      </w:r>
      <w:r>
        <w:rPr>
          <w:noProof/>
        </w:rPr>
        <w:fldChar w:fldCharType="end"/>
      </w:r>
    </w:p>
    <w:p w14:paraId="1D0C2EA3" w14:textId="17CA147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_Toc177987766 \h </w:instrText>
      </w:r>
      <w:r>
        <w:rPr>
          <w:noProof/>
        </w:rPr>
      </w:r>
      <w:r>
        <w:rPr>
          <w:noProof/>
        </w:rPr>
        <w:fldChar w:fldCharType="separate"/>
      </w:r>
      <w:r>
        <w:rPr>
          <w:noProof/>
        </w:rPr>
        <w:t>78</w:t>
      </w:r>
      <w:r>
        <w:rPr>
          <w:noProof/>
        </w:rPr>
        <w:fldChar w:fldCharType="end"/>
      </w:r>
    </w:p>
    <w:p w14:paraId="7765E466" w14:textId="589DAB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_Toc177987767 \h </w:instrText>
      </w:r>
      <w:r>
        <w:rPr>
          <w:noProof/>
        </w:rPr>
      </w:r>
      <w:r>
        <w:rPr>
          <w:noProof/>
        </w:rPr>
        <w:fldChar w:fldCharType="separate"/>
      </w:r>
      <w:r>
        <w:rPr>
          <w:noProof/>
        </w:rPr>
        <w:t>78</w:t>
      </w:r>
      <w:r>
        <w:rPr>
          <w:noProof/>
        </w:rPr>
        <w:fldChar w:fldCharType="end"/>
      </w:r>
    </w:p>
    <w:p w14:paraId="1AF81E4F" w14:textId="6E88041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_Toc177987768 \h </w:instrText>
      </w:r>
      <w:r>
        <w:rPr>
          <w:noProof/>
        </w:rPr>
      </w:r>
      <w:r>
        <w:rPr>
          <w:noProof/>
        </w:rPr>
        <w:fldChar w:fldCharType="separate"/>
      </w:r>
      <w:r>
        <w:rPr>
          <w:noProof/>
        </w:rPr>
        <w:t>81</w:t>
      </w:r>
      <w:r>
        <w:rPr>
          <w:noProof/>
        </w:rPr>
        <w:fldChar w:fldCharType="end"/>
      </w:r>
    </w:p>
    <w:p w14:paraId="3BAF7CEA" w14:textId="3A7745C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_Toc177987769 \h </w:instrText>
      </w:r>
      <w:r>
        <w:rPr>
          <w:noProof/>
        </w:rPr>
      </w:r>
      <w:r>
        <w:rPr>
          <w:noProof/>
        </w:rPr>
        <w:fldChar w:fldCharType="separate"/>
      </w:r>
      <w:r>
        <w:rPr>
          <w:noProof/>
        </w:rPr>
        <w:t>81</w:t>
      </w:r>
      <w:r>
        <w:rPr>
          <w:noProof/>
        </w:rPr>
        <w:fldChar w:fldCharType="end"/>
      </w:r>
    </w:p>
    <w:p w14:paraId="5657EA08" w14:textId="3FE3D0B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_Toc177987770 \h </w:instrText>
      </w:r>
      <w:r>
        <w:rPr>
          <w:noProof/>
        </w:rPr>
      </w:r>
      <w:r>
        <w:rPr>
          <w:noProof/>
        </w:rPr>
        <w:fldChar w:fldCharType="separate"/>
      </w:r>
      <w:r>
        <w:rPr>
          <w:noProof/>
        </w:rPr>
        <w:t>81</w:t>
      </w:r>
      <w:r>
        <w:rPr>
          <w:noProof/>
        </w:rPr>
        <w:fldChar w:fldCharType="end"/>
      </w:r>
    </w:p>
    <w:p w14:paraId="05BA2A9F" w14:textId="2EE9CA5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_Toc177987771 \h </w:instrText>
      </w:r>
      <w:r>
        <w:rPr>
          <w:noProof/>
        </w:rPr>
      </w:r>
      <w:r>
        <w:rPr>
          <w:noProof/>
        </w:rPr>
        <w:fldChar w:fldCharType="separate"/>
      </w:r>
      <w:r>
        <w:rPr>
          <w:noProof/>
        </w:rPr>
        <w:t>84</w:t>
      </w:r>
      <w:r>
        <w:rPr>
          <w:noProof/>
        </w:rPr>
        <w:fldChar w:fldCharType="end"/>
      </w:r>
    </w:p>
    <w:p w14:paraId="5201D6F3" w14:textId="1633197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_Toc177987772 \h </w:instrText>
      </w:r>
      <w:r>
        <w:rPr>
          <w:noProof/>
        </w:rPr>
      </w:r>
      <w:r>
        <w:rPr>
          <w:noProof/>
        </w:rPr>
        <w:fldChar w:fldCharType="separate"/>
      </w:r>
      <w:r>
        <w:rPr>
          <w:noProof/>
        </w:rPr>
        <w:t>84</w:t>
      </w:r>
      <w:r>
        <w:rPr>
          <w:noProof/>
        </w:rPr>
        <w:fldChar w:fldCharType="end"/>
      </w:r>
    </w:p>
    <w:p w14:paraId="2BA0032B" w14:textId="33BE708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_Toc177987773 \h </w:instrText>
      </w:r>
      <w:r>
        <w:rPr>
          <w:noProof/>
        </w:rPr>
      </w:r>
      <w:r>
        <w:rPr>
          <w:noProof/>
        </w:rPr>
        <w:fldChar w:fldCharType="separate"/>
      </w:r>
      <w:r>
        <w:rPr>
          <w:noProof/>
        </w:rPr>
        <w:t>84</w:t>
      </w:r>
      <w:r>
        <w:rPr>
          <w:noProof/>
        </w:rPr>
        <w:fldChar w:fldCharType="end"/>
      </w:r>
    </w:p>
    <w:p w14:paraId="34A648C3" w14:textId="17593CB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_Toc177987774 \h </w:instrText>
      </w:r>
      <w:r>
        <w:rPr>
          <w:noProof/>
        </w:rPr>
      </w:r>
      <w:r>
        <w:rPr>
          <w:noProof/>
        </w:rPr>
        <w:fldChar w:fldCharType="separate"/>
      </w:r>
      <w:r>
        <w:rPr>
          <w:noProof/>
        </w:rPr>
        <w:t>85</w:t>
      </w:r>
      <w:r>
        <w:rPr>
          <w:noProof/>
        </w:rPr>
        <w:fldChar w:fldCharType="end"/>
      </w:r>
    </w:p>
    <w:p w14:paraId="6A4226E5" w14:textId="3D64567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_Toc177987775 \h </w:instrText>
      </w:r>
      <w:r>
        <w:rPr>
          <w:noProof/>
        </w:rPr>
      </w:r>
      <w:r>
        <w:rPr>
          <w:noProof/>
        </w:rPr>
        <w:fldChar w:fldCharType="separate"/>
      </w:r>
      <w:r>
        <w:rPr>
          <w:noProof/>
        </w:rPr>
        <w:t>85</w:t>
      </w:r>
      <w:r>
        <w:rPr>
          <w:noProof/>
        </w:rPr>
        <w:fldChar w:fldCharType="end"/>
      </w:r>
    </w:p>
    <w:p w14:paraId="06DB1907" w14:textId="63BA870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_Toc177987776 \h </w:instrText>
      </w:r>
      <w:r>
        <w:rPr>
          <w:noProof/>
        </w:rPr>
      </w:r>
      <w:r>
        <w:rPr>
          <w:noProof/>
        </w:rPr>
        <w:fldChar w:fldCharType="separate"/>
      </w:r>
      <w:r>
        <w:rPr>
          <w:noProof/>
        </w:rPr>
        <w:t>85</w:t>
      </w:r>
      <w:r>
        <w:rPr>
          <w:noProof/>
        </w:rPr>
        <w:fldChar w:fldCharType="end"/>
      </w:r>
    </w:p>
    <w:p w14:paraId="1E5BE25C" w14:textId="011C88F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_Toc177987777 \h </w:instrText>
      </w:r>
      <w:r>
        <w:rPr>
          <w:noProof/>
        </w:rPr>
      </w:r>
      <w:r>
        <w:rPr>
          <w:noProof/>
        </w:rPr>
        <w:fldChar w:fldCharType="separate"/>
      </w:r>
      <w:r>
        <w:rPr>
          <w:noProof/>
        </w:rPr>
        <w:t>87</w:t>
      </w:r>
      <w:r>
        <w:rPr>
          <w:noProof/>
        </w:rPr>
        <w:fldChar w:fldCharType="end"/>
      </w:r>
    </w:p>
    <w:p w14:paraId="46079B78" w14:textId="770609E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_Toc177987778 \h </w:instrText>
      </w:r>
      <w:r>
        <w:rPr>
          <w:noProof/>
        </w:rPr>
      </w:r>
      <w:r>
        <w:rPr>
          <w:noProof/>
        </w:rPr>
        <w:fldChar w:fldCharType="separate"/>
      </w:r>
      <w:r>
        <w:rPr>
          <w:noProof/>
        </w:rPr>
        <w:t>87</w:t>
      </w:r>
      <w:r>
        <w:rPr>
          <w:noProof/>
        </w:rPr>
        <w:fldChar w:fldCharType="end"/>
      </w:r>
    </w:p>
    <w:p w14:paraId="2CE41F57" w14:textId="6DB4B30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_Toc177987779 \h </w:instrText>
      </w:r>
      <w:r>
        <w:rPr>
          <w:noProof/>
        </w:rPr>
      </w:r>
      <w:r>
        <w:rPr>
          <w:noProof/>
        </w:rPr>
        <w:fldChar w:fldCharType="separate"/>
      </w:r>
      <w:r>
        <w:rPr>
          <w:noProof/>
        </w:rPr>
        <w:t>87</w:t>
      </w:r>
      <w:r>
        <w:rPr>
          <w:noProof/>
        </w:rPr>
        <w:fldChar w:fldCharType="end"/>
      </w:r>
    </w:p>
    <w:p w14:paraId="469310CA" w14:textId="1EF74C2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_Toc177987780 \h </w:instrText>
      </w:r>
      <w:r>
        <w:rPr>
          <w:noProof/>
        </w:rPr>
      </w:r>
      <w:r>
        <w:rPr>
          <w:noProof/>
        </w:rPr>
        <w:fldChar w:fldCharType="separate"/>
      </w:r>
      <w:r>
        <w:rPr>
          <w:noProof/>
        </w:rPr>
        <w:t>89</w:t>
      </w:r>
      <w:r>
        <w:rPr>
          <w:noProof/>
        </w:rPr>
        <w:fldChar w:fldCharType="end"/>
      </w:r>
    </w:p>
    <w:p w14:paraId="12F7FA77" w14:textId="49EC2AF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_Toc177987781 \h </w:instrText>
      </w:r>
      <w:r>
        <w:rPr>
          <w:noProof/>
        </w:rPr>
      </w:r>
      <w:r>
        <w:rPr>
          <w:noProof/>
        </w:rPr>
        <w:fldChar w:fldCharType="separate"/>
      </w:r>
      <w:r>
        <w:rPr>
          <w:noProof/>
        </w:rPr>
        <w:t>89</w:t>
      </w:r>
      <w:r>
        <w:rPr>
          <w:noProof/>
        </w:rPr>
        <w:fldChar w:fldCharType="end"/>
      </w:r>
    </w:p>
    <w:p w14:paraId="4E505BFB" w14:textId="4F1A92B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_Toc177987782 \h </w:instrText>
      </w:r>
      <w:r>
        <w:rPr>
          <w:noProof/>
        </w:rPr>
      </w:r>
      <w:r>
        <w:rPr>
          <w:noProof/>
        </w:rPr>
        <w:fldChar w:fldCharType="separate"/>
      </w:r>
      <w:r>
        <w:rPr>
          <w:noProof/>
        </w:rPr>
        <w:t>89</w:t>
      </w:r>
      <w:r>
        <w:rPr>
          <w:noProof/>
        </w:rPr>
        <w:fldChar w:fldCharType="end"/>
      </w:r>
    </w:p>
    <w:p w14:paraId="7BE58139" w14:textId="121F7CB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_Toc177987783 \h </w:instrText>
      </w:r>
      <w:r>
        <w:rPr>
          <w:noProof/>
        </w:rPr>
      </w:r>
      <w:r>
        <w:rPr>
          <w:noProof/>
        </w:rPr>
        <w:fldChar w:fldCharType="separate"/>
      </w:r>
      <w:r>
        <w:rPr>
          <w:noProof/>
        </w:rPr>
        <w:t>89</w:t>
      </w:r>
      <w:r>
        <w:rPr>
          <w:noProof/>
        </w:rPr>
        <w:fldChar w:fldCharType="end"/>
      </w:r>
    </w:p>
    <w:p w14:paraId="2E9B6E21" w14:textId="41619ED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_Toc177987784 \h </w:instrText>
      </w:r>
      <w:r>
        <w:rPr>
          <w:noProof/>
        </w:rPr>
      </w:r>
      <w:r>
        <w:rPr>
          <w:noProof/>
        </w:rPr>
        <w:fldChar w:fldCharType="separate"/>
      </w:r>
      <w:r>
        <w:rPr>
          <w:noProof/>
        </w:rPr>
        <w:t>89</w:t>
      </w:r>
      <w:r>
        <w:rPr>
          <w:noProof/>
        </w:rPr>
        <w:fldChar w:fldCharType="end"/>
      </w:r>
    </w:p>
    <w:p w14:paraId="1BDCBCBC" w14:textId="6C79BB5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_Toc177987785 \h </w:instrText>
      </w:r>
      <w:r>
        <w:rPr>
          <w:noProof/>
        </w:rPr>
      </w:r>
      <w:r>
        <w:rPr>
          <w:noProof/>
        </w:rPr>
        <w:fldChar w:fldCharType="separate"/>
      </w:r>
      <w:r>
        <w:rPr>
          <w:noProof/>
        </w:rPr>
        <w:t>89</w:t>
      </w:r>
      <w:r>
        <w:rPr>
          <w:noProof/>
        </w:rPr>
        <w:fldChar w:fldCharType="end"/>
      </w:r>
    </w:p>
    <w:p w14:paraId="7E413C7A" w14:textId="58E9A1E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Providing data for a user entering an ongoing MCData group conversation</w:t>
      </w:r>
      <w:r>
        <w:rPr>
          <w:noProof/>
        </w:rPr>
        <w:tab/>
      </w:r>
      <w:r>
        <w:rPr>
          <w:noProof/>
        </w:rPr>
        <w:fldChar w:fldCharType="begin"/>
      </w:r>
      <w:r>
        <w:rPr>
          <w:noProof/>
        </w:rPr>
        <w:instrText xml:space="preserve"> PAGEREF _Toc177987786 \h </w:instrText>
      </w:r>
      <w:r>
        <w:rPr>
          <w:noProof/>
        </w:rPr>
      </w:r>
      <w:r>
        <w:rPr>
          <w:noProof/>
        </w:rPr>
        <w:fldChar w:fldCharType="separate"/>
      </w:r>
      <w:r>
        <w:rPr>
          <w:noProof/>
        </w:rPr>
        <w:t>89</w:t>
      </w:r>
      <w:r>
        <w:rPr>
          <w:noProof/>
        </w:rPr>
        <w:fldChar w:fldCharType="end"/>
      </w:r>
    </w:p>
    <w:p w14:paraId="27BA1FC4" w14:textId="3FB27BD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7.4.2.13</w:t>
      </w:r>
      <w:r w:rsidRPr="00933655">
        <w:rPr>
          <w:noProof/>
          <w:lang w:val="en-IN"/>
        </w:rPr>
        <w:t>.</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_Toc177987787 \h </w:instrText>
      </w:r>
      <w:r>
        <w:rPr>
          <w:noProof/>
        </w:rPr>
      </w:r>
      <w:r>
        <w:rPr>
          <w:noProof/>
        </w:rPr>
        <w:fldChar w:fldCharType="separate"/>
      </w:r>
      <w:r>
        <w:rPr>
          <w:noProof/>
        </w:rPr>
        <w:t>89</w:t>
      </w:r>
      <w:r>
        <w:rPr>
          <w:noProof/>
        </w:rPr>
        <w:fldChar w:fldCharType="end"/>
      </w:r>
    </w:p>
    <w:p w14:paraId="2A615707" w14:textId="08749A7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7.4.2.13</w:t>
      </w:r>
      <w:r w:rsidRPr="00933655">
        <w:rPr>
          <w:noProof/>
          <w:lang w:val="en-IN"/>
        </w:rPr>
        <w:t>.</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_Toc177987788 \h </w:instrText>
      </w:r>
      <w:r>
        <w:rPr>
          <w:noProof/>
        </w:rPr>
      </w:r>
      <w:r>
        <w:rPr>
          <w:noProof/>
        </w:rPr>
        <w:fldChar w:fldCharType="separate"/>
      </w:r>
      <w:r>
        <w:rPr>
          <w:noProof/>
        </w:rPr>
        <w:t>89</w:t>
      </w:r>
      <w:r>
        <w:rPr>
          <w:noProof/>
        </w:rPr>
        <w:fldChar w:fldCharType="end"/>
      </w:r>
    </w:p>
    <w:p w14:paraId="7354838D" w14:textId="12A0250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Short data service for off-network</w:t>
      </w:r>
      <w:r>
        <w:rPr>
          <w:noProof/>
        </w:rPr>
        <w:tab/>
      </w:r>
      <w:r>
        <w:rPr>
          <w:noProof/>
        </w:rPr>
        <w:fldChar w:fldCharType="begin"/>
      </w:r>
      <w:r>
        <w:rPr>
          <w:noProof/>
        </w:rPr>
        <w:instrText xml:space="preserve"> PAGEREF _Toc177987789 \h </w:instrText>
      </w:r>
      <w:r>
        <w:rPr>
          <w:noProof/>
        </w:rPr>
      </w:r>
      <w:r>
        <w:rPr>
          <w:noProof/>
        </w:rPr>
        <w:fldChar w:fldCharType="separate"/>
      </w:r>
      <w:r>
        <w:rPr>
          <w:noProof/>
        </w:rPr>
        <w:t>91</w:t>
      </w:r>
      <w:r>
        <w:rPr>
          <w:noProof/>
        </w:rPr>
        <w:fldChar w:fldCharType="end"/>
      </w:r>
    </w:p>
    <w:p w14:paraId="0C47BA87" w14:textId="343FBA5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General</w:t>
      </w:r>
      <w:r>
        <w:rPr>
          <w:noProof/>
        </w:rPr>
        <w:tab/>
      </w:r>
      <w:r>
        <w:rPr>
          <w:noProof/>
        </w:rPr>
        <w:fldChar w:fldCharType="begin"/>
      </w:r>
      <w:r>
        <w:rPr>
          <w:noProof/>
        </w:rPr>
        <w:instrText xml:space="preserve"> PAGEREF _Toc177987790 \h </w:instrText>
      </w:r>
      <w:r>
        <w:rPr>
          <w:noProof/>
        </w:rPr>
      </w:r>
      <w:r>
        <w:rPr>
          <w:noProof/>
        </w:rPr>
        <w:fldChar w:fldCharType="separate"/>
      </w:r>
      <w:r>
        <w:rPr>
          <w:noProof/>
        </w:rPr>
        <w:t>91</w:t>
      </w:r>
      <w:r>
        <w:rPr>
          <w:noProof/>
        </w:rPr>
        <w:fldChar w:fldCharType="end"/>
      </w:r>
    </w:p>
    <w:p w14:paraId="36CB7BB9" w14:textId="323FFDF8"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 xml:space="preserve">Information flows for </w:t>
      </w:r>
      <w:r w:rsidRPr="00933655">
        <w:rPr>
          <w:noProof/>
          <w:lang w:val="en-IN" w:eastAsia="zh-CN"/>
        </w:rPr>
        <w:t>short data service</w:t>
      </w:r>
      <w:r>
        <w:rPr>
          <w:noProof/>
        </w:rPr>
        <w:tab/>
      </w:r>
      <w:r>
        <w:rPr>
          <w:noProof/>
        </w:rPr>
        <w:fldChar w:fldCharType="begin"/>
      </w:r>
      <w:r>
        <w:rPr>
          <w:noProof/>
        </w:rPr>
        <w:instrText xml:space="preserve"> PAGEREF _Toc177987791 \h </w:instrText>
      </w:r>
      <w:r>
        <w:rPr>
          <w:noProof/>
        </w:rPr>
      </w:r>
      <w:r>
        <w:rPr>
          <w:noProof/>
        </w:rPr>
        <w:fldChar w:fldCharType="separate"/>
      </w:r>
      <w:r>
        <w:rPr>
          <w:noProof/>
        </w:rPr>
        <w:t>91</w:t>
      </w:r>
      <w:r>
        <w:rPr>
          <w:noProof/>
        </w:rPr>
        <w:fldChar w:fldCharType="end"/>
      </w:r>
    </w:p>
    <w:p w14:paraId="37564844" w14:textId="6C47ACB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MCData standalone data request</w:t>
      </w:r>
      <w:r>
        <w:rPr>
          <w:noProof/>
        </w:rPr>
        <w:tab/>
      </w:r>
      <w:r>
        <w:rPr>
          <w:noProof/>
        </w:rPr>
        <w:fldChar w:fldCharType="begin"/>
      </w:r>
      <w:r>
        <w:rPr>
          <w:noProof/>
        </w:rPr>
        <w:instrText xml:space="preserve"> PAGEREF _Toc177987792 \h </w:instrText>
      </w:r>
      <w:r>
        <w:rPr>
          <w:noProof/>
        </w:rPr>
      </w:r>
      <w:r>
        <w:rPr>
          <w:noProof/>
        </w:rPr>
        <w:fldChar w:fldCharType="separate"/>
      </w:r>
      <w:r>
        <w:rPr>
          <w:noProof/>
        </w:rPr>
        <w:t>91</w:t>
      </w:r>
      <w:r>
        <w:rPr>
          <w:noProof/>
        </w:rPr>
        <w:fldChar w:fldCharType="end"/>
      </w:r>
    </w:p>
    <w:p w14:paraId="041F2D4D" w14:textId="0098C63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MCData data disposition notification</w:t>
      </w:r>
      <w:r>
        <w:rPr>
          <w:noProof/>
        </w:rPr>
        <w:tab/>
      </w:r>
      <w:r>
        <w:rPr>
          <w:noProof/>
        </w:rPr>
        <w:fldChar w:fldCharType="begin"/>
      </w:r>
      <w:r>
        <w:rPr>
          <w:noProof/>
        </w:rPr>
        <w:instrText xml:space="preserve"> PAGEREF _Toc177987793 \h </w:instrText>
      </w:r>
      <w:r>
        <w:rPr>
          <w:noProof/>
        </w:rPr>
      </w:r>
      <w:r>
        <w:rPr>
          <w:noProof/>
        </w:rPr>
        <w:fldChar w:fldCharType="separate"/>
      </w:r>
      <w:r>
        <w:rPr>
          <w:noProof/>
        </w:rPr>
        <w:t>91</w:t>
      </w:r>
      <w:r>
        <w:rPr>
          <w:noProof/>
        </w:rPr>
        <w:fldChar w:fldCharType="end"/>
      </w:r>
    </w:p>
    <w:p w14:paraId="3B199939" w14:textId="251FD07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MCData group standalone data request</w:t>
      </w:r>
      <w:r>
        <w:rPr>
          <w:noProof/>
        </w:rPr>
        <w:tab/>
      </w:r>
      <w:r>
        <w:rPr>
          <w:noProof/>
        </w:rPr>
        <w:fldChar w:fldCharType="begin"/>
      </w:r>
      <w:r>
        <w:rPr>
          <w:noProof/>
        </w:rPr>
        <w:instrText xml:space="preserve"> PAGEREF _Toc177987794 \h </w:instrText>
      </w:r>
      <w:r>
        <w:rPr>
          <w:noProof/>
        </w:rPr>
      </w:r>
      <w:r>
        <w:rPr>
          <w:noProof/>
        </w:rPr>
        <w:fldChar w:fldCharType="separate"/>
      </w:r>
      <w:r>
        <w:rPr>
          <w:noProof/>
        </w:rPr>
        <w:t>91</w:t>
      </w:r>
      <w:r>
        <w:rPr>
          <w:noProof/>
        </w:rPr>
        <w:fldChar w:fldCharType="end"/>
      </w:r>
    </w:p>
    <w:p w14:paraId="6017E6AA" w14:textId="4FF8A9A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One-to-one standalone short data service using signalling control plane</w:t>
      </w:r>
      <w:r>
        <w:rPr>
          <w:noProof/>
        </w:rPr>
        <w:tab/>
      </w:r>
      <w:r>
        <w:rPr>
          <w:noProof/>
        </w:rPr>
        <w:fldChar w:fldCharType="begin"/>
      </w:r>
      <w:r>
        <w:rPr>
          <w:noProof/>
        </w:rPr>
        <w:instrText xml:space="preserve"> PAGEREF _Toc177987795 \h </w:instrText>
      </w:r>
      <w:r>
        <w:rPr>
          <w:noProof/>
        </w:rPr>
      </w:r>
      <w:r>
        <w:rPr>
          <w:noProof/>
        </w:rPr>
        <w:fldChar w:fldCharType="separate"/>
      </w:r>
      <w:r>
        <w:rPr>
          <w:noProof/>
        </w:rPr>
        <w:t>92</w:t>
      </w:r>
      <w:r>
        <w:rPr>
          <w:noProof/>
        </w:rPr>
        <w:fldChar w:fldCharType="end"/>
      </w:r>
    </w:p>
    <w:p w14:paraId="0FF8E220" w14:textId="60BD38B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.3.3.</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_Toc177987796 \h </w:instrText>
      </w:r>
      <w:r>
        <w:rPr>
          <w:noProof/>
        </w:rPr>
      </w:r>
      <w:r>
        <w:rPr>
          <w:noProof/>
        </w:rPr>
        <w:fldChar w:fldCharType="separate"/>
      </w:r>
      <w:r>
        <w:rPr>
          <w:noProof/>
        </w:rPr>
        <w:t>92</w:t>
      </w:r>
      <w:r>
        <w:rPr>
          <w:noProof/>
        </w:rPr>
        <w:fldChar w:fldCharType="end"/>
      </w:r>
    </w:p>
    <w:p w14:paraId="5A079B59" w14:textId="720D244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lastRenderedPageBreak/>
        <w:t>7</w:t>
      </w:r>
      <w:r w:rsidRPr="00933655">
        <w:rPr>
          <w:noProof/>
          <w:lang w:val="en-IN"/>
        </w:rPr>
        <w:t>.</w:t>
      </w:r>
      <w:r w:rsidRPr="00933655">
        <w:rPr>
          <w:noProof/>
          <w:lang w:val="en-IN" w:eastAsia="zh-CN"/>
        </w:rPr>
        <w:t>4</w:t>
      </w:r>
      <w:r w:rsidRPr="00933655">
        <w:rPr>
          <w:noProof/>
          <w:lang w:val="en-IN"/>
        </w:rPr>
        <w:t>.3.3.</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_Toc177987797 \h </w:instrText>
      </w:r>
      <w:r>
        <w:rPr>
          <w:noProof/>
        </w:rPr>
      </w:r>
      <w:r>
        <w:rPr>
          <w:noProof/>
        </w:rPr>
        <w:fldChar w:fldCharType="separate"/>
      </w:r>
      <w:r>
        <w:rPr>
          <w:noProof/>
        </w:rPr>
        <w:t>92</w:t>
      </w:r>
      <w:r>
        <w:rPr>
          <w:noProof/>
        </w:rPr>
        <w:fldChar w:fldCharType="end"/>
      </w:r>
    </w:p>
    <w:p w14:paraId="70DF883C" w14:textId="5D07B57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 xml:space="preserve">Group standalone </w:t>
      </w:r>
      <w:r w:rsidRPr="00933655">
        <w:rPr>
          <w:noProof/>
          <w:lang w:val="en-IN" w:eastAsia="zh-CN"/>
        </w:rPr>
        <w:t>short data service using signalling control plane</w:t>
      </w:r>
      <w:r>
        <w:rPr>
          <w:noProof/>
        </w:rPr>
        <w:tab/>
      </w:r>
      <w:r>
        <w:rPr>
          <w:noProof/>
        </w:rPr>
        <w:fldChar w:fldCharType="begin"/>
      </w:r>
      <w:r>
        <w:rPr>
          <w:noProof/>
        </w:rPr>
        <w:instrText xml:space="preserve"> PAGEREF _Toc177987798 \h </w:instrText>
      </w:r>
      <w:r>
        <w:rPr>
          <w:noProof/>
        </w:rPr>
      </w:r>
      <w:r>
        <w:rPr>
          <w:noProof/>
        </w:rPr>
        <w:fldChar w:fldCharType="separate"/>
      </w:r>
      <w:r>
        <w:rPr>
          <w:noProof/>
        </w:rPr>
        <w:t>93</w:t>
      </w:r>
      <w:r>
        <w:rPr>
          <w:noProof/>
        </w:rPr>
        <w:fldChar w:fldCharType="end"/>
      </w:r>
    </w:p>
    <w:p w14:paraId="4A7A5D02" w14:textId="1E4C4F2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.3.4.</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_Toc177987799 \h </w:instrText>
      </w:r>
      <w:r>
        <w:rPr>
          <w:noProof/>
        </w:rPr>
      </w:r>
      <w:r>
        <w:rPr>
          <w:noProof/>
        </w:rPr>
        <w:fldChar w:fldCharType="separate"/>
      </w:r>
      <w:r>
        <w:rPr>
          <w:noProof/>
        </w:rPr>
        <w:t>93</w:t>
      </w:r>
      <w:r>
        <w:rPr>
          <w:noProof/>
        </w:rPr>
        <w:fldChar w:fldCharType="end"/>
      </w:r>
    </w:p>
    <w:p w14:paraId="534EEF44" w14:textId="113E92F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.3.4.</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_Toc177987800 \h </w:instrText>
      </w:r>
      <w:r>
        <w:rPr>
          <w:noProof/>
        </w:rPr>
      </w:r>
      <w:r>
        <w:rPr>
          <w:noProof/>
        </w:rPr>
        <w:fldChar w:fldCharType="separate"/>
      </w:r>
      <w:r>
        <w:rPr>
          <w:noProof/>
        </w:rPr>
        <w:t>94</w:t>
      </w:r>
      <w:r>
        <w:rPr>
          <w:noProof/>
        </w:rPr>
        <w:fldChar w:fldCharType="end"/>
      </w:r>
    </w:p>
    <w:p w14:paraId="163DDFDE" w14:textId="3DACF69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Void</w:t>
      </w:r>
      <w:r>
        <w:rPr>
          <w:noProof/>
        </w:rPr>
        <w:tab/>
      </w:r>
      <w:r>
        <w:rPr>
          <w:noProof/>
        </w:rPr>
        <w:fldChar w:fldCharType="begin"/>
      </w:r>
      <w:r>
        <w:rPr>
          <w:noProof/>
        </w:rPr>
        <w:instrText xml:space="preserve"> PAGEREF _Toc177987801 \h </w:instrText>
      </w:r>
      <w:r>
        <w:rPr>
          <w:noProof/>
        </w:rPr>
      </w:r>
      <w:r>
        <w:rPr>
          <w:noProof/>
        </w:rPr>
        <w:fldChar w:fldCharType="separate"/>
      </w:r>
      <w:r>
        <w:rPr>
          <w:noProof/>
        </w:rPr>
        <w:t>95</w:t>
      </w:r>
      <w:r>
        <w:rPr>
          <w:noProof/>
        </w:rPr>
        <w:fldChar w:fldCharType="end"/>
      </w:r>
    </w:p>
    <w:p w14:paraId="5EC20B28" w14:textId="1F497C2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 xml:space="preserve">Group standalone </w:t>
      </w:r>
      <w:r w:rsidRPr="00933655">
        <w:rPr>
          <w:noProof/>
          <w:lang w:val="en-IN" w:eastAsia="zh-CN"/>
        </w:rPr>
        <w:t>short data service with MCData message store</w:t>
      </w:r>
      <w:r>
        <w:rPr>
          <w:noProof/>
        </w:rPr>
        <w:tab/>
      </w:r>
      <w:r>
        <w:rPr>
          <w:noProof/>
        </w:rPr>
        <w:fldChar w:fldCharType="begin"/>
      </w:r>
      <w:r>
        <w:rPr>
          <w:noProof/>
        </w:rPr>
        <w:instrText xml:space="preserve"> PAGEREF _Toc177987802 \h </w:instrText>
      </w:r>
      <w:r>
        <w:rPr>
          <w:noProof/>
        </w:rPr>
      </w:r>
      <w:r>
        <w:rPr>
          <w:noProof/>
        </w:rPr>
        <w:fldChar w:fldCharType="separate"/>
      </w:r>
      <w:r>
        <w:rPr>
          <w:noProof/>
        </w:rPr>
        <w:t>95</w:t>
      </w:r>
      <w:r>
        <w:rPr>
          <w:noProof/>
        </w:rPr>
        <w:fldChar w:fldCharType="end"/>
      </w:r>
    </w:p>
    <w:p w14:paraId="5532F09F" w14:textId="457782D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.3.6.</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_Toc177987803 \h </w:instrText>
      </w:r>
      <w:r>
        <w:rPr>
          <w:noProof/>
        </w:rPr>
      </w:r>
      <w:r>
        <w:rPr>
          <w:noProof/>
        </w:rPr>
        <w:fldChar w:fldCharType="separate"/>
      </w:r>
      <w:r>
        <w:rPr>
          <w:noProof/>
        </w:rPr>
        <w:t>95</w:t>
      </w:r>
      <w:r>
        <w:rPr>
          <w:noProof/>
        </w:rPr>
        <w:fldChar w:fldCharType="end"/>
      </w:r>
    </w:p>
    <w:p w14:paraId="1E45DD9A" w14:textId="0835109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4</w:t>
      </w:r>
      <w:r w:rsidRPr="00933655">
        <w:rPr>
          <w:noProof/>
          <w:lang w:val="en-IN"/>
        </w:rPr>
        <w:t>.3.6.</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_Toc177987804 \h </w:instrText>
      </w:r>
      <w:r>
        <w:rPr>
          <w:noProof/>
        </w:rPr>
      </w:r>
      <w:r>
        <w:rPr>
          <w:noProof/>
        </w:rPr>
        <w:fldChar w:fldCharType="separate"/>
      </w:r>
      <w:r>
        <w:rPr>
          <w:noProof/>
        </w:rPr>
        <w:t>95</w:t>
      </w:r>
      <w:r>
        <w:rPr>
          <w:noProof/>
        </w:rPr>
        <w:fldChar w:fldCharType="end"/>
      </w:r>
    </w:p>
    <w:p w14:paraId="79532E9D" w14:textId="6EFB9324"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_Toc177987805 \h </w:instrText>
      </w:r>
      <w:r>
        <w:rPr>
          <w:noProof/>
        </w:rPr>
      </w:r>
      <w:r>
        <w:rPr>
          <w:noProof/>
        </w:rPr>
        <w:fldChar w:fldCharType="separate"/>
      </w:r>
      <w:r>
        <w:rPr>
          <w:noProof/>
        </w:rPr>
        <w:t>96</w:t>
      </w:r>
      <w:r>
        <w:rPr>
          <w:noProof/>
        </w:rPr>
        <w:fldChar w:fldCharType="end"/>
      </w:r>
    </w:p>
    <w:p w14:paraId="07303CCB" w14:textId="172C535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_Toc177987806 \h </w:instrText>
      </w:r>
      <w:r>
        <w:rPr>
          <w:noProof/>
        </w:rPr>
      </w:r>
      <w:r>
        <w:rPr>
          <w:noProof/>
        </w:rPr>
        <w:fldChar w:fldCharType="separate"/>
      </w:r>
      <w:r>
        <w:rPr>
          <w:noProof/>
        </w:rPr>
        <w:t>96</w:t>
      </w:r>
      <w:r>
        <w:rPr>
          <w:noProof/>
        </w:rPr>
        <w:fldChar w:fldCharType="end"/>
      </w:r>
    </w:p>
    <w:p w14:paraId="6098DFAE" w14:textId="1EF2C82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_Toc177987807 \h </w:instrText>
      </w:r>
      <w:r>
        <w:rPr>
          <w:noProof/>
        </w:rPr>
      </w:r>
      <w:r>
        <w:rPr>
          <w:noProof/>
        </w:rPr>
        <w:fldChar w:fldCharType="separate"/>
      </w:r>
      <w:r>
        <w:rPr>
          <w:noProof/>
        </w:rPr>
        <w:t>96</w:t>
      </w:r>
      <w:r>
        <w:rPr>
          <w:noProof/>
        </w:rPr>
        <w:fldChar w:fldCharType="end"/>
      </w:r>
    </w:p>
    <w:p w14:paraId="63CA0F4B" w14:textId="740AC27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_Toc177987808 \h </w:instrText>
      </w:r>
      <w:r>
        <w:rPr>
          <w:noProof/>
        </w:rPr>
      </w:r>
      <w:r>
        <w:rPr>
          <w:noProof/>
        </w:rPr>
        <w:fldChar w:fldCharType="separate"/>
      </w:r>
      <w:r>
        <w:rPr>
          <w:noProof/>
        </w:rPr>
        <w:t>96</w:t>
      </w:r>
      <w:r>
        <w:rPr>
          <w:noProof/>
        </w:rPr>
        <w:fldChar w:fldCharType="end"/>
      </w:r>
    </w:p>
    <w:p w14:paraId="59B99E77" w14:textId="7329A1B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upload data request</w:t>
      </w:r>
      <w:r>
        <w:rPr>
          <w:noProof/>
        </w:rPr>
        <w:tab/>
      </w:r>
      <w:r>
        <w:rPr>
          <w:noProof/>
        </w:rPr>
        <w:fldChar w:fldCharType="begin"/>
      </w:r>
      <w:r>
        <w:rPr>
          <w:noProof/>
        </w:rPr>
        <w:instrText xml:space="preserve"> PAGEREF _Toc177987809 \h </w:instrText>
      </w:r>
      <w:r>
        <w:rPr>
          <w:noProof/>
        </w:rPr>
      </w:r>
      <w:r>
        <w:rPr>
          <w:noProof/>
        </w:rPr>
        <w:fldChar w:fldCharType="separate"/>
      </w:r>
      <w:r>
        <w:rPr>
          <w:noProof/>
        </w:rPr>
        <w:t>96</w:t>
      </w:r>
      <w:r>
        <w:rPr>
          <w:noProof/>
        </w:rPr>
        <w:fldChar w:fldCharType="end"/>
      </w:r>
    </w:p>
    <w:p w14:paraId="41011C7D" w14:textId="4F4F204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upload data response</w:t>
      </w:r>
      <w:r>
        <w:rPr>
          <w:noProof/>
        </w:rPr>
        <w:tab/>
      </w:r>
      <w:r>
        <w:rPr>
          <w:noProof/>
        </w:rPr>
        <w:fldChar w:fldCharType="begin"/>
      </w:r>
      <w:r>
        <w:rPr>
          <w:noProof/>
        </w:rPr>
        <w:instrText xml:space="preserve"> PAGEREF _Toc177987810 \h </w:instrText>
      </w:r>
      <w:r>
        <w:rPr>
          <w:noProof/>
        </w:rPr>
      </w:r>
      <w:r>
        <w:rPr>
          <w:noProof/>
        </w:rPr>
        <w:fldChar w:fldCharType="separate"/>
      </w:r>
      <w:r>
        <w:rPr>
          <w:noProof/>
        </w:rPr>
        <w:t>96</w:t>
      </w:r>
      <w:r>
        <w:rPr>
          <w:noProof/>
        </w:rPr>
        <w:fldChar w:fldCharType="end"/>
      </w:r>
    </w:p>
    <w:p w14:paraId="62AEB868" w14:textId="05A3245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download data request</w:t>
      </w:r>
      <w:r>
        <w:rPr>
          <w:noProof/>
        </w:rPr>
        <w:tab/>
      </w:r>
      <w:r>
        <w:rPr>
          <w:noProof/>
        </w:rPr>
        <w:fldChar w:fldCharType="begin"/>
      </w:r>
      <w:r>
        <w:rPr>
          <w:noProof/>
        </w:rPr>
        <w:instrText xml:space="preserve"> PAGEREF _Toc177987811 \h </w:instrText>
      </w:r>
      <w:r>
        <w:rPr>
          <w:noProof/>
        </w:rPr>
      </w:r>
      <w:r>
        <w:rPr>
          <w:noProof/>
        </w:rPr>
        <w:fldChar w:fldCharType="separate"/>
      </w:r>
      <w:r>
        <w:rPr>
          <w:noProof/>
        </w:rPr>
        <w:t>97</w:t>
      </w:r>
      <w:r>
        <w:rPr>
          <w:noProof/>
        </w:rPr>
        <w:fldChar w:fldCharType="end"/>
      </w:r>
    </w:p>
    <w:p w14:paraId="63E5552E" w14:textId="6F3097F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download data response</w:t>
      </w:r>
      <w:r>
        <w:rPr>
          <w:noProof/>
        </w:rPr>
        <w:tab/>
      </w:r>
      <w:r>
        <w:rPr>
          <w:noProof/>
        </w:rPr>
        <w:fldChar w:fldCharType="begin"/>
      </w:r>
      <w:r>
        <w:rPr>
          <w:noProof/>
        </w:rPr>
        <w:instrText xml:space="preserve"> PAGEREF _Toc177987812 \h </w:instrText>
      </w:r>
      <w:r>
        <w:rPr>
          <w:noProof/>
        </w:rPr>
      </w:r>
      <w:r>
        <w:rPr>
          <w:noProof/>
        </w:rPr>
        <w:fldChar w:fldCharType="separate"/>
      </w:r>
      <w:r>
        <w:rPr>
          <w:noProof/>
        </w:rPr>
        <w:t>97</w:t>
      </w:r>
      <w:r>
        <w:rPr>
          <w:noProof/>
        </w:rPr>
        <w:fldChar w:fldCharType="end"/>
      </w:r>
    </w:p>
    <w:p w14:paraId="7001B906" w14:textId="31DC1E4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FD request (using HTTP)</w:t>
      </w:r>
      <w:r>
        <w:rPr>
          <w:noProof/>
        </w:rPr>
        <w:tab/>
      </w:r>
      <w:r>
        <w:rPr>
          <w:noProof/>
        </w:rPr>
        <w:fldChar w:fldCharType="begin"/>
      </w:r>
      <w:r>
        <w:rPr>
          <w:noProof/>
        </w:rPr>
        <w:instrText xml:space="preserve"> PAGEREF _Toc177987813 \h </w:instrText>
      </w:r>
      <w:r>
        <w:rPr>
          <w:noProof/>
        </w:rPr>
      </w:r>
      <w:r>
        <w:rPr>
          <w:noProof/>
        </w:rPr>
        <w:fldChar w:fldCharType="separate"/>
      </w:r>
      <w:r>
        <w:rPr>
          <w:noProof/>
        </w:rPr>
        <w:t>97</w:t>
      </w:r>
      <w:r>
        <w:rPr>
          <w:noProof/>
        </w:rPr>
        <w:fldChar w:fldCharType="end"/>
      </w:r>
    </w:p>
    <w:p w14:paraId="0D2409ED" w14:textId="5E14043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FD response (using HTTP)</w:t>
      </w:r>
      <w:r>
        <w:rPr>
          <w:noProof/>
        </w:rPr>
        <w:tab/>
      </w:r>
      <w:r>
        <w:rPr>
          <w:noProof/>
        </w:rPr>
        <w:fldChar w:fldCharType="begin"/>
      </w:r>
      <w:r>
        <w:rPr>
          <w:noProof/>
        </w:rPr>
        <w:instrText xml:space="preserve"> PAGEREF _Toc177987814 \h </w:instrText>
      </w:r>
      <w:r>
        <w:rPr>
          <w:noProof/>
        </w:rPr>
      </w:r>
      <w:r>
        <w:rPr>
          <w:noProof/>
        </w:rPr>
        <w:fldChar w:fldCharType="separate"/>
      </w:r>
      <w:r>
        <w:rPr>
          <w:noProof/>
        </w:rPr>
        <w:t>98</w:t>
      </w:r>
      <w:r>
        <w:rPr>
          <w:noProof/>
        </w:rPr>
        <w:fldChar w:fldCharType="end"/>
      </w:r>
    </w:p>
    <w:p w14:paraId="3A9D8E8F" w14:textId="4C27738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download completed report</w:t>
      </w:r>
      <w:r>
        <w:rPr>
          <w:noProof/>
        </w:rPr>
        <w:tab/>
      </w:r>
      <w:r>
        <w:rPr>
          <w:noProof/>
        </w:rPr>
        <w:fldChar w:fldCharType="begin"/>
      </w:r>
      <w:r>
        <w:rPr>
          <w:noProof/>
        </w:rPr>
        <w:instrText xml:space="preserve"> PAGEREF _Toc177987815 \h </w:instrText>
      </w:r>
      <w:r>
        <w:rPr>
          <w:noProof/>
        </w:rPr>
      </w:r>
      <w:r>
        <w:rPr>
          <w:noProof/>
        </w:rPr>
        <w:fldChar w:fldCharType="separate"/>
      </w:r>
      <w:r>
        <w:rPr>
          <w:noProof/>
        </w:rPr>
        <w:t>99</w:t>
      </w:r>
      <w:r>
        <w:rPr>
          <w:noProof/>
        </w:rPr>
        <w:fldChar w:fldCharType="end"/>
      </w:r>
    </w:p>
    <w:p w14:paraId="4972C609" w14:textId="6E34AE5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aggregated download completed report</w:t>
      </w:r>
      <w:r>
        <w:rPr>
          <w:noProof/>
        </w:rPr>
        <w:tab/>
      </w:r>
      <w:r>
        <w:rPr>
          <w:noProof/>
        </w:rPr>
        <w:fldChar w:fldCharType="begin"/>
      </w:r>
      <w:r>
        <w:rPr>
          <w:noProof/>
        </w:rPr>
        <w:instrText xml:space="preserve"> PAGEREF _Toc177987816 \h </w:instrText>
      </w:r>
      <w:r>
        <w:rPr>
          <w:noProof/>
        </w:rPr>
      </w:r>
      <w:r>
        <w:rPr>
          <w:noProof/>
        </w:rPr>
        <w:fldChar w:fldCharType="separate"/>
      </w:r>
      <w:r>
        <w:rPr>
          <w:noProof/>
        </w:rPr>
        <w:t>99</w:t>
      </w:r>
      <w:r>
        <w:rPr>
          <w:noProof/>
        </w:rPr>
        <w:fldChar w:fldCharType="end"/>
      </w:r>
    </w:p>
    <w:p w14:paraId="5324290D" w14:textId="78519A9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FD request (using media plane)</w:t>
      </w:r>
      <w:r>
        <w:rPr>
          <w:noProof/>
        </w:rPr>
        <w:tab/>
      </w:r>
      <w:r>
        <w:rPr>
          <w:noProof/>
        </w:rPr>
        <w:fldChar w:fldCharType="begin"/>
      </w:r>
      <w:r>
        <w:rPr>
          <w:noProof/>
        </w:rPr>
        <w:instrText xml:space="preserve"> PAGEREF _Toc177987817 \h </w:instrText>
      </w:r>
      <w:r>
        <w:rPr>
          <w:noProof/>
        </w:rPr>
      </w:r>
      <w:r>
        <w:rPr>
          <w:noProof/>
        </w:rPr>
        <w:fldChar w:fldCharType="separate"/>
      </w:r>
      <w:r>
        <w:rPr>
          <w:noProof/>
        </w:rPr>
        <w:t>99</w:t>
      </w:r>
      <w:r>
        <w:rPr>
          <w:noProof/>
        </w:rPr>
        <w:fldChar w:fldCharType="end"/>
      </w:r>
    </w:p>
    <w:p w14:paraId="2D47B323" w14:textId="54657F7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FD response (using media plane)</w:t>
      </w:r>
      <w:r>
        <w:rPr>
          <w:noProof/>
        </w:rPr>
        <w:tab/>
      </w:r>
      <w:r>
        <w:rPr>
          <w:noProof/>
        </w:rPr>
        <w:fldChar w:fldCharType="begin"/>
      </w:r>
      <w:r>
        <w:rPr>
          <w:noProof/>
        </w:rPr>
        <w:instrText xml:space="preserve"> PAGEREF _Toc177987818 \h </w:instrText>
      </w:r>
      <w:r>
        <w:rPr>
          <w:noProof/>
        </w:rPr>
      </w:r>
      <w:r>
        <w:rPr>
          <w:noProof/>
        </w:rPr>
        <w:fldChar w:fldCharType="separate"/>
      </w:r>
      <w:r>
        <w:rPr>
          <w:noProof/>
        </w:rPr>
        <w:t>101</w:t>
      </w:r>
      <w:r>
        <w:rPr>
          <w:noProof/>
        </w:rPr>
        <w:fldChar w:fldCharType="end"/>
      </w:r>
    </w:p>
    <w:p w14:paraId="32B01045" w14:textId="6513171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FD request (using HTTP)</w:t>
      </w:r>
      <w:r>
        <w:rPr>
          <w:noProof/>
        </w:rPr>
        <w:tab/>
      </w:r>
      <w:r>
        <w:rPr>
          <w:noProof/>
        </w:rPr>
        <w:fldChar w:fldCharType="begin"/>
      </w:r>
      <w:r>
        <w:rPr>
          <w:noProof/>
        </w:rPr>
        <w:instrText xml:space="preserve"> PAGEREF _Toc177987819 \h </w:instrText>
      </w:r>
      <w:r>
        <w:rPr>
          <w:noProof/>
        </w:rPr>
      </w:r>
      <w:r>
        <w:rPr>
          <w:noProof/>
        </w:rPr>
        <w:fldChar w:fldCharType="separate"/>
      </w:r>
      <w:r>
        <w:rPr>
          <w:noProof/>
        </w:rPr>
        <w:t>101</w:t>
      </w:r>
      <w:r>
        <w:rPr>
          <w:noProof/>
        </w:rPr>
        <w:fldChar w:fldCharType="end"/>
      </w:r>
    </w:p>
    <w:p w14:paraId="276CF6A4" w14:textId="32F50F7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FD response (using HTTP</w:t>
      </w:r>
      <w:r>
        <w:rPr>
          <w:noProof/>
        </w:rPr>
        <w:t xml:space="preserve"> or MBMS download delivery method</w:t>
      </w:r>
      <w:r w:rsidRPr="00933655">
        <w:rPr>
          <w:rFonts w:eastAsia="SimSun"/>
          <w:noProof/>
        </w:rPr>
        <w:t>)</w:t>
      </w:r>
      <w:r>
        <w:rPr>
          <w:noProof/>
        </w:rPr>
        <w:tab/>
      </w:r>
      <w:r>
        <w:rPr>
          <w:noProof/>
        </w:rPr>
        <w:fldChar w:fldCharType="begin"/>
      </w:r>
      <w:r>
        <w:rPr>
          <w:noProof/>
        </w:rPr>
        <w:instrText xml:space="preserve"> PAGEREF _Toc177987820 \h </w:instrText>
      </w:r>
      <w:r>
        <w:rPr>
          <w:noProof/>
        </w:rPr>
      </w:r>
      <w:r>
        <w:rPr>
          <w:noProof/>
        </w:rPr>
        <w:fldChar w:fldCharType="separate"/>
      </w:r>
      <w:r>
        <w:rPr>
          <w:noProof/>
        </w:rPr>
        <w:t>103</w:t>
      </w:r>
      <w:r>
        <w:rPr>
          <w:noProof/>
        </w:rPr>
        <w:fldChar w:fldCharType="end"/>
      </w:r>
    </w:p>
    <w:p w14:paraId="1A3EC7AC" w14:textId="3FE616D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FD request (using media plane)</w:t>
      </w:r>
      <w:r>
        <w:rPr>
          <w:noProof/>
        </w:rPr>
        <w:tab/>
      </w:r>
      <w:r>
        <w:rPr>
          <w:noProof/>
        </w:rPr>
        <w:fldChar w:fldCharType="begin"/>
      </w:r>
      <w:r>
        <w:rPr>
          <w:noProof/>
        </w:rPr>
        <w:instrText xml:space="preserve"> PAGEREF _Toc177987821 \h </w:instrText>
      </w:r>
      <w:r>
        <w:rPr>
          <w:noProof/>
        </w:rPr>
      </w:r>
      <w:r>
        <w:rPr>
          <w:noProof/>
        </w:rPr>
        <w:fldChar w:fldCharType="separate"/>
      </w:r>
      <w:r>
        <w:rPr>
          <w:noProof/>
        </w:rPr>
        <w:t>103</w:t>
      </w:r>
      <w:r>
        <w:rPr>
          <w:noProof/>
        </w:rPr>
        <w:fldChar w:fldCharType="end"/>
      </w:r>
    </w:p>
    <w:p w14:paraId="757EE002" w14:textId="3644F5B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FD response (using media plane)</w:t>
      </w:r>
      <w:r>
        <w:rPr>
          <w:noProof/>
        </w:rPr>
        <w:tab/>
      </w:r>
      <w:r>
        <w:rPr>
          <w:noProof/>
        </w:rPr>
        <w:fldChar w:fldCharType="begin"/>
      </w:r>
      <w:r>
        <w:rPr>
          <w:noProof/>
        </w:rPr>
        <w:instrText xml:space="preserve"> PAGEREF _Toc177987822 \h </w:instrText>
      </w:r>
      <w:r>
        <w:rPr>
          <w:noProof/>
        </w:rPr>
      </w:r>
      <w:r>
        <w:rPr>
          <w:noProof/>
        </w:rPr>
        <w:fldChar w:fldCharType="separate"/>
      </w:r>
      <w:r>
        <w:rPr>
          <w:noProof/>
        </w:rPr>
        <w:t>104</w:t>
      </w:r>
      <w:r>
        <w:rPr>
          <w:noProof/>
        </w:rPr>
        <w:fldChar w:fldCharType="end"/>
      </w:r>
    </w:p>
    <w:p w14:paraId="1F64945B" w14:textId="6BDE4C2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remove file request by user</w:t>
      </w:r>
      <w:r>
        <w:rPr>
          <w:noProof/>
        </w:rPr>
        <w:tab/>
      </w:r>
      <w:r>
        <w:rPr>
          <w:noProof/>
        </w:rPr>
        <w:fldChar w:fldCharType="begin"/>
      </w:r>
      <w:r>
        <w:rPr>
          <w:noProof/>
        </w:rPr>
        <w:instrText xml:space="preserve"> PAGEREF _Toc177987823 \h </w:instrText>
      </w:r>
      <w:r>
        <w:rPr>
          <w:noProof/>
        </w:rPr>
      </w:r>
      <w:r>
        <w:rPr>
          <w:noProof/>
        </w:rPr>
        <w:fldChar w:fldCharType="separate"/>
      </w:r>
      <w:r>
        <w:rPr>
          <w:noProof/>
        </w:rPr>
        <w:t>104</w:t>
      </w:r>
      <w:r>
        <w:rPr>
          <w:noProof/>
        </w:rPr>
        <w:fldChar w:fldCharType="end"/>
      </w:r>
    </w:p>
    <w:p w14:paraId="709C22A0" w14:textId="5314CF0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remove file response by user</w:t>
      </w:r>
      <w:r>
        <w:rPr>
          <w:noProof/>
        </w:rPr>
        <w:tab/>
      </w:r>
      <w:r>
        <w:rPr>
          <w:noProof/>
        </w:rPr>
        <w:fldChar w:fldCharType="begin"/>
      </w:r>
      <w:r>
        <w:rPr>
          <w:noProof/>
        </w:rPr>
        <w:instrText xml:space="preserve"> PAGEREF _Toc177987824 \h </w:instrText>
      </w:r>
      <w:r>
        <w:rPr>
          <w:noProof/>
        </w:rPr>
      </w:r>
      <w:r>
        <w:rPr>
          <w:noProof/>
        </w:rPr>
        <w:fldChar w:fldCharType="separate"/>
      </w:r>
      <w:r>
        <w:rPr>
          <w:noProof/>
        </w:rPr>
        <w:t>105</w:t>
      </w:r>
      <w:r>
        <w:rPr>
          <w:noProof/>
        </w:rPr>
        <w:fldChar w:fldCharType="end"/>
      </w:r>
    </w:p>
    <w:p w14:paraId="30E93D7A" w14:textId="3FB08BE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Void</w:t>
      </w:r>
      <w:r>
        <w:rPr>
          <w:noProof/>
        </w:rPr>
        <w:tab/>
      </w:r>
      <w:r>
        <w:rPr>
          <w:noProof/>
        </w:rPr>
        <w:fldChar w:fldCharType="begin"/>
      </w:r>
      <w:r>
        <w:rPr>
          <w:noProof/>
        </w:rPr>
        <w:instrText xml:space="preserve"> PAGEREF _Toc177987825 \h </w:instrText>
      </w:r>
      <w:r>
        <w:rPr>
          <w:noProof/>
        </w:rPr>
      </w:r>
      <w:r>
        <w:rPr>
          <w:noProof/>
        </w:rPr>
        <w:fldChar w:fldCharType="separate"/>
      </w:r>
      <w:r>
        <w:rPr>
          <w:noProof/>
        </w:rPr>
        <w:t>105</w:t>
      </w:r>
      <w:r>
        <w:rPr>
          <w:noProof/>
        </w:rPr>
        <w:fldChar w:fldCharType="end"/>
      </w:r>
    </w:p>
    <w:p w14:paraId="7EE833C7" w14:textId="74C1531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Void</w:t>
      </w:r>
      <w:r>
        <w:rPr>
          <w:noProof/>
        </w:rPr>
        <w:tab/>
      </w:r>
      <w:r>
        <w:rPr>
          <w:noProof/>
        </w:rPr>
        <w:fldChar w:fldCharType="begin"/>
      </w:r>
      <w:r>
        <w:rPr>
          <w:noProof/>
        </w:rPr>
        <w:instrText xml:space="preserve"> PAGEREF _Toc177987826 \h </w:instrText>
      </w:r>
      <w:r>
        <w:rPr>
          <w:noProof/>
        </w:rPr>
      </w:r>
      <w:r>
        <w:rPr>
          <w:noProof/>
        </w:rPr>
        <w:fldChar w:fldCharType="separate"/>
      </w:r>
      <w:r>
        <w:rPr>
          <w:noProof/>
        </w:rPr>
        <w:t>105</w:t>
      </w:r>
      <w:r>
        <w:rPr>
          <w:noProof/>
        </w:rPr>
        <w:fldChar w:fldCharType="end"/>
      </w:r>
    </w:p>
    <w:p w14:paraId="2D175DEB" w14:textId="721198E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remove file notify</w:t>
      </w:r>
      <w:r>
        <w:rPr>
          <w:noProof/>
        </w:rPr>
        <w:tab/>
      </w:r>
      <w:r>
        <w:rPr>
          <w:noProof/>
        </w:rPr>
        <w:fldChar w:fldCharType="begin"/>
      </w:r>
      <w:r>
        <w:rPr>
          <w:noProof/>
        </w:rPr>
        <w:instrText xml:space="preserve"> PAGEREF _Toc177987827 \h </w:instrText>
      </w:r>
      <w:r>
        <w:rPr>
          <w:noProof/>
        </w:rPr>
      </w:r>
      <w:r>
        <w:rPr>
          <w:noProof/>
        </w:rPr>
        <w:fldChar w:fldCharType="separate"/>
      </w:r>
      <w:r>
        <w:rPr>
          <w:noProof/>
        </w:rPr>
        <w:t>105</w:t>
      </w:r>
      <w:r>
        <w:rPr>
          <w:noProof/>
        </w:rPr>
        <w:fldChar w:fldCharType="end"/>
      </w:r>
    </w:p>
    <w:p w14:paraId="747AC753" w14:textId="31392FC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retrieve request</w:t>
      </w:r>
      <w:r>
        <w:rPr>
          <w:noProof/>
        </w:rPr>
        <w:tab/>
      </w:r>
      <w:r>
        <w:rPr>
          <w:noProof/>
        </w:rPr>
        <w:fldChar w:fldCharType="begin"/>
      </w:r>
      <w:r>
        <w:rPr>
          <w:noProof/>
        </w:rPr>
        <w:instrText xml:space="preserve"> PAGEREF _Toc177987828 \h </w:instrText>
      </w:r>
      <w:r>
        <w:rPr>
          <w:noProof/>
        </w:rPr>
      </w:r>
      <w:r>
        <w:rPr>
          <w:noProof/>
        </w:rPr>
        <w:fldChar w:fldCharType="separate"/>
      </w:r>
      <w:r>
        <w:rPr>
          <w:noProof/>
        </w:rPr>
        <w:t>105</w:t>
      </w:r>
      <w:r>
        <w:rPr>
          <w:noProof/>
        </w:rPr>
        <w:fldChar w:fldCharType="end"/>
      </w:r>
    </w:p>
    <w:p w14:paraId="253DBBE2" w14:textId="720E9C9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retrieve response</w:t>
      </w:r>
      <w:r>
        <w:rPr>
          <w:noProof/>
        </w:rPr>
        <w:tab/>
      </w:r>
      <w:r>
        <w:rPr>
          <w:noProof/>
        </w:rPr>
        <w:fldChar w:fldCharType="begin"/>
      </w:r>
      <w:r>
        <w:rPr>
          <w:noProof/>
        </w:rPr>
        <w:instrText xml:space="preserve"> PAGEREF _Toc177987829 \h </w:instrText>
      </w:r>
      <w:r>
        <w:rPr>
          <w:noProof/>
        </w:rPr>
      </w:r>
      <w:r>
        <w:rPr>
          <w:noProof/>
        </w:rPr>
        <w:fldChar w:fldCharType="separate"/>
      </w:r>
      <w:r>
        <w:rPr>
          <w:noProof/>
        </w:rPr>
        <w:t>106</w:t>
      </w:r>
      <w:r>
        <w:rPr>
          <w:noProof/>
        </w:rPr>
        <w:fldChar w:fldCharType="end"/>
      </w:r>
    </w:p>
    <w:p w14:paraId="4C5D82F9" w14:textId="07CC268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standalone FD over MBMS request</w:t>
      </w:r>
      <w:r>
        <w:rPr>
          <w:noProof/>
        </w:rPr>
        <w:tab/>
      </w:r>
      <w:r>
        <w:rPr>
          <w:noProof/>
        </w:rPr>
        <w:fldChar w:fldCharType="begin"/>
      </w:r>
      <w:r>
        <w:rPr>
          <w:noProof/>
        </w:rPr>
        <w:instrText xml:space="preserve"> PAGEREF _Toc177987830 \h </w:instrText>
      </w:r>
      <w:r>
        <w:rPr>
          <w:noProof/>
        </w:rPr>
      </w:r>
      <w:r>
        <w:rPr>
          <w:noProof/>
        </w:rPr>
        <w:fldChar w:fldCharType="separate"/>
      </w:r>
      <w:r>
        <w:rPr>
          <w:noProof/>
        </w:rPr>
        <w:t>106</w:t>
      </w:r>
      <w:r>
        <w:rPr>
          <w:noProof/>
        </w:rPr>
        <w:fldChar w:fldCharType="end"/>
      </w:r>
    </w:p>
    <w:p w14:paraId="3A767B4D" w14:textId="7CBF9B2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one-to-one FD upgrade request</w:t>
      </w:r>
      <w:r>
        <w:rPr>
          <w:noProof/>
        </w:rPr>
        <w:tab/>
      </w:r>
      <w:r>
        <w:rPr>
          <w:noProof/>
        </w:rPr>
        <w:fldChar w:fldCharType="begin"/>
      </w:r>
      <w:r>
        <w:rPr>
          <w:noProof/>
        </w:rPr>
        <w:instrText xml:space="preserve"> PAGEREF _Toc177987831 \h </w:instrText>
      </w:r>
      <w:r>
        <w:rPr>
          <w:noProof/>
        </w:rPr>
      </w:r>
      <w:r>
        <w:rPr>
          <w:noProof/>
        </w:rPr>
        <w:fldChar w:fldCharType="separate"/>
      </w:r>
      <w:r>
        <w:rPr>
          <w:noProof/>
        </w:rPr>
        <w:t>106</w:t>
      </w:r>
      <w:r>
        <w:rPr>
          <w:noProof/>
        </w:rPr>
        <w:fldChar w:fldCharType="end"/>
      </w:r>
    </w:p>
    <w:p w14:paraId="6E650193" w14:textId="16CD2AA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one-to-one FD upgrade response</w:t>
      </w:r>
      <w:r>
        <w:rPr>
          <w:noProof/>
        </w:rPr>
        <w:tab/>
      </w:r>
      <w:r>
        <w:rPr>
          <w:noProof/>
        </w:rPr>
        <w:fldChar w:fldCharType="begin"/>
      </w:r>
      <w:r>
        <w:rPr>
          <w:noProof/>
        </w:rPr>
        <w:instrText xml:space="preserve"> PAGEREF _Toc177987832 \h </w:instrText>
      </w:r>
      <w:r>
        <w:rPr>
          <w:noProof/>
        </w:rPr>
      </w:r>
      <w:r>
        <w:rPr>
          <w:noProof/>
        </w:rPr>
        <w:fldChar w:fldCharType="separate"/>
      </w:r>
      <w:r>
        <w:rPr>
          <w:noProof/>
        </w:rPr>
        <w:t>106</w:t>
      </w:r>
      <w:r>
        <w:rPr>
          <w:noProof/>
        </w:rPr>
        <w:fldChar w:fldCharType="end"/>
      </w:r>
    </w:p>
    <w:p w14:paraId="33FA64FB" w14:textId="5C4EF0B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FD upgrade request</w:t>
      </w:r>
      <w:r>
        <w:rPr>
          <w:noProof/>
        </w:rPr>
        <w:tab/>
      </w:r>
      <w:r>
        <w:rPr>
          <w:noProof/>
        </w:rPr>
        <w:fldChar w:fldCharType="begin"/>
      </w:r>
      <w:r>
        <w:rPr>
          <w:noProof/>
        </w:rPr>
        <w:instrText xml:space="preserve"> PAGEREF _Toc177987833 \h </w:instrText>
      </w:r>
      <w:r>
        <w:rPr>
          <w:noProof/>
        </w:rPr>
      </w:r>
      <w:r>
        <w:rPr>
          <w:noProof/>
        </w:rPr>
        <w:fldChar w:fldCharType="separate"/>
      </w:r>
      <w:r>
        <w:rPr>
          <w:noProof/>
        </w:rPr>
        <w:t>107</w:t>
      </w:r>
      <w:r>
        <w:rPr>
          <w:noProof/>
        </w:rPr>
        <w:fldChar w:fldCharType="end"/>
      </w:r>
    </w:p>
    <w:p w14:paraId="2800BF56" w14:textId="358F518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group FD upgrade response</w:t>
      </w:r>
      <w:r>
        <w:rPr>
          <w:noProof/>
        </w:rPr>
        <w:tab/>
      </w:r>
      <w:r>
        <w:rPr>
          <w:noProof/>
        </w:rPr>
        <w:fldChar w:fldCharType="begin"/>
      </w:r>
      <w:r>
        <w:rPr>
          <w:noProof/>
        </w:rPr>
        <w:instrText xml:space="preserve"> PAGEREF _Toc177987834 \h </w:instrText>
      </w:r>
      <w:r>
        <w:rPr>
          <w:noProof/>
        </w:rPr>
      </w:r>
      <w:r>
        <w:rPr>
          <w:noProof/>
        </w:rPr>
        <w:fldChar w:fldCharType="separate"/>
      </w:r>
      <w:r>
        <w:rPr>
          <w:noProof/>
        </w:rPr>
        <w:t>108</w:t>
      </w:r>
      <w:r>
        <w:rPr>
          <w:noProof/>
        </w:rPr>
        <w:fldChar w:fldCharType="end"/>
      </w:r>
    </w:p>
    <w:p w14:paraId="3FB90B07" w14:textId="217461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_Toc177987835 \h </w:instrText>
      </w:r>
      <w:r>
        <w:rPr>
          <w:noProof/>
        </w:rPr>
      </w:r>
      <w:r>
        <w:rPr>
          <w:noProof/>
        </w:rPr>
        <w:fldChar w:fldCharType="separate"/>
      </w:r>
      <w:r>
        <w:rPr>
          <w:noProof/>
        </w:rPr>
        <w:t>108</w:t>
      </w:r>
      <w:r>
        <w:rPr>
          <w:noProof/>
        </w:rPr>
        <w:fldChar w:fldCharType="end"/>
      </w:r>
    </w:p>
    <w:p w14:paraId="38E8DBA4" w14:textId="4361A97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_Toc177987836 \h </w:instrText>
      </w:r>
      <w:r>
        <w:rPr>
          <w:noProof/>
        </w:rPr>
      </w:r>
      <w:r>
        <w:rPr>
          <w:noProof/>
        </w:rPr>
        <w:fldChar w:fldCharType="separate"/>
      </w:r>
      <w:r>
        <w:rPr>
          <w:noProof/>
        </w:rPr>
        <w:t>108</w:t>
      </w:r>
      <w:r>
        <w:rPr>
          <w:noProof/>
        </w:rPr>
        <w:fldChar w:fldCharType="end"/>
      </w:r>
    </w:p>
    <w:p w14:paraId="583F0316" w14:textId="519C962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upload request</w:t>
      </w:r>
      <w:r>
        <w:rPr>
          <w:noProof/>
        </w:rPr>
        <w:tab/>
      </w:r>
      <w:r>
        <w:rPr>
          <w:noProof/>
        </w:rPr>
        <w:fldChar w:fldCharType="begin"/>
      </w:r>
      <w:r>
        <w:rPr>
          <w:noProof/>
        </w:rPr>
        <w:instrText xml:space="preserve"> PAGEREF _Toc177987837 \h </w:instrText>
      </w:r>
      <w:r>
        <w:rPr>
          <w:noProof/>
        </w:rPr>
      </w:r>
      <w:r>
        <w:rPr>
          <w:noProof/>
        </w:rPr>
        <w:fldChar w:fldCharType="separate"/>
      </w:r>
      <w:r>
        <w:rPr>
          <w:noProof/>
        </w:rPr>
        <w:t>109</w:t>
      </w:r>
      <w:r>
        <w:rPr>
          <w:noProof/>
        </w:rPr>
        <w:fldChar w:fldCharType="end"/>
      </w:r>
    </w:p>
    <w:p w14:paraId="04663B09" w14:textId="6264E47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upload response</w:t>
      </w:r>
      <w:r>
        <w:rPr>
          <w:noProof/>
        </w:rPr>
        <w:tab/>
      </w:r>
      <w:r>
        <w:rPr>
          <w:noProof/>
        </w:rPr>
        <w:fldChar w:fldCharType="begin"/>
      </w:r>
      <w:r>
        <w:rPr>
          <w:noProof/>
        </w:rPr>
        <w:instrText xml:space="preserve"> PAGEREF _Toc177987838 \h </w:instrText>
      </w:r>
      <w:r>
        <w:rPr>
          <w:noProof/>
        </w:rPr>
      </w:r>
      <w:r>
        <w:rPr>
          <w:noProof/>
        </w:rPr>
        <w:fldChar w:fldCharType="separate"/>
      </w:r>
      <w:r>
        <w:rPr>
          <w:noProof/>
        </w:rPr>
        <w:t>109</w:t>
      </w:r>
      <w:r>
        <w:rPr>
          <w:noProof/>
        </w:rPr>
        <w:fldChar w:fldCharType="end"/>
      </w:r>
    </w:p>
    <w:p w14:paraId="60F38C27" w14:textId="3806C77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upload completion status</w:t>
      </w:r>
      <w:r>
        <w:rPr>
          <w:noProof/>
        </w:rPr>
        <w:tab/>
      </w:r>
      <w:r>
        <w:rPr>
          <w:noProof/>
        </w:rPr>
        <w:fldChar w:fldCharType="begin"/>
      </w:r>
      <w:r>
        <w:rPr>
          <w:noProof/>
        </w:rPr>
        <w:instrText xml:space="preserve"> PAGEREF _Toc177987839 \h </w:instrText>
      </w:r>
      <w:r>
        <w:rPr>
          <w:noProof/>
        </w:rPr>
      </w:r>
      <w:r>
        <w:rPr>
          <w:noProof/>
        </w:rPr>
        <w:fldChar w:fldCharType="separate"/>
      </w:r>
      <w:r>
        <w:rPr>
          <w:noProof/>
        </w:rPr>
        <w:t>109</w:t>
      </w:r>
      <w:r>
        <w:rPr>
          <w:noProof/>
        </w:rPr>
        <w:fldChar w:fldCharType="end"/>
      </w:r>
    </w:p>
    <w:p w14:paraId="7A54A3BC" w14:textId="1C76426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download request</w:t>
      </w:r>
      <w:r>
        <w:rPr>
          <w:noProof/>
        </w:rPr>
        <w:tab/>
      </w:r>
      <w:r>
        <w:rPr>
          <w:noProof/>
        </w:rPr>
        <w:fldChar w:fldCharType="begin"/>
      </w:r>
      <w:r>
        <w:rPr>
          <w:noProof/>
        </w:rPr>
        <w:instrText xml:space="preserve"> PAGEREF _Toc177987840 \h </w:instrText>
      </w:r>
      <w:r>
        <w:rPr>
          <w:noProof/>
        </w:rPr>
      </w:r>
      <w:r>
        <w:rPr>
          <w:noProof/>
        </w:rPr>
        <w:fldChar w:fldCharType="separate"/>
      </w:r>
      <w:r>
        <w:rPr>
          <w:noProof/>
        </w:rPr>
        <w:t>109</w:t>
      </w:r>
      <w:r>
        <w:rPr>
          <w:noProof/>
        </w:rPr>
        <w:fldChar w:fldCharType="end"/>
      </w:r>
    </w:p>
    <w:p w14:paraId="1C1A4EE5" w14:textId="0D5B116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download response</w:t>
      </w:r>
      <w:r>
        <w:rPr>
          <w:noProof/>
        </w:rPr>
        <w:tab/>
      </w:r>
      <w:r>
        <w:rPr>
          <w:noProof/>
        </w:rPr>
        <w:fldChar w:fldCharType="begin"/>
      </w:r>
      <w:r>
        <w:rPr>
          <w:noProof/>
        </w:rPr>
        <w:instrText xml:space="preserve"> PAGEREF _Toc177987841 \h </w:instrText>
      </w:r>
      <w:r>
        <w:rPr>
          <w:noProof/>
        </w:rPr>
      </w:r>
      <w:r>
        <w:rPr>
          <w:noProof/>
        </w:rPr>
        <w:fldChar w:fldCharType="separate"/>
      </w:r>
      <w:r>
        <w:rPr>
          <w:noProof/>
        </w:rPr>
        <w:t>110</w:t>
      </w:r>
      <w:r>
        <w:rPr>
          <w:noProof/>
        </w:rPr>
        <w:fldChar w:fldCharType="end"/>
      </w:r>
    </w:p>
    <w:p w14:paraId="38517ABD" w14:textId="0C85B4E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availability request</w:t>
      </w:r>
      <w:r>
        <w:rPr>
          <w:noProof/>
        </w:rPr>
        <w:tab/>
      </w:r>
      <w:r>
        <w:rPr>
          <w:noProof/>
        </w:rPr>
        <w:fldChar w:fldCharType="begin"/>
      </w:r>
      <w:r>
        <w:rPr>
          <w:noProof/>
        </w:rPr>
        <w:instrText xml:space="preserve"> PAGEREF _Toc177987842 \h </w:instrText>
      </w:r>
      <w:r>
        <w:rPr>
          <w:noProof/>
        </w:rPr>
      </w:r>
      <w:r>
        <w:rPr>
          <w:noProof/>
        </w:rPr>
        <w:fldChar w:fldCharType="separate"/>
      </w:r>
      <w:r>
        <w:rPr>
          <w:noProof/>
        </w:rPr>
        <w:t>110</w:t>
      </w:r>
      <w:r>
        <w:rPr>
          <w:noProof/>
        </w:rPr>
        <w:fldChar w:fldCharType="end"/>
      </w:r>
    </w:p>
    <w:p w14:paraId="28DE6C71" w14:textId="73160BF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file availability response</w:t>
      </w:r>
      <w:r>
        <w:rPr>
          <w:noProof/>
        </w:rPr>
        <w:tab/>
      </w:r>
      <w:r>
        <w:rPr>
          <w:noProof/>
        </w:rPr>
        <w:fldChar w:fldCharType="begin"/>
      </w:r>
      <w:r>
        <w:rPr>
          <w:noProof/>
        </w:rPr>
        <w:instrText xml:space="preserve"> PAGEREF _Toc177987843 \h </w:instrText>
      </w:r>
      <w:r>
        <w:rPr>
          <w:noProof/>
        </w:rPr>
      </w:r>
      <w:r>
        <w:rPr>
          <w:noProof/>
        </w:rPr>
        <w:fldChar w:fldCharType="separate"/>
      </w:r>
      <w:r>
        <w:rPr>
          <w:noProof/>
        </w:rPr>
        <w:t>110</w:t>
      </w:r>
      <w:r>
        <w:rPr>
          <w:noProof/>
        </w:rPr>
        <w:fldChar w:fldCharType="end"/>
      </w:r>
    </w:p>
    <w:p w14:paraId="77F30556" w14:textId="471E9DB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_Toc177987844 \h </w:instrText>
      </w:r>
      <w:r>
        <w:rPr>
          <w:noProof/>
        </w:rPr>
      </w:r>
      <w:r>
        <w:rPr>
          <w:noProof/>
        </w:rPr>
        <w:fldChar w:fldCharType="separate"/>
      </w:r>
      <w:r>
        <w:rPr>
          <w:noProof/>
        </w:rPr>
        <w:t>110</w:t>
      </w:r>
      <w:r>
        <w:rPr>
          <w:noProof/>
        </w:rPr>
        <w:fldChar w:fldCharType="end"/>
      </w:r>
    </w:p>
    <w:p w14:paraId="4120AFB9" w14:textId="6480EB8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_Toc177987845 \h </w:instrText>
      </w:r>
      <w:r>
        <w:rPr>
          <w:noProof/>
        </w:rPr>
      </w:r>
      <w:r>
        <w:rPr>
          <w:noProof/>
        </w:rPr>
        <w:fldChar w:fldCharType="separate"/>
      </w:r>
      <w:r>
        <w:rPr>
          <w:noProof/>
        </w:rPr>
        <w:t>110</w:t>
      </w:r>
      <w:r>
        <w:rPr>
          <w:noProof/>
        </w:rPr>
        <w:fldChar w:fldCharType="end"/>
      </w:r>
    </w:p>
    <w:p w14:paraId="1E02333C" w14:textId="54D5600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_Toc177987846 \h </w:instrText>
      </w:r>
      <w:r>
        <w:rPr>
          <w:noProof/>
        </w:rPr>
      </w:r>
      <w:r>
        <w:rPr>
          <w:noProof/>
        </w:rPr>
        <w:fldChar w:fldCharType="separate"/>
      </w:r>
      <w:r>
        <w:rPr>
          <w:noProof/>
        </w:rPr>
        <w:t>111</w:t>
      </w:r>
      <w:r>
        <w:rPr>
          <w:noProof/>
        </w:rPr>
        <w:fldChar w:fldCharType="end"/>
      </w:r>
    </w:p>
    <w:p w14:paraId="55745545" w14:textId="3BAFF46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_Toc177987847 \h </w:instrText>
      </w:r>
      <w:r>
        <w:rPr>
          <w:noProof/>
        </w:rPr>
      </w:r>
      <w:r>
        <w:rPr>
          <w:noProof/>
        </w:rPr>
        <w:fldChar w:fldCharType="separate"/>
      </w:r>
      <w:r>
        <w:rPr>
          <w:noProof/>
        </w:rPr>
        <w:t>111</w:t>
      </w:r>
      <w:r>
        <w:rPr>
          <w:noProof/>
        </w:rPr>
        <w:fldChar w:fldCharType="end"/>
      </w:r>
    </w:p>
    <w:p w14:paraId="6AF8150D" w14:textId="07C07FE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_Toc177987848 \h </w:instrText>
      </w:r>
      <w:r>
        <w:rPr>
          <w:noProof/>
        </w:rPr>
      </w:r>
      <w:r>
        <w:rPr>
          <w:noProof/>
        </w:rPr>
        <w:fldChar w:fldCharType="separate"/>
      </w:r>
      <w:r>
        <w:rPr>
          <w:noProof/>
        </w:rPr>
        <w:t>112</w:t>
      </w:r>
      <w:r>
        <w:rPr>
          <w:noProof/>
        </w:rPr>
        <w:fldChar w:fldCharType="end"/>
      </w:r>
    </w:p>
    <w:p w14:paraId="4A4C7D85" w14:textId="5CEC146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_Toc177987849 \h </w:instrText>
      </w:r>
      <w:r>
        <w:rPr>
          <w:noProof/>
        </w:rPr>
      </w:r>
      <w:r>
        <w:rPr>
          <w:noProof/>
        </w:rPr>
        <w:fldChar w:fldCharType="separate"/>
      </w:r>
      <w:r>
        <w:rPr>
          <w:noProof/>
        </w:rPr>
        <w:t>114</w:t>
      </w:r>
      <w:r>
        <w:rPr>
          <w:noProof/>
        </w:rPr>
        <w:fldChar w:fldCharType="end"/>
      </w:r>
    </w:p>
    <w:p w14:paraId="7378436F" w14:textId="175B637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_Toc177987850 \h </w:instrText>
      </w:r>
      <w:r>
        <w:rPr>
          <w:noProof/>
        </w:rPr>
      </w:r>
      <w:r>
        <w:rPr>
          <w:noProof/>
        </w:rPr>
        <w:fldChar w:fldCharType="separate"/>
      </w:r>
      <w:r>
        <w:rPr>
          <w:noProof/>
        </w:rPr>
        <w:t>114</w:t>
      </w:r>
      <w:r>
        <w:rPr>
          <w:noProof/>
        </w:rPr>
        <w:fldChar w:fldCharType="end"/>
      </w:r>
    </w:p>
    <w:p w14:paraId="67BFFDA5" w14:textId="353098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_Toc177987851 \h </w:instrText>
      </w:r>
      <w:r>
        <w:rPr>
          <w:noProof/>
        </w:rPr>
      </w:r>
      <w:r>
        <w:rPr>
          <w:noProof/>
        </w:rPr>
        <w:fldChar w:fldCharType="separate"/>
      </w:r>
      <w:r>
        <w:rPr>
          <w:noProof/>
        </w:rPr>
        <w:t>114</w:t>
      </w:r>
      <w:r>
        <w:rPr>
          <w:noProof/>
        </w:rPr>
        <w:fldChar w:fldCharType="end"/>
      </w:r>
    </w:p>
    <w:p w14:paraId="4B729AC0" w14:textId="715A10A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_Toc177987852 \h </w:instrText>
      </w:r>
      <w:r>
        <w:rPr>
          <w:noProof/>
        </w:rPr>
      </w:r>
      <w:r>
        <w:rPr>
          <w:noProof/>
        </w:rPr>
        <w:fldChar w:fldCharType="separate"/>
      </w:r>
      <w:r>
        <w:rPr>
          <w:noProof/>
        </w:rPr>
        <w:t>114</w:t>
      </w:r>
      <w:r>
        <w:rPr>
          <w:noProof/>
        </w:rPr>
        <w:fldChar w:fldCharType="end"/>
      </w:r>
    </w:p>
    <w:p w14:paraId="06A7A29A" w14:textId="5BAE1B4F"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_Toc177987853 \h </w:instrText>
      </w:r>
      <w:r>
        <w:rPr>
          <w:noProof/>
        </w:rPr>
      </w:r>
      <w:r>
        <w:rPr>
          <w:noProof/>
        </w:rPr>
        <w:fldChar w:fldCharType="separate"/>
      </w:r>
      <w:r>
        <w:rPr>
          <w:noProof/>
        </w:rPr>
        <w:t>116</w:t>
      </w:r>
      <w:r>
        <w:rPr>
          <w:noProof/>
        </w:rPr>
        <w:fldChar w:fldCharType="end"/>
      </w:r>
    </w:p>
    <w:p w14:paraId="6815A22B" w14:textId="0B021DD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_Toc177987854 \h </w:instrText>
      </w:r>
      <w:r>
        <w:rPr>
          <w:noProof/>
        </w:rPr>
      </w:r>
      <w:r>
        <w:rPr>
          <w:noProof/>
        </w:rPr>
        <w:fldChar w:fldCharType="separate"/>
      </w:r>
      <w:r>
        <w:rPr>
          <w:noProof/>
        </w:rPr>
        <w:t>116</w:t>
      </w:r>
      <w:r>
        <w:rPr>
          <w:noProof/>
        </w:rPr>
        <w:fldChar w:fldCharType="end"/>
      </w:r>
    </w:p>
    <w:p w14:paraId="20FB3C9D" w14:textId="5D93D41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_Toc177987855 \h </w:instrText>
      </w:r>
      <w:r>
        <w:rPr>
          <w:noProof/>
        </w:rPr>
      </w:r>
      <w:r>
        <w:rPr>
          <w:noProof/>
        </w:rPr>
        <w:fldChar w:fldCharType="separate"/>
      </w:r>
      <w:r>
        <w:rPr>
          <w:noProof/>
        </w:rPr>
        <w:t>116</w:t>
      </w:r>
      <w:r>
        <w:rPr>
          <w:noProof/>
        </w:rPr>
        <w:fldChar w:fldCharType="end"/>
      </w:r>
    </w:p>
    <w:p w14:paraId="61512993" w14:textId="425BA25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_Toc177987856 \h </w:instrText>
      </w:r>
      <w:r>
        <w:rPr>
          <w:noProof/>
        </w:rPr>
      </w:r>
      <w:r>
        <w:rPr>
          <w:noProof/>
        </w:rPr>
        <w:fldChar w:fldCharType="separate"/>
      </w:r>
      <w:r>
        <w:rPr>
          <w:noProof/>
        </w:rPr>
        <w:t>118</w:t>
      </w:r>
      <w:r>
        <w:rPr>
          <w:noProof/>
        </w:rPr>
        <w:fldChar w:fldCharType="end"/>
      </w:r>
    </w:p>
    <w:p w14:paraId="01B4E4BE" w14:textId="28B5552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_Toc177987857 \h </w:instrText>
      </w:r>
      <w:r>
        <w:rPr>
          <w:noProof/>
        </w:rPr>
      </w:r>
      <w:r>
        <w:rPr>
          <w:noProof/>
        </w:rPr>
        <w:fldChar w:fldCharType="separate"/>
      </w:r>
      <w:r>
        <w:rPr>
          <w:noProof/>
        </w:rPr>
        <w:t>121</w:t>
      </w:r>
      <w:r>
        <w:rPr>
          <w:noProof/>
        </w:rPr>
        <w:fldChar w:fldCharType="end"/>
      </w:r>
    </w:p>
    <w:p w14:paraId="13B7F590" w14:textId="0EF74D6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_Toc177987858 \h </w:instrText>
      </w:r>
      <w:r>
        <w:rPr>
          <w:noProof/>
        </w:rPr>
      </w:r>
      <w:r>
        <w:rPr>
          <w:noProof/>
        </w:rPr>
        <w:fldChar w:fldCharType="separate"/>
      </w:r>
      <w:r>
        <w:rPr>
          <w:noProof/>
        </w:rPr>
        <w:t>121</w:t>
      </w:r>
      <w:r>
        <w:rPr>
          <w:noProof/>
        </w:rPr>
        <w:fldChar w:fldCharType="end"/>
      </w:r>
    </w:p>
    <w:p w14:paraId="1354530F" w14:textId="5F1D29B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_Toc177987859 \h </w:instrText>
      </w:r>
      <w:r>
        <w:rPr>
          <w:noProof/>
        </w:rPr>
      </w:r>
      <w:r>
        <w:rPr>
          <w:noProof/>
        </w:rPr>
        <w:fldChar w:fldCharType="separate"/>
      </w:r>
      <w:r>
        <w:rPr>
          <w:noProof/>
        </w:rPr>
        <w:t>121</w:t>
      </w:r>
      <w:r>
        <w:rPr>
          <w:noProof/>
        </w:rPr>
        <w:fldChar w:fldCharType="end"/>
      </w:r>
    </w:p>
    <w:p w14:paraId="25032458" w14:textId="0114108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_Toc177987860 \h </w:instrText>
      </w:r>
      <w:r>
        <w:rPr>
          <w:noProof/>
        </w:rPr>
      </w:r>
      <w:r>
        <w:rPr>
          <w:noProof/>
        </w:rPr>
        <w:fldChar w:fldCharType="separate"/>
      </w:r>
      <w:r>
        <w:rPr>
          <w:noProof/>
        </w:rPr>
        <w:t>123</w:t>
      </w:r>
      <w:r>
        <w:rPr>
          <w:noProof/>
        </w:rPr>
        <w:fldChar w:fldCharType="end"/>
      </w:r>
    </w:p>
    <w:p w14:paraId="0495F8CC" w14:textId="4D42906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_Toc177987861 \h </w:instrText>
      </w:r>
      <w:r>
        <w:rPr>
          <w:noProof/>
        </w:rPr>
      </w:r>
      <w:r>
        <w:rPr>
          <w:noProof/>
        </w:rPr>
        <w:fldChar w:fldCharType="separate"/>
      </w:r>
      <w:r>
        <w:rPr>
          <w:noProof/>
        </w:rPr>
        <w:t>123</w:t>
      </w:r>
      <w:r>
        <w:rPr>
          <w:noProof/>
        </w:rPr>
        <w:fldChar w:fldCharType="end"/>
      </w:r>
    </w:p>
    <w:p w14:paraId="08765FC3" w14:textId="0AB0570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_Toc177987862 \h </w:instrText>
      </w:r>
      <w:r>
        <w:rPr>
          <w:noProof/>
        </w:rPr>
      </w:r>
      <w:r>
        <w:rPr>
          <w:noProof/>
        </w:rPr>
        <w:fldChar w:fldCharType="separate"/>
      </w:r>
      <w:r>
        <w:rPr>
          <w:noProof/>
        </w:rPr>
        <w:t>123</w:t>
      </w:r>
      <w:r>
        <w:rPr>
          <w:noProof/>
        </w:rPr>
        <w:fldChar w:fldCharType="end"/>
      </w:r>
    </w:p>
    <w:p w14:paraId="4044716A" w14:textId="5E2180B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_Toc177987863 \h </w:instrText>
      </w:r>
      <w:r>
        <w:rPr>
          <w:noProof/>
        </w:rPr>
      </w:r>
      <w:r>
        <w:rPr>
          <w:noProof/>
        </w:rPr>
        <w:fldChar w:fldCharType="separate"/>
      </w:r>
      <w:r>
        <w:rPr>
          <w:noProof/>
        </w:rPr>
        <w:t>126</w:t>
      </w:r>
      <w:r>
        <w:rPr>
          <w:noProof/>
        </w:rPr>
        <w:fldChar w:fldCharType="end"/>
      </w:r>
    </w:p>
    <w:p w14:paraId="1CBFC47B" w14:textId="13CEDAD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_Toc177987864 \h </w:instrText>
      </w:r>
      <w:r>
        <w:rPr>
          <w:noProof/>
        </w:rPr>
      </w:r>
      <w:r>
        <w:rPr>
          <w:noProof/>
        </w:rPr>
        <w:fldChar w:fldCharType="separate"/>
      </w:r>
      <w:r>
        <w:rPr>
          <w:noProof/>
        </w:rPr>
        <w:t>126</w:t>
      </w:r>
      <w:r>
        <w:rPr>
          <w:noProof/>
        </w:rPr>
        <w:fldChar w:fldCharType="end"/>
      </w:r>
    </w:p>
    <w:p w14:paraId="03E1556A" w14:textId="6AF6C32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_Toc177987865 \h </w:instrText>
      </w:r>
      <w:r>
        <w:rPr>
          <w:noProof/>
        </w:rPr>
      </w:r>
      <w:r>
        <w:rPr>
          <w:noProof/>
        </w:rPr>
        <w:fldChar w:fldCharType="separate"/>
      </w:r>
      <w:r>
        <w:rPr>
          <w:noProof/>
        </w:rPr>
        <w:t>126</w:t>
      </w:r>
      <w:r>
        <w:rPr>
          <w:noProof/>
        </w:rPr>
        <w:fldChar w:fldCharType="end"/>
      </w:r>
    </w:p>
    <w:p w14:paraId="769675DB" w14:textId="7E3870D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_Toc177987866 \h </w:instrText>
      </w:r>
      <w:r>
        <w:rPr>
          <w:noProof/>
        </w:rPr>
      </w:r>
      <w:r>
        <w:rPr>
          <w:noProof/>
        </w:rPr>
        <w:fldChar w:fldCharType="separate"/>
      </w:r>
      <w:r>
        <w:rPr>
          <w:noProof/>
        </w:rPr>
        <w:t>129</w:t>
      </w:r>
      <w:r>
        <w:rPr>
          <w:noProof/>
        </w:rPr>
        <w:fldChar w:fldCharType="end"/>
      </w:r>
    </w:p>
    <w:p w14:paraId="0534552A" w14:textId="0C81A6B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_Toc177987867 \h </w:instrText>
      </w:r>
      <w:r>
        <w:rPr>
          <w:noProof/>
        </w:rPr>
      </w:r>
      <w:r>
        <w:rPr>
          <w:noProof/>
        </w:rPr>
        <w:fldChar w:fldCharType="separate"/>
      </w:r>
      <w:r>
        <w:rPr>
          <w:noProof/>
        </w:rPr>
        <w:t>129</w:t>
      </w:r>
      <w:r>
        <w:rPr>
          <w:noProof/>
        </w:rPr>
        <w:fldChar w:fldCharType="end"/>
      </w:r>
    </w:p>
    <w:p w14:paraId="43B3D073" w14:textId="237EABB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_Toc177987868 \h </w:instrText>
      </w:r>
      <w:r>
        <w:rPr>
          <w:noProof/>
        </w:rPr>
      </w:r>
      <w:r>
        <w:rPr>
          <w:noProof/>
        </w:rPr>
        <w:fldChar w:fldCharType="separate"/>
      </w:r>
      <w:r>
        <w:rPr>
          <w:noProof/>
        </w:rPr>
        <w:t>129</w:t>
      </w:r>
      <w:r>
        <w:rPr>
          <w:noProof/>
        </w:rPr>
        <w:fldChar w:fldCharType="end"/>
      </w:r>
    </w:p>
    <w:p w14:paraId="64509B59" w14:textId="2B7B416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_Toc177987869 \h </w:instrText>
      </w:r>
      <w:r>
        <w:rPr>
          <w:noProof/>
        </w:rPr>
      </w:r>
      <w:r>
        <w:rPr>
          <w:noProof/>
        </w:rPr>
        <w:fldChar w:fldCharType="separate"/>
      </w:r>
      <w:r>
        <w:rPr>
          <w:noProof/>
        </w:rPr>
        <w:t>129</w:t>
      </w:r>
      <w:r>
        <w:rPr>
          <w:noProof/>
        </w:rPr>
        <w:fldChar w:fldCharType="end"/>
      </w:r>
    </w:p>
    <w:p w14:paraId="0364A1CB" w14:textId="6E6C3D4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_Toc177987870 \h </w:instrText>
      </w:r>
      <w:r>
        <w:rPr>
          <w:noProof/>
        </w:rPr>
      </w:r>
      <w:r>
        <w:rPr>
          <w:noProof/>
        </w:rPr>
        <w:fldChar w:fldCharType="separate"/>
      </w:r>
      <w:r>
        <w:rPr>
          <w:noProof/>
        </w:rPr>
        <w:t>131</w:t>
      </w:r>
      <w:r>
        <w:rPr>
          <w:noProof/>
        </w:rPr>
        <w:fldChar w:fldCharType="end"/>
      </w:r>
    </w:p>
    <w:p w14:paraId="469F90E8" w14:textId="5A1C561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933655">
        <w:rPr>
          <w:rFonts w:eastAsia="SimSun"/>
          <w:noProof/>
        </w:rPr>
        <w:t>MBMS download delivery method</w:t>
      </w:r>
      <w:r>
        <w:rPr>
          <w:noProof/>
        </w:rPr>
        <w:tab/>
      </w:r>
      <w:r>
        <w:rPr>
          <w:noProof/>
        </w:rPr>
        <w:fldChar w:fldCharType="begin"/>
      </w:r>
      <w:r>
        <w:rPr>
          <w:noProof/>
        </w:rPr>
        <w:instrText xml:space="preserve"> PAGEREF _Toc177987871 \h </w:instrText>
      </w:r>
      <w:r>
        <w:rPr>
          <w:noProof/>
        </w:rPr>
      </w:r>
      <w:r>
        <w:rPr>
          <w:noProof/>
        </w:rPr>
        <w:fldChar w:fldCharType="separate"/>
      </w:r>
      <w:r>
        <w:rPr>
          <w:noProof/>
        </w:rPr>
        <w:t>131</w:t>
      </w:r>
      <w:r>
        <w:rPr>
          <w:noProof/>
        </w:rPr>
        <w:fldChar w:fldCharType="end"/>
      </w:r>
    </w:p>
    <w:p w14:paraId="7286FBE8" w14:textId="110EC66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_Toc177987872 \h </w:instrText>
      </w:r>
      <w:r>
        <w:rPr>
          <w:noProof/>
        </w:rPr>
      </w:r>
      <w:r>
        <w:rPr>
          <w:noProof/>
        </w:rPr>
        <w:fldChar w:fldCharType="separate"/>
      </w:r>
      <w:r>
        <w:rPr>
          <w:noProof/>
        </w:rPr>
        <w:t>131</w:t>
      </w:r>
      <w:r>
        <w:rPr>
          <w:noProof/>
        </w:rPr>
        <w:fldChar w:fldCharType="end"/>
      </w:r>
    </w:p>
    <w:p w14:paraId="3F7AD523" w14:textId="0560EB9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_Toc177987873 \h </w:instrText>
      </w:r>
      <w:r>
        <w:rPr>
          <w:noProof/>
        </w:rPr>
      </w:r>
      <w:r>
        <w:rPr>
          <w:noProof/>
        </w:rPr>
        <w:fldChar w:fldCharType="separate"/>
      </w:r>
      <w:r>
        <w:rPr>
          <w:noProof/>
        </w:rPr>
        <w:t>131</w:t>
      </w:r>
      <w:r>
        <w:rPr>
          <w:noProof/>
        </w:rPr>
        <w:fldChar w:fldCharType="end"/>
      </w:r>
    </w:p>
    <w:p w14:paraId="664F823E" w14:textId="0F7D572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933655">
        <w:rPr>
          <w:rFonts w:eastAsia="SimSun"/>
          <w:noProof/>
        </w:rPr>
        <w:t xml:space="preserve">FD </w:t>
      </w:r>
      <w:r>
        <w:rPr>
          <w:noProof/>
        </w:rPr>
        <w:t xml:space="preserve">communication upgrade to an emergency </w:t>
      </w:r>
      <w:r w:rsidRPr="00933655">
        <w:rPr>
          <w:rFonts w:eastAsia="SimSun"/>
          <w:noProof/>
        </w:rPr>
        <w:t xml:space="preserve">FD </w:t>
      </w:r>
      <w:r>
        <w:rPr>
          <w:noProof/>
        </w:rPr>
        <w:t>communication</w:t>
      </w:r>
      <w:r>
        <w:rPr>
          <w:noProof/>
        </w:rPr>
        <w:tab/>
      </w:r>
      <w:r>
        <w:rPr>
          <w:noProof/>
        </w:rPr>
        <w:fldChar w:fldCharType="begin"/>
      </w:r>
      <w:r>
        <w:rPr>
          <w:noProof/>
        </w:rPr>
        <w:instrText xml:space="preserve"> PAGEREF _Toc177987874 \h </w:instrText>
      </w:r>
      <w:r>
        <w:rPr>
          <w:noProof/>
        </w:rPr>
      </w:r>
      <w:r>
        <w:rPr>
          <w:noProof/>
        </w:rPr>
        <w:fldChar w:fldCharType="separate"/>
      </w:r>
      <w:r>
        <w:rPr>
          <w:noProof/>
        </w:rPr>
        <w:t>132</w:t>
      </w:r>
      <w:r>
        <w:rPr>
          <w:noProof/>
        </w:rPr>
        <w:fldChar w:fldCharType="end"/>
      </w:r>
    </w:p>
    <w:p w14:paraId="13447F42" w14:textId="0613A95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_Toc177987875 \h </w:instrText>
      </w:r>
      <w:r>
        <w:rPr>
          <w:noProof/>
        </w:rPr>
      </w:r>
      <w:r>
        <w:rPr>
          <w:noProof/>
        </w:rPr>
        <w:fldChar w:fldCharType="separate"/>
      </w:r>
      <w:r>
        <w:rPr>
          <w:noProof/>
        </w:rPr>
        <w:t>132</w:t>
      </w:r>
      <w:r>
        <w:rPr>
          <w:noProof/>
        </w:rPr>
        <w:fldChar w:fldCharType="end"/>
      </w:r>
    </w:p>
    <w:p w14:paraId="45D2CEAF" w14:textId="595ECFA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_Toc177987876 \h </w:instrText>
      </w:r>
      <w:r>
        <w:rPr>
          <w:noProof/>
        </w:rPr>
      </w:r>
      <w:r>
        <w:rPr>
          <w:noProof/>
        </w:rPr>
        <w:fldChar w:fldCharType="separate"/>
      </w:r>
      <w:r>
        <w:rPr>
          <w:noProof/>
        </w:rPr>
        <w:t>133</w:t>
      </w:r>
      <w:r>
        <w:rPr>
          <w:noProof/>
        </w:rPr>
        <w:fldChar w:fldCharType="end"/>
      </w:r>
    </w:p>
    <w:p w14:paraId="434FE2E5" w14:textId="690066D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_Toc177987877 \h </w:instrText>
      </w:r>
      <w:r>
        <w:rPr>
          <w:noProof/>
        </w:rPr>
      </w:r>
      <w:r>
        <w:rPr>
          <w:noProof/>
        </w:rPr>
        <w:fldChar w:fldCharType="separate"/>
      </w:r>
      <w:r>
        <w:rPr>
          <w:noProof/>
        </w:rPr>
        <w:t>134</w:t>
      </w:r>
      <w:r>
        <w:rPr>
          <w:noProof/>
        </w:rPr>
        <w:fldChar w:fldCharType="end"/>
      </w:r>
    </w:p>
    <w:p w14:paraId="6AC0446E" w14:textId="4CDA316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_Toc177987878 \h </w:instrText>
      </w:r>
      <w:r>
        <w:rPr>
          <w:noProof/>
        </w:rPr>
      </w:r>
      <w:r>
        <w:rPr>
          <w:noProof/>
        </w:rPr>
        <w:fldChar w:fldCharType="separate"/>
      </w:r>
      <w:r>
        <w:rPr>
          <w:noProof/>
        </w:rPr>
        <w:t>134</w:t>
      </w:r>
      <w:r>
        <w:rPr>
          <w:noProof/>
        </w:rPr>
        <w:fldChar w:fldCharType="end"/>
      </w:r>
    </w:p>
    <w:p w14:paraId="6D0E169C" w14:textId="1AF776C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_Toc177987879 \h </w:instrText>
      </w:r>
      <w:r>
        <w:rPr>
          <w:noProof/>
        </w:rPr>
      </w:r>
      <w:r>
        <w:rPr>
          <w:noProof/>
        </w:rPr>
        <w:fldChar w:fldCharType="separate"/>
      </w:r>
      <w:r>
        <w:rPr>
          <w:noProof/>
        </w:rPr>
        <w:t>134</w:t>
      </w:r>
      <w:r>
        <w:rPr>
          <w:noProof/>
        </w:rPr>
        <w:fldChar w:fldCharType="end"/>
      </w:r>
    </w:p>
    <w:p w14:paraId="50865907" w14:textId="60C7046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_Toc177987880 \h </w:instrText>
      </w:r>
      <w:r>
        <w:rPr>
          <w:noProof/>
        </w:rPr>
      </w:r>
      <w:r>
        <w:rPr>
          <w:noProof/>
        </w:rPr>
        <w:fldChar w:fldCharType="separate"/>
      </w:r>
      <w:r>
        <w:rPr>
          <w:noProof/>
        </w:rPr>
        <w:t>136</w:t>
      </w:r>
      <w:r>
        <w:rPr>
          <w:noProof/>
        </w:rPr>
        <w:fldChar w:fldCharType="end"/>
      </w:r>
    </w:p>
    <w:p w14:paraId="4D125335" w14:textId="6BB4E72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_Toc177987881 \h </w:instrText>
      </w:r>
      <w:r>
        <w:rPr>
          <w:noProof/>
        </w:rPr>
      </w:r>
      <w:r>
        <w:rPr>
          <w:noProof/>
        </w:rPr>
        <w:fldChar w:fldCharType="separate"/>
      </w:r>
      <w:r>
        <w:rPr>
          <w:noProof/>
        </w:rPr>
        <w:t>136</w:t>
      </w:r>
      <w:r>
        <w:rPr>
          <w:noProof/>
        </w:rPr>
        <w:fldChar w:fldCharType="end"/>
      </w:r>
    </w:p>
    <w:p w14:paraId="530F0726" w14:textId="29246CC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_Toc177987882 \h </w:instrText>
      </w:r>
      <w:r>
        <w:rPr>
          <w:noProof/>
        </w:rPr>
      </w:r>
      <w:r>
        <w:rPr>
          <w:noProof/>
        </w:rPr>
        <w:fldChar w:fldCharType="separate"/>
      </w:r>
      <w:r>
        <w:rPr>
          <w:noProof/>
        </w:rPr>
        <w:t>136</w:t>
      </w:r>
      <w:r>
        <w:rPr>
          <w:noProof/>
        </w:rPr>
        <w:fldChar w:fldCharType="end"/>
      </w:r>
    </w:p>
    <w:p w14:paraId="0292100E" w14:textId="38C6DAC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_Toc177987883 \h </w:instrText>
      </w:r>
      <w:r>
        <w:rPr>
          <w:noProof/>
        </w:rPr>
      </w:r>
      <w:r>
        <w:rPr>
          <w:noProof/>
        </w:rPr>
        <w:fldChar w:fldCharType="separate"/>
      </w:r>
      <w:r>
        <w:rPr>
          <w:noProof/>
        </w:rPr>
        <w:t>138</w:t>
      </w:r>
      <w:r>
        <w:rPr>
          <w:noProof/>
        </w:rPr>
        <w:fldChar w:fldCharType="end"/>
      </w:r>
    </w:p>
    <w:p w14:paraId="387E94FF" w14:textId="23645F0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_Toc177987884 \h </w:instrText>
      </w:r>
      <w:r>
        <w:rPr>
          <w:noProof/>
        </w:rPr>
      </w:r>
      <w:r>
        <w:rPr>
          <w:noProof/>
        </w:rPr>
        <w:fldChar w:fldCharType="separate"/>
      </w:r>
      <w:r>
        <w:rPr>
          <w:noProof/>
        </w:rPr>
        <w:t>138</w:t>
      </w:r>
      <w:r>
        <w:rPr>
          <w:noProof/>
        </w:rPr>
        <w:fldChar w:fldCharType="end"/>
      </w:r>
    </w:p>
    <w:p w14:paraId="6B26BF0C" w14:textId="67A20C1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_Toc177987885 \h </w:instrText>
      </w:r>
      <w:r>
        <w:rPr>
          <w:noProof/>
        </w:rPr>
      </w:r>
      <w:r>
        <w:rPr>
          <w:noProof/>
        </w:rPr>
        <w:fldChar w:fldCharType="separate"/>
      </w:r>
      <w:r>
        <w:rPr>
          <w:noProof/>
        </w:rPr>
        <w:t>138</w:t>
      </w:r>
      <w:r>
        <w:rPr>
          <w:noProof/>
        </w:rPr>
        <w:fldChar w:fldCharType="end"/>
      </w:r>
    </w:p>
    <w:p w14:paraId="487C19FB" w14:textId="2131066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_Toc177987886 \h </w:instrText>
      </w:r>
      <w:r>
        <w:rPr>
          <w:noProof/>
        </w:rPr>
      </w:r>
      <w:r>
        <w:rPr>
          <w:noProof/>
        </w:rPr>
        <w:fldChar w:fldCharType="separate"/>
      </w:r>
      <w:r>
        <w:rPr>
          <w:noProof/>
        </w:rPr>
        <w:t>138</w:t>
      </w:r>
      <w:r>
        <w:rPr>
          <w:noProof/>
        </w:rPr>
        <w:fldChar w:fldCharType="end"/>
      </w:r>
    </w:p>
    <w:p w14:paraId="5BFD9E4E" w14:textId="26F6595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_Toc177987887 \h </w:instrText>
      </w:r>
      <w:r>
        <w:rPr>
          <w:noProof/>
        </w:rPr>
      </w:r>
      <w:r>
        <w:rPr>
          <w:noProof/>
        </w:rPr>
        <w:fldChar w:fldCharType="separate"/>
      </w:r>
      <w:r>
        <w:rPr>
          <w:noProof/>
        </w:rPr>
        <w:t>138</w:t>
      </w:r>
      <w:r>
        <w:rPr>
          <w:noProof/>
        </w:rPr>
        <w:fldChar w:fldCharType="end"/>
      </w:r>
    </w:p>
    <w:p w14:paraId="2BAEF44C" w14:textId="4C9EB9F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_Toc177987888 \h </w:instrText>
      </w:r>
      <w:r>
        <w:rPr>
          <w:noProof/>
        </w:rPr>
      </w:r>
      <w:r>
        <w:rPr>
          <w:noProof/>
        </w:rPr>
        <w:fldChar w:fldCharType="separate"/>
      </w:r>
      <w:r>
        <w:rPr>
          <w:noProof/>
        </w:rPr>
        <w:t>138</w:t>
      </w:r>
      <w:r>
        <w:rPr>
          <w:noProof/>
        </w:rPr>
        <w:fldChar w:fldCharType="end"/>
      </w:r>
    </w:p>
    <w:p w14:paraId="71DED8E7" w14:textId="1A905EE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_Toc177987889 \h </w:instrText>
      </w:r>
      <w:r>
        <w:rPr>
          <w:noProof/>
        </w:rPr>
      </w:r>
      <w:r>
        <w:rPr>
          <w:noProof/>
        </w:rPr>
        <w:fldChar w:fldCharType="separate"/>
      </w:r>
      <w:r>
        <w:rPr>
          <w:noProof/>
        </w:rPr>
        <w:t>138</w:t>
      </w:r>
      <w:r>
        <w:rPr>
          <w:noProof/>
        </w:rPr>
        <w:fldChar w:fldCharType="end"/>
      </w:r>
    </w:p>
    <w:p w14:paraId="0D341932" w14:textId="540F6AF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w:t>
      </w:r>
      <w:r w:rsidRPr="00933655">
        <w:rPr>
          <w:noProof/>
          <w:lang w:val="en-IN"/>
        </w:rPr>
        <w:t>.</w:t>
      </w:r>
      <w:r w:rsidRPr="00933655">
        <w:rPr>
          <w:noProof/>
          <w:lang w:val="en-IN" w:eastAsia="zh-CN"/>
        </w:rPr>
        <w:t>5</w:t>
      </w:r>
      <w:r w:rsidRPr="0093365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General</w:t>
      </w:r>
      <w:r>
        <w:rPr>
          <w:noProof/>
        </w:rPr>
        <w:tab/>
      </w:r>
      <w:r>
        <w:rPr>
          <w:noProof/>
        </w:rPr>
        <w:fldChar w:fldCharType="begin"/>
      </w:r>
      <w:r>
        <w:rPr>
          <w:noProof/>
        </w:rPr>
        <w:instrText xml:space="preserve"> PAGEREF _Toc177987890 \h </w:instrText>
      </w:r>
      <w:r>
        <w:rPr>
          <w:noProof/>
        </w:rPr>
      </w:r>
      <w:r>
        <w:rPr>
          <w:noProof/>
        </w:rPr>
        <w:fldChar w:fldCharType="separate"/>
      </w:r>
      <w:r>
        <w:rPr>
          <w:noProof/>
        </w:rPr>
        <w:t>138</w:t>
      </w:r>
      <w:r>
        <w:rPr>
          <w:noProof/>
        </w:rPr>
        <w:fldChar w:fldCharType="end"/>
      </w:r>
    </w:p>
    <w:p w14:paraId="22B74FA2" w14:textId="0AEEE7F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_Toc177987891 \h </w:instrText>
      </w:r>
      <w:r>
        <w:rPr>
          <w:noProof/>
        </w:rPr>
      </w:r>
      <w:r>
        <w:rPr>
          <w:noProof/>
        </w:rPr>
        <w:fldChar w:fldCharType="separate"/>
      </w:r>
      <w:r>
        <w:rPr>
          <w:noProof/>
        </w:rPr>
        <w:t>138</w:t>
      </w:r>
      <w:r>
        <w:rPr>
          <w:noProof/>
        </w:rPr>
        <w:fldChar w:fldCharType="end"/>
      </w:r>
    </w:p>
    <w:p w14:paraId="6D76C3BA" w14:textId="3FD9911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7.5.3.</w:t>
      </w:r>
      <w:r w:rsidRPr="00933655">
        <w:rPr>
          <w:noProof/>
          <w:lang w:val="en-IN" w:eastAsia="zh-CN"/>
        </w:rPr>
        <w:t>2</w:t>
      </w:r>
      <w:r w:rsidRPr="00933655">
        <w:rPr>
          <w:noProof/>
          <w:lang w:val="en-IN"/>
        </w:rPr>
        <w:t>.</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MCData FD request (using media plane)</w:t>
      </w:r>
      <w:r>
        <w:rPr>
          <w:noProof/>
        </w:rPr>
        <w:tab/>
      </w:r>
      <w:r>
        <w:rPr>
          <w:noProof/>
        </w:rPr>
        <w:fldChar w:fldCharType="begin"/>
      </w:r>
      <w:r>
        <w:rPr>
          <w:noProof/>
        </w:rPr>
        <w:instrText xml:space="preserve"> PAGEREF _Toc177987892 \h </w:instrText>
      </w:r>
      <w:r>
        <w:rPr>
          <w:noProof/>
        </w:rPr>
      </w:r>
      <w:r>
        <w:rPr>
          <w:noProof/>
        </w:rPr>
        <w:fldChar w:fldCharType="separate"/>
      </w:r>
      <w:r>
        <w:rPr>
          <w:noProof/>
        </w:rPr>
        <w:t>138</w:t>
      </w:r>
      <w:r>
        <w:rPr>
          <w:noProof/>
        </w:rPr>
        <w:fldChar w:fldCharType="end"/>
      </w:r>
    </w:p>
    <w:p w14:paraId="003FBA86" w14:textId="5182375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7.5.3.</w:t>
      </w:r>
      <w:r w:rsidRPr="00933655">
        <w:rPr>
          <w:noProof/>
          <w:lang w:val="en-IN" w:eastAsia="zh-CN"/>
        </w:rPr>
        <w:t>2</w:t>
      </w:r>
      <w:r w:rsidRPr="00933655">
        <w:rPr>
          <w:noProof/>
          <w:lang w:val="en-IN"/>
        </w:rPr>
        <w:t>.</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MCData FD response (using media plane)</w:t>
      </w:r>
      <w:r>
        <w:rPr>
          <w:noProof/>
        </w:rPr>
        <w:tab/>
      </w:r>
      <w:r>
        <w:rPr>
          <w:noProof/>
        </w:rPr>
        <w:fldChar w:fldCharType="begin"/>
      </w:r>
      <w:r>
        <w:rPr>
          <w:noProof/>
        </w:rPr>
        <w:instrText xml:space="preserve"> PAGEREF _Toc177987893 \h </w:instrText>
      </w:r>
      <w:r>
        <w:rPr>
          <w:noProof/>
        </w:rPr>
      </w:r>
      <w:r>
        <w:rPr>
          <w:noProof/>
        </w:rPr>
        <w:fldChar w:fldCharType="separate"/>
      </w:r>
      <w:r>
        <w:rPr>
          <w:noProof/>
        </w:rPr>
        <w:t>139</w:t>
      </w:r>
      <w:r>
        <w:rPr>
          <w:noProof/>
        </w:rPr>
        <w:fldChar w:fldCharType="end"/>
      </w:r>
    </w:p>
    <w:p w14:paraId="27E35536" w14:textId="688C534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_Toc177987894 \h </w:instrText>
      </w:r>
      <w:r>
        <w:rPr>
          <w:noProof/>
        </w:rPr>
      </w:r>
      <w:r>
        <w:rPr>
          <w:noProof/>
        </w:rPr>
        <w:fldChar w:fldCharType="separate"/>
      </w:r>
      <w:r>
        <w:rPr>
          <w:noProof/>
        </w:rPr>
        <w:t>139</w:t>
      </w:r>
      <w:r>
        <w:rPr>
          <w:noProof/>
        </w:rPr>
        <w:fldChar w:fldCharType="end"/>
      </w:r>
    </w:p>
    <w:p w14:paraId="5748CABD" w14:textId="554FCD4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7.5.3.</w:t>
      </w:r>
      <w:r w:rsidRPr="00933655">
        <w:rPr>
          <w:noProof/>
          <w:lang w:val="en-IN" w:eastAsia="zh-CN"/>
        </w:rPr>
        <w:t>2</w:t>
      </w:r>
      <w:r w:rsidRPr="00933655">
        <w:rPr>
          <w:noProof/>
          <w:lang w:val="en-IN"/>
        </w:rPr>
        <w:t>.</w:t>
      </w:r>
      <w:r w:rsidRPr="00933655">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MCData group standalone FD request (using media plane)</w:t>
      </w:r>
      <w:r>
        <w:rPr>
          <w:noProof/>
        </w:rPr>
        <w:tab/>
      </w:r>
      <w:r>
        <w:rPr>
          <w:noProof/>
        </w:rPr>
        <w:fldChar w:fldCharType="begin"/>
      </w:r>
      <w:r>
        <w:rPr>
          <w:noProof/>
        </w:rPr>
        <w:instrText xml:space="preserve"> PAGEREF _Toc177987895 \h </w:instrText>
      </w:r>
      <w:r>
        <w:rPr>
          <w:noProof/>
        </w:rPr>
      </w:r>
      <w:r>
        <w:rPr>
          <w:noProof/>
        </w:rPr>
        <w:fldChar w:fldCharType="separate"/>
      </w:r>
      <w:r>
        <w:rPr>
          <w:noProof/>
        </w:rPr>
        <w:t>139</w:t>
      </w:r>
      <w:r>
        <w:rPr>
          <w:noProof/>
        </w:rPr>
        <w:fldChar w:fldCharType="end"/>
      </w:r>
    </w:p>
    <w:p w14:paraId="1E969FE3" w14:textId="2126F6A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7.5.3.2.</w:t>
      </w:r>
      <w:r w:rsidRPr="00933655">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MCData group standalone FD response (using media plane)</w:t>
      </w:r>
      <w:r>
        <w:rPr>
          <w:noProof/>
        </w:rPr>
        <w:tab/>
      </w:r>
      <w:r>
        <w:rPr>
          <w:noProof/>
        </w:rPr>
        <w:fldChar w:fldCharType="begin"/>
      </w:r>
      <w:r>
        <w:rPr>
          <w:noProof/>
        </w:rPr>
        <w:instrText xml:space="preserve"> PAGEREF _Toc177987896 \h </w:instrText>
      </w:r>
      <w:r>
        <w:rPr>
          <w:noProof/>
        </w:rPr>
      </w:r>
      <w:r>
        <w:rPr>
          <w:noProof/>
        </w:rPr>
        <w:fldChar w:fldCharType="separate"/>
      </w:r>
      <w:r>
        <w:rPr>
          <w:noProof/>
        </w:rPr>
        <w:t>140</w:t>
      </w:r>
      <w:r>
        <w:rPr>
          <w:noProof/>
        </w:rPr>
        <w:fldChar w:fldCharType="end"/>
      </w:r>
    </w:p>
    <w:p w14:paraId="1380782C" w14:textId="39B999E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w:t>
      </w:r>
      <w:r w:rsidRPr="0093365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One-to-one standalone file distribution using media plane</w:t>
      </w:r>
      <w:r>
        <w:rPr>
          <w:noProof/>
        </w:rPr>
        <w:tab/>
      </w:r>
      <w:r>
        <w:rPr>
          <w:noProof/>
        </w:rPr>
        <w:fldChar w:fldCharType="begin"/>
      </w:r>
      <w:r>
        <w:rPr>
          <w:noProof/>
        </w:rPr>
        <w:instrText xml:space="preserve"> PAGEREF _Toc177987897 \h </w:instrText>
      </w:r>
      <w:r>
        <w:rPr>
          <w:noProof/>
        </w:rPr>
      </w:r>
      <w:r>
        <w:rPr>
          <w:noProof/>
        </w:rPr>
        <w:fldChar w:fldCharType="separate"/>
      </w:r>
      <w:r>
        <w:rPr>
          <w:noProof/>
        </w:rPr>
        <w:t>140</w:t>
      </w:r>
      <w:r>
        <w:rPr>
          <w:noProof/>
        </w:rPr>
        <w:fldChar w:fldCharType="end"/>
      </w:r>
    </w:p>
    <w:p w14:paraId="428EE602" w14:textId="1C56B06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w:t>
      </w:r>
      <w:r w:rsidRPr="00933655">
        <w:rPr>
          <w:noProof/>
          <w:lang w:val="en-IN"/>
        </w:rPr>
        <w:t>.3.</w:t>
      </w:r>
      <w:r w:rsidRPr="0093365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_Toc177987898 \h </w:instrText>
      </w:r>
      <w:r>
        <w:rPr>
          <w:noProof/>
        </w:rPr>
      </w:r>
      <w:r>
        <w:rPr>
          <w:noProof/>
        </w:rPr>
        <w:fldChar w:fldCharType="separate"/>
      </w:r>
      <w:r>
        <w:rPr>
          <w:noProof/>
        </w:rPr>
        <w:t>140</w:t>
      </w:r>
      <w:r>
        <w:rPr>
          <w:noProof/>
        </w:rPr>
        <w:fldChar w:fldCharType="end"/>
      </w:r>
    </w:p>
    <w:p w14:paraId="7F1AB323" w14:textId="735810F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w:t>
      </w:r>
      <w:r w:rsidRPr="00933655">
        <w:rPr>
          <w:noProof/>
          <w:lang w:val="en-IN"/>
        </w:rPr>
        <w:t>.3.</w:t>
      </w:r>
      <w:r w:rsidRPr="0093365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_Toc177987899 \h </w:instrText>
      </w:r>
      <w:r>
        <w:rPr>
          <w:noProof/>
        </w:rPr>
      </w:r>
      <w:r>
        <w:rPr>
          <w:noProof/>
        </w:rPr>
        <w:fldChar w:fldCharType="separate"/>
      </w:r>
      <w:r>
        <w:rPr>
          <w:noProof/>
        </w:rPr>
        <w:t>140</w:t>
      </w:r>
      <w:r>
        <w:rPr>
          <w:noProof/>
        </w:rPr>
        <w:fldChar w:fldCharType="end"/>
      </w:r>
    </w:p>
    <w:p w14:paraId="3E5752CE" w14:textId="1464C30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Group standalone file distribution using media plane</w:t>
      </w:r>
      <w:r>
        <w:rPr>
          <w:noProof/>
        </w:rPr>
        <w:tab/>
      </w:r>
      <w:r>
        <w:rPr>
          <w:noProof/>
        </w:rPr>
        <w:fldChar w:fldCharType="begin"/>
      </w:r>
      <w:r>
        <w:rPr>
          <w:noProof/>
        </w:rPr>
        <w:instrText xml:space="preserve"> PAGEREF _Toc177987900 \h </w:instrText>
      </w:r>
      <w:r>
        <w:rPr>
          <w:noProof/>
        </w:rPr>
      </w:r>
      <w:r>
        <w:rPr>
          <w:noProof/>
        </w:rPr>
        <w:fldChar w:fldCharType="separate"/>
      </w:r>
      <w:r>
        <w:rPr>
          <w:noProof/>
        </w:rPr>
        <w:t>141</w:t>
      </w:r>
      <w:r>
        <w:rPr>
          <w:noProof/>
        </w:rPr>
        <w:fldChar w:fldCharType="end"/>
      </w:r>
    </w:p>
    <w:p w14:paraId="371083E0" w14:textId="566FEA9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General</w:t>
      </w:r>
      <w:r>
        <w:rPr>
          <w:noProof/>
        </w:rPr>
        <w:tab/>
      </w:r>
      <w:r>
        <w:rPr>
          <w:noProof/>
        </w:rPr>
        <w:fldChar w:fldCharType="begin"/>
      </w:r>
      <w:r>
        <w:rPr>
          <w:noProof/>
        </w:rPr>
        <w:instrText xml:space="preserve"> PAGEREF _Toc177987901 \h </w:instrText>
      </w:r>
      <w:r>
        <w:rPr>
          <w:noProof/>
        </w:rPr>
      </w:r>
      <w:r>
        <w:rPr>
          <w:noProof/>
        </w:rPr>
        <w:fldChar w:fldCharType="separate"/>
      </w:r>
      <w:r>
        <w:rPr>
          <w:noProof/>
        </w:rPr>
        <w:t>141</w:t>
      </w:r>
      <w:r>
        <w:rPr>
          <w:noProof/>
        </w:rPr>
        <w:fldChar w:fldCharType="end"/>
      </w:r>
    </w:p>
    <w:p w14:paraId="0F9FF674" w14:textId="4F0B32E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933655">
        <w:rPr>
          <w:noProof/>
          <w:lang w:val="en-IN" w:eastAsia="zh-CN"/>
        </w:rPr>
        <w:t>Procedure</w:t>
      </w:r>
      <w:r>
        <w:rPr>
          <w:noProof/>
        </w:rPr>
        <w:tab/>
      </w:r>
      <w:r>
        <w:rPr>
          <w:noProof/>
        </w:rPr>
        <w:fldChar w:fldCharType="begin"/>
      </w:r>
      <w:r>
        <w:rPr>
          <w:noProof/>
        </w:rPr>
        <w:instrText xml:space="preserve"> PAGEREF _Toc177987902 \h </w:instrText>
      </w:r>
      <w:r>
        <w:rPr>
          <w:noProof/>
        </w:rPr>
      </w:r>
      <w:r>
        <w:rPr>
          <w:noProof/>
        </w:rPr>
        <w:fldChar w:fldCharType="separate"/>
      </w:r>
      <w:r>
        <w:rPr>
          <w:noProof/>
        </w:rPr>
        <w:t>141</w:t>
      </w:r>
      <w:r>
        <w:rPr>
          <w:noProof/>
        </w:rPr>
        <w:fldChar w:fldCharType="end"/>
      </w:r>
    </w:p>
    <w:p w14:paraId="06BE7DF6" w14:textId="2B12C82F"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_Toc177987903 \h </w:instrText>
      </w:r>
      <w:r>
        <w:rPr>
          <w:noProof/>
        </w:rPr>
      </w:r>
      <w:r>
        <w:rPr>
          <w:noProof/>
        </w:rPr>
        <w:fldChar w:fldCharType="separate"/>
      </w:r>
      <w:r>
        <w:rPr>
          <w:noProof/>
        </w:rPr>
        <w:t>143</w:t>
      </w:r>
      <w:r>
        <w:rPr>
          <w:noProof/>
        </w:rPr>
        <w:fldChar w:fldCharType="end"/>
      </w:r>
    </w:p>
    <w:p w14:paraId="54F2F439" w14:textId="05114C44"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_Toc177987904 \h </w:instrText>
      </w:r>
      <w:r>
        <w:rPr>
          <w:noProof/>
        </w:rPr>
      </w:r>
      <w:r>
        <w:rPr>
          <w:noProof/>
        </w:rPr>
        <w:fldChar w:fldCharType="separate"/>
      </w:r>
      <w:r>
        <w:rPr>
          <w:noProof/>
        </w:rPr>
        <w:t>143</w:t>
      </w:r>
      <w:r>
        <w:rPr>
          <w:noProof/>
        </w:rPr>
        <w:fldChar w:fldCharType="end"/>
      </w:r>
    </w:p>
    <w:p w14:paraId="07900ED8" w14:textId="5E34224E"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_Toc177987905 \h </w:instrText>
      </w:r>
      <w:r>
        <w:rPr>
          <w:noProof/>
        </w:rPr>
      </w:r>
      <w:r>
        <w:rPr>
          <w:noProof/>
        </w:rPr>
        <w:fldChar w:fldCharType="separate"/>
      </w:r>
      <w:r>
        <w:rPr>
          <w:noProof/>
        </w:rPr>
        <w:t>143</w:t>
      </w:r>
      <w:r>
        <w:rPr>
          <w:noProof/>
        </w:rPr>
        <w:fldChar w:fldCharType="end"/>
      </w:r>
    </w:p>
    <w:p w14:paraId="3C9629AB" w14:textId="5D29B8B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_Toc177987906 \h </w:instrText>
      </w:r>
      <w:r>
        <w:rPr>
          <w:noProof/>
        </w:rPr>
      </w:r>
      <w:r>
        <w:rPr>
          <w:noProof/>
        </w:rPr>
        <w:fldChar w:fldCharType="separate"/>
      </w:r>
      <w:r>
        <w:rPr>
          <w:noProof/>
        </w:rPr>
        <w:t>143</w:t>
      </w:r>
      <w:r>
        <w:rPr>
          <w:noProof/>
        </w:rPr>
        <w:fldChar w:fldCharType="end"/>
      </w:r>
    </w:p>
    <w:p w14:paraId="67C95D9C" w14:textId="172C25B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control indication</w:t>
      </w:r>
      <w:r>
        <w:rPr>
          <w:noProof/>
        </w:rPr>
        <w:tab/>
      </w:r>
      <w:r>
        <w:rPr>
          <w:noProof/>
        </w:rPr>
        <w:fldChar w:fldCharType="begin"/>
      </w:r>
      <w:r>
        <w:rPr>
          <w:noProof/>
        </w:rPr>
        <w:instrText xml:space="preserve"> PAGEREF _Toc177987907 \h </w:instrText>
      </w:r>
      <w:r>
        <w:rPr>
          <w:noProof/>
        </w:rPr>
      </w:r>
      <w:r>
        <w:rPr>
          <w:noProof/>
        </w:rPr>
        <w:fldChar w:fldCharType="separate"/>
      </w:r>
      <w:r>
        <w:rPr>
          <w:noProof/>
        </w:rPr>
        <w:t>143</w:t>
      </w:r>
      <w:r>
        <w:rPr>
          <w:noProof/>
        </w:rPr>
        <w:fldChar w:fldCharType="end"/>
      </w:r>
    </w:p>
    <w:p w14:paraId="3319175E" w14:textId="165F429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indication</w:t>
      </w:r>
      <w:r>
        <w:rPr>
          <w:noProof/>
        </w:rPr>
        <w:tab/>
      </w:r>
      <w:r>
        <w:rPr>
          <w:noProof/>
        </w:rPr>
        <w:fldChar w:fldCharType="begin"/>
      </w:r>
      <w:r>
        <w:rPr>
          <w:noProof/>
        </w:rPr>
        <w:instrText xml:space="preserve"> PAGEREF _Toc177987908 \h </w:instrText>
      </w:r>
      <w:r>
        <w:rPr>
          <w:noProof/>
        </w:rPr>
      </w:r>
      <w:r>
        <w:rPr>
          <w:noProof/>
        </w:rPr>
        <w:fldChar w:fldCharType="separate"/>
      </w:r>
      <w:r>
        <w:rPr>
          <w:noProof/>
        </w:rPr>
        <w:t>143</w:t>
      </w:r>
      <w:r>
        <w:rPr>
          <w:noProof/>
        </w:rPr>
        <w:fldChar w:fldCharType="end"/>
      </w:r>
    </w:p>
    <w:p w14:paraId="64A247FD" w14:textId="2806604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get deferred list request</w:t>
      </w:r>
      <w:r>
        <w:rPr>
          <w:noProof/>
        </w:rPr>
        <w:tab/>
      </w:r>
      <w:r>
        <w:rPr>
          <w:noProof/>
        </w:rPr>
        <w:fldChar w:fldCharType="begin"/>
      </w:r>
      <w:r>
        <w:rPr>
          <w:noProof/>
        </w:rPr>
        <w:instrText xml:space="preserve"> PAGEREF _Toc177987909 \h </w:instrText>
      </w:r>
      <w:r>
        <w:rPr>
          <w:noProof/>
        </w:rPr>
      </w:r>
      <w:r>
        <w:rPr>
          <w:noProof/>
        </w:rPr>
        <w:fldChar w:fldCharType="separate"/>
      </w:r>
      <w:r>
        <w:rPr>
          <w:noProof/>
        </w:rPr>
        <w:t>143</w:t>
      </w:r>
      <w:r>
        <w:rPr>
          <w:noProof/>
        </w:rPr>
        <w:fldChar w:fldCharType="end"/>
      </w:r>
    </w:p>
    <w:p w14:paraId="40B0A2C1" w14:textId="40794E0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get deferred list response</w:t>
      </w:r>
      <w:r>
        <w:rPr>
          <w:noProof/>
        </w:rPr>
        <w:tab/>
      </w:r>
      <w:r>
        <w:rPr>
          <w:noProof/>
        </w:rPr>
        <w:fldChar w:fldCharType="begin"/>
      </w:r>
      <w:r>
        <w:rPr>
          <w:noProof/>
        </w:rPr>
        <w:instrText xml:space="preserve"> PAGEREF _Toc177987910 \h </w:instrText>
      </w:r>
      <w:r>
        <w:rPr>
          <w:noProof/>
        </w:rPr>
      </w:r>
      <w:r>
        <w:rPr>
          <w:noProof/>
        </w:rPr>
        <w:fldChar w:fldCharType="separate"/>
      </w:r>
      <w:r>
        <w:rPr>
          <w:noProof/>
        </w:rPr>
        <w:t>144</w:t>
      </w:r>
      <w:r>
        <w:rPr>
          <w:noProof/>
        </w:rPr>
        <w:fldChar w:fldCharType="end"/>
      </w:r>
    </w:p>
    <w:p w14:paraId="5360AAE4" w14:textId="4BEF6CA8"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_Toc177987911 \h </w:instrText>
      </w:r>
      <w:r>
        <w:rPr>
          <w:noProof/>
        </w:rPr>
      </w:r>
      <w:r>
        <w:rPr>
          <w:noProof/>
        </w:rPr>
        <w:fldChar w:fldCharType="separate"/>
      </w:r>
      <w:r>
        <w:rPr>
          <w:noProof/>
        </w:rPr>
        <w:t>144</w:t>
      </w:r>
      <w:r>
        <w:rPr>
          <w:noProof/>
        </w:rPr>
        <w:fldChar w:fldCharType="end"/>
      </w:r>
    </w:p>
    <w:p w14:paraId="3E88D26E" w14:textId="2DAF53E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_Toc177987912 \h </w:instrText>
      </w:r>
      <w:r>
        <w:rPr>
          <w:noProof/>
        </w:rPr>
      </w:r>
      <w:r>
        <w:rPr>
          <w:noProof/>
        </w:rPr>
        <w:fldChar w:fldCharType="separate"/>
      </w:r>
      <w:r>
        <w:rPr>
          <w:noProof/>
        </w:rPr>
        <w:t>144</w:t>
      </w:r>
      <w:r>
        <w:rPr>
          <w:noProof/>
        </w:rPr>
        <w:fldChar w:fldCharType="end"/>
      </w:r>
    </w:p>
    <w:p w14:paraId="21FDAB7E" w14:textId="7D5D7EC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_Toc177987913 \h </w:instrText>
      </w:r>
      <w:r>
        <w:rPr>
          <w:noProof/>
        </w:rPr>
      </w:r>
      <w:r>
        <w:rPr>
          <w:noProof/>
        </w:rPr>
        <w:fldChar w:fldCharType="separate"/>
      </w:r>
      <w:r>
        <w:rPr>
          <w:noProof/>
        </w:rPr>
        <w:t>144</w:t>
      </w:r>
      <w:r>
        <w:rPr>
          <w:noProof/>
        </w:rPr>
        <w:fldChar w:fldCharType="end"/>
      </w:r>
    </w:p>
    <w:p w14:paraId="1BA8B8F9" w14:textId="570916C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_Toc177987914 \h </w:instrText>
      </w:r>
      <w:r>
        <w:rPr>
          <w:noProof/>
        </w:rPr>
      </w:r>
      <w:r>
        <w:rPr>
          <w:noProof/>
        </w:rPr>
        <w:fldChar w:fldCharType="separate"/>
      </w:r>
      <w:r>
        <w:rPr>
          <w:noProof/>
        </w:rPr>
        <w:t>145</w:t>
      </w:r>
      <w:r>
        <w:rPr>
          <w:noProof/>
        </w:rPr>
        <w:fldChar w:fldCharType="end"/>
      </w:r>
    </w:p>
    <w:p w14:paraId="32CCE4C7" w14:textId="1E372E3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_Toc177987915 \h </w:instrText>
      </w:r>
      <w:r>
        <w:rPr>
          <w:noProof/>
        </w:rPr>
      </w:r>
      <w:r>
        <w:rPr>
          <w:noProof/>
        </w:rPr>
        <w:fldChar w:fldCharType="separate"/>
      </w:r>
      <w:r>
        <w:rPr>
          <w:noProof/>
        </w:rPr>
        <w:t>145</w:t>
      </w:r>
      <w:r>
        <w:rPr>
          <w:noProof/>
        </w:rPr>
        <w:fldChar w:fldCharType="end"/>
      </w:r>
    </w:p>
    <w:p w14:paraId="7971623C" w14:textId="5FB4E98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_Toc177987916 \h </w:instrText>
      </w:r>
      <w:r>
        <w:rPr>
          <w:noProof/>
        </w:rPr>
      </w:r>
      <w:r>
        <w:rPr>
          <w:noProof/>
        </w:rPr>
        <w:fldChar w:fldCharType="separate"/>
      </w:r>
      <w:r>
        <w:rPr>
          <w:noProof/>
        </w:rPr>
        <w:t>145</w:t>
      </w:r>
      <w:r>
        <w:rPr>
          <w:noProof/>
        </w:rPr>
        <w:fldChar w:fldCharType="end"/>
      </w:r>
    </w:p>
    <w:p w14:paraId="0DD27DA1" w14:textId="41E08FA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_Toc177987917 \h </w:instrText>
      </w:r>
      <w:r>
        <w:rPr>
          <w:noProof/>
        </w:rPr>
      </w:r>
      <w:r>
        <w:rPr>
          <w:noProof/>
        </w:rPr>
        <w:fldChar w:fldCharType="separate"/>
      </w:r>
      <w:r>
        <w:rPr>
          <w:noProof/>
        </w:rPr>
        <w:t>147</w:t>
      </w:r>
      <w:r>
        <w:rPr>
          <w:noProof/>
        </w:rPr>
        <w:fldChar w:fldCharType="end"/>
      </w:r>
    </w:p>
    <w:p w14:paraId="5F2A3745" w14:textId="011AE3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_Toc177987918 \h </w:instrText>
      </w:r>
      <w:r>
        <w:rPr>
          <w:noProof/>
        </w:rPr>
      </w:r>
      <w:r>
        <w:rPr>
          <w:noProof/>
        </w:rPr>
        <w:fldChar w:fldCharType="separate"/>
      </w:r>
      <w:r>
        <w:rPr>
          <w:noProof/>
        </w:rPr>
        <w:t>147</w:t>
      </w:r>
      <w:r>
        <w:rPr>
          <w:noProof/>
        </w:rPr>
        <w:fldChar w:fldCharType="end"/>
      </w:r>
    </w:p>
    <w:p w14:paraId="71972B3A" w14:textId="0E20991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_Toc177987919 \h </w:instrText>
      </w:r>
      <w:r>
        <w:rPr>
          <w:noProof/>
        </w:rPr>
      </w:r>
      <w:r>
        <w:rPr>
          <w:noProof/>
        </w:rPr>
        <w:fldChar w:fldCharType="separate"/>
      </w:r>
      <w:r>
        <w:rPr>
          <w:noProof/>
        </w:rPr>
        <w:t>147</w:t>
      </w:r>
      <w:r>
        <w:rPr>
          <w:noProof/>
        </w:rPr>
        <w:fldChar w:fldCharType="end"/>
      </w:r>
    </w:p>
    <w:p w14:paraId="4F62561E" w14:textId="5B9768D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_Toc177987920 \h </w:instrText>
      </w:r>
      <w:r>
        <w:rPr>
          <w:noProof/>
        </w:rPr>
      </w:r>
      <w:r>
        <w:rPr>
          <w:noProof/>
        </w:rPr>
        <w:fldChar w:fldCharType="separate"/>
      </w:r>
      <w:r>
        <w:rPr>
          <w:noProof/>
        </w:rPr>
        <w:t>148</w:t>
      </w:r>
      <w:r>
        <w:rPr>
          <w:noProof/>
        </w:rPr>
        <w:fldChar w:fldCharType="end"/>
      </w:r>
    </w:p>
    <w:p w14:paraId="0A8E9518" w14:textId="7957D90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_Toc177987921 \h </w:instrText>
      </w:r>
      <w:r>
        <w:rPr>
          <w:noProof/>
        </w:rPr>
      </w:r>
      <w:r>
        <w:rPr>
          <w:noProof/>
        </w:rPr>
        <w:fldChar w:fldCharType="separate"/>
      </w:r>
      <w:r>
        <w:rPr>
          <w:noProof/>
        </w:rPr>
        <w:t>148</w:t>
      </w:r>
      <w:r>
        <w:rPr>
          <w:noProof/>
        </w:rPr>
        <w:fldChar w:fldCharType="end"/>
      </w:r>
    </w:p>
    <w:p w14:paraId="1AFA652E" w14:textId="78B6128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_Toc177987922 \h </w:instrText>
      </w:r>
      <w:r>
        <w:rPr>
          <w:noProof/>
        </w:rPr>
      </w:r>
      <w:r>
        <w:rPr>
          <w:noProof/>
        </w:rPr>
        <w:fldChar w:fldCharType="separate"/>
      </w:r>
      <w:r>
        <w:rPr>
          <w:noProof/>
        </w:rPr>
        <w:t>148</w:t>
      </w:r>
      <w:r>
        <w:rPr>
          <w:noProof/>
        </w:rPr>
        <w:fldChar w:fldCharType="end"/>
      </w:r>
    </w:p>
    <w:p w14:paraId="130856AD" w14:textId="23E0DAB3"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_Toc177987923 \h </w:instrText>
      </w:r>
      <w:r>
        <w:rPr>
          <w:noProof/>
        </w:rPr>
      </w:r>
      <w:r>
        <w:rPr>
          <w:noProof/>
        </w:rPr>
        <w:fldChar w:fldCharType="separate"/>
      </w:r>
      <w:r>
        <w:rPr>
          <w:noProof/>
        </w:rPr>
        <w:t>149</w:t>
      </w:r>
      <w:r>
        <w:rPr>
          <w:noProof/>
        </w:rPr>
        <w:fldChar w:fldCharType="end"/>
      </w:r>
    </w:p>
    <w:p w14:paraId="41F1F0D5" w14:textId="687DB89C"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_Toc177987924 \h </w:instrText>
      </w:r>
      <w:r>
        <w:rPr>
          <w:noProof/>
        </w:rPr>
      </w:r>
      <w:r>
        <w:rPr>
          <w:noProof/>
        </w:rPr>
        <w:fldChar w:fldCharType="separate"/>
      </w:r>
      <w:r>
        <w:rPr>
          <w:noProof/>
        </w:rPr>
        <w:t>149</w:t>
      </w:r>
      <w:r>
        <w:rPr>
          <w:noProof/>
        </w:rPr>
        <w:fldChar w:fldCharType="end"/>
      </w:r>
    </w:p>
    <w:p w14:paraId="79B0E7E1" w14:textId="127CCEF7"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_Toc177987925 \h </w:instrText>
      </w:r>
      <w:r>
        <w:rPr>
          <w:noProof/>
        </w:rPr>
      </w:r>
      <w:r>
        <w:rPr>
          <w:noProof/>
        </w:rPr>
        <w:fldChar w:fldCharType="separate"/>
      </w:r>
      <w:r>
        <w:rPr>
          <w:noProof/>
        </w:rPr>
        <w:t>149</w:t>
      </w:r>
      <w:r>
        <w:rPr>
          <w:noProof/>
        </w:rPr>
        <w:fldChar w:fldCharType="end"/>
      </w:r>
    </w:p>
    <w:p w14:paraId="12BC8E0A" w14:textId="098D8C7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_Toc177987926 \h </w:instrText>
      </w:r>
      <w:r>
        <w:rPr>
          <w:noProof/>
        </w:rPr>
      </w:r>
      <w:r>
        <w:rPr>
          <w:noProof/>
        </w:rPr>
        <w:fldChar w:fldCharType="separate"/>
      </w:r>
      <w:r>
        <w:rPr>
          <w:noProof/>
        </w:rPr>
        <w:t>149</w:t>
      </w:r>
      <w:r>
        <w:rPr>
          <w:noProof/>
        </w:rPr>
        <w:fldChar w:fldCharType="end"/>
      </w:r>
    </w:p>
    <w:p w14:paraId="66A1CD4D" w14:textId="7B651A7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communication release request (one-to-one communication using media plane)</w:t>
      </w:r>
      <w:r>
        <w:rPr>
          <w:noProof/>
        </w:rPr>
        <w:tab/>
      </w:r>
      <w:r>
        <w:rPr>
          <w:noProof/>
        </w:rPr>
        <w:fldChar w:fldCharType="begin"/>
      </w:r>
      <w:r>
        <w:rPr>
          <w:noProof/>
        </w:rPr>
        <w:instrText xml:space="preserve"> PAGEREF _Toc177987927 \h </w:instrText>
      </w:r>
      <w:r>
        <w:rPr>
          <w:noProof/>
        </w:rPr>
      </w:r>
      <w:r>
        <w:rPr>
          <w:noProof/>
        </w:rPr>
        <w:fldChar w:fldCharType="separate"/>
      </w:r>
      <w:r>
        <w:rPr>
          <w:noProof/>
        </w:rPr>
        <w:t>149</w:t>
      </w:r>
      <w:r>
        <w:rPr>
          <w:noProof/>
        </w:rPr>
        <w:fldChar w:fldCharType="end"/>
      </w:r>
    </w:p>
    <w:p w14:paraId="684E0199" w14:textId="0269A63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communication release response (one-to-one communication using media plane)</w:t>
      </w:r>
      <w:r>
        <w:rPr>
          <w:noProof/>
        </w:rPr>
        <w:tab/>
      </w:r>
      <w:r>
        <w:rPr>
          <w:noProof/>
        </w:rPr>
        <w:fldChar w:fldCharType="begin"/>
      </w:r>
      <w:r>
        <w:rPr>
          <w:noProof/>
        </w:rPr>
        <w:instrText xml:space="preserve"> PAGEREF _Toc177987928 \h </w:instrText>
      </w:r>
      <w:r>
        <w:rPr>
          <w:noProof/>
        </w:rPr>
      </w:r>
      <w:r>
        <w:rPr>
          <w:noProof/>
        </w:rPr>
        <w:fldChar w:fldCharType="separate"/>
      </w:r>
      <w:r>
        <w:rPr>
          <w:noProof/>
        </w:rPr>
        <w:t>149</w:t>
      </w:r>
      <w:r>
        <w:rPr>
          <w:noProof/>
        </w:rPr>
        <w:fldChar w:fldCharType="end"/>
      </w:r>
    </w:p>
    <w:p w14:paraId="13A049BD" w14:textId="5B72FB6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communication release request (group communication using media plane)</w:t>
      </w:r>
      <w:r>
        <w:rPr>
          <w:noProof/>
        </w:rPr>
        <w:tab/>
      </w:r>
      <w:r>
        <w:rPr>
          <w:noProof/>
        </w:rPr>
        <w:fldChar w:fldCharType="begin"/>
      </w:r>
      <w:r>
        <w:rPr>
          <w:noProof/>
        </w:rPr>
        <w:instrText xml:space="preserve"> PAGEREF _Toc177987929 \h </w:instrText>
      </w:r>
      <w:r>
        <w:rPr>
          <w:noProof/>
        </w:rPr>
      </w:r>
      <w:r>
        <w:rPr>
          <w:noProof/>
        </w:rPr>
        <w:fldChar w:fldCharType="separate"/>
      </w:r>
      <w:r>
        <w:rPr>
          <w:noProof/>
        </w:rPr>
        <w:t>150</w:t>
      </w:r>
      <w:r>
        <w:rPr>
          <w:noProof/>
        </w:rPr>
        <w:fldChar w:fldCharType="end"/>
      </w:r>
    </w:p>
    <w:p w14:paraId="07399481" w14:textId="48C1D2A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communication release response (group communication using media plane)</w:t>
      </w:r>
      <w:r>
        <w:rPr>
          <w:noProof/>
        </w:rPr>
        <w:tab/>
      </w:r>
      <w:r>
        <w:rPr>
          <w:noProof/>
        </w:rPr>
        <w:fldChar w:fldCharType="begin"/>
      </w:r>
      <w:r>
        <w:rPr>
          <w:noProof/>
        </w:rPr>
        <w:instrText xml:space="preserve"> PAGEREF _Toc177987930 \h </w:instrText>
      </w:r>
      <w:r>
        <w:rPr>
          <w:noProof/>
        </w:rPr>
      </w:r>
      <w:r>
        <w:rPr>
          <w:noProof/>
        </w:rPr>
        <w:fldChar w:fldCharType="separate"/>
      </w:r>
      <w:r>
        <w:rPr>
          <w:noProof/>
        </w:rPr>
        <w:t>150</w:t>
      </w:r>
      <w:r>
        <w:rPr>
          <w:noProof/>
        </w:rPr>
        <w:fldChar w:fldCharType="end"/>
      </w:r>
    </w:p>
    <w:p w14:paraId="4702DF39" w14:textId="15E01AB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7.7.2.1.5</w:t>
      </w:r>
      <w:r w:rsidRPr="00933655">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Void</w:t>
      </w:r>
      <w:r>
        <w:rPr>
          <w:noProof/>
        </w:rPr>
        <w:tab/>
      </w:r>
      <w:r>
        <w:rPr>
          <w:noProof/>
        </w:rPr>
        <w:fldChar w:fldCharType="begin"/>
      </w:r>
      <w:r>
        <w:rPr>
          <w:noProof/>
        </w:rPr>
        <w:instrText xml:space="preserve"> PAGEREF _Toc177987931 \h </w:instrText>
      </w:r>
      <w:r>
        <w:rPr>
          <w:noProof/>
        </w:rPr>
      </w:r>
      <w:r>
        <w:rPr>
          <w:noProof/>
        </w:rPr>
        <w:fldChar w:fldCharType="separate"/>
      </w:r>
      <w:r>
        <w:rPr>
          <w:noProof/>
        </w:rPr>
        <w:t>150</w:t>
      </w:r>
      <w:r>
        <w:rPr>
          <w:noProof/>
        </w:rPr>
        <w:fldChar w:fldCharType="end"/>
      </w:r>
    </w:p>
    <w:p w14:paraId="543A56B0" w14:textId="23AC1FD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7.7.2.1.6</w:t>
      </w:r>
      <w:r w:rsidRPr="00933655">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Void</w:t>
      </w:r>
      <w:r>
        <w:rPr>
          <w:noProof/>
        </w:rPr>
        <w:tab/>
      </w:r>
      <w:r>
        <w:rPr>
          <w:noProof/>
        </w:rPr>
        <w:fldChar w:fldCharType="begin"/>
      </w:r>
      <w:r>
        <w:rPr>
          <w:noProof/>
        </w:rPr>
        <w:instrText xml:space="preserve"> PAGEREF _Toc177987932 \h </w:instrText>
      </w:r>
      <w:r>
        <w:rPr>
          <w:noProof/>
        </w:rPr>
      </w:r>
      <w:r>
        <w:rPr>
          <w:noProof/>
        </w:rPr>
        <w:fldChar w:fldCharType="separate"/>
      </w:r>
      <w:r>
        <w:rPr>
          <w:noProof/>
        </w:rPr>
        <w:t>150</w:t>
      </w:r>
      <w:r>
        <w:rPr>
          <w:noProof/>
        </w:rPr>
        <w:fldChar w:fldCharType="end"/>
      </w:r>
    </w:p>
    <w:p w14:paraId="5D1C74A1" w14:textId="4726B64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7.7.2.1.7</w:t>
      </w:r>
      <w:r w:rsidRPr="00933655">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Void</w:t>
      </w:r>
      <w:r>
        <w:rPr>
          <w:noProof/>
        </w:rPr>
        <w:tab/>
      </w:r>
      <w:r>
        <w:rPr>
          <w:noProof/>
        </w:rPr>
        <w:fldChar w:fldCharType="begin"/>
      </w:r>
      <w:r>
        <w:rPr>
          <w:noProof/>
        </w:rPr>
        <w:instrText xml:space="preserve"> PAGEREF _Toc177987933 \h </w:instrText>
      </w:r>
      <w:r>
        <w:rPr>
          <w:noProof/>
        </w:rPr>
      </w:r>
      <w:r>
        <w:rPr>
          <w:noProof/>
        </w:rPr>
        <w:fldChar w:fldCharType="separate"/>
      </w:r>
      <w:r>
        <w:rPr>
          <w:noProof/>
        </w:rPr>
        <w:t>150</w:t>
      </w:r>
      <w:r>
        <w:rPr>
          <w:noProof/>
        </w:rPr>
        <w:fldChar w:fldCharType="end"/>
      </w:r>
    </w:p>
    <w:p w14:paraId="27B32466" w14:textId="7545B67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_Toc177987934 \h </w:instrText>
      </w:r>
      <w:r>
        <w:rPr>
          <w:noProof/>
        </w:rPr>
      </w:r>
      <w:r>
        <w:rPr>
          <w:noProof/>
        </w:rPr>
        <w:fldChar w:fldCharType="separate"/>
      </w:r>
      <w:r>
        <w:rPr>
          <w:noProof/>
        </w:rPr>
        <w:t>150</w:t>
      </w:r>
      <w:r>
        <w:rPr>
          <w:noProof/>
        </w:rPr>
        <w:fldChar w:fldCharType="end"/>
      </w:r>
    </w:p>
    <w:p w14:paraId="1E8823B7" w14:textId="25CB282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_Toc177987935 \h </w:instrText>
      </w:r>
      <w:r>
        <w:rPr>
          <w:noProof/>
        </w:rPr>
      </w:r>
      <w:r>
        <w:rPr>
          <w:noProof/>
        </w:rPr>
        <w:fldChar w:fldCharType="separate"/>
      </w:r>
      <w:r>
        <w:rPr>
          <w:noProof/>
        </w:rPr>
        <w:t>151</w:t>
      </w:r>
      <w:r>
        <w:rPr>
          <w:noProof/>
        </w:rPr>
        <w:fldChar w:fldCharType="end"/>
      </w:r>
    </w:p>
    <w:p w14:paraId="67CEE1F8" w14:textId="066333F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server communication release request (group communication using media plane)</w:t>
      </w:r>
      <w:r>
        <w:rPr>
          <w:noProof/>
        </w:rPr>
        <w:tab/>
      </w:r>
      <w:r>
        <w:rPr>
          <w:noProof/>
        </w:rPr>
        <w:fldChar w:fldCharType="begin"/>
      </w:r>
      <w:r>
        <w:rPr>
          <w:noProof/>
        </w:rPr>
        <w:instrText xml:space="preserve"> PAGEREF _Toc177987936 \h </w:instrText>
      </w:r>
      <w:r>
        <w:rPr>
          <w:noProof/>
        </w:rPr>
      </w:r>
      <w:r>
        <w:rPr>
          <w:noProof/>
        </w:rPr>
        <w:fldChar w:fldCharType="separate"/>
      </w:r>
      <w:r>
        <w:rPr>
          <w:noProof/>
        </w:rPr>
        <w:t>151</w:t>
      </w:r>
      <w:r>
        <w:rPr>
          <w:noProof/>
        </w:rPr>
        <w:fldChar w:fldCharType="end"/>
      </w:r>
    </w:p>
    <w:p w14:paraId="06BFD3AB" w14:textId="1A56B0B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server communication release response (group communication using media plane)</w:t>
      </w:r>
      <w:r>
        <w:rPr>
          <w:noProof/>
        </w:rPr>
        <w:tab/>
      </w:r>
      <w:r>
        <w:rPr>
          <w:noProof/>
        </w:rPr>
        <w:fldChar w:fldCharType="begin"/>
      </w:r>
      <w:r>
        <w:rPr>
          <w:noProof/>
        </w:rPr>
        <w:instrText xml:space="preserve"> PAGEREF _Toc177987937 \h </w:instrText>
      </w:r>
      <w:r>
        <w:rPr>
          <w:noProof/>
        </w:rPr>
      </w:r>
      <w:r>
        <w:rPr>
          <w:noProof/>
        </w:rPr>
        <w:fldChar w:fldCharType="separate"/>
      </w:r>
      <w:r>
        <w:rPr>
          <w:noProof/>
        </w:rPr>
        <w:t>151</w:t>
      </w:r>
      <w:r>
        <w:rPr>
          <w:noProof/>
        </w:rPr>
        <w:fldChar w:fldCharType="end"/>
      </w:r>
    </w:p>
    <w:p w14:paraId="0828022B" w14:textId="3B38084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_Toc177987938 \h </w:instrText>
      </w:r>
      <w:r>
        <w:rPr>
          <w:noProof/>
        </w:rPr>
      </w:r>
      <w:r>
        <w:rPr>
          <w:noProof/>
        </w:rPr>
        <w:fldChar w:fldCharType="separate"/>
      </w:r>
      <w:r>
        <w:rPr>
          <w:noProof/>
        </w:rPr>
        <w:t>152</w:t>
      </w:r>
      <w:r>
        <w:rPr>
          <w:noProof/>
        </w:rPr>
        <w:fldChar w:fldCharType="end"/>
      </w:r>
    </w:p>
    <w:p w14:paraId="01E7E432" w14:textId="4F5465C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release intent request (one-to-one communication using media plane)</w:t>
      </w:r>
      <w:r>
        <w:rPr>
          <w:noProof/>
        </w:rPr>
        <w:tab/>
      </w:r>
      <w:r>
        <w:rPr>
          <w:noProof/>
        </w:rPr>
        <w:fldChar w:fldCharType="begin"/>
      </w:r>
      <w:r>
        <w:rPr>
          <w:noProof/>
        </w:rPr>
        <w:instrText xml:space="preserve"> PAGEREF _Toc177987939 \h </w:instrText>
      </w:r>
      <w:r>
        <w:rPr>
          <w:noProof/>
        </w:rPr>
      </w:r>
      <w:r>
        <w:rPr>
          <w:noProof/>
        </w:rPr>
        <w:fldChar w:fldCharType="separate"/>
      </w:r>
      <w:r>
        <w:rPr>
          <w:noProof/>
        </w:rPr>
        <w:t>152</w:t>
      </w:r>
      <w:r>
        <w:rPr>
          <w:noProof/>
        </w:rPr>
        <w:fldChar w:fldCharType="end"/>
      </w:r>
    </w:p>
    <w:p w14:paraId="382A0AF6" w14:textId="45296E7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more information response (one-to-one communication using media plane)</w:t>
      </w:r>
      <w:r>
        <w:rPr>
          <w:noProof/>
        </w:rPr>
        <w:tab/>
      </w:r>
      <w:r>
        <w:rPr>
          <w:noProof/>
        </w:rPr>
        <w:fldChar w:fldCharType="begin"/>
      </w:r>
      <w:r>
        <w:rPr>
          <w:noProof/>
        </w:rPr>
        <w:instrText xml:space="preserve"> PAGEREF _Toc177987940 \h </w:instrText>
      </w:r>
      <w:r>
        <w:rPr>
          <w:noProof/>
        </w:rPr>
      </w:r>
      <w:r>
        <w:rPr>
          <w:noProof/>
        </w:rPr>
        <w:fldChar w:fldCharType="separate"/>
      </w:r>
      <w:r>
        <w:rPr>
          <w:noProof/>
        </w:rPr>
        <w:t>152</w:t>
      </w:r>
      <w:r>
        <w:rPr>
          <w:noProof/>
        </w:rPr>
        <w:fldChar w:fldCharType="end"/>
      </w:r>
    </w:p>
    <w:p w14:paraId="3FF34D12" w14:textId="5B3FCD0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release intent request (group communication using media plane)</w:t>
      </w:r>
      <w:r>
        <w:rPr>
          <w:noProof/>
        </w:rPr>
        <w:tab/>
      </w:r>
      <w:r>
        <w:rPr>
          <w:noProof/>
        </w:rPr>
        <w:fldChar w:fldCharType="begin"/>
      </w:r>
      <w:r>
        <w:rPr>
          <w:noProof/>
        </w:rPr>
        <w:instrText xml:space="preserve"> PAGEREF _Toc177987941 \h </w:instrText>
      </w:r>
      <w:r>
        <w:rPr>
          <w:noProof/>
        </w:rPr>
      </w:r>
      <w:r>
        <w:rPr>
          <w:noProof/>
        </w:rPr>
        <w:fldChar w:fldCharType="separate"/>
      </w:r>
      <w:r>
        <w:rPr>
          <w:noProof/>
        </w:rPr>
        <w:t>152</w:t>
      </w:r>
      <w:r>
        <w:rPr>
          <w:noProof/>
        </w:rPr>
        <w:fldChar w:fldCharType="end"/>
      </w:r>
    </w:p>
    <w:p w14:paraId="73E083E0" w14:textId="27F936B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more information response (group communication using media plane)</w:t>
      </w:r>
      <w:r>
        <w:rPr>
          <w:noProof/>
        </w:rPr>
        <w:tab/>
      </w:r>
      <w:r>
        <w:rPr>
          <w:noProof/>
        </w:rPr>
        <w:fldChar w:fldCharType="begin"/>
      </w:r>
      <w:r>
        <w:rPr>
          <w:noProof/>
        </w:rPr>
        <w:instrText xml:space="preserve"> PAGEREF _Toc177987942 \h </w:instrText>
      </w:r>
      <w:r>
        <w:rPr>
          <w:noProof/>
        </w:rPr>
      </w:r>
      <w:r>
        <w:rPr>
          <w:noProof/>
        </w:rPr>
        <w:fldChar w:fldCharType="separate"/>
      </w:r>
      <w:r>
        <w:rPr>
          <w:noProof/>
        </w:rPr>
        <w:t>152</w:t>
      </w:r>
      <w:r>
        <w:rPr>
          <w:noProof/>
        </w:rPr>
        <w:fldChar w:fldCharType="end"/>
      </w:r>
    </w:p>
    <w:p w14:paraId="07302E80" w14:textId="266B721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_Toc177987943 \h </w:instrText>
      </w:r>
      <w:r>
        <w:rPr>
          <w:noProof/>
        </w:rPr>
      </w:r>
      <w:r>
        <w:rPr>
          <w:noProof/>
        </w:rPr>
        <w:fldChar w:fldCharType="separate"/>
      </w:r>
      <w:r>
        <w:rPr>
          <w:noProof/>
        </w:rPr>
        <w:t>153</w:t>
      </w:r>
      <w:r>
        <w:rPr>
          <w:noProof/>
        </w:rPr>
        <w:fldChar w:fldCharType="end"/>
      </w:r>
    </w:p>
    <w:p w14:paraId="5E749D5E" w14:textId="45FDE5A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_Toc177987944 \h </w:instrText>
      </w:r>
      <w:r>
        <w:rPr>
          <w:noProof/>
        </w:rPr>
      </w:r>
      <w:r>
        <w:rPr>
          <w:noProof/>
        </w:rPr>
        <w:fldChar w:fldCharType="separate"/>
      </w:r>
      <w:r>
        <w:rPr>
          <w:noProof/>
        </w:rPr>
        <w:t>153</w:t>
      </w:r>
      <w:r>
        <w:rPr>
          <w:noProof/>
        </w:rPr>
        <w:fldChar w:fldCharType="end"/>
      </w:r>
    </w:p>
    <w:p w14:paraId="3AC61A2E" w14:textId="3E1424E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_Toc177987945 \h </w:instrText>
      </w:r>
      <w:r>
        <w:rPr>
          <w:noProof/>
        </w:rPr>
      </w:r>
      <w:r>
        <w:rPr>
          <w:noProof/>
        </w:rPr>
        <w:fldChar w:fldCharType="separate"/>
      </w:r>
      <w:r>
        <w:rPr>
          <w:noProof/>
        </w:rPr>
        <w:t>153</w:t>
      </w:r>
      <w:r>
        <w:rPr>
          <w:noProof/>
        </w:rPr>
        <w:fldChar w:fldCharType="end"/>
      </w:r>
    </w:p>
    <w:p w14:paraId="5CE73A4A" w14:textId="2D8DC15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_Toc177987946 \h </w:instrText>
      </w:r>
      <w:r>
        <w:rPr>
          <w:noProof/>
        </w:rPr>
      </w:r>
      <w:r>
        <w:rPr>
          <w:noProof/>
        </w:rPr>
        <w:fldChar w:fldCharType="separate"/>
      </w:r>
      <w:r>
        <w:rPr>
          <w:noProof/>
        </w:rPr>
        <w:t>154</w:t>
      </w:r>
      <w:r>
        <w:rPr>
          <w:noProof/>
        </w:rPr>
        <w:fldChar w:fldCharType="end"/>
      </w:r>
    </w:p>
    <w:p w14:paraId="2DB41215" w14:textId="71EE716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request for extension</w:t>
      </w:r>
      <w:r>
        <w:rPr>
          <w:noProof/>
        </w:rPr>
        <w:tab/>
      </w:r>
      <w:r>
        <w:rPr>
          <w:noProof/>
        </w:rPr>
        <w:fldChar w:fldCharType="begin"/>
      </w:r>
      <w:r>
        <w:rPr>
          <w:noProof/>
        </w:rPr>
        <w:instrText xml:space="preserve"> PAGEREF _Toc177987947 \h </w:instrText>
      </w:r>
      <w:r>
        <w:rPr>
          <w:noProof/>
        </w:rPr>
      </w:r>
      <w:r>
        <w:rPr>
          <w:noProof/>
        </w:rPr>
        <w:fldChar w:fldCharType="separate"/>
      </w:r>
      <w:r>
        <w:rPr>
          <w:noProof/>
        </w:rPr>
        <w:t>154</w:t>
      </w:r>
      <w:r>
        <w:rPr>
          <w:noProof/>
        </w:rPr>
        <w:fldChar w:fldCharType="end"/>
      </w:r>
    </w:p>
    <w:p w14:paraId="70268A5D" w14:textId="358E607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response for extension</w:t>
      </w:r>
      <w:r>
        <w:rPr>
          <w:noProof/>
        </w:rPr>
        <w:tab/>
      </w:r>
      <w:r>
        <w:rPr>
          <w:noProof/>
        </w:rPr>
        <w:fldChar w:fldCharType="begin"/>
      </w:r>
      <w:r>
        <w:rPr>
          <w:noProof/>
        </w:rPr>
        <w:instrText xml:space="preserve"> PAGEREF _Toc177987948 \h </w:instrText>
      </w:r>
      <w:r>
        <w:rPr>
          <w:noProof/>
        </w:rPr>
      </w:r>
      <w:r>
        <w:rPr>
          <w:noProof/>
        </w:rPr>
        <w:fldChar w:fldCharType="separate"/>
      </w:r>
      <w:r>
        <w:rPr>
          <w:noProof/>
        </w:rPr>
        <w:t>154</w:t>
      </w:r>
      <w:r>
        <w:rPr>
          <w:noProof/>
        </w:rPr>
        <w:fldChar w:fldCharType="end"/>
      </w:r>
    </w:p>
    <w:p w14:paraId="119710B8" w14:textId="4DB5252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_Toc177987949 \h </w:instrText>
      </w:r>
      <w:r>
        <w:rPr>
          <w:noProof/>
        </w:rPr>
      </w:r>
      <w:r>
        <w:rPr>
          <w:noProof/>
        </w:rPr>
        <w:fldChar w:fldCharType="separate"/>
      </w:r>
      <w:r>
        <w:rPr>
          <w:noProof/>
        </w:rPr>
        <w:t>154</w:t>
      </w:r>
      <w:r>
        <w:rPr>
          <w:noProof/>
        </w:rPr>
        <w:fldChar w:fldCharType="end"/>
      </w:r>
    </w:p>
    <w:p w14:paraId="6B690AEE" w14:textId="68559C2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_Toc177987950 \h </w:instrText>
      </w:r>
      <w:r>
        <w:rPr>
          <w:noProof/>
        </w:rPr>
      </w:r>
      <w:r>
        <w:rPr>
          <w:noProof/>
        </w:rPr>
        <w:fldChar w:fldCharType="separate"/>
      </w:r>
      <w:r>
        <w:rPr>
          <w:noProof/>
        </w:rPr>
        <w:t>154</w:t>
      </w:r>
      <w:r>
        <w:rPr>
          <w:noProof/>
        </w:rPr>
        <w:fldChar w:fldCharType="end"/>
      </w:r>
    </w:p>
    <w:p w14:paraId="37D52D1F" w14:textId="7A78ACF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_Toc177987951 \h </w:instrText>
      </w:r>
      <w:r>
        <w:rPr>
          <w:noProof/>
        </w:rPr>
      </w:r>
      <w:r>
        <w:rPr>
          <w:noProof/>
        </w:rPr>
        <w:fldChar w:fldCharType="separate"/>
      </w:r>
      <w:r>
        <w:rPr>
          <w:noProof/>
        </w:rPr>
        <w:t>154</w:t>
      </w:r>
      <w:r>
        <w:rPr>
          <w:noProof/>
        </w:rPr>
        <w:fldChar w:fldCharType="end"/>
      </w:r>
    </w:p>
    <w:p w14:paraId="0830BE08" w14:textId="5D71D6C3"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_Toc177987952 \h </w:instrText>
      </w:r>
      <w:r>
        <w:rPr>
          <w:noProof/>
        </w:rPr>
      </w:r>
      <w:r>
        <w:rPr>
          <w:noProof/>
        </w:rPr>
        <w:fldChar w:fldCharType="separate"/>
      </w:r>
      <w:r>
        <w:rPr>
          <w:noProof/>
        </w:rPr>
        <w:t>154</w:t>
      </w:r>
      <w:r>
        <w:rPr>
          <w:noProof/>
        </w:rPr>
        <w:fldChar w:fldCharType="end"/>
      </w:r>
    </w:p>
    <w:p w14:paraId="50F6DC1F" w14:textId="41906F55"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_Toc177987953 \h </w:instrText>
      </w:r>
      <w:r>
        <w:rPr>
          <w:noProof/>
        </w:rPr>
      </w:r>
      <w:r>
        <w:rPr>
          <w:noProof/>
        </w:rPr>
        <w:fldChar w:fldCharType="separate"/>
      </w:r>
      <w:r>
        <w:rPr>
          <w:noProof/>
        </w:rPr>
        <w:t>155</w:t>
      </w:r>
      <w:r>
        <w:rPr>
          <w:noProof/>
        </w:rPr>
        <w:fldChar w:fldCharType="end"/>
      </w:r>
    </w:p>
    <w:p w14:paraId="29677957" w14:textId="375A23F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_Toc177987954 \h </w:instrText>
      </w:r>
      <w:r>
        <w:rPr>
          <w:noProof/>
        </w:rPr>
      </w:r>
      <w:r>
        <w:rPr>
          <w:noProof/>
        </w:rPr>
        <w:fldChar w:fldCharType="separate"/>
      </w:r>
      <w:r>
        <w:rPr>
          <w:noProof/>
        </w:rPr>
        <w:t>155</w:t>
      </w:r>
      <w:r>
        <w:rPr>
          <w:noProof/>
        </w:rPr>
        <w:fldChar w:fldCharType="end"/>
      </w:r>
    </w:p>
    <w:p w14:paraId="01A6BD8D" w14:textId="652ABC7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_Toc177987955 \h </w:instrText>
      </w:r>
      <w:r>
        <w:rPr>
          <w:noProof/>
        </w:rPr>
      </w:r>
      <w:r>
        <w:rPr>
          <w:noProof/>
        </w:rPr>
        <w:fldChar w:fldCharType="separate"/>
      </w:r>
      <w:r>
        <w:rPr>
          <w:noProof/>
        </w:rPr>
        <w:t>156</w:t>
      </w:r>
      <w:r>
        <w:rPr>
          <w:noProof/>
        </w:rPr>
        <w:fldChar w:fldCharType="end"/>
      </w:r>
    </w:p>
    <w:p w14:paraId="74C26D83" w14:textId="2FE697F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_Toc177987956 \h </w:instrText>
      </w:r>
      <w:r>
        <w:rPr>
          <w:noProof/>
        </w:rPr>
      </w:r>
      <w:r>
        <w:rPr>
          <w:noProof/>
        </w:rPr>
        <w:fldChar w:fldCharType="separate"/>
      </w:r>
      <w:r>
        <w:rPr>
          <w:noProof/>
        </w:rPr>
        <w:t>156</w:t>
      </w:r>
      <w:r>
        <w:rPr>
          <w:noProof/>
        </w:rPr>
        <w:fldChar w:fldCharType="end"/>
      </w:r>
    </w:p>
    <w:p w14:paraId="61F029A2" w14:textId="15489B9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_Toc177987957 \h </w:instrText>
      </w:r>
      <w:r>
        <w:rPr>
          <w:noProof/>
        </w:rPr>
      </w:r>
      <w:r>
        <w:rPr>
          <w:noProof/>
        </w:rPr>
        <w:fldChar w:fldCharType="separate"/>
      </w:r>
      <w:r>
        <w:rPr>
          <w:noProof/>
        </w:rPr>
        <w:t>156</w:t>
      </w:r>
      <w:r>
        <w:rPr>
          <w:noProof/>
        </w:rPr>
        <w:fldChar w:fldCharType="end"/>
      </w:r>
    </w:p>
    <w:p w14:paraId="557A1892" w14:textId="0391F182"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_Toc177987958 \h </w:instrText>
      </w:r>
      <w:r>
        <w:rPr>
          <w:noProof/>
        </w:rPr>
      </w:r>
      <w:r>
        <w:rPr>
          <w:noProof/>
        </w:rPr>
        <w:fldChar w:fldCharType="separate"/>
      </w:r>
      <w:r>
        <w:rPr>
          <w:noProof/>
        </w:rPr>
        <w:t>156</w:t>
      </w:r>
      <w:r>
        <w:rPr>
          <w:noProof/>
        </w:rPr>
        <w:fldChar w:fldCharType="end"/>
      </w:r>
    </w:p>
    <w:p w14:paraId="480D8862" w14:textId="48E11137" w:rsidR="000A4B76" w:rsidRDefault="000A4B7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_Toc177987959 \h </w:instrText>
      </w:r>
      <w:r>
        <w:rPr>
          <w:noProof/>
        </w:rPr>
      </w:r>
      <w:r>
        <w:rPr>
          <w:noProof/>
        </w:rPr>
        <w:fldChar w:fldCharType="separate"/>
      </w:r>
      <w:r>
        <w:rPr>
          <w:noProof/>
        </w:rPr>
        <w:t>156</w:t>
      </w:r>
      <w:r>
        <w:rPr>
          <w:noProof/>
        </w:rPr>
        <w:fldChar w:fldCharType="end"/>
      </w:r>
    </w:p>
    <w:p w14:paraId="4A35EE4B" w14:textId="22E38AC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_Toc177987960 \h </w:instrText>
      </w:r>
      <w:r>
        <w:rPr>
          <w:noProof/>
        </w:rPr>
      </w:r>
      <w:r>
        <w:rPr>
          <w:noProof/>
        </w:rPr>
        <w:fldChar w:fldCharType="separate"/>
      </w:r>
      <w:r>
        <w:rPr>
          <w:noProof/>
        </w:rPr>
        <w:t>158</w:t>
      </w:r>
      <w:r>
        <w:rPr>
          <w:noProof/>
        </w:rPr>
        <w:fldChar w:fldCharType="end"/>
      </w:r>
    </w:p>
    <w:p w14:paraId="12039328" w14:textId="71A951B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_Toc177987961 \h </w:instrText>
      </w:r>
      <w:r>
        <w:rPr>
          <w:noProof/>
        </w:rPr>
      </w:r>
      <w:r>
        <w:rPr>
          <w:noProof/>
        </w:rPr>
        <w:fldChar w:fldCharType="separate"/>
      </w:r>
      <w:r>
        <w:rPr>
          <w:noProof/>
        </w:rPr>
        <w:t>158</w:t>
      </w:r>
      <w:r>
        <w:rPr>
          <w:noProof/>
        </w:rPr>
        <w:fldChar w:fldCharType="end"/>
      </w:r>
    </w:p>
    <w:p w14:paraId="2E312C31" w14:textId="792BB7C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_Toc177987962 \h </w:instrText>
      </w:r>
      <w:r>
        <w:rPr>
          <w:noProof/>
        </w:rPr>
      </w:r>
      <w:r>
        <w:rPr>
          <w:noProof/>
        </w:rPr>
        <w:fldChar w:fldCharType="separate"/>
      </w:r>
      <w:r>
        <w:rPr>
          <w:noProof/>
        </w:rPr>
        <w:t>158</w:t>
      </w:r>
      <w:r>
        <w:rPr>
          <w:noProof/>
        </w:rPr>
        <w:fldChar w:fldCharType="end"/>
      </w:r>
    </w:p>
    <w:p w14:paraId="2F79124B" w14:textId="04897EF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_Toc177987963 \h </w:instrText>
      </w:r>
      <w:r>
        <w:rPr>
          <w:noProof/>
        </w:rPr>
      </w:r>
      <w:r>
        <w:rPr>
          <w:noProof/>
        </w:rPr>
        <w:fldChar w:fldCharType="separate"/>
      </w:r>
      <w:r>
        <w:rPr>
          <w:noProof/>
        </w:rPr>
        <w:t>158</w:t>
      </w:r>
      <w:r>
        <w:rPr>
          <w:noProof/>
        </w:rPr>
        <w:fldChar w:fldCharType="end"/>
      </w:r>
    </w:p>
    <w:p w14:paraId="52BF8D74" w14:textId="63DE2FC8"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_Toc177987964 \h </w:instrText>
      </w:r>
      <w:r>
        <w:rPr>
          <w:noProof/>
        </w:rPr>
      </w:r>
      <w:r>
        <w:rPr>
          <w:noProof/>
        </w:rPr>
        <w:fldChar w:fldCharType="separate"/>
      </w:r>
      <w:r>
        <w:rPr>
          <w:noProof/>
        </w:rPr>
        <w:t>159</w:t>
      </w:r>
      <w:r>
        <w:rPr>
          <w:noProof/>
        </w:rPr>
        <w:fldChar w:fldCharType="end"/>
      </w:r>
    </w:p>
    <w:p w14:paraId="19A27C8D" w14:textId="15D7B60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_Toc177987965 \h </w:instrText>
      </w:r>
      <w:r>
        <w:rPr>
          <w:noProof/>
        </w:rPr>
      </w:r>
      <w:r>
        <w:rPr>
          <w:noProof/>
        </w:rPr>
        <w:fldChar w:fldCharType="separate"/>
      </w:r>
      <w:r>
        <w:rPr>
          <w:noProof/>
        </w:rPr>
        <w:t>159</w:t>
      </w:r>
      <w:r>
        <w:rPr>
          <w:noProof/>
        </w:rPr>
        <w:fldChar w:fldCharType="end"/>
      </w:r>
    </w:p>
    <w:p w14:paraId="0990E5CC" w14:textId="73F605B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_Toc177987966 \h </w:instrText>
      </w:r>
      <w:r>
        <w:rPr>
          <w:noProof/>
        </w:rPr>
      </w:r>
      <w:r>
        <w:rPr>
          <w:noProof/>
        </w:rPr>
        <w:fldChar w:fldCharType="separate"/>
      </w:r>
      <w:r>
        <w:rPr>
          <w:noProof/>
        </w:rPr>
        <w:t>159</w:t>
      </w:r>
      <w:r>
        <w:rPr>
          <w:noProof/>
        </w:rPr>
        <w:fldChar w:fldCharType="end"/>
      </w:r>
    </w:p>
    <w:p w14:paraId="16CC7BE8" w14:textId="33B9870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_Toc177987967 \h </w:instrText>
      </w:r>
      <w:r>
        <w:rPr>
          <w:noProof/>
        </w:rPr>
      </w:r>
      <w:r>
        <w:rPr>
          <w:noProof/>
        </w:rPr>
        <w:fldChar w:fldCharType="separate"/>
      </w:r>
      <w:r>
        <w:rPr>
          <w:noProof/>
        </w:rPr>
        <w:t>160</w:t>
      </w:r>
      <w:r>
        <w:rPr>
          <w:noProof/>
        </w:rPr>
        <w:fldChar w:fldCharType="end"/>
      </w:r>
    </w:p>
    <w:p w14:paraId="3DBA40FB" w14:textId="5F96243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_Toc177987968 \h </w:instrText>
      </w:r>
      <w:r>
        <w:rPr>
          <w:noProof/>
        </w:rPr>
      </w:r>
      <w:r>
        <w:rPr>
          <w:noProof/>
        </w:rPr>
        <w:fldChar w:fldCharType="separate"/>
      </w:r>
      <w:r>
        <w:rPr>
          <w:noProof/>
        </w:rPr>
        <w:t>160</w:t>
      </w:r>
      <w:r>
        <w:rPr>
          <w:noProof/>
        </w:rPr>
        <w:fldChar w:fldCharType="end"/>
      </w:r>
    </w:p>
    <w:p w14:paraId="2D5BC4E3" w14:textId="030E4E8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_Toc177987969 \h </w:instrText>
      </w:r>
      <w:r>
        <w:rPr>
          <w:noProof/>
        </w:rPr>
      </w:r>
      <w:r>
        <w:rPr>
          <w:noProof/>
        </w:rPr>
        <w:fldChar w:fldCharType="separate"/>
      </w:r>
      <w:r>
        <w:rPr>
          <w:noProof/>
        </w:rPr>
        <w:t>160</w:t>
      </w:r>
      <w:r>
        <w:rPr>
          <w:noProof/>
        </w:rPr>
        <w:fldChar w:fldCharType="end"/>
      </w:r>
    </w:p>
    <w:p w14:paraId="349CFAED" w14:textId="3572528F"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_Toc177987970 \h </w:instrText>
      </w:r>
      <w:r>
        <w:rPr>
          <w:noProof/>
        </w:rPr>
      </w:r>
      <w:r>
        <w:rPr>
          <w:noProof/>
        </w:rPr>
        <w:fldChar w:fldCharType="separate"/>
      </w:r>
      <w:r>
        <w:rPr>
          <w:noProof/>
        </w:rPr>
        <w:t>162</w:t>
      </w:r>
      <w:r>
        <w:rPr>
          <w:noProof/>
        </w:rPr>
        <w:fldChar w:fldCharType="end"/>
      </w:r>
    </w:p>
    <w:p w14:paraId="0553345D" w14:textId="2955AB5D"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_Toc177987971 \h </w:instrText>
      </w:r>
      <w:r>
        <w:rPr>
          <w:noProof/>
        </w:rPr>
      </w:r>
      <w:r>
        <w:rPr>
          <w:noProof/>
        </w:rPr>
        <w:fldChar w:fldCharType="separate"/>
      </w:r>
      <w:r>
        <w:rPr>
          <w:noProof/>
        </w:rPr>
        <w:t>162</w:t>
      </w:r>
      <w:r>
        <w:rPr>
          <w:noProof/>
        </w:rPr>
        <w:fldChar w:fldCharType="end"/>
      </w:r>
    </w:p>
    <w:p w14:paraId="640C743A" w14:textId="734794D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_Toc177987972 \h </w:instrText>
      </w:r>
      <w:r>
        <w:rPr>
          <w:noProof/>
        </w:rPr>
      </w:r>
      <w:r>
        <w:rPr>
          <w:noProof/>
        </w:rPr>
        <w:fldChar w:fldCharType="separate"/>
      </w:r>
      <w:r>
        <w:rPr>
          <w:noProof/>
        </w:rPr>
        <w:t>162</w:t>
      </w:r>
      <w:r>
        <w:rPr>
          <w:noProof/>
        </w:rPr>
        <w:fldChar w:fldCharType="end"/>
      </w:r>
    </w:p>
    <w:p w14:paraId="4CD3C7DC" w14:textId="5227289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_Toc177987973 \h </w:instrText>
      </w:r>
      <w:r>
        <w:rPr>
          <w:noProof/>
        </w:rPr>
      </w:r>
      <w:r>
        <w:rPr>
          <w:noProof/>
        </w:rPr>
        <w:fldChar w:fldCharType="separate"/>
      </w:r>
      <w:r>
        <w:rPr>
          <w:noProof/>
        </w:rPr>
        <w:t>162</w:t>
      </w:r>
      <w:r>
        <w:rPr>
          <w:noProof/>
        </w:rPr>
        <w:fldChar w:fldCharType="end"/>
      </w:r>
    </w:p>
    <w:p w14:paraId="73A7273F" w14:textId="779E794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_Toc177987974 \h </w:instrText>
      </w:r>
      <w:r>
        <w:rPr>
          <w:noProof/>
        </w:rPr>
      </w:r>
      <w:r>
        <w:rPr>
          <w:noProof/>
        </w:rPr>
        <w:fldChar w:fldCharType="separate"/>
      </w:r>
      <w:r>
        <w:rPr>
          <w:noProof/>
        </w:rPr>
        <w:t>162</w:t>
      </w:r>
      <w:r>
        <w:rPr>
          <w:noProof/>
        </w:rPr>
        <w:fldChar w:fldCharType="end"/>
      </w:r>
    </w:p>
    <w:p w14:paraId="6E99A467" w14:textId="24459A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_Toc177987975 \h </w:instrText>
      </w:r>
      <w:r>
        <w:rPr>
          <w:noProof/>
        </w:rPr>
      </w:r>
      <w:r>
        <w:rPr>
          <w:noProof/>
        </w:rPr>
        <w:fldChar w:fldCharType="separate"/>
      </w:r>
      <w:r>
        <w:rPr>
          <w:noProof/>
        </w:rPr>
        <w:t>162</w:t>
      </w:r>
      <w:r>
        <w:rPr>
          <w:noProof/>
        </w:rPr>
        <w:fldChar w:fldCharType="end"/>
      </w:r>
    </w:p>
    <w:p w14:paraId="174501D3" w14:textId="5DB214D8"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_Toc177987976 \h </w:instrText>
      </w:r>
      <w:r>
        <w:rPr>
          <w:noProof/>
        </w:rPr>
      </w:r>
      <w:r>
        <w:rPr>
          <w:noProof/>
        </w:rPr>
        <w:fldChar w:fldCharType="separate"/>
      </w:r>
      <w:r>
        <w:rPr>
          <w:noProof/>
        </w:rPr>
        <w:t>163</w:t>
      </w:r>
      <w:r>
        <w:rPr>
          <w:noProof/>
        </w:rPr>
        <w:fldChar w:fldCharType="end"/>
      </w:r>
    </w:p>
    <w:p w14:paraId="4D63BF9D" w14:textId="1A62D37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_Toc177987977 \h </w:instrText>
      </w:r>
      <w:r>
        <w:rPr>
          <w:noProof/>
        </w:rPr>
      </w:r>
      <w:r>
        <w:rPr>
          <w:noProof/>
        </w:rPr>
        <w:fldChar w:fldCharType="separate"/>
      </w:r>
      <w:r>
        <w:rPr>
          <w:noProof/>
        </w:rPr>
        <w:t>163</w:t>
      </w:r>
      <w:r>
        <w:rPr>
          <w:noProof/>
        </w:rPr>
        <w:fldChar w:fldCharType="end"/>
      </w:r>
    </w:p>
    <w:p w14:paraId="06BABA36" w14:textId="2D9BEDA6"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_Toc177987978 \h </w:instrText>
      </w:r>
      <w:r>
        <w:rPr>
          <w:noProof/>
        </w:rPr>
      </w:r>
      <w:r>
        <w:rPr>
          <w:noProof/>
        </w:rPr>
        <w:fldChar w:fldCharType="separate"/>
      </w:r>
      <w:r>
        <w:rPr>
          <w:noProof/>
        </w:rPr>
        <w:t>163</w:t>
      </w:r>
      <w:r>
        <w:rPr>
          <w:noProof/>
        </w:rPr>
        <w:fldChar w:fldCharType="end"/>
      </w:r>
    </w:p>
    <w:p w14:paraId="44866ABB" w14:textId="7524764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_Toc177987979 \h </w:instrText>
      </w:r>
      <w:r>
        <w:rPr>
          <w:noProof/>
        </w:rPr>
      </w:r>
      <w:r>
        <w:rPr>
          <w:noProof/>
        </w:rPr>
        <w:fldChar w:fldCharType="separate"/>
      </w:r>
      <w:r>
        <w:rPr>
          <w:noProof/>
        </w:rPr>
        <w:t>163</w:t>
      </w:r>
      <w:r>
        <w:rPr>
          <w:noProof/>
        </w:rPr>
        <w:fldChar w:fldCharType="end"/>
      </w:r>
    </w:p>
    <w:p w14:paraId="73B95BDA" w14:textId="1FB9BDF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_Toc177987980 \h </w:instrText>
      </w:r>
      <w:r>
        <w:rPr>
          <w:noProof/>
        </w:rPr>
      </w:r>
      <w:r>
        <w:rPr>
          <w:noProof/>
        </w:rPr>
        <w:fldChar w:fldCharType="separate"/>
      </w:r>
      <w:r>
        <w:rPr>
          <w:noProof/>
        </w:rPr>
        <w:t>163</w:t>
      </w:r>
      <w:r>
        <w:rPr>
          <w:noProof/>
        </w:rPr>
        <w:fldChar w:fldCharType="end"/>
      </w:r>
    </w:p>
    <w:p w14:paraId="2905A4D2" w14:textId="7340035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_Toc177987981 \h </w:instrText>
      </w:r>
      <w:r>
        <w:rPr>
          <w:noProof/>
        </w:rPr>
      </w:r>
      <w:r>
        <w:rPr>
          <w:noProof/>
        </w:rPr>
        <w:fldChar w:fldCharType="separate"/>
      </w:r>
      <w:r>
        <w:rPr>
          <w:noProof/>
        </w:rPr>
        <w:t>164</w:t>
      </w:r>
      <w:r>
        <w:rPr>
          <w:noProof/>
        </w:rPr>
        <w:fldChar w:fldCharType="end"/>
      </w:r>
    </w:p>
    <w:p w14:paraId="5890D20C" w14:textId="3ACF5B7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_Toc177987982 \h </w:instrText>
      </w:r>
      <w:r>
        <w:rPr>
          <w:noProof/>
        </w:rPr>
      </w:r>
      <w:r>
        <w:rPr>
          <w:noProof/>
        </w:rPr>
        <w:fldChar w:fldCharType="separate"/>
      </w:r>
      <w:r>
        <w:rPr>
          <w:noProof/>
        </w:rPr>
        <w:t>164</w:t>
      </w:r>
      <w:r>
        <w:rPr>
          <w:noProof/>
        </w:rPr>
        <w:fldChar w:fldCharType="end"/>
      </w:r>
    </w:p>
    <w:p w14:paraId="46D6F452" w14:textId="31EDFC2B"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_Toc177987983 \h </w:instrText>
      </w:r>
      <w:r>
        <w:rPr>
          <w:noProof/>
        </w:rPr>
      </w:r>
      <w:r>
        <w:rPr>
          <w:noProof/>
        </w:rPr>
        <w:fldChar w:fldCharType="separate"/>
      </w:r>
      <w:r>
        <w:rPr>
          <w:noProof/>
        </w:rPr>
        <w:t>165</w:t>
      </w:r>
      <w:r>
        <w:rPr>
          <w:noProof/>
        </w:rPr>
        <w:fldChar w:fldCharType="end"/>
      </w:r>
    </w:p>
    <w:p w14:paraId="3F67BF16" w14:textId="4B8B9EB4"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_Toc177987984 \h </w:instrText>
      </w:r>
      <w:r>
        <w:rPr>
          <w:noProof/>
        </w:rPr>
      </w:r>
      <w:r>
        <w:rPr>
          <w:noProof/>
        </w:rPr>
        <w:fldChar w:fldCharType="separate"/>
      </w:r>
      <w:r>
        <w:rPr>
          <w:noProof/>
        </w:rPr>
        <w:t>165</w:t>
      </w:r>
      <w:r>
        <w:rPr>
          <w:noProof/>
        </w:rPr>
        <w:fldChar w:fldCharType="end"/>
      </w:r>
    </w:p>
    <w:p w14:paraId="0A1A8BE8" w14:textId="27B66718"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_Toc177987985 \h </w:instrText>
      </w:r>
      <w:r>
        <w:rPr>
          <w:noProof/>
        </w:rPr>
      </w:r>
      <w:r>
        <w:rPr>
          <w:noProof/>
        </w:rPr>
        <w:fldChar w:fldCharType="separate"/>
      </w:r>
      <w:r>
        <w:rPr>
          <w:noProof/>
        </w:rPr>
        <w:t>165</w:t>
      </w:r>
      <w:r>
        <w:rPr>
          <w:noProof/>
        </w:rPr>
        <w:fldChar w:fldCharType="end"/>
      </w:r>
    </w:p>
    <w:p w14:paraId="3775FFC0" w14:textId="2FFDFB8F"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_Toc177987986 \h </w:instrText>
      </w:r>
      <w:r>
        <w:rPr>
          <w:noProof/>
        </w:rPr>
      </w:r>
      <w:r>
        <w:rPr>
          <w:noProof/>
        </w:rPr>
        <w:fldChar w:fldCharType="separate"/>
      </w:r>
      <w:r>
        <w:rPr>
          <w:noProof/>
        </w:rPr>
        <w:t>165</w:t>
      </w:r>
      <w:r>
        <w:rPr>
          <w:noProof/>
        </w:rPr>
        <w:fldChar w:fldCharType="end"/>
      </w:r>
    </w:p>
    <w:p w14:paraId="44E132A1" w14:textId="0A9F567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_Toc177987987 \h </w:instrText>
      </w:r>
      <w:r>
        <w:rPr>
          <w:noProof/>
        </w:rPr>
      </w:r>
      <w:r>
        <w:rPr>
          <w:noProof/>
        </w:rPr>
        <w:fldChar w:fldCharType="separate"/>
      </w:r>
      <w:r>
        <w:rPr>
          <w:noProof/>
        </w:rPr>
        <w:t>165</w:t>
      </w:r>
      <w:r>
        <w:rPr>
          <w:noProof/>
        </w:rPr>
        <w:fldChar w:fldCharType="end"/>
      </w:r>
    </w:p>
    <w:p w14:paraId="0E602814" w14:textId="3EFF03C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_Toc177987988 \h </w:instrText>
      </w:r>
      <w:r>
        <w:rPr>
          <w:noProof/>
        </w:rPr>
      </w:r>
      <w:r>
        <w:rPr>
          <w:noProof/>
        </w:rPr>
        <w:fldChar w:fldCharType="separate"/>
      </w:r>
      <w:r>
        <w:rPr>
          <w:noProof/>
        </w:rPr>
        <w:t>165</w:t>
      </w:r>
      <w:r>
        <w:rPr>
          <w:noProof/>
        </w:rPr>
        <w:fldChar w:fldCharType="end"/>
      </w:r>
    </w:p>
    <w:p w14:paraId="19EE35B9" w14:textId="63480909"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_Toc177987989 \h </w:instrText>
      </w:r>
      <w:r>
        <w:rPr>
          <w:noProof/>
        </w:rPr>
      </w:r>
      <w:r>
        <w:rPr>
          <w:noProof/>
        </w:rPr>
        <w:fldChar w:fldCharType="separate"/>
      </w:r>
      <w:r>
        <w:rPr>
          <w:noProof/>
        </w:rPr>
        <w:t>166</w:t>
      </w:r>
      <w:r>
        <w:rPr>
          <w:noProof/>
        </w:rPr>
        <w:fldChar w:fldCharType="end"/>
      </w:r>
    </w:p>
    <w:p w14:paraId="628FC55C" w14:textId="31DDC34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_Toc177987990 \h </w:instrText>
      </w:r>
      <w:r>
        <w:rPr>
          <w:noProof/>
        </w:rPr>
      </w:r>
      <w:r>
        <w:rPr>
          <w:noProof/>
        </w:rPr>
        <w:fldChar w:fldCharType="separate"/>
      </w:r>
      <w:r>
        <w:rPr>
          <w:noProof/>
        </w:rPr>
        <w:t>166</w:t>
      </w:r>
      <w:r>
        <w:rPr>
          <w:noProof/>
        </w:rPr>
        <w:fldChar w:fldCharType="end"/>
      </w:r>
    </w:p>
    <w:p w14:paraId="40933B61" w14:textId="12F612C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_Toc177987991 \h </w:instrText>
      </w:r>
      <w:r>
        <w:rPr>
          <w:noProof/>
        </w:rPr>
      </w:r>
      <w:r>
        <w:rPr>
          <w:noProof/>
        </w:rPr>
        <w:fldChar w:fldCharType="separate"/>
      </w:r>
      <w:r>
        <w:rPr>
          <w:noProof/>
        </w:rPr>
        <w:t>166</w:t>
      </w:r>
      <w:r>
        <w:rPr>
          <w:noProof/>
        </w:rPr>
        <w:fldChar w:fldCharType="end"/>
      </w:r>
    </w:p>
    <w:p w14:paraId="6B59D3B9" w14:textId="63A09E9B"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_Toc177987992 \h </w:instrText>
      </w:r>
      <w:r>
        <w:rPr>
          <w:noProof/>
        </w:rPr>
      </w:r>
      <w:r>
        <w:rPr>
          <w:noProof/>
        </w:rPr>
        <w:fldChar w:fldCharType="separate"/>
      </w:r>
      <w:r>
        <w:rPr>
          <w:noProof/>
        </w:rPr>
        <w:t>167</w:t>
      </w:r>
      <w:r>
        <w:rPr>
          <w:noProof/>
        </w:rPr>
        <w:fldChar w:fldCharType="end"/>
      </w:r>
    </w:p>
    <w:p w14:paraId="701C5817" w14:textId="179B7127"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_Toc177987993 \h </w:instrText>
      </w:r>
      <w:r>
        <w:rPr>
          <w:noProof/>
        </w:rPr>
      </w:r>
      <w:r>
        <w:rPr>
          <w:noProof/>
        </w:rPr>
        <w:fldChar w:fldCharType="separate"/>
      </w:r>
      <w:r>
        <w:rPr>
          <w:noProof/>
        </w:rPr>
        <w:t>167</w:t>
      </w:r>
      <w:r>
        <w:rPr>
          <w:noProof/>
        </w:rPr>
        <w:fldChar w:fldCharType="end"/>
      </w:r>
    </w:p>
    <w:p w14:paraId="0A6C5C2D" w14:textId="2B35A27D"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User authentication and authorization for MCData service</w:t>
      </w:r>
      <w:r>
        <w:rPr>
          <w:noProof/>
        </w:rPr>
        <w:tab/>
      </w:r>
      <w:r>
        <w:rPr>
          <w:noProof/>
        </w:rPr>
        <w:fldChar w:fldCharType="begin"/>
      </w:r>
      <w:r>
        <w:rPr>
          <w:noProof/>
        </w:rPr>
        <w:instrText xml:space="preserve"> PAGEREF _Toc177987994 \h </w:instrText>
      </w:r>
      <w:r>
        <w:rPr>
          <w:noProof/>
        </w:rPr>
      </w:r>
      <w:r>
        <w:rPr>
          <w:noProof/>
        </w:rPr>
        <w:fldChar w:fldCharType="separate"/>
      </w:r>
      <w:r>
        <w:rPr>
          <w:noProof/>
        </w:rPr>
        <w:t>168</w:t>
      </w:r>
      <w:r>
        <w:rPr>
          <w:noProof/>
        </w:rPr>
        <w:fldChar w:fldCharType="end"/>
      </w:r>
    </w:p>
    <w:p w14:paraId="7A18DA86" w14:textId="3F092061"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_Toc177987995 \h </w:instrText>
      </w:r>
      <w:r>
        <w:rPr>
          <w:noProof/>
        </w:rPr>
      </w:r>
      <w:r>
        <w:rPr>
          <w:noProof/>
        </w:rPr>
        <w:fldChar w:fldCharType="separate"/>
      </w:r>
      <w:r>
        <w:rPr>
          <w:noProof/>
        </w:rPr>
        <w:t>168</w:t>
      </w:r>
      <w:r>
        <w:rPr>
          <w:noProof/>
        </w:rPr>
        <w:fldChar w:fldCharType="end"/>
      </w:r>
    </w:p>
    <w:p w14:paraId="26843F04" w14:textId="64B9D9D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_Toc177987996 \h </w:instrText>
      </w:r>
      <w:r>
        <w:rPr>
          <w:noProof/>
        </w:rPr>
      </w:r>
      <w:r>
        <w:rPr>
          <w:noProof/>
        </w:rPr>
        <w:fldChar w:fldCharType="separate"/>
      </w:r>
      <w:r>
        <w:rPr>
          <w:noProof/>
        </w:rPr>
        <w:t>168</w:t>
      </w:r>
      <w:r>
        <w:rPr>
          <w:noProof/>
        </w:rPr>
        <w:fldChar w:fldCharType="end"/>
      </w:r>
    </w:p>
    <w:p w14:paraId="3A724B81" w14:textId="1A68ED5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_Toc177987997 \h </w:instrText>
      </w:r>
      <w:r>
        <w:rPr>
          <w:noProof/>
        </w:rPr>
      </w:r>
      <w:r>
        <w:rPr>
          <w:noProof/>
        </w:rPr>
        <w:fldChar w:fldCharType="separate"/>
      </w:r>
      <w:r>
        <w:rPr>
          <w:noProof/>
        </w:rPr>
        <w:t>168</w:t>
      </w:r>
      <w:r>
        <w:rPr>
          <w:noProof/>
        </w:rPr>
        <w:fldChar w:fldCharType="end"/>
      </w:r>
    </w:p>
    <w:p w14:paraId="4DC75F8A" w14:textId="14293302"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_Toc177987998 \h </w:instrText>
      </w:r>
      <w:r>
        <w:rPr>
          <w:noProof/>
        </w:rPr>
      </w:r>
      <w:r>
        <w:rPr>
          <w:noProof/>
        </w:rPr>
        <w:fldChar w:fldCharType="separate"/>
      </w:r>
      <w:r>
        <w:rPr>
          <w:noProof/>
        </w:rPr>
        <w:t>168</w:t>
      </w:r>
      <w:r>
        <w:rPr>
          <w:noProof/>
        </w:rPr>
        <w:fldChar w:fldCharType="end"/>
      </w:r>
    </w:p>
    <w:p w14:paraId="74A91C81" w14:textId="586D256B"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_Toc177987999 \h </w:instrText>
      </w:r>
      <w:r>
        <w:rPr>
          <w:noProof/>
        </w:rPr>
      </w:r>
      <w:r>
        <w:rPr>
          <w:noProof/>
        </w:rPr>
        <w:fldChar w:fldCharType="separate"/>
      </w:r>
      <w:r>
        <w:rPr>
          <w:noProof/>
        </w:rPr>
        <w:t>169</w:t>
      </w:r>
      <w:r>
        <w:rPr>
          <w:noProof/>
        </w:rPr>
        <w:fldChar w:fldCharType="end"/>
      </w:r>
    </w:p>
    <w:p w14:paraId="16B765DF" w14:textId="2C906F3E"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_Toc177988000 \h </w:instrText>
      </w:r>
      <w:r>
        <w:rPr>
          <w:noProof/>
        </w:rPr>
      </w:r>
      <w:r>
        <w:rPr>
          <w:noProof/>
        </w:rPr>
        <w:fldChar w:fldCharType="separate"/>
      </w:r>
      <w:r>
        <w:rPr>
          <w:noProof/>
        </w:rPr>
        <w:t>169</w:t>
      </w:r>
      <w:r>
        <w:rPr>
          <w:noProof/>
        </w:rPr>
        <w:fldChar w:fldCharType="end"/>
      </w:r>
    </w:p>
    <w:p w14:paraId="14CBC9CC" w14:textId="7A9BC52F"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_Toc177988001 \h </w:instrText>
      </w:r>
      <w:r>
        <w:rPr>
          <w:noProof/>
        </w:rPr>
      </w:r>
      <w:r>
        <w:rPr>
          <w:noProof/>
        </w:rPr>
        <w:fldChar w:fldCharType="separate"/>
      </w:r>
      <w:r>
        <w:rPr>
          <w:noProof/>
        </w:rPr>
        <w:t>170</w:t>
      </w:r>
      <w:r>
        <w:rPr>
          <w:noProof/>
        </w:rPr>
        <w:fldChar w:fldCharType="end"/>
      </w:r>
    </w:p>
    <w:p w14:paraId="690949E9" w14:textId="5D1F6AE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_Toc177988002 \h </w:instrText>
      </w:r>
      <w:r>
        <w:rPr>
          <w:noProof/>
        </w:rPr>
      </w:r>
      <w:r>
        <w:rPr>
          <w:noProof/>
        </w:rPr>
        <w:fldChar w:fldCharType="separate"/>
      </w:r>
      <w:r>
        <w:rPr>
          <w:noProof/>
        </w:rPr>
        <w:t>170</w:t>
      </w:r>
      <w:r>
        <w:rPr>
          <w:noProof/>
        </w:rPr>
        <w:fldChar w:fldCharType="end"/>
      </w:r>
    </w:p>
    <w:p w14:paraId="24654F54" w14:textId="0631D87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_Toc177988003 \h </w:instrText>
      </w:r>
      <w:r>
        <w:rPr>
          <w:noProof/>
        </w:rPr>
      </w:r>
      <w:r>
        <w:rPr>
          <w:noProof/>
        </w:rPr>
        <w:fldChar w:fldCharType="separate"/>
      </w:r>
      <w:r>
        <w:rPr>
          <w:noProof/>
        </w:rPr>
        <w:t>170</w:t>
      </w:r>
      <w:r>
        <w:rPr>
          <w:noProof/>
        </w:rPr>
        <w:fldChar w:fldCharType="end"/>
      </w:r>
    </w:p>
    <w:p w14:paraId="5DA121A1" w14:textId="484297B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_Toc177988004 \h </w:instrText>
      </w:r>
      <w:r>
        <w:rPr>
          <w:noProof/>
        </w:rPr>
      </w:r>
      <w:r>
        <w:rPr>
          <w:noProof/>
        </w:rPr>
        <w:fldChar w:fldCharType="separate"/>
      </w:r>
      <w:r>
        <w:rPr>
          <w:noProof/>
        </w:rPr>
        <w:t>170</w:t>
      </w:r>
      <w:r>
        <w:rPr>
          <w:noProof/>
        </w:rPr>
        <w:fldChar w:fldCharType="end"/>
      </w:r>
    </w:p>
    <w:p w14:paraId="09940EB5" w14:textId="1EA4FE0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_Toc177988005 \h </w:instrText>
      </w:r>
      <w:r>
        <w:rPr>
          <w:noProof/>
        </w:rPr>
      </w:r>
      <w:r>
        <w:rPr>
          <w:noProof/>
        </w:rPr>
        <w:fldChar w:fldCharType="separate"/>
      </w:r>
      <w:r>
        <w:rPr>
          <w:noProof/>
        </w:rPr>
        <w:t>170</w:t>
      </w:r>
      <w:r>
        <w:rPr>
          <w:noProof/>
        </w:rPr>
        <w:fldChar w:fldCharType="end"/>
      </w:r>
    </w:p>
    <w:p w14:paraId="1004FAD7" w14:textId="36806EF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_Toc177988006 \h </w:instrText>
      </w:r>
      <w:r>
        <w:rPr>
          <w:noProof/>
        </w:rPr>
      </w:r>
      <w:r>
        <w:rPr>
          <w:noProof/>
        </w:rPr>
        <w:fldChar w:fldCharType="separate"/>
      </w:r>
      <w:r>
        <w:rPr>
          <w:noProof/>
        </w:rPr>
        <w:t>170</w:t>
      </w:r>
      <w:r>
        <w:rPr>
          <w:noProof/>
        </w:rPr>
        <w:fldChar w:fldCharType="end"/>
      </w:r>
    </w:p>
    <w:p w14:paraId="2A17CFB7" w14:textId="15424ED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_Toc177988007 \h </w:instrText>
      </w:r>
      <w:r>
        <w:rPr>
          <w:noProof/>
        </w:rPr>
      </w:r>
      <w:r>
        <w:rPr>
          <w:noProof/>
        </w:rPr>
        <w:fldChar w:fldCharType="separate"/>
      </w:r>
      <w:r>
        <w:rPr>
          <w:noProof/>
        </w:rPr>
        <w:t>171</w:t>
      </w:r>
      <w:r>
        <w:rPr>
          <w:noProof/>
        </w:rPr>
        <w:fldChar w:fldCharType="end"/>
      </w:r>
    </w:p>
    <w:p w14:paraId="6E886F80" w14:textId="6EF8314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_Toc177988008 \h </w:instrText>
      </w:r>
      <w:r>
        <w:rPr>
          <w:noProof/>
        </w:rPr>
      </w:r>
      <w:r>
        <w:rPr>
          <w:noProof/>
        </w:rPr>
        <w:fldChar w:fldCharType="separate"/>
      </w:r>
      <w:r>
        <w:rPr>
          <w:noProof/>
        </w:rPr>
        <w:t>171</w:t>
      </w:r>
      <w:r>
        <w:rPr>
          <w:noProof/>
        </w:rPr>
        <w:fldChar w:fldCharType="end"/>
      </w:r>
    </w:p>
    <w:p w14:paraId="032A8168" w14:textId="4F104CF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_Toc177988009 \h </w:instrText>
      </w:r>
      <w:r>
        <w:rPr>
          <w:noProof/>
        </w:rPr>
      </w:r>
      <w:r>
        <w:rPr>
          <w:noProof/>
        </w:rPr>
        <w:fldChar w:fldCharType="separate"/>
      </w:r>
      <w:r>
        <w:rPr>
          <w:noProof/>
        </w:rPr>
        <w:t>171</w:t>
      </w:r>
      <w:r>
        <w:rPr>
          <w:noProof/>
        </w:rPr>
        <w:fldChar w:fldCharType="end"/>
      </w:r>
    </w:p>
    <w:p w14:paraId="10B328A8" w14:textId="77159EF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_Toc177988010 \h </w:instrText>
      </w:r>
      <w:r>
        <w:rPr>
          <w:noProof/>
        </w:rPr>
      </w:r>
      <w:r>
        <w:rPr>
          <w:noProof/>
        </w:rPr>
        <w:fldChar w:fldCharType="separate"/>
      </w:r>
      <w:r>
        <w:rPr>
          <w:noProof/>
        </w:rPr>
        <w:t>171</w:t>
      </w:r>
      <w:r>
        <w:rPr>
          <w:noProof/>
        </w:rPr>
        <w:fldChar w:fldCharType="end"/>
      </w:r>
    </w:p>
    <w:p w14:paraId="442B7F83" w14:textId="012F864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_Toc177988011 \h </w:instrText>
      </w:r>
      <w:r>
        <w:rPr>
          <w:noProof/>
        </w:rPr>
      </w:r>
      <w:r>
        <w:rPr>
          <w:noProof/>
        </w:rPr>
        <w:fldChar w:fldCharType="separate"/>
      </w:r>
      <w:r>
        <w:rPr>
          <w:noProof/>
        </w:rPr>
        <w:t>171</w:t>
      </w:r>
      <w:r>
        <w:rPr>
          <w:noProof/>
        </w:rPr>
        <w:fldChar w:fldCharType="end"/>
      </w:r>
    </w:p>
    <w:p w14:paraId="53C7A433" w14:textId="6D55A94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_Toc177988012 \h </w:instrText>
      </w:r>
      <w:r>
        <w:rPr>
          <w:noProof/>
        </w:rPr>
      </w:r>
      <w:r>
        <w:rPr>
          <w:noProof/>
        </w:rPr>
        <w:fldChar w:fldCharType="separate"/>
      </w:r>
      <w:r>
        <w:rPr>
          <w:noProof/>
        </w:rPr>
        <w:t>172</w:t>
      </w:r>
      <w:r>
        <w:rPr>
          <w:noProof/>
        </w:rPr>
        <w:fldChar w:fldCharType="end"/>
      </w:r>
    </w:p>
    <w:p w14:paraId="2CF309AD" w14:textId="1BE0A79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_Toc177988013 \h </w:instrText>
      </w:r>
      <w:r>
        <w:rPr>
          <w:noProof/>
        </w:rPr>
      </w:r>
      <w:r>
        <w:rPr>
          <w:noProof/>
        </w:rPr>
        <w:fldChar w:fldCharType="separate"/>
      </w:r>
      <w:r>
        <w:rPr>
          <w:noProof/>
        </w:rPr>
        <w:t>172</w:t>
      </w:r>
      <w:r>
        <w:rPr>
          <w:noProof/>
        </w:rPr>
        <w:fldChar w:fldCharType="end"/>
      </w:r>
    </w:p>
    <w:p w14:paraId="02C700D3" w14:textId="2B97345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_Toc177988014 \h </w:instrText>
      </w:r>
      <w:r>
        <w:rPr>
          <w:noProof/>
        </w:rPr>
      </w:r>
      <w:r>
        <w:rPr>
          <w:noProof/>
        </w:rPr>
        <w:fldChar w:fldCharType="separate"/>
      </w:r>
      <w:r>
        <w:rPr>
          <w:noProof/>
        </w:rPr>
        <w:t>172</w:t>
      </w:r>
      <w:r>
        <w:rPr>
          <w:noProof/>
        </w:rPr>
        <w:fldChar w:fldCharType="end"/>
      </w:r>
    </w:p>
    <w:p w14:paraId="2777635D" w14:textId="259D41B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_Toc177988015 \h </w:instrText>
      </w:r>
      <w:r>
        <w:rPr>
          <w:noProof/>
        </w:rPr>
      </w:r>
      <w:r>
        <w:rPr>
          <w:noProof/>
        </w:rPr>
        <w:fldChar w:fldCharType="separate"/>
      </w:r>
      <w:r>
        <w:rPr>
          <w:noProof/>
        </w:rPr>
        <w:t>172</w:t>
      </w:r>
      <w:r>
        <w:rPr>
          <w:noProof/>
        </w:rPr>
        <w:fldChar w:fldCharType="end"/>
      </w:r>
    </w:p>
    <w:p w14:paraId="2A2BAFEB" w14:textId="669DA88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_Toc177988016 \h </w:instrText>
      </w:r>
      <w:r>
        <w:rPr>
          <w:noProof/>
        </w:rPr>
      </w:r>
      <w:r>
        <w:rPr>
          <w:noProof/>
        </w:rPr>
        <w:fldChar w:fldCharType="separate"/>
      </w:r>
      <w:r>
        <w:rPr>
          <w:noProof/>
        </w:rPr>
        <w:t>173</w:t>
      </w:r>
      <w:r>
        <w:rPr>
          <w:noProof/>
        </w:rPr>
        <w:fldChar w:fldCharType="end"/>
      </w:r>
    </w:p>
    <w:p w14:paraId="69089FA3" w14:textId="77007DF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_Toc177988017 \h </w:instrText>
      </w:r>
      <w:r>
        <w:rPr>
          <w:noProof/>
        </w:rPr>
      </w:r>
      <w:r>
        <w:rPr>
          <w:noProof/>
        </w:rPr>
        <w:fldChar w:fldCharType="separate"/>
      </w:r>
      <w:r>
        <w:rPr>
          <w:noProof/>
        </w:rPr>
        <w:t>173</w:t>
      </w:r>
      <w:r>
        <w:rPr>
          <w:noProof/>
        </w:rPr>
        <w:fldChar w:fldCharType="end"/>
      </w:r>
    </w:p>
    <w:p w14:paraId="0AE1252E" w14:textId="1FA44A1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_Toc177988018 \h </w:instrText>
      </w:r>
      <w:r>
        <w:rPr>
          <w:noProof/>
        </w:rPr>
      </w:r>
      <w:r>
        <w:rPr>
          <w:noProof/>
        </w:rPr>
        <w:fldChar w:fldCharType="separate"/>
      </w:r>
      <w:r>
        <w:rPr>
          <w:noProof/>
        </w:rPr>
        <w:t>173</w:t>
      </w:r>
      <w:r>
        <w:rPr>
          <w:noProof/>
        </w:rPr>
        <w:fldChar w:fldCharType="end"/>
      </w:r>
    </w:p>
    <w:p w14:paraId="7A5C1DF0" w14:textId="44EDC57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_Toc177988019 \h </w:instrText>
      </w:r>
      <w:r>
        <w:rPr>
          <w:noProof/>
        </w:rPr>
      </w:r>
      <w:r>
        <w:rPr>
          <w:noProof/>
        </w:rPr>
        <w:fldChar w:fldCharType="separate"/>
      </w:r>
      <w:r>
        <w:rPr>
          <w:noProof/>
        </w:rPr>
        <w:t>173</w:t>
      </w:r>
      <w:r>
        <w:rPr>
          <w:noProof/>
        </w:rPr>
        <w:fldChar w:fldCharType="end"/>
      </w:r>
    </w:p>
    <w:p w14:paraId="3AF58449" w14:textId="761EEDB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_Toc177988020 \h </w:instrText>
      </w:r>
      <w:r>
        <w:rPr>
          <w:noProof/>
        </w:rPr>
      </w:r>
      <w:r>
        <w:rPr>
          <w:noProof/>
        </w:rPr>
        <w:fldChar w:fldCharType="separate"/>
      </w:r>
      <w:r>
        <w:rPr>
          <w:noProof/>
        </w:rPr>
        <w:t>173</w:t>
      </w:r>
      <w:r>
        <w:rPr>
          <w:noProof/>
        </w:rPr>
        <w:fldChar w:fldCharType="end"/>
      </w:r>
    </w:p>
    <w:p w14:paraId="77E0C759" w14:textId="20E503D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_Toc177988021 \h </w:instrText>
      </w:r>
      <w:r>
        <w:rPr>
          <w:noProof/>
        </w:rPr>
      </w:r>
      <w:r>
        <w:rPr>
          <w:noProof/>
        </w:rPr>
        <w:fldChar w:fldCharType="separate"/>
      </w:r>
      <w:r>
        <w:rPr>
          <w:noProof/>
        </w:rPr>
        <w:t>174</w:t>
      </w:r>
      <w:r>
        <w:rPr>
          <w:noProof/>
        </w:rPr>
        <w:fldChar w:fldCharType="end"/>
      </w:r>
    </w:p>
    <w:p w14:paraId="054C9194" w14:textId="249F374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_Toc177988022 \h </w:instrText>
      </w:r>
      <w:r>
        <w:rPr>
          <w:noProof/>
        </w:rPr>
      </w:r>
      <w:r>
        <w:rPr>
          <w:noProof/>
        </w:rPr>
        <w:fldChar w:fldCharType="separate"/>
      </w:r>
      <w:r>
        <w:rPr>
          <w:noProof/>
        </w:rPr>
        <w:t>174</w:t>
      </w:r>
      <w:r>
        <w:rPr>
          <w:noProof/>
        </w:rPr>
        <w:fldChar w:fldCharType="end"/>
      </w:r>
    </w:p>
    <w:p w14:paraId="65799223" w14:textId="35E39C7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_Toc177988023 \h </w:instrText>
      </w:r>
      <w:r>
        <w:rPr>
          <w:noProof/>
        </w:rPr>
      </w:r>
      <w:r>
        <w:rPr>
          <w:noProof/>
        </w:rPr>
        <w:fldChar w:fldCharType="separate"/>
      </w:r>
      <w:r>
        <w:rPr>
          <w:noProof/>
        </w:rPr>
        <w:t>174</w:t>
      </w:r>
      <w:r>
        <w:rPr>
          <w:noProof/>
        </w:rPr>
        <w:fldChar w:fldCharType="end"/>
      </w:r>
    </w:p>
    <w:p w14:paraId="03E82B79" w14:textId="22852B9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_Toc177988024 \h </w:instrText>
      </w:r>
      <w:r>
        <w:rPr>
          <w:noProof/>
        </w:rPr>
      </w:r>
      <w:r>
        <w:rPr>
          <w:noProof/>
        </w:rPr>
        <w:fldChar w:fldCharType="separate"/>
      </w:r>
      <w:r>
        <w:rPr>
          <w:noProof/>
        </w:rPr>
        <w:t>174</w:t>
      </w:r>
      <w:r>
        <w:rPr>
          <w:noProof/>
        </w:rPr>
        <w:fldChar w:fldCharType="end"/>
      </w:r>
    </w:p>
    <w:p w14:paraId="7CD883DD" w14:textId="3FDE002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_Toc177988025 \h </w:instrText>
      </w:r>
      <w:r>
        <w:rPr>
          <w:noProof/>
        </w:rPr>
      </w:r>
      <w:r>
        <w:rPr>
          <w:noProof/>
        </w:rPr>
        <w:fldChar w:fldCharType="separate"/>
      </w:r>
      <w:r>
        <w:rPr>
          <w:noProof/>
        </w:rPr>
        <w:t>174</w:t>
      </w:r>
      <w:r>
        <w:rPr>
          <w:noProof/>
        </w:rPr>
        <w:fldChar w:fldCharType="end"/>
      </w:r>
    </w:p>
    <w:p w14:paraId="1947BD5C" w14:textId="0422F46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_Toc177988026 \h </w:instrText>
      </w:r>
      <w:r>
        <w:rPr>
          <w:noProof/>
        </w:rPr>
      </w:r>
      <w:r>
        <w:rPr>
          <w:noProof/>
        </w:rPr>
        <w:fldChar w:fldCharType="separate"/>
      </w:r>
      <w:r>
        <w:rPr>
          <w:noProof/>
        </w:rPr>
        <w:t>175</w:t>
      </w:r>
      <w:r>
        <w:rPr>
          <w:noProof/>
        </w:rPr>
        <w:fldChar w:fldCharType="end"/>
      </w:r>
    </w:p>
    <w:p w14:paraId="70382080" w14:textId="2B09DCC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_Toc177988027 \h </w:instrText>
      </w:r>
      <w:r>
        <w:rPr>
          <w:noProof/>
        </w:rPr>
      </w:r>
      <w:r>
        <w:rPr>
          <w:noProof/>
        </w:rPr>
        <w:fldChar w:fldCharType="separate"/>
      </w:r>
      <w:r>
        <w:rPr>
          <w:noProof/>
        </w:rPr>
        <w:t>175</w:t>
      </w:r>
      <w:r>
        <w:rPr>
          <w:noProof/>
        </w:rPr>
        <w:fldChar w:fldCharType="end"/>
      </w:r>
    </w:p>
    <w:p w14:paraId="3443C38A" w14:textId="4FBDB55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_Toc177988028 \h </w:instrText>
      </w:r>
      <w:r>
        <w:rPr>
          <w:noProof/>
        </w:rPr>
      </w:r>
      <w:r>
        <w:rPr>
          <w:noProof/>
        </w:rPr>
        <w:fldChar w:fldCharType="separate"/>
      </w:r>
      <w:r>
        <w:rPr>
          <w:noProof/>
        </w:rPr>
        <w:t>175</w:t>
      </w:r>
      <w:r>
        <w:rPr>
          <w:noProof/>
        </w:rPr>
        <w:fldChar w:fldCharType="end"/>
      </w:r>
    </w:p>
    <w:p w14:paraId="26B1547C" w14:textId="134C99D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_Toc177988029 \h </w:instrText>
      </w:r>
      <w:r>
        <w:rPr>
          <w:noProof/>
        </w:rPr>
      </w:r>
      <w:r>
        <w:rPr>
          <w:noProof/>
        </w:rPr>
        <w:fldChar w:fldCharType="separate"/>
      </w:r>
      <w:r>
        <w:rPr>
          <w:noProof/>
        </w:rPr>
        <w:t>175</w:t>
      </w:r>
      <w:r>
        <w:rPr>
          <w:noProof/>
        </w:rPr>
        <w:fldChar w:fldCharType="end"/>
      </w:r>
    </w:p>
    <w:p w14:paraId="7C02DA3B" w14:textId="27BB019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_Toc177988030 \h </w:instrText>
      </w:r>
      <w:r>
        <w:rPr>
          <w:noProof/>
        </w:rPr>
      </w:r>
      <w:r>
        <w:rPr>
          <w:noProof/>
        </w:rPr>
        <w:fldChar w:fldCharType="separate"/>
      </w:r>
      <w:r>
        <w:rPr>
          <w:noProof/>
        </w:rPr>
        <w:t>176</w:t>
      </w:r>
      <w:r>
        <w:rPr>
          <w:noProof/>
        </w:rPr>
        <w:fldChar w:fldCharType="end"/>
      </w:r>
    </w:p>
    <w:p w14:paraId="147B0AB0" w14:textId="66BF7D8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_Toc177988031 \h </w:instrText>
      </w:r>
      <w:r>
        <w:rPr>
          <w:noProof/>
        </w:rPr>
      </w:r>
      <w:r>
        <w:rPr>
          <w:noProof/>
        </w:rPr>
        <w:fldChar w:fldCharType="separate"/>
      </w:r>
      <w:r>
        <w:rPr>
          <w:noProof/>
        </w:rPr>
        <w:t>176</w:t>
      </w:r>
      <w:r>
        <w:rPr>
          <w:noProof/>
        </w:rPr>
        <w:fldChar w:fldCharType="end"/>
      </w:r>
    </w:p>
    <w:p w14:paraId="4F55C227" w14:textId="1E0F749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_Toc177988032 \h </w:instrText>
      </w:r>
      <w:r>
        <w:rPr>
          <w:noProof/>
        </w:rPr>
      </w:r>
      <w:r>
        <w:rPr>
          <w:noProof/>
        </w:rPr>
        <w:fldChar w:fldCharType="separate"/>
      </w:r>
      <w:r>
        <w:rPr>
          <w:noProof/>
        </w:rPr>
        <w:t>176</w:t>
      </w:r>
      <w:r>
        <w:rPr>
          <w:noProof/>
        </w:rPr>
        <w:fldChar w:fldCharType="end"/>
      </w:r>
    </w:p>
    <w:p w14:paraId="28061F32" w14:textId="731F1F8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MCData synchronization notification</w:t>
      </w:r>
      <w:r>
        <w:rPr>
          <w:noProof/>
        </w:rPr>
        <w:tab/>
      </w:r>
      <w:r>
        <w:rPr>
          <w:noProof/>
        </w:rPr>
        <w:fldChar w:fldCharType="begin"/>
      </w:r>
      <w:r>
        <w:rPr>
          <w:noProof/>
        </w:rPr>
        <w:instrText xml:space="preserve"> PAGEREF _Toc177988033 \h </w:instrText>
      </w:r>
      <w:r>
        <w:rPr>
          <w:noProof/>
        </w:rPr>
      </w:r>
      <w:r>
        <w:rPr>
          <w:noProof/>
        </w:rPr>
        <w:fldChar w:fldCharType="separate"/>
      </w:r>
      <w:r>
        <w:rPr>
          <w:noProof/>
        </w:rPr>
        <w:t>176</w:t>
      </w:r>
      <w:r>
        <w:rPr>
          <w:noProof/>
        </w:rPr>
        <w:fldChar w:fldCharType="end"/>
      </w:r>
    </w:p>
    <w:p w14:paraId="0DE79084" w14:textId="78D02CB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Create notification channel request</w:t>
      </w:r>
      <w:r>
        <w:rPr>
          <w:noProof/>
        </w:rPr>
        <w:tab/>
      </w:r>
      <w:r>
        <w:rPr>
          <w:noProof/>
        </w:rPr>
        <w:fldChar w:fldCharType="begin"/>
      </w:r>
      <w:r>
        <w:rPr>
          <w:noProof/>
        </w:rPr>
        <w:instrText xml:space="preserve"> PAGEREF _Toc177988034 \h </w:instrText>
      </w:r>
      <w:r>
        <w:rPr>
          <w:noProof/>
        </w:rPr>
      </w:r>
      <w:r>
        <w:rPr>
          <w:noProof/>
        </w:rPr>
        <w:fldChar w:fldCharType="separate"/>
      </w:r>
      <w:r>
        <w:rPr>
          <w:noProof/>
        </w:rPr>
        <w:t>177</w:t>
      </w:r>
      <w:r>
        <w:rPr>
          <w:noProof/>
        </w:rPr>
        <w:fldChar w:fldCharType="end"/>
      </w:r>
    </w:p>
    <w:p w14:paraId="079FD925" w14:textId="481A373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Create notification channel response</w:t>
      </w:r>
      <w:r>
        <w:rPr>
          <w:noProof/>
        </w:rPr>
        <w:tab/>
      </w:r>
      <w:r>
        <w:rPr>
          <w:noProof/>
        </w:rPr>
        <w:fldChar w:fldCharType="begin"/>
      </w:r>
      <w:r>
        <w:rPr>
          <w:noProof/>
        </w:rPr>
        <w:instrText xml:space="preserve"> PAGEREF _Toc177988035 \h </w:instrText>
      </w:r>
      <w:r>
        <w:rPr>
          <w:noProof/>
        </w:rPr>
      </w:r>
      <w:r>
        <w:rPr>
          <w:noProof/>
        </w:rPr>
        <w:fldChar w:fldCharType="separate"/>
      </w:r>
      <w:r>
        <w:rPr>
          <w:noProof/>
        </w:rPr>
        <w:t>177</w:t>
      </w:r>
      <w:r>
        <w:rPr>
          <w:noProof/>
        </w:rPr>
        <w:fldChar w:fldCharType="end"/>
      </w:r>
    </w:p>
    <w:p w14:paraId="1A5A14F8" w14:textId="04B036A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Open notification channel</w:t>
      </w:r>
      <w:r>
        <w:rPr>
          <w:noProof/>
        </w:rPr>
        <w:tab/>
      </w:r>
      <w:r>
        <w:rPr>
          <w:noProof/>
        </w:rPr>
        <w:fldChar w:fldCharType="begin"/>
      </w:r>
      <w:r>
        <w:rPr>
          <w:noProof/>
        </w:rPr>
        <w:instrText xml:space="preserve"> PAGEREF _Toc177988036 \h </w:instrText>
      </w:r>
      <w:r>
        <w:rPr>
          <w:noProof/>
        </w:rPr>
      </w:r>
      <w:r>
        <w:rPr>
          <w:noProof/>
        </w:rPr>
        <w:fldChar w:fldCharType="separate"/>
      </w:r>
      <w:r>
        <w:rPr>
          <w:noProof/>
        </w:rPr>
        <w:t>177</w:t>
      </w:r>
      <w:r>
        <w:rPr>
          <w:noProof/>
        </w:rPr>
        <w:fldChar w:fldCharType="end"/>
      </w:r>
    </w:p>
    <w:p w14:paraId="0CE32E3C" w14:textId="4C0D3CC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Subscribe for notification request</w:t>
      </w:r>
      <w:r>
        <w:rPr>
          <w:noProof/>
        </w:rPr>
        <w:tab/>
      </w:r>
      <w:r>
        <w:rPr>
          <w:noProof/>
        </w:rPr>
        <w:fldChar w:fldCharType="begin"/>
      </w:r>
      <w:r>
        <w:rPr>
          <w:noProof/>
        </w:rPr>
        <w:instrText xml:space="preserve"> PAGEREF _Toc177988037 \h </w:instrText>
      </w:r>
      <w:r>
        <w:rPr>
          <w:noProof/>
        </w:rPr>
      </w:r>
      <w:r>
        <w:rPr>
          <w:noProof/>
        </w:rPr>
        <w:fldChar w:fldCharType="separate"/>
      </w:r>
      <w:r>
        <w:rPr>
          <w:noProof/>
        </w:rPr>
        <w:t>177</w:t>
      </w:r>
      <w:r>
        <w:rPr>
          <w:noProof/>
        </w:rPr>
        <w:fldChar w:fldCharType="end"/>
      </w:r>
    </w:p>
    <w:p w14:paraId="027179DC" w14:textId="51D37CA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Subscribe for notification response</w:t>
      </w:r>
      <w:r>
        <w:rPr>
          <w:noProof/>
        </w:rPr>
        <w:tab/>
      </w:r>
      <w:r>
        <w:rPr>
          <w:noProof/>
        </w:rPr>
        <w:fldChar w:fldCharType="begin"/>
      </w:r>
      <w:r>
        <w:rPr>
          <w:noProof/>
        </w:rPr>
        <w:instrText xml:space="preserve"> PAGEREF _Toc177988038 \h </w:instrText>
      </w:r>
      <w:r>
        <w:rPr>
          <w:noProof/>
        </w:rPr>
      </w:r>
      <w:r>
        <w:rPr>
          <w:noProof/>
        </w:rPr>
        <w:fldChar w:fldCharType="separate"/>
      </w:r>
      <w:r>
        <w:rPr>
          <w:noProof/>
        </w:rPr>
        <w:t>178</w:t>
      </w:r>
      <w:r>
        <w:rPr>
          <w:noProof/>
        </w:rPr>
        <w:fldChar w:fldCharType="end"/>
      </w:r>
    </w:p>
    <w:p w14:paraId="565C9A07" w14:textId="5DC7A33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_Toc177988039 \h </w:instrText>
      </w:r>
      <w:r>
        <w:rPr>
          <w:noProof/>
        </w:rPr>
      </w:r>
      <w:r>
        <w:rPr>
          <w:noProof/>
        </w:rPr>
        <w:fldChar w:fldCharType="separate"/>
      </w:r>
      <w:r>
        <w:rPr>
          <w:noProof/>
        </w:rPr>
        <w:t>178</w:t>
      </w:r>
      <w:r>
        <w:rPr>
          <w:noProof/>
        </w:rPr>
        <w:fldChar w:fldCharType="end"/>
      </w:r>
    </w:p>
    <w:p w14:paraId="398DE5B9" w14:textId="4C3507D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_Toc177988040 \h </w:instrText>
      </w:r>
      <w:r>
        <w:rPr>
          <w:noProof/>
        </w:rPr>
      </w:r>
      <w:r>
        <w:rPr>
          <w:noProof/>
        </w:rPr>
        <w:fldChar w:fldCharType="separate"/>
      </w:r>
      <w:r>
        <w:rPr>
          <w:noProof/>
        </w:rPr>
        <w:t>178</w:t>
      </w:r>
      <w:r>
        <w:rPr>
          <w:noProof/>
        </w:rPr>
        <w:fldChar w:fldCharType="end"/>
      </w:r>
    </w:p>
    <w:p w14:paraId="13B2B942" w14:textId="0EE3D1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_Toc177988041 \h </w:instrText>
      </w:r>
      <w:r>
        <w:rPr>
          <w:noProof/>
        </w:rPr>
      </w:r>
      <w:r>
        <w:rPr>
          <w:noProof/>
        </w:rPr>
        <w:fldChar w:fldCharType="separate"/>
      </w:r>
      <w:r>
        <w:rPr>
          <w:noProof/>
        </w:rPr>
        <w:t>178</w:t>
      </w:r>
      <w:r>
        <w:rPr>
          <w:noProof/>
        </w:rPr>
        <w:fldChar w:fldCharType="end"/>
      </w:r>
    </w:p>
    <w:p w14:paraId="4A79E4A7" w14:textId="504BFC7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_Toc177988042 \h </w:instrText>
      </w:r>
      <w:r>
        <w:rPr>
          <w:noProof/>
        </w:rPr>
      </w:r>
      <w:r>
        <w:rPr>
          <w:noProof/>
        </w:rPr>
        <w:fldChar w:fldCharType="separate"/>
      </w:r>
      <w:r>
        <w:rPr>
          <w:noProof/>
        </w:rPr>
        <w:t>178</w:t>
      </w:r>
      <w:r>
        <w:rPr>
          <w:noProof/>
        </w:rPr>
        <w:fldChar w:fldCharType="end"/>
      </w:r>
    </w:p>
    <w:p w14:paraId="4145C60A" w14:textId="589BA3C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_Toc177988043 \h </w:instrText>
      </w:r>
      <w:r>
        <w:rPr>
          <w:noProof/>
        </w:rPr>
      </w:r>
      <w:r>
        <w:rPr>
          <w:noProof/>
        </w:rPr>
        <w:fldChar w:fldCharType="separate"/>
      </w:r>
      <w:r>
        <w:rPr>
          <w:noProof/>
        </w:rPr>
        <w:t>179</w:t>
      </w:r>
      <w:r>
        <w:rPr>
          <w:noProof/>
        </w:rPr>
        <w:fldChar w:fldCharType="end"/>
      </w:r>
    </w:p>
    <w:p w14:paraId="2CCB52A3" w14:textId="501A12D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_Toc177988044 \h </w:instrText>
      </w:r>
      <w:r>
        <w:rPr>
          <w:noProof/>
        </w:rPr>
      </w:r>
      <w:r>
        <w:rPr>
          <w:noProof/>
        </w:rPr>
        <w:fldChar w:fldCharType="separate"/>
      </w:r>
      <w:r>
        <w:rPr>
          <w:noProof/>
        </w:rPr>
        <w:t>179</w:t>
      </w:r>
      <w:r>
        <w:rPr>
          <w:noProof/>
        </w:rPr>
        <w:fldChar w:fldCharType="end"/>
      </w:r>
    </w:p>
    <w:p w14:paraId="0F2E0B5D" w14:textId="3A09B29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Update notification channel request</w:t>
      </w:r>
      <w:r>
        <w:rPr>
          <w:noProof/>
        </w:rPr>
        <w:tab/>
      </w:r>
      <w:r>
        <w:rPr>
          <w:noProof/>
        </w:rPr>
        <w:fldChar w:fldCharType="begin"/>
      </w:r>
      <w:r>
        <w:rPr>
          <w:noProof/>
        </w:rPr>
        <w:instrText xml:space="preserve"> PAGEREF _Toc177988045 \h </w:instrText>
      </w:r>
      <w:r>
        <w:rPr>
          <w:noProof/>
        </w:rPr>
      </w:r>
      <w:r>
        <w:rPr>
          <w:noProof/>
        </w:rPr>
        <w:fldChar w:fldCharType="separate"/>
      </w:r>
      <w:r>
        <w:rPr>
          <w:noProof/>
        </w:rPr>
        <w:t>179</w:t>
      </w:r>
      <w:r>
        <w:rPr>
          <w:noProof/>
        </w:rPr>
        <w:fldChar w:fldCharType="end"/>
      </w:r>
    </w:p>
    <w:p w14:paraId="7476A195" w14:textId="08EE36A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Update notification channel response</w:t>
      </w:r>
      <w:r>
        <w:rPr>
          <w:noProof/>
        </w:rPr>
        <w:tab/>
      </w:r>
      <w:r>
        <w:rPr>
          <w:noProof/>
        </w:rPr>
        <w:fldChar w:fldCharType="begin"/>
      </w:r>
      <w:r>
        <w:rPr>
          <w:noProof/>
        </w:rPr>
        <w:instrText xml:space="preserve"> PAGEREF _Toc177988046 \h </w:instrText>
      </w:r>
      <w:r>
        <w:rPr>
          <w:noProof/>
        </w:rPr>
      </w:r>
      <w:r>
        <w:rPr>
          <w:noProof/>
        </w:rPr>
        <w:fldChar w:fldCharType="separate"/>
      </w:r>
      <w:r>
        <w:rPr>
          <w:noProof/>
        </w:rPr>
        <w:t>179</w:t>
      </w:r>
      <w:r>
        <w:rPr>
          <w:noProof/>
        </w:rPr>
        <w:fldChar w:fldCharType="end"/>
      </w:r>
    </w:p>
    <w:p w14:paraId="0621D72E" w14:textId="38DA65A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Update notification subscription request</w:t>
      </w:r>
      <w:r>
        <w:rPr>
          <w:noProof/>
        </w:rPr>
        <w:tab/>
      </w:r>
      <w:r>
        <w:rPr>
          <w:noProof/>
        </w:rPr>
        <w:fldChar w:fldCharType="begin"/>
      </w:r>
      <w:r>
        <w:rPr>
          <w:noProof/>
        </w:rPr>
        <w:instrText xml:space="preserve"> PAGEREF _Toc177988047 \h </w:instrText>
      </w:r>
      <w:r>
        <w:rPr>
          <w:noProof/>
        </w:rPr>
      </w:r>
      <w:r>
        <w:rPr>
          <w:noProof/>
        </w:rPr>
        <w:fldChar w:fldCharType="separate"/>
      </w:r>
      <w:r>
        <w:rPr>
          <w:noProof/>
        </w:rPr>
        <w:t>180</w:t>
      </w:r>
      <w:r>
        <w:rPr>
          <w:noProof/>
        </w:rPr>
        <w:fldChar w:fldCharType="end"/>
      </w:r>
    </w:p>
    <w:p w14:paraId="5B48B189" w14:textId="5805DF9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Update notification subscription response</w:t>
      </w:r>
      <w:r>
        <w:rPr>
          <w:noProof/>
        </w:rPr>
        <w:tab/>
      </w:r>
      <w:r>
        <w:rPr>
          <w:noProof/>
        </w:rPr>
        <w:fldChar w:fldCharType="begin"/>
      </w:r>
      <w:r>
        <w:rPr>
          <w:noProof/>
        </w:rPr>
        <w:instrText xml:space="preserve"> PAGEREF _Toc177988048 \h </w:instrText>
      </w:r>
      <w:r>
        <w:rPr>
          <w:noProof/>
        </w:rPr>
      </w:r>
      <w:r>
        <w:rPr>
          <w:noProof/>
        </w:rPr>
        <w:fldChar w:fldCharType="separate"/>
      </w:r>
      <w:r>
        <w:rPr>
          <w:noProof/>
        </w:rPr>
        <w:t>180</w:t>
      </w:r>
      <w:r>
        <w:rPr>
          <w:noProof/>
        </w:rPr>
        <w:fldChar w:fldCharType="end"/>
      </w:r>
    </w:p>
    <w:p w14:paraId="0ECFCCF5" w14:textId="63F462F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Delete notification channel request</w:t>
      </w:r>
      <w:r>
        <w:rPr>
          <w:noProof/>
        </w:rPr>
        <w:tab/>
      </w:r>
      <w:r>
        <w:rPr>
          <w:noProof/>
        </w:rPr>
        <w:fldChar w:fldCharType="begin"/>
      </w:r>
      <w:r>
        <w:rPr>
          <w:noProof/>
        </w:rPr>
        <w:instrText xml:space="preserve"> PAGEREF _Toc177988049 \h </w:instrText>
      </w:r>
      <w:r>
        <w:rPr>
          <w:noProof/>
        </w:rPr>
      </w:r>
      <w:r>
        <w:rPr>
          <w:noProof/>
        </w:rPr>
        <w:fldChar w:fldCharType="separate"/>
      </w:r>
      <w:r>
        <w:rPr>
          <w:noProof/>
        </w:rPr>
        <w:t>180</w:t>
      </w:r>
      <w:r>
        <w:rPr>
          <w:noProof/>
        </w:rPr>
        <w:fldChar w:fldCharType="end"/>
      </w:r>
    </w:p>
    <w:p w14:paraId="54F693F7" w14:textId="728A8B6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Delete notification channel response</w:t>
      </w:r>
      <w:r>
        <w:rPr>
          <w:noProof/>
        </w:rPr>
        <w:tab/>
      </w:r>
      <w:r>
        <w:rPr>
          <w:noProof/>
        </w:rPr>
        <w:fldChar w:fldCharType="begin"/>
      </w:r>
      <w:r>
        <w:rPr>
          <w:noProof/>
        </w:rPr>
        <w:instrText xml:space="preserve"> PAGEREF _Toc177988050 \h </w:instrText>
      </w:r>
      <w:r>
        <w:rPr>
          <w:noProof/>
        </w:rPr>
      </w:r>
      <w:r>
        <w:rPr>
          <w:noProof/>
        </w:rPr>
        <w:fldChar w:fldCharType="separate"/>
      </w:r>
      <w:r>
        <w:rPr>
          <w:noProof/>
        </w:rPr>
        <w:t>180</w:t>
      </w:r>
      <w:r>
        <w:rPr>
          <w:noProof/>
        </w:rPr>
        <w:fldChar w:fldCharType="end"/>
      </w:r>
    </w:p>
    <w:p w14:paraId="12975714" w14:textId="22039C5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Delete notification subscription request</w:t>
      </w:r>
      <w:r>
        <w:rPr>
          <w:noProof/>
        </w:rPr>
        <w:tab/>
      </w:r>
      <w:r>
        <w:rPr>
          <w:noProof/>
        </w:rPr>
        <w:fldChar w:fldCharType="begin"/>
      </w:r>
      <w:r>
        <w:rPr>
          <w:noProof/>
        </w:rPr>
        <w:instrText xml:space="preserve"> PAGEREF _Toc177988051 \h </w:instrText>
      </w:r>
      <w:r>
        <w:rPr>
          <w:noProof/>
        </w:rPr>
      </w:r>
      <w:r>
        <w:rPr>
          <w:noProof/>
        </w:rPr>
        <w:fldChar w:fldCharType="separate"/>
      </w:r>
      <w:r>
        <w:rPr>
          <w:noProof/>
        </w:rPr>
        <w:t>181</w:t>
      </w:r>
      <w:r>
        <w:rPr>
          <w:noProof/>
        </w:rPr>
        <w:fldChar w:fldCharType="end"/>
      </w:r>
    </w:p>
    <w:p w14:paraId="52F466C4" w14:textId="426AAB2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933655">
        <w:rPr>
          <w:noProof/>
          <w:lang w:val="en-IN"/>
        </w:rPr>
        <w:t>Delete notification subscription response</w:t>
      </w:r>
      <w:r>
        <w:rPr>
          <w:noProof/>
        </w:rPr>
        <w:tab/>
      </w:r>
      <w:r>
        <w:rPr>
          <w:noProof/>
        </w:rPr>
        <w:fldChar w:fldCharType="begin"/>
      </w:r>
      <w:r>
        <w:rPr>
          <w:noProof/>
        </w:rPr>
        <w:instrText xml:space="preserve"> PAGEREF _Toc177988052 \h </w:instrText>
      </w:r>
      <w:r>
        <w:rPr>
          <w:noProof/>
        </w:rPr>
      </w:r>
      <w:r>
        <w:rPr>
          <w:noProof/>
        </w:rPr>
        <w:fldChar w:fldCharType="separate"/>
      </w:r>
      <w:r>
        <w:rPr>
          <w:noProof/>
        </w:rPr>
        <w:t>181</w:t>
      </w:r>
      <w:r>
        <w:rPr>
          <w:noProof/>
        </w:rPr>
        <w:fldChar w:fldCharType="end"/>
      </w:r>
    </w:p>
    <w:p w14:paraId="05175881" w14:textId="28EBDDB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sidRPr="00933655">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lang w:val="en-IN"/>
        </w:rPr>
        <w:t>Notification message</w:t>
      </w:r>
      <w:r>
        <w:rPr>
          <w:noProof/>
        </w:rPr>
        <w:tab/>
      </w:r>
      <w:r>
        <w:rPr>
          <w:noProof/>
        </w:rPr>
        <w:fldChar w:fldCharType="begin"/>
      </w:r>
      <w:r>
        <w:rPr>
          <w:noProof/>
        </w:rPr>
        <w:instrText xml:space="preserve"> PAGEREF _Toc177988053 \h </w:instrText>
      </w:r>
      <w:r>
        <w:rPr>
          <w:noProof/>
        </w:rPr>
      </w:r>
      <w:r>
        <w:rPr>
          <w:noProof/>
        </w:rPr>
        <w:fldChar w:fldCharType="separate"/>
      </w:r>
      <w:r>
        <w:rPr>
          <w:noProof/>
        </w:rPr>
        <w:t>181</w:t>
      </w:r>
      <w:r>
        <w:rPr>
          <w:noProof/>
        </w:rPr>
        <w:fldChar w:fldCharType="end"/>
      </w:r>
    </w:p>
    <w:p w14:paraId="6BAB0488" w14:textId="148EA78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_Toc177988054 \h </w:instrText>
      </w:r>
      <w:r>
        <w:rPr>
          <w:noProof/>
        </w:rPr>
      </w:r>
      <w:r>
        <w:rPr>
          <w:noProof/>
        </w:rPr>
        <w:fldChar w:fldCharType="separate"/>
      </w:r>
      <w:r>
        <w:rPr>
          <w:noProof/>
        </w:rPr>
        <w:t>181</w:t>
      </w:r>
      <w:r>
        <w:rPr>
          <w:noProof/>
        </w:rPr>
        <w:fldChar w:fldCharType="end"/>
      </w:r>
    </w:p>
    <w:p w14:paraId="1AD9D40A" w14:textId="27F1571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_Toc177988055 \h </w:instrText>
      </w:r>
      <w:r>
        <w:rPr>
          <w:noProof/>
        </w:rPr>
      </w:r>
      <w:r>
        <w:rPr>
          <w:noProof/>
        </w:rPr>
        <w:fldChar w:fldCharType="separate"/>
      </w:r>
      <w:r>
        <w:rPr>
          <w:noProof/>
        </w:rPr>
        <w:t>181</w:t>
      </w:r>
      <w:r>
        <w:rPr>
          <w:noProof/>
        </w:rPr>
        <w:fldChar w:fldCharType="end"/>
      </w:r>
    </w:p>
    <w:p w14:paraId="31A83636" w14:textId="34BDBFF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_Toc177988056 \h </w:instrText>
      </w:r>
      <w:r>
        <w:rPr>
          <w:noProof/>
        </w:rPr>
      </w:r>
      <w:r>
        <w:rPr>
          <w:noProof/>
        </w:rPr>
        <w:fldChar w:fldCharType="separate"/>
      </w:r>
      <w:r>
        <w:rPr>
          <w:noProof/>
        </w:rPr>
        <w:t>181</w:t>
      </w:r>
      <w:r>
        <w:rPr>
          <w:noProof/>
        </w:rPr>
        <w:fldChar w:fldCharType="end"/>
      </w:r>
    </w:p>
    <w:p w14:paraId="1D348066" w14:textId="3DF1DAF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_Toc177988057 \h </w:instrText>
      </w:r>
      <w:r>
        <w:rPr>
          <w:noProof/>
        </w:rPr>
      </w:r>
      <w:r>
        <w:rPr>
          <w:noProof/>
        </w:rPr>
        <w:fldChar w:fldCharType="separate"/>
      </w:r>
      <w:r>
        <w:rPr>
          <w:noProof/>
        </w:rPr>
        <w:t>182</w:t>
      </w:r>
      <w:r>
        <w:rPr>
          <w:noProof/>
        </w:rPr>
        <w:fldChar w:fldCharType="end"/>
      </w:r>
    </w:p>
    <w:p w14:paraId="022E872D" w14:textId="4F8441C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_Toc177988058 \h </w:instrText>
      </w:r>
      <w:r>
        <w:rPr>
          <w:noProof/>
        </w:rPr>
      </w:r>
      <w:r>
        <w:rPr>
          <w:noProof/>
        </w:rPr>
        <w:fldChar w:fldCharType="separate"/>
      </w:r>
      <w:r>
        <w:rPr>
          <w:noProof/>
        </w:rPr>
        <w:t>182</w:t>
      </w:r>
      <w:r>
        <w:rPr>
          <w:noProof/>
        </w:rPr>
        <w:fldChar w:fldCharType="end"/>
      </w:r>
    </w:p>
    <w:p w14:paraId="4E046CB7" w14:textId="7A35DFE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_Toc177988059 \h </w:instrText>
      </w:r>
      <w:r>
        <w:rPr>
          <w:noProof/>
        </w:rPr>
      </w:r>
      <w:r>
        <w:rPr>
          <w:noProof/>
        </w:rPr>
        <w:fldChar w:fldCharType="separate"/>
      </w:r>
      <w:r>
        <w:rPr>
          <w:noProof/>
        </w:rPr>
        <w:t>182</w:t>
      </w:r>
      <w:r>
        <w:rPr>
          <w:noProof/>
        </w:rPr>
        <w:fldChar w:fldCharType="end"/>
      </w:r>
    </w:p>
    <w:p w14:paraId="1ACB7822" w14:textId="7288664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_Toc177988060 \h </w:instrText>
      </w:r>
      <w:r>
        <w:rPr>
          <w:noProof/>
        </w:rPr>
      </w:r>
      <w:r>
        <w:rPr>
          <w:noProof/>
        </w:rPr>
        <w:fldChar w:fldCharType="separate"/>
      </w:r>
      <w:r>
        <w:rPr>
          <w:noProof/>
        </w:rPr>
        <w:t>183</w:t>
      </w:r>
      <w:r>
        <w:rPr>
          <w:noProof/>
        </w:rPr>
        <w:fldChar w:fldCharType="end"/>
      </w:r>
    </w:p>
    <w:p w14:paraId="0ACC7E0E" w14:textId="35929D3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_Toc177988061 \h </w:instrText>
      </w:r>
      <w:r>
        <w:rPr>
          <w:noProof/>
        </w:rPr>
      </w:r>
      <w:r>
        <w:rPr>
          <w:noProof/>
        </w:rPr>
        <w:fldChar w:fldCharType="separate"/>
      </w:r>
      <w:r>
        <w:rPr>
          <w:noProof/>
        </w:rPr>
        <w:t>183</w:t>
      </w:r>
      <w:r>
        <w:rPr>
          <w:noProof/>
        </w:rPr>
        <w:fldChar w:fldCharType="end"/>
      </w:r>
    </w:p>
    <w:p w14:paraId="620CA06C" w14:textId="1D3F5CB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_Toc177988062 \h </w:instrText>
      </w:r>
      <w:r>
        <w:rPr>
          <w:noProof/>
        </w:rPr>
      </w:r>
      <w:r>
        <w:rPr>
          <w:noProof/>
        </w:rPr>
        <w:fldChar w:fldCharType="separate"/>
      </w:r>
      <w:r>
        <w:rPr>
          <w:noProof/>
        </w:rPr>
        <w:t>183</w:t>
      </w:r>
      <w:r>
        <w:rPr>
          <w:noProof/>
        </w:rPr>
        <w:fldChar w:fldCharType="end"/>
      </w:r>
    </w:p>
    <w:p w14:paraId="19733810" w14:textId="07EEF8C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_Toc177988063 \h </w:instrText>
      </w:r>
      <w:r>
        <w:rPr>
          <w:noProof/>
        </w:rPr>
      </w:r>
      <w:r>
        <w:rPr>
          <w:noProof/>
        </w:rPr>
        <w:fldChar w:fldCharType="separate"/>
      </w:r>
      <w:r>
        <w:rPr>
          <w:noProof/>
        </w:rPr>
        <w:t>184</w:t>
      </w:r>
      <w:r>
        <w:rPr>
          <w:noProof/>
        </w:rPr>
        <w:fldChar w:fldCharType="end"/>
      </w:r>
    </w:p>
    <w:p w14:paraId="743A75B5" w14:textId="2A087E8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_Toc177988064 \h </w:instrText>
      </w:r>
      <w:r>
        <w:rPr>
          <w:noProof/>
        </w:rPr>
      </w:r>
      <w:r>
        <w:rPr>
          <w:noProof/>
        </w:rPr>
        <w:fldChar w:fldCharType="separate"/>
      </w:r>
      <w:r>
        <w:rPr>
          <w:noProof/>
        </w:rPr>
        <w:t>184</w:t>
      </w:r>
      <w:r>
        <w:rPr>
          <w:noProof/>
        </w:rPr>
        <w:fldChar w:fldCharType="end"/>
      </w:r>
    </w:p>
    <w:p w14:paraId="01C28DEE" w14:textId="63BA68E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_Toc177988065 \h </w:instrText>
      </w:r>
      <w:r>
        <w:rPr>
          <w:noProof/>
        </w:rPr>
      </w:r>
      <w:r>
        <w:rPr>
          <w:noProof/>
        </w:rPr>
        <w:fldChar w:fldCharType="separate"/>
      </w:r>
      <w:r>
        <w:rPr>
          <w:noProof/>
        </w:rPr>
        <w:t>184</w:t>
      </w:r>
      <w:r>
        <w:rPr>
          <w:noProof/>
        </w:rPr>
        <w:fldChar w:fldCharType="end"/>
      </w:r>
    </w:p>
    <w:p w14:paraId="1FCB899A" w14:textId="62BBF22F"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_Toc177988066 \h </w:instrText>
      </w:r>
      <w:r>
        <w:rPr>
          <w:noProof/>
        </w:rPr>
      </w:r>
      <w:r>
        <w:rPr>
          <w:noProof/>
        </w:rPr>
        <w:fldChar w:fldCharType="separate"/>
      </w:r>
      <w:r>
        <w:rPr>
          <w:noProof/>
        </w:rPr>
        <w:t>185</w:t>
      </w:r>
      <w:r>
        <w:rPr>
          <w:noProof/>
        </w:rPr>
        <w:fldChar w:fldCharType="end"/>
      </w:r>
    </w:p>
    <w:p w14:paraId="5E6A9DE1" w14:textId="7EC499D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_Toc177988067 \h </w:instrText>
      </w:r>
      <w:r>
        <w:rPr>
          <w:noProof/>
        </w:rPr>
      </w:r>
      <w:r>
        <w:rPr>
          <w:noProof/>
        </w:rPr>
        <w:fldChar w:fldCharType="separate"/>
      </w:r>
      <w:r>
        <w:rPr>
          <w:noProof/>
        </w:rPr>
        <w:t>185</w:t>
      </w:r>
      <w:r>
        <w:rPr>
          <w:noProof/>
        </w:rPr>
        <w:fldChar w:fldCharType="end"/>
      </w:r>
    </w:p>
    <w:p w14:paraId="3B37B5C7" w14:textId="154273A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_Toc177988068 \h </w:instrText>
      </w:r>
      <w:r>
        <w:rPr>
          <w:noProof/>
        </w:rPr>
      </w:r>
      <w:r>
        <w:rPr>
          <w:noProof/>
        </w:rPr>
        <w:fldChar w:fldCharType="separate"/>
      </w:r>
      <w:r>
        <w:rPr>
          <w:noProof/>
        </w:rPr>
        <w:t>185</w:t>
      </w:r>
      <w:r>
        <w:rPr>
          <w:noProof/>
        </w:rPr>
        <w:fldChar w:fldCharType="end"/>
      </w:r>
    </w:p>
    <w:p w14:paraId="6345627E" w14:textId="0CE1C67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_Toc177988069 \h </w:instrText>
      </w:r>
      <w:r>
        <w:rPr>
          <w:noProof/>
        </w:rPr>
      </w:r>
      <w:r>
        <w:rPr>
          <w:noProof/>
        </w:rPr>
        <w:fldChar w:fldCharType="separate"/>
      </w:r>
      <w:r>
        <w:rPr>
          <w:noProof/>
        </w:rPr>
        <w:t>186</w:t>
      </w:r>
      <w:r>
        <w:rPr>
          <w:noProof/>
        </w:rPr>
        <w:fldChar w:fldCharType="end"/>
      </w:r>
    </w:p>
    <w:p w14:paraId="77E05562" w14:textId="434F49B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_Toc177988070 \h </w:instrText>
      </w:r>
      <w:r>
        <w:rPr>
          <w:noProof/>
        </w:rPr>
      </w:r>
      <w:r>
        <w:rPr>
          <w:noProof/>
        </w:rPr>
        <w:fldChar w:fldCharType="separate"/>
      </w:r>
      <w:r>
        <w:rPr>
          <w:noProof/>
        </w:rPr>
        <w:t>186</w:t>
      </w:r>
      <w:r>
        <w:rPr>
          <w:noProof/>
        </w:rPr>
        <w:fldChar w:fldCharType="end"/>
      </w:r>
    </w:p>
    <w:p w14:paraId="74389A18" w14:textId="1E80C7E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_Toc177988071 \h </w:instrText>
      </w:r>
      <w:r>
        <w:rPr>
          <w:noProof/>
        </w:rPr>
      </w:r>
      <w:r>
        <w:rPr>
          <w:noProof/>
        </w:rPr>
        <w:fldChar w:fldCharType="separate"/>
      </w:r>
      <w:r>
        <w:rPr>
          <w:noProof/>
        </w:rPr>
        <w:t>186</w:t>
      </w:r>
      <w:r>
        <w:rPr>
          <w:noProof/>
        </w:rPr>
        <w:fldChar w:fldCharType="end"/>
      </w:r>
    </w:p>
    <w:p w14:paraId="3A7C708C" w14:textId="721C6FCF"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_Toc177988072 \h </w:instrText>
      </w:r>
      <w:r>
        <w:rPr>
          <w:noProof/>
        </w:rPr>
      </w:r>
      <w:r>
        <w:rPr>
          <w:noProof/>
        </w:rPr>
        <w:fldChar w:fldCharType="separate"/>
      </w:r>
      <w:r>
        <w:rPr>
          <w:noProof/>
        </w:rPr>
        <w:t>187</w:t>
      </w:r>
      <w:r>
        <w:rPr>
          <w:noProof/>
        </w:rPr>
        <w:fldChar w:fldCharType="end"/>
      </w:r>
    </w:p>
    <w:p w14:paraId="52F67F01" w14:textId="12AB2D6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_Toc177988073 \h </w:instrText>
      </w:r>
      <w:r>
        <w:rPr>
          <w:noProof/>
        </w:rPr>
      </w:r>
      <w:r>
        <w:rPr>
          <w:noProof/>
        </w:rPr>
        <w:fldChar w:fldCharType="separate"/>
      </w:r>
      <w:r>
        <w:rPr>
          <w:noProof/>
        </w:rPr>
        <w:t>187</w:t>
      </w:r>
      <w:r>
        <w:rPr>
          <w:noProof/>
        </w:rPr>
        <w:fldChar w:fldCharType="end"/>
      </w:r>
    </w:p>
    <w:p w14:paraId="55732287" w14:textId="470B878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_Toc177988074 \h </w:instrText>
      </w:r>
      <w:r>
        <w:rPr>
          <w:noProof/>
        </w:rPr>
      </w:r>
      <w:r>
        <w:rPr>
          <w:noProof/>
        </w:rPr>
        <w:fldChar w:fldCharType="separate"/>
      </w:r>
      <w:r>
        <w:rPr>
          <w:noProof/>
        </w:rPr>
        <w:t>187</w:t>
      </w:r>
      <w:r>
        <w:rPr>
          <w:noProof/>
        </w:rPr>
        <w:fldChar w:fldCharType="end"/>
      </w:r>
    </w:p>
    <w:p w14:paraId="3D0074BA" w14:textId="34E530C8"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_Toc177988075 \h </w:instrText>
      </w:r>
      <w:r>
        <w:rPr>
          <w:noProof/>
        </w:rPr>
      </w:r>
      <w:r>
        <w:rPr>
          <w:noProof/>
        </w:rPr>
        <w:fldChar w:fldCharType="separate"/>
      </w:r>
      <w:r>
        <w:rPr>
          <w:noProof/>
        </w:rPr>
        <w:t>188</w:t>
      </w:r>
      <w:r>
        <w:rPr>
          <w:noProof/>
        </w:rPr>
        <w:fldChar w:fldCharType="end"/>
      </w:r>
    </w:p>
    <w:p w14:paraId="558ADBAF" w14:textId="6FA39F2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_Toc177988076 \h </w:instrText>
      </w:r>
      <w:r>
        <w:rPr>
          <w:noProof/>
        </w:rPr>
      </w:r>
      <w:r>
        <w:rPr>
          <w:noProof/>
        </w:rPr>
        <w:fldChar w:fldCharType="separate"/>
      </w:r>
      <w:r>
        <w:rPr>
          <w:noProof/>
        </w:rPr>
        <w:t>188</w:t>
      </w:r>
      <w:r>
        <w:rPr>
          <w:noProof/>
        </w:rPr>
        <w:fldChar w:fldCharType="end"/>
      </w:r>
    </w:p>
    <w:p w14:paraId="4B1AB9CA" w14:textId="5219485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_Toc177988077 \h </w:instrText>
      </w:r>
      <w:r>
        <w:rPr>
          <w:noProof/>
        </w:rPr>
      </w:r>
      <w:r>
        <w:rPr>
          <w:noProof/>
        </w:rPr>
        <w:fldChar w:fldCharType="separate"/>
      </w:r>
      <w:r>
        <w:rPr>
          <w:noProof/>
        </w:rPr>
        <w:t>188</w:t>
      </w:r>
      <w:r>
        <w:rPr>
          <w:noProof/>
        </w:rPr>
        <w:fldChar w:fldCharType="end"/>
      </w:r>
    </w:p>
    <w:p w14:paraId="5B5665D4" w14:textId="43F3E6A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_Toc177988078 \h </w:instrText>
      </w:r>
      <w:r>
        <w:rPr>
          <w:noProof/>
        </w:rPr>
      </w:r>
      <w:r>
        <w:rPr>
          <w:noProof/>
        </w:rPr>
        <w:fldChar w:fldCharType="separate"/>
      </w:r>
      <w:r>
        <w:rPr>
          <w:noProof/>
        </w:rPr>
        <w:t>189</w:t>
      </w:r>
      <w:r>
        <w:rPr>
          <w:noProof/>
        </w:rPr>
        <w:fldChar w:fldCharType="end"/>
      </w:r>
    </w:p>
    <w:p w14:paraId="1C8D61FD" w14:textId="799FC6A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_Toc177988079 \h </w:instrText>
      </w:r>
      <w:r>
        <w:rPr>
          <w:noProof/>
        </w:rPr>
      </w:r>
      <w:r>
        <w:rPr>
          <w:noProof/>
        </w:rPr>
        <w:fldChar w:fldCharType="separate"/>
      </w:r>
      <w:r>
        <w:rPr>
          <w:noProof/>
        </w:rPr>
        <w:t>189</w:t>
      </w:r>
      <w:r>
        <w:rPr>
          <w:noProof/>
        </w:rPr>
        <w:fldChar w:fldCharType="end"/>
      </w:r>
    </w:p>
    <w:p w14:paraId="76F4F6EE" w14:textId="3693BF2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_Toc177988080 \h </w:instrText>
      </w:r>
      <w:r>
        <w:rPr>
          <w:noProof/>
        </w:rPr>
      </w:r>
      <w:r>
        <w:rPr>
          <w:noProof/>
        </w:rPr>
        <w:fldChar w:fldCharType="separate"/>
      </w:r>
      <w:r>
        <w:rPr>
          <w:noProof/>
        </w:rPr>
        <w:t>189</w:t>
      </w:r>
      <w:r>
        <w:rPr>
          <w:noProof/>
        </w:rPr>
        <w:fldChar w:fldCharType="end"/>
      </w:r>
    </w:p>
    <w:p w14:paraId="2EB2085D" w14:textId="5F8EBF5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_Toc177988081 \h </w:instrText>
      </w:r>
      <w:r>
        <w:rPr>
          <w:noProof/>
        </w:rPr>
      </w:r>
      <w:r>
        <w:rPr>
          <w:noProof/>
        </w:rPr>
        <w:fldChar w:fldCharType="separate"/>
      </w:r>
      <w:r>
        <w:rPr>
          <w:noProof/>
        </w:rPr>
        <w:t>190</w:t>
      </w:r>
      <w:r>
        <w:rPr>
          <w:noProof/>
        </w:rPr>
        <w:fldChar w:fldCharType="end"/>
      </w:r>
    </w:p>
    <w:p w14:paraId="7EF7B405" w14:textId="33ED83A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_Toc177988082 \h </w:instrText>
      </w:r>
      <w:r>
        <w:rPr>
          <w:noProof/>
        </w:rPr>
      </w:r>
      <w:r>
        <w:rPr>
          <w:noProof/>
        </w:rPr>
        <w:fldChar w:fldCharType="separate"/>
      </w:r>
      <w:r>
        <w:rPr>
          <w:noProof/>
        </w:rPr>
        <w:t>190</w:t>
      </w:r>
      <w:r>
        <w:rPr>
          <w:noProof/>
        </w:rPr>
        <w:fldChar w:fldCharType="end"/>
      </w:r>
    </w:p>
    <w:p w14:paraId="7FC214A8" w14:textId="54AF452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_Toc177988083 \h </w:instrText>
      </w:r>
      <w:r>
        <w:rPr>
          <w:noProof/>
        </w:rPr>
      </w:r>
      <w:r>
        <w:rPr>
          <w:noProof/>
        </w:rPr>
        <w:fldChar w:fldCharType="separate"/>
      </w:r>
      <w:r>
        <w:rPr>
          <w:noProof/>
        </w:rPr>
        <w:t>190</w:t>
      </w:r>
      <w:r>
        <w:rPr>
          <w:noProof/>
        </w:rPr>
        <w:fldChar w:fldCharType="end"/>
      </w:r>
    </w:p>
    <w:p w14:paraId="539F6026" w14:textId="6F67AD1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_Toc177988084 \h </w:instrText>
      </w:r>
      <w:r>
        <w:rPr>
          <w:noProof/>
        </w:rPr>
      </w:r>
      <w:r>
        <w:rPr>
          <w:noProof/>
        </w:rPr>
        <w:fldChar w:fldCharType="separate"/>
      </w:r>
      <w:r>
        <w:rPr>
          <w:noProof/>
        </w:rPr>
        <w:t>191</w:t>
      </w:r>
      <w:r>
        <w:rPr>
          <w:noProof/>
        </w:rPr>
        <w:fldChar w:fldCharType="end"/>
      </w:r>
    </w:p>
    <w:p w14:paraId="24387A08" w14:textId="77B7559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_Toc177988085 \h </w:instrText>
      </w:r>
      <w:r>
        <w:rPr>
          <w:noProof/>
        </w:rPr>
      </w:r>
      <w:r>
        <w:rPr>
          <w:noProof/>
        </w:rPr>
        <w:fldChar w:fldCharType="separate"/>
      </w:r>
      <w:r>
        <w:rPr>
          <w:noProof/>
        </w:rPr>
        <w:t>191</w:t>
      </w:r>
      <w:r>
        <w:rPr>
          <w:noProof/>
        </w:rPr>
        <w:fldChar w:fldCharType="end"/>
      </w:r>
    </w:p>
    <w:p w14:paraId="25AE51C9" w14:textId="13FFB6E7"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_Toc177988086 \h </w:instrText>
      </w:r>
      <w:r>
        <w:rPr>
          <w:noProof/>
        </w:rPr>
      </w:r>
      <w:r>
        <w:rPr>
          <w:noProof/>
        </w:rPr>
        <w:fldChar w:fldCharType="separate"/>
      </w:r>
      <w:r>
        <w:rPr>
          <w:noProof/>
        </w:rPr>
        <w:t>191</w:t>
      </w:r>
      <w:r>
        <w:rPr>
          <w:noProof/>
        </w:rPr>
        <w:fldChar w:fldCharType="end"/>
      </w:r>
    </w:p>
    <w:p w14:paraId="2B844D6F" w14:textId="5CB8F5D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_Toc177988087 \h </w:instrText>
      </w:r>
      <w:r>
        <w:rPr>
          <w:noProof/>
        </w:rPr>
      </w:r>
      <w:r>
        <w:rPr>
          <w:noProof/>
        </w:rPr>
        <w:fldChar w:fldCharType="separate"/>
      </w:r>
      <w:r>
        <w:rPr>
          <w:noProof/>
        </w:rPr>
        <w:t>192</w:t>
      </w:r>
      <w:r>
        <w:rPr>
          <w:noProof/>
        </w:rPr>
        <w:fldChar w:fldCharType="end"/>
      </w:r>
    </w:p>
    <w:p w14:paraId="0D9B64C2" w14:textId="36EC926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_Toc177988088 \h </w:instrText>
      </w:r>
      <w:r>
        <w:rPr>
          <w:noProof/>
        </w:rPr>
      </w:r>
      <w:r>
        <w:rPr>
          <w:noProof/>
        </w:rPr>
        <w:fldChar w:fldCharType="separate"/>
      </w:r>
      <w:r>
        <w:rPr>
          <w:noProof/>
        </w:rPr>
        <w:t>192</w:t>
      </w:r>
      <w:r>
        <w:rPr>
          <w:noProof/>
        </w:rPr>
        <w:fldChar w:fldCharType="end"/>
      </w:r>
    </w:p>
    <w:p w14:paraId="1D751A41" w14:textId="2B16FD7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_Toc177988089 \h </w:instrText>
      </w:r>
      <w:r>
        <w:rPr>
          <w:noProof/>
        </w:rPr>
      </w:r>
      <w:r>
        <w:rPr>
          <w:noProof/>
        </w:rPr>
        <w:fldChar w:fldCharType="separate"/>
      </w:r>
      <w:r>
        <w:rPr>
          <w:noProof/>
        </w:rPr>
        <w:t>192</w:t>
      </w:r>
      <w:r>
        <w:rPr>
          <w:noProof/>
        </w:rPr>
        <w:fldChar w:fldCharType="end"/>
      </w:r>
    </w:p>
    <w:p w14:paraId="307CF6CC" w14:textId="222DD86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_Toc177988090 \h </w:instrText>
      </w:r>
      <w:r>
        <w:rPr>
          <w:noProof/>
        </w:rPr>
      </w:r>
      <w:r>
        <w:rPr>
          <w:noProof/>
        </w:rPr>
        <w:fldChar w:fldCharType="separate"/>
      </w:r>
      <w:r>
        <w:rPr>
          <w:noProof/>
        </w:rPr>
        <w:t>193</w:t>
      </w:r>
      <w:r>
        <w:rPr>
          <w:noProof/>
        </w:rPr>
        <w:fldChar w:fldCharType="end"/>
      </w:r>
    </w:p>
    <w:p w14:paraId="4514B904" w14:textId="01BE46E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_Toc177988091 \h </w:instrText>
      </w:r>
      <w:r>
        <w:rPr>
          <w:noProof/>
        </w:rPr>
      </w:r>
      <w:r>
        <w:rPr>
          <w:noProof/>
        </w:rPr>
        <w:fldChar w:fldCharType="separate"/>
      </w:r>
      <w:r>
        <w:rPr>
          <w:noProof/>
        </w:rPr>
        <w:t>193</w:t>
      </w:r>
      <w:r>
        <w:rPr>
          <w:noProof/>
        </w:rPr>
        <w:fldChar w:fldCharType="end"/>
      </w:r>
    </w:p>
    <w:p w14:paraId="470A9E2D" w14:textId="23F2EF1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_Toc177988092 \h </w:instrText>
      </w:r>
      <w:r>
        <w:rPr>
          <w:noProof/>
        </w:rPr>
      </w:r>
      <w:r>
        <w:rPr>
          <w:noProof/>
        </w:rPr>
        <w:fldChar w:fldCharType="separate"/>
      </w:r>
      <w:r>
        <w:rPr>
          <w:noProof/>
        </w:rPr>
        <w:t>193</w:t>
      </w:r>
      <w:r>
        <w:rPr>
          <w:noProof/>
        </w:rPr>
        <w:fldChar w:fldCharType="end"/>
      </w:r>
    </w:p>
    <w:p w14:paraId="7D630860" w14:textId="38B055E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_Toc177988093 \h </w:instrText>
      </w:r>
      <w:r>
        <w:rPr>
          <w:noProof/>
        </w:rPr>
      </w:r>
      <w:r>
        <w:rPr>
          <w:noProof/>
        </w:rPr>
        <w:fldChar w:fldCharType="separate"/>
      </w:r>
      <w:r>
        <w:rPr>
          <w:noProof/>
        </w:rPr>
        <w:t>194</w:t>
      </w:r>
      <w:r>
        <w:rPr>
          <w:noProof/>
        </w:rPr>
        <w:fldChar w:fldCharType="end"/>
      </w:r>
    </w:p>
    <w:p w14:paraId="5B453785" w14:textId="74D975D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_Toc177988094 \h </w:instrText>
      </w:r>
      <w:r>
        <w:rPr>
          <w:noProof/>
        </w:rPr>
      </w:r>
      <w:r>
        <w:rPr>
          <w:noProof/>
        </w:rPr>
        <w:fldChar w:fldCharType="separate"/>
      </w:r>
      <w:r>
        <w:rPr>
          <w:noProof/>
        </w:rPr>
        <w:t>194</w:t>
      </w:r>
      <w:r>
        <w:rPr>
          <w:noProof/>
        </w:rPr>
        <w:fldChar w:fldCharType="end"/>
      </w:r>
    </w:p>
    <w:p w14:paraId="096FD1D8" w14:textId="6AFE156F"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_Toc177988095 \h </w:instrText>
      </w:r>
      <w:r>
        <w:rPr>
          <w:noProof/>
        </w:rPr>
      </w:r>
      <w:r>
        <w:rPr>
          <w:noProof/>
        </w:rPr>
        <w:fldChar w:fldCharType="separate"/>
      </w:r>
      <w:r>
        <w:rPr>
          <w:noProof/>
        </w:rPr>
        <w:t>194</w:t>
      </w:r>
      <w:r>
        <w:rPr>
          <w:noProof/>
        </w:rPr>
        <w:fldChar w:fldCharType="end"/>
      </w:r>
    </w:p>
    <w:p w14:paraId="21D20DDB" w14:textId="7307A17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_Toc177988096 \h </w:instrText>
      </w:r>
      <w:r>
        <w:rPr>
          <w:noProof/>
        </w:rPr>
      </w:r>
      <w:r>
        <w:rPr>
          <w:noProof/>
        </w:rPr>
        <w:fldChar w:fldCharType="separate"/>
      </w:r>
      <w:r>
        <w:rPr>
          <w:noProof/>
        </w:rPr>
        <w:t>195</w:t>
      </w:r>
      <w:r>
        <w:rPr>
          <w:noProof/>
        </w:rPr>
        <w:fldChar w:fldCharType="end"/>
      </w:r>
    </w:p>
    <w:p w14:paraId="126A61DA" w14:textId="6325435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_Toc177988097 \h </w:instrText>
      </w:r>
      <w:r>
        <w:rPr>
          <w:noProof/>
        </w:rPr>
      </w:r>
      <w:r>
        <w:rPr>
          <w:noProof/>
        </w:rPr>
        <w:fldChar w:fldCharType="separate"/>
      </w:r>
      <w:r>
        <w:rPr>
          <w:noProof/>
        </w:rPr>
        <w:t>195</w:t>
      </w:r>
      <w:r>
        <w:rPr>
          <w:noProof/>
        </w:rPr>
        <w:fldChar w:fldCharType="end"/>
      </w:r>
    </w:p>
    <w:p w14:paraId="1638B320" w14:textId="6A1CB17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_Toc177988098 \h </w:instrText>
      </w:r>
      <w:r>
        <w:rPr>
          <w:noProof/>
        </w:rPr>
      </w:r>
      <w:r>
        <w:rPr>
          <w:noProof/>
        </w:rPr>
        <w:fldChar w:fldCharType="separate"/>
      </w:r>
      <w:r>
        <w:rPr>
          <w:noProof/>
        </w:rPr>
        <w:t>195</w:t>
      </w:r>
      <w:r>
        <w:rPr>
          <w:noProof/>
        </w:rPr>
        <w:fldChar w:fldCharType="end"/>
      </w:r>
    </w:p>
    <w:p w14:paraId="183C9EAE" w14:textId="4C446DF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_Toc177988099 \h </w:instrText>
      </w:r>
      <w:r>
        <w:rPr>
          <w:noProof/>
        </w:rPr>
      </w:r>
      <w:r>
        <w:rPr>
          <w:noProof/>
        </w:rPr>
        <w:fldChar w:fldCharType="separate"/>
      </w:r>
      <w:r>
        <w:rPr>
          <w:noProof/>
        </w:rPr>
        <w:t>196</w:t>
      </w:r>
      <w:r>
        <w:rPr>
          <w:noProof/>
        </w:rPr>
        <w:fldChar w:fldCharType="end"/>
      </w:r>
    </w:p>
    <w:p w14:paraId="68A03AB2" w14:textId="49C92AC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_Toc177988100 \h </w:instrText>
      </w:r>
      <w:r>
        <w:rPr>
          <w:noProof/>
        </w:rPr>
      </w:r>
      <w:r>
        <w:rPr>
          <w:noProof/>
        </w:rPr>
        <w:fldChar w:fldCharType="separate"/>
      </w:r>
      <w:r>
        <w:rPr>
          <w:noProof/>
        </w:rPr>
        <w:t>196</w:t>
      </w:r>
      <w:r>
        <w:rPr>
          <w:noProof/>
        </w:rPr>
        <w:fldChar w:fldCharType="end"/>
      </w:r>
    </w:p>
    <w:p w14:paraId="65F8B56C" w14:textId="17A04C4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_Toc177988101 \h </w:instrText>
      </w:r>
      <w:r>
        <w:rPr>
          <w:noProof/>
        </w:rPr>
      </w:r>
      <w:r>
        <w:rPr>
          <w:noProof/>
        </w:rPr>
        <w:fldChar w:fldCharType="separate"/>
      </w:r>
      <w:r>
        <w:rPr>
          <w:noProof/>
        </w:rPr>
        <w:t>196</w:t>
      </w:r>
      <w:r>
        <w:rPr>
          <w:noProof/>
        </w:rPr>
        <w:fldChar w:fldCharType="end"/>
      </w:r>
    </w:p>
    <w:p w14:paraId="1154EC9E" w14:textId="0BD09A1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_Toc177988102 \h </w:instrText>
      </w:r>
      <w:r>
        <w:rPr>
          <w:noProof/>
        </w:rPr>
      </w:r>
      <w:r>
        <w:rPr>
          <w:noProof/>
        </w:rPr>
        <w:fldChar w:fldCharType="separate"/>
      </w:r>
      <w:r>
        <w:rPr>
          <w:noProof/>
        </w:rPr>
        <w:t>197</w:t>
      </w:r>
      <w:r>
        <w:rPr>
          <w:noProof/>
        </w:rPr>
        <w:fldChar w:fldCharType="end"/>
      </w:r>
    </w:p>
    <w:p w14:paraId="020630F6" w14:textId="1343B8F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_Toc177988103 \h </w:instrText>
      </w:r>
      <w:r>
        <w:rPr>
          <w:noProof/>
        </w:rPr>
      </w:r>
      <w:r>
        <w:rPr>
          <w:noProof/>
        </w:rPr>
        <w:fldChar w:fldCharType="separate"/>
      </w:r>
      <w:r>
        <w:rPr>
          <w:noProof/>
        </w:rPr>
        <w:t>200</w:t>
      </w:r>
      <w:r>
        <w:rPr>
          <w:noProof/>
        </w:rPr>
        <w:fldChar w:fldCharType="end"/>
      </w:r>
    </w:p>
    <w:p w14:paraId="4290EC63" w14:textId="006CE20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_Toc177988104 \h </w:instrText>
      </w:r>
      <w:r>
        <w:rPr>
          <w:noProof/>
        </w:rPr>
      </w:r>
      <w:r>
        <w:rPr>
          <w:noProof/>
        </w:rPr>
        <w:fldChar w:fldCharType="separate"/>
      </w:r>
      <w:r>
        <w:rPr>
          <w:noProof/>
        </w:rPr>
        <w:t>200</w:t>
      </w:r>
      <w:r>
        <w:rPr>
          <w:noProof/>
        </w:rPr>
        <w:fldChar w:fldCharType="end"/>
      </w:r>
    </w:p>
    <w:p w14:paraId="4CC97373" w14:textId="4266A44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_Toc177988105 \h </w:instrText>
      </w:r>
      <w:r>
        <w:rPr>
          <w:noProof/>
        </w:rPr>
      </w:r>
      <w:r>
        <w:rPr>
          <w:noProof/>
        </w:rPr>
        <w:fldChar w:fldCharType="separate"/>
      </w:r>
      <w:r>
        <w:rPr>
          <w:noProof/>
        </w:rPr>
        <w:t>201</w:t>
      </w:r>
      <w:r>
        <w:rPr>
          <w:noProof/>
        </w:rPr>
        <w:fldChar w:fldCharType="end"/>
      </w:r>
    </w:p>
    <w:p w14:paraId="675ED951" w14:textId="2063E73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_Toc177988106 \h </w:instrText>
      </w:r>
      <w:r>
        <w:rPr>
          <w:noProof/>
        </w:rPr>
      </w:r>
      <w:r>
        <w:rPr>
          <w:noProof/>
        </w:rPr>
        <w:fldChar w:fldCharType="separate"/>
      </w:r>
      <w:r>
        <w:rPr>
          <w:noProof/>
        </w:rPr>
        <w:t>201</w:t>
      </w:r>
      <w:r>
        <w:rPr>
          <w:noProof/>
        </w:rPr>
        <w:fldChar w:fldCharType="end"/>
      </w:r>
    </w:p>
    <w:p w14:paraId="3CC3F0C3" w14:textId="6DBFC133"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_Toc177988107 \h </w:instrText>
      </w:r>
      <w:r>
        <w:rPr>
          <w:noProof/>
        </w:rPr>
      </w:r>
      <w:r>
        <w:rPr>
          <w:noProof/>
        </w:rPr>
        <w:fldChar w:fldCharType="separate"/>
      </w:r>
      <w:r>
        <w:rPr>
          <w:noProof/>
        </w:rPr>
        <w:t>201</w:t>
      </w:r>
      <w:r>
        <w:rPr>
          <w:noProof/>
        </w:rPr>
        <w:fldChar w:fldCharType="end"/>
      </w:r>
    </w:p>
    <w:p w14:paraId="43F837BD" w14:textId="30B60C0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_Toc177988108 \h </w:instrText>
      </w:r>
      <w:r>
        <w:rPr>
          <w:noProof/>
        </w:rPr>
      </w:r>
      <w:r>
        <w:rPr>
          <w:noProof/>
        </w:rPr>
        <w:fldChar w:fldCharType="separate"/>
      </w:r>
      <w:r>
        <w:rPr>
          <w:noProof/>
        </w:rPr>
        <w:t>201</w:t>
      </w:r>
      <w:r>
        <w:rPr>
          <w:noProof/>
        </w:rPr>
        <w:fldChar w:fldCharType="end"/>
      </w:r>
    </w:p>
    <w:p w14:paraId="247F31C4" w14:textId="0E08567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_Toc177988109 \h </w:instrText>
      </w:r>
      <w:r>
        <w:rPr>
          <w:noProof/>
        </w:rPr>
      </w:r>
      <w:r>
        <w:rPr>
          <w:noProof/>
        </w:rPr>
        <w:fldChar w:fldCharType="separate"/>
      </w:r>
      <w:r>
        <w:rPr>
          <w:noProof/>
        </w:rPr>
        <w:t>202</w:t>
      </w:r>
      <w:r>
        <w:rPr>
          <w:noProof/>
        </w:rPr>
        <w:fldChar w:fldCharType="end"/>
      </w:r>
    </w:p>
    <w:p w14:paraId="3EA4F974" w14:textId="3EE0E85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_Toc177988110 \h </w:instrText>
      </w:r>
      <w:r>
        <w:rPr>
          <w:noProof/>
        </w:rPr>
      </w:r>
      <w:r>
        <w:rPr>
          <w:noProof/>
        </w:rPr>
        <w:fldChar w:fldCharType="separate"/>
      </w:r>
      <w:r>
        <w:rPr>
          <w:noProof/>
        </w:rPr>
        <w:t>202</w:t>
      </w:r>
      <w:r>
        <w:rPr>
          <w:noProof/>
        </w:rPr>
        <w:fldChar w:fldCharType="end"/>
      </w:r>
    </w:p>
    <w:p w14:paraId="5A02BB65" w14:textId="6E3A159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_Toc177988111 \h </w:instrText>
      </w:r>
      <w:r>
        <w:rPr>
          <w:noProof/>
        </w:rPr>
      </w:r>
      <w:r>
        <w:rPr>
          <w:noProof/>
        </w:rPr>
        <w:fldChar w:fldCharType="separate"/>
      </w:r>
      <w:r>
        <w:rPr>
          <w:noProof/>
        </w:rPr>
        <w:t>202</w:t>
      </w:r>
      <w:r>
        <w:rPr>
          <w:noProof/>
        </w:rPr>
        <w:fldChar w:fldCharType="end"/>
      </w:r>
    </w:p>
    <w:p w14:paraId="35DBECE1" w14:textId="1BD1BB3D"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Generic outgoing SDS procedure with MCData message store</w:t>
      </w:r>
      <w:r>
        <w:rPr>
          <w:noProof/>
        </w:rPr>
        <w:tab/>
      </w:r>
      <w:r>
        <w:rPr>
          <w:noProof/>
        </w:rPr>
        <w:fldChar w:fldCharType="begin"/>
      </w:r>
      <w:r>
        <w:rPr>
          <w:noProof/>
        </w:rPr>
        <w:instrText xml:space="preserve"> PAGEREF _Toc177988112 \h </w:instrText>
      </w:r>
      <w:r>
        <w:rPr>
          <w:noProof/>
        </w:rPr>
      </w:r>
      <w:r>
        <w:rPr>
          <w:noProof/>
        </w:rPr>
        <w:fldChar w:fldCharType="separate"/>
      </w:r>
      <w:r>
        <w:rPr>
          <w:noProof/>
        </w:rPr>
        <w:t>203</w:t>
      </w:r>
      <w:r>
        <w:rPr>
          <w:noProof/>
        </w:rPr>
        <w:fldChar w:fldCharType="end"/>
      </w:r>
    </w:p>
    <w:p w14:paraId="511B4FC0" w14:textId="7C8E21E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General</w:t>
      </w:r>
      <w:r>
        <w:rPr>
          <w:noProof/>
        </w:rPr>
        <w:tab/>
      </w:r>
      <w:r>
        <w:rPr>
          <w:noProof/>
        </w:rPr>
        <w:fldChar w:fldCharType="begin"/>
      </w:r>
      <w:r>
        <w:rPr>
          <w:noProof/>
        </w:rPr>
        <w:instrText xml:space="preserve"> PAGEREF _Toc177988113 \h </w:instrText>
      </w:r>
      <w:r>
        <w:rPr>
          <w:noProof/>
        </w:rPr>
      </w:r>
      <w:r>
        <w:rPr>
          <w:noProof/>
        </w:rPr>
        <w:fldChar w:fldCharType="separate"/>
      </w:r>
      <w:r>
        <w:rPr>
          <w:noProof/>
        </w:rPr>
        <w:t>203</w:t>
      </w:r>
      <w:r>
        <w:rPr>
          <w:noProof/>
        </w:rPr>
        <w:fldChar w:fldCharType="end"/>
      </w:r>
    </w:p>
    <w:p w14:paraId="1FCF54B0" w14:textId="65C05E1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Procedure</w:t>
      </w:r>
      <w:r>
        <w:rPr>
          <w:noProof/>
        </w:rPr>
        <w:tab/>
      </w:r>
      <w:r>
        <w:rPr>
          <w:noProof/>
        </w:rPr>
        <w:fldChar w:fldCharType="begin"/>
      </w:r>
      <w:r>
        <w:rPr>
          <w:noProof/>
        </w:rPr>
        <w:instrText xml:space="preserve"> PAGEREF _Toc177988114 \h </w:instrText>
      </w:r>
      <w:r>
        <w:rPr>
          <w:noProof/>
        </w:rPr>
      </w:r>
      <w:r>
        <w:rPr>
          <w:noProof/>
        </w:rPr>
        <w:fldChar w:fldCharType="separate"/>
      </w:r>
      <w:r>
        <w:rPr>
          <w:noProof/>
        </w:rPr>
        <w:t>203</w:t>
      </w:r>
      <w:r>
        <w:rPr>
          <w:noProof/>
        </w:rPr>
        <w:fldChar w:fldCharType="end"/>
      </w:r>
    </w:p>
    <w:p w14:paraId="6FF0B8E7" w14:textId="5143129A"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sidRPr="00933655">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Generic incoming SDS procedure with MCData message store</w:t>
      </w:r>
      <w:r>
        <w:rPr>
          <w:noProof/>
        </w:rPr>
        <w:tab/>
      </w:r>
      <w:r>
        <w:rPr>
          <w:noProof/>
        </w:rPr>
        <w:fldChar w:fldCharType="begin"/>
      </w:r>
      <w:r>
        <w:rPr>
          <w:noProof/>
        </w:rPr>
        <w:instrText xml:space="preserve"> PAGEREF _Toc177988115 \h </w:instrText>
      </w:r>
      <w:r>
        <w:rPr>
          <w:noProof/>
        </w:rPr>
      </w:r>
      <w:r>
        <w:rPr>
          <w:noProof/>
        </w:rPr>
        <w:fldChar w:fldCharType="separate"/>
      </w:r>
      <w:r>
        <w:rPr>
          <w:noProof/>
        </w:rPr>
        <w:t>204</w:t>
      </w:r>
      <w:r>
        <w:rPr>
          <w:noProof/>
        </w:rPr>
        <w:fldChar w:fldCharType="end"/>
      </w:r>
    </w:p>
    <w:p w14:paraId="00F27560" w14:textId="478BBD7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General</w:t>
      </w:r>
      <w:r>
        <w:rPr>
          <w:noProof/>
        </w:rPr>
        <w:tab/>
      </w:r>
      <w:r>
        <w:rPr>
          <w:noProof/>
        </w:rPr>
        <w:fldChar w:fldCharType="begin"/>
      </w:r>
      <w:r>
        <w:rPr>
          <w:noProof/>
        </w:rPr>
        <w:instrText xml:space="preserve"> PAGEREF _Toc177988116 \h </w:instrText>
      </w:r>
      <w:r>
        <w:rPr>
          <w:noProof/>
        </w:rPr>
      </w:r>
      <w:r>
        <w:rPr>
          <w:noProof/>
        </w:rPr>
        <w:fldChar w:fldCharType="separate"/>
      </w:r>
      <w:r>
        <w:rPr>
          <w:noProof/>
        </w:rPr>
        <w:t>204</w:t>
      </w:r>
      <w:r>
        <w:rPr>
          <w:noProof/>
        </w:rPr>
        <w:fldChar w:fldCharType="end"/>
      </w:r>
    </w:p>
    <w:p w14:paraId="708D964D" w14:textId="4978E9A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sidRPr="00933655">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933655">
        <w:rPr>
          <w:noProof/>
          <w:color w:val="000000"/>
        </w:rPr>
        <w:t>Procedure</w:t>
      </w:r>
      <w:r>
        <w:rPr>
          <w:noProof/>
        </w:rPr>
        <w:tab/>
      </w:r>
      <w:r>
        <w:rPr>
          <w:noProof/>
        </w:rPr>
        <w:fldChar w:fldCharType="begin"/>
      </w:r>
      <w:r>
        <w:rPr>
          <w:noProof/>
        </w:rPr>
        <w:instrText xml:space="preserve"> PAGEREF _Toc177988117 \h </w:instrText>
      </w:r>
      <w:r>
        <w:rPr>
          <w:noProof/>
        </w:rPr>
      </w:r>
      <w:r>
        <w:rPr>
          <w:noProof/>
        </w:rPr>
        <w:fldChar w:fldCharType="separate"/>
      </w:r>
      <w:r>
        <w:rPr>
          <w:noProof/>
        </w:rPr>
        <w:t>204</w:t>
      </w:r>
      <w:r>
        <w:rPr>
          <w:noProof/>
        </w:rPr>
        <w:fldChar w:fldCharType="end"/>
      </w:r>
    </w:p>
    <w:p w14:paraId="02CBEB2F" w14:textId="06E6946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_Toc177988118 \h </w:instrText>
      </w:r>
      <w:r>
        <w:rPr>
          <w:noProof/>
        </w:rPr>
      </w:r>
      <w:r>
        <w:rPr>
          <w:noProof/>
        </w:rPr>
        <w:fldChar w:fldCharType="separate"/>
      </w:r>
      <w:r>
        <w:rPr>
          <w:noProof/>
        </w:rPr>
        <w:t>205</w:t>
      </w:r>
      <w:r>
        <w:rPr>
          <w:noProof/>
        </w:rPr>
        <w:fldChar w:fldCharType="end"/>
      </w:r>
    </w:p>
    <w:p w14:paraId="640A159B" w14:textId="3E530ED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_Toc177988119 \h </w:instrText>
      </w:r>
      <w:r>
        <w:rPr>
          <w:noProof/>
        </w:rPr>
      </w:r>
      <w:r>
        <w:rPr>
          <w:noProof/>
        </w:rPr>
        <w:fldChar w:fldCharType="separate"/>
      </w:r>
      <w:r>
        <w:rPr>
          <w:noProof/>
        </w:rPr>
        <w:t>205</w:t>
      </w:r>
      <w:r>
        <w:rPr>
          <w:noProof/>
        </w:rPr>
        <w:fldChar w:fldCharType="end"/>
      </w:r>
    </w:p>
    <w:p w14:paraId="71EBC99A" w14:textId="105BCB6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_Toc177988120 \h </w:instrText>
      </w:r>
      <w:r>
        <w:rPr>
          <w:noProof/>
        </w:rPr>
      </w:r>
      <w:r>
        <w:rPr>
          <w:noProof/>
        </w:rPr>
        <w:fldChar w:fldCharType="separate"/>
      </w:r>
      <w:r>
        <w:rPr>
          <w:noProof/>
        </w:rPr>
        <w:t>205</w:t>
      </w:r>
      <w:r>
        <w:rPr>
          <w:noProof/>
        </w:rPr>
        <w:fldChar w:fldCharType="end"/>
      </w:r>
    </w:p>
    <w:p w14:paraId="7DA2182C" w14:textId="33E9BC97"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_Toc177988121 \h </w:instrText>
      </w:r>
      <w:r>
        <w:rPr>
          <w:noProof/>
        </w:rPr>
      </w:r>
      <w:r>
        <w:rPr>
          <w:noProof/>
        </w:rPr>
        <w:fldChar w:fldCharType="separate"/>
      </w:r>
      <w:r>
        <w:rPr>
          <w:noProof/>
        </w:rPr>
        <w:t>205</w:t>
      </w:r>
      <w:r>
        <w:rPr>
          <w:noProof/>
        </w:rPr>
        <w:fldChar w:fldCharType="end"/>
      </w:r>
    </w:p>
    <w:p w14:paraId="4E863A4F" w14:textId="6DA315BC"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_Toc177988122 \h </w:instrText>
      </w:r>
      <w:r>
        <w:rPr>
          <w:noProof/>
        </w:rPr>
      </w:r>
      <w:r>
        <w:rPr>
          <w:noProof/>
        </w:rPr>
        <w:fldChar w:fldCharType="separate"/>
      </w:r>
      <w:r>
        <w:rPr>
          <w:noProof/>
        </w:rPr>
        <w:t>205</w:t>
      </w:r>
      <w:r>
        <w:rPr>
          <w:noProof/>
        </w:rPr>
        <w:fldChar w:fldCharType="end"/>
      </w:r>
    </w:p>
    <w:p w14:paraId="0E77B8F3" w14:textId="66EA82BE"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_Toc177988123 \h </w:instrText>
      </w:r>
      <w:r>
        <w:rPr>
          <w:noProof/>
        </w:rPr>
      </w:r>
      <w:r>
        <w:rPr>
          <w:noProof/>
        </w:rPr>
        <w:fldChar w:fldCharType="separate"/>
      </w:r>
      <w:r>
        <w:rPr>
          <w:noProof/>
        </w:rPr>
        <w:t>206</w:t>
      </w:r>
      <w:r>
        <w:rPr>
          <w:noProof/>
        </w:rPr>
        <w:fldChar w:fldCharType="end"/>
      </w:r>
    </w:p>
    <w:p w14:paraId="21FF0A5C" w14:textId="308E68E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_Toc177988124 \h </w:instrText>
      </w:r>
      <w:r>
        <w:rPr>
          <w:noProof/>
        </w:rPr>
      </w:r>
      <w:r>
        <w:rPr>
          <w:noProof/>
        </w:rPr>
        <w:fldChar w:fldCharType="separate"/>
      </w:r>
      <w:r>
        <w:rPr>
          <w:noProof/>
        </w:rPr>
        <w:t>206</w:t>
      </w:r>
      <w:r>
        <w:rPr>
          <w:noProof/>
        </w:rPr>
        <w:fldChar w:fldCharType="end"/>
      </w:r>
    </w:p>
    <w:p w14:paraId="503D3B38" w14:textId="13C1686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IPcon point-to-point request</w:t>
      </w:r>
      <w:r>
        <w:rPr>
          <w:noProof/>
        </w:rPr>
        <w:tab/>
      </w:r>
      <w:r>
        <w:rPr>
          <w:noProof/>
        </w:rPr>
        <w:fldChar w:fldCharType="begin"/>
      </w:r>
      <w:r>
        <w:rPr>
          <w:noProof/>
        </w:rPr>
        <w:instrText xml:space="preserve"> PAGEREF _Toc177988125 \h </w:instrText>
      </w:r>
      <w:r>
        <w:rPr>
          <w:noProof/>
        </w:rPr>
      </w:r>
      <w:r>
        <w:rPr>
          <w:noProof/>
        </w:rPr>
        <w:fldChar w:fldCharType="separate"/>
      </w:r>
      <w:r>
        <w:rPr>
          <w:noProof/>
        </w:rPr>
        <w:t>206</w:t>
      </w:r>
      <w:r>
        <w:rPr>
          <w:noProof/>
        </w:rPr>
        <w:fldChar w:fldCharType="end"/>
      </w:r>
    </w:p>
    <w:p w14:paraId="5815BE57" w14:textId="7E1F8A2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IPcon point-to-point response</w:t>
      </w:r>
      <w:r>
        <w:rPr>
          <w:noProof/>
        </w:rPr>
        <w:tab/>
      </w:r>
      <w:r>
        <w:rPr>
          <w:noProof/>
        </w:rPr>
        <w:fldChar w:fldCharType="begin"/>
      </w:r>
      <w:r>
        <w:rPr>
          <w:noProof/>
        </w:rPr>
        <w:instrText xml:space="preserve"> PAGEREF _Toc177988126 \h </w:instrText>
      </w:r>
      <w:r>
        <w:rPr>
          <w:noProof/>
        </w:rPr>
      </w:r>
      <w:r>
        <w:rPr>
          <w:noProof/>
        </w:rPr>
        <w:fldChar w:fldCharType="separate"/>
      </w:r>
      <w:r>
        <w:rPr>
          <w:noProof/>
        </w:rPr>
        <w:t>206</w:t>
      </w:r>
      <w:r>
        <w:rPr>
          <w:noProof/>
        </w:rPr>
        <w:fldChar w:fldCharType="end"/>
      </w:r>
    </w:p>
    <w:p w14:paraId="5533F821" w14:textId="4A58670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request</w:t>
      </w:r>
      <w:r>
        <w:rPr>
          <w:noProof/>
        </w:rPr>
        <w:tab/>
      </w:r>
      <w:r>
        <w:rPr>
          <w:noProof/>
        </w:rPr>
        <w:fldChar w:fldCharType="begin"/>
      </w:r>
      <w:r>
        <w:rPr>
          <w:noProof/>
        </w:rPr>
        <w:instrText xml:space="preserve"> PAGEREF _Toc177988127 \h </w:instrText>
      </w:r>
      <w:r>
        <w:rPr>
          <w:noProof/>
        </w:rPr>
      </w:r>
      <w:r>
        <w:rPr>
          <w:noProof/>
        </w:rPr>
        <w:fldChar w:fldCharType="separate"/>
      </w:r>
      <w:r>
        <w:rPr>
          <w:noProof/>
        </w:rPr>
        <w:t>207</w:t>
      </w:r>
      <w:r>
        <w:rPr>
          <w:noProof/>
        </w:rPr>
        <w:fldChar w:fldCharType="end"/>
      </w:r>
    </w:p>
    <w:p w14:paraId="45C2F2BD" w14:textId="5A856DB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response</w:t>
      </w:r>
      <w:r>
        <w:rPr>
          <w:noProof/>
        </w:rPr>
        <w:tab/>
      </w:r>
      <w:r>
        <w:rPr>
          <w:noProof/>
        </w:rPr>
        <w:fldChar w:fldCharType="begin"/>
      </w:r>
      <w:r>
        <w:rPr>
          <w:noProof/>
        </w:rPr>
        <w:instrText xml:space="preserve"> PAGEREF _Toc177988128 \h </w:instrText>
      </w:r>
      <w:r>
        <w:rPr>
          <w:noProof/>
        </w:rPr>
      </w:r>
      <w:r>
        <w:rPr>
          <w:noProof/>
        </w:rPr>
        <w:fldChar w:fldCharType="separate"/>
      </w:r>
      <w:r>
        <w:rPr>
          <w:noProof/>
        </w:rPr>
        <w:t>207</w:t>
      </w:r>
      <w:r>
        <w:rPr>
          <w:noProof/>
        </w:rPr>
        <w:fldChar w:fldCharType="end"/>
      </w:r>
    </w:p>
    <w:p w14:paraId="62E713F3" w14:textId="6E8EB80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tear down request</w:t>
      </w:r>
      <w:r>
        <w:rPr>
          <w:noProof/>
        </w:rPr>
        <w:tab/>
      </w:r>
      <w:r>
        <w:rPr>
          <w:noProof/>
        </w:rPr>
        <w:fldChar w:fldCharType="begin"/>
      </w:r>
      <w:r>
        <w:rPr>
          <w:noProof/>
        </w:rPr>
        <w:instrText xml:space="preserve"> PAGEREF _Toc177988129 \h </w:instrText>
      </w:r>
      <w:r>
        <w:rPr>
          <w:noProof/>
        </w:rPr>
      </w:r>
      <w:r>
        <w:rPr>
          <w:noProof/>
        </w:rPr>
        <w:fldChar w:fldCharType="separate"/>
      </w:r>
      <w:r>
        <w:rPr>
          <w:noProof/>
        </w:rPr>
        <w:t>208</w:t>
      </w:r>
      <w:r>
        <w:rPr>
          <w:noProof/>
        </w:rPr>
        <w:fldChar w:fldCharType="end"/>
      </w:r>
    </w:p>
    <w:p w14:paraId="55F54291" w14:textId="320097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tear down response</w:t>
      </w:r>
      <w:r>
        <w:rPr>
          <w:noProof/>
        </w:rPr>
        <w:tab/>
      </w:r>
      <w:r>
        <w:rPr>
          <w:noProof/>
        </w:rPr>
        <w:fldChar w:fldCharType="begin"/>
      </w:r>
      <w:r>
        <w:rPr>
          <w:noProof/>
        </w:rPr>
        <w:instrText xml:space="preserve"> PAGEREF _Toc177988130 \h </w:instrText>
      </w:r>
      <w:r>
        <w:rPr>
          <w:noProof/>
        </w:rPr>
      </w:r>
      <w:r>
        <w:rPr>
          <w:noProof/>
        </w:rPr>
        <w:fldChar w:fldCharType="separate"/>
      </w:r>
      <w:r>
        <w:rPr>
          <w:noProof/>
        </w:rPr>
        <w:t>208</w:t>
      </w:r>
      <w:r>
        <w:rPr>
          <w:noProof/>
        </w:rPr>
        <w:fldChar w:fldCharType="end"/>
      </w:r>
    </w:p>
    <w:p w14:paraId="3D07A717" w14:textId="1668EAA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application priority change request</w:t>
      </w:r>
      <w:r>
        <w:rPr>
          <w:noProof/>
        </w:rPr>
        <w:tab/>
      </w:r>
      <w:r>
        <w:rPr>
          <w:noProof/>
        </w:rPr>
        <w:fldChar w:fldCharType="begin"/>
      </w:r>
      <w:r>
        <w:rPr>
          <w:noProof/>
        </w:rPr>
        <w:instrText xml:space="preserve"> PAGEREF _Toc177988131 \h </w:instrText>
      </w:r>
      <w:r>
        <w:rPr>
          <w:noProof/>
        </w:rPr>
      </w:r>
      <w:r>
        <w:rPr>
          <w:noProof/>
        </w:rPr>
        <w:fldChar w:fldCharType="separate"/>
      </w:r>
      <w:r>
        <w:rPr>
          <w:noProof/>
        </w:rPr>
        <w:t>208</w:t>
      </w:r>
      <w:r>
        <w:rPr>
          <w:noProof/>
        </w:rPr>
        <w:fldChar w:fldCharType="end"/>
      </w:r>
    </w:p>
    <w:p w14:paraId="69A20534" w14:textId="5AC15C0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remote IPcon point-to-point application priority change response</w:t>
      </w:r>
      <w:r>
        <w:rPr>
          <w:noProof/>
        </w:rPr>
        <w:tab/>
      </w:r>
      <w:r>
        <w:rPr>
          <w:noProof/>
        </w:rPr>
        <w:fldChar w:fldCharType="begin"/>
      </w:r>
      <w:r>
        <w:rPr>
          <w:noProof/>
        </w:rPr>
        <w:instrText xml:space="preserve"> PAGEREF _Toc177988132 \h </w:instrText>
      </w:r>
      <w:r>
        <w:rPr>
          <w:noProof/>
        </w:rPr>
      </w:r>
      <w:r>
        <w:rPr>
          <w:noProof/>
        </w:rPr>
        <w:fldChar w:fldCharType="separate"/>
      </w:r>
      <w:r>
        <w:rPr>
          <w:noProof/>
        </w:rPr>
        <w:t>209</w:t>
      </w:r>
      <w:r>
        <w:rPr>
          <w:noProof/>
        </w:rPr>
        <w:fldChar w:fldCharType="end"/>
      </w:r>
    </w:p>
    <w:p w14:paraId="07AE92A8" w14:textId="38E2C18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_Toc177988133 \h </w:instrText>
      </w:r>
      <w:r>
        <w:rPr>
          <w:noProof/>
        </w:rPr>
      </w:r>
      <w:r>
        <w:rPr>
          <w:noProof/>
        </w:rPr>
        <w:fldChar w:fldCharType="separate"/>
      </w:r>
      <w:r>
        <w:rPr>
          <w:noProof/>
        </w:rPr>
        <w:t>209</w:t>
      </w:r>
      <w:r>
        <w:rPr>
          <w:noProof/>
        </w:rPr>
        <w:fldChar w:fldCharType="end"/>
      </w:r>
    </w:p>
    <w:p w14:paraId="4F3CE6AF" w14:textId="5EDF475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_Toc177988134 \h </w:instrText>
      </w:r>
      <w:r>
        <w:rPr>
          <w:noProof/>
        </w:rPr>
      </w:r>
      <w:r>
        <w:rPr>
          <w:noProof/>
        </w:rPr>
        <w:fldChar w:fldCharType="separate"/>
      </w:r>
      <w:r>
        <w:rPr>
          <w:noProof/>
        </w:rPr>
        <w:t>209</w:t>
      </w:r>
      <w:r>
        <w:rPr>
          <w:noProof/>
        </w:rPr>
        <w:fldChar w:fldCharType="end"/>
      </w:r>
    </w:p>
    <w:p w14:paraId="6E6AB57E" w14:textId="0FAA56BD"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_Toc177988135 \h </w:instrText>
      </w:r>
      <w:r>
        <w:rPr>
          <w:noProof/>
        </w:rPr>
      </w:r>
      <w:r>
        <w:rPr>
          <w:noProof/>
        </w:rPr>
        <w:fldChar w:fldCharType="separate"/>
      </w:r>
      <w:r>
        <w:rPr>
          <w:noProof/>
        </w:rPr>
        <w:t>209</w:t>
      </w:r>
      <w:r>
        <w:rPr>
          <w:noProof/>
        </w:rPr>
        <w:fldChar w:fldCharType="end"/>
      </w:r>
    </w:p>
    <w:p w14:paraId="0EC18E86" w14:textId="06831FC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_Toc177988136 \h </w:instrText>
      </w:r>
      <w:r>
        <w:rPr>
          <w:noProof/>
        </w:rPr>
      </w:r>
      <w:r>
        <w:rPr>
          <w:noProof/>
        </w:rPr>
        <w:fldChar w:fldCharType="separate"/>
      </w:r>
      <w:r>
        <w:rPr>
          <w:noProof/>
        </w:rPr>
        <w:t>211</w:t>
      </w:r>
      <w:r>
        <w:rPr>
          <w:noProof/>
        </w:rPr>
        <w:fldChar w:fldCharType="end"/>
      </w:r>
    </w:p>
    <w:p w14:paraId="328565F3" w14:textId="11CE99E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_Toc177988137 \h </w:instrText>
      </w:r>
      <w:r>
        <w:rPr>
          <w:noProof/>
        </w:rPr>
      </w:r>
      <w:r>
        <w:rPr>
          <w:noProof/>
        </w:rPr>
        <w:fldChar w:fldCharType="separate"/>
      </w:r>
      <w:r>
        <w:rPr>
          <w:noProof/>
        </w:rPr>
        <w:t>211</w:t>
      </w:r>
      <w:r>
        <w:rPr>
          <w:noProof/>
        </w:rPr>
        <w:fldChar w:fldCharType="end"/>
      </w:r>
    </w:p>
    <w:p w14:paraId="42A4E8C1" w14:textId="6771159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_Toc177988138 \h </w:instrText>
      </w:r>
      <w:r>
        <w:rPr>
          <w:noProof/>
        </w:rPr>
      </w:r>
      <w:r>
        <w:rPr>
          <w:noProof/>
        </w:rPr>
        <w:fldChar w:fldCharType="separate"/>
      </w:r>
      <w:r>
        <w:rPr>
          <w:noProof/>
        </w:rPr>
        <w:t>211</w:t>
      </w:r>
      <w:r>
        <w:rPr>
          <w:noProof/>
        </w:rPr>
        <w:fldChar w:fldCharType="end"/>
      </w:r>
    </w:p>
    <w:p w14:paraId="4B8206E9" w14:textId="6C03247F"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_Toc177988139 \h </w:instrText>
      </w:r>
      <w:r>
        <w:rPr>
          <w:noProof/>
        </w:rPr>
      </w:r>
      <w:r>
        <w:rPr>
          <w:noProof/>
        </w:rPr>
        <w:fldChar w:fldCharType="separate"/>
      </w:r>
      <w:r>
        <w:rPr>
          <w:noProof/>
        </w:rPr>
        <w:t>212</w:t>
      </w:r>
      <w:r>
        <w:rPr>
          <w:noProof/>
        </w:rPr>
        <w:fldChar w:fldCharType="end"/>
      </w:r>
    </w:p>
    <w:p w14:paraId="564FE778" w14:textId="244254D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_Toc177988140 \h </w:instrText>
      </w:r>
      <w:r>
        <w:rPr>
          <w:noProof/>
        </w:rPr>
      </w:r>
      <w:r>
        <w:rPr>
          <w:noProof/>
        </w:rPr>
        <w:fldChar w:fldCharType="separate"/>
      </w:r>
      <w:r>
        <w:rPr>
          <w:noProof/>
        </w:rPr>
        <w:t>212</w:t>
      </w:r>
      <w:r>
        <w:rPr>
          <w:noProof/>
        </w:rPr>
        <w:fldChar w:fldCharType="end"/>
      </w:r>
    </w:p>
    <w:p w14:paraId="526FC3BB" w14:textId="49B7A56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_Toc177988141 \h </w:instrText>
      </w:r>
      <w:r>
        <w:rPr>
          <w:noProof/>
        </w:rPr>
      </w:r>
      <w:r>
        <w:rPr>
          <w:noProof/>
        </w:rPr>
        <w:fldChar w:fldCharType="separate"/>
      </w:r>
      <w:r>
        <w:rPr>
          <w:noProof/>
        </w:rPr>
        <w:t>212</w:t>
      </w:r>
      <w:r>
        <w:rPr>
          <w:noProof/>
        </w:rPr>
        <w:fldChar w:fldCharType="end"/>
      </w:r>
    </w:p>
    <w:p w14:paraId="24B4AE4F" w14:textId="5CD341B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_Toc177988142 \h </w:instrText>
      </w:r>
      <w:r>
        <w:rPr>
          <w:noProof/>
        </w:rPr>
      </w:r>
      <w:r>
        <w:rPr>
          <w:noProof/>
        </w:rPr>
        <w:fldChar w:fldCharType="separate"/>
      </w:r>
      <w:r>
        <w:rPr>
          <w:noProof/>
        </w:rPr>
        <w:t>213</w:t>
      </w:r>
      <w:r>
        <w:rPr>
          <w:noProof/>
        </w:rPr>
        <w:fldChar w:fldCharType="end"/>
      </w:r>
    </w:p>
    <w:p w14:paraId="428FCA37" w14:textId="62F81DD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_Toc177988143 \h </w:instrText>
      </w:r>
      <w:r>
        <w:rPr>
          <w:noProof/>
        </w:rPr>
      </w:r>
      <w:r>
        <w:rPr>
          <w:noProof/>
        </w:rPr>
        <w:fldChar w:fldCharType="separate"/>
      </w:r>
      <w:r>
        <w:rPr>
          <w:noProof/>
        </w:rPr>
        <w:t>213</w:t>
      </w:r>
      <w:r>
        <w:rPr>
          <w:noProof/>
        </w:rPr>
        <w:fldChar w:fldCharType="end"/>
      </w:r>
    </w:p>
    <w:p w14:paraId="214D7EB1" w14:textId="35529398"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_Toc177988144 \h </w:instrText>
      </w:r>
      <w:r>
        <w:rPr>
          <w:noProof/>
        </w:rPr>
      </w:r>
      <w:r>
        <w:rPr>
          <w:noProof/>
        </w:rPr>
        <w:fldChar w:fldCharType="separate"/>
      </w:r>
      <w:r>
        <w:rPr>
          <w:noProof/>
        </w:rPr>
        <w:t>213</w:t>
      </w:r>
      <w:r>
        <w:rPr>
          <w:noProof/>
        </w:rPr>
        <w:fldChar w:fldCharType="end"/>
      </w:r>
    </w:p>
    <w:p w14:paraId="3502168E" w14:textId="694E4E6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_Toc177988145 \h </w:instrText>
      </w:r>
      <w:r>
        <w:rPr>
          <w:noProof/>
        </w:rPr>
      </w:r>
      <w:r>
        <w:rPr>
          <w:noProof/>
        </w:rPr>
        <w:fldChar w:fldCharType="separate"/>
      </w:r>
      <w:r>
        <w:rPr>
          <w:noProof/>
        </w:rPr>
        <w:t>214</w:t>
      </w:r>
      <w:r>
        <w:rPr>
          <w:noProof/>
        </w:rPr>
        <w:fldChar w:fldCharType="end"/>
      </w:r>
    </w:p>
    <w:p w14:paraId="2C281FA7" w14:textId="118D3AC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_Toc177988146 \h </w:instrText>
      </w:r>
      <w:r>
        <w:rPr>
          <w:noProof/>
        </w:rPr>
      </w:r>
      <w:r>
        <w:rPr>
          <w:noProof/>
        </w:rPr>
        <w:fldChar w:fldCharType="separate"/>
      </w:r>
      <w:r>
        <w:rPr>
          <w:noProof/>
        </w:rPr>
        <w:t>214</w:t>
      </w:r>
      <w:r>
        <w:rPr>
          <w:noProof/>
        </w:rPr>
        <w:fldChar w:fldCharType="end"/>
      </w:r>
    </w:p>
    <w:p w14:paraId="1A5309E2" w14:textId="1F01072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_Toc177988147 \h </w:instrText>
      </w:r>
      <w:r>
        <w:rPr>
          <w:noProof/>
        </w:rPr>
      </w:r>
      <w:r>
        <w:rPr>
          <w:noProof/>
        </w:rPr>
        <w:fldChar w:fldCharType="separate"/>
      </w:r>
      <w:r>
        <w:rPr>
          <w:noProof/>
        </w:rPr>
        <w:t>214</w:t>
      </w:r>
      <w:r>
        <w:rPr>
          <w:noProof/>
        </w:rPr>
        <w:fldChar w:fldCharType="end"/>
      </w:r>
    </w:p>
    <w:p w14:paraId="7EAEF020" w14:textId="789D985B"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_Toc177988148 \h </w:instrText>
      </w:r>
      <w:r>
        <w:rPr>
          <w:noProof/>
        </w:rPr>
      </w:r>
      <w:r>
        <w:rPr>
          <w:noProof/>
        </w:rPr>
        <w:fldChar w:fldCharType="separate"/>
      </w:r>
      <w:r>
        <w:rPr>
          <w:noProof/>
        </w:rPr>
        <w:t>216</w:t>
      </w:r>
      <w:r>
        <w:rPr>
          <w:noProof/>
        </w:rPr>
        <w:fldChar w:fldCharType="end"/>
      </w:r>
    </w:p>
    <w:p w14:paraId="183EF157" w14:textId="560994BE"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_Toc177988149 \h </w:instrText>
      </w:r>
      <w:r>
        <w:rPr>
          <w:noProof/>
        </w:rPr>
      </w:r>
      <w:r>
        <w:rPr>
          <w:noProof/>
        </w:rPr>
        <w:fldChar w:fldCharType="separate"/>
      </w:r>
      <w:r>
        <w:rPr>
          <w:noProof/>
        </w:rPr>
        <w:t>216</w:t>
      </w:r>
      <w:r>
        <w:rPr>
          <w:noProof/>
        </w:rPr>
        <w:fldChar w:fldCharType="end"/>
      </w:r>
    </w:p>
    <w:p w14:paraId="41BD57DE" w14:textId="185B9B67"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_Toc177988150 \h </w:instrText>
      </w:r>
      <w:r>
        <w:rPr>
          <w:noProof/>
        </w:rPr>
      </w:r>
      <w:r>
        <w:rPr>
          <w:noProof/>
        </w:rPr>
        <w:fldChar w:fldCharType="separate"/>
      </w:r>
      <w:r>
        <w:rPr>
          <w:noProof/>
        </w:rPr>
        <w:t>216</w:t>
      </w:r>
      <w:r>
        <w:rPr>
          <w:noProof/>
        </w:rPr>
        <w:fldChar w:fldCharType="end"/>
      </w:r>
    </w:p>
    <w:p w14:paraId="17E0C182" w14:textId="10FEDFA1"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_Toc177988151 \h </w:instrText>
      </w:r>
      <w:r>
        <w:rPr>
          <w:noProof/>
        </w:rPr>
      </w:r>
      <w:r>
        <w:rPr>
          <w:noProof/>
        </w:rPr>
        <w:fldChar w:fldCharType="separate"/>
      </w:r>
      <w:r>
        <w:rPr>
          <w:noProof/>
        </w:rPr>
        <w:t>216</w:t>
      </w:r>
      <w:r>
        <w:rPr>
          <w:noProof/>
        </w:rPr>
        <w:fldChar w:fldCharType="end"/>
      </w:r>
    </w:p>
    <w:p w14:paraId="246C543F" w14:textId="2FC78389" w:rsidR="000A4B76" w:rsidRDefault="000A4B76">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_Toc177988152 \h </w:instrText>
      </w:r>
      <w:r>
        <w:rPr>
          <w:noProof/>
        </w:rPr>
      </w:r>
      <w:r>
        <w:rPr>
          <w:noProof/>
        </w:rPr>
        <w:fldChar w:fldCharType="separate"/>
      </w:r>
      <w:r>
        <w:rPr>
          <w:noProof/>
        </w:rPr>
        <w:t>217</w:t>
      </w:r>
      <w:r>
        <w:rPr>
          <w:noProof/>
        </w:rPr>
        <w:fldChar w:fldCharType="end"/>
      </w:r>
    </w:p>
    <w:p w14:paraId="6AE8BB51" w14:textId="34C160E7"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_Toc177988153 \h </w:instrText>
      </w:r>
      <w:r>
        <w:rPr>
          <w:noProof/>
        </w:rPr>
      </w:r>
      <w:r>
        <w:rPr>
          <w:noProof/>
        </w:rPr>
        <w:fldChar w:fldCharType="separate"/>
      </w:r>
      <w:r>
        <w:rPr>
          <w:noProof/>
        </w:rPr>
        <w:t>217</w:t>
      </w:r>
      <w:r>
        <w:rPr>
          <w:noProof/>
        </w:rPr>
        <w:fldChar w:fldCharType="end"/>
      </w:r>
    </w:p>
    <w:p w14:paraId="7D6708BC" w14:textId="4355A508"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933655">
        <w:rPr>
          <w:rFonts w:eastAsia="SimSun"/>
          <w:noProof/>
        </w:rPr>
        <w:t>Information flows</w:t>
      </w:r>
      <w:r>
        <w:rPr>
          <w:noProof/>
        </w:rPr>
        <w:tab/>
      </w:r>
      <w:r>
        <w:rPr>
          <w:noProof/>
        </w:rPr>
        <w:fldChar w:fldCharType="begin"/>
      </w:r>
      <w:r>
        <w:rPr>
          <w:noProof/>
        </w:rPr>
        <w:instrText xml:space="preserve"> PAGEREF _Toc177988154 \h </w:instrText>
      </w:r>
      <w:r>
        <w:rPr>
          <w:noProof/>
        </w:rPr>
      </w:r>
      <w:r>
        <w:rPr>
          <w:noProof/>
        </w:rPr>
        <w:fldChar w:fldCharType="separate"/>
      </w:r>
      <w:r>
        <w:rPr>
          <w:noProof/>
        </w:rPr>
        <w:t>217</w:t>
      </w:r>
      <w:r>
        <w:rPr>
          <w:noProof/>
        </w:rPr>
        <w:fldChar w:fldCharType="end"/>
      </w:r>
    </w:p>
    <w:p w14:paraId="74C70D4E" w14:textId="1C626EE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_Toc177988155 \h </w:instrText>
      </w:r>
      <w:r>
        <w:rPr>
          <w:noProof/>
        </w:rPr>
      </w:r>
      <w:r>
        <w:rPr>
          <w:noProof/>
        </w:rPr>
        <w:fldChar w:fldCharType="separate"/>
      </w:r>
      <w:r>
        <w:rPr>
          <w:noProof/>
        </w:rPr>
        <w:t>217</w:t>
      </w:r>
      <w:r>
        <w:rPr>
          <w:noProof/>
        </w:rPr>
        <w:fldChar w:fldCharType="end"/>
      </w:r>
    </w:p>
    <w:p w14:paraId="135650AA" w14:textId="0252EB52"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933655">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_Toc177988156 \h </w:instrText>
      </w:r>
      <w:r>
        <w:rPr>
          <w:noProof/>
        </w:rPr>
      </w:r>
      <w:r>
        <w:rPr>
          <w:noProof/>
        </w:rPr>
        <w:fldChar w:fldCharType="separate"/>
      </w:r>
      <w:r>
        <w:rPr>
          <w:noProof/>
        </w:rPr>
        <w:t>220</w:t>
      </w:r>
      <w:r>
        <w:rPr>
          <w:noProof/>
        </w:rPr>
        <w:fldChar w:fldCharType="end"/>
      </w:r>
    </w:p>
    <w:p w14:paraId="71614FD0" w14:textId="051EB20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_Toc177988157 \h </w:instrText>
      </w:r>
      <w:r>
        <w:rPr>
          <w:noProof/>
        </w:rPr>
      </w:r>
      <w:r>
        <w:rPr>
          <w:noProof/>
        </w:rPr>
        <w:fldChar w:fldCharType="separate"/>
      </w:r>
      <w:r>
        <w:rPr>
          <w:noProof/>
        </w:rPr>
        <w:t>220</w:t>
      </w:r>
      <w:r>
        <w:rPr>
          <w:noProof/>
        </w:rPr>
        <w:fldChar w:fldCharType="end"/>
      </w:r>
    </w:p>
    <w:p w14:paraId="3D3FD865" w14:textId="1E5BD5FC"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_Toc177988158 \h </w:instrText>
      </w:r>
      <w:r>
        <w:rPr>
          <w:noProof/>
        </w:rPr>
      </w:r>
      <w:r>
        <w:rPr>
          <w:noProof/>
        </w:rPr>
        <w:fldChar w:fldCharType="separate"/>
      </w:r>
      <w:r>
        <w:rPr>
          <w:noProof/>
        </w:rPr>
        <w:t>221</w:t>
      </w:r>
      <w:r>
        <w:rPr>
          <w:noProof/>
        </w:rPr>
        <w:fldChar w:fldCharType="end"/>
      </w:r>
    </w:p>
    <w:p w14:paraId="555D8204" w14:textId="130C0D06"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_Toc177988159 \h </w:instrText>
      </w:r>
      <w:r>
        <w:rPr>
          <w:noProof/>
        </w:rPr>
      </w:r>
      <w:r>
        <w:rPr>
          <w:noProof/>
        </w:rPr>
        <w:fldChar w:fldCharType="separate"/>
      </w:r>
      <w:r>
        <w:rPr>
          <w:noProof/>
        </w:rPr>
        <w:t>222</w:t>
      </w:r>
      <w:r>
        <w:rPr>
          <w:noProof/>
        </w:rPr>
        <w:fldChar w:fldCharType="end"/>
      </w:r>
    </w:p>
    <w:p w14:paraId="7F51BFCC" w14:textId="2FCB50D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_Toc177988160 \h </w:instrText>
      </w:r>
      <w:r>
        <w:rPr>
          <w:noProof/>
        </w:rPr>
      </w:r>
      <w:r>
        <w:rPr>
          <w:noProof/>
        </w:rPr>
        <w:fldChar w:fldCharType="separate"/>
      </w:r>
      <w:r>
        <w:rPr>
          <w:noProof/>
        </w:rPr>
        <w:t>222</w:t>
      </w:r>
      <w:r>
        <w:rPr>
          <w:noProof/>
        </w:rPr>
        <w:fldChar w:fldCharType="end"/>
      </w:r>
    </w:p>
    <w:p w14:paraId="7E37E7F9" w14:textId="4AAD2F7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_Toc177988161 \h </w:instrText>
      </w:r>
      <w:r>
        <w:rPr>
          <w:noProof/>
        </w:rPr>
      </w:r>
      <w:r>
        <w:rPr>
          <w:noProof/>
        </w:rPr>
        <w:fldChar w:fldCharType="separate"/>
      </w:r>
      <w:r>
        <w:rPr>
          <w:noProof/>
        </w:rPr>
        <w:t>223</w:t>
      </w:r>
      <w:r>
        <w:rPr>
          <w:noProof/>
        </w:rPr>
        <w:fldChar w:fldCharType="end"/>
      </w:r>
    </w:p>
    <w:p w14:paraId="41CB26D4" w14:textId="00A5FD4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_Toc177988162 \h </w:instrText>
      </w:r>
      <w:r>
        <w:rPr>
          <w:noProof/>
        </w:rPr>
      </w:r>
      <w:r>
        <w:rPr>
          <w:noProof/>
        </w:rPr>
        <w:fldChar w:fldCharType="separate"/>
      </w:r>
      <w:r>
        <w:rPr>
          <w:noProof/>
        </w:rPr>
        <w:t>223</w:t>
      </w:r>
      <w:r>
        <w:rPr>
          <w:noProof/>
        </w:rPr>
        <w:fldChar w:fldCharType="end"/>
      </w:r>
    </w:p>
    <w:p w14:paraId="299D7818" w14:textId="1FA490E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_Toc177988163 \h </w:instrText>
      </w:r>
      <w:r>
        <w:rPr>
          <w:noProof/>
        </w:rPr>
      </w:r>
      <w:r>
        <w:rPr>
          <w:noProof/>
        </w:rPr>
        <w:fldChar w:fldCharType="separate"/>
      </w:r>
      <w:r>
        <w:rPr>
          <w:noProof/>
        </w:rPr>
        <w:t>224</w:t>
      </w:r>
      <w:r>
        <w:rPr>
          <w:noProof/>
        </w:rPr>
        <w:fldChar w:fldCharType="end"/>
      </w:r>
    </w:p>
    <w:p w14:paraId="19150BD6" w14:textId="2F64BC39"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_Toc177988164 \h </w:instrText>
      </w:r>
      <w:r>
        <w:rPr>
          <w:noProof/>
        </w:rPr>
      </w:r>
      <w:r>
        <w:rPr>
          <w:noProof/>
        </w:rPr>
        <w:fldChar w:fldCharType="separate"/>
      </w:r>
      <w:r>
        <w:rPr>
          <w:noProof/>
        </w:rPr>
        <w:t>224</w:t>
      </w:r>
      <w:r>
        <w:rPr>
          <w:noProof/>
        </w:rPr>
        <w:fldChar w:fldCharType="end"/>
      </w:r>
    </w:p>
    <w:p w14:paraId="5773BF6C" w14:textId="103DE89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_Toc177988165 \h </w:instrText>
      </w:r>
      <w:r>
        <w:rPr>
          <w:noProof/>
        </w:rPr>
      </w:r>
      <w:r>
        <w:rPr>
          <w:noProof/>
        </w:rPr>
        <w:fldChar w:fldCharType="separate"/>
      </w:r>
      <w:r>
        <w:rPr>
          <w:noProof/>
        </w:rPr>
        <w:t>224</w:t>
      </w:r>
      <w:r>
        <w:rPr>
          <w:noProof/>
        </w:rPr>
        <w:fldChar w:fldCharType="end"/>
      </w:r>
    </w:p>
    <w:p w14:paraId="0E83724C" w14:textId="5EBFF295"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_Toc177988166 \h </w:instrText>
      </w:r>
      <w:r>
        <w:rPr>
          <w:noProof/>
        </w:rPr>
      </w:r>
      <w:r>
        <w:rPr>
          <w:noProof/>
        </w:rPr>
        <w:fldChar w:fldCharType="separate"/>
      </w:r>
      <w:r>
        <w:rPr>
          <w:noProof/>
        </w:rPr>
        <w:t>225</w:t>
      </w:r>
      <w:r>
        <w:rPr>
          <w:noProof/>
        </w:rPr>
        <w:fldChar w:fldCharType="end"/>
      </w:r>
    </w:p>
    <w:p w14:paraId="63C47BD7" w14:textId="4693571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_Toc177988167 \h </w:instrText>
      </w:r>
      <w:r>
        <w:rPr>
          <w:noProof/>
        </w:rPr>
      </w:r>
      <w:r>
        <w:rPr>
          <w:noProof/>
        </w:rPr>
        <w:fldChar w:fldCharType="separate"/>
      </w:r>
      <w:r>
        <w:rPr>
          <w:noProof/>
        </w:rPr>
        <w:t>225</w:t>
      </w:r>
      <w:r>
        <w:rPr>
          <w:noProof/>
        </w:rPr>
        <w:fldChar w:fldCharType="end"/>
      </w:r>
    </w:p>
    <w:p w14:paraId="03CFC3B9" w14:textId="79A1EA8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_Toc177988168 \h </w:instrText>
      </w:r>
      <w:r>
        <w:rPr>
          <w:noProof/>
        </w:rPr>
      </w:r>
      <w:r>
        <w:rPr>
          <w:noProof/>
        </w:rPr>
        <w:fldChar w:fldCharType="separate"/>
      </w:r>
      <w:r>
        <w:rPr>
          <w:noProof/>
        </w:rPr>
        <w:t>226</w:t>
      </w:r>
      <w:r>
        <w:rPr>
          <w:noProof/>
        </w:rPr>
        <w:fldChar w:fldCharType="end"/>
      </w:r>
    </w:p>
    <w:p w14:paraId="549430CD" w14:textId="655645CF"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_Toc177988169 \h </w:instrText>
      </w:r>
      <w:r>
        <w:rPr>
          <w:noProof/>
        </w:rPr>
      </w:r>
      <w:r>
        <w:rPr>
          <w:noProof/>
        </w:rPr>
        <w:fldChar w:fldCharType="separate"/>
      </w:r>
      <w:r>
        <w:rPr>
          <w:noProof/>
        </w:rPr>
        <w:t>226</w:t>
      </w:r>
      <w:r>
        <w:rPr>
          <w:noProof/>
        </w:rPr>
        <w:fldChar w:fldCharType="end"/>
      </w:r>
    </w:p>
    <w:p w14:paraId="542102D6" w14:textId="454D004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_Toc177988170 \h </w:instrText>
      </w:r>
      <w:r>
        <w:rPr>
          <w:noProof/>
        </w:rPr>
      </w:r>
      <w:r>
        <w:rPr>
          <w:noProof/>
        </w:rPr>
        <w:fldChar w:fldCharType="separate"/>
      </w:r>
      <w:r>
        <w:rPr>
          <w:noProof/>
        </w:rPr>
        <w:t>226</w:t>
      </w:r>
      <w:r>
        <w:rPr>
          <w:noProof/>
        </w:rPr>
        <w:fldChar w:fldCharType="end"/>
      </w:r>
    </w:p>
    <w:p w14:paraId="1176A7D5" w14:textId="0AC805EB"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_Toc177988171 \h </w:instrText>
      </w:r>
      <w:r>
        <w:rPr>
          <w:noProof/>
        </w:rPr>
      </w:r>
      <w:r>
        <w:rPr>
          <w:noProof/>
        </w:rPr>
        <w:fldChar w:fldCharType="separate"/>
      </w:r>
      <w:r>
        <w:rPr>
          <w:noProof/>
        </w:rPr>
        <w:t>227</w:t>
      </w:r>
      <w:r>
        <w:rPr>
          <w:noProof/>
        </w:rPr>
        <w:fldChar w:fldCharType="end"/>
      </w:r>
    </w:p>
    <w:p w14:paraId="101152ED" w14:textId="444AA80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_Toc177988172 \h </w:instrText>
      </w:r>
      <w:r>
        <w:rPr>
          <w:noProof/>
        </w:rPr>
      </w:r>
      <w:r>
        <w:rPr>
          <w:noProof/>
        </w:rPr>
        <w:fldChar w:fldCharType="separate"/>
      </w:r>
      <w:r>
        <w:rPr>
          <w:noProof/>
        </w:rPr>
        <w:t>227</w:t>
      </w:r>
      <w:r>
        <w:rPr>
          <w:noProof/>
        </w:rPr>
        <w:fldChar w:fldCharType="end"/>
      </w:r>
    </w:p>
    <w:p w14:paraId="03A6F896" w14:textId="4EA6FAB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_Toc177988173 \h </w:instrText>
      </w:r>
      <w:r>
        <w:rPr>
          <w:noProof/>
        </w:rPr>
      </w:r>
      <w:r>
        <w:rPr>
          <w:noProof/>
        </w:rPr>
        <w:fldChar w:fldCharType="separate"/>
      </w:r>
      <w:r>
        <w:rPr>
          <w:noProof/>
        </w:rPr>
        <w:t>227</w:t>
      </w:r>
      <w:r>
        <w:rPr>
          <w:noProof/>
        </w:rPr>
        <w:fldChar w:fldCharType="end"/>
      </w:r>
    </w:p>
    <w:p w14:paraId="379B4598" w14:textId="197455B3"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_Toc177988174 \h </w:instrText>
      </w:r>
      <w:r>
        <w:rPr>
          <w:noProof/>
        </w:rPr>
      </w:r>
      <w:r>
        <w:rPr>
          <w:noProof/>
        </w:rPr>
        <w:fldChar w:fldCharType="separate"/>
      </w:r>
      <w:r>
        <w:rPr>
          <w:noProof/>
        </w:rPr>
        <w:t>228</w:t>
      </w:r>
      <w:r>
        <w:rPr>
          <w:noProof/>
        </w:rPr>
        <w:fldChar w:fldCharType="end"/>
      </w:r>
    </w:p>
    <w:p w14:paraId="5AC9AD69" w14:textId="6651D90A"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 xml:space="preserve">Ad hoc group </w:t>
      </w:r>
      <w:r>
        <w:rPr>
          <w:noProof/>
        </w:rPr>
        <w:t>data communication</w:t>
      </w:r>
      <w:r w:rsidRPr="00933655">
        <w:rPr>
          <w:rFonts w:eastAsia="SimSun"/>
          <w:noProof/>
        </w:rPr>
        <w:t xml:space="preserve"> procedures in single MCData system</w:t>
      </w:r>
      <w:r>
        <w:rPr>
          <w:noProof/>
        </w:rPr>
        <w:tab/>
      </w:r>
      <w:r>
        <w:rPr>
          <w:noProof/>
        </w:rPr>
        <w:fldChar w:fldCharType="begin"/>
      </w:r>
      <w:r>
        <w:rPr>
          <w:noProof/>
        </w:rPr>
        <w:instrText xml:space="preserve"> PAGEREF _Toc177988175 \h </w:instrText>
      </w:r>
      <w:r>
        <w:rPr>
          <w:noProof/>
        </w:rPr>
      </w:r>
      <w:r>
        <w:rPr>
          <w:noProof/>
        </w:rPr>
        <w:fldChar w:fldCharType="separate"/>
      </w:r>
      <w:r>
        <w:rPr>
          <w:noProof/>
        </w:rPr>
        <w:t>228</w:t>
      </w:r>
      <w:r>
        <w:rPr>
          <w:noProof/>
        </w:rPr>
        <w:fldChar w:fldCharType="end"/>
      </w:r>
    </w:p>
    <w:p w14:paraId="060E8325" w14:textId="3209A39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_Toc177988176 \h </w:instrText>
      </w:r>
      <w:r>
        <w:rPr>
          <w:noProof/>
        </w:rPr>
      </w:r>
      <w:r>
        <w:rPr>
          <w:noProof/>
        </w:rPr>
        <w:fldChar w:fldCharType="separate"/>
      </w:r>
      <w:r>
        <w:rPr>
          <w:noProof/>
        </w:rPr>
        <w:t>228</w:t>
      </w:r>
      <w:r>
        <w:rPr>
          <w:noProof/>
        </w:rPr>
        <w:fldChar w:fldCharType="end"/>
      </w:r>
    </w:p>
    <w:p w14:paraId="75C9C86D" w14:textId="16C4F5A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Release ad hoc group </w:t>
      </w:r>
      <w:r>
        <w:rPr>
          <w:noProof/>
        </w:rPr>
        <w:t>data communication</w:t>
      </w:r>
      <w:r>
        <w:rPr>
          <w:noProof/>
        </w:rPr>
        <w:tab/>
      </w:r>
      <w:r>
        <w:rPr>
          <w:noProof/>
        </w:rPr>
        <w:fldChar w:fldCharType="begin"/>
      </w:r>
      <w:r>
        <w:rPr>
          <w:noProof/>
        </w:rPr>
        <w:instrText xml:space="preserve"> PAGEREF _Toc177988177 \h </w:instrText>
      </w:r>
      <w:r>
        <w:rPr>
          <w:noProof/>
        </w:rPr>
      </w:r>
      <w:r>
        <w:rPr>
          <w:noProof/>
        </w:rPr>
        <w:fldChar w:fldCharType="separate"/>
      </w:r>
      <w:r>
        <w:rPr>
          <w:noProof/>
        </w:rPr>
        <w:t>231</w:t>
      </w:r>
      <w:r>
        <w:rPr>
          <w:noProof/>
        </w:rPr>
        <w:fldChar w:fldCharType="end"/>
      </w:r>
    </w:p>
    <w:p w14:paraId="591B0152" w14:textId="164BD2C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_Toc177988178 \h </w:instrText>
      </w:r>
      <w:r>
        <w:rPr>
          <w:noProof/>
        </w:rPr>
      </w:r>
      <w:r>
        <w:rPr>
          <w:noProof/>
        </w:rPr>
        <w:fldChar w:fldCharType="separate"/>
      </w:r>
      <w:r>
        <w:rPr>
          <w:noProof/>
        </w:rPr>
        <w:t>232</w:t>
      </w:r>
      <w:r>
        <w:rPr>
          <w:noProof/>
        </w:rPr>
        <w:fldChar w:fldCharType="end"/>
      </w:r>
    </w:p>
    <w:p w14:paraId="7C0E8D36" w14:textId="317392F0"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Modification of ad hoc group </w:t>
      </w:r>
      <w:r>
        <w:rPr>
          <w:noProof/>
        </w:rPr>
        <w:t>data communication</w:t>
      </w:r>
      <w:r>
        <w:rPr>
          <w:noProof/>
          <w:lang w:eastAsia="zh-CN"/>
        </w:rPr>
        <w:t xml:space="preserve"> </w:t>
      </w:r>
      <w:r w:rsidRPr="00933655">
        <w:rPr>
          <w:noProof/>
          <w:lang w:val="nl-NL"/>
        </w:rPr>
        <w:t>participants by an authorized user</w:t>
      </w:r>
      <w:r>
        <w:rPr>
          <w:noProof/>
        </w:rPr>
        <w:tab/>
      </w:r>
      <w:r>
        <w:rPr>
          <w:noProof/>
        </w:rPr>
        <w:fldChar w:fldCharType="begin"/>
      </w:r>
      <w:r>
        <w:rPr>
          <w:noProof/>
        </w:rPr>
        <w:instrText xml:space="preserve"> PAGEREF _Toc177988179 \h </w:instrText>
      </w:r>
      <w:r>
        <w:rPr>
          <w:noProof/>
        </w:rPr>
      </w:r>
      <w:r>
        <w:rPr>
          <w:noProof/>
        </w:rPr>
        <w:fldChar w:fldCharType="separate"/>
      </w:r>
      <w:r>
        <w:rPr>
          <w:noProof/>
        </w:rPr>
        <w:t>235</w:t>
      </w:r>
      <w:r>
        <w:rPr>
          <w:noProof/>
        </w:rPr>
        <w:fldChar w:fldCharType="end"/>
      </w:r>
    </w:p>
    <w:p w14:paraId="554C5C6F" w14:textId="764ED5A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Modification of ad hoc group </w:t>
      </w:r>
      <w:r>
        <w:rPr>
          <w:noProof/>
        </w:rPr>
        <w:t>data communication</w:t>
      </w:r>
      <w:r>
        <w:rPr>
          <w:noProof/>
          <w:lang w:eastAsia="zh-CN"/>
        </w:rPr>
        <w:t xml:space="preserve"> </w:t>
      </w:r>
      <w:r w:rsidRPr="00933655">
        <w:rPr>
          <w:noProof/>
          <w:lang w:val="nl-NL"/>
        </w:rPr>
        <w:t>participants by the MCData server</w:t>
      </w:r>
      <w:r>
        <w:rPr>
          <w:noProof/>
        </w:rPr>
        <w:tab/>
      </w:r>
      <w:r>
        <w:rPr>
          <w:noProof/>
        </w:rPr>
        <w:fldChar w:fldCharType="begin"/>
      </w:r>
      <w:r>
        <w:rPr>
          <w:noProof/>
        </w:rPr>
        <w:instrText xml:space="preserve"> PAGEREF _Toc177988180 \h </w:instrText>
      </w:r>
      <w:r>
        <w:rPr>
          <w:noProof/>
        </w:rPr>
      </w:r>
      <w:r>
        <w:rPr>
          <w:noProof/>
        </w:rPr>
        <w:fldChar w:fldCharType="separate"/>
      </w:r>
      <w:r>
        <w:rPr>
          <w:noProof/>
        </w:rPr>
        <w:t>237</w:t>
      </w:r>
      <w:r>
        <w:rPr>
          <w:noProof/>
        </w:rPr>
        <w:fldChar w:fldCharType="end"/>
      </w:r>
    </w:p>
    <w:p w14:paraId="6D82E610" w14:textId="06ABD39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_Toc177988181 \h </w:instrText>
      </w:r>
      <w:r>
        <w:rPr>
          <w:noProof/>
        </w:rPr>
      </w:r>
      <w:r>
        <w:rPr>
          <w:noProof/>
        </w:rPr>
        <w:fldChar w:fldCharType="separate"/>
      </w:r>
      <w:r>
        <w:rPr>
          <w:noProof/>
        </w:rPr>
        <w:t>239</w:t>
      </w:r>
      <w:r>
        <w:rPr>
          <w:noProof/>
        </w:rPr>
        <w:fldChar w:fldCharType="end"/>
      </w:r>
    </w:p>
    <w:p w14:paraId="51C0E88D" w14:textId="4568DA0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_Toc177988182 \h </w:instrText>
      </w:r>
      <w:r>
        <w:rPr>
          <w:noProof/>
        </w:rPr>
      </w:r>
      <w:r>
        <w:rPr>
          <w:noProof/>
        </w:rPr>
        <w:fldChar w:fldCharType="separate"/>
      </w:r>
      <w:r>
        <w:rPr>
          <w:noProof/>
        </w:rPr>
        <w:t>239</w:t>
      </w:r>
      <w:r>
        <w:rPr>
          <w:noProof/>
        </w:rPr>
        <w:fldChar w:fldCharType="end"/>
      </w:r>
    </w:p>
    <w:p w14:paraId="70A6430F" w14:textId="434D6F5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_Toc177988183 \h </w:instrText>
      </w:r>
      <w:r>
        <w:rPr>
          <w:noProof/>
        </w:rPr>
      </w:r>
      <w:r>
        <w:rPr>
          <w:noProof/>
        </w:rPr>
        <w:fldChar w:fldCharType="separate"/>
      </w:r>
      <w:r>
        <w:rPr>
          <w:noProof/>
        </w:rPr>
        <w:t>240</w:t>
      </w:r>
      <w:r>
        <w:rPr>
          <w:noProof/>
        </w:rPr>
        <w:fldChar w:fldCharType="end"/>
      </w:r>
    </w:p>
    <w:p w14:paraId="35678E7C" w14:textId="30B9435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Ad hoc group </w:t>
      </w:r>
      <w:r>
        <w:rPr>
          <w:noProof/>
        </w:rPr>
        <w:t xml:space="preserve">data communication </w:t>
      </w:r>
      <w:r w:rsidRPr="00933655">
        <w:rPr>
          <w:noProof/>
          <w:lang w:val="nl-NL"/>
        </w:rPr>
        <w:t xml:space="preserve">setup – Participants list determined by the </w:t>
      </w:r>
      <w:r>
        <w:rPr>
          <w:noProof/>
        </w:rPr>
        <w:t xml:space="preserve">MCData </w:t>
      </w:r>
      <w:r w:rsidRPr="00933655">
        <w:rPr>
          <w:noProof/>
          <w:lang w:val="nl-NL"/>
        </w:rPr>
        <w:t>server</w:t>
      </w:r>
      <w:r>
        <w:rPr>
          <w:noProof/>
        </w:rPr>
        <w:tab/>
      </w:r>
      <w:r>
        <w:rPr>
          <w:noProof/>
        </w:rPr>
        <w:fldChar w:fldCharType="begin"/>
      </w:r>
      <w:r>
        <w:rPr>
          <w:noProof/>
        </w:rPr>
        <w:instrText xml:space="preserve"> PAGEREF _Toc177988184 \h </w:instrText>
      </w:r>
      <w:r>
        <w:rPr>
          <w:noProof/>
        </w:rPr>
      </w:r>
      <w:r>
        <w:rPr>
          <w:noProof/>
        </w:rPr>
        <w:fldChar w:fldCharType="separate"/>
      </w:r>
      <w:r>
        <w:rPr>
          <w:noProof/>
        </w:rPr>
        <w:t>242</w:t>
      </w:r>
      <w:r>
        <w:rPr>
          <w:noProof/>
        </w:rPr>
        <w:fldChar w:fldCharType="end"/>
      </w:r>
    </w:p>
    <w:p w14:paraId="60D20496" w14:textId="0F5F166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Modifying of ad hoc group data communication participants by the MCData server</w:t>
      </w:r>
      <w:r>
        <w:rPr>
          <w:noProof/>
        </w:rPr>
        <w:tab/>
      </w:r>
      <w:r>
        <w:rPr>
          <w:noProof/>
        </w:rPr>
        <w:fldChar w:fldCharType="begin"/>
      </w:r>
      <w:r>
        <w:rPr>
          <w:noProof/>
        </w:rPr>
        <w:instrText xml:space="preserve"> PAGEREF _Toc177988185 \h </w:instrText>
      </w:r>
      <w:r>
        <w:rPr>
          <w:noProof/>
        </w:rPr>
      </w:r>
      <w:r>
        <w:rPr>
          <w:noProof/>
        </w:rPr>
        <w:fldChar w:fldCharType="separate"/>
      </w:r>
      <w:r>
        <w:rPr>
          <w:noProof/>
        </w:rPr>
        <w:t>244</w:t>
      </w:r>
      <w:r>
        <w:rPr>
          <w:noProof/>
        </w:rPr>
        <w:fldChar w:fldCharType="end"/>
      </w:r>
    </w:p>
    <w:p w14:paraId="7406CAA7" w14:textId="0E1C4074"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Release ad hoc group </w:t>
      </w:r>
      <w:r>
        <w:rPr>
          <w:noProof/>
        </w:rPr>
        <w:t>data communication</w:t>
      </w:r>
      <w:r w:rsidRPr="00933655">
        <w:rPr>
          <w:noProof/>
          <w:lang w:val="nl-NL"/>
        </w:rPr>
        <w:t xml:space="preserve"> and stop determining the ad hoc group </w:t>
      </w:r>
      <w:r>
        <w:rPr>
          <w:noProof/>
        </w:rPr>
        <w:t>data communication</w:t>
      </w:r>
      <w:r w:rsidRPr="00933655">
        <w:rPr>
          <w:noProof/>
          <w:lang w:val="nl-NL"/>
        </w:rPr>
        <w:t xml:space="preserve"> participants by partner </w:t>
      </w:r>
      <w:r>
        <w:rPr>
          <w:noProof/>
        </w:rPr>
        <w:t xml:space="preserve">MCData </w:t>
      </w:r>
      <w:r w:rsidRPr="00933655">
        <w:rPr>
          <w:noProof/>
          <w:lang w:val="nl-NL"/>
        </w:rPr>
        <w:t xml:space="preserve">system – Participants list determined by the </w:t>
      </w:r>
      <w:r>
        <w:rPr>
          <w:noProof/>
        </w:rPr>
        <w:t xml:space="preserve">MCData </w:t>
      </w:r>
      <w:r w:rsidRPr="00933655">
        <w:rPr>
          <w:noProof/>
          <w:lang w:val="nl-NL"/>
        </w:rPr>
        <w:t>server</w:t>
      </w:r>
      <w:r>
        <w:rPr>
          <w:noProof/>
        </w:rPr>
        <w:tab/>
      </w:r>
      <w:r>
        <w:rPr>
          <w:noProof/>
        </w:rPr>
        <w:fldChar w:fldCharType="begin"/>
      </w:r>
      <w:r>
        <w:rPr>
          <w:noProof/>
        </w:rPr>
        <w:instrText xml:space="preserve"> PAGEREF _Toc177988186 \h </w:instrText>
      </w:r>
      <w:r>
        <w:rPr>
          <w:noProof/>
        </w:rPr>
      </w:r>
      <w:r>
        <w:rPr>
          <w:noProof/>
        </w:rPr>
        <w:fldChar w:fldCharType="separate"/>
      </w:r>
      <w:r>
        <w:rPr>
          <w:noProof/>
        </w:rPr>
        <w:t>246</w:t>
      </w:r>
      <w:r>
        <w:rPr>
          <w:noProof/>
        </w:rPr>
        <w:fldChar w:fldCharType="end"/>
      </w:r>
    </w:p>
    <w:p w14:paraId="4399528B" w14:textId="5B43688B"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933655">
        <w:rPr>
          <w:noProof/>
          <w:lang w:val="nl-NL"/>
        </w:rPr>
        <w:t xml:space="preserve">Modification of ad hoc group </w:t>
      </w:r>
      <w:r>
        <w:rPr>
          <w:noProof/>
        </w:rPr>
        <w:t>data communication</w:t>
      </w:r>
      <w:r w:rsidRPr="00933655">
        <w:rPr>
          <w:noProof/>
          <w:lang w:val="nl-NL"/>
        </w:rPr>
        <w:t xml:space="preserve"> participants by an authorized user</w:t>
      </w:r>
      <w:r>
        <w:rPr>
          <w:noProof/>
        </w:rPr>
        <w:tab/>
      </w:r>
      <w:r>
        <w:rPr>
          <w:noProof/>
        </w:rPr>
        <w:fldChar w:fldCharType="begin"/>
      </w:r>
      <w:r>
        <w:rPr>
          <w:noProof/>
        </w:rPr>
        <w:instrText xml:space="preserve"> PAGEREF _Toc177988187 \h </w:instrText>
      </w:r>
      <w:r>
        <w:rPr>
          <w:noProof/>
        </w:rPr>
      </w:r>
      <w:r>
        <w:rPr>
          <w:noProof/>
        </w:rPr>
        <w:fldChar w:fldCharType="separate"/>
      </w:r>
      <w:r>
        <w:rPr>
          <w:noProof/>
        </w:rPr>
        <w:t>247</w:t>
      </w:r>
      <w:r>
        <w:rPr>
          <w:noProof/>
        </w:rPr>
        <w:fldChar w:fldCharType="end"/>
      </w:r>
    </w:p>
    <w:p w14:paraId="6C006B4C" w14:textId="5A67CDEC"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_Toc177988188 \h </w:instrText>
      </w:r>
      <w:r>
        <w:rPr>
          <w:noProof/>
        </w:rPr>
      </w:r>
      <w:r>
        <w:rPr>
          <w:noProof/>
        </w:rPr>
        <w:fldChar w:fldCharType="separate"/>
      </w:r>
      <w:r>
        <w:rPr>
          <w:noProof/>
        </w:rPr>
        <w:t>249</w:t>
      </w:r>
      <w:r>
        <w:rPr>
          <w:noProof/>
        </w:rPr>
        <w:fldChar w:fldCharType="end"/>
      </w:r>
    </w:p>
    <w:p w14:paraId="6721236A" w14:textId="1D4B1D9E"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_Toc177988189 \h </w:instrText>
      </w:r>
      <w:r>
        <w:rPr>
          <w:noProof/>
        </w:rPr>
      </w:r>
      <w:r>
        <w:rPr>
          <w:noProof/>
        </w:rPr>
        <w:fldChar w:fldCharType="separate"/>
      </w:r>
      <w:r>
        <w:rPr>
          <w:noProof/>
        </w:rPr>
        <w:t>249</w:t>
      </w:r>
      <w:r>
        <w:rPr>
          <w:noProof/>
        </w:rPr>
        <w:fldChar w:fldCharType="end"/>
      </w:r>
    </w:p>
    <w:p w14:paraId="7D588D6B" w14:textId="5174E047"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_Toc177988190 \h </w:instrText>
      </w:r>
      <w:r>
        <w:rPr>
          <w:noProof/>
        </w:rPr>
      </w:r>
      <w:r>
        <w:rPr>
          <w:noProof/>
        </w:rPr>
        <w:fldChar w:fldCharType="separate"/>
      </w:r>
      <w:r>
        <w:rPr>
          <w:noProof/>
        </w:rPr>
        <w:t>249</w:t>
      </w:r>
      <w:r>
        <w:rPr>
          <w:noProof/>
        </w:rPr>
        <w:fldChar w:fldCharType="end"/>
      </w:r>
    </w:p>
    <w:p w14:paraId="49364200" w14:textId="5715266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933655">
        <w:rPr>
          <w:rFonts w:eastAsia="SimSun"/>
          <w:noProof/>
        </w:rPr>
        <w:t>procedures in single MCData system</w:t>
      </w:r>
      <w:r>
        <w:rPr>
          <w:noProof/>
        </w:rPr>
        <w:tab/>
      </w:r>
      <w:r>
        <w:rPr>
          <w:noProof/>
        </w:rPr>
        <w:fldChar w:fldCharType="begin"/>
      </w:r>
      <w:r>
        <w:rPr>
          <w:noProof/>
        </w:rPr>
        <w:instrText xml:space="preserve"> PAGEREF _Toc177988191 \h </w:instrText>
      </w:r>
      <w:r>
        <w:rPr>
          <w:noProof/>
        </w:rPr>
      </w:r>
      <w:r>
        <w:rPr>
          <w:noProof/>
        </w:rPr>
        <w:fldChar w:fldCharType="separate"/>
      </w:r>
      <w:r>
        <w:rPr>
          <w:noProof/>
        </w:rPr>
        <w:t>250</w:t>
      </w:r>
      <w:r>
        <w:rPr>
          <w:noProof/>
        </w:rPr>
        <w:fldChar w:fldCharType="end"/>
      </w:r>
    </w:p>
    <w:p w14:paraId="418EC4DB" w14:textId="513A6D21"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_Toc177988192 \h </w:instrText>
      </w:r>
      <w:r>
        <w:rPr>
          <w:noProof/>
        </w:rPr>
      </w:r>
      <w:r>
        <w:rPr>
          <w:noProof/>
        </w:rPr>
        <w:fldChar w:fldCharType="separate"/>
      </w:r>
      <w:r>
        <w:rPr>
          <w:noProof/>
        </w:rPr>
        <w:t>250</w:t>
      </w:r>
      <w:r>
        <w:rPr>
          <w:noProof/>
        </w:rPr>
        <w:fldChar w:fldCharType="end"/>
      </w:r>
    </w:p>
    <w:p w14:paraId="1D22CAA5" w14:textId="6A4CF7DA"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_Toc177988193 \h </w:instrText>
      </w:r>
      <w:r>
        <w:rPr>
          <w:noProof/>
        </w:rPr>
      </w:r>
      <w:r>
        <w:rPr>
          <w:noProof/>
        </w:rPr>
        <w:fldChar w:fldCharType="separate"/>
      </w:r>
      <w:r>
        <w:rPr>
          <w:noProof/>
        </w:rPr>
        <w:t>250</w:t>
      </w:r>
      <w:r>
        <w:rPr>
          <w:noProof/>
        </w:rPr>
        <w:fldChar w:fldCharType="end"/>
      </w:r>
    </w:p>
    <w:p w14:paraId="5AC4E18C" w14:textId="55B99A91"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933655">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_Toc177988194 \h </w:instrText>
      </w:r>
      <w:r>
        <w:rPr>
          <w:noProof/>
        </w:rPr>
      </w:r>
      <w:r>
        <w:rPr>
          <w:noProof/>
        </w:rPr>
        <w:fldChar w:fldCharType="separate"/>
      </w:r>
      <w:r>
        <w:rPr>
          <w:noProof/>
        </w:rPr>
        <w:t>251</w:t>
      </w:r>
      <w:r>
        <w:rPr>
          <w:noProof/>
        </w:rPr>
        <w:fldChar w:fldCharType="end"/>
      </w:r>
    </w:p>
    <w:p w14:paraId="4E0DAE3F" w14:textId="5DDC0985"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_Toc177988195 \h </w:instrText>
      </w:r>
      <w:r>
        <w:rPr>
          <w:noProof/>
        </w:rPr>
      </w:r>
      <w:r>
        <w:rPr>
          <w:noProof/>
        </w:rPr>
        <w:fldChar w:fldCharType="separate"/>
      </w:r>
      <w:r>
        <w:rPr>
          <w:noProof/>
        </w:rPr>
        <w:t>251</w:t>
      </w:r>
      <w:r>
        <w:rPr>
          <w:noProof/>
        </w:rPr>
        <w:fldChar w:fldCharType="end"/>
      </w:r>
    </w:p>
    <w:p w14:paraId="7DE2806C" w14:textId="521A9B3E"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_Toc177988196 \h </w:instrText>
      </w:r>
      <w:r>
        <w:rPr>
          <w:noProof/>
        </w:rPr>
      </w:r>
      <w:r>
        <w:rPr>
          <w:noProof/>
        </w:rPr>
        <w:fldChar w:fldCharType="separate"/>
      </w:r>
      <w:r>
        <w:rPr>
          <w:noProof/>
        </w:rPr>
        <w:t>251</w:t>
      </w:r>
      <w:r>
        <w:rPr>
          <w:noProof/>
        </w:rPr>
        <w:fldChar w:fldCharType="end"/>
      </w:r>
    </w:p>
    <w:p w14:paraId="7565B1C2" w14:textId="3CBA16A0" w:rsidR="000A4B76" w:rsidRDefault="000A4B76">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_Toc177988197 \h </w:instrText>
      </w:r>
      <w:r>
        <w:rPr>
          <w:noProof/>
        </w:rPr>
      </w:r>
      <w:r>
        <w:rPr>
          <w:noProof/>
        </w:rPr>
        <w:fldChar w:fldCharType="separate"/>
      </w:r>
      <w:r>
        <w:rPr>
          <w:noProof/>
        </w:rPr>
        <w:t>252</w:t>
      </w:r>
      <w:r>
        <w:rPr>
          <w:noProof/>
        </w:rPr>
        <w:fldChar w:fldCharType="end"/>
      </w:r>
    </w:p>
    <w:p w14:paraId="59614980" w14:textId="01D4373D"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_Toc177988198 \h </w:instrText>
      </w:r>
      <w:r>
        <w:rPr>
          <w:noProof/>
        </w:rPr>
      </w:r>
      <w:r>
        <w:rPr>
          <w:noProof/>
        </w:rPr>
        <w:fldChar w:fldCharType="separate"/>
      </w:r>
      <w:r>
        <w:rPr>
          <w:noProof/>
        </w:rPr>
        <w:t>252</w:t>
      </w:r>
      <w:r>
        <w:rPr>
          <w:noProof/>
        </w:rPr>
        <w:fldChar w:fldCharType="end"/>
      </w:r>
    </w:p>
    <w:p w14:paraId="044D8E3E" w14:textId="592FDE00"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_Toc177988199 \h </w:instrText>
      </w:r>
      <w:r>
        <w:rPr>
          <w:noProof/>
        </w:rPr>
      </w:r>
      <w:r>
        <w:rPr>
          <w:noProof/>
        </w:rPr>
        <w:fldChar w:fldCharType="separate"/>
      </w:r>
      <w:r>
        <w:rPr>
          <w:noProof/>
        </w:rPr>
        <w:t>252</w:t>
      </w:r>
      <w:r>
        <w:rPr>
          <w:noProof/>
        </w:rPr>
        <w:fldChar w:fldCharType="end"/>
      </w:r>
    </w:p>
    <w:p w14:paraId="2E5692BA" w14:textId="79030393"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933655">
        <w:rPr>
          <w:rFonts w:eastAsia="SimSun"/>
          <w:noProof/>
        </w:rPr>
        <w:t>procedures in single MCData system</w:t>
      </w:r>
      <w:r>
        <w:rPr>
          <w:noProof/>
        </w:rPr>
        <w:tab/>
      </w:r>
      <w:r>
        <w:rPr>
          <w:noProof/>
        </w:rPr>
        <w:fldChar w:fldCharType="begin"/>
      </w:r>
      <w:r>
        <w:rPr>
          <w:noProof/>
        </w:rPr>
        <w:instrText xml:space="preserve"> PAGEREF _Toc177988200 \h </w:instrText>
      </w:r>
      <w:r>
        <w:rPr>
          <w:noProof/>
        </w:rPr>
      </w:r>
      <w:r>
        <w:rPr>
          <w:noProof/>
        </w:rPr>
        <w:fldChar w:fldCharType="separate"/>
      </w:r>
      <w:r>
        <w:rPr>
          <w:noProof/>
        </w:rPr>
        <w:t>252</w:t>
      </w:r>
      <w:r>
        <w:rPr>
          <w:noProof/>
        </w:rPr>
        <w:fldChar w:fldCharType="end"/>
      </w:r>
    </w:p>
    <w:p w14:paraId="4A47B7DF" w14:textId="6AF4C9D9"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_Toc177988201 \h </w:instrText>
      </w:r>
      <w:r>
        <w:rPr>
          <w:noProof/>
        </w:rPr>
      </w:r>
      <w:r>
        <w:rPr>
          <w:noProof/>
        </w:rPr>
        <w:fldChar w:fldCharType="separate"/>
      </w:r>
      <w:r>
        <w:rPr>
          <w:noProof/>
        </w:rPr>
        <w:t>252</w:t>
      </w:r>
      <w:r>
        <w:rPr>
          <w:noProof/>
        </w:rPr>
        <w:fldChar w:fldCharType="end"/>
      </w:r>
    </w:p>
    <w:p w14:paraId="3C65B8BC" w14:textId="5D4F15CC"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_Toc177988202 \h </w:instrText>
      </w:r>
      <w:r>
        <w:rPr>
          <w:noProof/>
        </w:rPr>
      </w:r>
      <w:r>
        <w:rPr>
          <w:noProof/>
        </w:rPr>
        <w:fldChar w:fldCharType="separate"/>
      </w:r>
      <w:r>
        <w:rPr>
          <w:noProof/>
        </w:rPr>
        <w:t>252</w:t>
      </w:r>
      <w:r>
        <w:rPr>
          <w:noProof/>
        </w:rPr>
        <w:fldChar w:fldCharType="end"/>
      </w:r>
    </w:p>
    <w:p w14:paraId="256CCC28" w14:textId="725590A4" w:rsidR="000A4B76" w:rsidRDefault="000A4B76">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933655">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_Toc177988203 \h </w:instrText>
      </w:r>
      <w:r>
        <w:rPr>
          <w:noProof/>
        </w:rPr>
      </w:r>
      <w:r>
        <w:rPr>
          <w:noProof/>
        </w:rPr>
        <w:fldChar w:fldCharType="separate"/>
      </w:r>
      <w:r>
        <w:rPr>
          <w:noProof/>
        </w:rPr>
        <w:t>253</w:t>
      </w:r>
      <w:r>
        <w:rPr>
          <w:noProof/>
        </w:rPr>
        <w:fldChar w:fldCharType="end"/>
      </w:r>
    </w:p>
    <w:p w14:paraId="59E0D56C" w14:textId="0FE05972"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_Toc177988204 \h </w:instrText>
      </w:r>
      <w:r>
        <w:rPr>
          <w:noProof/>
        </w:rPr>
      </w:r>
      <w:r>
        <w:rPr>
          <w:noProof/>
        </w:rPr>
        <w:fldChar w:fldCharType="separate"/>
      </w:r>
      <w:r>
        <w:rPr>
          <w:noProof/>
        </w:rPr>
        <w:t>253</w:t>
      </w:r>
      <w:r>
        <w:rPr>
          <w:noProof/>
        </w:rPr>
        <w:fldChar w:fldCharType="end"/>
      </w:r>
    </w:p>
    <w:p w14:paraId="21688799" w14:textId="572B17A6" w:rsidR="000A4B76" w:rsidRDefault="000A4B76">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_Toc177988205 \h </w:instrText>
      </w:r>
      <w:r>
        <w:rPr>
          <w:noProof/>
        </w:rPr>
      </w:r>
      <w:r>
        <w:rPr>
          <w:noProof/>
        </w:rPr>
        <w:fldChar w:fldCharType="separate"/>
      </w:r>
      <w:r>
        <w:rPr>
          <w:noProof/>
        </w:rPr>
        <w:t>253</w:t>
      </w:r>
      <w:r>
        <w:rPr>
          <w:noProof/>
        </w:rPr>
        <w:fldChar w:fldCharType="end"/>
      </w:r>
    </w:p>
    <w:p w14:paraId="4226B99F" w14:textId="521684A4" w:rsidR="000A4B76" w:rsidRDefault="000A4B76">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_Toc177988206 \h </w:instrText>
      </w:r>
      <w:r>
        <w:rPr>
          <w:noProof/>
        </w:rPr>
      </w:r>
      <w:r>
        <w:rPr>
          <w:noProof/>
        </w:rPr>
        <w:fldChar w:fldCharType="separate"/>
      </w:r>
      <w:r>
        <w:rPr>
          <w:noProof/>
        </w:rPr>
        <w:t>255</w:t>
      </w:r>
      <w:r>
        <w:rPr>
          <w:noProof/>
        </w:rPr>
        <w:fldChar w:fldCharType="end"/>
      </w:r>
    </w:p>
    <w:p w14:paraId="62ABD5B6" w14:textId="63CBA722"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_Toc177988207 \h </w:instrText>
      </w:r>
      <w:r>
        <w:rPr>
          <w:noProof/>
        </w:rPr>
      </w:r>
      <w:r>
        <w:rPr>
          <w:noProof/>
        </w:rPr>
        <w:fldChar w:fldCharType="separate"/>
      </w:r>
      <w:r>
        <w:rPr>
          <w:noProof/>
        </w:rPr>
        <w:t>255</w:t>
      </w:r>
      <w:r>
        <w:rPr>
          <w:noProof/>
        </w:rPr>
        <w:fldChar w:fldCharType="end"/>
      </w:r>
    </w:p>
    <w:p w14:paraId="753295DC" w14:textId="6EEDE790"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_Toc177988208 \h </w:instrText>
      </w:r>
      <w:r>
        <w:rPr>
          <w:noProof/>
        </w:rPr>
      </w:r>
      <w:r>
        <w:rPr>
          <w:noProof/>
        </w:rPr>
        <w:fldChar w:fldCharType="separate"/>
      </w:r>
      <w:r>
        <w:rPr>
          <w:noProof/>
        </w:rPr>
        <w:t>255</w:t>
      </w:r>
      <w:r>
        <w:rPr>
          <w:noProof/>
        </w:rPr>
        <w:fldChar w:fldCharType="end"/>
      </w:r>
    </w:p>
    <w:p w14:paraId="30AC0498" w14:textId="15D66123"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_Toc177988209 \h </w:instrText>
      </w:r>
      <w:r>
        <w:rPr>
          <w:noProof/>
        </w:rPr>
      </w:r>
      <w:r>
        <w:rPr>
          <w:noProof/>
        </w:rPr>
        <w:fldChar w:fldCharType="separate"/>
      </w:r>
      <w:r>
        <w:rPr>
          <w:noProof/>
        </w:rPr>
        <w:t>256</w:t>
      </w:r>
      <w:r>
        <w:rPr>
          <w:noProof/>
        </w:rPr>
        <w:fldChar w:fldCharType="end"/>
      </w:r>
    </w:p>
    <w:p w14:paraId="523915CE" w14:textId="7B509B12"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_Toc177988210 \h </w:instrText>
      </w:r>
      <w:r>
        <w:rPr>
          <w:noProof/>
        </w:rPr>
      </w:r>
      <w:r>
        <w:rPr>
          <w:noProof/>
        </w:rPr>
        <w:fldChar w:fldCharType="separate"/>
      </w:r>
      <w:r>
        <w:rPr>
          <w:noProof/>
        </w:rPr>
        <w:t>264</w:t>
      </w:r>
      <w:r>
        <w:rPr>
          <w:noProof/>
        </w:rPr>
        <w:fldChar w:fldCharType="end"/>
      </w:r>
    </w:p>
    <w:p w14:paraId="730670D3" w14:textId="27966657"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sidRPr="00933655">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933655">
        <w:rPr>
          <w:rFonts w:eastAsia="SimSun"/>
          <w:noProof/>
        </w:rPr>
        <w:t>MCData service configuration data</w:t>
      </w:r>
      <w:r>
        <w:rPr>
          <w:noProof/>
        </w:rPr>
        <w:tab/>
      </w:r>
      <w:r>
        <w:rPr>
          <w:noProof/>
        </w:rPr>
        <w:fldChar w:fldCharType="begin"/>
      </w:r>
      <w:r>
        <w:rPr>
          <w:noProof/>
        </w:rPr>
        <w:instrText xml:space="preserve"> PAGEREF _Toc177988211 \h </w:instrText>
      </w:r>
      <w:r>
        <w:rPr>
          <w:noProof/>
        </w:rPr>
      </w:r>
      <w:r>
        <w:rPr>
          <w:noProof/>
        </w:rPr>
        <w:fldChar w:fldCharType="separate"/>
      </w:r>
      <w:r>
        <w:rPr>
          <w:noProof/>
        </w:rPr>
        <w:t>266</w:t>
      </w:r>
      <w:r>
        <w:rPr>
          <w:noProof/>
        </w:rPr>
        <w:fldChar w:fldCharType="end"/>
      </w:r>
    </w:p>
    <w:p w14:paraId="59234B8E" w14:textId="46CCC019" w:rsidR="000A4B76" w:rsidRDefault="000A4B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_Toc177988212 \h </w:instrText>
      </w:r>
      <w:r>
        <w:rPr>
          <w:noProof/>
        </w:rPr>
      </w:r>
      <w:r>
        <w:rPr>
          <w:noProof/>
        </w:rPr>
        <w:fldChar w:fldCharType="separate"/>
      </w:r>
      <w:r>
        <w:rPr>
          <w:noProof/>
        </w:rPr>
        <w:t>268</w:t>
      </w:r>
      <w:r>
        <w:rPr>
          <w:noProof/>
        </w:rPr>
        <w:fldChar w:fldCharType="end"/>
      </w:r>
    </w:p>
    <w:p w14:paraId="3A167EFF" w14:textId="5BB40F02"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_Toc177988213 \h </w:instrText>
      </w:r>
      <w:r>
        <w:rPr>
          <w:noProof/>
        </w:rPr>
      </w:r>
      <w:r>
        <w:rPr>
          <w:noProof/>
        </w:rPr>
        <w:fldChar w:fldCharType="separate"/>
      </w:r>
      <w:r>
        <w:rPr>
          <w:noProof/>
        </w:rPr>
        <w:t>268</w:t>
      </w:r>
      <w:r>
        <w:rPr>
          <w:noProof/>
        </w:rPr>
        <w:fldChar w:fldCharType="end"/>
      </w:r>
    </w:p>
    <w:p w14:paraId="0C12D282" w14:textId="542F1B37" w:rsidR="000A4B76" w:rsidRDefault="000A4B7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_Toc177988214 \h </w:instrText>
      </w:r>
      <w:r>
        <w:rPr>
          <w:noProof/>
        </w:rPr>
      </w:r>
      <w:r>
        <w:rPr>
          <w:noProof/>
        </w:rPr>
        <w:fldChar w:fldCharType="separate"/>
      </w:r>
      <w:r>
        <w:rPr>
          <w:noProof/>
        </w:rPr>
        <w:t>269</w:t>
      </w:r>
      <w:r>
        <w:rPr>
          <w:noProof/>
        </w:rPr>
        <w:fldChar w:fldCharType="end"/>
      </w:r>
    </w:p>
    <w:p w14:paraId="49227ED9" w14:textId="7210CD20" w:rsidR="000A4B76" w:rsidRDefault="000A4B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_Toc177988215 \h </w:instrText>
      </w:r>
      <w:r>
        <w:rPr>
          <w:noProof/>
        </w:rPr>
      </w:r>
      <w:r>
        <w:rPr>
          <w:noProof/>
        </w:rPr>
        <w:fldChar w:fldCharType="separate"/>
      </w:r>
      <w:r>
        <w:rPr>
          <w:noProof/>
        </w:rPr>
        <w:t>269</w:t>
      </w:r>
      <w:r>
        <w:rPr>
          <w:noProof/>
        </w:rPr>
        <w:fldChar w:fldCharType="end"/>
      </w:r>
    </w:p>
    <w:p w14:paraId="4B691875" w14:textId="0C1BAF27" w:rsidR="000A4B76" w:rsidRDefault="000A4B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_Toc177988216 \h </w:instrText>
      </w:r>
      <w:r>
        <w:rPr>
          <w:noProof/>
        </w:rPr>
      </w:r>
      <w:r>
        <w:rPr>
          <w:noProof/>
        </w:rPr>
        <w:fldChar w:fldCharType="separate"/>
      </w:r>
      <w:r>
        <w:rPr>
          <w:noProof/>
        </w:rPr>
        <w:t>270</w:t>
      </w:r>
      <w:r>
        <w:rPr>
          <w:noProof/>
        </w:rPr>
        <w:fldChar w:fldCharType="end"/>
      </w:r>
    </w:p>
    <w:p w14:paraId="19DC213D" w14:textId="6B41974D" w:rsidR="000A4B76" w:rsidRDefault="000A4B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_Toc177988217 \h </w:instrText>
      </w:r>
      <w:r>
        <w:rPr>
          <w:noProof/>
        </w:rPr>
      </w:r>
      <w:r>
        <w:rPr>
          <w:noProof/>
        </w:rPr>
        <w:fldChar w:fldCharType="separate"/>
      </w:r>
      <w:r>
        <w:rPr>
          <w:noProof/>
        </w:rPr>
        <w:t>271</w:t>
      </w:r>
      <w:r>
        <w:rPr>
          <w:noProof/>
        </w:rPr>
        <w:fldChar w:fldCharType="end"/>
      </w:r>
    </w:p>
    <w:p w14:paraId="6268FCC5" w14:textId="2CF3E7BE"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7798757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7798757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7798757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7798757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7798757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7798758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7798758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7798758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7798758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7798758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7798758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7798758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pt;height:194.7pt" o:ole="">
            <v:imagedata r:id="rId11" o:title=""/>
          </v:shape>
          <o:OLEObject Type="Embed" ProgID="Visio.Drawing.11" ShapeID="_x0000_i1025" DrawAspect="Content" ObjectID="_1788600812"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7798758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7798758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7798758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7798759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7798759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7798759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7798759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7798759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7798759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7798759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8D57EDC" w:rsidR="00C336BB" w:rsidRDefault="00C336BB" w:rsidP="00C336BB">
      <w:pPr>
        <w:pStyle w:val="B2"/>
      </w:pPr>
      <w:r>
        <w:t>b.</w:t>
      </w:r>
      <w:r>
        <w:tab/>
        <w:t>other information, such as</w:t>
      </w:r>
      <w:r w:rsidR="009D1A26" w:rsidRPr="009D1A26">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7798759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05pt" o:ole="">
            <v:imagedata r:id="rId13" o:title=""/>
          </v:shape>
          <o:OLEObject Type="Embed" ProgID="Visio.Drawing.15" ShapeID="_x0000_i1026" DrawAspect="Content" ObjectID="_1788600813"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7798759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7798759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7798760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7798760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7798760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7798760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7798760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7798760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7798760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7798760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3pt" o:ole="">
            <v:imagedata r:id="rId15" o:title=""/>
          </v:shape>
          <o:OLEObject Type="Embed" ProgID="Visio.Drawing.11" ShapeID="_x0000_i1027" DrawAspect="Content" ObjectID="_1788600814"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77987608"/>
      <w:r>
        <w:t>6.4.2</w:t>
      </w:r>
      <w:r>
        <w:tab/>
        <w:t>Off-network functional model</w:t>
      </w:r>
      <w:bookmarkEnd w:id="171"/>
    </w:p>
    <w:p w14:paraId="4C3C5E3F" w14:textId="77777777" w:rsidR="00C336BB" w:rsidRDefault="00C336BB" w:rsidP="00C336BB">
      <w:pPr>
        <w:pStyle w:val="Heading3"/>
      </w:pPr>
      <w:bookmarkStart w:id="172" w:name="_Toc177987609"/>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77987610"/>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77987611"/>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77987612"/>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77987613"/>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77987614"/>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77987615"/>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77987616"/>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77987617"/>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77987618"/>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77987619"/>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77987620"/>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77987621"/>
      <w:r>
        <w:t>6.4.4</w:t>
      </w:r>
      <w:r>
        <w:tab/>
        <w:t>R</w:t>
      </w:r>
      <w:r w:rsidRPr="0006178D">
        <w:t>eference points</w:t>
      </w:r>
      <w:bookmarkEnd w:id="188"/>
    </w:p>
    <w:p w14:paraId="06601A1D" w14:textId="77777777" w:rsidR="00C336BB" w:rsidRDefault="00C336BB" w:rsidP="00C336BB">
      <w:pPr>
        <w:pStyle w:val="Heading4"/>
      </w:pPr>
      <w:bookmarkStart w:id="189" w:name="_Toc177987622"/>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77987623"/>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77987624"/>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77987625"/>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77987626"/>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77987627"/>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77987628"/>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77987629"/>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77987630"/>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77987631"/>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77987632"/>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77987633"/>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77987634"/>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77987635"/>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35pt;height:186.05pt" o:ole="">
            <v:imagedata r:id="rId17" o:title=""/>
          </v:shape>
          <o:OLEObject Type="Embed" ProgID="Visio.Drawing.11" ShapeID="_x0000_i1028" DrawAspect="Content" ObjectID="_1788600815"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77987636"/>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8pt;height:220.05pt" o:ole="">
            <v:imagedata r:id="rId19" o:title=""/>
          </v:shape>
          <o:OLEObject Type="Embed" ProgID="Visio.Drawing.11" ShapeID="_x0000_i1029" DrawAspect="Content" ObjectID="_1788600816"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77987637"/>
      <w:r>
        <w:t>6.5.3</w:t>
      </w:r>
      <w:r>
        <w:tab/>
        <w:t>Functional entities description</w:t>
      </w:r>
      <w:bookmarkEnd w:id="222"/>
    </w:p>
    <w:p w14:paraId="3B5B5646" w14:textId="77777777" w:rsidR="00C336BB" w:rsidRDefault="00C336BB" w:rsidP="00C336BB">
      <w:pPr>
        <w:pStyle w:val="Heading4"/>
      </w:pPr>
      <w:bookmarkStart w:id="223" w:name="_Toc177987638"/>
      <w:r>
        <w:t>6.5.3.1</w:t>
      </w:r>
      <w:r>
        <w:tab/>
        <w:t>Application plane</w:t>
      </w:r>
      <w:bookmarkEnd w:id="223"/>
    </w:p>
    <w:p w14:paraId="3A098935" w14:textId="77777777" w:rsidR="00C336BB" w:rsidRPr="00823619" w:rsidRDefault="00C336BB" w:rsidP="00C336BB">
      <w:pPr>
        <w:pStyle w:val="Heading5"/>
      </w:pPr>
      <w:bookmarkStart w:id="224" w:name="_Toc177987639"/>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77987640"/>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77987641"/>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77987642"/>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77987643"/>
      <w:r>
        <w:lastRenderedPageBreak/>
        <w:t>6.5.4</w:t>
      </w:r>
      <w:r>
        <w:tab/>
        <w:t>R</w:t>
      </w:r>
      <w:r w:rsidRPr="0006178D">
        <w:t>eference points</w:t>
      </w:r>
      <w:bookmarkEnd w:id="231"/>
    </w:p>
    <w:p w14:paraId="688E2B79" w14:textId="77777777" w:rsidR="00C336BB" w:rsidRDefault="00C336BB" w:rsidP="00C336BB">
      <w:pPr>
        <w:pStyle w:val="Heading4"/>
      </w:pPr>
      <w:bookmarkStart w:id="232" w:name="_Toc177987644"/>
      <w:r>
        <w:t>6.5.4.1</w:t>
      </w:r>
      <w:r>
        <w:tab/>
        <w:t>Application plane</w:t>
      </w:r>
      <w:bookmarkEnd w:id="232"/>
    </w:p>
    <w:p w14:paraId="31269E3E" w14:textId="77777777" w:rsidR="00C336BB" w:rsidRPr="00823619" w:rsidRDefault="00C336BB" w:rsidP="00C336BB">
      <w:pPr>
        <w:pStyle w:val="Heading5"/>
      </w:pPr>
      <w:bookmarkStart w:id="233" w:name="_Toc177987645"/>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77987646"/>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77987647"/>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77987648"/>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77987649"/>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77987650"/>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35pt" o:ole="">
            <v:imagedata r:id="rId21" o:title=""/>
          </v:shape>
          <o:OLEObject Type="Embed" ProgID="Visio.Drawing.11" ShapeID="_x0000_i1030" DrawAspect="Content" ObjectID="_1788600817"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77987651"/>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5pt;height:293.75pt" o:ole="">
            <v:imagedata r:id="rId23" o:title=""/>
          </v:shape>
          <o:OLEObject Type="Embed" ProgID="Visio.Drawing.11" ShapeID="_x0000_i1031" DrawAspect="Content" ObjectID="_1788600818"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77987652"/>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8pt;height:220.05pt" o:ole="">
            <v:imagedata r:id="rId25" o:title=""/>
          </v:shape>
          <o:OLEObject Type="Embed" ProgID="Visio.Drawing.11" ShapeID="_x0000_i1032" DrawAspect="Content" ObjectID="_1788600819"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77987653"/>
      <w:r>
        <w:t>6.6.3</w:t>
      </w:r>
      <w:r>
        <w:tab/>
        <w:t>Functional entities description</w:t>
      </w:r>
      <w:bookmarkEnd w:id="244"/>
    </w:p>
    <w:p w14:paraId="68CE4B99" w14:textId="77777777" w:rsidR="00C336BB" w:rsidRDefault="00C336BB" w:rsidP="00C336BB">
      <w:pPr>
        <w:pStyle w:val="Heading4"/>
      </w:pPr>
      <w:bookmarkStart w:id="245" w:name="_Toc177987654"/>
      <w:r>
        <w:t>6.6.3.1</w:t>
      </w:r>
      <w:r>
        <w:tab/>
        <w:t>Application plane</w:t>
      </w:r>
      <w:bookmarkEnd w:id="245"/>
    </w:p>
    <w:p w14:paraId="4D370885" w14:textId="77777777" w:rsidR="00C336BB" w:rsidRPr="00823619" w:rsidRDefault="00C336BB" w:rsidP="00C336BB">
      <w:pPr>
        <w:pStyle w:val="Heading5"/>
      </w:pPr>
      <w:bookmarkStart w:id="246" w:name="_Toc177987655"/>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77987656"/>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77987657"/>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77987658"/>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77987659"/>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77987660"/>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77987661"/>
      <w:r>
        <w:t>6.6.4</w:t>
      </w:r>
      <w:r>
        <w:tab/>
        <w:t>R</w:t>
      </w:r>
      <w:r w:rsidRPr="0006178D">
        <w:t>eference points</w:t>
      </w:r>
      <w:bookmarkEnd w:id="252"/>
    </w:p>
    <w:p w14:paraId="1928435A" w14:textId="77777777" w:rsidR="00C336BB" w:rsidRDefault="00C336BB" w:rsidP="00C336BB">
      <w:pPr>
        <w:pStyle w:val="Heading4"/>
      </w:pPr>
      <w:bookmarkStart w:id="253" w:name="_Toc177987662"/>
      <w:r>
        <w:t>6.6.4.1</w:t>
      </w:r>
      <w:r>
        <w:tab/>
        <w:t>Application plane</w:t>
      </w:r>
      <w:bookmarkEnd w:id="253"/>
    </w:p>
    <w:p w14:paraId="38AC9269" w14:textId="77777777" w:rsidR="00C336BB" w:rsidRPr="00823619" w:rsidRDefault="00C336BB" w:rsidP="00C336BB">
      <w:pPr>
        <w:pStyle w:val="Heading5"/>
      </w:pPr>
      <w:bookmarkStart w:id="254" w:name="_Toc177987663"/>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77987664"/>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77987665"/>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77987666"/>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77987667"/>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77987668"/>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77987669"/>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77987670"/>
      <w:r>
        <w:t>6.7</w:t>
      </w:r>
      <w:r>
        <w:tab/>
        <w:t>Functional model for data streaming</w:t>
      </w:r>
      <w:bookmarkEnd w:id="261"/>
    </w:p>
    <w:p w14:paraId="3BE3077C" w14:textId="77777777" w:rsidR="00C336BB" w:rsidRPr="00D73ED4" w:rsidRDefault="00C336BB" w:rsidP="00C336BB">
      <w:pPr>
        <w:pStyle w:val="Heading3"/>
      </w:pPr>
      <w:bookmarkStart w:id="262" w:name="_Toc177987671"/>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05pt;height:186.05pt" o:ole="">
            <v:imagedata r:id="rId27" o:title=""/>
          </v:shape>
          <o:OLEObject Type="Embed" ProgID="Visio.Drawing.11" ShapeID="_x0000_i1033" DrawAspect="Content" ObjectID="_1788600820"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77987672"/>
      <w:r>
        <w:t>6.7.2</w:t>
      </w:r>
      <w:r>
        <w:tab/>
        <w:t>Off-network functional model</w:t>
      </w:r>
      <w:bookmarkEnd w:id="263"/>
    </w:p>
    <w:p w14:paraId="6BA23B90" w14:textId="77777777" w:rsidR="00C336BB" w:rsidRDefault="00C336BB" w:rsidP="00C336BB">
      <w:pPr>
        <w:pStyle w:val="Heading3"/>
      </w:pPr>
      <w:bookmarkStart w:id="264" w:name="_Toc177987673"/>
      <w:r>
        <w:t>6.7.3</w:t>
      </w:r>
      <w:r>
        <w:tab/>
        <w:t>Functional entities description</w:t>
      </w:r>
      <w:bookmarkEnd w:id="264"/>
    </w:p>
    <w:p w14:paraId="49D40277" w14:textId="77777777" w:rsidR="00C336BB" w:rsidRDefault="00C336BB" w:rsidP="00C336BB">
      <w:pPr>
        <w:pStyle w:val="Heading4"/>
      </w:pPr>
      <w:bookmarkStart w:id="265" w:name="_Toc177987674"/>
      <w:r>
        <w:t>6.7.3.1</w:t>
      </w:r>
      <w:r>
        <w:tab/>
        <w:t>Application plane</w:t>
      </w:r>
      <w:bookmarkEnd w:id="265"/>
    </w:p>
    <w:p w14:paraId="656F7282" w14:textId="77777777" w:rsidR="00C336BB" w:rsidRPr="00823619" w:rsidRDefault="00C336BB" w:rsidP="00C336BB">
      <w:pPr>
        <w:pStyle w:val="Heading5"/>
      </w:pPr>
      <w:bookmarkStart w:id="266" w:name="_Toc177987675"/>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77987676"/>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77987677"/>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77987678"/>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77987679"/>
      <w:r>
        <w:t>6.7.4</w:t>
      </w:r>
      <w:r>
        <w:tab/>
        <w:t>R</w:t>
      </w:r>
      <w:r w:rsidRPr="0006178D">
        <w:t>eference points</w:t>
      </w:r>
      <w:bookmarkEnd w:id="270"/>
    </w:p>
    <w:p w14:paraId="52DA7DEC" w14:textId="77777777" w:rsidR="00C336BB" w:rsidRDefault="00C336BB" w:rsidP="00C336BB">
      <w:pPr>
        <w:pStyle w:val="Heading4"/>
      </w:pPr>
      <w:bookmarkStart w:id="271" w:name="_Toc177987680"/>
      <w:r>
        <w:t>6.7.4.1</w:t>
      </w:r>
      <w:r>
        <w:tab/>
        <w:t>Application plane</w:t>
      </w:r>
      <w:bookmarkEnd w:id="271"/>
    </w:p>
    <w:p w14:paraId="231DA200" w14:textId="77777777" w:rsidR="00C336BB" w:rsidRPr="00823619" w:rsidRDefault="00C336BB" w:rsidP="00C336BB">
      <w:pPr>
        <w:pStyle w:val="Heading5"/>
      </w:pPr>
      <w:bookmarkStart w:id="272" w:name="_Toc177987681"/>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77987682"/>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77987683"/>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77987684"/>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77987685"/>
      <w:r>
        <w:t>6.8</w:t>
      </w:r>
      <w:r>
        <w:tab/>
        <w:t>Functional model for IP connectivity</w:t>
      </w:r>
      <w:bookmarkEnd w:id="276"/>
    </w:p>
    <w:p w14:paraId="7CC298A9" w14:textId="77777777" w:rsidR="00C336BB" w:rsidRDefault="00C336BB" w:rsidP="00C336BB">
      <w:pPr>
        <w:pStyle w:val="Heading3"/>
      </w:pPr>
      <w:bookmarkStart w:id="277" w:name="_Toc177987686"/>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1pt;height:179.15pt" o:ole="">
            <v:imagedata r:id="rId29" o:title=""/>
          </v:shape>
          <o:OLEObject Type="Embed" ProgID="Visio.Drawing.15" ShapeID="_x0000_i1034" DrawAspect="Content" ObjectID="_1788600821"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77987687"/>
      <w:r>
        <w:lastRenderedPageBreak/>
        <w:t>6.8.2</w:t>
      </w:r>
      <w:r>
        <w:tab/>
        <w:t>Off-network functional model</w:t>
      </w:r>
      <w:bookmarkEnd w:id="278"/>
    </w:p>
    <w:p w14:paraId="6901BD5F" w14:textId="77777777" w:rsidR="00C336BB" w:rsidRDefault="00C336BB" w:rsidP="00C336BB">
      <w:pPr>
        <w:pStyle w:val="Heading3"/>
      </w:pPr>
      <w:bookmarkStart w:id="279" w:name="_Toc177987688"/>
      <w:r>
        <w:t>6.8.3</w:t>
      </w:r>
      <w:r>
        <w:tab/>
        <w:t>Functional entities description</w:t>
      </w:r>
      <w:bookmarkEnd w:id="279"/>
    </w:p>
    <w:p w14:paraId="02CAC5A6" w14:textId="77777777" w:rsidR="00C336BB" w:rsidRDefault="00C336BB" w:rsidP="00C336BB">
      <w:pPr>
        <w:pStyle w:val="Heading4"/>
      </w:pPr>
      <w:bookmarkStart w:id="280" w:name="_Toc177987689"/>
      <w:r>
        <w:t>6.8.3.1</w:t>
      </w:r>
      <w:r>
        <w:tab/>
        <w:t>Application plane</w:t>
      </w:r>
      <w:bookmarkEnd w:id="280"/>
    </w:p>
    <w:p w14:paraId="380D2681" w14:textId="77777777" w:rsidR="00C336BB" w:rsidRDefault="00C336BB" w:rsidP="00C336BB">
      <w:pPr>
        <w:pStyle w:val="Heading5"/>
      </w:pPr>
      <w:bookmarkStart w:id="281" w:name="_Toc177987690"/>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77987691"/>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77987692"/>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77987693"/>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77987694"/>
      <w:r>
        <w:t>6.8.4</w:t>
      </w:r>
      <w:r>
        <w:tab/>
        <w:t>Reference points</w:t>
      </w:r>
      <w:bookmarkEnd w:id="285"/>
    </w:p>
    <w:p w14:paraId="6201C5C9" w14:textId="77777777" w:rsidR="00C336BB" w:rsidRDefault="00C336BB" w:rsidP="00C336BB">
      <w:pPr>
        <w:pStyle w:val="Heading4"/>
      </w:pPr>
      <w:bookmarkStart w:id="286" w:name="_Toc177987695"/>
      <w:r>
        <w:t>6.8.4.1</w:t>
      </w:r>
      <w:r>
        <w:tab/>
        <w:t>Application plane</w:t>
      </w:r>
      <w:bookmarkEnd w:id="286"/>
    </w:p>
    <w:p w14:paraId="790D87FB" w14:textId="77777777" w:rsidR="00C336BB" w:rsidRDefault="00C336BB" w:rsidP="00C336BB">
      <w:pPr>
        <w:pStyle w:val="Heading5"/>
      </w:pPr>
      <w:bookmarkStart w:id="287" w:name="_Toc177987696"/>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77987697"/>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77987698"/>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77987699"/>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77987700"/>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77987701"/>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77987702"/>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77987703"/>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77987704"/>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77987705"/>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77987706"/>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77987707"/>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77987708"/>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77987709"/>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77987710"/>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77987711"/>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77987712"/>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77987713"/>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77987714"/>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77987715"/>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8pt;height:347.9pt" o:ole="">
            <v:imagedata r:id="rId31" o:title=""/>
          </v:shape>
          <o:OLEObject Type="Embed" ProgID="Visio.Drawing.11" ShapeID="_x0000_i1035" DrawAspect="Content" ObjectID="_1788600822"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77987716"/>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8pt;height:319.7pt" o:ole="">
            <v:imagedata r:id="rId33" o:title=""/>
          </v:shape>
          <o:OLEObject Type="Embed" ProgID="Visio.Drawing.11" ShapeID="_x0000_i1036" DrawAspect="Content" ObjectID="_1788600823"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77987717"/>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77987718"/>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77987719"/>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15pt;height:291.45pt" o:ole="">
            <v:imagedata r:id="rId35" o:title=""/>
          </v:shape>
          <o:OLEObject Type="Embed" ProgID="Visio.Drawing.11" ShapeID="_x0000_i1037" DrawAspect="Content" ObjectID="_1788600824"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77987720"/>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05pt;height:248.25pt" o:ole="">
            <v:imagedata r:id="rId37" o:title=""/>
          </v:shape>
          <o:OLEObject Type="Embed" ProgID="Visio.Drawing.11" ShapeID="_x0000_i1038" DrawAspect="Content" ObjectID="_1788600825"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77987721"/>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77987722"/>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77987723"/>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77987724"/>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55pt;height:263.25pt" o:ole="">
            <v:imagedata r:id="rId39" o:title=""/>
          </v:shape>
          <o:OLEObject Type="Embed" ProgID="Visio.Drawing.15" ShapeID="_x0000_i1039" DrawAspect="Content" ObjectID="_1788600826"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77987725"/>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8.9pt" o:ole="">
            <v:imagedata r:id="rId41" o:title=""/>
          </v:shape>
          <o:OLEObject Type="Embed" ProgID="Visio.Drawing.15" ShapeID="_x0000_i1040" DrawAspect="Content" ObjectID="_1788600827"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77987726"/>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77987727"/>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77987728"/>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77987729"/>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77987730"/>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B2412F" w14:paraId="48DFDBC7" w14:textId="77777777" w:rsidTr="00DA72C9">
        <w:trPr>
          <w:jc w:val="center"/>
        </w:trPr>
        <w:tc>
          <w:tcPr>
            <w:tcW w:w="3042" w:type="dxa"/>
            <w:tcBorders>
              <w:top w:val="single" w:sz="4" w:space="0" w:color="000000"/>
              <w:left w:val="single" w:sz="4" w:space="0" w:color="000000"/>
              <w:bottom w:val="single" w:sz="4" w:space="0" w:color="000000"/>
              <w:right w:val="nil"/>
            </w:tcBorders>
          </w:tcPr>
          <w:p w14:paraId="1FA6C913" w14:textId="196A119F" w:rsidR="00B2412F" w:rsidRDefault="00B2412F" w:rsidP="00B2412F">
            <w:pPr>
              <w:pStyle w:val="TAL"/>
            </w:pPr>
            <w:r w:rsidRPr="00141C08">
              <w:t>Object Identifier</w:t>
            </w:r>
          </w:p>
        </w:tc>
        <w:tc>
          <w:tcPr>
            <w:tcW w:w="993" w:type="dxa"/>
            <w:tcBorders>
              <w:top w:val="single" w:sz="4" w:space="0" w:color="000000"/>
              <w:left w:val="single" w:sz="4" w:space="0" w:color="000000"/>
              <w:bottom w:val="single" w:sz="4" w:space="0" w:color="000000"/>
              <w:right w:val="nil"/>
            </w:tcBorders>
          </w:tcPr>
          <w:p w14:paraId="5C7CA2AF" w14:textId="1532AEB2" w:rsidR="00B2412F" w:rsidRDefault="00B2412F" w:rsidP="00B2412F">
            <w:pPr>
              <w:pStyle w:val="TAL"/>
            </w:pPr>
            <w:r w:rsidRPr="00141C08">
              <w:t>O</w:t>
            </w:r>
          </w:p>
        </w:tc>
        <w:tc>
          <w:tcPr>
            <w:tcW w:w="4605" w:type="dxa"/>
            <w:tcBorders>
              <w:top w:val="single" w:sz="4" w:space="0" w:color="000000"/>
              <w:left w:val="single" w:sz="4" w:space="0" w:color="000000"/>
              <w:bottom w:val="single" w:sz="4" w:space="0" w:color="000000"/>
              <w:right w:val="single" w:sz="4" w:space="0" w:color="000000"/>
            </w:tcBorders>
          </w:tcPr>
          <w:p w14:paraId="347A0A09" w14:textId="5464A367" w:rsidR="00B2412F" w:rsidRDefault="00B2412F" w:rsidP="00B2412F">
            <w:pPr>
              <w:pStyle w:val="TAL"/>
            </w:pPr>
            <w:r w:rsidRPr="00141C08">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77987731"/>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77987732"/>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77987733"/>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77987734"/>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77987735"/>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77987736"/>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77987737"/>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77987738"/>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77987739"/>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77987740"/>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77987741"/>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77987742"/>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77987743"/>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77987744"/>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77987745"/>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77987746"/>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77987747"/>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77987748"/>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77987749"/>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77987750"/>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77987751"/>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77987752"/>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77987753"/>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77987754"/>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77987755"/>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15pt;height:253.45pt" o:ole="">
            <v:imagedata r:id="rId43" o:title=""/>
          </v:shape>
          <o:OLEObject Type="Embed" ProgID="Visio.Drawing.15" ShapeID="_x0000_i1041" DrawAspect="Content" ObjectID="_1788600828"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77987756"/>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77987757"/>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77987758"/>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8pt;height:335.25pt" o:ole="">
            <v:imagedata r:id="rId45" o:title=""/>
          </v:shape>
          <o:OLEObject Type="Embed" ProgID="Visio.Drawing.15" ShapeID="_x0000_i1042" DrawAspect="Content" ObjectID="_1788600829"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77987759"/>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77987760"/>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77987761"/>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8pt;height:347.9pt" o:ole="">
            <v:imagedata r:id="rId47" o:title=""/>
          </v:shape>
          <o:OLEObject Type="Embed" ProgID="Visio.Drawing.15" ShapeID="_x0000_i1043" DrawAspect="Content" ObjectID="_1788600830"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77987762"/>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77987763"/>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77987764"/>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9pt;height:316.8pt" o:ole="">
            <v:imagedata r:id="rId49" o:title=""/>
          </v:shape>
          <o:OLEObject Type="Embed" ProgID="Visio.Drawing.11" ShapeID="_x0000_i1044" DrawAspect="Content" ObjectID="_1788600831"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77987765"/>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77987766"/>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77987767"/>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65pt;height:396.3pt" o:ole="">
            <v:imagedata r:id="rId51" o:title=""/>
          </v:shape>
          <o:OLEObject Type="Embed" ProgID="Visio.Drawing.11" ShapeID="_x0000_i1045" DrawAspect="Content" ObjectID="_1788600832"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77987768"/>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77987769"/>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7798777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9pt;height:327.15pt" o:ole="">
            <v:imagedata r:id="rId53" o:title=""/>
          </v:shape>
          <o:OLEObject Type="Embed" ProgID="Visio.Drawing.11" ShapeID="_x0000_i1046" DrawAspect="Content" ObjectID="_1788600833"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77987771"/>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77987772"/>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77987773"/>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15pt;height:343.3pt" o:ole="">
            <v:imagedata r:id="rId55" o:title=""/>
          </v:shape>
          <o:OLEObject Type="Embed" ProgID="Visio.Drawing.11" ShapeID="_x0000_i1047" DrawAspect="Content" ObjectID="_1788600834"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77987774"/>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77987775"/>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77987776"/>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85pt;height:373.25pt" o:ole="">
            <v:imagedata r:id="rId57" o:title=""/>
          </v:shape>
          <o:OLEObject Type="Embed" ProgID="Visio.Drawing.11" ShapeID="_x0000_i1048" DrawAspect="Content" ObjectID="_1788600835"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77987777"/>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77987778"/>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77987779"/>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pt;height:382.45pt" o:ole="">
            <v:imagedata r:id="rId59" o:title=""/>
          </v:shape>
          <o:OLEObject Type="Embed" ProgID="Visio.Drawing.11" ShapeID="_x0000_i1049" DrawAspect="Content" ObjectID="_1788600836"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77987780"/>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77987781"/>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77987782"/>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77987783"/>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77987784"/>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77987785"/>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77987786"/>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77987787"/>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77987788"/>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6pt;height:250.55pt" o:ole="">
            <v:imagedata r:id="rId61" o:title=""/>
          </v:shape>
          <o:OLEObject Type="Embed" ProgID="Visio.Drawing.11" ShapeID="_x0000_i1050" DrawAspect="Content" ObjectID="_1788600837"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77987789"/>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77987790"/>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77987791"/>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77987792"/>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77987793"/>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77987794"/>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77987795"/>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77987796"/>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77987797"/>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3pt;height:197.55pt" o:ole="">
            <v:imagedata r:id="rId63" o:title=""/>
          </v:shape>
          <o:OLEObject Type="Embed" ProgID="Visio.Drawing.11" ShapeID="_x0000_i1051" DrawAspect="Content" ObjectID="_1788600838"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7798779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7798779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77987800"/>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2pt;height:201pt" o:ole="">
            <v:imagedata r:id="rId65" o:title=""/>
          </v:shape>
          <o:OLEObject Type="Embed" ProgID="Visio.Drawing.11" ShapeID="_x0000_i1052" DrawAspect="Content" ObjectID="_1788600839"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77987801"/>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7798780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7798780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7798780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pt;height:266.7pt" o:ole="">
            <v:imagedata r:id="rId67" o:title=""/>
          </v:shape>
          <o:OLEObject Type="Embed" ProgID="Visio.Drawing.11" ShapeID="_x0000_i1053" DrawAspect="Content" ObjectID="_1788600840"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77987805"/>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77987806"/>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77987807"/>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77987808"/>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77987809"/>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77987810"/>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77987811"/>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77987812"/>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77987813"/>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7B729D" w14:paraId="7BF13F48" w14:textId="77777777" w:rsidTr="00DA72C9">
        <w:trPr>
          <w:jc w:val="center"/>
        </w:trPr>
        <w:tc>
          <w:tcPr>
            <w:tcW w:w="3042" w:type="dxa"/>
            <w:tcBorders>
              <w:top w:val="single" w:sz="4" w:space="0" w:color="000000"/>
              <w:left w:val="single" w:sz="4" w:space="0" w:color="000000"/>
              <w:bottom w:val="single" w:sz="4" w:space="0" w:color="000000"/>
              <w:right w:val="nil"/>
            </w:tcBorders>
          </w:tcPr>
          <w:p w14:paraId="414BCADC" w14:textId="696F3BC2" w:rsidR="007B729D" w:rsidRPr="00540DF3" w:rsidRDefault="007B729D" w:rsidP="007B729D">
            <w:pPr>
              <w:pStyle w:val="TAL"/>
            </w:pPr>
            <w:r>
              <w:rPr>
                <w:lang w:eastAsia="zh-CN"/>
              </w:rPr>
              <w:t>Object Identifier</w:t>
            </w:r>
          </w:p>
        </w:tc>
        <w:tc>
          <w:tcPr>
            <w:tcW w:w="993" w:type="dxa"/>
            <w:tcBorders>
              <w:top w:val="single" w:sz="4" w:space="0" w:color="000000"/>
              <w:left w:val="single" w:sz="4" w:space="0" w:color="000000"/>
              <w:bottom w:val="single" w:sz="4" w:space="0" w:color="000000"/>
              <w:right w:val="nil"/>
            </w:tcBorders>
          </w:tcPr>
          <w:p w14:paraId="13B22946" w14:textId="6B547AEF" w:rsidR="007B729D" w:rsidRDefault="007B729D" w:rsidP="007B729D">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4E6239E" w14:textId="22FD0D86" w:rsidR="007B729D" w:rsidRDefault="007B729D" w:rsidP="007B729D">
            <w:pPr>
              <w:pStyle w:val="TAL"/>
            </w:pPr>
            <w:r>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77987814"/>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77987815"/>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77987816"/>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77987817"/>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77987818"/>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77987819"/>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7B729D" w14:paraId="1D94D6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33DF5D" w14:textId="6FAAA932" w:rsidR="007B729D" w:rsidRPr="00AB5FED" w:rsidRDefault="007B729D" w:rsidP="007B729D">
            <w:pPr>
              <w:pStyle w:val="TAL"/>
            </w:pPr>
            <w:r w:rsidRPr="00AB4CB9">
              <w:t>Object Identifier</w:t>
            </w:r>
          </w:p>
        </w:tc>
        <w:tc>
          <w:tcPr>
            <w:tcW w:w="993" w:type="dxa"/>
            <w:tcBorders>
              <w:top w:val="single" w:sz="4" w:space="0" w:color="000000"/>
              <w:left w:val="single" w:sz="4" w:space="0" w:color="000000"/>
              <w:bottom w:val="single" w:sz="4" w:space="0" w:color="000000"/>
            </w:tcBorders>
            <w:shd w:val="clear" w:color="auto" w:fill="auto"/>
          </w:tcPr>
          <w:p w14:paraId="350CD4DE" w14:textId="0129E398" w:rsidR="007B729D" w:rsidRDefault="007B729D" w:rsidP="007B729D">
            <w:pPr>
              <w:pStyle w:val="TAL"/>
            </w:pPr>
            <w:r w:rsidRPr="00AB4CB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4F1992" w14:textId="3F0CFE95" w:rsidR="007B729D" w:rsidRDefault="007B729D" w:rsidP="007B729D">
            <w:pPr>
              <w:pStyle w:val="TAL"/>
            </w:pPr>
            <w:r w:rsidRPr="00AB4CB9">
              <w:t>If the message is stored in the Message Store of the user account, the object identifier generated by the Message Store is communicated to the MCData client to use to retrieve this particular message in the Message Store.</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77987820"/>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77987821"/>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77987822"/>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77987823"/>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77987824"/>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77987825"/>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77987826"/>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77987827"/>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77987828"/>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77987829"/>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77987830"/>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77987831"/>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77987832"/>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77987833"/>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77987834"/>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77987835"/>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77987836"/>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77987837"/>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77987838"/>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77987839"/>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77987840"/>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77987841"/>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77987842"/>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77987843"/>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77987844"/>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77987845"/>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77987846"/>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55pt;height:143.4pt" o:ole="">
            <v:imagedata r:id="rId71" o:title=""/>
          </v:shape>
          <o:OLEObject Type="Embed" ProgID="Visio.Drawing.11" ShapeID="_x0000_i1054" DrawAspect="Content" ObjectID="_1788600841"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77987847"/>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5pt;height:238.45pt" o:ole="">
            <v:imagedata r:id="rId73" o:title=""/>
          </v:shape>
          <o:OLEObject Type="Embed" ProgID="Visio.Drawing.15" ShapeID="_x0000_i1055" DrawAspect="Content" ObjectID="_1788600842"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77987848"/>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88600843"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77987849"/>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77987850"/>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77987851"/>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2pt;height:143.4pt" o:ole="">
            <v:imagedata r:id="rId77" o:title=""/>
          </v:shape>
          <o:OLEObject Type="Embed" ProgID="Visio.Drawing.11" ShapeID="_x0000_i1057" DrawAspect="Content" ObjectID="_1788600844"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77987852"/>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9" o:title=""/>
          </v:shape>
          <o:OLEObject Type="Embed" ProgID="Visio.Drawing.11" ShapeID="_x0000_i1058" DrawAspect="Content" ObjectID="_1788600845"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77987853"/>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77987854"/>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77987855"/>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2pt;height:327.75pt" o:ole="">
            <v:imagedata r:id="rId81" o:title=""/>
          </v:shape>
          <o:OLEObject Type="Embed" ProgID="Visio.Drawing.11" ShapeID="_x0000_i1059" DrawAspect="Content" ObjectID="_1788600846"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77987856"/>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2pt" o:ole="">
            <v:imagedata r:id="rId83" o:title=""/>
          </v:shape>
          <o:OLEObject Type="Embed" ProgID="Visio.Drawing.11" ShapeID="_x0000_i1060" DrawAspect="Content" ObjectID="_1788600847"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77987857"/>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77987858"/>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77987859"/>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88600848"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77987860"/>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77987861"/>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77987862"/>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65pt;height:293.2pt" o:ole="">
            <v:imagedata r:id="rId87" o:title=""/>
          </v:shape>
          <o:OLEObject Type="Embed" ProgID="Visio.Drawing.11" ShapeID="_x0000_i1062" DrawAspect="Content" ObjectID="_1788600849"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77987863"/>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77987864"/>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77987865"/>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8.3pt" o:ole="">
            <v:imagedata r:id="rId89" o:title=""/>
          </v:shape>
          <o:OLEObject Type="Embed" ProgID="Visio.Drawing.11" ShapeID="_x0000_i1063" DrawAspect="Content" ObjectID="_1788600850"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77987866"/>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77987867"/>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77987868"/>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55pt;height:143.4pt" o:ole="">
            <v:imagedata r:id="rId91" o:title=""/>
          </v:shape>
          <o:OLEObject Type="Embed" ProgID="Visio.Drawing.11" ShapeID="_x0000_i1064" DrawAspect="Content" ObjectID="_1788600851"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77987869"/>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5pt;height:258.05pt" o:ole="">
            <v:imagedata r:id="rId93" o:title=""/>
          </v:shape>
          <o:OLEObject Type="Embed" ProgID="Visio.Drawing.11" ShapeID="_x0000_i1065" DrawAspect="Content" ObjectID="_1788600852"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77987870"/>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77987871"/>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77987872"/>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77987873"/>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35pt;height:363.45pt" o:ole="">
            <v:imagedata r:id="rId95" o:title=""/>
          </v:shape>
          <o:OLEObject Type="Embed" ProgID="Visio.Drawing.11" ShapeID="_x0000_i1066" DrawAspect="Content" ObjectID="_1788600853"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77987874"/>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77987875"/>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77987876"/>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25pt;height:289.75pt" o:ole="">
            <v:imagedata r:id="rId97" o:title=""/>
          </v:shape>
          <o:OLEObject Type="Embed" ProgID="Visio.Drawing.11" ShapeID="_x0000_i1067" DrawAspect="Content" ObjectID="_1788600854"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77987877"/>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77987878"/>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77987879"/>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85pt;height:353.1pt" o:ole="">
            <v:imagedata r:id="rId99" o:title=""/>
          </v:shape>
          <o:OLEObject Type="Embed" ProgID="Visio.Drawing.11" ShapeID="_x0000_i1068" DrawAspect="Content" ObjectID="_1788600855"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77987880"/>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77987881"/>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77987882"/>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pt;height:355.4pt" o:ole="">
            <v:imagedata r:id="rId101" o:title=""/>
          </v:shape>
          <o:OLEObject Type="Embed" ProgID="Visio.Drawing.11" ShapeID="_x0000_i1069" DrawAspect="Content" ObjectID="_1788600856"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77987883"/>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77987884"/>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77987885"/>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77987886"/>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77987887"/>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77987888"/>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77987889"/>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77987890"/>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77987891"/>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77987892"/>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77987893"/>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77987894"/>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77987895"/>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77987896"/>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77987897"/>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77987898"/>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77987899"/>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3pt" o:ole="">
            <v:imagedata r:id="rId103" o:title=""/>
          </v:shape>
          <o:OLEObject Type="Embed" ProgID="Visio.Drawing.11" ShapeID="_x0000_i1070" DrawAspect="Content" ObjectID="_1788600857"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77987900"/>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77987901"/>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77987902"/>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05pt;height:233.85pt" o:ole="">
            <v:imagedata r:id="rId105" o:title=""/>
          </v:shape>
          <o:OLEObject Type="Embed" ProgID="Visio.Drawing.11" ShapeID="_x0000_i1071" DrawAspect="Content" ObjectID="_1788600858"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77987903"/>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77987904"/>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77987905"/>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77987906"/>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77987907"/>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77987908"/>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77987909"/>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77987910"/>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77987911"/>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77987912"/>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77987913"/>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5pt;height:185.45pt" o:ole="">
            <v:imagedata r:id="rId107" o:title=""/>
          </v:shape>
          <o:OLEObject Type="Embed" ProgID="Visio.Drawing.15" ShapeID="_x0000_i1072" DrawAspect="Content" ObjectID="_1788600859"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77987914"/>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77987915"/>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77987916"/>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5pt;height:185.45pt" o:ole="">
            <v:imagedata r:id="rId109" o:title=""/>
          </v:shape>
          <o:OLEObject Type="Embed" ProgID="Visio.Drawing.11" ShapeID="_x0000_i1073" DrawAspect="Content" ObjectID="_1788600860"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77987917"/>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77987918"/>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77987919"/>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2pt;height:178.55pt" o:ole="">
            <v:imagedata r:id="rId111" o:title=""/>
          </v:shape>
          <o:OLEObject Type="Embed" ProgID="Visio.Drawing.15" ShapeID="_x0000_i1074" DrawAspect="Content" ObjectID="_1788600861"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77987920"/>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77987921"/>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77987922"/>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5pt;height:142.25pt" o:ole="">
            <v:imagedata r:id="rId113" o:title=""/>
          </v:shape>
          <o:OLEObject Type="Embed" ProgID="Visio.Drawing.11" ShapeID="_x0000_i1075" DrawAspect="Content" ObjectID="_1788600862"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77987923"/>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77987924"/>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77987925"/>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77987926"/>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77987927"/>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77987928"/>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77987929"/>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77987930"/>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77987931"/>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77987932"/>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77987933"/>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77987934"/>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77987935"/>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77987936"/>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77987937"/>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77987938"/>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77987939"/>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77987940"/>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77987941"/>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77987942"/>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77987943"/>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77987944"/>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77987945"/>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77987946"/>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77987947"/>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77987948"/>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77987949"/>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77987950"/>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77987951"/>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77987952"/>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77987953"/>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pt;height:255.15pt" o:ole="">
            <v:imagedata r:id="rId115" o:title=""/>
          </v:shape>
          <o:OLEObject Type="Embed" ProgID="Visio.Drawing.11" ShapeID="_x0000_i1076" DrawAspect="Content" ObjectID="_1788600863"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77987954"/>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77987955"/>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7798795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7798795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77987958"/>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77987959"/>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pt;height:366.9pt" o:ole="">
            <v:imagedata r:id="rId117" o:title=""/>
          </v:shape>
          <o:OLEObject Type="Embed" ProgID="Visio.Drawing.11" ShapeID="_x0000_i1077" DrawAspect="Content" ObjectID="_1788600864"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77987960"/>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77987961"/>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77987962"/>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77987963"/>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8.6pt" o:ole="">
            <v:imagedata r:id="rId119" o:title=""/>
          </v:shape>
          <o:OLEObject Type="Embed" ProgID="Visio.Drawing.11" ShapeID="_x0000_i1078" DrawAspect="Content" ObjectID="_1788600865"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77987964"/>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77987965"/>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77987966"/>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65pt;height:190.1pt" o:ole="">
            <v:imagedata r:id="rId121" o:title=""/>
          </v:shape>
          <o:OLEObject Type="Embed" ProgID="Visio.Drawing.11" ShapeID="_x0000_i1079" DrawAspect="Content" ObjectID="_1788600866"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77987967"/>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77987968"/>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77987969"/>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35pt" o:ole="">
            <v:imagedata r:id="rId123" o:title=""/>
          </v:shape>
          <o:OLEObject Type="Embed" ProgID="Visio.Drawing.11" ShapeID="_x0000_i1080" DrawAspect="Content" ObjectID="_1788600867"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77987970"/>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77987971"/>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77987972"/>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77987973"/>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77987974"/>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77987975"/>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1pt;height:145.75pt" o:ole="">
            <v:imagedata r:id="rId125" o:title=""/>
          </v:shape>
          <o:OLEObject Type="Embed" ProgID="Visio.Drawing.11" ShapeID="_x0000_i1081" DrawAspect="Content" ObjectID="_1788600868"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77987976"/>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77987977"/>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95pt" o:ole="">
            <v:imagedata r:id="rId127" o:title=""/>
          </v:shape>
          <o:OLEObject Type="Embed" ProgID="Visio.Drawing.11" ShapeID="_x0000_i1082" DrawAspect="Content" ObjectID="_1788600869"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77987978"/>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77987979"/>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77987980"/>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pt;height:153.8pt" o:ole="">
            <v:imagedata r:id="rId129" o:title=""/>
          </v:shape>
          <o:OLEObject Type="Embed" ProgID="Visio.Drawing.11" ShapeID="_x0000_i1083" DrawAspect="Content" ObjectID="_1788600870"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77987981"/>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77987982"/>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95pt;height:135.95pt" o:ole="">
            <v:imagedata r:id="rId131" o:title=""/>
          </v:shape>
          <o:OLEObject Type="Embed" ProgID="Visio.Drawing.11" ShapeID="_x0000_i1084" DrawAspect="Content" ObjectID="_1788600871"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77987983"/>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77987984"/>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77987985"/>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77987986"/>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77987987"/>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77987988"/>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75pt" o:ole="">
            <v:imagedata r:id="rId133" o:title=""/>
          </v:shape>
          <o:OLEObject Type="Embed" ProgID="Visio.Drawing.11" ShapeID="_x0000_i1085" DrawAspect="Content" ObjectID="_1788600872"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77987989"/>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77987990"/>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77987991"/>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05pt;height:245.4pt" o:ole="">
            <v:imagedata r:id="rId135" o:title=""/>
          </v:shape>
          <o:OLEObject Type="Embed" ProgID="Visio.Drawing.11" ShapeID="_x0000_i1086" DrawAspect="Content" ObjectID="_1788600873"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77987992"/>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77987993"/>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77987994"/>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pt;height:195.85pt" o:ole="">
            <v:imagedata r:id="rId137" o:title=""/>
          </v:shape>
          <o:OLEObject Type="Embed" ProgID="Visio.Drawing.11" ShapeID="_x0000_i1087" DrawAspect="Content" ObjectID="_1788600874"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77987995"/>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77987996"/>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77987997"/>
      <w:r>
        <w:t>7.12.2</w:t>
      </w:r>
      <w:r>
        <w:tab/>
      </w:r>
      <w:r w:rsidR="005F0596">
        <w:t>Void</w:t>
      </w:r>
      <w:bookmarkEnd w:id="693"/>
    </w:p>
    <w:p w14:paraId="0C1F0B11" w14:textId="77777777" w:rsidR="00C336BB" w:rsidRDefault="00C336BB" w:rsidP="00C336BB">
      <w:pPr>
        <w:pStyle w:val="Heading2"/>
      </w:pPr>
      <w:bookmarkStart w:id="694" w:name="_Toc177987998"/>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77987999"/>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4pt;height:213.1pt" o:ole="">
            <v:imagedata r:id="rId139" o:title=""/>
          </v:shape>
          <o:OLEObject Type="Embed" ProgID="Visio.Drawing.11" ShapeID="_x0000_i1088" DrawAspect="Content" ObjectID="_1788600875"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77988000"/>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77988001"/>
      <w:r>
        <w:lastRenderedPageBreak/>
        <w:t>7.13.3</w:t>
      </w:r>
      <w:r>
        <w:tab/>
        <w:t>Manage MCData message store</w:t>
      </w:r>
      <w:bookmarkEnd w:id="697"/>
    </w:p>
    <w:p w14:paraId="1B733705" w14:textId="77777777" w:rsidR="00C336BB" w:rsidRDefault="00C336BB" w:rsidP="00C336BB">
      <w:pPr>
        <w:pStyle w:val="Heading4"/>
      </w:pPr>
      <w:bookmarkStart w:id="698" w:name="_Toc177988002"/>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77988003"/>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77988004"/>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77988005"/>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77988006"/>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77988007"/>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77988008"/>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77988009"/>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77988010"/>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77988011"/>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77988012"/>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77988013"/>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77988014"/>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77988015"/>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77988016"/>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77988017"/>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77988018"/>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77988019"/>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77988020"/>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77988021"/>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77988022"/>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77988023"/>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77988024"/>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77988025"/>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77988026"/>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77988027"/>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77988028"/>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77988029"/>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77988030"/>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77988031"/>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77988032"/>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7798803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77988034"/>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7798803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7798803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7798803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77988038"/>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77988039"/>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77988040"/>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77988041"/>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77988042"/>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77988043"/>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77988044"/>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77988045"/>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77988046"/>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77988047"/>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77988048"/>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77988049"/>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77988050"/>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77988051"/>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77988052"/>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7798805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77988054"/>
      <w:r>
        <w:t>7.13.3.2</w:t>
      </w:r>
      <w:r>
        <w:tab/>
        <w:t>Retrieve a stored object</w:t>
      </w:r>
      <w:bookmarkEnd w:id="750"/>
    </w:p>
    <w:p w14:paraId="7357C202" w14:textId="77777777" w:rsidR="00C336BB" w:rsidRDefault="00C336BB" w:rsidP="00C336BB">
      <w:pPr>
        <w:pStyle w:val="Heading5"/>
      </w:pPr>
      <w:bookmarkStart w:id="751" w:name="_Toc177988055"/>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77988056"/>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7pt;height:192.4pt" o:ole="">
            <v:imagedata r:id="rId141" o:title=""/>
          </v:shape>
          <o:OLEObject Type="Embed" ProgID="Visio.Drawing.11" ShapeID="_x0000_i1089" DrawAspect="Content" ObjectID="_1788600876"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77988057"/>
      <w:r>
        <w:t>7.13.3.3</w:t>
      </w:r>
      <w:r>
        <w:tab/>
        <w:t>Search stored objects</w:t>
      </w:r>
      <w:bookmarkEnd w:id="753"/>
    </w:p>
    <w:p w14:paraId="5D702389" w14:textId="77777777" w:rsidR="00C336BB" w:rsidRDefault="00C336BB" w:rsidP="00C336BB">
      <w:pPr>
        <w:pStyle w:val="Heading5"/>
      </w:pPr>
      <w:bookmarkStart w:id="754" w:name="_Toc177988058"/>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77988059"/>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45pt" o:ole="">
            <v:imagedata r:id="rId143" o:title=""/>
          </v:shape>
          <o:OLEObject Type="Embed" ProgID="Visio.Drawing.11" ShapeID="_x0000_i1090" DrawAspect="Content" ObjectID="_1788600877"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77988060"/>
      <w:r>
        <w:t>7.13.3.4</w:t>
      </w:r>
      <w:r>
        <w:tab/>
      </w:r>
      <w:r w:rsidRPr="000A5758">
        <w:t>Update a stored object</w:t>
      </w:r>
      <w:bookmarkEnd w:id="756"/>
    </w:p>
    <w:p w14:paraId="6E43374B" w14:textId="77777777" w:rsidR="00C336BB" w:rsidRDefault="00C336BB" w:rsidP="00C336BB">
      <w:pPr>
        <w:pStyle w:val="Heading5"/>
      </w:pPr>
      <w:bookmarkStart w:id="757" w:name="_Toc177988061"/>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77988062"/>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25pt" o:ole="">
            <v:imagedata r:id="rId145" o:title=""/>
          </v:shape>
          <o:OLEObject Type="Embed" ProgID="Visio.Drawing.11" ShapeID="_x0000_i1091" DrawAspect="Content" ObjectID="_1788600878"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77988063"/>
      <w:r>
        <w:t>7.13.3.5</w:t>
      </w:r>
      <w:r>
        <w:tab/>
        <w:t>Delete a stored object</w:t>
      </w:r>
      <w:bookmarkEnd w:id="759"/>
    </w:p>
    <w:p w14:paraId="20BB2935" w14:textId="77777777" w:rsidR="00C336BB" w:rsidRDefault="00C336BB" w:rsidP="00C336BB">
      <w:pPr>
        <w:pStyle w:val="Heading5"/>
      </w:pPr>
      <w:bookmarkStart w:id="760" w:name="_Toc177988064"/>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77988065"/>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5.05pt" o:ole="">
            <v:imagedata r:id="rId147" o:title=""/>
          </v:shape>
          <o:OLEObject Type="Embed" ProgID="Visio.Drawing.11" ShapeID="_x0000_i1092" DrawAspect="Content" ObjectID="_1788600879"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77988066"/>
      <w:r>
        <w:t>7.13.3.6</w:t>
      </w:r>
      <w:r>
        <w:tab/>
        <w:t>Synchronization</w:t>
      </w:r>
      <w:bookmarkEnd w:id="762"/>
    </w:p>
    <w:p w14:paraId="547FA4AF" w14:textId="77777777" w:rsidR="00C336BB" w:rsidRDefault="00C336BB" w:rsidP="00C336BB">
      <w:pPr>
        <w:pStyle w:val="Heading5"/>
      </w:pPr>
      <w:bookmarkStart w:id="763" w:name="_Toc177988067"/>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77988068"/>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1pt;height:202.75pt" o:ole="">
            <v:imagedata r:id="rId149" o:title=""/>
          </v:shape>
          <o:OLEObject Type="Embed" ProgID="Visio.Drawing.11" ShapeID="_x0000_i1093" DrawAspect="Content" ObjectID="_1788600880"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77988069"/>
      <w:r>
        <w:t>7.13.3.7</w:t>
      </w:r>
      <w:r>
        <w:tab/>
        <w:t>Create a user account</w:t>
      </w:r>
      <w:bookmarkEnd w:id="765"/>
    </w:p>
    <w:p w14:paraId="39315DEC" w14:textId="77777777" w:rsidR="00C336BB" w:rsidRDefault="00C336BB" w:rsidP="00C336BB">
      <w:pPr>
        <w:pStyle w:val="Heading5"/>
      </w:pPr>
      <w:bookmarkStart w:id="766" w:name="_Toc177988070"/>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77988071"/>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75pt" o:ole="">
            <v:imagedata r:id="rId151" o:title=""/>
          </v:shape>
          <o:OLEObject Type="Embed" ProgID="Visio.Drawing.11" ShapeID="_x0000_i1094" DrawAspect="Content" ObjectID="_1788600881"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77988072"/>
      <w:r>
        <w:t>7.13.3.8</w:t>
      </w:r>
      <w:r>
        <w:tab/>
        <w:t>Deposit an object</w:t>
      </w:r>
      <w:bookmarkEnd w:id="768"/>
    </w:p>
    <w:p w14:paraId="50A04365" w14:textId="77777777" w:rsidR="00C336BB" w:rsidRDefault="00C336BB" w:rsidP="00C336BB">
      <w:pPr>
        <w:pStyle w:val="Heading5"/>
      </w:pPr>
      <w:bookmarkStart w:id="769" w:name="_Toc177988073"/>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77988074"/>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pt;height:202.2pt" o:ole="">
            <v:imagedata r:id="rId153" o:title=""/>
          </v:shape>
          <o:OLEObject Type="Embed" ProgID="Visio.Drawing.15" ShapeID="_x0000_i1095" DrawAspect="Content" ObjectID="_1788600882"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77988075"/>
      <w:r>
        <w:t>7.13.3.9</w:t>
      </w:r>
      <w:r>
        <w:tab/>
        <w:t>Copy a stored object</w:t>
      </w:r>
      <w:bookmarkEnd w:id="771"/>
    </w:p>
    <w:p w14:paraId="4DDB5D4B" w14:textId="77777777" w:rsidR="00C336BB" w:rsidRDefault="00C336BB" w:rsidP="00C336BB">
      <w:pPr>
        <w:pStyle w:val="Heading5"/>
      </w:pPr>
      <w:bookmarkStart w:id="772" w:name="_Toc177988076"/>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77988077"/>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5.05pt" o:ole="">
            <v:imagedata r:id="rId155" o:title=""/>
          </v:shape>
          <o:OLEObject Type="Embed" ProgID="Visio.Drawing.11" ShapeID="_x0000_i1096" DrawAspect="Content" ObjectID="_1788600883"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77988078"/>
      <w:r>
        <w:t>7.13.3.10</w:t>
      </w:r>
      <w:r>
        <w:tab/>
        <w:t>Move a stored object</w:t>
      </w:r>
      <w:bookmarkEnd w:id="774"/>
    </w:p>
    <w:p w14:paraId="108EF6F4" w14:textId="77777777" w:rsidR="00C336BB" w:rsidRDefault="00C336BB" w:rsidP="00C336BB">
      <w:pPr>
        <w:pStyle w:val="Heading5"/>
      </w:pPr>
      <w:bookmarkStart w:id="775" w:name="_Toc177988079"/>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77988080"/>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9pt;height:205.65pt" o:ole="">
            <v:imagedata r:id="rId157" o:title=""/>
          </v:shape>
          <o:OLEObject Type="Embed" ProgID="Visio.Drawing.11" ShapeID="_x0000_i1097" DrawAspect="Content" ObjectID="_1788600884"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77988081"/>
      <w:r>
        <w:t>7.13.3.11</w:t>
      </w:r>
      <w:r>
        <w:tab/>
        <w:t>Folder create operation</w:t>
      </w:r>
      <w:bookmarkEnd w:id="777"/>
    </w:p>
    <w:p w14:paraId="5CDF0515" w14:textId="77777777" w:rsidR="00C336BB" w:rsidRDefault="00C336BB" w:rsidP="00C336BB">
      <w:pPr>
        <w:pStyle w:val="Heading5"/>
      </w:pPr>
      <w:bookmarkStart w:id="778" w:name="_Toc177988082"/>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77988083"/>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95pt;height:192.4pt" o:ole="">
            <v:imagedata r:id="rId159" o:title=""/>
          </v:shape>
          <o:OLEObject Type="Embed" ProgID="Visio.Drawing.11" ShapeID="_x0000_i1098" DrawAspect="Content" ObjectID="_1788600885"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77988084"/>
      <w:r>
        <w:t>7.13.3.12</w:t>
      </w:r>
      <w:r>
        <w:tab/>
        <w:t>Folder delete operation</w:t>
      </w:r>
      <w:bookmarkEnd w:id="780"/>
    </w:p>
    <w:p w14:paraId="6476D383" w14:textId="77777777" w:rsidR="00C336BB" w:rsidRDefault="00C336BB" w:rsidP="00C336BB">
      <w:pPr>
        <w:pStyle w:val="Heading5"/>
      </w:pPr>
      <w:bookmarkStart w:id="781" w:name="_Toc177988085"/>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77988086"/>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75pt;height:195.25pt" o:ole="">
            <v:imagedata r:id="rId161" o:title=""/>
          </v:shape>
          <o:OLEObject Type="Embed" ProgID="Visio.Drawing.11" ShapeID="_x0000_i1099" DrawAspect="Content" ObjectID="_1788600886"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77988087"/>
      <w:r>
        <w:t>7.13.3.13</w:t>
      </w:r>
      <w:r>
        <w:tab/>
        <w:t>Folder copy operation</w:t>
      </w:r>
      <w:bookmarkEnd w:id="783"/>
    </w:p>
    <w:p w14:paraId="5D84A4A7" w14:textId="77777777" w:rsidR="00C336BB" w:rsidRDefault="00C336BB" w:rsidP="00C336BB">
      <w:pPr>
        <w:pStyle w:val="Heading5"/>
      </w:pPr>
      <w:bookmarkStart w:id="784" w:name="_Toc177988088"/>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77988089"/>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5pt;height:205.05pt" o:ole="">
            <v:imagedata r:id="rId163" o:title=""/>
          </v:shape>
          <o:OLEObject Type="Embed" ProgID="Visio.Drawing.11" ShapeID="_x0000_i1100" DrawAspect="Content" ObjectID="_1788600887"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77988090"/>
      <w:r>
        <w:t>7.13.3.14</w:t>
      </w:r>
      <w:r>
        <w:tab/>
        <w:t>Folder move operation</w:t>
      </w:r>
      <w:bookmarkEnd w:id="786"/>
    </w:p>
    <w:p w14:paraId="346666E2" w14:textId="77777777" w:rsidR="00C336BB" w:rsidRDefault="00C336BB" w:rsidP="00C336BB">
      <w:pPr>
        <w:pStyle w:val="Heading5"/>
      </w:pPr>
      <w:bookmarkStart w:id="787" w:name="_Toc177988091"/>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77988092"/>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35pt;height:199.3pt" o:ole="">
            <v:imagedata r:id="rId165" o:title=""/>
          </v:shape>
          <o:OLEObject Type="Embed" ProgID="Visio.Drawing.11" ShapeID="_x0000_i1101" DrawAspect="Content" ObjectID="_1788600888"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77988093"/>
      <w:r>
        <w:t>7.13.3.15</w:t>
      </w:r>
      <w:r>
        <w:tab/>
        <w:t>Folder list operation</w:t>
      </w:r>
      <w:bookmarkEnd w:id="789"/>
    </w:p>
    <w:p w14:paraId="0F3C68AF" w14:textId="77777777" w:rsidR="00C336BB" w:rsidRDefault="00C336BB" w:rsidP="00C336BB">
      <w:pPr>
        <w:pStyle w:val="Heading5"/>
      </w:pPr>
      <w:bookmarkStart w:id="790" w:name="_Toc177988094"/>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77988095"/>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5pt;height:186.6pt" o:ole="">
            <v:imagedata r:id="rId167" o:title=""/>
          </v:shape>
          <o:OLEObject Type="Embed" ProgID="Visio.Drawing.11" ShapeID="_x0000_i1102" DrawAspect="Content" ObjectID="_1788600889"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77988096"/>
      <w:r>
        <w:t>7.13.3.16</w:t>
      </w:r>
      <w:r>
        <w:tab/>
        <w:t>Upload objects</w:t>
      </w:r>
      <w:bookmarkEnd w:id="792"/>
    </w:p>
    <w:p w14:paraId="0E1AE556" w14:textId="77777777" w:rsidR="00C336BB" w:rsidRDefault="00C336BB" w:rsidP="00C336BB">
      <w:pPr>
        <w:pStyle w:val="Heading5"/>
      </w:pPr>
      <w:bookmarkStart w:id="793" w:name="_Toc177988097"/>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77988098"/>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4pt" o:ole="">
            <v:imagedata r:id="rId169" o:title=""/>
          </v:shape>
          <o:OLEObject Type="Embed" ProgID="Visio.Drawing.11" ShapeID="_x0000_i1103" DrawAspect="Content" ObjectID="_1788600890"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77988099"/>
      <w:r>
        <w:t>7.13.3.17</w:t>
      </w:r>
      <w:r>
        <w:tab/>
        <w:t>Notify client to synchronize</w:t>
      </w:r>
      <w:bookmarkEnd w:id="795"/>
    </w:p>
    <w:p w14:paraId="6F9EBCD5" w14:textId="77777777" w:rsidR="00C336BB" w:rsidRDefault="00C336BB" w:rsidP="00C336BB">
      <w:pPr>
        <w:pStyle w:val="Heading5"/>
      </w:pPr>
      <w:bookmarkStart w:id="796" w:name="_Toc177988100"/>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77988101"/>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65pt;height:196.4pt" o:ole="">
            <v:imagedata r:id="rId171" o:title=""/>
          </v:shape>
          <o:OLEObject Type="Embed" ProgID="Visio.Drawing.11" ShapeID="_x0000_i1104" DrawAspect="Content" ObjectID="_1788600891"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77988102"/>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pt;height:405.5pt" o:ole="">
            <v:imagedata r:id="rId173" o:title=""/>
          </v:shape>
          <o:OLEObject Type="Embed" ProgID="Visio.Drawing.11" ShapeID="_x0000_i1105" DrawAspect="Content" ObjectID="_1788600892"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3pt;height:263.8pt" o:ole="">
            <v:imagedata r:id="rId175" o:title=""/>
          </v:shape>
          <o:OLEObject Type="Embed" ProgID="Visio.Drawing.11" ShapeID="_x0000_i1106" DrawAspect="Content" ObjectID="_1788600893"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pt;height:276.5pt" o:ole="">
            <v:imagedata r:id="rId177" o:title=""/>
          </v:shape>
          <o:OLEObject Type="Embed" ProgID="Visio.Drawing.11" ShapeID="_x0000_i1107" DrawAspect="Content" ObjectID="_1788600894"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77988103"/>
      <w:r>
        <w:t>7.13.3.18</w:t>
      </w:r>
      <w:r>
        <w:tab/>
        <w:t>Search folder</w:t>
      </w:r>
      <w:bookmarkEnd w:id="799"/>
    </w:p>
    <w:p w14:paraId="6AD6E2D6" w14:textId="77777777" w:rsidR="00C336BB" w:rsidRDefault="00C336BB" w:rsidP="00C336BB">
      <w:pPr>
        <w:pStyle w:val="Heading5"/>
      </w:pPr>
      <w:bookmarkStart w:id="800" w:name="_Toc177988104"/>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77988105"/>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pt" o:ole="">
            <v:imagedata r:id="rId179" o:title=""/>
          </v:shape>
          <o:OLEObject Type="Embed" ProgID="Visio.Drawing.11" ShapeID="_x0000_i1108" DrawAspect="Content" ObjectID="_1788600895"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77988106"/>
      <w:r>
        <w:t>7.13.3.19</w:t>
      </w:r>
      <w:r>
        <w:tab/>
        <w:t>Retrieve folder content</w:t>
      </w:r>
      <w:bookmarkEnd w:id="802"/>
    </w:p>
    <w:p w14:paraId="46C70A15" w14:textId="77777777" w:rsidR="00C336BB" w:rsidRDefault="00C336BB" w:rsidP="00C336BB">
      <w:pPr>
        <w:pStyle w:val="Heading5"/>
      </w:pPr>
      <w:bookmarkStart w:id="803" w:name="_Toc177988107"/>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77988108"/>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pt" o:ole="">
            <v:imagedata r:id="rId181" o:title=""/>
          </v:shape>
          <o:OLEObject Type="Embed" ProgID="Visio.Drawing.11" ShapeID="_x0000_i1109" DrawAspect="Content" ObjectID="_1788600896"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77988109"/>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77988110"/>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77988111"/>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5pt;height:312.75pt" o:ole="">
            <v:imagedata r:id="rId183" o:title=""/>
          </v:shape>
          <o:OLEObject Type="Embed" ProgID="Visio.Drawing.15" ShapeID="_x0000_i1110" DrawAspect="Content" ObjectID="_1788600897"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77988112"/>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77988113"/>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77988114"/>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1pt;height:180.3pt" o:ole="">
            <v:imagedata r:id="rId185" o:title=""/>
          </v:shape>
          <o:OLEObject Type="Embed" ProgID="Visio.Drawing.11" ShapeID="_x0000_i1111" DrawAspect="Content" ObjectID="_1788600898" r:id="rId186"/>
        </w:object>
      </w:r>
    </w:p>
    <w:p w14:paraId="6D6E09D6" w14:textId="6CD80F95" w:rsidR="00C336BB" w:rsidRPr="0083396F" w:rsidRDefault="00C336BB" w:rsidP="00C336BB">
      <w:pPr>
        <w:pStyle w:val="TF"/>
      </w:pPr>
      <w:r w:rsidRPr="0083396F">
        <w:t>Figure</w:t>
      </w:r>
      <w:r>
        <w:t> </w:t>
      </w:r>
      <w:r w:rsidRPr="0083396F">
        <w:t>7.13.4.2-1</w:t>
      </w:r>
      <w:r w:rsidR="00B2412F">
        <w:t>:</w:t>
      </w:r>
      <w:r w:rsidRPr="0083396F">
        <w:t xml:space="preserve">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0D79BEAE" w:rsidR="00C336BB" w:rsidRPr="00D5587A"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23F74C3C" w:rsidR="00C336BB" w:rsidRDefault="00C336BB" w:rsidP="00C336BB">
      <w:pPr>
        <w:pStyle w:val="B1"/>
      </w:pPr>
      <w:r>
        <w:t>3.</w:t>
      </w:r>
      <w:r>
        <w:tab/>
      </w:r>
      <w:r w:rsidRPr="0083396F">
        <w:t>MCData server</w:t>
      </w:r>
      <w:r>
        <w:t xml:space="preserve"> continue</w:t>
      </w:r>
      <w:r w:rsidR="00B2412F">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77988115"/>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77988116"/>
      <w:r>
        <w:rPr>
          <w:noProof/>
          <w:color w:val="000000"/>
        </w:rPr>
        <w:t>7.13.5</w:t>
      </w:r>
      <w:r w:rsidRPr="000B3AAC">
        <w:rPr>
          <w:noProof/>
          <w:color w:val="000000"/>
        </w:rPr>
        <w:t>.1</w:t>
      </w:r>
      <w:r w:rsidRPr="000B3AAC">
        <w:rPr>
          <w:noProof/>
          <w:color w:val="000000"/>
        </w:rPr>
        <w:tab/>
        <w:t>General</w:t>
      </w:r>
      <w:bookmarkEnd w:id="812"/>
    </w:p>
    <w:p w14:paraId="0447CF26" w14:textId="58E3402D"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B2412F">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77988117"/>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pt;height:198.7pt" o:ole="">
            <v:imagedata r:id="rId187" o:title=""/>
          </v:shape>
          <o:OLEObject Type="Embed" ProgID="Visio.Drawing.11" ShapeID="_x0000_i1112" DrawAspect="Content" ObjectID="_1788600899"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335188D5" w:rsidR="00C336BB"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77988118"/>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77988119"/>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77988120"/>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77988121"/>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77988122"/>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77988123"/>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77988124"/>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77988125"/>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77988126"/>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77988127"/>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77988128"/>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77988129"/>
      <w:r>
        <w:lastRenderedPageBreak/>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77988130"/>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77988131"/>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77988132"/>
      <w:r>
        <w:rPr>
          <w:lang w:eastAsia="zh-CN"/>
        </w:rPr>
        <w:lastRenderedPageBreak/>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77988133"/>
      <w:r>
        <w:t>7.14.2.2</w:t>
      </w:r>
      <w:r>
        <w:tab/>
        <w:t>IP connectivity point-to-point MCData transport service</w:t>
      </w:r>
      <w:bookmarkEnd w:id="829"/>
    </w:p>
    <w:p w14:paraId="23F6E27E" w14:textId="77777777" w:rsidR="00C336BB" w:rsidRDefault="00C336BB" w:rsidP="00C336BB">
      <w:pPr>
        <w:pStyle w:val="Heading5"/>
      </w:pPr>
      <w:bookmarkStart w:id="830" w:name="_Toc177988134"/>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77988135"/>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8pt;height:274.2pt" o:ole="">
            <v:imagedata r:id="rId189" o:title=""/>
          </v:shape>
          <o:OLEObject Type="Embed" ProgID="Visio.Drawing.15" ShapeID="_x0000_i1113" DrawAspect="Content" ObjectID="_1788600900"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77988136"/>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77988137"/>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77988138"/>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8.1pt" o:ole="">
            <v:imagedata r:id="rId191" o:title=""/>
          </v:shape>
          <o:OLEObject Type="Embed" ProgID="Visio.Drawing.15" ShapeID="_x0000_i1114" DrawAspect="Content" ObjectID="_1788600901"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77988139"/>
      <w:r>
        <w:t>7.14.2.4</w:t>
      </w:r>
      <w:r>
        <w:tab/>
        <w:t>MCData user remote initiated tear down point-to-point IP connectivity</w:t>
      </w:r>
      <w:bookmarkEnd w:id="839"/>
    </w:p>
    <w:p w14:paraId="2BD0ABCF" w14:textId="77777777" w:rsidR="00C336BB" w:rsidRDefault="00C336BB" w:rsidP="00C336BB">
      <w:pPr>
        <w:pStyle w:val="Heading5"/>
      </w:pPr>
      <w:bookmarkStart w:id="840" w:name="_Toc177988140"/>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77988141"/>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8.1pt" o:ole="">
            <v:imagedata r:id="rId193" o:title=""/>
          </v:shape>
          <o:OLEObject Type="Embed" ProgID="Visio.Drawing.15" ShapeID="_x0000_i1115" DrawAspect="Content" ObjectID="_1788600902"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77988142"/>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77988143"/>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77988144"/>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05pt;height:229.25pt" o:ole="">
            <v:imagedata r:id="rId195" o:title=""/>
          </v:shape>
          <o:OLEObject Type="Embed" ProgID="Visio.Drawing.11" ShapeID="_x0000_i1116" DrawAspect="Content" ObjectID="_1788600903"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77988145"/>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77988146"/>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77988147"/>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25pt;height:150.9pt" o:ole="">
            <v:imagedata r:id="rId197" o:title=""/>
          </v:shape>
          <o:OLEObject Type="Embed" ProgID="Visio.Drawing.11" ShapeID="_x0000_i1117" DrawAspect="Content" ObjectID="_1788600904"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77988148"/>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77988149"/>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77988150"/>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77988151"/>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77988152"/>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77988153"/>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77988154"/>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77988155"/>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77988156"/>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77988157"/>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77988158"/>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77988159"/>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77988160"/>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77988161"/>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77988162"/>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77988163"/>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77988164"/>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77988165"/>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77988166"/>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77988167"/>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77988168"/>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77988169"/>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77988170"/>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77988171"/>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77988172"/>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77988173"/>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469A8947" w14:textId="6BEC6B2F" w:rsidR="00C2503A" w:rsidRPr="002731F8" w:rsidRDefault="00C2503A" w:rsidP="00C2503A">
      <w:pPr>
        <w:pStyle w:val="Heading3"/>
      </w:pPr>
      <w:bookmarkStart w:id="912" w:name="_Toc177988174"/>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2"/>
    </w:p>
    <w:p w14:paraId="31914AA7" w14:textId="77777777" w:rsidR="00C2503A" w:rsidRPr="002C512E" w:rsidRDefault="00C2503A" w:rsidP="00C2503A">
      <w:pPr>
        <w:pStyle w:val="Heading4"/>
        <w:rPr>
          <w:rFonts w:eastAsia="SimSun"/>
        </w:rPr>
      </w:pPr>
      <w:bookmarkStart w:id="913" w:name="_Toc122563398"/>
      <w:bookmarkStart w:id="914" w:name="_Toc177988175"/>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3"/>
      <w:bookmarkEnd w:id="914"/>
    </w:p>
    <w:p w14:paraId="2DE9A4B0" w14:textId="77777777" w:rsidR="00C2503A" w:rsidRPr="00AB5FED" w:rsidRDefault="00C2503A" w:rsidP="00C2503A">
      <w:pPr>
        <w:pStyle w:val="Heading5"/>
      </w:pPr>
      <w:bookmarkStart w:id="915" w:name="_Toc122563399"/>
      <w:bookmarkStart w:id="916" w:name="_Toc177988176"/>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5"/>
      <w:bookmarkEnd w:id="91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5pt;height:400.9pt" o:ole="">
            <v:imagedata r:id="rId199" o:title=""/>
          </v:shape>
          <o:OLEObject Type="Embed" ProgID="Visio.Drawing.15" ShapeID="_x0000_i1118" DrawAspect="Content" ObjectID="_1788600905"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7" w:name="_Toc122563400"/>
      <w:bookmarkStart w:id="918" w:name="_Toc177988177"/>
      <w:r>
        <w:t>7.17.3.1.2</w:t>
      </w:r>
      <w:r w:rsidRPr="00874DF3">
        <w:tab/>
      </w:r>
      <w:r>
        <w:rPr>
          <w:lang w:val="nl-NL"/>
        </w:rPr>
        <w:t xml:space="preserve">Release ad hoc group </w:t>
      </w:r>
      <w:r>
        <w:t>data communication</w:t>
      </w:r>
      <w:bookmarkEnd w:id="917"/>
      <w:bookmarkEnd w:id="91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8.8pt" o:ole="">
            <v:imagedata r:id="rId201" o:title=""/>
          </v:shape>
          <o:OLEObject Type="Embed" ProgID="Visio.Drawing.11" ShapeID="_x0000_i1119" DrawAspect="Content" ObjectID="_1788600906"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9" w:name="_Toc122563401"/>
      <w:bookmarkStart w:id="920" w:name="_Toc177988178"/>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9"/>
      <w:bookmarkEnd w:id="92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25pt;height:456.2pt" o:ole="">
            <v:imagedata r:id="rId203" o:title=""/>
          </v:shape>
          <o:OLEObject Type="Embed" ProgID="Visio.Drawing.15" ShapeID="_x0000_i1120" DrawAspect="Content" ObjectID="_1788600907"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172F5E1C" w:rsidR="00C2503A" w:rsidRPr="00AB5FED" w:rsidRDefault="00C2503A" w:rsidP="00C2503A">
      <w:pPr>
        <w:pStyle w:val="Heading5"/>
      </w:pPr>
      <w:bookmarkStart w:id="921" w:name="_Toc122563402"/>
      <w:bookmarkStart w:id="922" w:name="_Toc177988179"/>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1"/>
      <w:bookmarkEnd w:id="922"/>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1" type="#_x0000_t75" style="width:516.1pt;height:486.15pt" o:ole="">
            <v:imagedata r:id="rId205" o:title=""/>
          </v:shape>
          <o:OLEObject Type="Embed" ProgID="Visio.Drawing.15" ShapeID="_x0000_i1121" DrawAspect="Content" ObjectID="_1788600908" r:id="rId206"/>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3" w:name="_Toc113304287"/>
      <w:bookmarkStart w:id="924" w:name="_Toc122563403"/>
      <w:bookmarkStart w:id="925" w:name="_Toc177988180"/>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3"/>
      <w:bookmarkEnd w:id="924"/>
      <w:bookmarkEnd w:id="92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1pt;height:364.05pt" o:ole="">
            <v:imagedata r:id="rId207" o:title=""/>
          </v:shape>
          <o:OLEObject Type="Embed" ProgID="Visio.Drawing.15" ShapeID="_x0000_i1122" DrawAspect="Content" ObjectID="_1788600909"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6" w:name="_Toc131694730"/>
      <w:bookmarkStart w:id="927" w:name="_Toc177988181"/>
      <w:r>
        <w:lastRenderedPageBreak/>
        <w:t>7.17.3.2</w:t>
      </w:r>
      <w:r w:rsidRPr="00287882">
        <w:tab/>
      </w:r>
      <w:r>
        <w:t>Ad hoc group data communication involving multiple MC systems</w:t>
      </w:r>
      <w:bookmarkEnd w:id="926"/>
      <w:bookmarkEnd w:id="927"/>
    </w:p>
    <w:p w14:paraId="0A72A26C" w14:textId="2D06C17E" w:rsidR="00B21A9D" w:rsidRPr="0045613B" w:rsidRDefault="00B21A9D" w:rsidP="00B21A9D">
      <w:pPr>
        <w:pStyle w:val="Heading5"/>
      </w:pPr>
      <w:bookmarkStart w:id="928" w:name="_Toc96531277"/>
      <w:bookmarkStart w:id="929" w:name="_Toc96606987"/>
      <w:bookmarkStart w:id="930" w:name="_Toc113304263"/>
      <w:bookmarkStart w:id="931" w:name="_Toc131694731"/>
      <w:bookmarkStart w:id="932" w:name="_Toc177988182"/>
      <w:r>
        <w:t>7.17.3.2.1</w:t>
      </w:r>
      <w:r w:rsidRPr="0045613B">
        <w:tab/>
      </w:r>
      <w:r>
        <w:t>Procedure for a</w:t>
      </w:r>
      <w:r w:rsidRPr="0045613B">
        <w:t>d</w:t>
      </w:r>
      <w:r>
        <w:t> </w:t>
      </w:r>
      <w:r w:rsidRPr="0045613B">
        <w:t xml:space="preserve">hoc group </w:t>
      </w:r>
      <w:r>
        <w:t>data communication setup</w:t>
      </w:r>
      <w:bookmarkEnd w:id="928"/>
      <w:bookmarkEnd w:id="929"/>
      <w:bookmarkEnd w:id="930"/>
      <w:r>
        <w:t xml:space="preserve"> – Participants list provided by the Initiator</w:t>
      </w:r>
      <w:bookmarkEnd w:id="931"/>
      <w:bookmarkEnd w:id="93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55pt;height:220.05pt" o:ole="">
            <v:imagedata r:id="rId209" o:title=""/>
          </v:shape>
          <o:OLEObject Type="Embed" ProgID="Visio.Drawing.15" ShapeID="_x0000_i1123" DrawAspect="Content" ObjectID="_1788600910"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3" w:name="_Toc96531278"/>
      <w:bookmarkStart w:id="934" w:name="_Toc96606988"/>
      <w:bookmarkStart w:id="935" w:name="_Toc113304264"/>
      <w:bookmarkStart w:id="936" w:name="_Toc131694732"/>
      <w:bookmarkStart w:id="937" w:name="_Toc177988183"/>
      <w:r>
        <w:t>7.17.3.2.2</w:t>
      </w:r>
      <w:r w:rsidRPr="0045613B">
        <w:tab/>
      </w:r>
      <w:r>
        <w:t>Procedure for a</w:t>
      </w:r>
      <w:r w:rsidRPr="0045613B">
        <w:t>d</w:t>
      </w:r>
      <w:r>
        <w:t> </w:t>
      </w:r>
      <w:r w:rsidRPr="0045613B">
        <w:t xml:space="preserve">hoc group </w:t>
      </w:r>
      <w:r>
        <w:t>data communication release</w:t>
      </w:r>
      <w:bookmarkEnd w:id="933"/>
      <w:bookmarkEnd w:id="934"/>
      <w:bookmarkEnd w:id="935"/>
      <w:r>
        <w:t xml:space="preserve"> by </w:t>
      </w:r>
      <w:r w:rsidRPr="00894C7F">
        <w:t xml:space="preserve">MCData </w:t>
      </w:r>
      <w:r>
        <w:t>server – Participants list provided by the Initiator</w:t>
      </w:r>
      <w:bookmarkEnd w:id="936"/>
      <w:bookmarkEnd w:id="93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15pt;height:341.55pt" o:ole="">
            <v:imagedata r:id="rId211" o:title=""/>
          </v:shape>
          <o:OLEObject Type="Embed" ProgID="Visio.Drawing.11" ShapeID="_x0000_i1124" DrawAspect="Content" ObjectID="_1788600911"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8" w:name="_Toc113304257"/>
      <w:bookmarkStart w:id="939" w:name="_Toc131694733"/>
      <w:bookmarkStart w:id="940" w:name="_Toc177988184"/>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8"/>
      <w:bookmarkEnd w:id="939"/>
      <w:bookmarkEnd w:id="94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55pt;height:397.45pt" o:ole="">
            <v:imagedata r:id="rId213" o:title=""/>
          </v:shape>
          <o:OLEObject Type="Embed" ProgID="Visio.Drawing.15" ShapeID="_x0000_i1125" DrawAspect="Content" ObjectID="_1788600912"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42E6F2BC" w:rsidR="00B21A9D" w:rsidRPr="00AB5FED" w:rsidRDefault="00B21A9D" w:rsidP="00B21A9D">
      <w:pPr>
        <w:pStyle w:val="Heading5"/>
        <w:rPr>
          <w:lang w:val="nl-NL"/>
        </w:rPr>
      </w:pPr>
      <w:bookmarkStart w:id="941" w:name="_Toc131694734"/>
      <w:bookmarkStart w:id="942" w:name="_Toc177988185"/>
      <w:r>
        <w:t>7.17.3.2.4</w:t>
      </w:r>
      <w:r w:rsidRPr="00AB5FED">
        <w:rPr>
          <w:lang w:val="nl-NL"/>
        </w:rPr>
        <w:tab/>
      </w:r>
      <w:r w:rsidR="00242EBE" w:rsidRPr="00242EBE">
        <w:rPr>
          <w:lang w:val="nl-NL"/>
        </w:rPr>
        <w:t>Modifying of ad hoc group data communication participants by the MCData server</w:t>
      </w:r>
      <w:bookmarkEnd w:id="941"/>
      <w:bookmarkEnd w:id="94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55pt;height:440.05pt" o:ole="">
            <v:imagedata r:id="rId215" o:title=""/>
          </v:shape>
          <o:OLEObject Type="Embed" ProgID="Visio.Drawing.15" ShapeID="_x0000_i1126" DrawAspect="Content" ObjectID="_1788600913" r:id="rId216"/>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3" w:name="_Toc131694735"/>
      <w:bookmarkStart w:id="944" w:name="_Toc177988186"/>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3"/>
      <w:bookmarkEnd w:id="94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1pt;height:384.2pt" o:ole="">
            <v:imagedata r:id="rId217" o:title=""/>
          </v:shape>
          <o:OLEObject Type="Embed" ProgID="Visio.Drawing.15" ShapeID="_x0000_i1127" DrawAspect="Content" ObjectID="_1788600914"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5" w:name="_Toc177988187"/>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5"/>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8" type="#_x0000_t75" style="width:481.55pt;height:411.85pt" o:ole="">
            <v:imagedata r:id="rId219" o:title=""/>
          </v:shape>
          <o:OLEObject Type="Embed" ProgID="Visio.Drawing.15" ShapeID="_x0000_i1128" DrawAspect="Content" ObjectID="_1788600915" r:id="rId220"/>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6" w:name="_Toc177988188"/>
      <w:r>
        <w:t>7.17.4</w:t>
      </w:r>
      <w:r w:rsidRPr="00AB5FED">
        <w:tab/>
      </w:r>
      <w:r w:rsidRPr="002731F8">
        <w:t xml:space="preserve">Ad hoc group </w:t>
      </w:r>
      <w:r>
        <w:t xml:space="preserve">short data service </w:t>
      </w:r>
      <w:r w:rsidRPr="008F117B">
        <w:t xml:space="preserve">data communication </w:t>
      </w:r>
      <w:r w:rsidRPr="002731F8">
        <w:t>procedures</w:t>
      </w:r>
      <w:bookmarkEnd w:id="946"/>
    </w:p>
    <w:p w14:paraId="75D74499" w14:textId="77777777" w:rsidR="00C2503A" w:rsidRPr="00DF041A" w:rsidRDefault="00C2503A" w:rsidP="00C2503A">
      <w:pPr>
        <w:pStyle w:val="Heading4"/>
      </w:pPr>
      <w:bookmarkStart w:id="947" w:name="_Toc177988189"/>
      <w:r w:rsidRPr="00DF041A">
        <w:t>7.17.4.1</w:t>
      </w:r>
      <w:r w:rsidRPr="00DF041A">
        <w:tab/>
        <w:t>General</w:t>
      </w:r>
      <w:bookmarkEnd w:id="94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8" w:name="_Toc177988190"/>
      <w:r w:rsidRPr="00DF041A">
        <w:t>7.17.4.</w:t>
      </w:r>
      <w:r>
        <w:t>2</w:t>
      </w:r>
      <w:r w:rsidRPr="00DF041A">
        <w:tab/>
      </w:r>
      <w:r>
        <w:t xml:space="preserve">Information flows for </w:t>
      </w:r>
      <w:r>
        <w:rPr>
          <w:lang w:eastAsia="zh-CN"/>
        </w:rPr>
        <w:t>short data service specific</w:t>
      </w:r>
      <w:bookmarkEnd w:id="94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9" w:name="_Toc177988191"/>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9"/>
    </w:p>
    <w:p w14:paraId="411209D9" w14:textId="77777777" w:rsidR="00C2503A" w:rsidRPr="008F117B" w:rsidRDefault="00C2503A" w:rsidP="00C2503A">
      <w:pPr>
        <w:pStyle w:val="Heading5"/>
        <w:rPr>
          <w:lang w:eastAsia="zh-CN"/>
        </w:rPr>
      </w:pPr>
      <w:bookmarkStart w:id="950" w:name="_Toc177988192"/>
      <w:r>
        <w:t>7.17.4.3.1</w:t>
      </w:r>
      <w:r w:rsidRPr="008F117B">
        <w:tab/>
      </w:r>
      <w:r w:rsidRPr="008F117B">
        <w:rPr>
          <w:rFonts w:hint="eastAsia"/>
          <w:lang w:eastAsia="zh-CN"/>
        </w:rPr>
        <w:t>General</w:t>
      </w:r>
      <w:bookmarkEnd w:id="95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1" w:name="_Toc177988193"/>
      <w:r>
        <w:t>7.17.4.3.2</w:t>
      </w:r>
      <w:r w:rsidRPr="00AB5FED">
        <w:tab/>
      </w:r>
      <w:r w:rsidRPr="008F117B">
        <w:rPr>
          <w:rFonts w:hint="eastAsia"/>
          <w:lang w:eastAsia="zh-CN"/>
        </w:rPr>
        <w:t>Procedure</w:t>
      </w:r>
      <w:bookmarkEnd w:id="95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35pt;height:172.8pt" o:ole="">
            <v:imagedata r:id="rId221" o:title="" cropbottom="30937f"/>
          </v:shape>
          <o:OLEObject Type="Embed" ProgID="Visio.Drawing.11" ShapeID="_x0000_i1129" DrawAspect="Content" ObjectID="_1788600916" r:id="rId222"/>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2" w:name="_Toc177988194"/>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2"/>
    </w:p>
    <w:p w14:paraId="53608691" w14:textId="3758614E" w:rsidR="00FE10B1" w:rsidRPr="008F117B" w:rsidRDefault="00FE10B1" w:rsidP="00FE10B1">
      <w:pPr>
        <w:pStyle w:val="Heading5"/>
        <w:rPr>
          <w:lang w:eastAsia="zh-CN"/>
        </w:rPr>
      </w:pPr>
      <w:bookmarkStart w:id="953" w:name="_Toc177988195"/>
      <w:r>
        <w:t>7.</w:t>
      </w:r>
      <w:r w:rsidR="003A2A97">
        <w:t>17.4.4</w:t>
      </w:r>
      <w:r>
        <w:t>.1</w:t>
      </w:r>
      <w:r w:rsidRPr="008F117B">
        <w:tab/>
      </w:r>
      <w:r w:rsidRPr="008F117B">
        <w:rPr>
          <w:rFonts w:hint="eastAsia"/>
          <w:lang w:eastAsia="zh-CN"/>
        </w:rPr>
        <w:t>General</w:t>
      </w:r>
      <w:bookmarkEnd w:id="95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4" w:name="_Toc177988196"/>
      <w:r>
        <w:t>7.</w:t>
      </w:r>
      <w:r w:rsidR="003A2A97">
        <w:t>17.4.4</w:t>
      </w:r>
      <w:r>
        <w:t>.2</w:t>
      </w:r>
      <w:r w:rsidRPr="00AB5FED">
        <w:tab/>
      </w:r>
      <w:r w:rsidRPr="008F117B">
        <w:rPr>
          <w:rFonts w:hint="eastAsia"/>
          <w:lang w:eastAsia="zh-CN"/>
        </w:rPr>
        <w:t>Procedure</w:t>
      </w:r>
      <w:bookmarkEnd w:id="95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5.75pt;height:149.2pt" o:ole="">
            <v:imagedata r:id="rId223" o:title=""/>
          </v:shape>
          <o:OLEObject Type="Embed" ProgID="Visio.Drawing.15" ShapeID="_x0000_i1130" DrawAspect="Content" ObjectID="_1788600917" r:id="rId224"/>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5" w:name="_Toc177988197"/>
      <w:r>
        <w:t>7.17.5</w:t>
      </w:r>
      <w:r w:rsidRPr="00AB5FED">
        <w:tab/>
      </w:r>
      <w:r w:rsidRPr="002731F8">
        <w:t xml:space="preserve">Ad hoc group </w:t>
      </w:r>
      <w:r>
        <w:t>file distribution</w:t>
      </w:r>
      <w:r w:rsidRPr="008F117B">
        <w:t xml:space="preserve"> communication </w:t>
      </w:r>
      <w:r w:rsidRPr="002731F8">
        <w:t>procedures</w:t>
      </w:r>
      <w:bookmarkEnd w:id="955"/>
    </w:p>
    <w:p w14:paraId="62FE7C7B" w14:textId="77777777" w:rsidR="00C2503A" w:rsidRPr="00DF041A" w:rsidRDefault="00C2503A" w:rsidP="00C2503A">
      <w:pPr>
        <w:pStyle w:val="Heading4"/>
      </w:pPr>
      <w:bookmarkStart w:id="956" w:name="_Toc177988198"/>
      <w:r w:rsidRPr="00DF041A">
        <w:t>7.17.</w:t>
      </w:r>
      <w:r>
        <w:t>5</w:t>
      </w:r>
      <w:r w:rsidRPr="00DF041A">
        <w:t>.1</w:t>
      </w:r>
      <w:r w:rsidRPr="00DF041A">
        <w:tab/>
        <w:t>General</w:t>
      </w:r>
      <w:bookmarkEnd w:id="95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7" w:name="_Toc177988199"/>
      <w:r w:rsidRPr="00DF041A">
        <w:t>7.17.</w:t>
      </w:r>
      <w:r>
        <w:t>5</w:t>
      </w:r>
      <w:r w:rsidRPr="00DF041A">
        <w:t>.</w:t>
      </w:r>
      <w:r>
        <w:t>2</w:t>
      </w:r>
      <w:r w:rsidRPr="00DF041A">
        <w:tab/>
      </w:r>
      <w:r>
        <w:t>Information flows for file distribution</w:t>
      </w:r>
      <w:r>
        <w:rPr>
          <w:lang w:eastAsia="zh-CN"/>
        </w:rPr>
        <w:t xml:space="preserve"> specific</w:t>
      </w:r>
      <w:bookmarkEnd w:id="95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8" w:name="_Toc177988200"/>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8"/>
    </w:p>
    <w:p w14:paraId="0B3EC76E" w14:textId="77777777" w:rsidR="00C2503A" w:rsidRPr="008F117B" w:rsidRDefault="00C2503A" w:rsidP="00C2503A">
      <w:pPr>
        <w:pStyle w:val="Heading5"/>
        <w:rPr>
          <w:lang w:eastAsia="zh-CN"/>
        </w:rPr>
      </w:pPr>
      <w:bookmarkStart w:id="959" w:name="_Toc177988201"/>
      <w:r>
        <w:t>7.17.5.3.1</w:t>
      </w:r>
      <w:r w:rsidRPr="008F117B">
        <w:tab/>
      </w:r>
      <w:r w:rsidRPr="008F117B">
        <w:rPr>
          <w:rFonts w:hint="eastAsia"/>
          <w:lang w:eastAsia="zh-CN"/>
        </w:rPr>
        <w:t>General</w:t>
      </w:r>
      <w:bookmarkEnd w:id="95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0" w:name="_Toc177988202"/>
      <w:r>
        <w:t>7.17.5.3.2</w:t>
      </w:r>
      <w:r w:rsidRPr="00AB5FED">
        <w:tab/>
      </w:r>
      <w:r w:rsidRPr="008F117B">
        <w:rPr>
          <w:rFonts w:hint="eastAsia"/>
          <w:lang w:eastAsia="zh-CN"/>
        </w:rPr>
        <w:t>Procedure</w:t>
      </w:r>
      <w:bookmarkEnd w:id="96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35pt;height:172.8pt" o:ole="">
            <v:imagedata r:id="rId225" o:title="" cropbottom="30937f"/>
          </v:shape>
          <o:OLEObject Type="Embed" ProgID="Visio.Drawing.11" ShapeID="_x0000_i1131" DrawAspect="Content" ObjectID="_1788600918" r:id="rId226"/>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1" w:name="_Toc177988203"/>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1"/>
    </w:p>
    <w:p w14:paraId="1AA594AB" w14:textId="07B68C51" w:rsidR="003A2A97" w:rsidRPr="008F117B" w:rsidRDefault="001B22C0" w:rsidP="003A2A97">
      <w:pPr>
        <w:pStyle w:val="Heading5"/>
        <w:rPr>
          <w:lang w:eastAsia="zh-CN"/>
        </w:rPr>
      </w:pPr>
      <w:bookmarkStart w:id="962" w:name="_Toc177988204"/>
      <w:r>
        <w:t>7.17.5.4</w:t>
      </w:r>
      <w:r w:rsidR="003A2A97">
        <w:t>.1</w:t>
      </w:r>
      <w:r w:rsidR="003A2A97" w:rsidRPr="008F117B">
        <w:tab/>
      </w:r>
      <w:r w:rsidR="003A2A97" w:rsidRPr="008F117B">
        <w:rPr>
          <w:rFonts w:hint="eastAsia"/>
          <w:lang w:eastAsia="zh-CN"/>
        </w:rPr>
        <w:t>General</w:t>
      </w:r>
      <w:bookmarkEnd w:id="96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3" w:name="_Toc177988205"/>
      <w:r>
        <w:t>7.17.5.4</w:t>
      </w:r>
      <w:r w:rsidR="003A2A97">
        <w:t>.2</w:t>
      </w:r>
      <w:r w:rsidR="003A2A97" w:rsidRPr="00AB5FED">
        <w:tab/>
      </w:r>
      <w:r w:rsidR="003A2A97" w:rsidRPr="008F117B">
        <w:rPr>
          <w:rFonts w:hint="eastAsia"/>
          <w:lang w:eastAsia="zh-CN"/>
        </w:rPr>
        <w:t>Procedure</w:t>
      </w:r>
      <w:bookmarkEnd w:id="96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05pt;height:158.4pt" o:ole="">
            <v:imagedata r:id="rId227" o:title=""/>
          </v:shape>
          <o:OLEObject Type="Embed" ProgID="Visio.Drawing.15" ShapeID="_x0000_i1132" DrawAspect="Content" ObjectID="_1788600919" r:id="rId228"/>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4" w:name="_Toc424654563"/>
      <w:bookmarkStart w:id="965" w:name="_Toc428365166"/>
      <w:bookmarkStart w:id="966" w:name="_Toc433209868"/>
      <w:bookmarkStart w:id="967" w:name="_Toc445195446"/>
      <w:bookmarkStart w:id="968" w:name="_Toc445214870"/>
      <w:bookmarkStart w:id="969" w:name="_Toc445869969"/>
      <w:bookmarkStart w:id="970" w:name="_Toc446352644"/>
      <w:bookmarkStart w:id="971" w:name="_Toc446370076"/>
      <w:bookmarkStart w:id="972" w:name="_Toc446371807"/>
      <w:bookmarkStart w:id="973"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974" w:name="_Toc391018752"/>
      <w:bookmarkStart w:id="975" w:name="_Toc424654561"/>
      <w:bookmarkStart w:id="976" w:name="_Toc428365159"/>
      <w:bookmarkStart w:id="977" w:name="_Toc433209858"/>
      <w:bookmarkStart w:id="978" w:name="_Toc454349383"/>
      <w:bookmarkStart w:id="979" w:name="_Toc417481660"/>
      <w:bookmarkStart w:id="980" w:name="_Toc417482065"/>
      <w:bookmarkStart w:id="981" w:name="_Toc417482418"/>
      <w:bookmarkStart w:id="982" w:name="_Toc417556381"/>
      <w:bookmarkStart w:id="983" w:name="_Toc421107101"/>
      <w:bookmarkStart w:id="984" w:name="_Toc458172707"/>
      <w:bookmarkStart w:id="985" w:name="_Toc458174198"/>
      <w:bookmarkStart w:id="986" w:name="_Toc177988206"/>
      <w:r>
        <w:lastRenderedPageBreak/>
        <w:t>Annex A (normative):</w:t>
      </w:r>
      <w:r>
        <w:br/>
        <w:t>MCData related configuration data</w:t>
      </w:r>
      <w:bookmarkEnd w:id="986"/>
    </w:p>
    <w:p w14:paraId="09826A11" w14:textId="77777777" w:rsidR="00C336BB" w:rsidRDefault="00C336BB" w:rsidP="00C336BB">
      <w:pPr>
        <w:pStyle w:val="Heading1"/>
      </w:pPr>
      <w:bookmarkStart w:id="987" w:name="_Toc177988207"/>
      <w:r>
        <w:t>A.1</w:t>
      </w:r>
      <w:r>
        <w:tab/>
        <w:t>General</w:t>
      </w:r>
      <w:bookmarkEnd w:id="98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8" w:name="_Toc177988208"/>
      <w:r>
        <w:t>A.2</w:t>
      </w:r>
      <w:r>
        <w:tab/>
        <w:t>MCData UE configuration data</w:t>
      </w:r>
      <w:bookmarkEnd w:id="98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9" w:name="_Toc177988209"/>
      <w:r>
        <w:t>A.3</w:t>
      </w:r>
      <w:r>
        <w:tab/>
        <w:t>MCData user profile configuration data</w:t>
      </w:r>
      <w:bookmarkEnd w:id="989"/>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0" w:name="_Toc177988210"/>
      <w:r>
        <w:t>A.4</w:t>
      </w:r>
      <w:r>
        <w:tab/>
        <w:t>MCData related Group configuration data</w:t>
      </w:r>
      <w:bookmarkEnd w:id="99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1" w:name="_Toc177988211"/>
      <w:r>
        <w:rPr>
          <w:rFonts w:eastAsia="SimSun"/>
        </w:rPr>
        <w:t>A.5</w:t>
      </w:r>
      <w:r>
        <w:rPr>
          <w:rFonts w:eastAsia="SimSun"/>
        </w:rPr>
        <w:tab/>
        <w:t>MCData service configuration data</w:t>
      </w:r>
      <w:bookmarkEnd w:id="99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2" w:name="_Toc177988212"/>
      <w:r>
        <w:t>Annex B (informative):</w:t>
      </w:r>
      <w:r>
        <w:br/>
      </w:r>
      <w:bookmarkEnd w:id="974"/>
      <w:r>
        <w:t>Transmission control for MCData</w:t>
      </w:r>
      <w:bookmarkEnd w:id="975"/>
      <w:bookmarkEnd w:id="976"/>
      <w:bookmarkEnd w:id="977"/>
      <w:bookmarkEnd w:id="978"/>
      <w:bookmarkEnd w:id="992"/>
    </w:p>
    <w:p w14:paraId="6DB316F1" w14:textId="77777777" w:rsidR="00C336BB" w:rsidRDefault="00C336BB" w:rsidP="00C336BB">
      <w:pPr>
        <w:pStyle w:val="Heading1"/>
      </w:pPr>
      <w:bookmarkStart w:id="993" w:name="_Toc424654562"/>
      <w:bookmarkStart w:id="994" w:name="_Toc428365160"/>
      <w:bookmarkStart w:id="995" w:name="_Toc433209859"/>
      <w:bookmarkStart w:id="996" w:name="_Toc454349384"/>
      <w:bookmarkStart w:id="997" w:name="_Toc177988213"/>
      <w:bookmarkEnd w:id="979"/>
      <w:bookmarkEnd w:id="980"/>
      <w:bookmarkEnd w:id="981"/>
      <w:bookmarkEnd w:id="982"/>
      <w:bookmarkEnd w:id="983"/>
      <w:r>
        <w:t>B.1</w:t>
      </w:r>
      <w:r w:rsidRPr="003B0F41">
        <w:tab/>
      </w:r>
      <w:r>
        <w:t>Overview of transmission control process</w:t>
      </w:r>
      <w:bookmarkEnd w:id="993"/>
      <w:bookmarkEnd w:id="994"/>
      <w:bookmarkEnd w:id="995"/>
      <w:bookmarkEnd w:id="996"/>
      <w:bookmarkEnd w:id="99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3" type="#_x0000_t75" style="width:481.55pt;height:309.9pt" o:ole="">
            <v:imagedata r:id="rId229" o:title=""/>
          </v:shape>
          <o:OLEObject Type="Embed" ProgID="Visio.Drawing.11" ShapeID="_x0000_i1133" DrawAspect="Content" ObjectID="_1788600920" r:id="rId230"/>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8" w:name="_Toc454349387"/>
      <w:bookmarkStart w:id="999" w:name="_Toc177988214"/>
      <w:r>
        <w:lastRenderedPageBreak/>
        <w:t>B</w:t>
      </w:r>
      <w:r w:rsidRPr="005D0A05">
        <w:t>.2</w:t>
      </w:r>
      <w:r w:rsidRPr="005D0A05">
        <w:tab/>
      </w:r>
      <w:r>
        <w:t>Transmission control arbitration</w:t>
      </w:r>
      <w:bookmarkEnd w:id="998"/>
      <w:bookmarkEnd w:id="99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0" w:name="_Toc177988215"/>
      <w:r>
        <w:t>Annex C:</w:t>
      </w:r>
      <w:r w:rsidR="008F3AC0">
        <w:tab/>
        <w:t>Void</w:t>
      </w:r>
      <w:bookmarkEnd w:id="1000"/>
    </w:p>
    <w:p w14:paraId="30327233" w14:textId="77777777" w:rsidR="00C336BB" w:rsidRDefault="00C336BB" w:rsidP="00C336BB">
      <w:pPr>
        <w:pStyle w:val="Heading8"/>
      </w:pPr>
      <w:r>
        <w:br w:type="page"/>
      </w:r>
      <w:bookmarkStart w:id="1001" w:name="_Toc177988216"/>
      <w:r>
        <w:lastRenderedPageBreak/>
        <w:t>Annex D (informative):</w:t>
      </w:r>
      <w:bookmarkStart w:id="1002" w:name="_Hlk106023203"/>
      <w:r>
        <w:br/>
      </w:r>
      <w:r w:rsidRPr="0047729D">
        <w:t>Example of a User Message Storage Area</w:t>
      </w:r>
      <w:bookmarkEnd w:id="1001"/>
      <w:bookmarkEnd w:id="100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4" type="#_x0000_t75" style="width:368.65pt;height:362.9pt" o:ole="">
            <v:imagedata r:id="rId231" o:title=""/>
          </v:shape>
          <o:OLEObject Type="Embed" ProgID="Visio.Drawing.11" ShapeID="_x0000_i1134" DrawAspect="Content" ObjectID="_1788600921" r:id="rId232"/>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3" w:name="_Toc177988217"/>
      <w:r>
        <w:lastRenderedPageBreak/>
        <w:t>Annex E</w:t>
      </w:r>
      <w:r w:rsidRPr="004D3578">
        <w:t xml:space="preserve"> (informative):</w:t>
      </w:r>
      <w:r w:rsidRPr="004D3578">
        <w:br/>
        <w:t>Change history</w:t>
      </w:r>
      <w:bookmarkStart w:id="1004" w:name="historyclause"/>
      <w:bookmarkEnd w:id="964"/>
      <w:bookmarkEnd w:id="965"/>
      <w:bookmarkEnd w:id="966"/>
      <w:bookmarkEnd w:id="967"/>
      <w:bookmarkEnd w:id="968"/>
      <w:bookmarkEnd w:id="969"/>
      <w:bookmarkEnd w:id="970"/>
      <w:bookmarkEnd w:id="971"/>
      <w:bookmarkEnd w:id="972"/>
      <w:bookmarkEnd w:id="973"/>
      <w:bookmarkEnd w:id="984"/>
      <w:bookmarkEnd w:id="985"/>
      <w:bookmarkEnd w:id="1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18.7.0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r w:rsidR="009D1A26" w:rsidRPr="00FF42F5" w14:paraId="08384D6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2A9EBA" w14:textId="743AECC6" w:rsidR="009D1A26" w:rsidRDefault="009D1A26" w:rsidP="009D1A26">
            <w:pPr>
              <w:pStyle w:val="TAL"/>
              <w:rPr>
                <w:snapToGrid w:val="0"/>
              </w:rPr>
            </w:pPr>
            <w:r>
              <w:rPr>
                <w:snapToGrid w:val="0"/>
              </w:rPr>
              <w:t>2024-0</w:t>
            </w:r>
            <w:r>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7FFB7" w14:textId="44586C0B" w:rsidR="009D1A26" w:rsidRDefault="009D1A26" w:rsidP="009D1A26">
            <w:pPr>
              <w:pStyle w:val="TAL"/>
              <w:rPr>
                <w:snapToGrid w:val="0"/>
              </w:rPr>
            </w:pPr>
            <w:r>
              <w:rPr>
                <w:snapToGrid w:val="0"/>
              </w:rPr>
              <w:t>SA#10</w:t>
            </w:r>
            <w:r>
              <w:rPr>
                <w:snapToGrid w:val="0"/>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9E785" w14:textId="410A6E9F" w:rsidR="009D1A26" w:rsidRPr="00157F10" w:rsidRDefault="009D1A26" w:rsidP="009D1A26">
            <w:pPr>
              <w:pStyle w:val="TAL"/>
              <w:jc w:val="center"/>
            </w:pPr>
            <w:r w:rsidRPr="00157F10">
              <w:t>SP-2</w:t>
            </w:r>
            <w:r>
              <w:t>4</w:t>
            </w:r>
            <w:r>
              <w:t>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3C391" w14:textId="6315A4D7" w:rsidR="009D1A26" w:rsidRDefault="009D1A26" w:rsidP="009D1A26">
            <w:pPr>
              <w:pStyle w:val="TAL"/>
              <w:rPr>
                <w:snapToGrid w:val="0"/>
              </w:rPr>
            </w:pPr>
            <w:r>
              <w:rPr>
                <w:snapToGrid w:val="0"/>
              </w:rPr>
              <w:t>03</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07A25AE2" w14:textId="305C2F97" w:rsidR="009D1A26" w:rsidRDefault="009D1A26" w:rsidP="009D1A2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55555" w14:textId="5B9A7857" w:rsidR="009D1A26" w:rsidRDefault="009D1A26" w:rsidP="009D1A2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2797C9" w14:textId="1D6148B1" w:rsidR="009D1A26" w:rsidRPr="00B37092" w:rsidRDefault="009D1A26" w:rsidP="009D1A26">
            <w:pPr>
              <w:pStyle w:val="TAL"/>
              <w:rPr>
                <w:noProof/>
                <w:lang w:val="en-US"/>
              </w:rPr>
            </w:pPr>
            <w:r w:rsidRPr="009D1A26">
              <w:rPr>
                <w:noProof/>
                <w:lang w:val="en-US"/>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6E83D" w14:textId="35B832C1" w:rsidR="009D1A26" w:rsidRDefault="009D1A26" w:rsidP="009D1A26">
            <w:pPr>
              <w:pStyle w:val="TAL"/>
              <w:rPr>
                <w:snapToGrid w:val="0"/>
              </w:rPr>
            </w:pPr>
            <w:r>
              <w:rPr>
                <w:snapToGrid w:val="0"/>
              </w:rPr>
              <w:t>18.</w:t>
            </w:r>
            <w:r>
              <w:rPr>
                <w:snapToGrid w:val="0"/>
              </w:rPr>
              <w:t>8</w:t>
            </w:r>
            <w:r>
              <w:rPr>
                <w:snapToGrid w:val="0"/>
              </w:rPr>
              <w:t>.0</w:t>
            </w:r>
          </w:p>
        </w:tc>
      </w:tr>
    </w:tbl>
    <w:p w14:paraId="6AE5F0B0" w14:textId="1813927C" w:rsidR="00080512" w:rsidRDefault="00080512"/>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679CC4" w14:textId="77777777" w:rsidR="00724835" w:rsidRDefault="00724835">
      <w:r>
        <w:separator/>
      </w:r>
    </w:p>
  </w:endnote>
  <w:endnote w:type="continuationSeparator" w:id="0">
    <w:p w14:paraId="3096EF31" w14:textId="77777777" w:rsidR="00724835" w:rsidRDefault="00724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7733B9" w14:textId="77777777" w:rsidR="00724835" w:rsidRDefault="00724835">
      <w:r>
        <w:separator/>
      </w:r>
    </w:p>
  </w:footnote>
  <w:footnote w:type="continuationSeparator" w:id="0">
    <w:p w14:paraId="01D0908D" w14:textId="77777777" w:rsidR="00724835" w:rsidRDefault="007248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65BD588A"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4B76">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739C088"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4B76">
      <w:rPr>
        <w:rFonts w:ascii="Arial" w:hAnsi="Arial" w:cs="Arial"/>
        <w:b/>
        <w:noProof/>
        <w:sz w:val="18"/>
        <w:szCs w:val="18"/>
      </w:rPr>
      <w:t>3GPP TS 23.282 V18.8.0 (2024-09)</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4DB51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4B76">
      <w:rPr>
        <w:rFonts w:ascii="Arial" w:hAnsi="Arial" w:cs="Arial"/>
        <w:b/>
        <w:noProof/>
        <w:sz w:val="18"/>
        <w:szCs w:val="18"/>
      </w:rPr>
      <w:t>3GPP TS 23.282 V18.8.0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7AC5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4B7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62"/>
    <w:rsid w:val="00030B2B"/>
    <w:rsid w:val="00033397"/>
    <w:rsid w:val="00040095"/>
    <w:rsid w:val="00051834"/>
    <w:rsid w:val="00051B32"/>
    <w:rsid w:val="00054A22"/>
    <w:rsid w:val="00062023"/>
    <w:rsid w:val="000655A6"/>
    <w:rsid w:val="00077B3A"/>
    <w:rsid w:val="00080512"/>
    <w:rsid w:val="000A4B76"/>
    <w:rsid w:val="000C1C09"/>
    <w:rsid w:val="000C47C3"/>
    <w:rsid w:val="000D58AB"/>
    <w:rsid w:val="00112B91"/>
    <w:rsid w:val="001229AD"/>
    <w:rsid w:val="001278C4"/>
    <w:rsid w:val="00133525"/>
    <w:rsid w:val="00152540"/>
    <w:rsid w:val="00157F10"/>
    <w:rsid w:val="00174401"/>
    <w:rsid w:val="001A4C42"/>
    <w:rsid w:val="001A7420"/>
    <w:rsid w:val="001B22C0"/>
    <w:rsid w:val="001B6637"/>
    <w:rsid w:val="001C21C3"/>
    <w:rsid w:val="001D02C2"/>
    <w:rsid w:val="001D716C"/>
    <w:rsid w:val="001E6FCF"/>
    <w:rsid w:val="001F0C1D"/>
    <w:rsid w:val="001F1132"/>
    <w:rsid w:val="001F168B"/>
    <w:rsid w:val="001F616E"/>
    <w:rsid w:val="002171BF"/>
    <w:rsid w:val="002347A2"/>
    <w:rsid w:val="0023677E"/>
    <w:rsid w:val="00242EBE"/>
    <w:rsid w:val="002675F0"/>
    <w:rsid w:val="002760EE"/>
    <w:rsid w:val="002B6339"/>
    <w:rsid w:val="002E00EE"/>
    <w:rsid w:val="002F6825"/>
    <w:rsid w:val="003172DC"/>
    <w:rsid w:val="00340B26"/>
    <w:rsid w:val="0035462D"/>
    <w:rsid w:val="00356555"/>
    <w:rsid w:val="00366BFD"/>
    <w:rsid w:val="003765B8"/>
    <w:rsid w:val="00396F7F"/>
    <w:rsid w:val="003A2A97"/>
    <w:rsid w:val="003C3971"/>
    <w:rsid w:val="00423334"/>
    <w:rsid w:val="004345EC"/>
    <w:rsid w:val="00463A12"/>
    <w:rsid w:val="00465515"/>
    <w:rsid w:val="0049751D"/>
    <w:rsid w:val="004B5604"/>
    <w:rsid w:val="004C30AC"/>
    <w:rsid w:val="004D3578"/>
    <w:rsid w:val="004E213A"/>
    <w:rsid w:val="004F0988"/>
    <w:rsid w:val="004F3340"/>
    <w:rsid w:val="00502063"/>
    <w:rsid w:val="0051405B"/>
    <w:rsid w:val="005251C3"/>
    <w:rsid w:val="0053388B"/>
    <w:rsid w:val="00535773"/>
    <w:rsid w:val="00543E6C"/>
    <w:rsid w:val="00565087"/>
    <w:rsid w:val="00574E8E"/>
    <w:rsid w:val="00593231"/>
    <w:rsid w:val="00597B11"/>
    <w:rsid w:val="005A6E70"/>
    <w:rsid w:val="005C6954"/>
    <w:rsid w:val="005D2E01"/>
    <w:rsid w:val="005D7526"/>
    <w:rsid w:val="005E0E5C"/>
    <w:rsid w:val="005E413F"/>
    <w:rsid w:val="005E4BB2"/>
    <w:rsid w:val="005F0596"/>
    <w:rsid w:val="005F788A"/>
    <w:rsid w:val="00602AEA"/>
    <w:rsid w:val="00614FDF"/>
    <w:rsid w:val="00630BDF"/>
    <w:rsid w:val="0063543D"/>
    <w:rsid w:val="00647114"/>
    <w:rsid w:val="00667823"/>
    <w:rsid w:val="00680290"/>
    <w:rsid w:val="006878EB"/>
    <w:rsid w:val="006912E9"/>
    <w:rsid w:val="006A323F"/>
    <w:rsid w:val="006A6EAF"/>
    <w:rsid w:val="006B30D0"/>
    <w:rsid w:val="006C3D95"/>
    <w:rsid w:val="006C6D9D"/>
    <w:rsid w:val="006D1CD0"/>
    <w:rsid w:val="006E5C86"/>
    <w:rsid w:val="00701116"/>
    <w:rsid w:val="00706C03"/>
    <w:rsid w:val="0071174C"/>
    <w:rsid w:val="00713C44"/>
    <w:rsid w:val="00724835"/>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B729D"/>
    <w:rsid w:val="007C3D36"/>
    <w:rsid w:val="007C67D7"/>
    <w:rsid w:val="007D3B60"/>
    <w:rsid w:val="007D7E82"/>
    <w:rsid w:val="007E7F97"/>
    <w:rsid w:val="007F0F4A"/>
    <w:rsid w:val="008028A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7894"/>
    <w:rsid w:val="00990840"/>
    <w:rsid w:val="009C7136"/>
    <w:rsid w:val="009D1A26"/>
    <w:rsid w:val="009D6AF6"/>
    <w:rsid w:val="009E0FE0"/>
    <w:rsid w:val="009F366D"/>
    <w:rsid w:val="009F37B7"/>
    <w:rsid w:val="00A04FEE"/>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15449"/>
    <w:rsid w:val="00B21A9D"/>
    <w:rsid w:val="00B2412F"/>
    <w:rsid w:val="00B37092"/>
    <w:rsid w:val="00B42E34"/>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772A"/>
    <w:rsid w:val="00C72833"/>
    <w:rsid w:val="00C738C7"/>
    <w:rsid w:val="00C80F1D"/>
    <w:rsid w:val="00C822F9"/>
    <w:rsid w:val="00C91962"/>
    <w:rsid w:val="00C93F40"/>
    <w:rsid w:val="00CA3D0C"/>
    <w:rsid w:val="00CC36AE"/>
    <w:rsid w:val="00CE1A16"/>
    <w:rsid w:val="00D10D5A"/>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80.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oleObject" Target="embeddings/Microsoft_Visio_2003-2010_Drawing79.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8.vsd"/><Relationship Id="rId233" Type="http://schemas.openxmlformats.org/officeDocument/2006/relationships/header" Target="header3.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6.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oleObject" Target="embeddings/Microsoft_Visio_2003-2010_Drawing81.vsd"/><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package" Target="embeddings/Microsoft_Visio_Drawing24.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theme" Target="theme/theme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2.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277</Pages>
  <Words>100030</Words>
  <Characters>570171</Characters>
  <Application>Microsoft Office Word</Application>
  <DocSecurity>0</DocSecurity>
  <Lines>4751</Lines>
  <Paragraphs>1337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668864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CR0362r1</cp:lastModifiedBy>
  <cp:revision>3</cp:revision>
  <cp:lastPrinted>2019-02-25T14:05:00Z</cp:lastPrinted>
  <dcterms:created xsi:type="dcterms:W3CDTF">2024-09-23T10:38:00Z</dcterms:created>
  <dcterms:modified xsi:type="dcterms:W3CDTF">2024-09-23T10:39:00Z</dcterms:modified>
</cp:coreProperties>
</file>